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5.xml" ContentType="application/vnd.openxmlformats-officedocument.wordprocessingml.header+xml"/>
  <Override PartName="/word/footer16.xml" ContentType="application/vnd.openxmlformats-officedocument.wordprocessingml.footer+xml"/>
  <Override PartName="/word/header16.xml" ContentType="application/vnd.openxmlformats-officedocument.wordprocessingml.head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header17.xml" ContentType="application/vnd.openxmlformats-officedocument.wordprocessingml.header+xml"/>
  <Override PartName="/word/footer19.xml" ContentType="application/vnd.openxmlformats-officedocument.wordprocessingml.footer+xml"/>
  <Override PartName="/word/header18.xml" ContentType="application/vnd.openxmlformats-officedocument.wordprocessingml.head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header19.xml" ContentType="application/vnd.openxmlformats-officedocument.wordprocessingml.header+xml"/>
  <Override PartName="/word/footer22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header22.xml" ContentType="application/vnd.openxmlformats-officedocument.wordprocessingml.header+xml"/>
  <Override PartName="/word/footer2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C6852" w14:textId="455E3044" w:rsidR="00CD5233" w:rsidRPr="00B03B9B" w:rsidRDefault="004F0848" w:rsidP="00EC4474">
      <w:pPr>
        <w:tabs>
          <w:tab w:val="left" w:pos="6480"/>
        </w:tabs>
        <w:rPr>
          <w:rFonts w:ascii="Angsana New" w:hAnsi="Angsana New" w:cs="Angsana New"/>
          <w:b/>
          <w:bCs/>
          <w:sz w:val="36"/>
          <w:szCs w:val="36"/>
          <w:cs/>
        </w:rPr>
      </w:pPr>
      <w:r>
        <w:rPr>
          <w:rFonts w:ascii="Angsana New" w:hAnsi="Angsana New" w:cs="Angsana New"/>
          <w:b/>
          <w:bCs/>
          <w:sz w:val="36"/>
          <w:szCs w:val="36"/>
          <w:lang w:val="en-US"/>
        </w:rPr>
        <w:t xml:space="preserve"> </w:t>
      </w:r>
      <w:r w:rsidR="00CD5233" w:rsidRPr="00B03B9B">
        <w:rPr>
          <w:rFonts w:ascii="Angsana New" w:hAnsi="Angsana New" w:cs="Angsana New"/>
          <w:b/>
          <w:bCs/>
          <w:sz w:val="36"/>
          <w:szCs w:val="36"/>
          <w:cs/>
        </w:rPr>
        <w:t>บริษัท ไทยวาโก้ จำกัด (มหาชน) และบริษัทย่อย</w:t>
      </w:r>
    </w:p>
    <w:p w14:paraId="34EAD3F4" w14:textId="77777777" w:rsidR="00CD5233" w:rsidRPr="00B03B9B" w:rsidRDefault="00CD5233" w:rsidP="00CD5233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B03B9B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หมายเหตุประกอบงบการเงินรวมและงบการเงินเฉพาะ</w:t>
      </w:r>
      <w:r w:rsidRPr="00B03B9B">
        <w:rPr>
          <w:rFonts w:ascii="Angsana New" w:hAnsi="Angsana New" w:cs="Angsana New"/>
          <w:b/>
          <w:bCs/>
          <w:sz w:val="36"/>
          <w:szCs w:val="36"/>
          <w:cs/>
          <w:lang w:val="en-US"/>
        </w:rPr>
        <w:t>กิจการ</w:t>
      </w:r>
    </w:p>
    <w:p w14:paraId="2FD1FA07" w14:textId="407FF9EF" w:rsidR="00CD5233" w:rsidRPr="00B03B9B" w:rsidRDefault="00CD5233" w:rsidP="00CD5233">
      <w:pPr>
        <w:spacing w:after="36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B03B9B">
        <w:rPr>
          <w:rFonts w:ascii="Angsana New" w:hAnsi="Angsana New" w:cs="Angsana New"/>
          <w:b/>
          <w:bCs/>
          <w:sz w:val="36"/>
          <w:szCs w:val="36"/>
          <w:cs/>
        </w:rPr>
        <w:t xml:space="preserve">สำหรับปีสิ้นสุดวันที่ </w:t>
      </w:r>
      <w:r w:rsidR="00A059D1" w:rsidRPr="00B03B9B">
        <w:rPr>
          <w:rFonts w:ascii="Angsana New" w:hAnsi="Angsana New" w:cs="Angsana New"/>
          <w:b/>
          <w:bCs/>
          <w:sz w:val="36"/>
          <w:szCs w:val="36"/>
          <w:lang w:val="en-US"/>
        </w:rPr>
        <w:t>31</w:t>
      </w:r>
      <w:r w:rsidRPr="00B03B9B">
        <w:rPr>
          <w:rFonts w:ascii="Angsana New" w:hAnsi="Angsana New" w:cs="Angsana New"/>
          <w:b/>
          <w:bCs/>
          <w:sz w:val="36"/>
          <w:szCs w:val="36"/>
          <w:cs/>
        </w:rPr>
        <w:t xml:space="preserve"> ธันวาคม </w:t>
      </w:r>
      <w:r w:rsidR="00A059D1" w:rsidRPr="00B03B9B">
        <w:rPr>
          <w:rFonts w:ascii="Angsana New" w:hAnsi="Angsana New" w:cs="Angsana New"/>
          <w:b/>
          <w:bCs/>
          <w:sz w:val="36"/>
          <w:szCs w:val="36"/>
          <w:lang w:val="en-US"/>
        </w:rPr>
        <w:t>2568</w:t>
      </w:r>
    </w:p>
    <w:p w14:paraId="2571B5D6" w14:textId="1E84194E" w:rsidR="00CD5233" w:rsidRPr="00B03B9B" w:rsidRDefault="00A059D1" w:rsidP="00CD5233">
      <w:pPr>
        <w:ind w:left="540" w:hanging="540"/>
        <w:rPr>
          <w:rFonts w:ascii="Angsana New" w:hAnsi="Angsana New" w:cs="Angsana New"/>
          <w:spacing w:val="-12"/>
          <w:sz w:val="32"/>
          <w:szCs w:val="32"/>
          <w:lang w:val="en-US"/>
        </w:rPr>
      </w:pPr>
      <w:r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CD5233" w:rsidRPr="00B03B9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D5233"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CD5233" w:rsidRPr="00B03B9B">
        <w:rPr>
          <w:rFonts w:ascii="Angsana New" w:hAnsi="Angsana New" w:cs="Angsana New"/>
          <w:b/>
          <w:bCs/>
          <w:sz w:val="32"/>
          <w:szCs w:val="32"/>
          <w:cs/>
        </w:rPr>
        <w:t>การดำเนินงานของบริษัทและบริษัทย่อย</w:t>
      </w:r>
    </w:p>
    <w:p w14:paraId="16599DAC" w14:textId="77777777" w:rsidR="00CD5233" w:rsidRPr="00B03B9B" w:rsidRDefault="00CD5233" w:rsidP="00CD5233">
      <w:pPr>
        <w:spacing w:after="240"/>
        <w:ind w:left="547"/>
        <w:jc w:val="thaiDistribute"/>
        <w:rPr>
          <w:rFonts w:ascii="Angsana New" w:hAnsi="Angsana New" w:cs="Angsana New"/>
          <w:sz w:val="16"/>
          <w:szCs w:val="16"/>
          <w:cs/>
        </w:rPr>
      </w:pPr>
      <w:r w:rsidRPr="00B03B9B">
        <w:rPr>
          <w:rFonts w:ascii="Angsana New" w:hAnsi="Angsana New" w:cs="Angsana New"/>
          <w:spacing w:val="-8"/>
          <w:sz w:val="32"/>
          <w:szCs w:val="32"/>
          <w:cs/>
        </w:rPr>
        <w:t>บริษัท ไทยวาโก้ จำกัด (มหาชน) (“บริษัท”) เป็นบริษัทจดทะเบียนในตลาดหลักทรัพย์แห่งประเทศไทย                  และบริษัทย่อย</w:t>
      </w:r>
      <w:r w:rsidRPr="00B03B9B">
        <w:rPr>
          <w:rFonts w:ascii="Angsana New" w:hAnsi="Angsana New" w:cs="Angsana New"/>
          <w:spacing w:val="-6"/>
          <w:sz w:val="32"/>
          <w:szCs w:val="32"/>
          <w:cs/>
        </w:rPr>
        <w:t>เป็น</w:t>
      </w:r>
      <w:r w:rsidRPr="00B03B9B">
        <w:rPr>
          <w:rFonts w:ascii="Angsana New" w:hAnsi="Angsana New" w:cs="Angsana New"/>
          <w:spacing w:val="-8"/>
          <w:sz w:val="32"/>
          <w:szCs w:val="32"/>
          <w:cs/>
        </w:rPr>
        <w:t>บริษัทที่จดทะเบียนในประเทศไทย ธุรกิจหลักของบริษัทและบริษัทย่อยได้แก่การผลิต</w:t>
      </w:r>
      <w:r w:rsidRPr="00B03B9B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                และจำหน่าย</w:t>
      </w:r>
      <w:r w:rsidRPr="00B03B9B">
        <w:rPr>
          <w:rFonts w:ascii="Angsana New" w:hAnsi="Angsana New" w:cs="Angsana New"/>
          <w:spacing w:val="-8"/>
          <w:sz w:val="32"/>
          <w:szCs w:val="32"/>
          <w:cs/>
        </w:rPr>
        <w:t>เสื้อผ้า</w:t>
      </w:r>
      <w:r w:rsidRPr="00B03B9B">
        <w:rPr>
          <w:rFonts w:ascii="Angsana New" w:hAnsi="Angsana New" w:cs="Angsana New"/>
          <w:sz w:val="32"/>
          <w:szCs w:val="32"/>
          <w:cs/>
        </w:rPr>
        <w:t>สำเร็จรูปโดยมีผลิตภัณฑ์หลักคือ ชุดชั้นในสตรี ที่ตั้งของบริษัทและบริษัทย่อย</w:t>
      </w:r>
      <w:r w:rsidRPr="00B03B9B">
        <w:rPr>
          <w:rFonts w:ascii="Angsana New" w:hAnsi="Angsana New" w:cs="Angsana New"/>
          <w:sz w:val="32"/>
          <w:szCs w:val="32"/>
          <w:cs/>
        </w:rPr>
        <w:br/>
        <w:t>มีดังต่อไปนี้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5"/>
        <w:gridCol w:w="4617"/>
      </w:tblGrid>
      <w:tr w:rsidR="00CD5233" w:rsidRPr="00B03B9B" w14:paraId="7F3EAA28" w14:textId="77777777" w:rsidTr="009173E1">
        <w:trPr>
          <w:cantSplit/>
        </w:trPr>
        <w:tc>
          <w:tcPr>
            <w:tcW w:w="4095" w:type="dxa"/>
          </w:tcPr>
          <w:p w14:paraId="07029B8A" w14:textId="77777777" w:rsidR="00CD5233" w:rsidRPr="00B03B9B" w:rsidRDefault="00CD5233" w:rsidP="009173E1">
            <w:pPr>
              <w:ind w:left="36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4617" w:type="dxa"/>
          </w:tcPr>
          <w:p w14:paraId="0A15BEA0" w14:textId="77777777" w:rsidR="00CD5233" w:rsidRPr="00B03B9B" w:rsidRDefault="00CD5233" w:rsidP="009173E1">
            <w:pPr>
              <w:ind w:left="72" w:right="234"/>
              <w:jc w:val="center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ที่ตั้ง</w:t>
            </w:r>
          </w:p>
        </w:tc>
      </w:tr>
      <w:tr w:rsidR="00CD5233" w:rsidRPr="00B03B9B" w14:paraId="6F15940F" w14:textId="77777777" w:rsidTr="009173E1">
        <w:tc>
          <w:tcPr>
            <w:tcW w:w="4095" w:type="dxa"/>
          </w:tcPr>
          <w:p w14:paraId="2212BCEA" w14:textId="77777777" w:rsidR="00CD5233" w:rsidRPr="00B03B9B" w:rsidRDefault="00CD5233" w:rsidP="009173E1">
            <w:pPr>
              <w:snapToGrid w:val="0"/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</w:tcPr>
          <w:p w14:paraId="43E62490" w14:textId="77777777" w:rsidR="00CD5233" w:rsidRPr="00B03B9B" w:rsidRDefault="00CD5233" w:rsidP="009173E1">
            <w:pPr>
              <w:snapToGrid w:val="0"/>
              <w:spacing w:line="120" w:lineRule="exact"/>
              <w:ind w:left="720" w:right="54"/>
              <w:rPr>
                <w:rFonts w:ascii="Angsana New" w:hAnsi="Angsana New" w:cs="Angsana New"/>
                <w:cs/>
              </w:rPr>
            </w:pPr>
          </w:p>
        </w:tc>
      </w:tr>
      <w:tr w:rsidR="00CD5233" w:rsidRPr="00B03B9B" w14:paraId="7DADFEB1" w14:textId="77777777" w:rsidTr="009173E1">
        <w:tc>
          <w:tcPr>
            <w:tcW w:w="4095" w:type="dxa"/>
          </w:tcPr>
          <w:p w14:paraId="29DDE4EF" w14:textId="77777777" w:rsidR="00CD5233" w:rsidRPr="00B03B9B" w:rsidRDefault="00CD5233" w:rsidP="009173E1">
            <w:pPr>
              <w:ind w:left="36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>บริษัท ไทยวาโก้ จำกัด (มหาชน)</w:t>
            </w:r>
          </w:p>
        </w:tc>
        <w:tc>
          <w:tcPr>
            <w:tcW w:w="4617" w:type="dxa"/>
          </w:tcPr>
          <w:p w14:paraId="40A46470" w14:textId="4A18AAD5" w:rsidR="00CD5233" w:rsidRPr="00B03B9B" w:rsidRDefault="00A059D1" w:rsidP="009173E1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proofErr w:type="gramStart"/>
            <w:r w:rsidRPr="00B03B9B">
              <w:rPr>
                <w:rFonts w:ascii="Angsana New" w:hAnsi="Angsana New" w:cs="Angsana New"/>
                <w:lang w:val="en-US"/>
              </w:rPr>
              <w:t>132</w:t>
            </w:r>
            <w:r w:rsidR="00CD5233" w:rsidRPr="00B03B9B">
              <w:rPr>
                <w:rFonts w:ascii="Angsana New" w:hAnsi="Angsana New" w:cs="Angsana New"/>
                <w:cs/>
                <w:lang w:val="en-US"/>
              </w:rPr>
              <w:t xml:space="preserve">  ซอยเจริญราษฎร์</w:t>
            </w:r>
            <w:proofErr w:type="gramEnd"/>
            <w:r w:rsidR="00CD5233" w:rsidRPr="00B03B9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B03B9B">
              <w:rPr>
                <w:rFonts w:ascii="Angsana New" w:hAnsi="Angsana New" w:cs="Angsana New"/>
                <w:lang w:val="en-US"/>
              </w:rPr>
              <w:t>7</w:t>
            </w:r>
            <w:r w:rsidR="00CD5233" w:rsidRPr="00B03B9B">
              <w:rPr>
                <w:rFonts w:ascii="Angsana New" w:hAnsi="Angsana New" w:cs="Angsana New"/>
                <w:cs/>
              </w:rPr>
              <w:t xml:space="preserve"> แขวงบางโคล่ เขตบางคอแหลม  กรุงเทพมหานคร </w:t>
            </w:r>
            <w:r w:rsidRPr="00B03B9B">
              <w:rPr>
                <w:rFonts w:ascii="Angsana New" w:hAnsi="Angsana New" w:cs="Angsana New"/>
                <w:lang w:val="en-US"/>
              </w:rPr>
              <w:t>10120</w:t>
            </w:r>
          </w:p>
        </w:tc>
      </w:tr>
      <w:tr w:rsidR="00CD5233" w:rsidRPr="00B03B9B" w14:paraId="1FF28A36" w14:textId="77777777" w:rsidTr="009173E1">
        <w:tc>
          <w:tcPr>
            <w:tcW w:w="4095" w:type="dxa"/>
          </w:tcPr>
          <w:p w14:paraId="1710BC9F" w14:textId="77777777" w:rsidR="00CD5233" w:rsidRPr="00B03B9B" w:rsidRDefault="00CD5233" w:rsidP="009173E1">
            <w:pPr>
              <w:ind w:left="360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บริษัทย่อยทางตรง</w:t>
            </w:r>
          </w:p>
        </w:tc>
        <w:tc>
          <w:tcPr>
            <w:tcW w:w="4617" w:type="dxa"/>
          </w:tcPr>
          <w:p w14:paraId="7820DE06" w14:textId="77777777" w:rsidR="00CD5233" w:rsidRPr="00B03B9B" w:rsidRDefault="00CD5233" w:rsidP="009173E1">
            <w:pPr>
              <w:snapToGrid w:val="0"/>
              <w:ind w:left="72" w:right="54"/>
              <w:rPr>
                <w:rFonts w:ascii="Angsana New" w:hAnsi="Angsana New" w:cs="Angsana New"/>
                <w:lang w:val="en-US"/>
              </w:rPr>
            </w:pPr>
          </w:p>
        </w:tc>
      </w:tr>
      <w:tr w:rsidR="00CD5233" w:rsidRPr="00B03B9B" w14:paraId="3D44476A" w14:textId="77777777" w:rsidTr="009173E1">
        <w:tc>
          <w:tcPr>
            <w:tcW w:w="4095" w:type="dxa"/>
          </w:tcPr>
          <w:p w14:paraId="36AD012D" w14:textId="77777777" w:rsidR="00CD5233" w:rsidRPr="00B03B9B" w:rsidRDefault="00CD5233" w:rsidP="009173E1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spacing w:val="-4"/>
                <w:cs/>
              </w:rPr>
              <w:t>บริษัท วาโก้ศรีราชา จำกัด</w:t>
            </w:r>
          </w:p>
        </w:tc>
        <w:tc>
          <w:tcPr>
            <w:tcW w:w="4617" w:type="dxa"/>
          </w:tcPr>
          <w:p w14:paraId="2612E0BC" w14:textId="193A8722" w:rsidR="00CD5233" w:rsidRPr="00B03B9B" w:rsidRDefault="00A059D1" w:rsidP="009173E1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173</w:t>
            </w:r>
            <w:r w:rsidR="00CD5233" w:rsidRPr="00B03B9B">
              <w:rPr>
                <w:rFonts w:ascii="Angsana New" w:hAnsi="Angsana New" w:cs="Angsana New"/>
                <w:cs/>
                <w:lang w:val="en-US"/>
              </w:rPr>
              <w:t>/</w:t>
            </w: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CD5233" w:rsidRPr="00B03B9B">
              <w:rPr>
                <w:rFonts w:ascii="Angsana New" w:hAnsi="Angsana New" w:cs="Angsana New"/>
                <w:cs/>
                <w:lang w:val="en-US"/>
              </w:rPr>
              <w:t xml:space="preserve"> หมู่ที่ </w:t>
            </w:r>
            <w:r w:rsidRPr="00B03B9B">
              <w:rPr>
                <w:rFonts w:ascii="Angsana New" w:hAnsi="Angsana New" w:cs="Angsana New"/>
                <w:lang w:val="en-US"/>
              </w:rPr>
              <w:t>5</w:t>
            </w:r>
            <w:r w:rsidR="00CD5233" w:rsidRPr="00B03B9B">
              <w:rPr>
                <w:rFonts w:ascii="Angsana New" w:hAnsi="Angsana New" w:cs="Angsana New"/>
                <w:cs/>
                <w:lang w:val="en-US"/>
              </w:rPr>
              <w:t xml:space="preserve"> ถนนสุขาภิบาล </w:t>
            </w:r>
            <w:r w:rsidRPr="00B03B9B">
              <w:rPr>
                <w:rFonts w:ascii="Angsana New" w:hAnsi="Angsana New" w:cs="Angsana New"/>
                <w:lang w:val="en-US"/>
              </w:rPr>
              <w:t>8</w:t>
            </w:r>
            <w:r w:rsidR="00CD5233" w:rsidRPr="00B03B9B">
              <w:rPr>
                <w:rFonts w:ascii="Angsana New" w:hAnsi="Angsana New" w:cs="Angsana New"/>
                <w:cs/>
                <w:lang w:val="en-US"/>
              </w:rPr>
              <w:t xml:space="preserve"> ตำบลบึง</w:t>
            </w:r>
          </w:p>
        </w:tc>
      </w:tr>
      <w:tr w:rsidR="00CD5233" w:rsidRPr="00B03B9B" w14:paraId="02EF1F3A" w14:textId="77777777" w:rsidTr="009173E1">
        <w:tc>
          <w:tcPr>
            <w:tcW w:w="4095" w:type="dxa"/>
          </w:tcPr>
          <w:p w14:paraId="7F749368" w14:textId="77777777" w:rsidR="00CD5233" w:rsidRPr="00B03B9B" w:rsidRDefault="00CD5233" w:rsidP="009173E1">
            <w:pPr>
              <w:snapToGrid w:val="0"/>
              <w:ind w:hanging="13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17" w:type="dxa"/>
          </w:tcPr>
          <w:p w14:paraId="3647FE2F" w14:textId="51278C4F" w:rsidR="00CD5233" w:rsidRPr="00B03B9B" w:rsidRDefault="00CD5233" w:rsidP="009173E1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cs/>
              </w:rPr>
              <w:t xml:space="preserve">อำเภอศรีราชา จังหวัดชลบุรี </w:t>
            </w:r>
            <w:r w:rsidR="00A059D1" w:rsidRPr="00B03B9B">
              <w:rPr>
                <w:rFonts w:ascii="Angsana New" w:hAnsi="Angsana New" w:cs="Angsana New"/>
                <w:lang w:val="en-US"/>
              </w:rPr>
              <w:t>20230</w:t>
            </w:r>
          </w:p>
        </w:tc>
      </w:tr>
      <w:tr w:rsidR="00CD5233" w:rsidRPr="00B03B9B" w14:paraId="12BD198C" w14:textId="77777777" w:rsidTr="009173E1">
        <w:trPr>
          <w:trHeight w:val="58"/>
        </w:trPr>
        <w:tc>
          <w:tcPr>
            <w:tcW w:w="4095" w:type="dxa"/>
          </w:tcPr>
          <w:p w14:paraId="2A8DB8DB" w14:textId="77777777" w:rsidR="00CD5233" w:rsidRPr="00B03B9B" w:rsidRDefault="00CD5233" w:rsidP="009173E1">
            <w:pPr>
              <w:snapToGrid w:val="0"/>
              <w:spacing w:line="120" w:lineRule="exact"/>
              <w:ind w:left="720" w:hanging="135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</w:tcPr>
          <w:p w14:paraId="19F979A9" w14:textId="77777777" w:rsidR="00CD5233" w:rsidRPr="00B03B9B" w:rsidRDefault="00CD5233" w:rsidP="009173E1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CD5233" w:rsidRPr="00B03B9B" w14:paraId="7F7D6F53" w14:textId="77777777" w:rsidTr="009173E1">
        <w:tc>
          <w:tcPr>
            <w:tcW w:w="4095" w:type="dxa"/>
          </w:tcPr>
          <w:p w14:paraId="7B89B878" w14:textId="77777777" w:rsidR="00CD5233" w:rsidRPr="00B03B9B" w:rsidRDefault="00CD5233" w:rsidP="009173E1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>บริษัท วาโก้กบินทร์บุรี จำกัด</w:t>
            </w:r>
          </w:p>
        </w:tc>
        <w:tc>
          <w:tcPr>
            <w:tcW w:w="4617" w:type="dxa"/>
          </w:tcPr>
          <w:p w14:paraId="6D76BEAA" w14:textId="558E3724" w:rsidR="00CD5233" w:rsidRPr="00B03B9B" w:rsidRDefault="00A059D1" w:rsidP="009173E1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121</w:t>
            </w:r>
            <w:r w:rsidR="00CD5233" w:rsidRPr="00B03B9B">
              <w:rPr>
                <w:rFonts w:ascii="Angsana New" w:hAnsi="Angsana New" w:cs="Angsana New"/>
                <w:lang w:val="en-US"/>
              </w:rPr>
              <w:t>,</w:t>
            </w:r>
            <w:r w:rsidR="00CD5233" w:rsidRPr="00B03B9B">
              <w:rPr>
                <w:rFonts w:ascii="Angsana New" w:hAnsi="Angsana New" w:cs="Angsana New"/>
                <w:cs/>
              </w:rPr>
              <w:t xml:space="preserve"> </w:t>
            </w:r>
            <w:r w:rsidRPr="00B03B9B">
              <w:rPr>
                <w:rFonts w:ascii="Angsana New" w:hAnsi="Angsana New" w:cs="Angsana New"/>
                <w:lang w:val="en-US"/>
              </w:rPr>
              <w:t>121</w:t>
            </w:r>
            <w:r w:rsidR="00CD5233" w:rsidRPr="00B03B9B">
              <w:rPr>
                <w:rFonts w:ascii="Angsana New" w:hAnsi="Angsana New" w:cs="Angsana New"/>
                <w:cs/>
              </w:rPr>
              <w:t>/</w:t>
            </w:r>
            <w:r w:rsidRPr="00B03B9B">
              <w:rPr>
                <w:rFonts w:ascii="Angsana New" w:hAnsi="Angsana New" w:cs="Angsana New"/>
                <w:lang w:val="en-US"/>
              </w:rPr>
              <w:t>1</w:t>
            </w:r>
            <w:r w:rsidR="00CD5233" w:rsidRPr="00B03B9B">
              <w:rPr>
                <w:rFonts w:ascii="Angsana New" w:hAnsi="Angsana New" w:cs="Angsana New"/>
                <w:cs/>
              </w:rPr>
              <w:t xml:space="preserve"> หมู่ที่ </w:t>
            </w:r>
            <w:r w:rsidRPr="00B03B9B">
              <w:rPr>
                <w:rFonts w:ascii="Angsana New" w:hAnsi="Angsana New" w:cs="Angsana New"/>
                <w:lang w:val="en-US"/>
              </w:rPr>
              <w:t>5</w:t>
            </w:r>
            <w:r w:rsidR="00CD5233" w:rsidRPr="00B03B9B">
              <w:rPr>
                <w:rFonts w:ascii="Angsana New" w:hAnsi="Angsana New" w:cs="Angsana New"/>
                <w:cs/>
              </w:rPr>
              <w:t xml:space="preserve"> ถนนสุวรรณศร ตำบลนนทรี</w:t>
            </w:r>
          </w:p>
        </w:tc>
      </w:tr>
      <w:tr w:rsidR="00CD5233" w:rsidRPr="00B03B9B" w14:paraId="7176A826" w14:textId="77777777" w:rsidTr="009173E1">
        <w:tc>
          <w:tcPr>
            <w:tcW w:w="4095" w:type="dxa"/>
          </w:tcPr>
          <w:p w14:paraId="0A24AED4" w14:textId="77777777" w:rsidR="00CD5233" w:rsidRPr="00B03B9B" w:rsidRDefault="00CD5233" w:rsidP="009173E1">
            <w:pPr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17" w:type="dxa"/>
          </w:tcPr>
          <w:p w14:paraId="3C53AF3E" w14:textId="5C7C24B2" w:rsidR="00CD5233" w:rsidRPr="00B03B9B" w:rsidRDefault="00CD5233" w:rsidP="009173E1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cs/>
              </w:rPr>
              <w:t>อำเภอกบินทร์บุรี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B03B9B">
              <w:rPr>
                <w:rFonts w:ascii="Angsana New" w:hAnsi="Angsana New" w:cs="Angsana New"/>
                <w:cs/>
              </w:rPr>
              <w:t xml:space="preserve">จังหวัดปราจีนบุรี </w:t>
            </w:r>
            <w:r w:rsidR="00A059D1" w:rsidRPr="00B03B9B">
              <w:rPr>
                <w:rFonts w:ascii="Angsana New" w:hAnsi="Angsana New" w:cs="Angsana New"/>
                <w:lang w:val="en-US"/>
              </w:rPr>
              <w:t>25110</w:t>
            </w:r>
          </w:p>
        </w:tc>
      </w:tr>
      <w:tr w:rsidR="00CD5233" w:rsidRPr="00B03B9B" w14:paraId="2CE5BF34" w14:textId="77777777" w:rsidTr="009173E1">
        <w:tc>
          <w:tcPr>
            <w:tcW w:w="4095" w:type="dxa"/>
          </w:tcPr>
          <w:p w14:paraId="701DB6B5" w14:textId="77777777" w:rsidR="00CD5233" w:rsidRPr="00B03B9B" w:rsidRDefault="00CD5233" w:rsidP="009173E1">
            <w:pPr>
              <w:snapToGrid w:val="0"/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</w:tcPr>
          <w:p w14:paraId="3EF7362A" w14:textId="77777777" w:rsidR="00CD5233" w:rsidRPr="00B03B9B" w:rsidRDefault="00CD5233" w:rsidP="009173E1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CD5233" w:rsidRPr="00B03B9B" w14:paraId="0530488C" w14:textId="77777777" w:rsidTr="009173E1">
        <w:tc>
          <w:tcPr>
            <w:tcW w:w="4095" w:type="dxa"/>
          </w:tcPr>
          <w:p w14:paraId="04E4EE7C" w14:textId="77777777" w:rsidR="00CD5233" w:rsidRPr="00B03B9B" w:rsidRDefault="00CD5233" w:rsidP="009173E1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spacing w:val="-4"/>
                <w:cs/>
              </w:rPr>
              <w:t>บริษัท</w:t>
            </w:r>
            <w:r w:rsidRPr="00B03B9B">
              <w:rPr>
                <w:rFonts w:ascii="Angsana New" w:hAnsi="Angsana New" w:cs="Angsana New"/>
                <w:cs/>
              </w:rPr>
              <w:t xml:space="preserve"> วาโก้ลำพูน จำกัด</w:t>
            </w:r>
          </w:p>
        </w:tc>
        <w:tc>
          <w:tcPr>
            <w:tcW w:w="4617" w:type="dxa"/>
          </w:tcPr>
          <w:p w14:paraId="5D9DAE30" w14:textId="1F729C13" w:rsidR="00CD5233" w:rsidRPr="00B03B9B" w:rsidRDefault="00A059D1" w:rsidP="009173E1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99</w:t>
            </w:r>
            <w:r w:rsidR="00CD5233" w:rsidRPr="00B03B9B">
              <w:rPr>
                <w:rFonts w:ascii="Angsana New" w:hAnsi="Angsana New" w:cs="Angsana New"/>
                <w:lang w:val="en-US"/>
              </w:rPr>
              <w:t xml:space="preserve">, </w:t>
            </w:r>
            <w:r w:rsidRPr="00B03B9B">
              <w:rPr>
                <w:rFonts w:ascii="Angsana New" w:hAnsi="Angsana New" w:cs="Angsana New"/>
                <w:lang w:val="en-US"/>
              </w:rPr>
              <w:t>99</w:t>
            </w:r>
            <w:r w:rsidR="00CD5233" w:rsidRPr="00B03B9B">
              <w:rPr>
                <w:rFonts w:ascii="Angsana New" w:hAnsi="Angsana New" w:cs="Angsana New"/>
                <w:cs/>
                <w:lang w:val="en-US"/>
              </w:rPr>
              <w:t>/</w:t>
            </w:r>
            <w:r w:rsidRPr="00B03B9B">
              <w:rPr>
                <w:rFonts w:ascii="Angsana New" w:hAnsi="Angsana New" w:cs="Angsana New"/>
                <w:lang w:val="en-US"/>
              </w:rPr>
              <w:t>4</w:t>
            </w:r>
            <w:r w:rsidR="00CD5233" w:rsidRPr="00B03B9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CD5233" w:rsidRPr="00B03B9B">
              <w:rPr>
                <w:rFonts w:ascii="Angsana New" w:hAnsi="Angsana New" w:cs="Angsana New"/>
                <w:cs/>
              </w:rPr>
              <w:t xml:space="preserve">หมู่ที่ </w:t>
            </w:r>
            <w:r w:rsidRPr="00B03B9B">
              <w:rPr>
                <w:rFonts w:ascii="Angsana New" w:hAnsi="Angsana New" w:cs="Angsana New"/>
                <w:lang w:val="en-US"/>
              </w:rPr>
              <w:t>5</w:t>
            </w:r>
            <w:r w:rsidR="00CD5233" w:rsidRPr="00B03B9B">
              <w:rPr>
                <w:rFonts w:ascii="Angsana New" w:hAnsi="Angsana New" w:cs="Angsana New"/>
                <w:cs/>
              </w:rPr>
              <w:t xml:space="preserve"> ถนนเลี่ยงเมือง ตำบลป่าสัก</w:t>
            </w:r>
          </w:p>
        </w:tc>
      </w:tr>
      <w:tr w:rsidR="00CD5233" w:rsidRPr="00B03B9B" w14:paraId="048D5DA9" w14:textId="77777777" w:rsidTr="009173E1">
        <w:tc>
          <w:tcPr>
            <w:tcW w:w="4095" w:type="dxa"/>
          </w:tcPr>
          <w:p w14:paraId="285BE5EC" w14:textId="77777777" w:rsidR="00CD5233" w:rsidRPr="00B03B9B" w:rsidRDefault="00CD5233" w:rsidP="009173E1">
            <w:pPr>
              <w:snapToGrid w:val="0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</w:tcPr>
          <w:p w14:paraId="68905803" w14:textId="2B0D614D" w:rsidR="00CD5233" w:rsidRPr="00B03B9B" w:rsidRDefault="00CD5233" w:rsidP="009173E1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cs/>
              </w:rPr>
              <w:t xml:space="preserve">อำเภอเมืองลำพูน จังหวัดลำพูน </w:t>
            </w:r>
            <w:r w:rsidR="00A059D1" w:rsidRPr="00B03B9B">
              <w:rPr>
                <w:rFonts w:ascii="Angsana New" w:hAnsi="Angsana New" w:cs="Angsana New"/>
                <w:lang w:val="en-US"/>
              </w:rPr>
              <w:t>51000</w:t>
            </w:r>
          </w:p>
        </w:tc>
      </w:tr>
      <w:tr w:rsidR="00CD5233" w:rsidRPr="00B03B9B" w14:paraId="0352E72A" w14:textId="77777777" w:rsidTr="009173E1">
        <w:tc>
          <w:tcPr>
            <w:tcW w:w="4095" w:type="dxa"/>
          </w:tcPr>
          <w:p w14:paraId="3E4EC575" w14:textId="77777777" w:rsidR="00CD5233" w:rsidRPr="00B03B9B" w:rsidRDefault="00CD5233" w:rsidP="009173E1">
            <w:pPr>
              <w:snapToGrid w:val="0"/>
              <w:spacing w:line="120" w:lineRule="exact"/>
              <w:ind w:left="720" w:hanging="156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</w:tcPr>
          <w:p w14:paraId="6EF9E1A8" w14:textId="77777777" w:rsidR="00CD5233" w:rsidRPr="00B03B9B" w:rsidRDefault="00CD5233" w:rsidP="009173E1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CD5233" w:rsidRPr="00B03B9B" w14:paraId="6292C13E" w14:textId="77777777" w:rsidTr="009173E1">
        <w:tc>
          <w:tcPr>
            <w:tcW w:w="4095" w:type="dxa"/>
          </w:tcPr>
          <w:p w14:paraId="1E7AF6EC" w14:textId="2FDCFAEF" w:rsidR="00CD5233" w:rsidRPr="00B03B9B" w:rsidRDefault="00CD5233" w:rsidP="009173E1">
            <w:pPr>
              <w:ind w:left="720" w:hanging="156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 xml:space="preserve">บริษัท โทรา </w:t>
            </w:r>
            <w:r w:rsidR="00A059D1" w:rsidRPr="00B03B9B">
              <w:rPr>
                <w:rFonts w:ascii="Angsana New" w:hAnsi="Angsana New" w:cs="Angsana New"/>
                <w:lang w:val="en-US"/>
              </w:rPr>
              <w:t>1010</w:t>
            </w:r>
            <w:r w:rsidRPr="00B03B9B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617" w:type="dxa"/>
          </w:tcPr>
          <w:p w14:paraId="6E5F8C35" w14:textId="7BD80D04" w:rsidR="00CD5233" w:rsidRPr="00B03B9B" w:rsidRDefault="00A059D1" w:rsidP="009173E1">
            <w:pPr>
              <w:ind w:left="72" w:right="54"/>
              <w:rPr>
                <w:rFonts w:ascii="Angsana New" w:hAnsi="Angsana New" w:cs="Angsana New"/>
                <w:cs/>
                <w:lang w:val="en-US"/>
              </w:rPr>
            </w:pPr>
            <w:proofErr w:type="gramStart"/>
            <w:r w:rsidRPr="00B03B9B">
              <w:rPr>
                <w:rFonts w:ascii="Angsana New" w:hAnsi="Angsana New" w:cs="Angsana New"/>
                <w:lang w:val="en-US"/>
              </w:rPr>
              <w:t>132</w:t>
            </w:r>
            <w:r w:rsidR="00CD5233" w:rsidRPr="00B03B9B">
              <w:rPr>
                <w:rFonts w:ascii="Angsana New" w:hAnsi="Angsana New" w:cs="Angsana New"/>
                <w:cs/>
                <w:lang w:val="en-US"/>
              </w:rPr>
              <w:t xml:space="preserve">  ซอยเจริญราษฎร์</w:t>
            </w:r>
            <w:proofErr w:type="gramEnd"/>
            <w:r w:rsidR="00CD5233" w:rsidRPr="00B03B9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B03B9B">
              <w:rPr>
                <w:rFonts w:ascii="Angsana New" w:hAnsi="Angsana New" w:cs="Angsana New"/>
                <w:lang w:val="en-US"/>
              </w:rPr>
              <w:t>7</w:t>
            </w:r>
            <w:r w:rsidR="00CD5233" w:rsidRPr="00B03B9B">
              <w:rPr>
                <w:rFonts w:ascii="Angsana New" w:hAnsi="Angsana New" w:cs="Angsana New"/>
                <w:cs/>
              </w:rPr>
              <w:t xml:space="preserve"> แขวงบางโคล่ เขตบางคอแหลม  กรุงเทพมหานคร </w:t>
            </w:r>
            <w:r w:rsidRPr="00B03B9B">
              <w:rPr>
                <w:rFonts w:ascii="Angsana New" w:hAnsi="Angsana New" w:cs="Angsana New"/>
                <w:lang w:val="en-US"/>
              </w:rPr>
              <w:t>10120</w:t>
            </w:r>
          </w:p>
        </w:tc>
      </w:tr>
      <w:tr w:rsidR="00CD5233" w:rsidRPr="00B03B9B" w14:paraId="2D6695D6" w14:textId="77777777" w:rsidTr="009173E1">
        <w:trPr>
          <w:trHeight w:val="153"/>
        </w:trPr>
        <w:tc>
          <w:tcPr>
            <w:tcW w:w="4095" w:type="dxa"/>
          </w:tcPr>
          <w:p w14:paraId="330C4842" w14:textId="77777777" w:rsidR="00CD5233" w:rsidRPr="00B03B9B" w:rsidRDefault="00CD5233" w:rsidP="009173E1">
            <w:pPr>
              <w:snapToGrid w:val="0"/>
              <w:spacing w:line="120" w:lineRule="exact"/>
              <w:ind w:left="720" w:hanging="156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</w:tcPr>
          <w:p w14:paraId="793CD28E" w14:textId="77777777" w:rsidR="00CD5233" w:rsidRPr="00B03B9B" w:rsidRDefault="00CD5233" w:rsidP="009173E1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CD5233" w:rsidRPr="00B03B9B" w14:paraId="1CF13963" w14:textId="77777777" w:rsidTr="009173E1">
        <w:trPr>
          <w:trHeight w:val="900"/>
        </w:trPr>
        <w:tc>
          <w:tcPr>
            <w:tcW w:w="4095" w:type="dxa"/>
          </w:tcPr>
          <w:p w14:paraId="538EFD25" w14:textId="77777777" w:rsidR="00CD5233" w:rsidRPr="00B03B9B" w:rsidRDefault="00CD5233" w:rsidP="009173E1">
            <w:pPr>
              <w:ind w:left="720" w:hanging="156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cs/>
              </w:rPr>
              <w:t>บริษัท วาโก้แม่สอด จำกัด</w:t>
            </w:r>
          </w:p>
        </w:tc>
        <w:tc>
          <w:tcPr>
            <w:tcW w:w="4617" w:type="dxa"/>
          </w:tcPr>
          <w:p w14:paraId="2F925C71" w14:textId="72E239B0" w:rsidR="00CD5233" w:rsidRPr="00B03B9B" w:rsidRDefault="00A059D1" w:rsidP="009173E1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269</w:t>
            </w:r>
            <w:r w:rsidR="00CD5233" w:rsidRPr="00B03B9B">
              <w:rPr>
                <w:rFonts w:ascii="Angsana New" w:hAnsi="Angsana New" w:cs="Angsana New"/>
                <w:cs/>
                <w:lang w:val="en-US"/>
              </w:rPr>
              <w:t>/</w:t>
            </w:r>
            <w:r w:rsidRPr="00B03B9B">
              <w:rPr>
                <w:rFonts w:ascii="Angsana New" w:hAnsi="Angsana New" w:cs="Angsana New"/>
                <w:lang w:val="en-US"/>
              </w:rPr>
              <w:t>17</w:t>
            </w:r>
            <w:r w:rsidR="00CD5233" w:rsidRPr="00B03B9B">
              <w:rPr>
                <w:rFonts w:ascii="Angsana New" w:hAnsi="Angsana New" w:cs="Angsana New"/>
                <w:cs/>
                <w:lang w:val="en-US"/>
              </w:rPr>
              <w:t xml:space="preserve"> หมู่ที่ </w:t>
            </w:r>
            <w:r w:rsidRPr="00B03B9B">
              <w:rPr>
                <w:rFonts w:ascii="Angsana New" w:hAnsi="Angsana New" w:cs="Angsana New"/>
                <w:lang w:val="en-US"/>
              </w:rPr>
              <w:t>15</w:t>
            </w:r>
            <w:r w:rsidR="00CD5233" w:rsidRPr="00B03B9B">
              <w:rPr>
                <w:rFonts w:ascii="Angsana New" w:hAnsi="Angsana New" w:cs="Angsana New"/>
                <w:cs/>
                <w:lang w:val="en-US"/>
              </w:rPr>
              <w:t xml:space="preserve"> ตำบลแม่กาษา อำเภอแม่สอด จังหวัดตาก </w:t>
            </w:r>
            <w:r w:rsidRPr="00B03B9B">
              <w:rPr>
                <w:rFonts w:ascii="Angsana New" w:hAnsi="Angsana New" w:cs="Angsana New"/>
                <w:lang w:val="en-US"/>
              </w:rPr>
              <w:t>63110</w:t>
            </w:r>
          </w:p>
        </w:tc>
      </w:tr>
      <w:tr w:rsidR="00CD5233" w:rsidRPr="00B03B9B" w14:paraId="6604304B" w14:textId="77777777" w:rsidTr="009173E1">
        <w:tc>
          <w:tcPr>
            <w:tcW w:w="4095" w:type="dxa"/>
          </w:tcPr>
          <w:p w14:paraId="6D3358BD" w14:textId="77777777" w:rsidR="00CD5233" w:rsidRPr="00B03B9B" w:rsidRDefault="00CD5233" w:rsidP="009173E1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>บริษัท ภัท</w:t>
            </w:r>
            <w:r w:rsidRPr="00B03B9B">
              <w:rPr>
                <w:rFonts w:ascii="Angsana New" w:hAnsi="Angsana New" w:cs="Angsana New"/>
                <w:spacing w:val="-4"/>
                <w:cs/>
              </w:rPr>
              <w:t>ยา</w:t>
            </w:r>
            <w:r w:rsidRPr="00B03B9B">
              <w:rPr>
                <w:rFonts w:ascii="Angsana New" w:hAnsi="Angsana New" w:cs="Angsana New"/>
                <w:cs/>
              </w:rPr>
              <w:t>กบินทร์บุรี จำกัด</w:t>
            </w:r>
          </w:p>
        </w:tc>
        <w:tc>
          <w:tcPr>
            <w:tcW w:w="4617" w:type="dxa"/>
          </w:tcPr>
          <w:p w14:paraId="65E03954" w14:textId="2B2E88F9" w:rsidR="00CD5233" w:rsidRPr="00B03B9B" w:rsidRDefault="00A059D1" w:rsidP="009173E1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121</w:t>
            </w:r>
            <w:r w:rsidR="00CD5233" w:rsidRPr="00B03B9B">
              <w:rPr>
                <w:rFonts w:ascii="Angsana New" w:hAnsi="Angsana New" w:cs="Angsana New"/>
                <w:cs/>
              </w:rPr>
              <w:t>/</w:t>
            </w:r>
            <w:r w:rsidRPr="00B03B9B">
              <w:rPr>
                <w:rFonts w:ascii="Angsana New" w:hAnsi="Angsana New" w:cs="Angsana New"/>
                <w:lang w:val="en-US"/>
              </w:rPr>
              <w:t>1</w:t>
            </w:r>
            <w:r w:rsidR="00CD5233" w:rsidRPr="00B03B9B">
              <w:rPr>
                <w:rFonts w:ascii="Angsana New" w:hAnsi="Angsana New" w:cs="Angsana New"/>
                <w:cs/>
              </w:rPr>
              <w:t xml:space="preserve"> หมู่ที่ </w:t>
            </w:r>
            <w:r w:rsidRPr="00B03B9B">
              <w:rPr>
                <w:rFonts w:ascii="Angsana New" w:hAnsi="Angsana New" w:cs="Angsana New"/>
                <w:lang w:val="en-US"/>
              </w:rPr>
              <w:t>5</w:t>
            </w:r>
            <w:r w:rsidR="00CD5233" w:rsidRPr="00B03B9B">
              <w:rPr>
                <w:rFonts w:ascii="Angsana New" w:hAnsi="Angsana New" w:cs="Angsana New"/>
                <w:cs/>
              </w:rPr>
              <w:t xml:space="preserve"> ถนนสุวรรณศร</w:t>
            </w:r>
            <w:r w:rsidR="00CD5233" w:rsidRPr="00B03B9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CD5233" w:rsidRPr="00B03B9B">
              <w:rPr>
                <w:rFonts w:ascii="Angsana New" w:hAnsi="Angsana New" w:cs="Angsana New"/>
                <w:cs/>
              </w:rPr>
              <w:t>ตำบลนนทรี</w:t>
            </w:r>
          </w:p>
        </w:tc>
      </w:tr>
      <w:tr w:rsidR="00CD5233" w:rsidRPr="00B03B9B" w14:paraId="00F7CBFC" w14:textId="77777777" w:rsidTr="009173E1">
        <w:tc>
          <w:tcPr>
            <w:tcW w:w="4095" w:type="dxa"/>
          </w:tcPr>
          <w:p w14:paraId="49BD92D9" w14:textId="77777777" w:rsidR="00CD5233" w:rsidRPr="00B03B9B" w:rsidRDefault="00CD5233" w:rsidP="009173E1">
            <w:pPr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17" w:type="dxa"/>
          </w:tcPr>
          <w:p w14:paraId="08B7745D" w14:textId="268CF5A8" w:rsidR="00CD5233" w:rsidRPr="00B03B9B" w:rsidRDefault="00CD5233" w:rsidP="009173E1">
            <w:pPr>
              <w:ind w:left="72" w:right="5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cs/>
              </w:rPr>
              <w:t xml:space="preserve">อำเภอกบินทร์บุรี จังหวัดปราจีนบุรี </w:t>
            </w:r>
            <w:r w:rsidR="00A059D1" w:rsidRPr="00B03B9B">
              <w:rPr>
                <w:rFonts w:ascii="Angsana New" w:hAnsi="Angsana New" w:cs="Angsana New"/>
                <w:lang w:val="en-US"/>
              </w:rPr>
              <w:t>25110</w:t>
            </w:r>
          </w:p>
        </w:tc>
      </w:tr>
    </w:tbl>
    <w:p w14:paraId="3D593EDD" w14:textId="77777777" w:rsidR="00CD5233" w:rsidRPr="00B03B9B" w:rsidRDefault="00CD5233" w:rsidP="00CD5233">
      <w:pPr>
        <w:spacing w:before="240" w:after="240"/>
        <w:ind w:left="547"/>
        <w:jc w:val="thaiDistribute"/>
        <w:rPr>
          <w:rFonts w:ascii="Angsana New" w:hAnsi="Angsana New" w:cs="Angsana New"/>
          <w:spacing w:val="4"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บริษัทมีรายการและความสัมพันธ์อย่างมีสาระสำคัญกับ</w:t>
      </w:r>
      <w:r w:rsidRPr="00B03B9B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บริษัท</w:t>
      </w:r>
      <w:r w:rsidRPr="00B03B9B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ที่เกี่ยวข้องกัน ดังนั้นงบการเงินนี้</w:t>
      </w:r>
      <w:r w:rsidRPr="00B03B9B">
        <w:rPr>
          <w:rFonts w:ascii="Angsana New" w:hAnsi="Angsana New" w:cs="Angsana New"/>
          <w:spacing w:val="4"/>
          <w:sz w:val="32"/>
          <w:szCs w:val="32"/>
          <w:cs/>
          <w:lang w:val="en-US"/>
        </w:rPr>
        <w:br/>
        <w:t>จึงอาจ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ความสัมพันธ์ดังกล่าว</w:t>
      </w:r>
    </w:p>
    <w:p w14:paraId="23CD8698" w14:textId="77777777" w:rsidR="00CD5233" w:rsidRPr="00B03B9B" w:rsidRDefault="00CD5233" w:rsidP="00CD5233">
      <w:pPr>
        <w:suppressAutoHyphens w:val="0"/>
        <w:rPr>
          <w:rFonts w:ascii="Angsana New" w:hAnsi="Angsana New" w:cs="Angsana New"/>
          <w:spacing w:val="4"/>
          <w:sz w:val="32"/>
          <w:szCs w:val="32"/>
          <w:cs/>
          <w:lang w:val="en-US"/>
        </w:rPr>
        <w:sectPr w:rsidR="00CD5233" w:rsidRPr="00B03B9B" w:rsidSect="00AA7A5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40" w:right="1224" w:bottom="1008" w:left="1440" w:header="864" w:footer="432" w:gutter="0"/>
          <w:pgNumType w:chapStyle="1"/>
          <w:cols w:space="720"/>
          <w:titlePg/>
          <w:docGrid w:linePitch="381"/>
        </w:sectPr>
      </w:pPr>
    </w:p>
    <w:p w14:paraId="1EB14026" w14:textId="7CE63895" w:rsidR="00CD5233" w:rsidRPr="00B03B9B" w:rsidRDefault="00A059D1" w:rsidP="00CD5233">
      <w:pPr>
        <w:tabs>
          <w:tab w:val="left" w:pos="1820"/>
        </w:tabs>
        <w:suppressAutoHyphens w:val="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</w:pPr>
      <w:r w:rsidRPr="00B03B9B">
        <w:rPr>
          <w:rFonts w:ascii="Angsana New" w:hAnsi="Angsana New" w:cs="Angsana New"/>
          <w:b/>
          <w:bCs/>
          <w:sz w:val="32"/>
          <w:szCs w:val="32"/>
          <w:lang w:val="en-US" w:eastAsia="en-US"/>
        </w:rPr>
        <w:lastRenderedPageBreak/>
        <w:t>2</w:t>
      </w:r>
      <w:r w:rsidR="00CD5233" w:rsidRPr="00B03B9B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.</w:t>
      </w:r>
      <w:r w:rsidR="00CD5233" w:rsidRPr="00B03B9B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ab/>
        <w:t>เกณฑ์</w:t>
      </w:r>
      <w:r w:rsidR="00CD5233" w:rsidRPr="00B03B9B">
        <w:rPr>
          <w:rFonts w:ascii="Angsana New" w:hAnsi="Angsana New" w:cs="Angsana New" w:hint="cs"/>
          <w:b/>
          <w:bCs/>
          <w:sz w:val="32"/>
          <w:szCs w:val="32"/>
          <w:cs/>
          <w:lang w:val="en-US" w:eastAsia="en-US"/>
        </w:rPr>
        <w:t>การจัดทำและ</w:t>
      </w:r>
      <w:r w:rsidR="00CD5233" w:rsidRPr="00B03B9B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การ</w:t>
      </w:r>
      <w:r w:rsidR="00CD5233" w:rsidRPr="00B03B9B">
        <w:rPr>
          <w:rFonts w:ascii="Angsana New" w:hAnsi="Angsana New" w:cs="Angsana New" w:hint="cs"/>
          <w:b/>
          <w:bCs/>
          <w:sz w:val="32"/>
          <w:szCs w:val="32"/>
          <w:cs/>
          <w:lang w:val="en-US" w:eastAsia="en-US"/>
        </w:rPr>
        <w:t>นำ</w:t>
      </w:r>
      <w:r w:rsidR="00CD5233" w:rsidRPr="00B03B9B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เสนองบการเงิน</w:t>
      </w:r>
    </w:p>
    <w:p w14:paraId="10F6BDDC" w14:textId="042AF9F2" w:rsidR="00CD5233" w:rsidRPr="00B03B9B" w:rsidRDefault="00A059D1" w:rsidP="00CD5233">
      <w:pPr>
        <w:suppressAutoHyphens w:val="0"/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 w:eastAsia="en-US"/>
        </w:rPr>
      </w:pPr>
      <w:r w:rsidRPr="00B03B9B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 w:eastAsia="en-US"/>
        </w:rPr>
        <w:t>1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 w:eastAsia="en-US"/>
        </w:rPr>
        <w:tab/>
        <w:t>บริษัทและบริษัทย่อย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406144F4" w14:textId="3C676A13" w:rsidR="00470ACA" w:rsidRPr="00B03B9B" w:rsidRDefault="00A059D1" w:rsidP="00470ACA">
      <w:p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 w:eastAsia="en-US"/>
        </w:rPr>
      </w:pPr>
      <w:r w:rsidRPr="00B03B9B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 w:eastAsia="en-US"/>
        </w:rPr>
        <w:tab/>
      </w:r>
      <w:r w:rsidR="00470ACA" w:rsidRPr="00B03B9B">
        <w:rPr>
          <w:rFonts w:ascii="Angsana New" w:hAnsi="Angsana New" w:cs="Angsana New"/>
          <w:sz w:val="32"/>
          <w:szCs w:val="32"/>
          <w:cs/>
        </w:rPr>
        <w:t xml:space="preserve">งบการเงินของบริษัทและบริษัทย่อยได้จัดทำขึ้นตามมาตรฐานการบัญชีฉบับที่ </w:t>
      </w:r>
      <w:r w:rsidRPr="00B03B9B">
        <w:rPr>
          <w:rFonts w:ascii="Angsana New" w:hAnsi="Angsana New" w:cs="Angsana New"/>
          <w:sz w:val="32"/>
          <w:szCs w:val="32"/>
          <w:lang w:val="en-US"/>
        </w:rPr>
        <w:t>1</w:t>
      </w:r>
      <w:r w:rsidR="00470ACA" w:rsidRPr="00B03B9B">
        <w:rPr>
          <w:rFonts w:ascii="Angsana New" w:hAnsi="Angsana New" w:cs="Angsana New"/>
          <w:sz w:val="32"/>
          <w:szCs w:val="32"/>
          <w:cs/>
        </w:rPr>
        <w:t xml:space="preserve"> เรื่อง “</w:t>
      </w:r>
      <w:proofErr w:type="gramStart"/>
      <w:r w:rsidR="00470ACA" w:rsidRPr="00B03B9B">
        <w:rPr>
          <w:rFonts w:ascii="Angsana New" w:hAnsi="Angsana New" w:cs="Angsana New"/>
          <w:sz w:val="32"/>
          <w:szCs w:val="32"/>
          <w:cs/>
        </w:rPr>
        <w:t>การนำเสนองบการเงิน” </w:t>
      </w:r>
      <w:r w:rsidR="00470ACA" w:rsidRPr="00B03B9B">
        <w:rPr>
          <w:rFonts w:ascii="Angsana New" w:hAnsi="Angsana New" w:cs="Angsana New" w:hint="cs"/>
          <w:sz w:val="32"/>
          <w:szCs w:val="32"/>
          <w:cs/>
        </w:rPr>
        <w:t xml:space="preserve"> และตามข้อบังคับของตลาดหลักทรัพย์แห่งประเทศไทย</w:t>
      </w:r>
      <w:proofErr w:type="gramEnd"/>
      <w:r w:rsidR="00470ACA" w:rsidRPr="00B03B9B">
        <w:rPr>
          <w:rFonts w:ascii="Angsana New" w:hAnsi="Angsana New" w:cs="Angsana New" w:hint="cs"/>
          <w:sz w:val="32"/>
          <w:szCs w:val="32"/>
          <w:cs/>
        </w:rPr>
        <w:t xml:space="preserve"> ลงวันที่ </w:t>
      </w:r>
      <w:r w:rsidRPr="00B03B9B">
        <w:rPr>
          <w:rFonts w:ascii="Angsana New" w:hAnsi="Angsana New" w:cs="Angsana New" w:hint="cs"/>
          <w:sz w:val="32"/>
          <w:szCs w:val="32"/>
          <w:lang w:val="en-US"/>
        </w:rPr>
        <w:t>2</w:t>
      </w:r>
      <w:r w:rsidR="00470ACA" w:rsidRPr="00B03B9B">
        <w:rPr>
          <w:rFonts w:ascii="Angsana New" w:hAnsi="Angsana New" w:cs="Angsana New" w:hint="cs"/>
          <w:sz w:val="32"/>
          <w:szCs w:val="32"/>
          <w:cs/>
        </w:rPr>
        <w:t xml:space="preserve"> ตุลาคม </w:t>
      </w:r>
      <w:r w:rsidRPr="00B03B9B">
        <w:rPr>
          <w:rFonts w:ascii="Angsana New" w:hAnsi="Angsana New" w:cs="Angsana New" w:hint="cs"/>
          <w:sz w:val="32"/>
          <w:szCs w:val="32"/>
          <w:lang w:val="en-US"/>
        </w:rPr>
        <w:t>2560</w:t>
      </w:r>
      <w:r w:rsidR="00470ACA" w:rsidRPr="00B03B9B">
        <w:rPr>
          <w:rFonts w:ascii="Angsana New" w:hAnsi="Angsana New" w:cs="Angsana New"/>
          <w:sz w:val="32"/>
          <w:szCs w:val="32"/>
          <w:cs/>
        </w:rPr>
        <w:t> </w:t>
      </w:r>
      <w:r w:rsidR="00470ACA" w:rsidRPr="00B03B9B">
        <w:rPr>
          <w:rFonts w:ascii="Angsana New" w:hAnsi="Angsana New" w:cs="Angsana New" w:hint="cs"/>
          <w:sz w:val="32"/>
          <w:szCs w:val="32"/>
          <w:cs/>
        </w:rPr>
        <w:t xml:space="preserve">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B03B9B">
        <w:rPr>
          <w:rFonts w:ascii="Angsana New" w:hAnsi="Angsana New" w:cs="Angsana New" w:hint="cs"/>
          <w:sz w:val="32"/>
          <w:szCs w:val="32"/>
          <w:lang w:val="en-US"/>
        </w:rPr>
        <w:t>2560</w:t>
      </w:r>
      <w:r w:rsidR="00470ACA" w:rsidRPr="00B03B9B">
        <w:rPr>
          <w:rFonts w:ascii="Angsana New" w:hAnsi="Angsana New" w:cs="Angsana New" w:hint="cs"/>
          <w:sz w:val="32"/>
          <w:szCs w:val="32"/>
          <w:cs/>
        </w:rPr>
        <w:t xml:space="preserve">” และตามประกาศกรมพัฒนาธุรกิจการค้า เรื่อง “กำหนดรายการย่อที่ต้องมีในงบการเงิน พ.ศ. </w:t>
      </w:r>
      <w:r w:rsidRPr="00B03B9B">
        <w:rPr>
          <w:rFonts w:ascii="Angsana New" w:hAnsi="Angsana New" w:cs="Angsana New" w:hint="cs"/>
          <w:sz w:val="32"/>
          <w:szCs w:val="32"/>
          <w:lang w:val="en-US"/>
        </w:rPr>
        <w:t>2566</w:t>
      </w:r>
      <w:r w:rsidR="00470ACA" w:rsidRPr="00B03B9B">
        <w:rPr>
          <w:rFonts w:ascii="Angsana New" w:hAnsi="Angsana New" w:cs="Angsana New" w:hint="cs"/>
          <w:sz w:val="32"/>
          <w:szCs w:val="32"/>
          <w:cs/>
        </w:rPr>
        <w:t>”</w:t>
      </w:r>
    </w:p>
    <w:p w14:paraId="4272268B" w14:textId="36F867EB" w:rsidR="00CD5233" w:rsidRPr="00B03B9B" w:rsidRDefault="00A059D1" w:rsidP="00CD5233">
      <w:pPr>
        <w:suppressAutoHyphens w:val="0"/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cs/>
          <w:lang w:val="en-US" w:eastAsia="en-US"/>
        </w:rPr>
      </w:pPr>
      <w:r w:rsidRPr="00B03B9B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 w:eastAsia="en-US"/>
        </w:rPr>
        <w:t>3</w:t>
      </w:r>
      <w:r w:rsidR="00CD5233" w:rsidRPr="00B03B9B">
        <w:rPr>
          <w:rFonts w:ascii="Angsana New" w:hAnsi="Angsana New" w:cs="Angsana New"/>
          <w:sz w:val="32"/>
          <w:szCs w:val="32"/>
          <w:lang w:val="en-US" w:eastAsia="en-US"/>
        </w:rPr>
        <w:tab/>
      </w:r>
      <w:r w:rsidR="00CD5233" w:rsidRPr="00B03B9B">
        <w:rPr>
          <w:rFonts w:ascii="Angsana New" w:hAnsi="Angsana New" w:cs="Angsana New"/>
          <w:sz w:val="32"/>
          <w:szCs w:val="32"/>
          <w:cs/>
          <w:lang w:val="en-US" w:eastAsia="en-US"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CD5233" w:rsidRPr="00B03B9B">
        <w:rPr>
          <w:rFonts w:ascii="Angsana New" w:hAnsi="Angsana New" w:cs="Angsana New"/>
          <w:sz w:val="32"/>
          <w:szCs w:val="32"/>
          <w:lang w:val="en-US" w:eastAsia="en-US"/>
        </w:rPr>
        <w:br/>
      </w:r>
      <w:r w:rsidR="00CD5233" w:rsidRPr="00B03B9B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งบการเงิน </w:t>
      </w:r>
      <w:r w:rsidR="00A93AB6" w:rsidRPr="00B03B9B">
        <w:rPr>
          <w:rFonts w:ascii="Angsana New" w:hAnsi="Angsana New" w:cs="Angsana New"/>
          <w:sz w:val="32"/>
          <w:szCs w:val="32"/>
          <w:cs/>
          <w:lang w:val="en-US" w:eastAsia="en-US"/>
        </w:rPr>
        <w:t>ยกเว้นตามที่ได้เปิดเผยในนโยบายการบัญชีที่มีสาระสำคัญ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</w:t>
      </w:r>
      <w:r w:rsidR="00CD5233" w:rsidRPr="00B03B9B">
        <w:rPr>
          <w:rFonts w:ascii="Angsana New" w:hAnsi="Angsana New" w:cs="Angsana New" w:hint="cs"/>
          <w:sz w:val="32"/>
          <w:szCs w:val="32"/>
          <w:cs/>
          <w:lang w:val="en-US" w:eastAsia="en-US"/>
        </w:rPr>
        <w:t xml:space="preserve">(ดูหมายเหตุข้อ </w:t>
      </w:r>
      <w:r w:rsidRPr="00B03B9B">
        <w:rPr>
          <w:rFonts w:ascii="Angsana New" w:hAnsi="Angsana New" w:cs="Angsana New"/>
          <w:sz w:val="32"/>
          <w:szCs w:val="32"/>
          <w:lang w:val="en-US" w:eastAsia="en-US"/>
        </w:rPr>
        <w:t>3</w:t>
      </w:r>
      <w:r w:rsidR="00CD5233" w:rsidRPr="00B03B9B">
        <w:rPr>
          <w:rFonts w:ascii="Angsana New" w:hAnsi="Angsana New" w:cs="Angsana New" w:hint="cs"/>
          <w:sz w:val="32"/>
          <w:szCs w:val="32"/>
          <w:cs/>
          <w:lang w:val="en-US" w:eastAsia="en-US"/>
        </w:rPr>
        <w:t>)</w:t>
      </w:r>
    </w:p>
    <w:p w14:paraId="303D7884" w14:textId="63E5650F" w:rsidR="00CD5233" w:rsidRPr="00B03B9B" w:rsidRDefault="00A059D1" w:rsidP="00CD5233">
      <w:pPr>
        <w:suppressAutoHyphens w:val="0"/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 w:eastAsia="en-US"/>
        </w:rPr>
      </w:pPr>
      <w:r w:rsidRPr="00B03B9B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 w:eastAsia="en-US"/>
        </w:rPr>
        <w:t>4</w:t>
      </w:r>
      <w:r w:rsidR="00CD5233" w:rsidRPr="00B03B9B">
        <w:rPr>
          <w:rFonts w:ascii="Angsana New" w:hAnsi="Angsana New" w:cs="Angsana New"/>
          <w:sz w:val="32"/>
          <w:szCs w:val="32"/>
          <w:lang w:val="en-US" w:eastAsia="en-US"/>
        </w:rPr>
        <w:tab/>
      </w:r>
      <w:r w:rsidR="00CD5233" w:rsidRPr="00B03B9B">
        <w:rPr>
          <w:rFonts w:ascii="Angsana New" w:hAnsi="Angsana New" w:cs="Angsana New"/>
          <w:sz w:val="32"/>
          <w:szCs w:val="32"/>
          <w:cs/>
          <w:lang w:val="en-US" w:eastAsia="en-US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1452783" w14:textId="554CD331" w:rsidR="00CD5233" w:rsidRPr="00B03B9B" w:rsidRDefault="00CD5233" w:rsidP="00CD5233">
      <w:pPr>
        <w:tabs>
          <w:tab w:val="left" w:pos="1260"/>
        </w:tabs>
        <w:spacing w:after="120"/>
        <w:ind w:left="1287"/>
        <w:jc w:val="thaiDistribute"/>
        <w:rPr>
          <w:rFonts w:cs="Times New Roman"/>
          <w:sz w:val="32"/>
          <w:szCs w:val="32"/>
          <w:cs/>
        </w:rPr>
      </w:pPr>
      <w:r w:rsidRPr="00B03B9B">
        <w:rPr>
          <w:rFonts w:cs="Angsana New"/>
          <w:sz w:val="32"/>
          <w:szCs w:val="32"/>
          <w:cs/>
        </w:rPr>
        <w:t>ใน</w:t>
      </w:r>
      <w:r w:rsidRPr="00B03B9B">
        <w:rPr>
          <w:rFonts w:asciiTheme="majorBidi" w:hAnsiTheme="majorBidi" w:cstheme="majorBidi"/>
          <w:sz w:val="32"/>
          <w:szCs w:val="32"/>
          <w:cs/>
        </w:rPr>
        <w:t>ระหว่างปี</w:t>
      </w:r>
      <w:r w:rsidRPr="00B03B9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03B9B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FA0FE0" w:rsidRPr="00B03B9B">
        <w:rPr>
          <w:rFonts w:asciiTheme="majorBidi" w:hAnsiTheme="majorBidi" w:cs="Angsana New"/>
          <w:sz w:val="32"/>
          <w:szCs w:val="32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A059D1" w:rsidRPr="00B03B9B">
        <w:rPr>
          <w:rFonts w:asciiTheme="majorBidi" w:hAnsiTheme="majorBidi" w:cs="Angsana New"/>
          <w:sz w:val="32"/>
          <w:szCs w:val="32"/>
          <w:lang w:val="en-US"/>
        </w:rPr>
        <w:t>1</w:t>
      </w:r>
      <w:r w:rsidR="00FA0FE0" w:rsidRPr="00B03B9B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="00A059D1" w:rsidRPr="00B03B9B">
        <w:rPr>
          <w:rFonts w:asciiTheme="majorBidi" w:hAnsiTheme="majorBidi" w:cs="Angsana New"/>
          <w:sz w:val="32"/>
          <w:szCs w:val="32"/>
          <w:lang w:val="en-US"/>
        </w:rPr>
        <w:t>2568</w:t>
      </w:r>
      <w:r w:rsidR="00FA0FE0" w:rsidRPr="00B03B9B">
        <w:rPr>
          <w:rFonts w:asciiTheme="majorBidi" w:hAnsiTheme="majorBidi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  <w:r w:rsidRPr="00B03B9B">
        <w:rPr>
          <w:rFonts w:cs="Angsana New"/>
          <w:sz w:val="32"/>
          <w:szCs w:val="32"/>
          <w:cs/>
        </w:rPr>
        <w:t xml:space="preserve"> </w:t>
      </w:r>
    </w:p>
    <w:p w14:paraId="2B31DEF1" w14:textId="6103231A" w:rsidR="00CD5233" w:rsidRPr="00B03B9B" w:rsidRDefault="00CD5233" w:rsidP="00FA0FE0">
      <w:pPr>
        <w:tabs>
          <w:tab w:val="left" w:pos="1530"/>
        </w:tabs>
        <w:spacing w:after="120"/>
        <w:ind w:left="1440" w:hanging="153"/>
        <w:jc w:val="thaiDistribute"/>
        <w:rPr>
          <w:rFonts w:ascii="Angsana New" w:hAnsi="Angsana New" w:cs="Angsana New"/>
          <w:spacing w:val="2"/>
          <w:sz w:val="32"/>
          <w:szCs w:val="32"/>
          <w:cs/>
          <w:lang w:val="en-US"/>
        </w:rPr>
      </w:pPr>
      <w:r w:rsidRPr="00B03B9B">
        <w:rPr>
          <w:rFonts w:cs="Angsana New"/>
          <w:sz w:val="32"/>
          <w:szCs w:val="32"/>
          <w:cs/>
        </w:rPr>
        <w:t>-  ม</w:t>
      </w:r>
      <w:r w:rsidR="00FA0FE0" w:rsidRPr="00B03B9B">
        <w:rPr>
          <w:rFonts w:cs="Angsana New"/>
          <w:sz w:val="32"/>
          <w:szCs w:val="32"/>
          <w:cs/>
        </w:rPr>
        <w:t>าตรฐานการบัญชี ฉบับที่</w:t>
      </w:r>
      <w:r w:rsidR="002B3A39" w:rsidRPr="00B03B9B">
        <w:rPr>
          <w:rFonts w:cs="Angsana New"/>
          <w:sz w:val="32"/>
          <w:szCs w:val="32"/>
          <w:lang w:val="en-US"/>
        </w:rPr>
        <w:t xml:space="preserve"> </w:t>
      </w:r>
      <w:r w:rsidR="00A059D1" w:rsidRPr="00B03B9B">
        <w:rPr>
          <w:rFonts w:ascii="Angsana New" w:hAnsi="Angsana New" w:cs="Angsana New"/>
          <w:spacing w:val="2"/>
          <w:sz w:val="32"/>
          <w:szCs w:val="32"/>
          <w:lang w:val="en-US"/>
        </w:rPr>
        <w:t>1</w:t>
      </w:r>
      <w:r w:rsidR="002B3A39" w:rsidRPr="00B03B9B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="00FA0FE0" w:rsidRPr="00B03B9B">
        <w:rPr>
          <w:rFonts w:cs="Angsana New"/>
          <w:sz w:val="32"/>
          <w:szCs w:val="32"/>
          <w:cs/>
        </w:rPr>
        <w:t>เรื่อง การนำเสนองบการเงิน แก้ไขเพิ่มเติมเรื่องการจัดประเภทหนี้สิน</w:t>
      </w:r>
      <w:r w:rsidR="00FA0FE0" w:rsidRPr="00B03B9B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เป็น</w:t>
      </w:r>
      <w:r w:rsidR="00FA0FE0" w:rsidRPr="00B03B9B">
        <w:rPr>
          <w:rFonts w:cs="Angsana New"/>
          <w:sz w:val="32"/>
          <w:szCs w:val="32"/>
          <w:cs/>
        </w:rPr>
        <w:t>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  <w:r w:rsidRPr="00B03B9B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</w:p>
    <w:p w14:paraId="33428317" w14:textId="2D2605BA" w:rsidR="00CD5233" w:rsidRPr="00B03B9B" w:rsidRDefault="00CD5233" w:rsidP="00CD5233">
      <w:pPr>
        <w:tabs>
          <w:tab w:val="left" w:pos="1530"/>
        </w:tabs>
        <w:spacing w:after="120"/>
        <w:ind w:left="1440" w:hanging="153"/>
        <w:jc w:val="thaiDistribute"/>
        <w:rPr>
          <w:rFonts w:ascii="Angsana New" w:hAnsi="Angsana New" w:cs="Angsana New"/>
          <w:spacing w:val="2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-  </w:t>
      </w:r>
      <w:r w:rsidR="00FA0FE0" w:rsidRPr="00B03B9B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มาตรฐานการบัญชี ฉบับที่ </w:t>
      </w:r>
      <w:r w:rsidR="00A059D1" w:rsidRPr="00B03B9B">
        <w:rPr>
          <w:rFonts w:ascii="Angsana New" w:hAnsi="Angsana New" w:cs="Angsana New"/>
          <w:spacing w:val="2"/>
          <w:sz w:val="32"/>
          <w:szCs w:val="32"/>
          <w:lang w:val="en-US"/>
        </w:rPr>
        <w:t>7</w:t>
      </w:r>
      <w:r w:rsidR="00FA0FE0" w:rsidRPr="00B03B9B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เรื่อง งบกระแสเงินสด และมาตรฐานการรายงานทางการเงิน ฉบับที่ </w:t>
      </w:r>
      <w:r w:rsidR="00A059D1" w:rsidRPr="00B03B9B">
        <w:rPr>
          <w:rFonts w:ascii="Angsana New" w:hAnsi="Angsana New" w:cs="Angsana New"/>
          <w:spacing w:val="2"/>
          <w:sz w:val="32"/>
          <w:szCs w:val="32"/>
          <w:lang w:val="en-US"/>
        </w:rPr>
        <w:t>7</w:t>
      </w:r>
      <w:r w:rsidR="00FA0FE0" w:rsidRPr="00B03B9B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693B0214" w14:textId="5474588C" w:rsidR="00FA0FE0" w:rsidRPr="00B03B9B" w:rsidRDefault="00FA0FE0" w:rsidP="00CD5233">
      <w:pPr>
        <w:tabs>
          <w:tab w:val="left" w:pos="1530"/>
        </w:tabs>
        <w:spacing w:after="120"/>
        <w:ind w:left="1440" w:hanging="153"/>
        <w:jc w:val="thaiDistribute"/>
        <w:rPr>
          <w:rFonts w:cs="Times New Roman"/>
          <w:sz w:val="32"/>
          <w:szCs w:val="32"/>
          <w:cs/>
        </w:rPr>
      </w:pPr>
      <w:r w:rsidRPr="00B03B9B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-  </w:t>
      </w:r>
      <w:r w:rsidRPr="00B03B9B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มาตรฐานการรายงานทางการเงิน ฉบับที่ </w:t>
      </w:r>
      <w:r w:rsidR="00A059D1" w:rsidRPr="00B03B9B">
        <w:rPr>
          <w:rFonts w:ascii="Angsana New" w:hAnsi="Angsana New" w:cs="Angsana New"/>
          <w:spacing w:val="2"/>
          <w:sz w:val="32"/>
          <w:szCs w:val="32"/>
          <w:lang w:val="en-US"/>
        </w:rPr>
        <w:t>16</w:t>
      </w:r>
      <w:r w:rsidRPr="00B03B9B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Pr="00B03B9B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เรื่อง สัญญาเช่า เพิ่มข้อกำหนดการวัดมูลค่าภายหลังสำหรับรายการการขายและเช่ากลับคืน</w:t>
      </w:r>
    </w:p>
    <w:p w14:paraId="453A7762" w14:textId="3F719882" w:rsidR="00B03B9B" w:rsidRPr="00B03B9B" w:rsidRDefault="00CD5233" w:rsidP="00FA0FE0">
      <w:pPr>
        <w:tabs>
          <w:tab w:val="left" w:pos="1530"/>
        </w:tabs>
        <w:spacing w:before="240" w:after="120"/>
        <w:ind w:left="1260"/>
        <w:jc w:val="thaiDistribute"/>
        <w:rPr>
          <w:rFonts w:cs="Angsana New"/>
          <w:sz w:val="32"/>
          <w:szCs w:val="32"/>
          <w:cs/>
        </w:rPr>
      </w:pPr>
      <w:r w:rsidRPr="00B03B9B">
        <w:rPr>
          <w:rFonts w:cs="Angsana New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</w:t>
      </w:r>
    </w:p>
    <w:p w14:paraId="03F49430" w14:textId="77777777" w:rsidR="00B03B9B" w:rsidRPr="00B03B9B" w:rsidRDefault="00B03B9B">
      <w:pPr>
        <w:suppressAutoHyphens w:val="0"/>
        <w:rPr>
          <w:rFonts w:cs="Angsana New"/>
          <w:sz w:val="32"/>
          <w:szCs w:val="32"/>
          <w:cs/>
        </w:rPr>
      </w:pPr>
      <w:r w:rsidRPr="00B03B9B">
        <w:rPr>
          <w:rFonts w:cs="Angsana New"/>
          <w:sz w:val="32"/>
          <w:szCs w:val="32"/>
          <w:cs/>
        </w:rPr>
        <w:br w:type="page"/>
      </w:r>
    </w:p>
    <w:p w14:paraId="6F02BEE5" w14:textId="04F0A874" w:rsidR="00CD5233" w:rsidRPr="00B03B9B" w:rsidRDefault="00A059D1" w:rsidP="00CD5233">
      <w:pPr>
        <w:spacing w:before="240" w:after="120"/>
        <w:ind w:left="1260" w:hanging="666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pacing w:val="2"/>
          <w:sz w:val="32"/>
          <w:szCs w:val="32"/>
          <w:lang w:val="en-US"/>
        </w:rPr>
        <w:lastRenderedPageBreak/>
        <w:t>2</w:t>
      </w:r>
      <w:r w:rsidR="00CD5233" w:rsidRPr="00B03B9B">
        <w:rPr>
          <w:rFonts w:ascii="Angsana New" w:hAnsi="Angsana New" w:cs="Angsana New"/>
          <w:spacing w:val="2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pacing w:val="2"/>
          <w:sz w:val="32"/>
          <w:szCs w:val="32"/>
          <w:lang w:val="en-US"/>
        </w:rPr>
        <w:t>5</w:t>
      </w:r>
      <w:r w:rsidR="00CD5233" w:rsidRPr="00B03B9B">
        <w:rPr>
          <w:rFonts w:ascii="Angsana New" w:hAnsi="Angsana New" w:cs="Angsana New"/>
          <w:spacing w:val="2"/>
          <w:sz w:val="32"/>
          <w:szCs w:val="32"/>
          <w:lang w:val="en-US"/>
        </w:rPr>
        <w:tab/>
      </w:r>
      <w:r w:rsidR="00CD5233" w:rsidRPr="00B03B9B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57623E4B" w14:textId="0F90350A" w:rsidR="00CD5233" w:rsidRPr="00B03B9B" w:rsidRDefault="00FA0FE0" w:rsidP="00CD5233">
      <w:pPr>
        <w:spacing w:before="240" w:after="240"/>
        <w:ind w:left="1267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  <w:cs/>
        </w:rPr>
      </w:pPr>
      <w:r w:rsidRPr="00B03B9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มาตรฐานการรายงานทางการเงินฉบับที่มีการปรับปรุงได้ประกาศในราชกิจจานุเบกษาแล้ว โดยจะ</w:t>
      </w:r>
      <w:r w:rsidRPr="00B03B9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มีผลบังคับใช้สำหรับงบการเงินที่มีรอบระยะเวลาบัญชีที่เริ่ม ณ หรือหลังวันที่ </w:t>
      </w:r>
      <w:r w:rsidR="00A059D1" w:rsidRPr="00B03B9B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1</w:t>
      </w:r>
      <w:r w:rsidRPr="00B03B9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มกราคม </w:t>
      </w:r>
      <w:r w:rsidR="00A059D1" w:rsidRPr="00B03B9B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2569</w:t>
      </w:r>
      <w:r w:rsidRPr="00B03B9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ดังนี้</w:t>
      </w:r>
    </w:p>
    <w:p w14:paraId="6EFC9AAF" w14:textId="3B87140E" w:rsidR="00CD5233" w:rsidRPr="00B03B9B" w:rsidRDefault="00FA0FE0" w:rsidP="00CD5233">
      <w:pPr>
        <w:spacing w:after="240"/>
        <w:ind w:left="126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B03B9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การแก้ไขมาตรฐานการบัญชี ฉบับที่ </w:t>
      </w:r>
      <w:r w:rsidR="00A059D1" w:rsidRPr="00B03B9B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21</w:t>
      </w:r>
      <w:r w:rsidRPr="00B03B9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 - การขาดความสามารถแลกเปลี่ยน</w:t>
      </w:r>
      <w:r w:rsidR="00CD5233" w:rsidRPr="00B03B9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52C1E4CC" w14:textId="439F396F" w:rsidR="00CD5233" w:rsidRPr="00B03B9B" w:rsidRDefault="00FA0FE0" w:rsidP="00FA0FE0">
      <w:pPr>
        <w:spacing w:before="240" w:after="240"/>
        <w:ind w:left="1267"/>
        <w:jc w:val="thaiDistribute"/>
        <w:rPr>
          <w:rFonts w:ascii="Angsana New" w:hAnsi="Angsana New" w:cstheme="minorBidi"/>
          <w:color w:val="000000"/>
          <w:spacing w:val="-6"/>
          <w:sz w:val="32"/>
          <w:szCs w:val="32"/>
          <w:cs/>
        </w:rPr>
      </w:pPr>
      <w:r w:rsidRPr="00B03B9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การแก้ไขนี้เพื่อ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 การแก้ไขนี้มีผลบังคับใช้สำหรับรอบระยะเวลารายงานประจำปีที่เริ่ม ณ หรือหลังวันที่ </w:t>
      </w:r>
      <w:r w:rsidR="00A059D1" w:rsidRPr="00B03B9B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</w:t>
      </w:r>
      <w:r w:rsidRPr="00B03B9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มกราคม </w:t>
      </w:r>
      <w:r w:rsidR="00A059D1" w:rsidRPr="00B03B9B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2569</w:t>
      </w:r>
      <w:r w:rsidRPr="00B03B9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เป็นต้นไป ทั้งนี้ อนุญาตให้กิจการถือปฏิบัติได้ก่อนวันบังคับใช้ โดยการถือปฏิบัติกรณีการขาดความสามารถแลกเปลี่ยนนี้ กิจการต้องไม่ปรับย้อนหลังข้อมูลเปรียบเทียบ แต่ให้ปฏิบัติตามข้อกำหนดการเปลี่ยนผ่านที่กำหนดไว้ในมาตรฐานการบัญชี ฉบับที่ </w:t>
      </w:r>
      <w:r w:rsidR="00A059D1" w:rsidRPr="00B03B9B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21</w:t>
      </w:r>
    </w:p>
    <w:p w14:paraId="34DC40A5" w14:textId="322785DA" w:rsidR="00CD5233" w:rsidRPr="00B03B9B" w:rsidRDefault="00E11E5E" w:rsidP="00CD5233">
      <w:pPr>
        <w:spacing w:before="120" w:after="24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B03B9B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ผู้บริหารของบริษัท</w:t>
      </w:r>
      <w:r w:rsidRPr="00B03B9B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และบริษัทย่อย</w:t>
      </w:r>
      <w:r w:rsidRPr="00B03B9B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จะนำมาตรฐานการรายงานทางการเงินที่เกี่ยวข้องมาเริ่มถือปฏิบัติกับงบการเงินของบริษัท</w:t>
      </w:r>
      <w:r w:rsidRPr="00B03B9B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และบริษัทย่อย</w:t>
      </w:r>
      <w:r w:rsidRPr="00B03B9B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เมื่อมาตรฐานการรายงานทางการเงินดังกล่าวมีผลบังคับใช้ โดยผู้บริหารของบริษัท</w:t>
      </w:r>
      <w:r w:rsidRPr="00B03B9B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และบริษัทย่อย</w:t>
      </w:r>
      <w:r w:rsidRPr="00B03B9B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อยู่ระหว่างการประเมินผลกระทบจากมาตรฐานการรายงานทางการเงินดังกล่าวที่มีต่องบการเงินของบริษัท</w:t>
      </w:r>
      <w:r w:rsidRPr="00B03B9B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และบริษัทย่อย</w:t>
      </w:r>
      <w:r w:rsidRPr="00B03B9B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ในงวดที่จะเริ่มถือปฏิบัติ</w:t>
      </w:r>
    </w:p>
    <w:p w14:paraId="5CD970B1" w14:textId="244676B2" w:rsidR="00DC3254" w:rsidRPr="00B03B9B" w:rsidRDefault="00A059D1" w:rsidP="00AA7A59">
      <w:pPr>
        <w:spacing w:before="240" w:after="360"/>
        <w:ind w:left="1252" w:hanging="662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B03B9B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DC3254" w:rsidRPr="00B03B9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color w:val="000000"/>
          <w:sz w:val="32"/>
          <w:szCs w:val="32"/>
          <w:lang w:val="en-US"/>
        </w:rPr>
        <w:t>6</w:t>
      </w:r>
      <w:r w:rsidR="00DC3254" w:rsidRPr="00B03B9B">
        <w:rPr>
          <w:rFonts w:ascii="Angsana New" w:hAnsi="Angsana New" w:cs="Angsana New"/>
          <w:spacing w:val="2"/>
          <w:sz w:val="32"/>
          <w:szCs w:val="32"/>
          <w:lang w:val="en-US"/>
        </w:rPr>
        <w:tab/>
      </w:r>
      <w:r w:rsidR="00DC3254" w:rsidRPr="00B03B9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งบการเงินรวมและงบการเงินเฉพาะกิจการฉบับภาษาอังกฤษจัดทำขึ้นจากงบการเงินรวมและงบการเงินเฉพาะกิจการ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ให้ใช้งบการเงินรวมและงบการเงินเฉพาะกิจการตามกฎหมายฉบับภาษาไทยเป็นหลัก</w:t>
      </w:r>
    </w:p>
    <w:p w14:paraId="435DCC98" w14:textId="77777777" w:rsidR="008424BD" w:rsidRPr="00B03B9B" w:rsidRDefault="008424BD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00A8D86E" w14:textId="01A11243" w:rsidR="00CD5233" w:rsidRPr="00B03B9B" w:rsidRDefault="00A059D1" w:rsidP="00CD5233">
      <w:pPr>
        <w:suppressAutoHyphens w:val="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3</w:t>
      </w:r>
      <w:r w:rsidR="00CD5233" w:rsidRPr="00B03B9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D5233" w:rsidRPr="00B03B9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93AB6" w:rsidRPr="00B03B9B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นโยบายการบัญชีที่มีสาระสำคัญ</w:t>
      </w:r>
    </w:p>
    <w:p w14:paraId="1E032221" w14:textId="39B0A608" w:rsidR="00CD5233" w:rsidRPr="00B03B9B" w:rsidRDefault="00CD5233" w:rsidP="00CD5233">
      <w:pPr>
        <w:spacing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>นโยบายการบัญชีที่</w:t>
      </w:r>
      <w:r w:rsidRPr="00B03B9B">
        <w:rPr>
          <w:rFonts w:ascii="Angsana New" w:hAnsi="Angsana New" w:cs="Angsana New" w:hint="cs"/>
          <w:sz w:val="32"/>
          <w:szCs w:val="32"/>
          <w:cs/>
        </w:rPr>
        <w:t>มีสาระ</w:t>
      </w:r>
      <w:r w:rsidRPr="00B03B9B">
        <w:rPr>
          <w:rFonts w:ascii="Angsana New" w:hAnsi="Angsana New" w:cs="Angsana New"/>
          <w:sz w:val="32"/>
          <w:szCs w:val="32"/>
          <w:cs/>
        </w:rPr>
        <w:t>สำคัญ</w:t>
      </w:r>
      <w:r w:rsidR="00622068" w:rsidRPr="00B03B9B">
        <w:rPr>
          <w:rFonts w:ascii="Angsana New" w:hAnsi="Angsana New" w:cs="Angsana New" w:hint="cs"/>
          <w:sz w:val="32"/>
          <w:szCs w:val="32"/>
          <w:cs/>
        </w:rPr>
        <w:t>มี</w:t>
      </w:r>
      <w:r w:rsidRPr="00B03B9B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7941168A" w14:textId="77777777" w:rsidR="00CD5233" w:rsidRPr="00B03B9B" w:rsidRDefault="00CD5233" w:rsidP="00CD5233">
      <w:pPr>
        <w:pStyle w:val="ListParagraph"/>
        <w:numPr>
          <w:ilvl w:val="1"/>
          <w:numId w:val="19"/>
        </w:numPr>
        <w:suppressAutoHyphens w:val="0"/>
        <w:ind w:left="1267" w:right="43"/>
        <w:jc w:val="thaiDistribute"/>
        <w:rPr>
          <w:rFonts w:cs="Times New Roman"/>
          <w:sz w:val="32"/>
          <w:szCs w:val="32"/>
          <w:cs/>
        </w:rPr>
      </w:pPr>
      <w:r w:rsidRPr="00B03B9B">
        <w:rPr>
          <w:sz w:val="32"/>
          <w:szCs w:val="32"/>
          <w:cs/>
        </w:rPr>
        <w:t>เกณฑ์ในการจัดทำงบการเงินรวม</w:t>
      </w:r>
    </w:p>
    <w:p w14:paraId="510AA212" w14:textId="77777777" w:rsidR="00CD5233" w:rsidRPr="00B03B9B" w:rsidRDefault="00CD5233" w:rsidP="002B3A39">
      <w:pPr>
        <w:spacing w:after="120"/>
        <w:ind w:left="1267" w:right="-115"/>
        <w:rPr>
          <w:rFonts w:ascii="Angsana New" w:hAnsi="Angsana New" w:cs="Angsana New"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งบการเงินรวมประกอบด้วยงบการเงินของบริษัทและบริษัทย่อย และส่วนได้เสียของ</w:t>
      </w:r>
      <w:r w:rsidRPr="00B03B9B">
        <w:rPr>
          <w:rFonts w:ascii="Angsana New" w:eastAsia="Cordia New" w:hAnsi="Angsana New" w:cs="Angsana New" w:hint="cs"/>
          <w:sz w:val="32"/>
          <w:szCs w:val="32"/>
          <w:cs/>
          <w:lang w:val="en-US"/>
        </w:rPr>
        <w:t>บริษัทและบริษัทย่อย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ในบริษัทร่วม </w:t>
      </w:r>
    </w:p>
    <w:p w14:paraId="1FF862C9" w14:textId="77777777" w:rsidR="00CD5233" w:rsidRPr="00B03B9B" w:rsidRDefault="00CD5233" w:rsidP="00CD5233">
      <w:pPr>
        <w:suppressAutoHyphens w:val="0"/>
        <w:ind w:left="1260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การตัดรายการในงบการเงินรวม</w:t>
      </w:r>
    </w:p>
    <w:p w14:paraId="16F26F1F" w14:textId="0FD11222" w:rsidR="00CD5233" w:rsidRPr="00B03B9B" w:rsidRDefault="00CD5233" w:rsidP="00CD5233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ยอดคงเหลือและรายการบัญชีระหว่างกิจการในกลุ่มที่มีสาระสำคัญได้ถูกตัดรายการในการจัดทำ          งบการเงินรวมนี้แล้ว  งบการเงินรวมสำหรับปีสิ้นสุดวันที่ </w:t>
      </w:r>
      <w:r w:rsidR="00A059D1" w:rsidRPr="00B03B9B">
        <w:rPr>
          <w:rFonts w:ascii="Angsana New" w:hAnsi="Angsana New" w:cs="Angsana New"/>
          <w:spacing w:val="-12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ธันวาคม </w:t>
      </w:r>
      <w:r w:rsidR="00A059D1" w:rsidRPr="00B03B9B">
        <w:rPr>
          <w:rFonts w:ascii="Angsana New" w:hAnsi="Angsana New" w:cs="Angsana New"/>
          <w:spacing w:val="-12"/>
          <w:sz w:val="32"/>
          <w:szCs w:val="32"/>
          <w:lang w:val="en-US"/>
        </w:rPr>
        <w:t>2568</w:t>
      </w:r>
      <w:r w:rsidRPr="00B03B9B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และ </w:t>
      </w:r>
      <w:r w:rsidR="00A059D1" w:rsidRPr="00B03B9B">
        <w:rPr>
          <w:rFonts w:ascii="Angsana New" w:hAnsi="Angsana New" w:cs="Angsana New"/>
          <w:spacing w:val="-12"/>
          <w:sz w:val="32"/>
          <w:szCs w:val="32"/>
          <w:lang w:val="en-US"/>
        </w:rPr>
        <w:t>2567</w:t>
      </w:r>
      <w:r w:rsidRPr="00B03B9B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ได้จัดทำขึ้นโดย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ใช้งบการเงินของบริษัทย่อยสำหรับปีสิ้นสุดวันเดียวกัน</w:t>
      </w:r>
    </w:p>
    <w:p w14:paraId="6D9DB148" w14:textId="21FCEC9F" w:rsidR="00CD5233" w:rsidRPr="00B03B9B" w:rsidRDefault="00A059D1" w:rsidP="00CD5233">
      <w:pPr>
        <w:ind w:left="1260" w:hanging="720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2</w:t>
      </w:r>
      <w:r w:rsidR="00CD5233" w:rsidRPr="00B03B9B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เงินสดและรายการเทียบเท่าเงินสด</w:t>
      </w:r>
    </w:p>
    <w:p w14:paraId="01C8892E" w14:textId="0B4B48E4" w:rsidR="00CD5233" w:rsidRPr="00B03B9B" w:rsidRDefault="00CD5233" w:rsidP="002B3A39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เงินสดและรายการเทียบเท่าเงินสด ได้แก่ เงินสดในมือ เงินฝากธนาคารประเภทออมทรัพย์และ</w:t>
      </w:r>
      <w:r w:rsidRPr="00B03B9B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กระแสรายวัน และเงินลงทุนระยะสั้นที่มีสภาพคล่องในการเปลี่ยนมือซึ่งจะถึงกำหนดภายในสามเดือน</w:t>
      </w:r>
      <w:r w:rsidRPr="00B03B9B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 xml:space="preserve">นับจากวันที่ได้มา 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ทั้งนี้ไม่รวมเงินฝากธนาคารที่มีภาระผูกพัน</w:t>
      </w:r>
    </w:p>
    <w:p w14:paraId="05436D4D" w14:textId="5159BB76" w:rsidR="00CD5233" w:rsidRPr="00B03B9B" w:rsidRDefault="00A059D1" w:rsidP="002B3A39">
      <w:pPr>
        <w:ind w:left="1260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B03B9B">
        <w:rPr>
          <w:rFonts w:ascii="Angsana New" w:hAnsi="Angsana New" w:cs="Angsana New"/>
          <w:sz w:val="32"/>
          <w:szCs w:val="32"/>
          <w:cs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B03B9B">
        <w:rPr>
          <w:rFonts w:ascii="Angsana New" w:hAnsi="Angsana New" w:cs="Angsana New"/>
          <w:sz w:val="32"/>
          <w:szCs w:val="32"/>
          <w:cs/>
        </w:rPr>
        <w:tab/>
        <w:t>ลูกหนี้การค้าและลูกหนี้หมุนเวียนอื่น</w:t>
      </w:r>
    </w:p>
    <w:p w14:paraId="06C4D04F" w14:textId="3D9FA025" w:rsidR="00CD5233" w:rsidRPr="00B03B9B" w:rsidRDefault="00CD5233" w:rsidP="002B3A39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 w:hint="cs"/>
          <w:sz w:val="32"/>
          <w:szCs w:val="32"/>
          <w:cs/>
        </w:rPr>
        <w:t>ลูกหนี้การค้า</w:t>
      </w:r>
      <w:r w:rsidRPr="00B03B9B">
        <w:rPr>
          <w:rFonts w:ascii="Angsana New" w:hAnsi="Angsana New" w:cs="Angsana New"/>
          <w:sz w:val="32"/>
          <w:szCs w:val="32"/>
          <w:cs/>
        </w:rPr>
        <w:t>และลูกหนี้หมุนเวียนอื่น</w:t>
      </w:r>
      <w:r w:rsidRPr="00B03B9B">
        <w:rPr>
          <w:rFonts w:ascii="Angsana New" w:hAnsi="Angsana New" w:cs="Angsana New" w:hint="cs"/>
          <w:sz w:val="32"/>
          <w:szCs w:val="32"/>
          <w:cs/>
        </w:rPr>
        <w:t>แสดงในราคาทุนสุทธิหลังจาก</w:t>
      </w:r>
      <w:r w:rsidRPr="00B03B9B">
        <w:rPr>
          <w:rFonts w:ascii="Angsana New" w:hAnsi="Angsana New" w:cs="Angsana New"/>
          <w:sz w:val="32"/>
          <w:szCs w:val="32"/>
          <w:cs/>
        </w:rPr>
        <w:t>หักค่าเผื่อผลขาดทุน</w:t>
      </w:r>
      <w:r w:rsidR="002B3A39" w:rsidRPr="00B03B9B">
        <w:rPr>
          <w:rFonts w:ascii="Angsana New" w:hAnsi="Angsana New" w:cs="Angsana New"/>
          <w:sz w:val="32"/>
          <w:szCs w:val="32"/>
          <w:lang w:val="en-US"/>
        </w:rPr>
        <w:br/>
      </w:r>
      <w:r w:rsidRPr="00B03B9B">
        <w:rPr>
          <w:rFonts w:ascii="Angsana New" w:hAnsi="Angsana New" w:cs="Angsana New"/>
          <w:sz w:val="32"/>
          <w:szCs w:val="32"/>
          <w:cs/>
        </w:rPr>
        <w:t>ด้านเครดิตที่คาดว่าจะเกิดขึ้น</w:t>
      </w:r>
    </w:p>
    <w:p w14:paraId="47782D0C" w14:textId="2E8577F1" w:rsidR="00CD5233" w:rsidRPr="00B03B9B" w:rsidRDefault="00CD5233" w:rsidP="00CD5233">
      <w:pPr>
        <w:spacing w:after="240"/>
        <w:ind w:left="1267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</w:t>
      </w:r>
      <w:r w:rsidRPr="00B03B9B">
        <w:rPr>
          <w:rFonts w:ascii="Angsana New" w:hAnsi="Angsana New" w:cs="Angsana New"/>
          <w:sz w:val="32"/>
          <w:szCs w:val="32"/>
          <w:cs/>
        </w:rPr>
        <w:t>.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5</w:t>
      </w:r>
    </w:p>
    <w:p w14:paraId="068EC26E" w14:textId="58274ECE" w:rsidR="00CD5233" w:rsidRPr="00B03B9B" w:rsidRDefault="00A059D1" w:rsidP="00CD5233">
      <w:pPr>
        <w:ind w:left="1267" w:hanging="72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B03B9B">
        <w:rPr>
          <w:rFonts w:ascii="Angsana New" w:hAnsi="Angsana New" w:cs="Angsana New"/>
          <w:sz w:val="32"/>
          <w:szCs w:val="32"/>
          <w:cs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4</w:t>
      </w:r>
      <w:r w:rsidR="00CD5233" w:rsidRPr="00B03B9B">
        <w:rPr>
          <w:rFonts w:ascii="Angsana New" w:hAnsi="Angsana New" w:cs="Angsana New"/>
          <w:sz w:val="32"/>
          <w:szCs w:val="32"/>
          <w:cs/>
        </w:rPr>
        <w:tab/>
        <w:t>สินค้าคงเหลือ</w:t>
      </w:r>
    </w:p>
    <w:p w14:paraId="2DC5AB89" w14:textId="77777777" w:rsidR="00CD5233" w:rsidRPr="00B03B9B" w:rsidRDefault="00CD5233" w:rsidP="002B3A39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spacing w:val="-4"/>
          <w:sz w:val="32"/>
          <w:szCs w:val="32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</w:t>
      </w:r>
      <w:r w:rsidRPr="00B03B9B">
        <w:rPr>
          <w:rFonts w:ascii="Angsana New" w:hAnsi="Angsana New" w:cs="Angsana New"/>
          <w:sz w:val="32"/>
          <w:szCs w:val="32"/>
          <w:cs/>
        </w:rPr>
        <w:t>สินค้าคงเหลือของบริษัทและบริษัทย่อยคำนวณโดยวิธีถัวเฉลี่ย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เคลื่อนที่ 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เว้นแต่ราคาทุนของสินค้าคงเหลือบริษัทย่อยแห่งหนึ่งคำนวณโดยวิธีถัวเฉลี่ยถ่วงน้ำหนัก</w:t>
      </w:r>
    </w:p>
    <w:p w14:paraId="13527BBE" w14:textId="0E4753CD" w:rsidR="00CD5233" w:rsidRPr="00B03B9B" w:rsidRDefault="00CD5233" w:rsidP="002B3A39">
      <w:pPr>
        <w:spacing w:after="120"/>
        <w:ind w:left="1267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ต้นทุนของสินค้าสำเร็จรูปและ</w:t>
      </w:r>
      <w:r w:rsidR="00A2514E" w:rsidRPr="00B03B9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สินค้าระหว่างผลิต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คำนวณจากค่า</w:t>
      </w:r>
      <w:r w:rsidR="00A2514E" w:rsidRPr="00B03B9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วั</w:t>
      </w:r>
      <w:r w:rsidR="00D510BB" w:rsidRPr="00B03B9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ต</w:t>
      </w:r>
      <w:r w:rsidR="00A2514E" w:rsidRPr="00B03B9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ถุดิบ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ค่าแรงและค่าโสหุ้ย</w:t>
      </w:r>
      <w:r w:rsidR="00A2514E"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br/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การผลิต มูลค่าสุท</w:t>
      </w:r>
      <w:r w:rsidRPr="00B03B9B">
        <w:rPr>
          <w:rFonts w:ascii="Angsana New" w:hAnsi="Angsana New" w:cs="Angsana New"/>
          <w:spacing w:val="-4"/>
          <w:sz w:val="32"/>
          <w:szCs w:val="32"/>
          <w:cs/>
        </w:rPr>
        <w:t>ธิ</w:t>
      </w:r>
      <w:r w:rsidRPr="00B03B9B">
        <w:rPr>
          <w:rFonts w:ascii="Angsana New" w:hAnsi="Angsana New" w:cs="Angsana New"/>
          <w:spacing w:val="-6"/>
          <w:sz w:val="32"/>
          <w:szCs w:val="32"/>
          <w:cs/>
        </w:rPr>
        <w:t>ที่จะได้รับของสินค้าประมาณจากราคาที่คาดว่าจะขายได้ตามปกติของธุรกิจ หักด้วย</w:t>
      </w:r>
      <w:r w:rsidRPr="00B03B9B">
        <w:rPr>
          <w:rFonts w:ascii="Angsana New" w:hAnsi="Angsana New" w:cs="Angsana New"/>
          <w:spacing w:val="-10"/>
          <w:sz w:val="32"/>
          <w:szCs w:val="32"/>
          <w:cs/>
        </w:rPr>
        <w:t>ต้นทุนที่จำเป็นต้องจ่ายเพื่อให้ขายสินค้านั้นได้</w:t>
      </w:r>
    </w:p>
    <w:p w14:paraId="5E61DAC0" w14:textId="77777777" w:rsidR="00CD5233" w:rsidRPr="00B03B9B" w:rsidRDefault="00CD5233" w:rsidP="002B3A39">
      <w:pPr>
        <w:spacing w:after="120"/>
        <w:ind w:left="1267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B03B9B">
        <w:rPr>
          <w:rFonts w:cs="Angsana New"/>
          <w:sz w:val="32"/>
          <w:szCs w:val="32"/>
          <w:cs/>
        </w:rPr>
        <w:t>ในกรณีของ</w:t>
      </w:r>
      <w:r w:rsidRPr="00B03B9B">
        <w:rPr>
          <w:rFonts w:cs="Angsana New"/>
          <w:spacing w:val="-8"/>
          <w:sz w:val="32"/>
          <w:szCs w:val="32"/>
          <w:cs/>
        </w:rPr>
        <w:t>สินค้าสำเร็จรูปและสินค้าระหว่างผลิตที่ผลิตเอง ต้นทุนสินค้าคำนวณโดยการใช้ต้นทุน</w:t>
      </w:r>
      <w:r w:rsidRPr="00B03B9B">
        <w:rPr>
          <w:rFonts w:cs="Angsana New"/>
          <w:spacing w:val="-10"/>
          <w:sz w:val="32"/>
          <w:szCs w:val="32"/>
          <w:cs/>
        </w:rPr>
        <w:t>มาตรฐานซึ่งได้รับการปรับปรุงให้ใกล้เคียงกับราคาทุนถัวเฉลี่ยรวมการปันส่วนของค่าโสหุ้ยการผลิต</w:t>
      </w:r>
      <w:r w:rsidRPr="00B03B9B">
        <w:rPr>
          <w:rFonts w:cs="Angsana New"/>
          <w:spacing w:val="-4"/>
          <w:sz w:val="32"/>
          <w:szCs w:val="32"/>
          <w:cs/>
        </w:rPr>
        <w:t>อย่างเหมาะสม โดยคำนึงถึงระดับกำลังการ</w:t>
      </w:r>
      <w:r w:rsidRPr="00B03B9B">
        <w:rPr>
          <w:rFonts w:ascii="Angsana New" w:hAnsi="Angsana New" w:cs="Angsana New"/>
          <w:spacing w:val="-10"/>
          <w:sz w:val="32"/>
          <w:szCs w:val="32"/>
          <w:cs/>
        </w:rPr>
        <w:t>ผลิตตามปกติ</w:t>
      </w:r>
    </w:p>
    <w:p w14:paraId="64794F47" w14:textId="1CE33B20" w:rsidR="00B03B9B" w:rsidRPr="00B03B9B" w:rsidRDefault="00CD5233" w:rsidP="00B03B9B">
      <w:pPr>
        <w:spacing w:after="240"/>
        <w:ind w:left="1267"/>
        <w:jc w:val="thaiDistribute"/>
        <w:rPr>
          <w:rFonts w:cs="Angsana New"/>
          <w:spacing w:val="-4"/>
          <w:sz w:val="32"/>
          <w:szCs w:val="32"/>
          <w:cs/>
        </w:rPr>
      </w:pPr>
      <w:r w:rsidRPr="00B03B9B">
        <w:rPr>
          <w:rFonts w:ascii="Angsana New" w:hAnsi="Angsana New" w:cs="Angsana New" w:hint="cs"/>
          <w:spacing w:val="-10"/>
          <w:sz w:val="32"/>
          <w:szCs w:val="32"/>
          <w:cs/>
        </w:rPr>
        <w:t>บริษัทและบริษัทย่อยบันทึกค่าเผื่อการลด</w:t>
      </w:r>
      <w:r w:rsidRPr="00B03B9B">
        <w:rPr>
          <w:rFonts w:cs="Angsana New" w:hint="cs"/>
          <w:spacing w:val="-4"/>
          <w:sz w:val="32"/>
          <w:szCs w:val="32"/>
          <w:cs/>
        </w:rPr>
        <w:t>มูลค่าของสินค้าคงเหลือเมื่อสินค้าเสียหายหรือล้าสมัย</w:t>
      </w:r>
      <w:r w:rsidR="00B03B9B" w:rsidRPr="00B03B9B">
        <w:rPr>
          <w:rFonts w:cs="Angsana New"/>
          <w:spacing w:val="-4"/>
          <w:sz w:val="32"/>
          <w:szCs w:val="32"/>
          <w:cs/>
        </w:rPr>
        <w:br w:type="page"/>
      </w:r>
    </w:p>
    <w:p w14:paraId="25774178" w14:textId="1574E333" w:rsidR="00CD5233" w:rsidRPr="00B03B9B" w:rsidRDefault="00A059D1" w:rsidP="00CD5233">
      <w:pPr>
        <w:ind w:left="1267" w:hanging="720"/>
        <w:jc w:val="thaiDistribute"/>
        <w:rPr>
          <w:rFonts w:ascii="Angsana New" w:hAnsi="Angsana New" w:cs="Angsana New"/>
          <w:spacing w:val="-18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lastRenderedPageBreak/>
        <w:t>3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5</w:t>
      </w:r>
      <w:r w:rsidR="00CD5233" w:rsidRPr="00B03B9B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B03B9B">
        <w:rPr>
          <w:rFonts w:ascii="Angsana New" w:hAnsi="Angsana New" w:cs="Angsana New"/>
          <w:sz w:val="32"/>
          <w:szCs w:val="32"/>
          <w:cs/>
        </w:rPr>
        <w:t>เ</w:t>
      </w:r>
      <w:r w:rsidR="00CD5233" w:rsidRPr="00B03B9B">
        <w:rPr>
          <w:rFonts w:ascii="Angsana New" w:hAnsi="Angsana New" w:cs="Angsana New" w:hint="cs"/>
          <w:sz w:val="32"/>
          <w:szCs w:val="32"/>
          <w:cs/>
        </w:rPr>
        <w:t>ครื่องมือทางการเงิน</w:t>
      </w:r>
    </w:p>
    <w:p w14:paraId="6B176325" w14:textId="77777777" w:rsidR="00CD5233" w:rsidRPr="00B03B9B" w:rsidRDefault="00CD5233" w:rsidP="00CD5233">
      <w:pPr>
        <w:spacing w:after="240"/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B03B9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สินทรัพย์ทางการเงินและหนี้สินทางการเงินรับรู้ในงบฐานะการเงินรวมของบริษัทและบริษัทย่อย เมื่อบริษัทและบริษัทย่อยเป็นคู่สัญญาตามข้อกำหนดของสัญญาของเครื่องมือทางการเงิน</w:t>
      </w:r>
    </w:p>
    <w:p w14:paraId="7B437860" w14:textId="581ABA44" w:rsidR="00CD5233" w:rsidRPr="00B03B9B" w:rsidRDefault="00CD5233" w:rsidP="00CD5233">
      <w:pPr>
        <w:spacing w:after="240"/>
        <w:ind w:left="1267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B03B9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 การออกตราสารสินทรัพย์ทางการเงินและหนี้สิน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         </w:t>
      </w:r>
      <w:r w:rsidRPr="00B03B9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ทางการเงิน 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(</w:t>
      </w:r>
      <w:r w:rsidRPr="00B03B9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)</w:t>
      </w:r>
      <w:r w:rsidRPr="00B03B9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เพิ่มหรือหักจากมูลค่ายุติธรรมของสินทรัพย์ทางการเงินหรือหนี้สินทางการเงิน</w:t>
      </w:r>
      <w:r w:rsidR="002B3A39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br/>
      </w:r>
      <w:r w:rsidRPr="00B03B9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</w:t>
      </w:r>
      <w:r w:rsidRPr="00B03B9B">
        <w:rPr>
          <w:rFonts w:ascii="Angsana New" w:hAnsi="Angsana New" w:cs="Angsana New" w:hint="cs"/>
          <w:spacing w:val="-10"/>
          <w:sz w:val="32"/>
          <w:szCs w:val="32"/>
          <w:cs/>
        </w:rPr>
        <w:t>ขาดทุน</w:t>
      </w:r>
    </w:p>
    <w:p w14:paraId="666DF77B" w14:textId="77777777" w:rsidR="00CD5233" w:rsidRPr="00B03B9B" w:rsidRDefault="00CD5233" w:rsidP="00CD5233">
      <w:pPr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10"/>
          <w:sz w:val="32"/>
          <w:szCs w:val="32"/>
          <w:cs/>
        </w:rPr>
        <w:t>สินทรัพย์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ทางการเงิน</w:t>
      </w:r>
    </w:p>
    <w:p w14:paraId="23BC0639" w14:textId="77777777" w:rsidR="00CD5233" w:rsidRPr="00B03B9B" w:rsidRDefault="00CD5233" w:rsidP="000749EF">
      <w:pPr>
        <w:tabs>
          <w:tab w:val="left" w:pos="540"/>
          <w:tab w:val="left" w:pos="990"/>
        </w:tabs>
        <w:spacing w:after="240"/>
        <w:ind w:left="1267"/>
        <w:jc w:val="thaiDistribute"/>
        <w:rPr>
          <w:rFonts w:ascii="Angsana New" w:hAnsi="Angsana New" w:cs="Angsana New"/>
          <w:i/>
          <w:iCs/>
          <w:spacing w:val="-4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73EE2325" w14:textId="77777777" w:rsidR="00CD5233" w:rsidRPr="00B03B9B" w:rsidRDefault="00CD5233" w:rsidP="00AA7A59">
      <w:pPr>
        <w:tabs>
          <w:tab w:val="left" w:pos="540"/>
          <w:tab w:val="left" w:pos="990"/>
        </w:tabs>
        <w:spacing w:after="240"/>
        <w:ind w:left="1267"/>
        <w:jc w:val="thaiDistribute"/>
        <w:rPr>
          <w:rFonts w:ascii="Angsana New" w:hAnsi="Angsana New" w:cs="Angsana New"/>
          <w:i/>
          <w:iCs/>
          <w:spacing w:val="-4"/>
          <w:sz w:val="32"/>
          <w:szCs w:val="32"/>
          <w:lang w:val="en-US"/>
        </w:rPr>
      </w:pPr>
      <w:r w:rsidRPr="00B03B9B">
        <w:rPr>
          <w:rFonts w:ascii="Angsana New" w:hAnsi="Angsana New" w:cs="Angsana New"/>
          <w:i/>
          <w:iCs/>
          <w:spacing w:val="-4"/>
          <w:sz w:val="32"/>
          <w:szCs w:val="32"/>
          <w:cs/>
          <w:lang w:val="en-US"/>
        </w:rPr>
        <w:t>การจัดประเภทรายการของสินทรัพย์ทางการเงิน</w:t>
      </w:r>
    </w:p>
    <w:p w14:paraId="11C74498" w14:textId="77777777" w:rsidR="00CD5233" w:rsidRPr="00B03B9B" w:rsidRDefault="00CD5233" w:rsidP="00CD5233">
      <w:pPr>
        <w:tabs>
          <w:tab w:val="left" w:pos="990"/>
        </w:tabs>
        <w:spacing w:after="120"/>
        <w:ind w:left="1166" w:firstLine="86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249F4254" w14:textId="77777777" w:rsidR="00CD5233" w:rsidRPr="00B03B9B" w:rsidRDefault="00CD5233" w:rsidP="00CD5233">
      <w:pPr>
        <w:pStyle w:val="ListParagraph"/>
        <w:numPr>
          <w:ilvl w:val="0"/>
          <w:numId w:val="8"/>
        </w:numPr>
        <w:tabs>
          <w:tab w:val="left" w:pos="1170"/>
          <w:tab w:val="left" w:pos="1620"/>
        </w:tabs>
        <w:suppressAutoHyphens w:val="0"/>
        <w:spacing w:after="120"/>
        <w:ind w:left="162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B03B9B">
        <w:rPr>
          <w:rFonts w:ascii="Angsana New" w:hAnsi="Angsana New"/>
          <w:spacing w:val="-12"/>
          <w:sz w:val="32"/>
          <w:szCs w:val="32"/>
          <w:cs/>
          <w:lang w:val="en-US"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</w:t>
      </w: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เพื่อรับกระแสเงินสดตามสัญญา และ</w:t>
      </w:r>
    </w:p>
    <w:p w14:paraId="0CC05275" w14:textId="77777777" w:rsidR="00CD5233" w:rsidRPr="00B03B9B" w:rsidRDefault="00CD5233" w:rsidP="00AA7A59">
      <w:pPr>
        <w:pStyle w:val="ListParagraph"/>
        <w:numPr>
          <w:ilvl w:val="0"/>
          <w:numId w:val="8"/>
        </w:numPr>
        <w:suppressAutoHyphens w:val="0"/>
        <w:spacing w:after="240"/>
        <w:ind w:left="1627"/>
        <w:jc w:val="thaiDistribute"/>
        <w:rPr>
          <w:rFonts w:ascii="Angsana New" w:hAnsi="Angsana New"/>
          <w:sz w:val="32"/>
          <w:szCs w:val="32"/>
          <w:lang w:val="en-US"/>
        </w:rPr>
      </w:pPr>
      <w:r w:rsidRPr="00B03B9B">
        <w:rPr>
          <w:rFonts w:ascii="Angsana New" w:hAnsi="Angsana New"/>
          <w:spacing w:val="-6"/>
          <w:sz w:val="32"/>
          <w:szCs w:val="32"/>
          <w:cs/>
          <w:lang w:val="en-US"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</w:t>
      </w:r>
      <w:r w:rsidRPr="00B03B9B">
        <w:rPr>
          <w:rFonts w:ascii="Angsana New" w:hAnsi="Angsana New"/>
          <w:sz w:val="32"/>
          <w:szCs w:val="32"/>
          <w:cs/>
          <w:lang w:val="en-US"/>
        </w:rPr>
        <w:t>เงินต้นและดอกเบี้ยจากยอดคงเหลือของเงินต้นในวันที่กำหนดไว้</w:t>
      </w:r>
    </w:p>
    <w:p w14:paraId="4927FFFC" w14:textId="77777777" w:rsidR="00CD5233" w:rsidRPr="00B03B9B" w:rsidRDefault="00CD5233" w:rsidP="00AA7A59">
      <w:pPr>
        <w:spacing w:after="240"/>
        <w:ind w:left="1267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1E944A34" w14:textId="77777777" w:rsidR="00CD5233" w:rsidRPr="00B03B9B" w:rsidRDefault="00CD5233" w:rsidP="00CD5233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เว้นแต่ที่กล่าวไว้ก่อนหน้า บริษัทและบริษัทย่อยอาจปฏิบัติดังต่อไปนี้กับสินทรัพย์ทาง</w:t>
      </w:r>
      <w:r w:rsidRPr="00B03B9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การ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เงินที่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เมื่อเลือกรับรู้รายการเมื่อเริ่มแรกแล้วไม่สามารถยกเลิกได้</w:t>
      </w:r>
    </w:p>
    <w:p w14:paraId="3962A64A" w14:textId="77777777" w:rsidR="008424BD" w:rsidRPr="00B03B9B" w:rsidRDefault="008424BD">
      <w:pPr>
        <w:suppressAutoHyphens w:val="0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br w:type="page"/>
      </w:r>
    </w:p>
    <w:p w14:paraId="39EF76B2" w14:textId="3E916482" w:rsidR="00CD5233" w:rsidRPr="00B03B9B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627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lastRenderedPageBreak/>
        <w:t>บริษัทและ</w:t>
      </w:r>
      <w:r w:rsidRPr="00B03B9B">
        <w:rPr>
          <w:rFonts w:ascii="Angsana New" w:hAnsi="Angsana New"/>
          <w:spacing w:val="-10"/>
          <w:sz w:val="32"/>
          <w:szCs w:val="32"/>
          <w:cs/>
          <w:lang w:val="en-US"/>
        </w:rPr>
        <w:t>บริษัทย่อยอาจเลือกให้แสดงการเปลี่ยนแปลงในมูลค่ายุติธรรมที่เกิดขึ้นภายหลังกับตราสารทุน</w:t>
      </w: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ในกำไรขาดทุนเบ็ดเสร็จอื่น หากเข้าเงื่อนไข (</w:t>
      </w:r>
      <w:r w:rsidR="00A059D1" w:rsidRPr="00B03B9B">
        <w:rPr>
          <w:rFonts w:ascii="Angsana New" w:hAnsi="Angsana New"/>
          <w:spacing w:val="-4"/>
          <w:sz w:val="32"/>
          <w:szCs w:val="32"/>
          <w:lang w:val="en-US"/>
        </w:rPr>
        <w:t>2</w:t>
      </w: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) ด้านล่าง</w:t>
      </w:r>
    </w:p>
    <w:p w14:paraId="32A96148" w14:textId="77777777" w:rsidR="00CD5233" w:rsidRPr="00B03B9B" w:rsidRDefault="00CD5233" w:rsidP="00CD5233">
      <w:pPr>
        <w:pStyle w:val="ListParagraph"/>
        <w:numPr>
          <w:ilvl w:val="0"/>
          <w:numId w:val="9"/>
        </w:numPr>
        <w:suppressAutoHyphens w:val="0"/>
        <w:spacing w:before="240" w:after="120"/>
        <w:ind w:left="1440" w:firstLine="180"/>
        <w:jc w:val="thaiDistribute"/>
        <w:rPr>
          <w:rFonts w:ascii="Angsana New" w:hAnsi="Angsana New"/>
          <w:spacing w:val="-4"/>
          <w:sz w:val="32"/>
          <w:szCs w:val="32"/>
          <w:u w:val="single"/>
          <w:lang w:val="en-US"/>
        </w:rPr>
      </w:pPr>
      <w:r w:rsidRPr="00B03B9B">
        <w:rPr>
          <w:rFonts w:ascii="Angsana New" w:hAnsi="Angsana New"/>
          <w:spacing w:val="-4"/>
          <w:sz w:val="32"/>
          <w:szCs w:val="32"/>
          <w:u w:val="single"/>
          <w:cs/>
          <w:lang w:val="en-US"/>
        </w:rPr>
        <w:t>ราคาทุนตัดจำหน่ายและวิธีดอกเบี้ยที่แท้จริง</w:t>
      </w:r>
    </w:p>
    <w:p w14:paraId="2705E019" w14:textId="77777777" w:rsidR="00CD5233" w:rsidRPr="00B03B9B" w:rsidRDefault="00CD5233" w:rsidP="00CD5233">
      <w:pPr>
        <w:pStyle w:val="ListParagraph"/>
        <w:spacing w:before="240" w:after="240"/>
        <w:ind w:left="216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วิธีดอ</w:t>
      </w:r>
      <w:r w:rsidRPr="00B03B9B">
        <w:rPr>
          <w:rFonts w:ascii="Angsana New" w:hAnsi="Angsana New"/>
          <w:spacing w:val="-10"/>
          <w:sz w:val="32"/>
          <w:szCs w:val="32"/>
          <w:cs/>
          <w:lang w:val="en-US"/>
        </w:rPr>
        <w:t>กเบี้ยที่แท้จริงเป็นวิธีการคำนวณราคาทุนตัดจำหน่ายของตราสารหนี้และปันส่วนดอกเบี้ยรับ</w:t>
      </w: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ตลอดช่วงระยะเวลาที่เกี่ยวข้อง</w:t>
      </w:r>
    </w:p>
    <w:p w14:paraId="2772E9DD" w14:textId="77777777" w:rsidR="00CD5233" w:rsidRPr="00B03B9B" w:rsidRDefault="00CD5233" w:rsidP="00CD5233">
      <w:pPr>
        <w:pStyle w:val="ListParagraph"/>
        <w:spacing w:after="240"/>
        <w:ind w:left="2160"/>
        <w:jc w:val="thaiDistribute"/>
        <w:rPr>
          <w:rFonts w:ascii="Angsana New" w:hAnsi="Angsana New"/>
          <w:sz w:val="32"/>
          <w:szCs w:val="32"/>
          <w:lang w:val="en-US"/>
        </w:rPr>
      </w:pPr>
      <w:r w:rsidRPr="00B03B9B">
        <w:rPr>
          <w:rFonts w:ascii="Angsana New" w:hAnsi="Angsana New"/>
          <w:sz w:val="32"/>
          <w:szCs w:val="32"/>
          <w:cs/>
          <w:lang w:val="en-US"/>
        </w:rPr>
        <w:t>ดอกเบี้ยรับ รับรู้ในกำไรหรือขาดทุนและรวมในรายการ “รายได้</w:t>
      </w:r>
      <w:r w:rsidRPr="00B03B9B">
        <w:rPr>
          <w:rFonts w:ascii="Angsana New" w:hAnsi="Angsana New" w:hint="cs"/>
          <w:sz w:val="32"/>
          <w:szCs w:val="32"/>
          <w:cs/>
          <w:lang w:val="en-US"/>
        </w:rPr>
        <w:t>อื่น</w:t>
      </w:r>
      <w:r w:rsidRPr="00B03B9B">
        <w:rPr>
          <w:rFonts w:ascii="Angsana New" w:hAnsi="Angsana New"/>
          <w:sz w:val="32"/>
          <w:szCs w:val="32"/>
          <w:cs/>
          <w:lang w:val="en-US"/>
        </w:rPr>
        <w:t>”</w:t>
      </w:r>
    </w:p>
    <w:p w14:paraId="7E828166" w14:textId="77777777" w:rsidR="00CD5233" w:rsidRPr="00B03B9B" w:rsidRDefault="00CD5233" w:rsidP="00CD5233">
      <w:pPr>
        <w:pStyle w:val="ListParagraph"/>
        <w:numPr>
          <w:ilvl w:val="0"/>
          <w:numId w:val="9"/>
        </w:numPr>
        <w:suppressAutoHyphens w:val="0"/>
        <w:spacing w:after="240"/>
        <w:ind w:left="1440" w:firstLine="187"/>
        <w:jc w:val="thaiDistribute"/>
        <w:rPr>
          <w:rFonts w:ascii="Angsana New" w:hAnsi="Angsana New"/>
          <w:spacing w:val="-4"/>
          <w:sz w:val="32"/>
          <w:szCs w:val="32"/>
          <w:u w:val="single"/>
          <w:lang w:val="en-US"/>
        </w:rPr>
      </w:pPr>
      <w:r w:rsidRPr="00B03B9B">
        <w:rPr>
          <w:rFonts w:ascii="Angsana New" w:hAnsi="Angsana New"/>
          <w:spacing w:val="-4"/>
          <w:sz w:val="32"/>
          <w:szCs w:val="32"/>
          <w:u w:val="single"/>
          <w:cs/>
          <w:lang w:val="en-US"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6FAB1625" w14:textId="77777777" w:rsidR="00CD5233" w:rsidRPr="00B03B9B" w:rsidRDefault="00CD5233" w:rsidP="00CD5233">
      <w:pPr>
        <w:pStyle w:val="ListParagraph"/>
        <w:spacing w:after="240"/>
        <w:ind w:left="216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B03B9B">
        <w:rPr>
          <w:rFonts w:ascii="Angsana New" w:hAnsi="Angsana New"/>
          <w:spacing w:val="-10"/>
          <w:sz w:val="32"/>
          <w:szCs w:val="32"/>
          <w:cs/>
          <w:lang w:val="en-US"/>
        </w:rPr>
        <w:t>ณ วันที่รับรู้รายการเมื่อเริ่มแรก บริษัทและบริษัทย่อยอาจเลือกให้เงินลงทุนในตราสารทุนแสดงด้วยมูลค่ายุติธรรมผ่านกำไรขาดทุนเบ็ดเสร็จอื่น (เป็นรายตราสาร) ทั้งนี้เมื่อเลือกแล้ว</w:t>
      </w: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ไม่สามารถยกเลิกได้ </w:t>
      </w:r>
    </w:p>
    <w:p w14:paraId="117D7F75" w14:textId="16CBD685" w:rsidR="00CD5233" w:rsidRPr="00B03B9B" w:rsidRDefault="00CD5233" w:rsidP="00CD5233">
      <w:pPr>
        <w:pStyle w:val="ListParagraph"/>
        <w:spacing w:after="240"/>
        <w:ind w:left="216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B03B9B">
        <w:rPr>
          <w:rFonts w:ascii="Angsana New" w:hAnsi="Angsana New" w:hint="cs"/>
          <w:spacing w:val="-4"/>
          <w:sz w:val="32"/>
          <w:szCs w:val="32"/>
          <w:cs/>
          <w:lang w:val="en-US"/>
        </w:rPr>
        <w:t>เงินลงทุนในตราสารทุนที่แสดงด้วยมูลค่ายุติธรรมผ่านกำไรขาดทุนเบ็ดเสร็จอื่น</w:t>
      </w: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br/>
      </w:r>
      <w:r w:rsidRPr="00B03B9B">
        <w:rPr>
          <w:rFonts w:ascii="Angsana New" w:hAnsi="Angsana New" w:hint="cs"/>
          <w:spacing w:val="-4"/>
          <w:sz w:val="32"/>
          <w:szCs w:val="32"/>
          <w:cs/>
          <w:lang w:val="en-US"/>
        </w:rPr>
        <w:t>วัดมูลค่าเมื่อเริ่มแรกด้วยมูลค่ายุติธรรมรวมต้นทุนการทำรายการ</w:t>
      </w: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hint="cs"/>
          <w:spacing w:val="-4"/>
          <w:sz w:val="32"/>
          <w:szCs w:val="32"/>
          <w:cs/>
          <w:lang w:val="en-US"/>
        </w:rPr>
        <w:t>รายการดังกล่าว</w:t>
      </w:r>
      <w:r w:rsidR="00227CBB" w:rsidRPr="00B03B9B">
        <w:rPr>
          <w:rFonts w:ascii="Angsana New" w:hAnsi="Angsana New"/>
          <w:spacing w:val="-4"/>
          <w:sz w:val="32"/>
          <w:szCs w:val="32"/>
          <w:lang w:val="en-US"/>
        </w:rPr>
        <w:br/>
      </w:r>
      <w:r w:rsidRPr="00B03B9B">
        <w:rPr>
          <w:rFonts w:ascii="Angsana New" w:hAnsi="Angsana New" w:hint="cs"/>
          <w:spacing w:val="-4"/>
          <w:sz w:val="32"/>
          <w:szCs w:val="32"/>
          <w:cs/>
          <w:lang w:val="en-US"/>
        </w:rPr>
        <w:t>วัดมูลค่าภายหลังด้วยมูลค่ายุติธรรมกับกำไรและขาดทุนที่เกิดจากการเปลี่ยนแปลงในมูลค่ายุติธรรมที่รับรู้ในกำไรขาดทุนเบ็ดเสร็จอื่นและสำรองการวัดมูลค่าเงินลงทุนสะสม</w:t>
      </w: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hint="cs"/>
          <w:spacing w:val="-4"/>
          <w:sz w:val="32"/>
          <w:szCs w:val="32"/>
          <w:cs/>
          <w:lang w:val="en-US"/>
        </w:rPr>
        <w:t>ผลสะสมกำไรหรือขาดทุนจะไม่ถูกจัดประเภทรายการใหม่เป็นกำไรหรือ</w:t>
      </w:r>
      <w:r w:rsidRPr="00B03B9B">
        <w:rPr>
          <w:rFonts w:ascii="Angsana New" w:hAnsi="Angsana New" w:hint="cs"/>
          <w:spacing w:val="-10"/>
          <w:sz w:val="32"/>
          <w:szCs w:val="32"/>
          <w:cs/>
          <w:lang w:val="en-US"/>
        </w:rPr>
        <w:t>ขาดทุนเมื่อตัดจำหน่ายเงินลงทุนในตราสารทุน</w:t>
      </w:r>
      <w:r w:rsidRPr="00B03B9B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hint="cs"/>
          <w:spacing w:val="-10"/>
          <w:sz w:val="32"/>
          <w:szCs w:val="32"/>
          <w:cs/>
          <w:lang w:val="en-US"/>
        </w:rPr>
        <w:t>รายการดังกล่าวจะโอนไปกำไรสะสมแทน</w:t>
      </w:r>
    </w:p>
    <w:p w14:paraId="168F6248" w14:textId="7EF9C491" w:rsidR="00CD5233" w:rsidRPr="00B03B9B" w:rsidRDefault="00CD5233" w:rsidP="00CD5233">
      <w:pPr>
        <w:pStyle w:val="ListParagraph"/>
        <w:spacing w:after="240"/>
        <w:ind w:left="2160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B03B9B">
        <w:rPr>
          <w:rFonts w:ascii="Angsana New" w:hAnsi="Angsana New"/>
          <w:spacing w:val="2"/>
          <w:sz w:val="32"/>
          <w:szCs w:val="32"/>
          <w:cs/>
          <w:lang w:val="en-US"/>
        </w:rPr>
        <w:t xml:space="preserve">เงินปันผลจากเงินลงทุนในตราสารทุนเหล่านี้รับรู้ในกำไรหรือขาดทุนตาม </w:t>
      </w:r>
      <w:r w:rsidRPr="00B03B9B">
        <w:rPr>
          <w:rFonts w:ascii="Angsana New" w:hAnsi="Angsana New"/>
          <w:spacing w:val="2"/>
          <w:sz w:val="32"/>
          <w:szCs w:val="32"/>
          <w:lang w:val="en-US"/>
        </w:rPr>
        <w:t xml:space="preserve">TFRS </w:t>
      </w:r>
      <w:r w:rsidR="00A059D1" w:rsidRPr="00B03B9B">
        <w:rPr>
          <w:rFonts w:ascii="Angsana New" w:hAnsi="Angsana New"/>
          <w:spacing w:val="2"/>
          <w:sz w:val="32"/>
          <w:szCs w:val="32"/>
          <w:lang w:val="en-US"/>
        </w:rPr>
        <w:t>9</w:t>
      </w:r>
      <w:r w:rsidRPr="00B03B9B">
        <w:rPr>
          <w:rFonts w:ascii="Angsana New" w:hAnsi="Angsana New"/>
          <w:spacing w:val="2"/>
          <w:sz w:val="32"/>
          <w:szCs w:val="32"/>
          <w:cs/>
          <w:lang w:val="en-US"/>
        </w:rPr>
        <w:t xml:space="preserve"> เว้นแต่เงินปันผลดังกล่าวจะแสดงอย่างชัดเจนว่าเป็นส่วนหนึ่งในการชดเชยต้นทุนของเงินลงทุน</w:t>
      </w:r>
      <w:r w:rsidRPr="00B03B9B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เงินปันผลรวมอยู่ในรายการ “</w:t>
      </w:r>
      <w:r w:rsidRPr="00B03B9B">
        <w:rPr>
          <w:rFonts w:ascii="Angsana New" w:hAnsi="Angsana New"/>
          <w:spacing w:val="2"/>
          <w:sz w:val="32"/>
          <w:szCs w:val="32"/>
          <w:cs/>
          <w:lang w:val="en-US"/>
        </w:rPr>
        <w:t>เงินปันผล</w:t>
      </w:r>
      <w:r w:rsidRPr="00B03B9B">
        <w:rPr>
          <w:rFonts w:ascii="Angsana New" w:hAnsi="Angsana New" w:hint="cs"/>
          <w:spacing w:val="2"/>
          <w:sz w:val="32"/>
          <w:szCs w:val="32"/>
          <w:cs/>
          <w:lang w:val="en-US"/>
        </w:rPr>
        <w:t>รับ</w:t>
      </w:r>
      <w:r w:rsidRPr="00B03B9B">
        <w:rPr>
          <w:rFonts w:ascii="Angsana New" w:hAnsi="Angsana New"/>
          <w:spacing w:val="-2"/>
          <w:sz w:val="32"/>
          <w:szCs w:val="32"/>
          <w:cs/>
          <w:lang w:val="en-US"/>
        </w:rPr>
        <w:t>” ในกำไรหรือขาดทุน</w:t>
      </w:r>
    </w:p>
    <w:p w14:paraId="15BA0F2B" w14:textId="72E377B9" w:rsidR="00CD5233" w:rsidRPr="00B03B9B" w:rsidRDefault="00CD5233" w:rsidP="00CD5233">
      <w:pPr>
        <w:pStyle w:val="ListParagraph"/>
        <w:spacing w:after="240"/>
        <w:ind w:left="2160"/>
        <w:jc w:val="thaiDistribute"/>
        <w:rPr>
          <w:rFonts w:ascii="Angsana New" w:hAnsi="Angsana New"/>
          <w:spacing w:val="-4"/>
          <w:sz w:val="32"/>
          <w:szCs w:val="32"/>
          <w:u w:val="single"/>
          <w:cs/>
          <w:lang w:val="en-US"/>
        </w:rPr>
      </w:pP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บริษัทและบริษัทย่อยเลือกกำหนดให้เงินลงทุนในตราสารทุนทั้งหมดที่ไม่ใช่ถือไว้เพื่อการค้าแสดงด้วยมูลค่ายุติธรรมผ่านกำไรขาดทุนเบ็ดเสร็จอื่น ณ วันที่นำ </w:t>
      </w:r>
      <w:r w:rsidRPr="00B03B9B">
        <w:rPr>
          <w:rFonts w:ascii="Angsana New" w:hAnsi="Angsana New"/>
          <w:spacing w:val="-4"/>
          <w:sz w:val="32"/>
          <w:szCs w:val="32"/>
          <w:lang w:val="en-US"/>
        </w:rPr>
        <w:t xml:space="preserve">TFRS </w:t>
      </w:r>
      <w:r w:rsidR="00A059D1" w:rsidRPr="00B03B9B">
        <w:rPr>
          <w:rFonts w:ascii="Angsana New" w:hAnsi="Angsana New"/>
          <w:spacing w:val="-4"/>
          <w:sz w:val="32"/>
          <w:szCs w:val="32"/>
          <w:lang w:val="en-US"/>
        </w:rPr>
        <w:t>9</w:t>
      </w: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มาปฏิบัติใช้ครั้งแรก</w:t>
      </w:r>
    </w:p>
    <w:p w14:paraId="647CE588" w14:textId="77777777" w:rsidR="008424BD" w:rsidRPr="00B03B9B" w:rsidRDefault="008424BD">
      <w:pPr>
        <w:suppressAutoHyphens w:val="0"/>
        <w:rPr>
          <w:rFonts w:ascii="Angsana New" w:hAnsi="Angsana New" w:cs="Angsana New"/>
          <w:spacing w:val="-4"/>
          <w:sz w:val="32"/>
          <w:szCs w:val="32"/>
          <w:u w:val="single"/>
          <w:cs/>
          <w:lang w:val="en-US"/>
        </w:rPr>
      </w:pPr>
      <w:r w:rsidRPr="00B03B9B">
        <w:rPr>
          <w:rFonts w:ascii="Angsana New" w:hAnsi="Angsana New"/>
          <w:spacing w:val="-4"/>
          <w:sz w:val="32"/>
          <w:szCs w:val="32"/>
          <w:u w:val="single"/>
          <w:cs/>
          <w:lang w:val="en-US"/>
        </w:rPr>
        <w:br w:type="page"/>
      </w:r>
    </w:p>
    <w:p w14:paraId="1DE4A224" w14:textId="1D9B28E7" w:rsidR="00CD5233" w:rsidRPr="00B03B9B" w:rsidRDefault="00CD5233" w:rsidP="00CD5233">
      <w:pPr>
        <w:pStyle w:val="ListParagraph"/>
        <w:numPr>
          <w:ilvl w:val="0"/>
          <w:numId w:val="9"/>
        </w:numPr>
        <w:suppressAutoHyphens w:val="0"/>
        <w:spacing w:before="240" w:after="240"/>
        <w:ind w:left="1440" w:firstLine="187"/>
        <w:jc w:val="thaiDistribute"/>
        <w:rPr>
          <w:rFonts w:ascii="Angsana New" w:hAnsi="Angsana New"/>
          <w:spacing w:val="-4"/>
          <w:sz w:val="32"/>
          <w:szCs w:val="32"/>
          <w:u w:val="single"/>
          <w:lang w:val="en-US"/>
        </w:rPr>
      </w:pPr>
      <w:r w:rsidRPr="00B03B9B">
        <w:rPr>
          <w:rFonts w:ascii="Angsana New" w:hAnsi="Angsana New"/>
          <w:spacing w:val="-4"/>
          <w:sz w:val="32"/>
          <w:szCs w:val="32"/>
          <w:u w:val="single"/>
          <w:cs/>
          <w:lang w:val="en-US"/>
        </w:rPr>
        <w:lastRenderedPageBreak/>
        <w:t>สินทรัพย์ทางการเงินที่แสดงด้วยมูลค่ายุติธรรมผ่านกำไรหรือขาดทุน</w:t>
      </w:r>
    </w:p>
    <w:p w14:paraId="672CF76C" w14:textId="52F7FEE9" w:rsidR="00CD5233" w:rsidRPr="00B03B9B" w:rsidRDefault="00CD5233" w:rsidP="00CD5233">
      <w:pPr>
        <w:pStyle w:val="ListParagraph"/>
        <w:spacing w:after="240"/>
        <w:ind w:left="2160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 w:rsidRPr="00B03B9B">
        <w:rPr>
          <w:rFonts w:ascii="Angsana New" w:hAnsi="Angsana New"/>
          <w:spacing w:val="-10"/>
          <w:sz w:val="32"/>
          <w:szCs w:val="32"/>
          <w:cs/>
          <w:lang w:val="en-US"/>
        </w:rPr>
        <w:t>สินทรัพย์ทางการเงินที่ไม่เข้าเงื่อนไขสำหรับการวัดมูลค่าด้วยราคาทุนตัดจำหน่ายหรือด้วย</w:t>
      </w:r>
      <w:r w:rsidRPr="00B03B9B">
        <w:rPr>
          <w:rFonts w:ascii="Angsana New" w:hAnsi="Angsana New"/>
          <w:spacing w:val="-12"/>
          <w:sz w:val="32"/>
          <w:szCs w:val="32"/>
          <w:cs/>
          <w:lang w:val="en-US"/>
        </w:rPr>
        <w:t>มูลค่า</w:t>
      </w: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ยุติธรรมผ่านกำไรขาดทุนเบ็ดเสร็จอื่น (ดู (</w:t>
      </w:r>
      <w:r w:rsidR="00A059D1" w:rsidRPr="00B03B9B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) ถึง (</w:t>
      </w:r>
      <w:r w:rsidR="00A059D1" w:rsidRPr="00B03B9B">
        <w:rPr>
          <w:rFonts w:ascii="Angsana New" w:hAnsi="Angsana New"/>
          <w:spacing w:val="-4"/>
          <w:sz w:val="32"/>
          <w:szCs w:val="32"/>
          <w:lang w:val="en-US"/>
        </w:rPr>
        <w:t>2</w:t>
      </w: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) ด้านบน) วัดมูลค่าด้วยมูลค่ายุติธรรมผ่านกำไรหรือขาดทุนโดยเฉพาะ</w:t>
      </w:r>
    </w:p>
    <w:p w14:paraId="431CDADA" w14:textId="5188B4CD" w:rsidR="00CD5233" w:rsidRPr="00B03B9B" w:rsidRDefault="00CD5233" w:rsidP="00CD5233">
      <w:pPr>
        <w:pStyle w:val="ListParagraph"/>
        <w:numPr>
          <w:ilvl w:val="0"/>
          <w:numId w:val="8"/>
        </w:numPr>
        <w:suppressAutoHyphens w:val="0"/>
        <w:ind w:left="252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เงินลงทุนในตราสารทุนที่จัดประเภทแสดงด้วยมูลค่ายุติธรรมผ่านกำไรหรือขาดทุน เว้นแต่บริษัทและบริษัทย่อยกำหนดให้เงินลงทุนในตราสารทุนที่ไม่ใช่</w:t>
      </w:r>
      <w:r w:rsidRPr="00B03B9B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  </w:t>
      </w: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เงินลงทุนที่ถือไว้เพื่อค้าหรือไม่เป็นสิ่งตอบแทนที่คาดว่าจะต้องจ่ายที่รับรู้โดยผู้ซื้อในการรวมธุรกิจแสดงด้วยมูลค่ายุติธรรมผ่านกำไรขาดทุนเบ็ดเสร็จอื่น ณ วันที่รับรู้รายการเมื่อเริ่มแรก (ดู (</w:t>
      </w:r>
      <w:r w:rsidR="00A059D1" w:rsidRPr="00B03B9B">
        <w:rPr>
          <w:rFonts w:ascii="Angsana New" w:hAnsi="Angsana New"/>
          <w:spacing w:val="-4"/>
          <w:sz w:val="32"/>
          <w:szCs w:val="32"/>
          <w:lang w:val="en-US"/>
        </w:rPr>
        <w:t>2</w:t>
      </w: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) ด้านบน)</w:t>
      </w:r>
    </w:p>
    <w:p w14:paraId="4504B742" w14:textId="31618F40" w:rsidR="00CD5233" w:rsidRPr="00B03B9B" w:rsidRDefault="00CD5233" w:rsidP="00CD5233">
      <w:pPr>
        <w:pStyle w:val="ListParagraph"/>
        <w:numPr>
          <w:ilvl w:val="0"/>
          <w:numId w:val="8"/>
        </w:numPr>
        <w:suppressAutoHyphens w:val="0"/>
        <w:spacing w:after="240"/>
        <w:ind w:left="252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ตราสารหนี้ที่ไม่เข้าเงื่อนไขราคาทุนตัดจำหน่ายหรือมูลค่ายุติธรรมผ่านกำไรขาดทุนเบ็ดเสร็จอื่น (ดู (</w:t>
      </w:r>
      <w:r w:rsidR="00A059D1" w:rsidRPr="00B03B9B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) และ (</w:t>
      </w:r>
      <w:r w:rsidR="00A059D1" w:rsidRPr="00B03B9B">
        <w:rPr>
          <w:rFonts w:ascii="Angsana New" w:hAnsi="Angsana New"/>
          <w:spacing w:val="-4"/>
          <w:sz w:val="32"/>
          <w:szCs w:val="32"/>
          <w:lang w:val="en-US"/>
        </w:rPr>
        <w:t>2</w:t>
      </w: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) ด้านบน) จัดประเภทแสดงด้วยมูลค่ายุติธรรมผ่านกำไรหรือขาดทุน </w:t>
      </w:r>
    </w:p>
    <w:p w14:paraId="60F7458D" w14:textId="6F3BE433" w:rsidR="00CD5233" w:rsidRPr="00B03B9B" w:rsidRDefault="00CD5233" w:rsidP="00CD5233">
      <w:pPr>
        <w:pStyle w:val="ListParagraph"/>
        <w:spacing w:after="240"/>
        <w:ind w:left="216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สินทรัพย์ทางการเงินที่แสดงด้วยมูลค่ายุติธรรมผ่านกำไรหรือขาดทุนวัดมูลค่าด้วยมูลค่ายุติธรรม ณ วันสิ้นรอบของแต่ละรอบระยะเวลารายงานกับกำไรหรือขาดทุนจาก</w:t>
      </w:r>
      <w:r w:rsidRPr="00B03B9B">
        <w:rPr>
          <w:rFonts w:ascii="Angsana New" w:hAnsi="Angsana New"/>
          <w:spacing w:val="-10"/>
          <w:sz w:val="32"/>
          <w:szCs w:val="32"/>
          <w:cs/>
          <w:lang w:val="en-US"/>
        </w:rPr>
        <w:t>มูลค่ายุติธรรมใด ๆ ที่รับรู้ในกำไรหรือขาดทุน ตราบเท่าที่สินทรัพย์ทางการเงินนั้นไม่เป็น</w:t>
      </w:r>
      <w:r w:rsidRPr="00B03B9B">
        <w:rPr>
          <w:rFonts w:ascii="Angsana New" w:hAnsi="Angsana New"/>
          <w:spacing w:val="-14"/>
          <w:sz w:val="32"/>
          <w:szCs w:val="32"/>
          <w:cs/>
          <w:lang w:val="en-US"/>
        </w:rPr>
        <w:t>ส่วนหนึ่งของความสัมพันธ์ของการป้องกันความเสี่ยงที่เลือกกำหนดไว้ (ดูนโยบายการบัญชี</w:t>
      </w: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B03B9B">
        <w:rPr>
          <w:rFonts w:asciiTheme="majorBidi" w:hAnsiTheme="majorBidi" w:cstheme="majorBidi"/>
          <w:spacing w:val="-18"/>
          <w:sz w:val="32"/>
          <w:szCs w:val="32"/>
          <w:cs/>
          <w:lang w:val="en-US"/>
        </w:rPr>
        <w:t>การป้องกันความเสี่ยง</w:t>
      </w:r>
      <w:r w:rsidRPr="00B03B9B">
        <w:rPr>
          <w:rFonts w:asciiTheme="majorBidi" w:hAnsiTheme="majorBidi"/>
          <w:spacing w:val="-18"/>
          <w:sz w:val="32"/>
          <w:szCs w:val="32"/>
          <w:cs/>
          <w:lang w:val="en-US"/>
        </w:rPr>
        <w:t>)</w:t>
      </w:r>
      <w:r w:rsidRPr="00B03B9B">
        <w:rPr>
          <w:rFonts w:asciiTheme="majorBidi" w:hAnsiTheme="majorBidi" w:cstheme="majorBidi"/>
          <w:spacing w:val="-18"/>
          <w:sz w:val="32"/>
          <w:szCs w:val="32"/>
          <w:cs/>
          <w:lang w:val="en-US"/>
        </w:rPr>
        <w:t xml:space="preserve"> กำไรหรือขาดทุนสุทธิรับรู้ในกำไรหรือขาดทุนรวมถึง เงินปันผลใด ๆ</w:t>
      </w:r>
      <w:r w:rsidRPr="00B03B9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หรือดอกเบี้ยรับจากสินทรัพย์</w:t>
      </w: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ทางการเงินและรวมอยู่ในรายการ </w:t>
      </w:r>
      <w:r w:rsidRPr="00B03B9B">
        <w:rPr>
          <w:rFonts w:asciiTheme="majorBidi" w:hAnsiTheme="majorBidi"/>
          <w:spacing w:val="-4"/>
          <w:sz w:val="32"/>
          <w:szCs w:val="32"/>
          <w:cs/>
          <w:lang w:val="en-US"/>
        </w:rPr>
        <w:t>“</w:t>
      </w:r>
      <w:r w:rsidRPr="00B03B9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รายได้อื่นหรือค่าใช้จ่าย</w:t>
      </w: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ในการบริหาร</w:t>
      </w:r>
      <w:r w:rsidRPr="00B03B9B">
        <w:rPr>
          <w:rFonts w:asciiTheme="majorBidi" w:hAnsiTheme="majorBidi"/>
          <w:spacing w:val="-4"/>
          <w:sz w:val="32"/>
          <w:szCs w:val="32"/>
          <w:cs/>
          <w:lang w:val="en-US"/>
        </w:rPr>
        <w:t>”</w:t>
      </w: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B03B9B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มูลค่ายุติธรรมประเมินตามที่อธิบายไว้ในหมายเหตุข้อ </w:t>
      </w:r>
      <w:r w:rsidR="00A059D1" w:rsidRPr="00B03B9B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B03B9B">
        <w:rPr>
          <w:rFonts w:asciiTheme="majorBidi" w:hAnsiTheme="majorBidi"/>
          <w:spacing w:val="-4"/>
          <w:sz w:val="32"/>
          <w:szCs w:val="32"/>
          <w:cs/>
          <w:lang w:val="en-US"/>
        </w:rPr>
        <w:t>.</w:t>
      </w:r>
      <w:r w:rsidR="00A059D1" w:rsidRPr="00B03B9B">
        <w:rPr>
          <w:rFonts w:asciiTheme="majorBidi" w:hAnsiTheme="majorBidi" w:cstheme="majorBidi"/>
          <w:spacing w:val="-4"/>
          <w:sz w:val="32"/>
          <w:szCs w:val="32"/>
          <w:lang w:val="en-US"/>
        </w:rPr>
        <w:t>19</w:t>
      </w:r>
    </w:p>
    <w:p w14:paraId="3093C763" w14:textId="77777777" w:rsidR="00CD5233" w:rsidRPr="00B03B9B" w:rsidRDefault="00CD5233" w:rsidP="00CD5233">
      <w:pPr>
        <w:pStyle w:val="ListParagraph"/>
        <w:tabs>
          <w:tab w:val="left" w:pos="1260"/>
        </w:tabs>
        <w:ind w:left="547" w:firstLine="720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lang w:val="en-US"/>
        </w:rPr>
      </w:pPr>
      <w:r w:rsidRPr="00B03B9B">
        <w:rPr>
          <w:rFonts w:asciiTheme="majorBidi" w:hAnsiTheme="majorBidi" w:cstheme="majorBidi"/>
          <w:i/>
          <w:iCs/>
          <w:spacing w:val="-4"/>
          <w:sz w:val="32"/>
          <w:szCs w:val="32"/>
          <w:cs/>
          <w:lang w:val="en-US"/>
        </w:rPr>
        <w:t>กำไรและขาดทุนจากอัตราแลกเปลี่ยน</w:t>
      </w:r>
    </w:p>
    <w:p w14:paraId="3054E227" w14:textId="77777777" w:rsidR="00CD5233" w:rsidRPr="00B03B9B" w:rsidRDefault="00CD5233" w:rsidP="00CD5233">
      <w:pPr>
        <w:pStyle w:val="ListParagraph"/>
        <w:tabs>
          <w:tab w:val="left" w:pos="1260"/>
        </w:tabs>
        <w:spacing w:after="240"/>
        <w:ind w:left="1260" w:firstLine="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ูลค่าตามบัญชีของสินทรัพย์ทางการเงินที่เป็นสกุลเงินตราต่างประเทศกำหนดให้สกุลเงินตราต่างประเทศนั้นและแปลงค่าในอัตราแลกเปลี่ยนทันที ณ วันสิ้นรอบระยะเวลารายงาน ดังนี้:</w:t>
      </w:r>
    </w:p>
    <w:p w14:paraId="4374CD0E" w14:textId="77777777" w:rsidR="00CD5233" w:rsidRPr="00B03B9B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62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ำหรับสินทรัพย์ทางการเงินที่วัดมูลค่าด้วยราคาทุนตัดจำหน่ายที่ไม่มีการกำหนดความสัมพันธ์ของการป้องกันความเสี่ยง ผลต่างของอัตราแลกเปลี่ยนจะรับรู้ในกำไรหรือขาดทุนในบรรทัด “</w:t>
      </w:r>
      <w:r w:rsidRPr="00B03B9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รายได้อื่นหรือค่าใช้จ่าย</w:t>
      </w: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ในการบริหาร”</w:t>
      </w:r>
    </w:p>
    <w:p w14:paraId="4CF3BA5A" w14:textId="77777777" w:rsidR="008424BD" w:rsidRPr="00B03B9B" w:rsidRDefault="008424BD">
      <w:pPr>
        <w:suppressAutoHyphens w:val="0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 w:type="page"/>
      </w:r>
    </w:p>
    <w:p w14:paraId="72EB7896" w14:textId="249D0639" w:rsidR="00CD5233" w:rsidRPr="00B03B9B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62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lastRenderedPageBreak/>
        <w:t>สำหรับสินทรัพย์ทางการเงินที่วัดมูลค่าด้วยมูลค่ายุติธรรมผ่านกำไรหรือขาดทุนที่ไม่มี</w:t>
      </w:r>
      <w:r w:rsidR="000749EF" w:rsidRPr="00B03B9B">
        <w:rPr>
          <w:rFonts w:asciiTheme="majorBidi" w:hAnsiTheme="majorBidi" w:cstheme="majorBidi"/>
          <w:spacing w:val="-4"/>
          <w:sz w:val="32"/>
          <w:szCs w:val="32"/>
          <w:lang w:val="en-US"/>
        </w:rPr>
        <w:br/>
      </w: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การกำหนดความสัมพันธ์ของการป้องกันความเสี่ยง ผลต่างของอัตราแลกเปลี่ยนจะรับรู้ในกำไรหรือขาดทุนในบรรทัด “</w:t>
      </w:r>
      <w:r w:rsidRPr="00B03B9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รายได้อื่นหรือค่าใช้จ่าย</w:t>
      </w: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ในการบริหาร”</w:t>
      </w:r>
      <w:r w:rsidRPr="00B03B9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โดยเป็นส่วนหนึ่งของกำไรหรือขาดทุนในมูลค่ายุติธรรม</w:t>
      </w:r>
    </w:p>
    <w:p w14:paraId="4E7DFEEA" w14:textId="77777777" w:rsidR="00CD5233" w:rsidRPr="00B03B9B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62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สำหรับตราสารทุนที่วัดมูลค่าด้วยมูลค่ายุติธรรมผ่านกำไรขาดทุนเบ็ดเสร็จอื่น ผลต่างของอัตราแลกเปลี่ยนจะรับรู้ในกำไรขาดทุนเบ็ดเสร็จอื่นในส่วนของสำรองการวัดมูลค่าเงินลงทุนสะสม</w:t>
      </w:r>
    </w:p>
    <w:p w14:paraId="52A92A8D" w14:textId="77777777" w:rsidR="00CD5233" w:rsidRPr="00B03B9B" w:rsidRDefault="00CD5233" w:rsidP="00CD5233">
      <w:pPr>
        <w:pStyle w:val="ListParagraph"/>
        <w:tabs>
          <w:tab w:val="left" w:pos="1260"/>
        </w:tabs>
        <w:spacing w:after="240"/>
        <w:ind w:left="1260" w:firstLine="7"/>
        <w:jc w:val="thaiDistribute"/>
        <w:rPr>
          <w:rFonts w:ascii="Angsana New" w:hAnsi="Angsana New"/>
          <w:i/>
          <w:iCs/>
          <w:spacing w:val="-4"/>
          <w:sz w:val="32"/>
          <w:szCs w:val="32"/>
          <w:cs/>
          <w:lang w:val="en-US"/>
        </w:rPr>
      </w:pP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ดูนโยบายการบัญชีป้องกันความเสี่ยงเกี่ยวกับการรับรู้ผลต่างของอัตราแลกเปลี่ยนซึ่งองค์ประกอบ</w:t>
      </w:r>
      <w:r w:rsidRPr="00B03B9B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ความเสี่ยงด้านอัตราแลกเปลี่ยนของสินทรัพย์ทางการเงินถูกกำหนดให้เป็นเครื่องมือป้องกันความเสี่ยง</w:t>
      </w: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สำหรับการป้องกันความเสี่ยงจากอัตราแลกเปลี่ยน</w:t>
      </w:r>
    </w:p>
    <w:p w14:paraId="3ED2515E" w14:textId="6B056D67" w:rsidR="00CD5233" w:rsidRPr="00B03B9B" w:rsidRDefault="00CD5233" w:rsidP="00CD5233">
      <w:pPr>
        <w:pStyle w:val="ListParagraph"/>
        <w:tabs>
          <w:tab w:val="left" w:pos="1260"/>
        </w:tabs>
        <w:ind w:left="547" w:firstLine="720"/>
        <w:jc w:val="thaiDistribute"/>
        <w:rPr>
          <w:rFonts w:ascii="Angsana New" w:hAnsi="Angsana New"/>
          <w:i/>
          <w:iCs/>
          <w:spacing w:val="-4"/>
          <w:sz w:val="32"/>
          <w:szCs w:val="32"/>
          <w:lang w:val="en-US"/>
        </w:rPr>
      </w:pPr>
      <w:r w:rsidRPr="00B03B9B">
        <w:rPr>
          <w:rFonts w:ascii="Angsana New" w:hAnsi="Angsana New"/>
          <w:i/>
          <w:iCs/>
          <w:spacing w:val="-4"/>
          <w:sz w:val="32"/>
          <w:szCs w:val="32"/>
          <w:cs/>
          <w:lang w:val="en-US"/>
        </w:rPr>
        <w:t>การด้อยค่าของสินทรัพย์ทางการเงิน</w:t>
      </w:r>
    </w:p>
    <w:p w14:paraId="25885D70" w14:textId="77777777" w:rsidR="00CD5233" w:rsidRPr="00B03B9B" w:rsidRDefault="00CD5233" w:rsidP="00CD5233">
      <w:pPr>
        <w:pStyle w:val="ListParagraph"/>
        <w:tabs>
          <w:tab w:val="left" w:pos="1260"/>
        </w:tabs>
        <w:spacing w:after="240"/>
        <w:ind w:left="1267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บริษัทและบริษัทย่อยรับรู้ค่าเผื่อผลขาดทุนสำหรับผลขาดทุนด้านเครดิตที่คาดว่าจะเกิดขึ้นกับ</w:t>
      </w:r>
      <w:r w:rsidRPr="00B03B9B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  </w:t>
      </w: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เงินลงทุนในตราสารหนี้ที่วัดมูลค่าด้วยราคาทุนตัดจำหน่ายหรือด้วยมูลค่ายุติธรรมผ่านกำไรขาดทุนเบ็ดเสร็จอื่น </w:t>
      </w:r>
      <w:r w:rsidRPr="00B03B9B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</w:t>
      </w: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ลูกหนี้การค้า จำนวนเงินของผลขาดทุนด้านเครดิตที่คาดว่าจะเกิดขึ้น</w:t>
      </w:r>
      <w:r w:rsidRPr="00B03B9B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   </w:t>
      </w: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จะถูกวัดมูลค่าใหม่ทุกวันที่รายงาน</w:t>
      </w:r>
      <w:r w:rsidRPr="00B03B9B">
        <w:rPr>
          <w:rFonts w:ascii="Angsana New" w:hAnsi="Angsana New"/>
          <w:spacing w:val="-2"/>
          <w:sz w:val="32"/>
          <w:szCs w:val="32"/>
          <w:cs/>
          <w:lang w:val="en-US"/>
        </w:rPr>
        <w:t>เพื่อให้สะท้อนการเปลี่ยนแปลงของความเสี่ยงด้านเครดิต</w:t>
      </w:r>
      <w:r w:rsidRPr="00B03B9B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  </w:t>
      </w:r>
      <w:r w:rsidRPr="00B03B9B">
        <w:rPr>
          <w:rFonts w:ascii="Angsana New" w:hAnsi="Angsana New"/>
          <w:spacing w:val="-2"/>
          <w:sz w:val="32"/>
          <w:szCs w:val="32"/>
          <w:cs/>
          <w:lang w:val="en-US"/>
        </w:rPr>
        <w:t>จากที่เคยรับรู้รายการเมื่อเริ่มแรกของเครื่องมือทางการเงินที่เกี่ยวข้อง</w:t>
      </w:r>
    </w:p>
    <w:p w14:paraId="7B7566CE" w14:textId="77777777" w:rsidR="00CD5233" w:rsidRPr="00B03B9B" w:rsidRDefault="00CD5233" w:rsidP="00CD5233">
      <w:pPr>
        <w:pStyle w:val="ListParagraph"/>
        <w:spacing w:after="240"/>
        <w:ind w:left="1267"/>
        <w:jc w:val="thaiDistribute"/>
        <w:rPr>
          <w:rFonts w:ascii="Angsana New" w:hAnsi="Angsana New"/>
          <w:spacing w:val="-8"/>
          <w:sz w:val="32"/>
          <w:szCs w:val="32"/>
          <w:lang w:val="en-US"/>
        </w:rPr>
      </w:pPr>
      <w:r w:rsidRPr="00B03B9B">
        <w:rPr>
          <w:rFonts w:ascii="Angsana New" w:hAnsi="Angsana New"/>
          <w:spacing w:val="-8"/>
          <w:sz w:val="32"/>
          <w:szCs w:val="32"/>
          <w:cs/>
          <w:lang w:val="en-US"/>
        </w:rPr>
        <w:t>บริษัทและบริษัทย่อยต้องรับรู้ค่าเผื่อผลขาดทุนด้านเครดิตที่คาดว่าจะเกิดขึ้นตลอดอายุเสมอสำหรับลูกหนี้การค้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บริษัทและบริษัทย่อย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61F5D3DC" w14:textId="4E3253BC" w:rsidR="00CD5233" w:rsidRPr="00B03B9B" w:rsidRDefault="00CD5233" w:rsidP="00CD5233">
      <w:pPr>
        <w:pStyle w:val="ListParagraph"/>
        <w:tabs>
          <w:tab w:val="left" w:pos="1620"/>
        </w:tabs>
        <w:spacing w:after="240"/>
        <w:ind w:left="1267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 w:rsidRPr="00B03B9B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A059D1" w:rsidRPr="00B03B9B">
        <w:rPr>
          <w:rFonts w:ascii="Angsana New" w:hAnsi="Angsana New"/>
          <w:spacing w:val="-6"/>
          <w:sz w:val="32"/>
          <w:szCs w:val="32"/>
          <w:lang w:val="en-US"/>
        </w:rPr>
        <w:t>12</w:t>
      </w:r>
      <w:r w:rsidRPr="00B03B9B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A059D1" w:rsidRPr="00B03B9B">
        <w:rPr>
          <w:rFonts w:ascii="Angsana New" w:hAnsi="Angsana New"/>
          <w:spacing w:val="-6"/>
          <w:sz w:val="32"/>
          <w:szCs w:val="32"/>
          <w:lang w:val="en-US"/>
        </w:rPr>
        <w:t>12</w:t>
      </w:r>
      <w:r w:rsidRPr="00B03B9B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เดือนหลังจากวันที่รายงาน</w:t>
      </w:r>
    </w:p>
    <w:p w14:paraId="2BAC8721" w14:textId="77777777" w:rsidR="008424BD" w:rsidRPr="00B03B9B" w:rsidRDefault="008424BD">
      <w:pPr>
        <w:suppressAutoHyphens w:val="0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br w:type="page"/>
      </w:r>
    </w:p>
    <w:p w14:paraId="2ECD95D6" w14:textId="7156D815" w:rsidR="00CD5233" w:rsidRPr="00B03B9B" w:rsidRDefault="00CD5233" w:rsidP="00CD5233">
      <w:pPr>
        <w:pStyle w:val="ListParagraph"/>
        <w:numPr>
          <w:ilvl w:val="0"/>
          <w:numId w:val="23"/>
        </w:numPr>
        <w:suppressAutoHyphens w:val="0"/>
        <w:spacing w:before="240" w:after="240"/>
        <w:ind w:left="162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lastRenderedPageBreak/>
        <w:t>ความเสี่ยงด้านเครดิตเพิ่มขึ้นอย่างมีนัยสำคัญ</w:t>
      </w:r>
    </w:p>
    <w:p w14:paraId="1FF9F056" w14:textId="77777777" w:rsidR="00CD5233" w:rsidRPr="00B03B9B" w:rsidRDefault="00CD5233" w:rsidP="00CD5233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ในการประเมินว่าความเสี่ยงด้านเครดิตของเครื่องมือทางการเงินเพิ่มขึ้นอย่างมีนัยสำคัญตั้งแต่</w:t>
      </w:r>
      <w:r w:rsidRPr="00B03B9B">
        <w:rPr>
          <w:rFonts w:ascii="Angsana New" w:hAnsi="Angsana New"/>
          <w:spacing w:val="-6"/>
          <w:sz w:val="32"/>
          <w:szCs w:val="32"/>
          <w:cs/>
          <w:lang w:val="en-US"/>
        </w:rPr>
        <w:t>การรับรู้รายการเมื่อเริ่มแรกหรือไม่ บริษัท</w:t>
      </w:r>
      <w:r w:rsidRPr="00B03B9B">
        <w:rPr>
          <w:rFonts w:ascii="Angsana New" w:hAnsi="Angsana New" w:hint="cs"/>
          <w:spacing w:val="-6"/>
          <w:sz w:val="32"/>
          <w:szCs w:val="32"/>
          <w:cs/>
          <w:lang w:val="en-US"/>
        </w:rPr>
        <w:t>และบริษัทย่อย</w:t>
      </w:r>
      <w:r w:rsidRPr="00B03B9B">
        <w:rPr>
          <w:rFonts w:ascii="Angsana New" w:hAnsi="Angsana New"/>
          <w:spacing w:val="-6"/>
          <w:sz w:val="32"/>
          <w:szCs w:val="32"/>
          <w:cs/>
          <w:lang w:val="en-US"/>
        </w:rPr>
        <w:t>เปรียบเทียบความเสี่ยงของการผิดนัด</w:t>
      </w: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ชำระหนี้ที่เกิดขึ้นกับเครื่องมือทางการเงิน ณ วันที่รายงานกับความเสี่ยงของการผิดนัดของเครื่องมือทางการเงินที่เกิดขึ้น ณ วันที่รับรู้รายการเมื่อเริ่มแรก ในการประเมินนี้ บริษัท</w:t>
      </w:r>
      <w:r w:rsidRPr="00B03B9B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และบริษัทย่อย</w:t>
      </w: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พิจารณาทั้งข้อมูลเชิงปริมาณและข้อมูลเชิงคุณภาพที่มีข้อมูลสนับสนุนและสมเหตุสมผล ซึ่งรวมถึงประสบการณ์ในอดีตและข้อมูลการคาดการณ์ไปในอนาคตที่หาได้โดยไม่ต้องเสียต้นทุนหรือความพยายามที่มากเกินไป ข้อมูลการคาดการณ์ไปในอนาคต</w:t>
      </w: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br/>
        <w:t>ที่พิจารณารวมถึงแนวโน้มในอนาคตของอุตสาหกรรมที่ลูกหนี้ของบริษัท</w:t>
      </w:r>
      <w:r w:rsidRPr="00B03B9B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และบริษัทย่อย</w:t>
      </w: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ดำเนินธุรกิจ รายงานของผู้เชี่ยวชาญทางเศรษฐกิจ นักวิเคราะห์ทางการเงิน หน่วยงานของรัฐ และองค์กรอื่น</w:t>
      </w:r>
      <w:r w:rsidRPr="00B03B9B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ๆ รวมถึงแหล่งข้อมูลภายนอกต่าง</w:t>
      </w:r>
      <w:r w:rsidRPr="00B03B9B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ๆ ของข้อมูลทางเศรษฐกิจที่เกิดขึ้นจริงและการคาดการณ์ที่เกี่ยวข้องกับการดำเนินงานหลักของบริษัท</w:t>
      </w:r>
      <w:r w:rsidRPr="00B03B9B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และบริษัทย่อย</w:t>
      </w:r>
    </w:p>
    <w:p w14:paraId="5285D28E" w14:textId="0835D2F2" w:rsidR="00CD5233" w:rsidRPr="00B03B9B" w:rsidRDefault="00CD5233" w:rsidP="00CD5233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โดยเฉพาะอย่างยิ่ง ข้อมูลต่อไปนี้ได้นำมาพิจารณาในการประเมินว่าความเสี่ยงด้านเครดิตเพิ่มขึ้นอย่างมีนัยสำคัญตั้งแต่การรับรู้รายการเมื่อเริ่มแรกหรือไม่</w:t>
      </w:r>
    </w:p>
    <w:p w14:paraId="72EB7E14" w14:textId="77777777" w:rsidR="00CD5233" w:rsidRPr="00B03B9B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ลดมูลค่าอย่างมีนัยสำคัญที่เกิดขึ้นจริงหรือที่คาดว่าจะเกิดขึ้นในเครื่องมือทางการเงินสำหรับการจัดอันดับความน่าเชื่อถือภายนอก (ถ้ามี) หรือการจัดอันดับความน่าเชื่อถือภายในกิจการ</w:t>
      </w:r>
    </w:p>
    <w:p w14:paraId="4F50C611" w14:textId="77777777" w:rsidR="00CD5233" w:rsidRPr="00B03B9B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ลดมูลค่าอย่างมีนัยสำคัญในตัวบ่งชี้ตลาดภายนอกของความเสี่ยงด้านเครดิตสำหรับตราสารทางการเงินเฉพาะ เช่น การเพิ่มขึ้นอย่างมีนัยสำคัญในส่วนต่างอัตราดอกเบี้ย ราคาของสัญญาการรับประกันด้านเครดิตที่ผิดนัดชำระหนี้ (</w:t>
      </w:r>
      <w:r w:rsidRPr="00B03B9B">
        <w:rPr>
          <w:rFonts w:asciiTheme="majorBidi" w:hAnsiTheme="majorBidi" w:cstheme="majorBidi"/>
          <w:spacing w:val="-4"/>
          <w:sz w:val="32"/>
          <w:szCs w:val="32"/>
          <w:lang w:val="en-US"/>
        </w:rPr>
        <w:t>credit default swap</w:t>
      </w:r>
      <w:r w:rsidRPr="00B03B9B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) </w:t>
      </w: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สำหรับลูกหนี้ หรือระยะเวลาหรือสัดส่วนของมูลค่ายุติธรรมของสินทรัพย์ทางการเงินที่ต่ำกว่าราคาทุนตัดจำหน่าย</w:t>
      </w:r>
    </w:p>
    <w:p w14:paraId="68CB5D4E" w14:textId="77777777" w:rsidR="00CD5233" w:rsidRPr="00B03B9B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การเปลี่ยนแปลงในทางลบของสภาพทางธุรกิจ ทางการเงิน หรือเศรษฐกิจที่เกิดขึ้นหรือที่คาดว่าจะเกิดขึ้น ซึ่งอาจจะทำให้ความสามารถของลูกหนี้ในการปฏิบัติตามภาระผูกพันหนี้สินเปลี่ยนแปลงอย่างมีนัยสำคัญ</w:t>
      </w:r>
    </w:p>
    <w:p w14:paraId="5CC75F16" w14:textId="4393884E" w:rsidR="00B03B9B" w:rsidRPr="00B03B9B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เปลี่ยนแปลงอย่างมีนัยสำคัญของผลการดำเนินงานในทางลบของลูกหนี้ที่เกิดขึ้นหรือคาดว่าจะเกิดขึ้น</w:t>
      </w:r>
    </w:p>
    <w:p w14:paraId="0DE0E12B" w14:textId="77777777" w:rsidR="00B03B9B" w:rsidRPr="00B03B9B" w:rsidRDefault="00B03B9B">
      <w:pPr>
        <w:suppressAutoHyphens w:val="0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 w:type="page"/>
      </w:r>
    </w:p>
    <w:p w14:paraId="6797C274" w14:textId="77777777" w:rsidR="00CD5233" w:rsidRPr="00B03B9B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lastRenderedPageBreak/>
        <w:t>ความเสี่ยงด้านเครดิตที่เพิ่มขึ้นอย่างมีนัยสำคัญในตราสารทางการเงินอื่นของลูกหนี้</w:t>
      </w:r>
      <w:r w:rsidRPr="00B03B9B">
        <w:rPr>
          <w:rFonts w:asciiTheme="majorBidi" w:hAnsiTheme="majorBidi" w:cstheme="majorBidi"/>
          <w:spacing w:val="-4"/>
          <w:sz w:val="32"/>
          <w:szCs w:val="32"/>
          <w:lang w:val="en-US"/>
        </w:rPr>
        <w:br/>
      </w: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รายเดียวกัน</w:t>
      </w:r>
    </w:p>
    <w:p w14:paraId="440BD8D2" w14:textId="77777777" w:rsidR="00CD5233" w:rsidRPr="00B03B9B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การเปลี่ยนแปลงในทางลบอย่างมีนัยสำคัญของสภาพแวดล้อมทั้งกฎหมาย เศรษฐกิจ หรือเทคโนโลยีของลูกหนี้ที่เกิดขึ้นหรือคาดว่าจะเกิดขึ้น ซึ่งทำให้ความสามารถของลูกหนี้ในการปฏิบัติตามภาระผูกพันหนี้สินเปลี่ยนแปลงอย่างมีนัยสำคัญ</w:t>
      </w:r>
    </w:p>
    <w:p w14:paraId="1589D3B9" w14:textId="0B791470" w:rsidR="00CD5233" w:rsidRPr="00B03B9B" w:rsidRDefault="00CD5233" w:rsidP="00CD5233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B03B9B">
        <w:rPr>
          <w:rFonts w:ascii="Angsana New" w:hAnsi="Angsana New"/>
          <w:spacing w:val="-2"/>
          <w:sz w:val="32"/>
          <w:szCs w:val="32"/>
          <w:cs/>
          <w:lang w:val="en-US"/>
        </w:rPr>
        <w:t>โดยไม่คำนึงถึงผลการประเมินข้างต้น บริษัท</w:t>
      </w:r>
      <w:r w:rsidRPr="00B03B9B">
        <w:rPr>
          <w:rFonts w:ascii="Angsana New" w:hAnsi="Angsana New" w:hint="cs"/>
          <w:spacing w:val="-2"/>
          <w:sz w:val="32"/>
          <w:szCs w:val="32"/>
          <w:cs/>
          <w:lang w:val="en-US"/>
        </w:rPr>
        <w:t>และบริษัทย่อย</w:t>
      </w:r>
      <w:r w:rsidRPr="00B03B9B">
        <w:rPr>
          <w:rFonts w:ascii="Angsana New" w:hAnsi="Angsana New"/>
          <w:spacing w:val="-2"/>
          <w:sz w:val="32"/>
          <w:szCs w:val="32"/>
          <w:cs/>
          <w:lang w:val="en-US"/>
        </w:rPr>
        <w:t>สันนิษฐานว่าความเสี่ยง</w:t>
      </w:r>
      <w:r w:rsidRPr="00B03B9B">
        <w:rPr>
          <w:rFonts w:ascii="Angsana New" w:hAnsi="Angsana New"/>
          <w:spacing w:val="-2"/>
          <w:sz w:val="32"/>
          <w:szCs w:val="32"/>
          <w:lang w:val="en-US"/>
        </w:rPr>
        <w:br/>
      </w: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ด้านเครดิตของสินทรัพย์ทางการเงินเพิ่มขึ้นอย่างมีนัยสำคัญตั้งแต่การรับรู้รายการเมื่อเริ่มแรก</w:t>
      </w:r>
      <w:r w:rsidRPr="00B03B9B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เมื่อมีการค้างชำระการเงินตามสัญญาเกินกว่า </w:t>
      </w:r>
      <w:r w:rsidR="00A059D1" w:rsidRPr="00B03B9B">
        <w:rPr>
          <w:rFonts w:ascii="Angsana New" w:hAnsi="Angsana New"/>
          <w:spacing w:val="-2"/>
          <w:sz w:val="32"/>
          <w:szCs w:val="32"/>
          <w:lang w:val="en-US"/>
        </w:rPr>
        <w:t>12</w:t>
      </w:r>
      <w:r w:rsidRPr="00B03B9B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hint="cs"/>
          <w:spacing w:val="-2"/>
          <w:sz w:val="32"/>
          <w:szCs w:val="32"/>
          <w:cs/>
          <w:lang w:val="en-US"/>
        </w:rPr>
        <w:t>เดือน</w:t>
      </w:r>
      <w:r w:rsidRPr="00B03B9B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เว้นแต่บริษัท</w:t>
      </w:r>
      <w:r w:rsidRPr="00B03B9B">
        <w:rPr>
          <w:rFonts w:ascii="Angsana New" w:hAnsi="Angsana New" w:hint="cs"/>
          <w:spacing w:val="-2"/>
          <w:sz w:val="32"/>
          <w:szCs w:val="32"/>
          <w:cs/>
          <w:lang w:val="en-US"/>
        </w:rPr>
        <w:t>และบริษัทย่อย</w:t>
      </w:r>
      <w:r w:rsidRPr="00B03B9B">
        <w:rPr>
          <w:rFonts w:ascii="Angsana New" w:hAnsi="Angsana New"/>
          <w:spacing w:val="-2"/>
          <w:sz w:val="32"/>
          <w:szCs w:val="32"/>
          <w:cs/>
          <w:lang w:val="en-US"/>
        </w:rPr>
        <w:t>มีข้อมูลที่</w:t>
      </w:r>
      <w:r w:rsidRPr="00B03B9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สนับสนุนและมีความสมเหตุสมผลแสดงให้เห็นได้</w:t>
      </w:r>
    </w:p>
    <w:p w14:paraId="638C151B" w14:textId="1B06E015" w:rsidR="00CD5233" w:rsidRPr="00B03B9B" w:rsidRDefault="00CD5233" w:rsidP="00CD5233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แม้จะเป็นไปตามที่กล่าวมาแล้ว บริษัทและบริษัทย่อยถือว่า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หากเครื่องมือทางการเงินได้รับการกำหนดให้มีความเสี่ยงด้านเครดิตต่ำ ณ วันที่รายงาน โดยเครื่องมือทางการเงินจะได้รับการกำหนดให้มีความเสี่ยงด้านเครดิตต่ำถ้าหาก:</w:t>
      </w:r>
    </w:p>
    <w:p w14:paraId="10128FCB" w14:textId="77777777" w:rsidR="00CD5233" w:rsidRPr="00B03B9B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เครื่องมือทางการเงินมีความเสี่ยงของการปฏิบัติผิดสัญญาต่ำ</w:t>
      </w:r>
    </w:p>
    <w:p w14:paraId="33231033" w14:textId="77777777" w:rsidR="00CD5233" w:rsidRPr="00B03B9B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ลูกหนี้สามารถจ่ายชำระกระแสเงินสดตามสัญญาในระยะเวลาอันใกล้</w:t>
      </w:r>
    </w:p>
    <w:p w14:paraId="633149DE" w14:textId="77777777" w:rsidR="00CD5233" w:rsidRPr="00B03B9B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การเปลี่ยนแปลงเชิงเศรษฐกิจและธุรกิจในระยะยาวไม่อาจลดความสามารถของผู้กู้ยืมในการจ่ายชำระกระแสเงินสดตามสัญญาได้</w:t>
      </w:r>
    </w:p>
    <w:p w14:paraId="1407A93E" w14:textId="77777777" w:rsidR="00CD5233" w:rsidRPr="00B03B9B" w:rsidRDefault="00CD5233" w:rsidP="00CD5233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บริษัท</w:t>
      </w:r>
      <w:r w:rsidRPr="00B03B9B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และบริษัทย่อย</w:t>
      </w: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พิจารณาว่าสินทรัพย์ทางการเงินมีความเสี่ยงด้านเครดิตต่ำ เมื่อสินทรัพย์</w:t>
      </w:r>
      <w:r w:rsidRPr="00B03B9B">
        <w:rPr>
          <w:rFonts w:ascii="Angsana New" w:hAnsi="Angsana New"/>
          <w:sz w:val="32"/>
          <w:szCs w:val="32"/>
          <w:cs/>
          <w:lang w:val="en-US"/>
        </w:rPr>
        <w:t>มีการจัดอันดับความน่าเชื่อถือด้านเครดิตโดยบุคคลภายนอกอยู่ใน “ระดับน่าลงทุน” ตามคำนิยาม</w:t>
      </w: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ที่เข้าใจโดยทั่วไป หรือหากไม่มีการจัดอันดับความด้านเครดิตโดยบุคค</w:t>
      </w:r>
      <w:r w:rsidRPr="00B03B9B">
        <w:rPr>
          <w:rFonts w:ascii="Angsana New" w:hAnsi="Angsana New" w:hint="cs"/>
          <w:spacing w:val="-4"/>
          <w:sz w:val="32"/>
          <w:szCs w:val="32"/>
          <w:cs/>
          <w:lang w:val="en-US"/>
        </w:rPr>
        <w:t>ล</w:t>
      </w: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ภายนอก สินทรัพย์นั้นจะจัดอันดับความน่าเชื่อถือภายในเป็น “ชั้นปกติ” ชั้นปกติหมายความว่าคู่สัญญามีฐานะทางการเงินที่ดีและไม่มียอดค้างชำระ</w:t>
      </w:r>
    </w:p>
    <w:p w14:paraId="29EB27AD" w14:textId="3D5DE0E7" w:rsidR="00B03B9B" w:rsidRPr="00B03B9B" w:rsidRDefault="00CD5233" w:rsidP="00B03B9B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สำหรับสัญญาค้ำประกันทางการเงิน ให้ถือว่าวันที่บริษัทและบริษัทย่อยเริ่มเป็นคู่สัญญาในภาระผูกพันที่ไม่สามารถยกเลิกได้เป็นวันที่มีการรับรู</w:t>
      </w:r>
      <w:r w:rsidR="006A4A49" w:rsidRPr="00B03B9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้</w:t>
      </w: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รายการเมื่อเริ่มแรกตามวัตถุประสงค์ของการถือปฏิบัติตามข้อกำหนดการด้อยค่า ในการประเมินว่ามีความเสี่ยงด้านเครดิตเพิ่มขึ้นอย่างมีนัยสำคัญตั้งแต่การรับรู้รายการเมื่อเริ่มแรกของสัญญาค้ำประกันทางการเงินหรือไม่ บริษัทและบริษัทย่อยพิจารณาการเปลี่ยนแปลงของความเสี่ยงที่ลูกหนี้จะปฏิบัติผิดสัญญา</w:t>
      </w:r>
      <w:r w:rsidR="00B03B9B"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 w:type="page"/>
      </w:r>
    </w:p>
    <w:p w14:paraId="2F2D812C" w14:textId="77777777" w:rsidR="00CD5233" w:rsidRPr="00B03B9B" w:rsidRDefault="00CD5233" w:rsidP="00CD5233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lastRenderedPageBreak/>
        <w:t>บริษัทและบริษัทย่อยติดตามความมีประสิทธิผลของเกณฑ์ที่ใช้ในการระบุว่ามีความเสี่ยง</w:t>
      </w:r>
      <w:r w:rsidRPr="00B03B9B">
        <w:rPr>
          <w:rFonts w:asciiTheme="majorBidi" w:hAnsiTheme="majorBidi" w:cstheme="majorBidi"/>
          <w:spacing w:val="-4"/>
          <w:sz w:val="32"/>
          <w:szCs w:val="32"/>
          <w:lang w:val="en-US"/>
        </w:rPr>
        <w:br/>
      </w: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ด้านเครดิตเพิ่มขึ้นอย่างมีนัยสำคัญหรือไม่อย่างสม่ำเสมอ และปรับปรุงตามความเหมาะสมเพื่อให้มั่นใจว่าเกณฑ์ดังกล่าวสามารถระบุความเสี่ยงด้านเครดิตที่เพิ่มขึ้นอย่างมีนัยสำคัญก่อนที่หนี้จะค้างเกินกำหนด</w:t>
      </w:r>
    </w:p>
    <w:p w14:paraId="7FC14587" w14:textId="77777777" w:rsidR="00CD5233" w:rsidRPr="00B03B9B" w:rsidRDefault="00CD5233" w:rsidP="00CD5233">
      <w:pPr>
        <w:pStyle w:val="ListParagraph"/>
        <w:numPr>
          <w:ilvl w:val="0"/>
          <w:numId w:val="23"/>
        </w:numPr>
        <w:suppressAutoHyphens w:val="0"/>
        <w:spacing w:before="240" w:after="240"/>
        <w:ind w:left="162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คำนิยามของการผิดสัญญา</w:t>
      </w:r>
    </w:p>
    <w:p w14:paraId="121E34B5" w14:textId="670C8AD8" w:rsidR="008852BD" w:rsidRPr="00B03B9B" w:rsidRDefault="00CD5233" w:rsidP="008852BD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บริษัทและบริษัทย่อยพิจารณาเหตุการณ์ผิดสัญญาสำหรับวัตถุประสงค์ในการบริหาร</w:t>
      </w: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  <w:t>ความเสี่ยงด้านเครดิตภายใน เนื่องจากประสบการณ์ในอดีตบ่งชี้ว่าสินทรัพย์ทางการเงินที่</w:t>
      </w:r>
      <w:r w:rsidRPr="00B03B9B">
        <w:rPr>
          <w:rFonts w:asciiTheme="majorBidi" w:hAnsiTheme="majorBidi" w:cstheme="majorBidi"/>
          <w:sz w:val="32"/>
          <w:szCs w:val="32"/>
          <w:cs/>
          <w:lang w:val="en-US"/>
        </w:rPr>
        <w:t>เข้าเกณฑ์ข้อใดข้อหนึ่งต่อไปนี้มักจะไม่สามารถชำระคืนได้:</w:t>
      </w:r>
    </w:p>
    <w:p w14:paraId="601EED3F" w14:textId="28F9CC45" w:rsidR="00CD5233" w:rsidRPr="00B03B9B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เมื่อมีการละเมิดข้อกำหนดทางการเงินในสัญญาโดยลูกหนี้</w:t>
      </w:r>
    </w:p>
    <w:p w14:paraId="1D808452" w14:textId="77777777" w:rsidR="00CD5233" w:rsidRPr="00B03B9B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ข้อมูลที่พัฒนาขึ้นภายในหรือได้รับจากแหล่งภายนอกบ่งชี้ว่าลูกหนี้ไม่น่าจะชำระคืนเงินให้เจ้าหนี้ ซึ่งรวมบริษัทและบริษัทย่อยได้เต็มจำนวน (โดยไม่คำนึงถึงหลักประกันใด ๆ ที่ถือโดยบริษัทและบริษัทย่อย)</w:t>
      </w:r>
    </w:p>
    <w:p w14:paraId="66610FFC" w14:textId="46C6883E" w:rsidR="00CD5233" w:rsidRPr="00B03B9B" w:rsidRDefault="00CD5233" w:rsidP="00CD5233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Theme="majorBidi" w:hAnsiTheme="majorBidi"/>
          <w:spacing w:val="-4"/>
          <w:sz w:val="32"/>
          <w:szCs w:val="32"/>
          <w:lang w:val="en-US"/>
        </w:rPr>
      </w:pP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โดยไม่คำนึงถึงการวิเคราะห์ข้างต้น บริษัทและบริษัทย่อยถือว่าการผิดสัญญาเกิดขึ้นเมื่อสินทรัพย์ทางการเงินเกินกำหนดชำระมากกว่า </w:t>
      </w:r>
      <w:r w:rsidR="00A059D1" w:rsidRPr="00B03B9B">
        <w:rPr>
          <w:rFonts w:asciiTheme="majorBidi" w:hAnsiTheme="majorBidi" w:cstheme="majorBidi"/>
          <w:spacing w:val="-4"/>
          <w:sz w:val="32"/>
          <w:szCs w:val="32"/>
          <w:lang w:val="en-US"/>
        </w:rPr>
        <w:t>180</w:t>
      </w: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วัน เว้นแต่บริษัทและบริษัทย่อยจะมีข้อมูลที่มีความสมเหตุสมผลและสามารถสนับสนุนได้ที่แสดงว่าการปฏิบัติ</w:t>
      </w:r>
      <w:r w:rsidRPr="00B03B9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ดังกล่าวไม่ผิดสัญญา</w:t>
      </w:r>
      <w:r w:rsidRPr="00B03B9B">
        <w:rPr>
          <w:rFonts w:asciiTheme="majorBidi" w:hAnsiTheme="majorBidi"/>
          <w:spacing w:val="-4"/>
          <w:sz w:val="32"/>
          <w:szCs w:val="32"/>
          <w:cs/>
          <w:lang w:val="en-US"/>
        </w:rPr>
        <w:t>ในช่วงเวลาที่เกินกว่ากำหนดนั้นมีความเหมาะสมมากกว่า</w:t>
      </w:r>
    </w:p>
    <w:p w14:paraId="3C92C670" w14:textId="77777777" w:rsidR="00CD5233" w:rsidRPr="00B03B9B" w:rsidRDefault="00CD5233" w:rsidP="00CD5233">
      <w:pPr>
        <w:pStyle w:val="ListParagraph"/>
        <w:numPr>
          <w:ilvl w:val="0"/>
          <w:numId w:val="23"/>
        </w:numPr>
        <w:suppressAutoHyphens w:val="0"/>
        <w:spacing w:before="240" w:after="24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สินทรัพย์ทางการเงินที่มีการด้อยค่าด้านเครดิต</w:t>
      </w:r>
    </w:p>
    <w:p w14:paraId="65D3850F" w14:textId="77777777" w:rsidR="00CD5233" w:rsidRPr="00B03B9B" w:rsidRDefault="00CD5233" w:rsidP="000749EF">
      <w:pPr>
        <w:pStyle w:val="ListParagraph"/>
        <w:tabs>
          <w:tab w:val="left" w:pos="1620"/>
        </w:tabs>
        <w:spacing w:after="240"/>
        <w:ind w:left="1620" w:right="62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สินทรัพย์ทางการเงินมีการด้อยค่าด้าน</w:t>
      </w: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เครดิต</w:t>
      </w: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เมื่อเกิดเหตุการณ์ใดเหตุการณ์หนึ่งหรือหลาย</w:t>
      </w:r>
      <w:r w:rsidRPr="00B03B9B">
        <w:rPr>
          <w:rFonts w:ascii="Angsana New" w:hAnsi="Angsana New"/>
          <w:spacing w:val="4"/>
          <w:sz w:val="32"/>
          <w:szCs w:val="32"/>
          <w:cs/>
          <w:lang w:val="en-US"/>
        </w:rPr>
        <w:t>เหตุการณ์ที่ทำให้เกิดผลกระทบต่อประมาณการกระแสเงินสดในอนาคตของสินทรัพย์</w:t>
      </w: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ทางการเงิน โดยหลักฐานที่แสดงว่าสินทรัพย์ทางการเงินมีการด้อยค่าด้านเครดิตครอบคลุมถึงข้อมูลที่สังเกตได้จากเหตุการณ์ดังต่อไปนี้</w:t>
      </w:r>
    </w:p>
    <w:p w14:paraId="7EA49080" w14:textId="77777777" w:rsidR="00CD5233" w:rsidRPr="00B03B9B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การประสบปัญหาทางการเงินอย่างมีนัยสำคัญของผู้ออกหรือผู้กู้</w:t>
      </w:r>
    </w:p>
    <w:p w14:paraId="0A48689A" w14:textId="2A643622" w:rsidR="00CD5233" w:rsidRPr="00B03B9B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การละเมิดสัญญา เช่น การปฏิบัติผิดสัญญาหรือการค้างชำระเกินกำหนด (ดู (</w:t>
      </w:r>
      <w:r w:rsidR="00A059D1" w:rsidRPr="00B03B9B">
        <w:rPr>
          <w:rFonts w:ascii="Angsana New" w:hAnsi="Angsana New"/>
          <w:spacing w:val="-4"/>
          <w:sz w:val="32"/>
          <w:szCs w:val="32"/>
          <w:lang w:val="en-US"/>
        </w:rPr>
        <w:t>2</w:t>
      </w: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) ด้านบน)</w:t>
      </w:r>
    </w:p>
    <w:p w14:paraId="16E19737" w14:textId="77777777" w:rsidR="00CD5233" w:rsidRPr="00B03B9B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มีความเป็นไปได้ค่อนข้างแน่ที่ผู้กู้จะล้มละลายหรือการปรับโครงสร้างทางการเงิน</w:t>
      </w:r>
    </w:p>
    <w:p w14:paraId="4787FCBB" w14:textId="3F05E853" w:rsidR="00B03B9B" w:rsidRPr="00B03B9B" w:rsidRDefault="00CD5233" w:rsidP="008D5D78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 w:rsidRPr="00B03B9B">
        <w:rPr>
          <w:rFonts w:ascii="Angsana New" w:hAnsi="Angsana New"/>
          <w:sz w:val="32"/>
          <w:szCs w:val="32"/>
          <w:cs/>
          <w:lang w:val="en-US"/>
        </w:rPr>
        <w:t>การล่มสลายของตลาดซื้อขายคล่องของสินทรัพย์ทางการเงินเนื่องจากประสบปัญหาทาง</w:t>
      </w:r>
      <w:r w:rsidRPr="00B03B9B">
        <w:rPr>
          <w:rFonts w:ascii="Angsana New" w:hAnsi="Angsana New"/>
          <w:spacing w:val="-4"/>
          <w:sz w:val="32"/>
          <w:szCs w:val="32"/>
          <w:cs/>
          <w:lang w:val="en-US"/>
        </w:rPr>
        <w:t>การเงิน</w:t>
      </w:r>
      <w:r w:rsidR="00B03B9B" w:rsidRPr="00B03B9B">
        <w:rPr>
          <w:rFonts w:ascii="Angsana New" w:hAnsi="Angsana New"/>
          <w:spacing w:val="-4"/>
          <w:sz w:val="32"/>
          <w:szCs w:val="32"/>
          <w:cs/>
          <w:lang w:val="en-US"/>
        </w:rPr>
        <w:br w:type="page"/>
      </w:r>
    </w:p>
    <w:p w14:paraId="3DFFE94D" w14:textId="77777777" w:rsidR="00CD5233" w:rsidRPr="00B03B9B" w:rsidRDefault="00CD5233" w:rsidP="00B03B9B">
      <w:pPr>
        <w:pStyle w:val="ListParagraph"/>
        <w:numPr>
          <w:ilvl w:val="0"/>
          <w:numId w:val="23"/>
        </w:numPr>
        <w:suppressAutoHyphens w:val="0"/>
        <w:spacing w:after="20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03B9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lastRenderedPageBreak/>
        <w:t>นโยบายการตัดรายการ</w:t>
      </w:r>
    </w:p>
    <w:p w14:paraId="04065840" w14:textId="27B2C941" w:rsidR="00CD5233" w:rsidRPr="00B03B9B" w:rsidRDefault="00CD5233" w:rsidP="00B03B9B">
      <w:pPr>
        <w:spacing w:after="200"/>
        <w:ind w:left="16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บริษัท</w:t>
      </w:r>
      <w:r w:rsidRPr="00B03B9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และบริษัทย่อย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ตัดรายการสินทรัพย์ทางการเงินเมื่อมีข้อมูลที่บ่งชี้ว่าลูกหนี้มีปัญหา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br/>
        <w:t>ด้านการเงินอย่างร้ายแรงและไม่มีความเป็นไปได้ที่จะได้รับคืน เช่น เมื่อลูกหนี้อยู่ระหว่าง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br/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ชำระบัญชี หรือล้มละลาย หรืออยู่ในสถานการณ์ที่ลูกหนี้การค้ามีจำนวนเงินหนี้ค้างชำระ</w:t>
      </w:r>
      <w:r w:rsidRPr="00B03B9B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เกินกว่า </w:t>
      </w:r>
      <w:r w:rsidR="00A059D1" w:rsidRPr="00B03B9B">
        <w:rPr>
          <w:rFonts w:ascii="Angsana New" w:hAnsi="Angsana New" w:cs="Angsana New"/>
          <w:spacing w:val="-12"/>
          <w:sz w:val="32"/>
          <w:szCs w:val="32"/>
          <w:lang w:val="en-US"/>
        </w:rPr>
        <w:t>2</w:t>
      </w:r>
      <w:r w:rsidRPr="00B03B9B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ปี แล้วแต่เหตุการณ์ใดจะเกิดขึ้นก่อน สินทรัพย์ทางการเงินที่ถูกตัดรายการอาจขึ้นอยู่กับ</w:t>
      </w:r>
      <w:r w:rsidRPr="00B03B9B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วิธีการบังคับภายใต้กระบวนการทวงถามของบริษัท</w:t>
      </w:r>
      <w:r w:rsidRPr="00B03B9B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และบริษัทย่อย</w:t>
      </w:r>
      <w:r w:rsidRPr="00B03B9B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โดยใช้คำปรึกษาทางกฎหมาย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ตามความเหมาะสม เงินที่ได้รับคืนรับรู้ในกำไรหรือขาดทุน</w:t>
      </w:r>
    </w:p>
    <w:p w14:paraId="02743A43" w14:textId="77777777" w:rsidR="00CD5233" w:rsidRPr="00B03B9B" w:rsidRDefault="00CD5233" w:rsidP="00B03B9B">
      <w:pPr>
        <w:pStyle w:val="ListParagraph"/>
        <w:numPr>
          <w:ilvl w:val="0"/>
          <w:numId w:val="23"/>
        </w:numPr>
        <w:suppressAutoHyphens w:val="0"/>
        <w:spacing w:after="20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3FEBD9DB" w14:textId="77777777" w:rsidR="00CD5233" w:rsidRPr="00B03B9B" w:rsidRDefault="00CD5233" w:rsidP="00B03B9B">
      <w:pPr>
        <w:spacing w:after="200"/>
        <w:ind w:left="16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(เช่น ผลกระทบของความเสียหายหากมีการผิดสัญญา) และยอดหนี้เมื่อลูกหนี้ปฏิบัติผิดสัญญา </w:t>
      </w:r>
      <w:r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br/>
      </w:r>
      <w:r w:rsidRPr="00B03B9B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การประเมินคำนวณความน่าจะเป็นของการปฏิบัติผิดสัญญาและร้อยละของความเสียหายที่อาจจะ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</w:t>
      </w:r>
      <w:r w:rsidRPr="00B03B9B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แสดงโดยมูลค่าตามบัญชีขั้นต้นของสินทรัพย์ ณ วันที่รายงาน สำหรับสัญญาค้ำประกันทาง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การเงิน ความเสี่ยงรวมถึงจำนวน</w:t>
      </w:r>
      <w:r w:rsidRPr="00B03B9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หนี้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ค้ำประกันที่ถูกเบิกใช้ ณ วันที่รายงานและจำนวน</w:t>
      </w:r>
      <w:r w:rsidRPr="00B03B9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หนี้</w:t>
      </w:r>
      <w:r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br/>
      </w:r>
      <w:r w:rsidRPr="00B03B9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ค้ำประกัน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ที่เพิ่มขึ้นใด ๆ ที่คาดว่าจะถูกเบิกใช้</w:t>
      </w:r>
      <w:r w:rsidRPr="00B03B9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โดยผู้กู้ยืม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ในอนาคต</w:t>
      </w:r>
      <w:r w:rsidRPr="00B03B9B">
        <w:rPr>
          <w:rFonts w:cs="Angsana New" w:hint="cs"/>
          <w:sz w:val="32"/>
          <w:szCs w:val="32"/>
          <w:cs/>
          <w:lang w:val="en-US"/>
        </w:rPr>
        <w:t xml:space="preserve"> ซึ่ง</w:t>
      </w:r>
      <w:r w:rsidRPr="00B03B9B">
        <w:rPr>
          <w:rFonts w:cs="Angsana New"/>
          <w:sz w:val="32"/>
          <w:szCs w:val="32"/>
          <w:cs/>
          <w:lang w:val="en-US"/>
        </w:rPr>
        <w:t>วันที่ผิดสัญญา</w:t>
      </w:r>
      <w:r w:rsidRPr="00B03B9B">
        <w:rPr>
          <w:rFonts w:cs="Angsana New"/>
          <w:sz w:val="32"/>
          <w:szCs w:val="32"/>
          <w:lang w:val="en-US"/>
        </w:rPr>
        <w:br/>
      </w:r>
      <w:r w:rsidRPr="00B03B9B">
        <w:rPr>
          <w:rFonts w:cs="Angsana New"/>
          <w:sz w:val="32"/>
          <w:szCs w:val="32"/>
          <w:cs/>
          <w:lang w:val="en-US"/>
        </w:rPr>
        <w:t>ถูกประเมินโดยขึ้นอยู่กับแนวโน้มในอดีต บริษัท</w:t>
      </w:r>
      <w:r w:rsidRPr="00B03B9B">
        <w:rPr>
          <w:rFonts w:cs="Angsana New" w:hint="cs"/>
          <w:sz w:val="32"/>
          <w:szCs w:val="32"/>
          <w:cs/>
          <w:lang w:val="en-US"/>
        </w:rPr>
        <w:t>และบริษัทย่อย</w:t>
      </w:r>
      <w:r w:rsidRPr="00B03B9B">
        <w:rPr>
          <w:rFonts w:cs="Angsana New"/>
          <w:sz w:val="32"/>
          <w:szCs w:val="32"/>
          <w:cs/>
          <w:lang w:val="en-US"/>
        </w:rPr>
        <w:t>ทำความเข้าใจความจำเป็นด้านการเงินในอนาคตโดยเฉพาะเจาะจงของลูกหนี้และข้อมูลการคาดการณ์เหตุการณ์ในอนาคตที่เกี่ยวข้องอื่น ๆ</w:t>
      </w:r>
    </w:p>
    <w:p w14:paraId="56118545" w14:textId="2F94D9B0" w:rsidR="00CD5233" w:rsidRPr="00B03B9B" w:rsidRDefault="00CD5233" w:rsidP="00B03B9B">
      <w:pPr>
        <w:pStyle w:val="ListParagraph"/>
        <w:spacing w:after="200"/>
        <w:ind w:left="1267"/>
        <w:jc w:val="thaiDistribute"/>
        <w:rPr>
          <w:rFonts w:asciiTheme="majorBidi" w:hAnsiTheme="majorBidi"/>
          <w:sz w:val="32"/>
          <w:szCs w:val="32"/>
          <w:cs/>
          <w:lang w:val="en-US"/>
        </w:rPr>
      </w:pPr>
      <w:r w:rsidRPr="00B03B9B">
        <w:rPr>
          <w:rFonts w:asciiTheme="majorBidi" w:hAnsiTheme="majorBidi" w:cstheme="majorBidi"/>
          <w:sz w:val="32"/>
          <w:szCs w:val="32"/>
          <w:cs/>
        </w:rPr>
        <w:t>สำหรับสินทรัพย์ทางการเงิน ผลขาดทุนด้านเครดิตที่คาดว่าจะเกิดขึ้นประมาณการด้วยผลต่าง</w:t>
      </w:r>
      <w:r w:rsidRPr="00B03B9B">
        <w:rPr>
          <w:rFonts w:asciiTheme="majorBidi" w:hAnsiTheme="majorBidi" w:cstheme="majorBidi"/>
          <w:spacing w:val="-8"/>
          <w:sz w:val="32"/>
          <w:szCs w:val="32"/>
          <w:cs/>
        </w:rPr>
        <w:t>ระหว่างกระแสเงินสดตามสัญญาทั้งหมดซึ่งบริษัท</w:t>
      </w:r>
      <w:r w:rsidRPr="00B03B9B">
        <w:rPr>
          <w:rFonts w:asciiTheme="majorBidi" w:hAnsiTheme="majorBidi" w:cstheme="majorBidi" w:hint="cs"/>
          <w:spacing w:val="-8"/>
          <w:sz w:val="32"/>
          <w:szCs w:val="32"/>
          <w:cs/>
        </w:rPr>
        <w:t>และบริษัทย่อย</w:t>
      </w:r>
      <w:r w:rsidRPr="00B03B9B">
        <w:rPr>
          <w:rFonts w:asciiTheme="majorBidi" w:hAnsiTheme="majorBidi" w:cstheme="majorBidi"/>
          <w:spacing w:val="-8"/>
          <w:sz w:val="32"/>
          <w:szCs w:val="32"/>
          <w:cs/>
        </w:rPr>
        <w:t>ต้องได้รับและกระแสเงินสดทั้งหมด</w:t>
      </w:r>
      <w:r w:rsidRPr="00B03B9B">
        <w:rPr>
          <w:rFonts w:asciiTheme="majorBidi" w:hAnsiTheme="majorBidi"/>
          <w:sz w:val="32"/>
          <w:szCs w:val="32"/>
          <w:cs/>
        </w:rPr>
        <w:t xml:space="preserve"> </w:t>
      </w:r>
      <w:r w:rsidRPr="00B03B9B">
        <w:rPr>
          <w:rFonts w:asciiTheme="majorBidi" w:hAnsiTheme="majorBidi" w:cstheme="majorBidi"/>
          <w:sz w:val="32"/>
          <w:szCs w:val="32"/>
          <w:cs/>
        </w:rPr>
        <w:t>ซึ่งบริษัท</w:t>
      </w:r>
      <w:r w:rsidRPr="00B03B9B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B03B9B">
        <w:rPr>
          <w:rFonts w:asciiTheme="majorBidi" w:hAnsiTheme="majorBidi" w:cstheme="majorBidi"/>
          <w:sz w:val="32"/>
          <w:szCs w:val="32"/>
          <w:cs/>
        </w:rPr>
        <w:t xml:space="preserve"> คาดว่าจะได้รับคิดลดด้วยอัตราดอกเบี้ยที่แท้จริงเมื่อเริ่มแรก สำหรับลูกหนี้ตามสัญญาเช่า</w:t>
      </w:r>
      <w:r w:rsidRPr="00B03B9B">
        <w:rPr>
          <w:rFonts w:asciiTheme="majorBidi" w:hAnsiTheme="majorBidi"/>
          <w:sz w:val="32"/>
          <w:szCs w:val="32"/>
          <w:cs/>
        </w:rPr>
        <w:t xml:space="preserve"> </w:t>
      </w:r>
      <w:r w:rsidRPr="00B03B9B">
        <w:rPr>
          <w:rFonts w:asciiTheme="majorBidi" w:hAnsiTheme="majorBidi" w:cstheme="majorBidi"/>
          <w:sz w:val="32"/>
          <w:szCs w:val="32"/>
          <w:cs/>
        </w:rPr>
        <w:t>กระแสเงินสดที่ใช้เพื่อระบุผลขาดทุนด้านเครดิตที่คาดว่าจะเกิดขึ้น</w:t>
      </w:r>
      <w:r w:rsidRPr="00B03B9B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ควรสอดคล้องกับกระแสเงินสดที่ใช้ในการวัดมูลค่าลูกหนี้ตามสัญญาเช่าตามที่กำหนดใน </w:t>
      </w:r>
      <w:r w:rsidRPr="00B03B9B">
        <w:rPr>
          <w:rFonts w:asciiTheme="majorBidi" w:hAnsiTheme="majorBidi"/>
          <w:spacing w:val="-4"/>
          <w:sz w:val="32"/>
          <w:szCs w:val="32"/>
          <w:cs/>
        </w:rPr>
        <w:t xml:space="preserve">TFRS </w:t>
      </w:r>
      <w:r w:rsidR="00A059D1" w:rsidRPr="00B03B9B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B03B9B">
        <w:rPr>
          <w:rFonts w:asciiTheme="majorBidi" w:hAnsiTheme="majorBidi"/>
          <w:sz w:val="32"/>
          <w:szCs w:val="32"/>
          <w:cs/>
        </w:rPr>
        <w:t xml:space="preserve"> </w:t>
      </w:r>
      <w:r w:rsidRPr="00B03B9B">
        <w:rPr>
          <w:rFonts w:asciiTheme="majorBidi" w:hAnsiTheme="majorBidi" w:cstheme="majorBidi"/>
          <w:sz w:val="32"/>
          <w:szCs w:val="32"/>
          <w:cs/>
        </w:rPr>
        <w:t>เรื่อง สัญญาเช่า</w:t>
      </w:r>
    </w:p>
    <w:p w14:paraId="69112952" w14:textId="526B2746" w:rsidR="00B03B9B" w:rsidRPr="00B03B9B" w:rsidRDefault="00CD5233" w:rsidP="00B03B9B">
      <w:pPr>
        <w:pStyle w:val="ListParagraph"/>
        <w:spacing w:after="240"/>
        <w:ind w:left="1267"/>
        <w:jc w:val="thaiDistribute"/>
        <w:rPr>
          <w:rFonts w:asciiTheme="majorBidi" w:hAnsiTheme="majorBidi"/>
          <w:sz w:val="32"/>
          <w:szCs w:val="32"/>
          <w:cs/>
          <w:lang w:val="en-US"/>
        </w:rPr>
      </w:pPr>
      <w:r w:rsidRPr="00B03B9B">
        <w:rPr>
          <w:rFonts w:asciiTheme="majorBidi" w:hAnsiTheme="majorBidi"/>
          <w:sz w:val="32"/>
          <w:szCs w:val="32"/>
          <w:cs/>
          <w:lang w:val="en-US"/>
        </w:rPr>
        <w:t>สำหรับสัญญาค้ำประกันทางการเงิน บริษัทต้องชำระเงินเฉพาะในกรณีที่ลูกหนี้ปฏิบัติผิด</w:t>
      </w:r>
      <w:r w:rsidRPr="00B03B9B">
        <w:rPr>
          <w:rFonts w:asciiTheme="majorBidi" w:hAnsiTheme="majorBidi"/>
          <w:spacing w:val="-4"/>
          <w:sz w:val="32"/>
          <w:szCs w:val="32"/>
          <w:cs/>
          <w:lang w:val="en-US"/>
        </w:rPr>
        <w:t>สัญญาซึ่งเป็นไปตามเงื่อนไขของเครื่องมือทางการเงินที่มีการค้ำประกัน ค่าเผื่อผลขาดทุนที่คาดว่า</w:t>
      </w:r>
      <w:r w:rsidRPr="00B03B9B">
        <w:rPr>
          <w:rFonts w:asciiTheme="majorBidi" w:hAnsiTheme="majorBidi"/>
          <w:sz w:val="32"/>
          <w:szCs w:val="32"/>
          <w:cs/>
          <w:lang w:val="en-US"/>
        </w:rPr>
        <w:br/>
        <w:t>จะเกิดขึ้นคือประมาณการจ่ายเงินชดเชยที่จะจ่ายให้ผู้ถือสัญญาสำหรับผลขาดทุนด้านเครดิต</w:t>
      </w:r>
      <w:r w:rsidRPr="00B03B9B">
        <w:rPr>
          <w:rFonts w:asciiTheme="majorBidi" w:hAnsiTheme="majorBidi"/>
          <w:sz w:val="32"/>
          <w:szCs w:val="32"/>
          <w:cs/>
          <w:lang w:val="en-US"/>
        </w:rPr>
        <w:br/>
        <w:t>หักจำนวนเงินที่บริษัทคาดว่าจะได้รับจากผู้ถือสัญญา ลูกหนี้ หรือบุคคลใด</w:t>
      </w:r>
      <w:r w:rsidR="00B03B9B" w:rsidRPr="00B03B9B"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61B7C747" w14:textId="45B5C346" w:rsidR="00CD5233" w:rsidRPr="00B03B9B" w:rsidRDefault="00CD5233" w:rsidP="00CD5233">
      <w:pPr>
        <w:pStyle w:val="ListParagraph"/>
        <w:ind w:left="126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B03B9B">
        <w:rPr>
          <w:rFonts w:ascii="Angsana New" w:hAnsi="Angsana New"/>
          <w:i/>
          <w:iCs/>
          <w:sz w:val="32"/>
          <w:szCs w:val="32"/>
          <w:cs/>
        </w:rPr>
        <w:lastRenderedPageBreak/>
        <w:t>การตัดรายการของสินทรัพย์ทางการเงิน</w:t>
      </w:r>
    </w:p>
    <w:p w14:paraId="6264E913" w14:textId="1CAFD800" w:rsidR="00CD5233" w:rsidRPr="00B03B9B" w:rsidRDefault="00CD5233" w:rsidP="00CD5233">
      <w:pPr>
        <w:spacing w:after="240"/>
        <w:ind w:left="1260"/>
        <w:jc w:val="thaiDistribute"/>
        <w:rPr>
          <w:rFonts w:cs="Angsana New"/>
          <w:spacing w:val="-2"/>
          <w:sz w:val="32"/>
          <w:szCs w:val="32"/>
          <w:lang w:val="en-US"/>
        </w:rPr>
      </w:pPr>
      <w:r w:rsidRPr="00B03B9B">
        <w:rPr>
          <w:rFonts w:cs="Angsana New"/>
          <w:spacing w:val="-2"/>
          <w:sz w:val="32"/>
          <w:szCs w:val="32"/>
          <w:cs/>
          <w:lang w:val="en-US"/>
        </w:rPr>
        <w:t>บริษัท</w:t>
      </w:r>
      <w:r w:rsidRPr="00B03B9B">
        <w:rPr>
          <w:rFonts w:cs="Angsana New" w:hint="cs"/>
          <w:spacing w:val="-2"/>
          <w:sz w:val="32"/>
          <w:szCs w:val="32"/>
          <w:cs/>
          <w:lang w:val="en-US"/>
        </w:rPr>
        <w:t>และบริษัทย่อย</w:t>
      </w:r>
      <w:r w:rsidRPr="00B03B9B">
        <w:rPr>
          <w:rFonts w:cs="Angsana New"/>
          <w:spacing w:val="-2"/>
          <w:sz w:val="32"/>
          <w:szCs w:val="32"/>
          <w:cs/>
          <w:lang w:val="en-US"/>
        </w:rPr>
        <w:t>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</w:t>
      </w:r>
      <w:r w:rsidR="00AA6BC8" w:rsidRPr="00B03B9B">
        <w:rPr>
          <w:rFonts w:cs="Angsana New"/>
          <w:spacing w:val="-2"/>
          <w:sz w:val="32"/>
          <w:szCs w:val="32"/>
          <w:lang w:val="en-US"/>
        </w:rPr>
        <w:br/>
      </w:r>
      <w:r w:rsidRPr="00B03B9B">
        <w:rPr>
          <w:rFonts w:cs="Angsana New"/>
          <w:spacing w:val="-2"/>
          <w:sz w:val="32"/>
          <w:szCs w:val="32"/>
          <w:cs/>
          <w:lang w:val="en-US"/>
        </w:rPr>
        <w:t>โอนความเสี่ยงและผลตอบแทนของความเป็นเจ้าของเกือบทั้งหมดของสินทรัพย์ให้กิจการอื่น หากบริษัท</w:t>
      </w:r>
      <w:r w:rsidRPr="00B03B9B">
        <w:rPr>
          <w:rFonts w:cs="Angsana New" w:hint="cs"/>
          <w:spacing w:val="-2"/>
          <w:sz w:val="32"/>
          <w:szCs w:val="32"/>
          <w:cs/>
          <w:lang w:val="en-US"/>
        </w:rPr>
        <w:t>และบริษัทย่อย</w:t>
      </w:r>
      <w:r w:rsidRPr="00B03B9B">
        <w:rPr>
          <w:rFonts w:cs="Angsana New"/>
          <w:spacing w:val="-2"/>
          <w:sz w:val="32"/>
          <w:szCs w:val="32"/>
          <w:cs/>
          <w:lang w:val="en-US"/>
        </w:rPr>
        <w:t>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บริษัท</w:t>
      </w:r>
      <w:r w:rsidRPr="00B03B9B">
        <w:rPr>
          <w:rFonts w:cs="Angsana New" w:hint="cs"/>
          <w:spacing w:val="-2"/>
          <w:sz w:val="32"/>
          <w:szCs w:val="32"/>
          <w:cs/>
          <w:lang w:val="en-US"/>
        </w:rPr>
        <w:t>และบริษัทย่อย</w:t>
      </w:r>
      <w:r w:rsidRPr="00B03B9B">
        <w:rPr>
          <w:rFonts w:cs="Angsana New"/>
          <w:spacing w:val="-2"/>
          <w:sz w:val="32"/>
          <w:szCs w:val="32"/>
          <w:cs/>
          <w:lang w:val="en-US"/>
        </w:rPr>
        <w:t>รับรู้ส่วนได้เสียในสินทรัพย์</w:t>
      </w:r>
      <w:r w:rsidRPr="00B03B9B">
        <w:rPr>
          <w:rFonts w:cs="Angsana New"/>
          <w:spacing w:val="-6"/>
          <w:sz w:val="32"/>
          <w:szCs w:val="32"/>
          <w:cs/>
          <w:lang w:val="en-US"/>
        </w:rPr>
        <w:t>และหนี้สินที่เกี่ยวข้องกับจำนวนเงินที่อาจต้องจ่าย หากบริษัท</w:t>
      </w:r>
      <w:r w:rsidRPr="00B03B9B">
        <w:rPr>
          <w:rFonts w:cs="Angsana New" w:hint="cs"/>
          <w:spacing w:val="-6"/>
          <w:sz w:val="32"/>
          <w:szCs w:val="32"/>
          <w:cs/>
          <w:lang w:val="en-US"/>
        </w:rPr>
        <w:t>และบริษัทย่อย</w:t>
      </w:r>
      <w:r w:rsidRPr="00B03B9B">
        <w:rPr>
          <w:rFonts w:cs="Angsana New"/>
          <w:spacing w:val="-6"/>
          <w:sz w:val="32"/>
          <w:szCs w:val="32"/>
          <w:cs/>
          <w:lang w:val="en-US"/>
        </w:rPr>
        <w:t>ยังคงไว้ซึ่งความเสี่ยง</w:t>
      </w:r>
      <w:r w:rsidRPr="00B03B9B">
        <w:rPr>
          <w:rFonts w:cs="Angsana New"/>
          <w:spacing w:val="4"/>
          <w:sz w:val="32"/>
          <w:szCs w:val="32"/>
          <w:cs/>
          <w:lang w:val="en-US"/>
        </w:rPr>
        <w:t>และผลตอบแทนของความเป็นเจ้าของสินทรัพย์ทางการเงินที่โอน บริษัท</w:t>
      </w:r>
      <w:r w:rsidRPr="00B03B9B">
        <w:rPr>
          <w:rFonts w:cs="Angsana New" w:hint="cs"/>
          <w:spacing w:val="4"/>
          <w:sz w:val="32"/>
          <w:szCs w:val="32"/>
          <w:cs/>
          <w:lang w:val="en-US"/>
        </w:rPr>
        <w:t>และบริษัทย่อย</w:t>
      </w:r>
      <w:r w:rsidRPr="00B03B9B">
        <w:rPr>
          <w:rFonts w:cs="Angsana New"/>
          <w:spacing w:val="4"/>
          <w:sz w:val="32"/>
          <w:szCs w:val="32"/>
          <w:cs/>
          <w:lang w:val="en-US"/>
        </w:rPr>
        <w:t>ยังคง</w:t>
      </w:r>
      <w:r w:rsidRPr="00B03B9B">
        <w:rPr>
          <w:rFonts w:cs="Angsana New"/>
          <w:spacing w:val="-2"/>
          <w:sz w:val="32"/>
          <w:szCs w:val="32"/>
          <w:cs/>
          <w:lang w:val="en-US"/>
        </w:rPr>
        <w:t>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544E6886" w14:textId="51787B79" w:rsidR="00CD5233" w:rsidRPr="00B03B9B" w:rsidRDefault="00CD5233" w:rsidP="00CD5233">
      <w:pPr>
        <w:spacing w:after="240"/>
        <w:ind w:left="126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03B9B">
        <w:rPr>
          <w:rFonts w:cs="Angsana New"/>
          <w:sz w:val="32"/>
          <w:szCs w:val="32"/>
          <w:cs/>
          <w:lang w:val="en-US"/>
        </w:rPr>
        <w:t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นอกจากนี้ ณ วันที่ตัดรายการของเงินลงทุนในตราสารหนี้ที่จัดประเภทด้วยมูลค่ายุติธรรมผ่านกำไรขาดทุนเบ็ดเสร็จอื่น ผลสะสมของกำไรหรือขาดทุนที่สะสมไว้ก่อนหน้าในสำรองการวัดมูลค่าเงินลงทุนจะถูกจัดประเภทรายการใหม่เป็นกำไรหรือขาดทุน ในทางกลับกัน ณ วันที่ตัดรายการของเงินลงทุนในตราสารทุนที่บริษัทเลือกรับรู้รายการเมื่อเริ่มแรกด้วยการ</w:t>
      </w:r>
      <w:r w:rsidR="00A31AAF" w:rsidRPr="00B03B9B">
        <w:rPr>
          <w:rFonts w:cs="Angsana New"/>
          <w:sz w:val="32"/>
          <w:szCs w:val="32"/>
          <w:lang w:val="en-US"/>
        </w:rPr>
        <w:br/>
      </w:r>
      <w:r w:rsidRPr="00B03B9B">
        <w:rPr>
          <w:rFonts w:cs="Angsana New"/>
          <w:spacing w:val="-4"/>
          <w:sz w:val="32"/>
          <w:szCs w:val="32"/>
          <w:cs/>
          <w:lang w:val="en-US"/>
        </w:rPr>
        <w:t>วัดมูลค่ายุติธรรมผ่านกำไรขาดทุนเบ็ดเสร็จอื่น ผลกำไรหรือขาดทุนสะสมที่สะสมไว้ก่อนหน้าจะ</w:t>
      </w:r>
      <w:r w:rsidRPr="00B03B9B">
        <w:rPr>
          <w:rFonts w:cs="Angsana New"/>
          <w:sz w:val="32"/>
          <w:szCs w:val="32"/>
          <w:cs/>
          <w:lang w:val="en-US"/>
        </w:rPr>
        <w:t>ไม่ถูกจัดประเภทรายการใหม่ไปกำไรหรือขาดทุนแต่จะโอนไปกำไรสะส</w:t>
      </w:r>
      <w:r w:rsidRPr="00B03B9B">
        <w:rPr>
          <w:rFonts w:cs="Angsana New" w:hint="cs"/>
          <w:sz w:val="32"/>
          <w:szCs w:val="32"/>
          <w:cs/>
          <w:lang w:val="en-US"/>
        </w:rPr>
        <w:t>ม</w:t>
      </w:r>
    </w:p>
    <w:p w14:paraId="5F0CC8BA" w14:textId="77777777" w:rsidR="00CD5233" w:rsidRPr="00B03B9B" w:rsidRDefault="00CD5233" w:rsidP="00CD5233">
      <w:pPr>
        <w:ind w:left="1260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03B9B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หนี้สินทางการเงินและส่วนของเจ้าของ </w:t>
      </w:r>
    </w:p>
    <w:p w14:paraId="087D5E91" w14:textId="77777777" w:rsidR="00CD5233" w:rsidRPr="00B03B9B" w:rsidRDefault="00CD5233" w:rsidP="00CD5233">
      <w:pPr>
        <w:spacing w:after="240"/>
        <w:ind w:left="1260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lang w:val="en-US"/>
        </w:rPr>
      </w:pPr>
      <w:r w:rsidRPr="00B03B9B">
        <w:rPr>
          <w:rFonts w:asciiTheme="majorBidi" w:hAnsiTheme="majorBidi" w:cstheme="majorBidi"/>
          <w:i/>
          <w:iCs/>
          <w:spacing w:val="-4"/>
          <w:sz w:val="32"/>
          <w:szCs w:val="32"/>
          <w:cs/>
          <w:lang w:val="en-US"/>
        </w:rPr>
        <w:t>การจัดประเภทเป็นหนี้สินหรือส่วนของเจ้าของ</w:t>
      </w:r>
    </w:p>
    <w:p w14:paraId="4CA18FBB" w14:textId="77777777" w:rsidR="00CD5233" w:rsidRPr="00B03B9B" w:rsidRDefault="00CD5233" w:rsidP="00CD5233">
      <w:pPr>
        <w:spacing w:after="240"/>
        <w:ind w:left="1260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cs/>
          <w:lang w:val="en-US"/>
        </w:rPr>
      </w:pP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ตราสารหนี้และตราสารทุนจัดประเภทเป็นหนี้สินทางการเงินหรือตราสารทุนตามเนื้อหาของข้อตกลงตามสัญญาและคำนิยามของหนี้สินทางการเงินและตราสารทุน</w:t>
      </w:r>
    </w:p>
    <w:p w14:paraId="6D13D578" w14:textId="212095DE" w:rsidR="00CD5233" w:rsidRPr="00B03B9B" w:rsidRDefault="00CD5233" w:rsidP="00CD5233">
      <w:pPr>
        <w:spacing w:after="240"/>
        <w:ind w:left="1260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lang w:val="en-US"/>
        </w:rPr>
      </w:pPr>
      <w:r w:rsidRPr="00B03B9B">
        <w:rPr>
          <w:rFonts w:asciiTheme="majorBidi" w:hAnsiTheme="majorBidi" w:cstheme="majorBidi" w:hint="cs"/>
          <w:i/>
          <w:iCs/>
          <w:spacing w:val="-4"/>
          <w:sz w:val="32"/>
          <w:szCs w:val="32"/>
          <w:cs/>
          <w:lang w:val="en-US"/>
        </w:rPr>
        <w:t>ตราสารทุน</w:t>
      </w:r>
    </w:p>
    <w:p w14:paraId="2CF142F3" w14:textId="77777777" w:rsidR="00CD5233" w:rsidRPr="00B03B9B" w:rsidRDefault="00CD5233" w:rsidP="00CD5233">
      <w:pPr>
        <w:pStyle w:val="ListParagraph"/>
        <w:spacing w:after="240"/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ตราสารทุนคือสัญญาใด</w:t>
      </w:r>
      <w:r w:rsidRPr="00B03B9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ๆ ที่แสดงให้เห็นถึงส่วนได้เสียคงเหลือในสินทรัพย์ของกิจการภายหลังหักหนี้สินทั้งหมดของกิจการ ตราสารทุนที่ออกโดยบริษัทและบริษัทย่อยจะรับรู้ด้วยเงินรับสุทธิจากต้นทุนที่ออกโดยตรง</w:t>
      </w:r>
    </w:p>
    <w:p w14:paraId="3EA21C8D" w14:textId="77777777" w:rsidR="00CD5233" w:rsidRPr="00B03B9B" w:rsidRDefault="00CD5233" w:rsidP="00CD5233">
      <w:pPr>
        <w:spacing w:after="240"/>
        <w:ind w:left="1260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cs/>
          <w:lang w:val="en-US"/>
        </w:rPr>
      </w:pPr>
      <w:r w:rsidRPr="00B03B9B">
        <w:rPr>
          <w:rFonts w:asciiTheme="majorBidi" w:hAnsiTheme="majorBidi" w:cstheme="majorBidi" w:hint="cs"/>
          <w:i/>
          <w:iCs/>
          <w:spacing w:val="-4"/>
          <w:sz w:val="32"/>
          <w:szCs w:val="32"/>
          <w:cs/>
          <w:lang w:val="en-US"/>
        </w:rPr>
        <w:t>หนี้สินทางการเงิน</w:t>
      </w:r>
    </w:p>
    <w:p w14:paraId="0B24E6B9" w14:textId="21B40F4A" w:rsidR="00B03B9B" w:rsidRPr="00B03B9B" w:rsidRDefault="00CD5233" w:rsidP="00B03B9B">
      <w:pPr>
        <w:spacing w:after="240"/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B03B9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  <w:r w:rsidR="00B03B9B" w:rsidRPr="00B03B9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 w:type="page"/>
      </w:r>
    </w:p>
    <w:p w14:paraId="3E3C2969" w14:textId="76C8CAA3" w:rsidR="00CD5233" w:rsidRPr="00B03B9B" w:rsidRDefault="00CD5233" w:rsidP="00CD5233">
      <w:pPr>
        <w:spacing w:after="240"/>
        <w:ind w:left="126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03B9B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lastRenderedPageBreak/>
        <w:t>ตราสารอนุพันธ์ทางการเงิน</w:t>
      </w:r>
    </w:p>
    <w:p w14:paraId="250D876C" w14:textId="77777777" w:rsidR="00CD5233" w:rsidRPr="00B03B9B" w:rsidRDefault="00CD5233" w:rsidP="00CD5233">
      <w:pPr>
        <w:spacing w:after="240"/>
        <w:ind w:left="1260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B03B9B">
        <w:rPr>
          <w:rFonts w:asciiTheme="majorBidi" w:hAnsiTheme="majorBidi" w:cs="Angsana New"/>
          <w:sz w:val="32"/>
          <w:szCs w:val="32"/>
          <w:cs/>
          <w:lang w:val="en-US"/>
        </w:rPr>
        <w:t>บริษัทเข้าทำสัญญาตราสารอนุพันธ์ทางการเงินหลายประเภทเพื่อบริหารความเสี่ยง</w:t>
      </w:r>
      <w:r w:rsidRPr="00B03B9B">
        <w:rPr>
          <w:rFonts w:asciiTheme="majorBidi" w:hAnsiTheme="majorBidi" w:cs="Angsana New"/>
          <w:sz w:val="32"/>
          <w:szCs w:val="32"/>
          <w:cs/>
          <w:lang w:val="en-US"/>
        </w:rPr>
        <w:br/>
        <w:t>อัตราแลกเปลี่ยนต่างประเทศ รวมถึงสัญญาฟอร์เวิร์ดเงินตราต่างประเทศ</w:t>
      </w:r>
    </w:p>
    <w:p w14:paraId="131111C1" w14:textId="77777777" w:rsidR="00CD5233" w:rsidRPr="00B03B9B" w:rsidRDefault="00CD5233" w:rsidP="00CD5233">
      <w:pPr>
        <w:spacing w:after="240"/>
        <w:ind w:left="1260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B03B9B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</w:t>
      </w:r>
      <w:r w:rsidRPr="00B03B9B">
        <w:rPr>
          <w:rFonts w:asciiTheme="majorBidi" w:hAnsiTheme="majorBidi" w:cs="Angsana New"/>
          <w:sz w:val="32"/>
          <w:szCs w:val="32"/>
          <w:cs/>
          <w:lang w:val="en-US"/>
        </w:rPr>
        <w:t>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</w:t>
      </w:r>
    </w:p>
    <w:p w14:paraId="10E2D296" w14:textId="46108BC8" w:rsidR="00CD5233" w:rsidRPr="00B03B9B" w:rsidRDefault="00CD5233" w:rsidP="00CD5233">
      <w:pPr>
        <w:spacing w:after="240"/>
        <w:ind w:left="1260"/>
        <w:jc w:val="thaiDistribute"/>
        <w:rPr>
          <w:rFonts w:asciiTheme="majorBidi" w:hAnsiTheme="majorBidi" w:cs="Angsana New"/>
          <w:b/>
          <w:bCs/>
          <w:sz w:val="32"/>
          <w:szCs w:val="32"/>
          <w:cs/>
          <w:lang w:val="en-US"/>
        </w:rPr>
      </w:pPr>
      <w:r w:rsidRPr="00B03B9B">
        <w:rPr>
          <w:rFonts w:asciiTheme="majorBidi" w:hAnsiTheme="majorBidi" w:cs="Angsana New"/>
          <w:sz w:val="32"/>
          <w:szCs w:val="32"/>
          <w:cs/>
          <w:lang w:val="en-US"/>
        </w:rPr>
        <w:t>อนุพันธ์ที่มูลค่ายุติธรรมเป็นบวกรับรู้เป็นสินทรัพย์ทางการเงิน ตรงกันข้ามอนุพันธ์ที่มูลค่ายุติธรรมเป็นลบรับรู้เป็นหนี้สินทางการเงิน อนุพันธ์จะไม่หักกลบในงบการเงิน เว้นแต่บริษัท</w:t>
      </w:r>
      <w:r w:rsidRPr="00B03B9B">
        <w:rPr>
          <w:rFonts w:asciiTheme="majorBidi" w:hAnsiTheme="majorBidi" w:cs="Angsana New"/>
          <w:sz w:val="32"/>
          <w:szCs w:val="32"/>
          <w:cs/>
          <w:lang w:val="en-US"/>
        </w:rPr>
        <w:br/>
        <w:t>จะมีทั้งสิทธิ์ทางกฎหมายและมีความตั้งใจในการหักกลบ</w:t>
      </w:r>
      <w:r w:rsidRPr="00B03B9B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Pr="00B03B9B">
        <w:rPr>
          <w:rFonts w:asciiTheme="majorBidi" w:hAnsiTheme="majorBidi" w:cs="Angsana New"/>
          <w:sz w:val="32"/>
          <w:szCs w:val="32"/>
          <w:cs/>
          <w:lang w:val="en-US"/>
        </w:rPr>
        <w:t>อนุพันธ์แสดงเป็นสินทรัพย์</w:t>
      </w:r>
      <w:r w:rsidRPr="00B03B9B">
        <w:rPr>
          <w:rFonts w:asciiTheme="majorBidi" w:hAnsiTheme="majorBidi" w:cs="Angsana New"/>
          <w:sz w:val="32"/>
          <w:szCs w:val="32"/>
          <w:cs/>
          <w:lang w:val="en-US"/>
        </w:rPr>
        <w:br/>
        <w:t xml:space="preserve">ไม่หมุนเวียนหรือหนี้สินไม่หมุนเวียน หากระยะเวลาที่เหลืออยู่ของอนุพันธ์มีมากกว่า </w:t>
      </w:r>
      <w:r w:rsidR="00A059D1" w:rsidRPr="00B03B9B">
        <w:rPr>
          <w:rFonts w:asciiTheme="majorBidi" w:hAnsiTheme="majorBidi" w:cs="Angsana New"/>
          <w:sz w:val="32"/>
          <w:szCs w:val="32"/>
          <w:lang w:val="en-US"/>
        </w:rPr>
        <w:t>12</w:t>
      </w:r>
      <w:r w:rsidRPr="00B03B9B">
        <w:rPr>
          <w:rFonts w:asciiTheme="majorBidi" w:hAnsiTheme="majorBidi" w:cs="Angsana New"/>
          <w:sz w:val="32"/>
          <w:szCs w:val="32"/>
          <w:cs/>
          <w:lang w:val="en-US"/>
        </w:rPr>
        <w:t xml:space="preserve"> เดือนและไม่คาดว่าจะถูกรับรู้หรือจ่ายภายใน </w:t>
      </w:r>
      <w:r w:rsidR="00A059D1" w:rsidRPr="00B03B9B">
        <w:rPr>
          <w:rFonts w:asciiTheme="majorBidi" w:hAnsiTheme="majorBidi" w:cs="Angsana New"/>
          <w:sz w:val="32"/>
          <w:szCs w:val="32"/>
          <w:lang w:val="en-US"/>
        </w:rPr>
        <w:t>12</w:t>
      </w:r>
      <w:r w:rsidRPr="00B03B9B">
        <w:rPr>
          <w:rFonts w:asciiTheme="majorBidi" w:hAnsiTheme="majorBidi" w:cs="Angsana New"/>
          <w:sz w:val="32"/>
          <w:szCs w:val="32"/>
          <w:cs/>
          <w:lang w:val="en-US"/>
        </w:rPr>
        <w:t xml:space="preserve"> เดือน อนุพันธ์อื่นแสดงเป็นสินทรัพย์หมุนเวียนหรือหนี้สินหมุนเวียน</w:t>
      </w:r>
    </w:p>
    <w:p w14:paraId="68B5842E" w14:textId="77777777" w:rsidR="00CD5233" w:rsidRPr="00B03B9B" w:rsidRDefault="00CD5233" w:rsidP="00CD5233">
      <w:pPr>
        <w:spacing w:after="240"/>
        <w:ind w:left="1260"/>
        <w:jc w:val="thaiDistribute"/>
        <w:rPr>
          <w:rFonts w:asciiTheme="majorBidi" w:hAnsiTheme="majorBidi" w:cs="Angsana New"/>
          <w:b/>
          <w:bCs/>
          <w:sz w:val="32"/>
          <w:szCs w:val="32"/>
          <w:lang w:val="en-US"/>
        </w:rPr>
      </w:pPr>
      <w:r w:rsidRPr="00B03B9B">
        <w:rPr>
          <w:rFonts w:asciiTheme="majorBidi" w:hAnsiTheme="majorBidi" w:cs="Angsana New"/>
          <w:b/>
          <w:bCs/>
          <w:sz w:val="32"/>
          <w:szCs w:val="32"/>
          <w:cs/>
          <w:lang w:val="en-US"/>
        </w:rPr>
        <w:t>การบัญชีป้องกันความเสี่ยง</w:t>
      </w:r>
    </w:p>
    <w:p w14:paraId="169CC1B0" w14:textId="77777777" w:rsidR="00CD5233" w:rsidRPr="00B03B9B" w:rsidRDefault="00CD5233" w:rsidP="00CD5233">
      <w:pPr>
        <w:spacing w:after="240"/>
        <w:ind w:left="1260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B03B9B">
        <w:rPr>
          <w:rFonts w:asciiTheme="majorBidi" w:hAnsiTheme="majorBidi" w:cs="Angsana New"/>
          <w:sz w:val="32"/>
          <w:szCs w:val="32"/>
          <w:cs/>
          <w:lang w:val="en-US"/>
        </w:rPr>
        <w:t>บริษัทเลือกกำหนดให้อนุพันธ์ที่เข้าเงื่อนไขเป็นเครื่องมือที่ใช้ป้องกันความเสี่ยงที่เกี่ยวข้อง</w:t>
      </w:r>
      <w:r w:rsidRPr="00B03B9B">
        <w:rPr>
          <w:rFonts w:asciiTheme="majorBidi" w:hAnsiTheme="majorBidi" w:cs="Angsana New"/>
          <w:sz w:val="32"/>
          <w:szCs w:val="32"/>
          <w:cs/>
          <w:lang w:val="en-US"/>
        </w:rPr>
        <w:br/>
        <w:t>กับความเสี่ยงเงินตราต่างประเทศในการป้องกันความเสี่ยงในมูลค่ายุติธรรม</w:t>
      </w:r>
    </w:p>
    <w:p w14:paraId="16BF42C6" w14:textId="77777777" w:rsidR="00CD5233" w:rsidRPr="00B03B9B" w:rsidRDefault="00CD5233" w:rsidP="00CD5233">
      <w:pPr>
        <w:spacing w:after="240"/>
        <w:ind w:left="1260"/>
        <w:jc w:val="thaiDistribute"/>
        <w:rPr>
          <w:rFonts w:cs="Angsana New"/>
          <w:sz w:val="32"/>
          <w:szCs w:val="32"/>
          <w:lang w:val="en-US"/>
        </w:rPr>
      </w:pPr>
      <w:r w:rsidRPr="00B03B9B">
        <w:rPr>
          <w:rFonts w:cs="Angsana New"/>
          <w:sz w:val="32"/>
          <w:szCs w:val="32"/>
          <w:cs/>
          <w:lang w:val="en-US"/>
        </w:rPr>
        <w:t>ณ การเริ่มต้นของความสัมพันธ์ของการป้องกันความเสี่ยง บริษัทจัดทำเอกสารซึ่งระบุถึงความสัมพันธ์ของการป้องกันความเสี่ยงระหว่างเครื่องมือที่ใช้ป้องกันความเสี่ยงและรายการที่มีการป้องกันความเสี่ยง และวัตถุประสงค์และกลยุทธ์ในการบริหารความเสี่ยงสำหรับรายการที่เกี่ยวข้องกับการป้องกันความเสี่ยง</w:t>
      </w:r>
    </w:p>
    <w:p w14:paraId="4271647F" w14:textId="77777777" w:rsidR="00CD5233" w:rsidRPr="00B03B9B" w:rsidRDefault="00CD5233" w:rsidP="00CD5233">
      <w:pPr>
        <w:spacing w:after="240"/>
        <w:ind w:left="1260"/>
        <w:jc w:val="thaiDistribute"/>
        <w:rPr>
          <w:rFonts w:ascii="Angsana New" w:hAnsi="Angsana New" w:cs="Angsana New"/>
          <w:i/>
          <w:iCs/>
          <w:sz w:val="32"/>
          <w:szCs w:val="32"/>
          <w:cs/>
          <w:lang w:val="en-US"/>
        </w:rPr>
      </w:pPr>
      <w:r w:rsidRPr="00B03B9B">
        <w:rPr>
          <w:rFonts w:cs="Angsana New"/>
          <w:sz w:val="32"/>
          <w:szCs w:val="32"/>
          <w:cs/>
          <w:lang w:val="en-US"/>
        </w:rPr>
        <w:t>บริษัทกำหนดการเปลี่ยนแปลงทั้งหมดในมูลค่ายุติธรรมของสัญญา</w:t>
      </w:r>
      <w:r w:rsidRPr="00B03B9B">
        <w:rPr>
          <w:rFonts w:cs="Angsana New" w:hint="cs"/>
          <w:sz w:val="32"/>
          <w:szCs w:val="32"/>
          <w:cs/>
          <w:lang w:val="en-US"/>
        </w:rPr>
        <w:t>ฟอร์เวิร์ด</w:t>
      </w:r>
      <w:r w:rsidRPr="00B03B9B">
        <w:rPr>
          <w:rFonts w:cs="Angsana New"/>
          <w:sz w:val="32"/>
          <w:szCs w:val="32"/>
          <w:cs/>
          <w:lang w:val="en-US"/>
        </w:rPr>
        <w:t xml:space="preserve"> (เช่น รวมถึงองค์ประกอบ</w:t>
      </w:r>
      <w:r w:rsidRPr="00B03B9B">
        <w:rPr>
          <w:rFonts w:cs="Angsana New" w:hint="cs"/>
          <w:sz w:val="32"/>
          <w:szCs w:val="32"/>
          <w:cs/>
          <w:lang w:val="en-US"/>
        </w:rPr>
        <w:t>ของฟอร์เวิร์ด</w:t>
      </w:r>
      <w:r w:rsidRPr="00B03B9B">
        <w:rPr>
          <w:rFonts w:cs="Angsana New"/>
          <w:sz w:val="32"/>
          <w:szCs w:val="32"/>
          <w:cs/>
          <w:lang w:val="en-US"/>
        </w:rPr>
        <w:t>) เป็นเครื่องมือป้องกันความเสี่ยงสำหรับความสัมพันธ์</w:t>
      </w:r>
      <w:r w:rsidRPr="00B03B9B">
        <w:rPr>
          <w:rFonts w:cs="Angsana New" w:hint="cs"/>
          <w:sz w:val="32"/>
          <w:szCs w:val="32"/>
          <w:cs/>
          <w:lang w:val="en-US"/>
        </w:rPr>
        <w:t>ของ</w:t>
      </w:r>
      <w:r w:rsidRPr="00B03B9B">
        <w:rPr>
          <w:rFonts w:cs="Angsana New"/>
          <w:sz w:val="32"/>
          <w:szCs w:val="32"/>
          <w:cs/>
          <w:lang w:val="en-US"/>
        </w:rPr>
        <w:t>การป้องกันความเสี่ยงทั้งหมดที่เกี่ยวข้องกับสัญญา</w:t>
      </w:r>
      <w:r w:rsidRPr="00B03B9B">
        <w:rPr>
          <w:rFonts w:cs="Angsana New" w:hint="cs"/>
          <w:sz w:val="32"/>
          <w:szCs w:val="32"/>
          <w:cs/>
          <w:lang w:val="en-US"/>
        </w:rPr>
        <w:t>ฟอร์เวิร์ด</w:t>
      </w:r>
    </w:p>
    <w:p w14:paraId="13292951" w14:textId="77777777" w:rsidR="00CD5233" w:rsidRPr="00B03B9B" w:rsidRDefault="00CD5233" w:rsidP="00CD5233">
      <w:pPr>
        <w:spacing w:after="240"/>
        <w:ind w:left="1260"/>
        <w:jc w:val="thaiDistribute"/>
        <w:rPr>
          <w:rFonts w:ascii="Angsana New" w:hAnsi="Angsana New" w:cs="Angsana New"/>
          <w:i/>
          <w:iCs/>
          <w:sz w:val="32"/>
          <w:szCs w:val="32"/>
          <w:lang w:val="en-US"/>
        </w:rPr>
      </w:pPr>
      <w:r w:rsidRPr="00B03B9B">
        <w:rPr>
          <w:rFonts w:ascii="Angsana New" w:hAnsi="Angsana New" w:cs="Angsana New"/>
          <w:i/>
          <w:iCs/>
          <w:sz w:val="32"/>
          <w:szCs w:val="32"/>
          <w:cs/>
          <w:lang w:val="en-US"/>
        </w:rPr>
        <w:t>การป้องกันความเสี่ยงในมูลค่ายุติธรรม</w:t>
      </w:r>
    </w:p>
    <w:p w14:paraId="2D22BF5A" w14:textId="77777777" w:rsidR="00CD5233" w:rsidRPr="00B03B9B" w:rsidRDefault="00CD5233" w:rsidP="00CD5233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การเปลี่ยนแปลงมูลค่ายุติธรรมของเครื่องมือที่ใช้ในการป้องกันความเสี่ยงที่เข้าเงื่อนไขรับรู้ในกำไรหรือขาดทุน </w:t>
      </w:r>
    </w:p>
    <w:p w14:paraId="4247BB0B" w14:textId="54DF6C70" w:rsidR="00B03B9B" w:rsidRPr="00B03B9B" w:rsidRDefault="00CD5233" w:rsidP="00B03B9B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ผลกำไรหรือขาดทุนจากการป้องกันความเสี่ยงรับรู้ในกำไรหรือขาดทุน ซึ่งรับรู้ในบรรทัดเดียวกับรายการที่มีการป้องกันความเสี่ยง</w:t>
      </w:r>
      <w:r w:rsidR="00B03B9B" w:rsidRPr="00B03B9B"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6FD3A736" w14:textId="77777777" w:rsidR="00CD5233" w:rsidRPr="00B03B9B" w:rsidRDefault="00CD5233" w:rsidP="00CD5233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lastRenderedPageBreak/>
        <w:t>บริษัทยกเลิกการบัญชีป้องกันความเสี่ยงต่อเมื่อเครื่อง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มือ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ที่ใช้ป้องกันความเสี่ยงหมดอายุหรือขาย ยกเลิกหรือใช้สิทธิ การยกเลิกดังกล่าวจะเป็นแบบเปลี่ยนทันทีเป็นต้นไป การปรับมูลค่ายุติธรรมเป็นมูลค่าตามบัญชีของรายการที่มีการป้องกันความเสี่ยงจะตัดจำหน่ายในกำไรหรือขาดทุนนับจากวันนั้น</w:t>
      </w:r>
    </w:p>
    <w:p w14:paraId="25C2C871" w14:textId="7041C47E" w:rsidR="00CD5233" w:rsidRPr="00B03B9B" w:rsidRDefault="00A059D1" w:rsidP="00CD5233">
      <w:pPr>
        <w:tabs>
          <w:tab w:val="left" w:pos="1260"/>
        </w:tabs>
        <w:ind w:left="1267" w:hanging="720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6</w:t>
      </w:r>
      <w:r w:rsidR="00CD5233" w:rsidRPr="00B03B9B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เงินลงทุนในบริษัทย่อย </w:t>
      </w:r>
      <w:r w:rsidR="00CD5233" w:rsidRPr="00B03B9B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บริษัทร่วม </w:t>
      </w:r>
    </w:p>
    <w:p w14:paraId="3C905A69" w14:textId="77777777" w:rsidR="00CD5233" w:rsidRPr="00B03B9B" w:rsidRDefault="00CD5233" w:rsidP="00CD5233">
      <w:pPr>
        <w:tabs>
          <w:tab w:val="left" w:pos="540"/>
        </w:tabs>
        <w:spacing w:after="120"/>
        <w:ind w:left="1267"/>
        <w:jc w:val="thaiDistribute"/>
        <w:rPr>
          <w:rFonts w:cs="Times New Roman"/>
          <w:spacing w:val="-4"/>
          <w:sz w:val="32"/>
          <w:szCs w:val="32"/>
          <w:cs/>
        </w:rPr>
      </w:pPr>
      <w:r w:rsidRPr="00B03B9B">
        <w:rPr>
          <w:rFonts w:cs="Angsana New"/>
          <w:spacing w:val="-4"/>
          <w:sz w:val="32"/>
          <w:szCs w:val="32"/>
          <w:cs/>
        </w:rPr>
        <w:t xml:space="preserve">เงินลงทุนในบริษัทย่อย </w:t>
      </w:r>
      <w:r w:rsidRPr="00B03B9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และ</w:t>
      </w:r>
      <w:r w:rsidRPr="00B03B9B">
        <w:rPr>
          <w:rFonts w:cs="Angsana New"/>
          <w:spacing w:val="-4"/>
          <w:sz w:val="32"/>
          <w:szCs w:val="32"/>
          <w:cs/>
        </w:rPr>
        <w:t xml:space="preserve">บริษัทร่วมในงบการเงินเฉพาะกิจการของบริษัท บันทึกบัญชีโดยใช้วิธีราคาทุน ส่วนการบันทึกบัญชีเงินลงทุนในบริษัทร่วม ในงบการเงินรวมใช้วิธีส่วนได้เสีย </w:t>
      </w:r>
    </w:p>
    <w:p w14:paraId="08E9534D" w14:textId="77777777" w:rsidR="00CD5233" w:rsidRPr="00B03B9B" w:rsidRDefault="00CD5233" w:rsidP="00CD5233">
      <w:pPr>
        <w:tabs>
          <w:tab w:val="left" w:pos="540"/>
        </w:tabs>
        <w:spacing w:after="120"/>
        <w:ind w:left="1267"/>
        <w:jc w:val="thaiDistribute"/>
        <w:rPr>
          <w:rFonts w:cs="Times New Roman"/>
          <w:spacing w:val="-8"/>
          <w:sz w:val="32"/>
          <w:szCs w:val="32"/>
          <w:cs/>
        </w:rPr>
      </w:pPr>
      <w:r w:rsidRPr="00B03B9B">
        <w:rPr>
          <w:rFonts w:cs="Angsana New"/>
          <w:spacing w:val="-2"/>
          <w:sz w:val="32"/>
          <w:szCs w:val="32"/>
          <w:cs/>
        </w:rPr>
        <w:t>บริษัทร่วม คือ กิจการที่อยู่ภายใต้อิทธิพลอย่างมีนัยสำคัญของกลุ่มบริษัท โดยอิทธิพลอย่างมี</w:t>
      </w:r>
      <w:r w:rsidRPr="00B03B9B">
        <w:rPr>
          <w:rFonts w:cs="Angsana New"/>
          <w:sz w:val="32"/>
          <w:szCs w:val="32"/>
          <w:cs/>
        </w:rPr>
        <w:t>นัยสำคัญ คือ อำนาจในการเข้าไปมีส่วนร่วมในการตัดสินใจเกี่ยวกับนโยบายทางการเงินและ</w:t>
      </w:r>
      <w:r w:rsidRPr="00B03B9B">
        <w:rPr>
          <w:rFonts w:cs="Angsana New"/>
          <w:spacing w:val="-8"/>
          <w:sz w:val="32"/>
          <w:szCs w:val="32"/>
          <w:cs/>
        </w:rPr>
        <w:t>การดำเนินงานของผู้ได้รับการลงทุน แต่ไม่ถึงระดับที่จะควบคุมหรือควบคุมร่วมในนโยบายดังกล่าว</w:t>
      </w:r>
    </w:p>
    <w:p w14:paraId="7A2D6CB0" w14:textId="77777777" w:rsidR="00CD5233" w:rsidRPr="00B03B9B" w:rsidRDefault="00CD5233" w:rsidP="00CD5233">
      <w:pPr>
        <w:tabs>
          <w:tab w:val="left" w:pos="540"/>
        </w:tabs>
        <w:spacing w:after="120"/>
        <w:ind w:left="1267"/>
        <w:jc w:val="thaiDistribute"/>
        <w:rPr>
          <w:rFonts w:cs="Times New Roman"/>
          <w:spacing w:val="-2"/>
          <w:sz w:val="32"/>
          <w:szCs w:val="32"/>
          <w:cs/>
        </w:rPr>
      </w:pPr>
      <w:r w:rsidRPr="00B03B9B">
        <w:rPr>
          <w:rFonts w:cs="Angsana New"/>
          <w:spacing w:val="-10"/>
          <w:sz w:val="32"/>
          <w:szCs w:val="32"/>
          <w:cs/>
        </w:rPr>
        <w:t>ตามวิธีส่วนได้เสีย รายการเงินลงทุนในบริษัทร่วมจะถูกรับรู้เมื่อเริ่มแรกในงบฐานะการเงินรวม</w:t>
      </w:r>
      <w:r w:rsidRPr="00B03B9B">
        <w:rPr>
          <w:rFonts w:cs="Angsana New"/>
          <w:spacing w:val="2"/>
          <w:sz w:val="32"/>
          <w:szCs w:val="32"/>
          <w:cs/>
        </w:rPr>
        <w:t>ด้วยราคาทุน และถูกปรับปรุงภายหลังวันที่ได้มาด้วยส่วนแบ่งกำไรหรือขาดทุนและสัดส่วนของกลุ่มบริษัทใน</w:t>
      </w:r>
      <w:r w:rsidRPr="00B03B9B">
        <w:rPr>
          <w:rFonts w:cs="Angsana New"/>
          <w:spacing w:val="-2"/>
          <w:sz w:val="32"/>
          <w:szCs w:val="32"/>
          <w:cs/>
        </w:rPr>
        <w:t>กำไรขาดทุนเบ็ดเสร็จอื่นของบริษัทร่วม เมื่อส่วนแบ่งขาดทุนของกลุ่มบริษัทในบริษัทร่วม</w:t>
      </w:r>
      <w:r w:rsidRPr="00B03B9B">
        <w:rPr>
          <w:rFonts w:cs="Angsana New"/>
          <w:spacing w:val="-10"/>
          <w:sz w:val="32"/>
          <w:szCs w:val="32"/>
          <w:cs/>
        </w:rPr>
        <w:t xml:space="preserve">มีจำนวนเท่ากับหรือสูงกว่าส่วนได้เสียของกลุ่มบริษัทในบริษัทร่วม </w:t>
      </w:r>
      <w:r w:rsidRPr="00B03B9B">
        <w:rPr>
          <w:rFonts w:cs="Angsana New"/>
          <w:spacing w:val="-12"/>
          <w:sz w:val="32"/>
          <w:szCs w:val="32"/>
          <w:cs/>
        </w:rPr>
        <w:t>(รวมถึงส่วนได้เสียระยะยาวใด</w:t>
      </w:r>
      <w:r w:rsidRPr="00B03B9B">
        <w:rPr>
          <w:rFonts w:cs="Angsana New" w:hint="cs"/>
          <w:spacing w:val="-12"/>
          <w:sz w:val="32"/>
          <w:szCs w:val="32"/>
          <w:cs/>
        </w:rPr>
        <w:t xml:space="preserve"> </w:t>
      </w:r>
      <w:r w:rsidRPr="00B03B9B">
        <w:rPr>
          <w:rFonts w:cs="Angsana New"/>
          <w:spacing w:val="-12"/>
          <w:sz w:val="32"/>
          <w:szCs w:val="32"/>
          <w:cs/>
        </w:rPr>
        <w:t>ๆ ซึ่งโดยเนื้อหาแล้ว ถือเป็นส่วนหนึ่งของเงินลงทุนสุทธิของกลุ่ม</w:t>
      </w:r>
      <w:r w:rsidRPr="00B03B9B">
        <w:rPr>
          <w:rFonts w:cs="Angsana New"/>
          <w:sz w:val="32"/>
          <w:szCs w:val="32"/>
          <w:cs/>
        </w:rPr>
        <w:t>บริษัทในบริษัทร่วม) กลุ่มบริษัทจะหยุดรับรู้ส่วนแบ่งในขาดทุนที่เกินกว่าส่วนได้เสียของตน</w:t>
      </w:r>
      <w:r w:rsidRPr="00B03B9B">
        <w:rPr>
          <w:rFonts w:cs="Angsana New"/>
          <w:spacing w:val="-8"/>
          <w:sz w:val="32"/>
          <w:szCs w:val="32"/>
          <w:cs/>
        </w:rPr>
        <w:t>ในบริษัทร่วมนั้น สำหรับจำนวนขาดทุนเพิ่มเติมจะรับรู้เป็นหนี้สินก็ต่อเมื่อกลุ่มบริษัทมีภาระผูกพัน</w:t>
      </w:r>
      <w:r w:rsidRPr="00B03B9B">
        <w:rPr>
          <w:rFonts w:cs="Angsana New"/>
          <w:spacing w:val="-6"/>
          <w:sz w:val="32"/>
          <w:szCs w:val="32"/>
          <w:cs/>
        </w:rPr>
        <w:t>ตามกฎหมายหรือมีภาระผูกพันจากการอนุมานหรือได้จ่ายเงิน เพื่อชำระภาระผูกพันแทนบริษัทร่วม</w:t>
      </w:r>
      <w:r w:rsidRPr="00B03B9B">
        <w:rPr>
          <w:rFonts w:cs="Angsana New"/>
          <w:sz w:val="32"/>
          <w:szCs w:val="32"/>
          <w:cs/>
        </w:rPr>
        <w:t>ไปแล้ว</w:t>
      </w:r>
      <w:r w:rsidRPr="00B03B9B">
        <w:rPr>
          <w:rFonts w:cs="Angsana New"/>
          <w:spacing w:val="-2"/>
          <w:sz w:val="32"/>
          <w:szCs w:val="32"/>
          <w:cs/>
        </w:rPr>
        <w:t xml:space="preserve"> </w:t>
      </w:r>
    </w:p>
    <w:p w14:paraId="3BAF9339" w14:textId="2DDC9A38" w:rsidR="00CD5233" w:rsidRPr="00B03B9B" w:rsidRDefault="00CD5233" w:rsidP="00CD5233">
      <w:pPr>
        <w:tabs>
          <w:tab w:val="left" w:pos="540"/>
        </w:tabs>
        <w:spacing w:after="120"/>
        <w:ind w:left="1267" w:right="-9"/>
        <w:jc w:val="thaiDistribute"/>
        <w:rPr>
          <w:rFonts w:cs="Times New Roman"/>
          <w:spacing w:val="-2"/>
          <w:sz w:val="32"/>
          <w:szCs w:val="32"/>
          <w:cs/>
        </w:rPr>
      </w:pPr>
      <w:r w:rsidRPr="00B03B9B">
        <w:rPr>
          <w:rFonts w:cs="Angsana New"/>
          <w:spacing w:val="-2"/>
          <w:sz w:val="32"/>
          <w:szCs w:val="32"/>
          <w:cs/>
        </w:rPr>
        <w:t>เงินลงทุนในบริษัทร่วมถูกบันทึกบัญชีโดยใช้วิธีส่วนได้เสียนับตั้งแต่วันที่ผู้ได้รับการลงทุนกลายเป็นบริษัทร่วม ส่วนต่างของต้นทุนของเงินลงทุนที่สูงกว่ามูลค่ายุติธรรมสุทธิของสินทรัพย์และหนี้สินที่ระบุได้ของผู้ได้รับการลงทุน ณ วันที่ซื้อเงินลงทุนในบริษัทร่วมจะถูกรับรู้เป็นค่าความนิยม โดยรวมอยู่ในมูลค่าตามบัญชีของเงินลงทุน สำหรับส่วนต่างของมูลค่ายุติธรรมสุทธิของสินทรัพย์และหนี้สินที่ระบุได้ที่สูงกว่าต้นทุนของเงินลงทุน ให้รับรู้เป็นกำไรหรือขาดทุนทันทีในงบกำไรขาดทุนในงวดที่ซื้อเงินลงทุนนั้น</w:t>
      </w:r>
    </w:p>
    <w:p w14:paraId="59AFD223" w14:textId="77777777" w:rsidR="00CD5233" w:rsidRPr="00B03B9B" w:rsidRDefault="00CD5233" w:rsidP="00CD5233">
      <w:pPr>
        <w:tabs>
          <w:tab w:val="left" w:pos="540"/>
        </w:tabs>
        <w:spacing w:after="120"/>
        <w:ind w:left="1267" w:right="-9"/>
        <w:jc w:val="thaiDistribute"/>
        <w:rPr>
          <w:rFonts w:cs="Times New Roman"/>
          <w:spacing w:val="-2"/>
          <w:sz w:val="32"/>
          <w:szCs w:val="32"/>
          <w:cs/>
        </w:rPr>
      </w:pPr>
      <w:r w:rsidRPr="00B03B9B">
        <w:rPr>
          <w:rFonts w:cs="Angsana New" w:hint="cs"/>
          <w:spacing w:val="-6"/>
          <w:sz w:val="32"/>
          <w:szCs w:val="32"/>
          <w:cs/>
        </w:rPr>
        <w:t>บริษัทและบริษัทย่อย</w:t>
      </w:r>
      <w:r w:rsidRPr="00B03B9B">
        <w:rPr>
          <w:rFonts w:cs="Angsana New"/>
          <w:spacing w:val="-6"/>
          <w:sz w:val="32"/>
          <w:szCs w:val="32"/>
          <w:cs/>
        </w:rPr>
        <w:t>จะเลิกใช้วิธีส่วนได้เสียนับจากวันที่เงินลงทุนไม่เป็นเงินลงทุนในบริษัทร่วม</w:t>
      </w:r>
      <w:r w:rsidRPr="00B03B9B">
        <w:rPr>
          <w:rFonts w:cs="Angsana New"/>
          <w:spacing w:val="-2"/>
          <w:sz w:val="32"/>
          <w:szCs w:val="32"/>
          <w:cs/>
        </w:rPr>
        <w:t>หรือเมื่อเงินลงทุนนั้นได้ถูกจัดประเภทเป็นสินทรัพย์ที่ถือไว้เพื่อขาย</w:t>
      </w:r>
    </w:p>
    <w:p w14:paraId="0BCA202D" w14:textId="77777777" w:rsidR="00CD5233" w:rsidRPr="00B03B9B" w:rsidRDefault="00CD5233" w:rsidP="008852BD">
      <w:pPr>
        <w:tabs>
          <w:tab w:val="left" w:pos="540"/>
        </w:tabs>
        <w:ind w:left="1267" w:right="-14"/>
        <w:jc w:val="thaiDistribute"/>
        <w:rPr>
          <w:rFonts w:cs="Times New Roman"/>
          <w:i/>
          <w:iCs/>
          <w:sz w:val="32"/>
          <w:szCs w:val="32"/>
          <w:cs/>
        </w:rPr>
      </w:pPr>
      <w:r w:rsidRPr="00B03B9B">
        <w:rPr>
          <w:rFonts w:cs="Angsana New"/>
          <w:i/>
          <w:iCs/>
          <w:sz w:val="32"/>
          <w:szCs w:val="32"/>
          <w:cs/>
        </w:rPr>
        <w:t>การจำหน่ายเงินลงทุน</w:t>
      </w:r>
    </w:p>
    <w:p w14:paraId="6441272D" w14:textId="5CFC01A0" w:rsidR="00B03B9B" w:rsidRDefault="00CD5233" w:rsidP="008852BD">
      <w:pPr>
        <w:spacing w:after="240"/>
        <w:ind w:left="1267"/>
        <w:jc w:val="thaiDistribute"/>
        <w:rPr>
          <w:rFonts w:cs="Angsana New"/>
          <w:sz w:val="32"/>
          <w:szCs w:val="32"/>
          <w:cs/>
        </w:rPr>
      </w:pPr>
      <w:r w:rsidRPr="00B03B9B">
        <w:rPr>
          <w:rFonts w:cs="Angsana New"/>
          <w:sz w:val="32"/>
          <w:szCs w:val="32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จะถูกบันทึกเป็นกำไรหรือขาดทุนในงบกำไรขาดทุน</w:t>
      </w:r>
    </w:p>
    <w:p w14:paraId="4AD751A2" w14:textId="77777777" w:rsidR="00B03B9B" w:rsidRDefault="00B03B9B">
      <w:pPr>
        <w:suppressAutoHyphens w:val="0"/>
        <w:rPr>
          <w:rFonts w:cs="Angsana New"/>
          <w:sz w:val="32"/>
          <w:szCs w:val="32"/>
          <w:cs/>
        </w:rPr>
      </w:pPr>
      <w:r>
        <w:rPr>
          <w:rFonts w:cs="Angsana New"/>
          <w:sz w:val="32"/>
          <w:szCs w:val="32"/>
          <w:cs/>
        </w:rPr>
        <w:br w:type="page"/>
      </w:r>
    </w:p>
    <w:p w14:paraId="3288D878" w14:textId="77777777" w:rsidR="00CD5233" w:rsidRPr="00B03B9B" w:rsidRDefault="00CD5233" w:rsidP="008852BD">
      <w:pPr>
        <w:spacing w:after="240"/>
        <w:ind w:left="1267" w:right="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cs="Angsana New"/>
          <w:spacing w:val="4"/>
          <w:sz w:val="32"/>
          <w:szCs w:val="32"/>
          <w:cs/>
        </w:rPr>
        <w:lastRenderedPageBreak/>
        <w:t>ในกรณีที่กลุ่มบริษัทจำหน่ายเงินลงทุนที่ถืออยู่บางส่วน การคำนวณต้นทุนสำหรับเงินลงทุนที่</w:t>
      </w:r>
      <w:r w:rsidRPr="00B03B9B">
        <w:rPr>
          <w:rFonts w:cs="Angsana New"/>
          <w:sz w:val="32"/>
          <w:szCs w:val="32"/>
          <w:cs/>
        </w:rPr>
        <w:t>จำหน่ายไปใช้วิธีถัวเฉลี่ยถ่วงน้ำหนักปรับใช้กับมูลค่าตามบัญชีของเงินลงทุนที่เหลืออยู่ทั้งหมด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46E53561" w14:textId="7E90BD40" w:rsidR="00CD5233" w:rsidRPr="00B03B9B" w:rsidRDefault="00A059D1" w:rsidP="00CD5233">
      <w:pPr>
        <w:tabs>
          <w:tab w:val="left" w:pos="1260"/>
        </w:tabs>
        <w:ind w:left="1267" w:hanging="720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7</w:t>
      </w:r>
      <w:r w:rsidR="00CD5233" w:rsidRPr="00B03B9B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อสังหาริมทรัพย์เพื่อการลงทุน</w:t>
      </w:r>
    </w:p>
    <w:p w14:paraId="623DB682" w14:textId="77777777" w:rsidR="00CD5233" w:rsidRPr="00B03B9B" w:rsidRDefault="00CD5233" w:rsidP="00CD5233">
      <w:pPr>
        <w:spacing w:after="240"/>
        <w:ind w:left="1267"/>
        <w:jc w:val="thaiDistribute"/>
        <w:rPr>
          <w:rFonts w:cs="Times New Roman"/>
          <w:sz w:val="32"/>
          <w:szCs w:val="32"/>
          <w:cs/>
        </w:rPr>
      </w:pPr>
      <w:r w:rsidRPr="00B03B9B">
        <w:rPr>
          <w:rFonts w:cs="Angsana New"/>
          <w:spacing w:val="-2"/>
          <w:sz w:val="32"/>
          <w:szCs w:val="32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</w:t>
      </w:r>
      <w:r w:rsidRPr="00B03B9B">
        <w:rPr>
          <w:rFonts w:cs="Angsana New"/>
          <w:spacing w:val="-4"/>
          <w:sz w:val="32"/>
          <w:szCs w:val="32"/>
          <w:cs/>
        </w:rPr>
        <w:t>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</w:t>
      </w:r>
      <w:r w:rsidRPr="00B03B9B">
        <w:rPr>
          <w:rFonts w:cs="Angsana New"/>
          <w:sz w:val="32"/>
          <w:szCs w:val="32"/>
          <w:cs/>
        </w:rPr>
        <w:t>หรือจัดหาสินค้าหรือให้บริการหรือใช้ในการบริหารงาน</w:t>
      </w:r>
    </w:p>
    <w:p w14:paraId="748F851F" w14:textId="77777777" w:rsidR="00CD5233" w:rsidRPr="00B03B9B" w:rsidRDefault="00CD5233" w:rsidP="00CD5233">
      <w:pPr>
        <w:spacing w:after="200"/>
        <w:ind w:left="1267"/>
        <w:rPr>
          <w:rFonts w:ascii="Angsana New" w:hAnsi="Angsana New" w:cs="Angsana New"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อสังหาริมทรัพย์เพื่อการลงทุน</w:t>
      </w:r>
      <w:r w:rsidRPr="00B03B9B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ที่ดิน อาคารและสิ่งปลูกสร้าง </w:t>
      </w:r>
    </w:p>
    <w:p w14:paraId="40F2E5AE" w14:textId="77777777" w:rsidR="00CD5233" w:rsidRPr="00B03B9B" w:rsidRDefault="00CD5233" w:rsidP="00CD5233">
      <w:pPr>
        <w:spacing w:after="200"/>
        <w:ind w:left="1267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อสังหาริมทรัพย์เพื่อการลงทุนที่เป็นที่ดิน แสดงในราคาทุน</w:t>
      </w:r>
    </w:p>
    <w:p w14:paraId="416221F2" w14:textId="77777777" w:rsidR="00CD5233" w:rsidRPr="00B03B9B" w:rsidRDefault="00CD5233" w:rsidP="00CD5233">
      <w:pPr>
        <w:spacing w:before="240" w:after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อสังหาริมทรัพย์เพื่อการ</w:t>
      </w:r>
      <w:r w:rsidRPr="00B03B9B">
        <w:rPr>
          <w:rFonts w:ascii="Angsana New" w:hAnsi="Angsana New" w:cs="Angsana New"/>
          <w:sz w:val="32"/>
          <w:szCs w:val="32"/>
          <w:cs/>
        </w:rPr>
        <w:t>ลงทุน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ที่เป็นอาคารและสิ่งปลูกสร้าง</w:t>
      </w:r>
      <w:r w:rsidRPr="00B03B9B">
        <w:rPr>
          <w:rFonts w:ascii="Angsana New" w:hAnsi="Angsana New" w:cs="Angsana New"/>
          <w:sz w:val="32"/>
          <w:szCs w:val="32"/>
          <w:cs/>
        </w:rPr>
        <w:t>แสดงในราคาทุนหักด้วย                ค่าเสื่อมราคาสะสม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และค่าเผื่อผลขาดทุนจากการด้อยค่า (ถ้ามี)</w:t>
      </w:r>
    </w:p>
    <w:p w14:paraId="6CBD23AB" w14:textId="5B837074" w:rsidR="00CD5233" w:rsidRPr="00B03B9B" w:rsidRDefault="00CD5233" w:rsidP="00CD5233">
      <w:pPr>
        <w:spacing w:after="20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 xml:space="preserve">ค่าเสื่อมราคาคำนวณโดยวิธีเส้นตรงตลอดอายุการให้ประโยชน์โดยประมาณของสินทรัพย์เท่ากับ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20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-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30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2F0E4066" w14:textId="4F63DC02" w:rsidR="00CD5233" w:rsidRPr="00B03B9B" w:rsidRDefault="00CD5233" w:rsidP="00CD5233">
      <w:pPr>
        <w:spacing w:after="240"/>
        <w:ind w:left="1267"/>
        <w:jc w:val="thaiDistribute"/>
        <w:rPr>
          <w:rFonts w:cs="Times New Roman"/>
          <w:spacing w:val="-8"/>
          <w:sz w:val="32"/>
          <w:szCs w:val="32"/>
          <w:cs/>
        </w:rPr>
      </w:pPr>
      <w:r w:rsidRPr="00B03B9B">
        <w:rPr>
          <w:rFonts w:cs="Angsana New"/>
          <w:spacing w:val="-12"/>
          <w:sz w:val="32"/>
          <w:szCs w:val="32"/>
          <w:cs/>
        </w:rPr>
        <w:t>อสังหาริมทรัพย์เพื่อการลงทุนจะตัดรายการเมื่อมีการจำหน่ายหรือเมื่ออสังหาริมทรัพย์เพื่อการลงทุนไม่ได้มีการใช้งาน</w:t>
      </w:r>
      <w:r w:rsidRPr="00B03B9B">
        <w:rPr>
          <w:rFonts w:cs="Angsana New"/>
          <w:spacing w:val="-8"/>
          <w:sz w:val="32"/>
          <w:szCs w:val="32"/>
          <w:cs/>
        </w:rPr>
        <w:t>และไม่มีประโยชน์เชิงเศรษฐกิจในอนาคตอีก กำไรหรือขาดทุนจากการตัดจำหน่ายอสังหาริมทรัพย์เพื่อการลงทุนซึ่งคือผลต่างระหว่างสิ่งตอบแทนสุทธิที่ได้รับจากการจำหน่ายกับมูลค่าตามบัญชีของสินทรัพย์คำนวณรับรู้สุทธิเป็นกำไรหรือขาดทุนในงบกำไรขาดทุนในงวดที่</w:t>
      </w:r>
      <w:r w:rsidRPr="00B03B9B">
        <w:rPr>
          <w:rFonts w:cs="Angsana New"/>
          <w:spacing w:val="-8"/>
          <w:sz w:val="32"/>
          <w:szCs w:val="32"/>
          <w:cs/>
        </w:rPr>
        <w:br/>
        <w:t>มีการตัดจำหน่าย</w:t>
      </w:r>
    </w:p>
    <w:p w14:paraId="50C94479" w14:textId="56456EC9" w:rsidR="00CD5233" w:rsidRPr="00B03B9B" w:rsidRDefault="00A059D1" w:rsidP="00CD5233">
      <w:pPr>
        <w:ind w:left="1267" w:hanging="720"/>
        <w:jc w:val="thaiDistribute"/>
        <w:rPr>
          <w:rFonts w:ascii="Angsana New" w:hAnsi="Angsana New" w:cs="Angsana New"/>
          <w:spacing w:val="-14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8</w:t>
      </w:r>
      <w:r w:rsidR="00CD5233" w:rsidRPr="00B03B9B">
        <w:rPr>
          <w:rFonts w:ascii="Angsana New" w:hAnsi="Angsana New" w:cs="Angsana New"/>
          <w:sz w:val="32"/>
          <w:szCs w:val="32"/>
          <w:cs/>
        </w:rPr>
        <w:tab/>
        <w:t>ที่ดิน อาคารและอุปกรณ์</w:t>
      </w:r>
    </w:p>
    <w:p w14:paraId="5454B15E" w14:textId="77777777" w:rsidR="00CD5233" w:rsidRPr="00B03B9B" w:rsidRDefault="00CD5233" w:rsidP="00CD5233">
      <w:pPr>
        <w:spacing w:after="20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pacing w:val="4"/>
          <w:sz w:val="32"/>
          <w:szCs w:val="32"/>
          <w:cs/>
        </w:rPr>
        <w:t>ที่ดินแสดงในราคาทุน อาคารและอุปกรณ์แสดงในราคาทุนหักด้วยค่าเสื่อมราคาสะสม</w:t>
      </w:r>
      <w:r w:rsidRPr="00B03B9B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B03B9B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และ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ค่าเผื่อผลขาดทุนจากการด้อยค่า (ถ้ามี)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0255411" w14:textId="77777777" w:rsidR="00CD5233" w:rsidRPr="00B03B9B" w:rsidRDefault="00CD5233" w:rsidP="008424BD">
      <w:pPr>
        <w:spacing w:after="200"/>
        <w:ind w:left="126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ส่วนประกอบของรายการที่ดิน อาคารและอุปกรณ์แต่ละรายการที่มีอายุการให้ประโยชน์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br/>
        <w:t xml:space="preserve">ไม่เท่ากันต้องบันทึกแต่ละส่วนประกอบที่มีนัยสำคัญแยกต่างหากจากกัน </w:t>
      </w:r>
    </w:p>
    <w:p w14:paraId="4316DFC0" w14:textId="5B05763B" w:rsidR="00B03B9B" w:rsidRDefault="00CD5233" w:rsidP="008424BD">
      <w:pPr>
        <w:spacing w:after="200"/>
        <w:ind w:left="1267"/>
        <w:jc w:val="thaiDistribute"/>
        <w:rPr>
          <w:rFonts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</w:t>
      </w:r>
      <w:r w:rsidRPr="00B03B9B">
        <w:rPr>
          <w:rFonts w:cs="Angsana New"/>
          <w:spacing w:val="-10"/>
          <w:sz w:val="32"/>
          <w:szCs w:val="32"/>
          <w:cs/>
        </w:rPr>
        <w:t>การจำหน่าย</w:t>
      </w:r>
      <w:r w:rsidRPr="00B03B9B">
        <w:rPr>
          <w:rFonts w:cs="Angsana New"/>
          <w:sz w:val="32"/>
          <w:szCs w:val="32"/>
          <w:cs/>
        </w:rPr>
        <w:t>กับมูลค่าตามบัญชีของที่ดิน อาคารและอุปกรณ์ โดยรับรู้สุทธิเป็นกำไรหรือขาดทุนในงบกำไรขาดทุน</w:t>
      </w:r>
    </w:p>
    <w:p w14:paraId="7B95A0F4" w14:textId="77777777" w:rsidR="00B03B9B" w:rsidRDefault="00B03B9B">
      <w:pPr>
        <w:suppressAutoHyphens w:val="0"/>
        <w:rPr>
          <w:rFonts w:cs="Angsana New"/>
          <w:sz w:val="32"/>
          <w:szCs w:val="32"/>
          <w:cs/>
        </w:rPr>
      </w:pPr>
      <w:r>
        <w:rPr>
          <w:rFonts w:cs="Angsana New"/>
          <w:sz w:val="32"/>
          <w:szCs w:val="32"/>
          <w:cs/>
        </w:rPr>
        <w:br w:type="page"/>
      </w:r>
    </w:p>
    <w:p w14:paraId="5F929ED7" w14:textId="77777777" w:rsidR="00CD5233" w:rsidRPr="00B03B9B" w:rsidRDefault="00CD5233" w:rsidP="00CD5233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pacing w:val="-14"/>
          <w:sz w:val="32"/>
          <w:szCs w:val="32"/>
          <w:cs/>
        </w:rPr>
        <w:lastRenderedPageBreak/>
        <w:t>ค่าเสื่อมราคา</w:t>
      </w:r>
      <w:r w:rsidRPr="00B03B9B">
        <w:rPr>
          <w:rFonts w:ascii="Angsana New" w:hAnsi="Angsana New" w:cs="Angsana New"/>
          <w:spacing w:val="-14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/>
          <w:sz w:val="32"/>
          <w:szCs w:val="32"/>
          <w:cs/>
        </w:rPr>
        <w:t>คำนวณโดยวิธีเส้นตรงตลอดอายุการให้ประโยชน์โดยประมาณของสินทรัพย์ดังต่อไปนี้</w:t>
      </w:r>
    </w:p>
    <w:p w14:paraId="16E492FF" w14:textId="771AB3D4" w:rsidR="00CD5233" w:rsidRPr="00B03B9B" w:rsidRDefault="00CD5233" w:rsidP="00CD5233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ค่าปรับปรุงที่ดิน</w:t>
      </w:r>
      <w:r w:rsidRPr="00B03B9B">
        <w:rPr>
          <w:rFonts w:ascii="Angsana New" w:hAnsi="Angsana New" w:cs="Angsana New"/>
          <w:sz w:val="32"/>
          <w:szCs w:val="32"/>
          <w:lang w:val="en-US"/>
        </w:rPr>
        <w:tab/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5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-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30</w:t>
      </w:r>
      <w:r w:rsidRPr="00B03B9B">
        <w:rPr>
          <w:rFonts w:ascii="Angsana New" w:hAnsi="Angsana New" w:cs="Angsana New"/>
          <w:sz w:val="32"/>
          <w:szCs w:val="32"/>
          <w:lang w:val="en-US"/>
        </w:rPr>
        <w:tab/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59E801E6" w14:textId="3B169406" w:rsidR="00CD5233" w:rsidRPr="00B03B9B" w:rsidRDefault="00CD5233" w:rsidP="00CD5233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>อาคารและสิ่งปลูกสร้าง</w:t>
      </w:r>
      <w:r w:rsidRPr="00B03B9B">
        <w:rPr>
          <w:rFonts w:ascii="Angsana New" w:hAnsi="Angsana New" w:cs="Angsana New"/>
          <w:sz w:val="32"/>
          <w:szCs w:val="32"/>
          <w:cs/>
        </w:rPr>
        <w:tab/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20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-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30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 </w:t>
      </w:r>
      <w:r w:rsidRPr="00B03B9B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349DB669" w14:textId="62A3C0E8" w:rsidR="00CD5233" w:rsidRPr="00B03B9B" w:rsidRDefault="00CD5233" w:rsidP="00CD5233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>เครื่องตกแต่ง</w:t>
      </w:r>
      <w:r w:rsidR="007D284B" w:rsidRPr="00B03B9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03B9B">
        <w:rPr>
          <w:rFonts w:ascii="Angsana New" w:hAnsi="Angsana New" w:cs="Angsana New"/>
          <w:sz w:val="32"/>
          <w:szCs w:val="32"/>
          <w:cs/>
        </w:rPr>
        <w:t>ติดตั้ง</w:t>
      </w:r>
      <w:r w:rsidRPr="00B03B9B">
        <w:rPr>
          <w:rFonts w:ascii="Angsana New" w:hAnsi="Angsana New" w:cs="Angsana New"/>
          <w:sz w:val="32"/>
          <w:szCs w:val="32"/>
          <w:cs/>
        </w:rPr>
        <w:tab/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5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-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10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 </w:t>
      </w:r>
      <w:r w:rsidRPr="00B03B9B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216BBC87" w14:textId="2476F92F" w:rsidR="00CD5233" w:rsidRPr="00B03B9B" w:rsidRDefault="00CD5233" w:rsidP="00CD5233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>อุปกรณ์สำนักงาน</w:t>
      </w:r>
      <w:r w:rsidRPr="00B03B9B">
        <w:rPr>
          <w:rFonts w:ascii="Angsana New" w:hAnsi="Angsana New" w:cs="Angsana New"/>
          <w:sz w:val="32"/>
          <w:szCs w:val="32"/>
          <w:cs/>
        </w:rPr>
        <w:tab/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-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5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</w:t>
      </w:r>
      <w:r w:rsidRPr="00B03B9B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3D2C4D7A" w14:textId="22C56017" w:rsidR="00CD5233" w:rsidRPr="00B03B9B" w:rsidRDefault="00CD5233" w:rsidP="00CD5233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>เครื่องจักร</w:t>
      </w:r>
      <w:r w:rsidRPr="00B03B9B">
        <w:rPr>
          <w:rFonts w:ascii="Angsana New" w:hAnsi="Angsana New" w:cs="Angsana New"/>
          <w:sz w:val="32"/>
          <w:szCs w:val="32"/>
          <w:cs/>
        </w:rPr>
        <w:tab/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5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-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10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</w:t>
      </w:r>
      <w:r w:rsidRPr="00B03B9B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67A51144" w14:textId="7A3586FE" w:rsidR="00CD5233" w:rsidRPr="00B03B9B" w:rsidRDefault="00CD5233" w:rsidP="00CD5233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>เครื่องมือเครื่องใช้</w:t>
      </w:r>
      <w:r w:rsidRPr="00B03B9B">
        <w:rPr>
          <w:rFonts w:ascii="Angsana New" w:hAnsi="Angsana New" w:cs="Angsana New"/>
          <w:sz w:val="32"/>
          <w:szCs w:val="32"/>
          <w:cs/>
        </w:rPr>
        <w:tab/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5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-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10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 </w:t>
      </w:r>
      <w:r w:rsidRPr="00B03B9B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429456A3" w14:textId="0B51EF3C" w:rsidR="00CD5233" w:rsidRPr="00B03B9B" w:rsidRDefault="00CD5233" w:rsidP="00CD5233">
      <w:pPr>
        <w:tabs>
          <w:tab w:val="right" w:pos="7965"/>
          <w:tab w:val="right" w:pos="8280"/>
        </w:tabs>
        <w:spacing w:after="200"/>
        <w:ind w:left="1886" w:right="-14"/>
        <w:rPr>
          <w:rFonts w:ascii="Angsana New" w:hAnsi="Angsana New" w:cs="Angsana New"/>
          <w:sz w:val="16"/>
          <w:szCs w:val="16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</w:rPr>
        <w:t>ยานพาหนะ</w:t>
      </w:r>
      <w:r w:rsidRPr="00B03B9B">
        <w:rPr>
          <w:rFonts w:ascii="Angsana New" w:hAnsi="Angsana New" w:cs="Angsana New"/>
          <w:sz w:val="32"/>
          <w:szCs w:val="32"/>
          <w:cs/>
        </w:rPr>
        <w:tab/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5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-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7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</w:t>
      </w:r>
      <w:r w:rsidRPr="00B03B9B">
        <w:rPr>
          <w:rFonts w:ascii="Angsana New" w:hAnsi="Angsana New" w:cs="Angsana New"/>
          <w:sz w:val="32"/>
          <w:szCs w:val="32"/>
          <w:cs/>
        </w:rPr>
        <w:tab/>
        <w:t xml:space="preserve"> ปี</w:t>
      </w:r>
    </w:p>
    <w:p w14:paraId="4FCC8B7F" w14:textId="77777777" w:rsidR="00CD5233" w:rsidRPr="00B03B9B" w:rsidRDefault="00CD5233" w:rsidP="00CD5233">
      <w:pPr>
        <w:spacing w:after="200"/>
        <w:ind w:left="1267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4"/>
          <w:sz w:val="32"/>
          <w:szCs w:val="32"/>
          <w:cs/>
        </w:rPr>
        <w:t>ค่าเสื่อมราคา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บันทึก</w:t>
      </w:r>
      <w:r w:rsidRPr="00B03B9B">
        <w:rPr>
          <w:rFonts w:ascii="Angsana New" w:hAnsi="Angsana New" w:cs="Angsana New"/>
          <w:spacing w:val="-4"/>
          <w:sz w:val="32"/>
          <w:szCs w:val="32"/>
          <w:cs/>
        </w:rPr>
        <w:t>เป็นค่าใช้จ่ายประจำปี หรือเป็นส่วนหนึ่งของต้นทุนการผลิตแล้วแต่กรณี</w:t>
      </w:r>
    </w:p>
    <w:p w14:paraId="751070A2" w14:textId="79F82E06" w:rsidR="00CD5233" w:rsidRPr="00B03B9B" w:rsidRDefault="00CD5233" w:rsidP="00CD5233">
      <w:pPr>
        <w:spacing w:before="240" w:after="240"/>
        <w:ind w:left="1267"/>
        <w:jc w:val="thaiDistribute"/>
        <w:rPr>
          <w:rFonts w:cs="Times New Roman"/>
          <w:sz w:val="32"/>
          <w:szCs w:val="32"/>
          <w:cs/>
          <w:lang w:val="en-US"/>
        </w:rPr>
      </w:pPr>
      <w:r w:rsidRPr="00B03B9B">
        <w:rPr>
          <w:rFonts w:cs="Angsana New"/>
          <w:sz w:val="32"/>
          <w:szCs w:val="32"/>
          <w:cs/>
        </w:rPr>
        <w:t>ไม่</w:t>
      </w:r>
      <w:r w:rsidRPr="00B03B9B">
        <w:rPr>
          <w:rFonts w:cs="Angsana New"/>
          <w:spacing w:val="-6"/>
          <w:sz w:val="32"/>
          <w:szCs w:val="32"/>
          <w:cs/>
          <w:lang w:val="en-US"/>
        </w:rPr>
        <w:t>คิด</w:t>
      </w:r>
      <w:r w:rsidRPr="00B03B9B">
        <w:rPr>
          <w:rFonts w:cs="Angsana New"/>
          <w:sz w:val="32"/>
          <w:szCs w:val="32"/>
          <w:cs/>
        </w:rPr>
        <w:t>ค่าเสื่อมราคาสำหรับที่ดิน</w:t>
      </w:r>
      <w:r w:rsidR="002B3A39" w:rsidRPr="00B03B9B">
        <w:rPr>
          <w:rFonts w:cs="Angsana New"/>
          <w:sz w:val="32"/>
          <w:szCs w:val="32"/>
          <w:lang w:val="en-US"/>
        </w:rPr>
        <w:t xml:space="preserve"> </w:t>
      </w:r>
      <w:r w:rsidRPr="00B03B9B">
        <w:rPr>
          <w:rFonts w:cs="Angsana New"/>
          <w:sz w:val="32"/>
          <w:szCs w:val="32"/>
          <w:cs/>
        </w:rPr>
        <w:t>สินทรัพย์ระหว่างการก่อสร้า</w:t>
      </w:r>
      <w:r w:rsidR="002B3A39" w:rsidRPr="00B03B9B">
        <w:rPr>
          <w:rFonts w:cs="Angsana New" w:hint="cs"/>
          <w:sz w:val="32"/>
          <w:szCs w:val="32"/>
          <w:cs/>
        </w:rPr>
        <w:t>ง และเครื่องจักรระหว่างติดตั้ง</w:t>
      </w:r>
    </w:p>
    <w:p w14:paraId="12BDED77" w14:textId="77777777" w:rsidR="00CD5233" w:rsidRPr="00B03B9B" w:rsidRDefault="00CD5233" w:rsidP="00CD5233">
      <w:pPr>
        <w:spacing w:after="120"/>
        <w:ind w:left="1267"/>
        <w:jc w:val="thaiDistribute"/>
        <w:rPr>
          <w:rFonts w:cs="Angsana New"/>
          <w:sz w:val="32"/>
          <w:szCs w:val="32"/>
          <w:lang w:val="en-US"/>
        </w:rPr>
      </w:pPr>
      <w:r w:rsidRPr="00B03B9B">
        <w:rPr>
          <w:rFonts w:cs="Angsana New"/>
          <w:spacing w:val="-6"/>
          <w:sz w:val="32"/>
          <w:szCs w:val="32"/>
          <w:cs/>
          <w:lang w:val="en-US"/>
        </w:rPr>
        <w:t>วิธีการคิดค่าเสื่อมราคา อายุการให้ประโยชน์ของสินทรัพย์</w:t>
      </w:r>
      <w:r w:rsidRPr="00B03B9B">
        <w:rPr>
          <w:rFonts w:cs="Angsana New" w:hint="cs"/>
          <w:spacing w:val="-6"/>
          <w:sz w:val="32"/>
          <w:szCs w:val="32"/>
          <w:cs/>
          <w:lang w:val="en-US"/>
        </w:rPr>
        <w:t xml:space="preserve"> และมูลค่าคงเหลือ</w:t>
      </w:r>
      <w:r w:rsidRPr="00B03B9B">
        <w:rPr>
          <w:rFonts w:cs="Angsana New"/>
          <w:spacing w:val="-6"/>
          <w:sz w:val="32"/>
          <w:szCs w:val="32"/>
          <w:cs/>
          <w:lang w:val="en-US"/>
        </w:rPr>
        <w:t xml:space="preserve"> </w:t>
      </w:r>
      <w:r w:rsidRPr="00B03B9B">
        <w:rPr>
          <w:rFonts w:cs="Angsana New" w:hint="cs"/>
          <w:spacing w:val="-6"/>
          <w:sz w:val="32"/>
          <w:szCs w:val="32"/>
          <w:cs/>
          <w:lang w:val="en-US"/>
        </w:rPr>
        <w:t>จะได้รับการ</w:t>
      </w:r>
      <w:r w:rsidRPr="00B03B9B">
        <w:rPr>
          <w:rFonts w:cs="Angsana New"/>
          <w:spacing w:val="-6"/>
          <w:sz w:val="32"/>
          <w:szCs w:val="32"/>
          <w:cs/>
          <w:lang w:val="en-US"/>
        </w:rPr>
        <w:t>ทบทวน</w:t>
      </w:r>
      <w:r w:rsidRPr="00B03B9B">
        <w:rPr>
          <w:rFonts w:cs="Angsana New"/>
          <w:sz w:val="32"/>
          <w:szCs w:val="32"/>
          <w:cs/>
          <w:lang w:val="en-US"/>
        </w:rPr>
        <w:t>ทุกสิ้นรอบปีบัญชี และปรับปรุงตามความเหมาะสม</w:t>
      </w:r>
    </w:p>
    <w:p w14:paraId="1B4BB664" w14:textId="2877B0FE" w:rsidR="00CD5233" w:rsidRPr="00B03B9B" w:rsidRDefault="00A059D1" w:rsidP="00CD5233">
      <w:pPr>
        <w:spacing w:before="240"/>
        <w:ind w:left="1267" w:hanging="720"/>
        <w:jc w:val="both"/>
        <w:rPr>
          <w:rFonts w:ascii="Angsana New" w:hAnsi="Angsana New" w:cs="Angsana New"/>
          <w:spacing w:val="-12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9</w:t>
      </w:r>
      <w:r w:rsidR="00CD5233" w:rsidRPr="00B03B9B">
        <w:rPr>
          <w:rFonts w:ascii="Angsana New" w:hAnsi="Angsana New" w:cs="Angsana New"/>
          <w:sz w:val="32"/>
          <w:szCs w:val="32"/>
          <w:cs/>
        </w:rPr>
        <w:tab/>
        <w:t>สินทรัพย์ไม่มีตัวตน</w:t>
      </w:r>
      <w:r w:rsidR="00CD5233" w:rsidRPr="00B03B9B">
        <w:rPr>
          <w:rFonts w:ascii="Angsana New" w:hAnsi="Angsana New" w:cs="Angsana New" w:hint="cs"/>
          <w:sz w:val="32"/>
          <w:szCs w:val="32"/>
          <w:cs/>
        </w:rPr>
        <w:t>อื่น</w:t>
      </w:r>
      <w:r w:rsidR="00CD5233" w:rsidRPr="00B03B9B">
        <w:rPr>
          <w:rFonts w:ascii="Angsana New" w:hAnsi="Angsana New" w:cs="Angsana New"/>
          <w:sz w:val="32"/>
          <w:szCs w:val="32"/>
          <w:cs/>
        </w:rPr>
        <w:t>นอกจากค่าความนิยม</w:t>
      </w:r>
    </w:p>
    <w:p w14:paraId="42A0CABB" w14:textId="77777777" w:rsidR="00CD5233" w:rsidRPr="00B03B9B" w:rsidRDefault="00CD5233" w:rsidP="00CD5233">
      <w:pPr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pacing w:val="-12"/>
          <w:sz w:val="32"/>
          <w:szCs w:val="32"/>
          <w:cs/>
        </w:rPr>
        <w:t>สินทรัพย์ไม่มีตัวตน</w:t>
      </w:r>
      <w:r w:rsidRPr="00B03B9B">
        <w:rPr>
          <w:rFonts w:ascii="Angsana New" w:hAnsi="Angsana New" w:cs="Angsana New" w:hint="cs"/>
          <w:spacing w:val="-12"/>
          <w:sz w:val="32"/>
          <w:szCs w:val="32"/>
          <w:cs/>
        </w:rPr>
        <w:t>อื่น</w:t>
      </w:r>
      <w:r w:rsidRPr="00B03B9B">
        <w:rPr>
          <w:rFonts w:ascii="Angsana New" w:hAnsi="Angsana New" w:cs="Angsana New"/>
          <w:spacing w:val="-12"/>
          <w:sz w:val="32"/>
          <w:szCs w:val="32"/>
          <w:cs/>
        </w:rPr>
        <w:t xml:space="preserve">นอกจากค่าความนิยมประกอบด้วย </w:t>
      </w:r>
      <w:r w:rsidRPr="00B03B9B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โปรแกรมคอมพิวเตอร์ เครื่องหมายการค้า </w:t>
      </w:r>
      <w:r w:rsidRPr="00B03B9B">
        <w:rPr>
          <w:rFonts w:ascii="Angsana New" w:hAnsi="Angsana New" w:cs="Angsana New"/>
          <w:spacing w:val="-12"/>
          <w:sz w:val="32"/>
          <w:szCs w:val="32"/>
          <w:cs/>
          <w:lang w:val="en-US"/>
        </w:rPr>
        <w:br/>
        <w:t>และค่าสมาชิก</w:t>
      </w:r>
      <w:r w:rsidRPr="00B03B9B">
        <w:rPr>
          <w:rFonts w:ascii="Angsana New" w:hAnsi="Angsana New" w:cs="Angsana New"/>
          <w:spacing w:val="-12"/>
          <w:sz w:val="32"/>
          <w:szCs w:val="32"/>
          <w:cs/>
        </w:rPr>
        <w:t>สโมสร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และสนามกอล์ฟ</w:t>
      </w:r>
    </w:p>
    <w:p w14:paraId="2D8E4ED0" w14:textId="77777777" w:rsidR="00CD5233" w:rsidRPr="00B03B9B" w:rsidRDefault="00CD5233" w:rsidP="00CD5233">
      <w:pPr>
        <w:spacing w:before="200" w:after="120"/>
        <w:ind w:left="12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B03B9B">
        <w:rPr>
          <w:rFonts w:ascii="Angsana New" w:hAnsi="Angsana New" w:cs="Angsana New"/>
          <w:spacing w:val="-12"/>
          <w:sz w:val="32"/>
          <w:szCs w:val="32"/>
          <w:cs/>
        </w:rPr>
        <w:t>สินทรัพย์ไม่มีตัวตน</w:t>
      </w:r>
      <w:r w:rsidRPr="00B03B9B">
        <w:rPr>
          <w:rFonts w:ascii="Angsana New" w:hAnsi="Angsana New" w:cs="Angsana New" w:hint="cs"/>
          <w:spacing w:val="-12"/>
          <w:sz w:val="32"/>
          <w:szCs w:val="32"/>
          <w:cs/>
        </w:rPr>
        <w:t>อื่น</w:t>
      </w:r>
      <w:r w:rsidRPr="00B03B9B">
        <w:rPr>
          <w:rFonts w:ascii="Angsana New" w:hAnsi="Angsana New" w:cs="Angsana New"/>
          <w:spacing w:val="-12"/>
          <w:sz w:val="32"/>
          <w:szCs w:val="32"/>
          <w:cs/>
        </w:rPr>
        <w:t xml:space="preserve">นอกจากค่าความนิยมแสดงในราคาทุนหักด้วยค่าตัดจำหน่ายสะสม </w:t>
      </w:r>
      <w:r w:rsidRPr="00B03B9B">
        <w:rPr>
          <w:rFonts w:ascii="Angsana New" w:hAnsi="Angsana New" w:cs="Angsana New"/>
          <w:spacing w:val="-12"/>
          <w:sz w:val="32"/>
          <w:szCs w:val="32"/>
          <w:cs/>
        </w:rPr>
        <w:br/>
        <w:t>ค่าตัดจำหน่าย</w:t>
      </w:r>
      <w:r w:rsidRPr="00B03B9B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คำนวณโดยวิธี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เส้นตรงตลอดอายุสัญญาหรืออายุการให้ประโยชน์โดยประมาณ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br/>
        <w:t>ของสินทรัพย์ดังต่อไปนี้</w:t>
      </w:r>
    </w:p>
    <w:p w14:paraId="47724419" w14:textId="2E176EB4" w:rsidR="00CD5233" w:rsidRPr="00B03B9B" w:rsidRDefault="00CD5233" w:rsidP="00CD5233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>โปรแกรมคอมพิวเตอร์</w:t>
      </w:r>
      <w:r w:rsidRPr="00B03B9B">
        <w:rPr>
          <w:rFonts w:ascii="Angsana New" w:hAnsi="Angsana New" w:cs="Angsana New"/>
          <w:sz w:val="32"/>
          <w:szCs w:val="32"/>
          <w:cs/>
        </w:rPr>
        <w:tab/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-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10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 ปี</w:t>
      </w:r>
    </w:p>
    <w:p w14:paraId="05AB5850" w14:textId="11F665BE" w:rsidR="00CD5233" w:rsidRPr="00B03B9B" w:rsidRDefault="00CD5233" w:rsidP="00CD5233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>เครื่องหมายการค้า</w:t>
      </w:r>
      <w:r w:rsidRPr="00B03B9B">
        <w:rPr>
          <w:rFonts w:ascii="Angsana New" w:hAnsi="Angsana New" w:cs="Angsana New"/>
          <w:sz w:val="32"/>
          <w:szCs w:val="32"/>
          <w:cs/>
        </w:rPr>
        <w:tab/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10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 ปี</w:t>
      </w:r>
    </w:p>
    <w:p w14:paraId="1967B7C0" w14:textId="77777777" w:rsidR="00CD5233" w:rsidRPr="00B03B9B" w:rsidRDefault="00CD5233" w:rsidP="00CD5233">
      <w:pPr>
        <w:tabs>
          <w:tab w:val="right" w:pos="7965"/>
          <w:tab w:val="right" w:pos="8280"/>
        </w:tabs>
        <w:spacing w:after="240"/>
        <w:ind w:left="1886" w:right="-14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>ค่าสมาชิกสโมสรและสนามกอล์ฟ</w:t>
      </w:r>
      <w:r w:rsidRPr="00B03B9B">
        <w:rPr>
          <w:rFonts w:ascii="Angsana New" w:hAnsi="Angsana New" w:cs="Angsana New"/>
          <w:sz w:val="32"/>
          <w:szCs w:val="32"/>
          <w:cs/>
        </w:rPr>
        <w:tab/>
        <w:t>ตามอายุสัญญา</w:t>
      </w:r>
    </w:p>
    <w:p w14:paraId="04CF4FB1" w14:textId="6EA1FD0E" w:rsidR="008852BD" w:rsidRPr="00B03B9B" w:rsidRDefault="00CD5233" w:rsidP="008852BD">
      <w:pPr>
        <w:autoSpaceDE w:val="0"/>
        <w:autoSpaceDN w:val="0"/>
        <w:adjustRightInd w:val="0"/>
        <w:spacing w:before="240" w:after="12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cs="Angsana New"/>
          <w:spacing w:val="-4"/>
          <w:sz w:val="32"/>
          <w:szCs w:val="32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01196791" w14:textId="77777777" w:rsidR="00B03B9B" w:rsidRDefault="00B03B9B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5020EF75" w14:textId="352C572F" w:rsidR="00CD5233" w:rsidRPr="00B03B9B" w:rsidRDefault="00A059D1" w:rsidP="00CD5233">
      <w:pPr>
        <w:ind w:left="1267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lastRenderedPageBreak/>
        <w:t>3</w:t>
      </w:r>
      <w:r w:rsidR="00CD5233" w:rsidRPr="00B03B9B">
        <w:rPr>
          <w:rFonts w:ascii="Angsana New" w:hAnsi="Angsana New" w:cs="Angsana New"/>
          <w:sz w:val="32"/>
          <w:szCs w:val="32"/>
          <w:cs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10</w:t>
      </w:r>
      <w:r w:rsidR="00CD5233" w:rsidRPr="00B03B9B">
        <w:rPr>
          <w:rFonts w:ascii="Angsana New" w:hAnsi="Angsana New" w:cs="Angsana New"/>
          <w:sz w:val="32"/>
          <w:szCs w:val="32"/>
          <w:cs/>
        </w:rPr>
        <w:tab/>
        <w:t>การด้อยค่า</w:t>
      </w:r>
    </w:p>
    <w:p w14:paraId="1A8F3545" w14:textId="77777777" w:rsidR="00CD5233" w:rsidRPr="00B03B9B" w:rsidRDefault="00CD5233" w:rsidP="00CD5233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มูลค่าตามบัญชีของสินทรัพย์ของ</w:t>
      </w:r>
      <w:r w:rsidRPr="00B03B9B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ได้รับการทบทวน ณ วันสิ้นรอบระยะเวลารายงานว่า มีข้อบ่งชี้เรื่องการด้อยค่าหรือไม่ ในกรณีที่มีข้อบ่งชี้จะทำการประมาณมูลค่าที่คาดว่า               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จะได้รับคืนของสินทรัพย์</w:t>
      </w:r>
    </w:p>
    <w:p w14:paraId="02FB62C6" w14:textId="77777777" w:rsidR="00CD5233" w:rsidRPr="00B03B9B" w:rsidRDefault="00CD5233" w:rsidP="00CD5233">
      <w:pPr>
        <w:spacing w:after="120"/>
        <w:ind w:left="126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รับรู้ขาดทุนจากการด้อยค่าเมื่อมูลค่าที่คาดว่าจะได้รับคืนของสินทรัพย์                     มีมูลค่าต่ำกว่ามูลค่าตามบัญชีของสินทรัพย์นั้น ทั้งนี้มูลค่าที่คาดว่าจะได้รับคืนหมายถึงมูลค่า</w:t>
      </w:r>
      <w:r w:rsidRPr="00B03B9B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ยุติธรรมหักต้นทุนในการขายหรือมูลค่าจากการใช้สินทรัพย์แล้วแต่ราคาใดจะสูงกว่า ซึ่งใน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การประเมินมูลค่าจากการใช้สินทรัพย์ </w:t>
      </w:r>
      <w:r w:rsidRPr="00B03B9B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ประมาณการกระแสเงินสดในอนาคต                 ที่คาดว่าจะได้รับจากสินทรัพย์และคำนวณคิดลดเป็นมูลค่าปัจจุบันโดยใช้อัตราคิดลดก่อนภาษี                  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และในการประเมินมูลค่ายุติธรรมหักต้นทุนในการขาย </w:t>
      </w:r>
      <w:r w:rsidRPr="00B03B9B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ซึ่งสะท้อนถึงจำนวนเงินที่คาดว่าจะได้รับจากการจำหน่ายสินทรัพย์หักด้วยต้นทุนในการจำหน่าย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108FD15" w14:textId="77777777" w:rsidR="00CD5233" w:rsidRPr="00B03B9B" w:rsidRDefault="00CD5233" w:rsidP="00CD5233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</w:rPr>
        <w:t>บริษัท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และบริษัทย่อยรับรู้รายการขาดทุนจากการด้อยค่าเป็นค่าใช้จ่ายในงบกำไรขาดทุน</w:t>
      </w:r>
    </w:p>
    <w:p w14:paraId="50E1B61E" w14:textId="090A6F21" w:rsidR="00CD5233" w:rsidRPr="00B03B9B" w:rsidRDefault="00CD5233" w:rsidP="00CD5233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>การกลับรายการด้อยค่า</w:t>
      </w:r>
    </w:p>
    <w:p w14:paraId="7E14832B" w14:textId="77777777" w:rsidR="00CD5233" w:rsidRPr="00B03B9B" w:rsidRDefault="00CD5233" w:rsidP="00CD5233">
      <w:pPr>
        <w:spacing w:after="120"/>
        <w:ind w:left="1267"/>
        <w:jc w:val="thaiDistribute"/>
        <w:rPr>
          <w:rFonts w:ascii="Angsana New" w:hAnsi="Angsana New"/>
          <w:sz w:val="32"/>
          <w:szCs w:val="32"/>
          <w:cs/>
        </w:rPr>
      </w:pPr>
      <w:r w:rsidRPr="00B03B9B">
        <w:rPr>
          <w:rFonts w:ascii="Angsana New" w:hAnsi="Angsana New" w:cs="Angsana New"/>
          <w:spacing w:val="-4"/>
          <w:sz w:val="32"/>
          <w:szCs w:val="32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</w:t>
      </w:r>
      <w:r w:rsidRPr="00B03B9B">
        <w:rPr>
          <w:rFonts w:ascii="Angsana New" w:hAnsi="Angsana New" w:cs="Angsana New"/>
          <w:sz w:val="32"/>
          <w:szCs w:val="32"/>
          <w:cs/>
        </w:rPr>
        <w:t>เพิ่มขึ้นในภายหลัง และการเพิ่มขึ้นนั้นสัมพันธ์โดยตรงกับขาดทุนจากการด้อยค่าที่เคยรับรู้เป็นค่าใช้จ่ายในงบกำไรขาดทุน</w:t>
      </w:r>
    </w:p>
    <w:p w14:paraId="73F8F364" w14:textId="77777777" w:rsidR="00CD5233" w:rsidRPr="00B03B9B" w:rsidRDefault="00CD5233" w:rsidP="00CD5233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ณ ทุกวันที่ที่ออกรายงานว่ามีข้อบ่งชี้เรื่องการด้อยค่าลดระดับลงหรือหมดไป ขาดทุนจากการด้อยค่าจะถูกกลับรายการ หากมีการเปลี่ยนแปลงประมาณการที่ใช้ในการ</w:t>
      </w:r>
      <w:r w:rsidRPr="00B03B9B">
        <w:rPr>
          <w:rFonts w:ascii="Angsana New" w:hAnsi="Angsana New" w:cs="Angsana New"/>
          <w:spacing w:val="6"/>
          <w:sz w:val="32"/>
          <w:szCs w:val="32"/>
          <w:cs/>
        </w:rPr>
        <w:t>คำนวณมูลค่าที่คาดว่าจะได้รับคืน ขาดทุนจากการด้อยค่าจะถูกกลับรายการเพียงเท่าที่มูลค่าตาม</w:t>
      </w:r>
      <w:r w:rsidRPr="00B03B9B">
        <w:rPr>
          <w:rFonts w:ascii="Angsana New" w:hAnsi="Angsana New" w:cs="Angsana New"/>
          <w:sz w:val="32"/>
          <w:szCs w:val="32"/>
          <w:cs/>
        </w:rPr>
        <w:t>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D97C4BB" w14:textId="77777777" w:rsidR="00B03B9B" w:rsidRDefault="00B03B9B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41A5D4C2" w14:textId="087B4F24" w:rsidR="00CD5233" w:rsidRPr="00B03B9B" w:rsidRDefault="00A059D1" w:rsidP="00CD5233">
      <w:pPr>
        <w:suppressAutoHyphens w:val="0"/>
        <w:ind w:left="1267" w:right="43" w:hanging="72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lastRenderedPageBreak/>
        <w:t>3</w:t>
      </w:r>
      <w:r w:rsidR="00CD5233" w:rsidRPr="00B03B9B">
        <w:rPr>
          <w:rFonts w:ascii="Angsana New" w:hAnsi="Angsana New" w:cs="Angsana New"/>
          <w:sz w:val="32"/>
          <w:szCs w:val="32"/>
          <w:cs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11</w:t>
      </w:r>
      <w:r w:rsidR="00CD5233" w:rsidRPr="00B03B9B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ประมาณการหนี้สิน</w:t>
      </w:r>
    </w:p>
    <w:p w14:paraId="11DFEF7F" w14:textId="77777777" w:rsidR="00CD5233" w:rsidRPr="00B03B9B" w:rsidRDefault="00CD5233" w:rsidP="00CD5233">
      <w:pPr>
        <w:pStyle w:val="ListParagraph"/>
        <w:suppressAutoHyphens w:val="0"/>
        <w:spacing w:after="120"/>
        <w:ind w:left="1260" w:right="43"/>
        <w:jc w:val="thaiDistribute"/>
        <w:rPr>
          <w:rFonts w:ascii="Angsana New" w:hAnsi="Angsana New"/>
          <w:sz w:val="32"/>
          <w:szCs w:val="32"/>
          <w:lang w:val="en-US"/>
        </w:rPr>
      </w:pPr>
      <w:r w:rsidRPr="00B03B9B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Pr="00B03B9B">
        <w:rPr>
          <w:rFonts w:ascii="Angsana New" w:hAnsi="Angsana New" w:hint="cs"/>
          <w:sz w:val="32"/>
          <w:szCs w:val="32"/>
          <w:cs/>
          <w:lang w:val="en-US"/>
        </w:rPr>
        <w:t>และบริษัทย่อย</w:t>
      </w:r>
      <w:r w:rsidRPr="00B03B9B">
        <w:rPr>
          <w:rFonts w:ascii="Angsana New" w:hAnsi="Angsana New"/>
          <w:sz w:val="32"/>
          <w:szCs w:val="32"/>
          <w:cs/>
          <w:lang w:val="en-US"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และมีความเป็นไปได้ค่อนข้างแน่นอนว่าบริษัทและบริษัทย่อยจะเสียทรัพยากรเชิงเศรษฐกิจไป เพื่อปลดเปลื้องภาระผูกพันนั้น และบริษัท</w:t>
      </w:r>
      <w:r w:rsidRPr="00B03B9B">
        <w:rPr>
          <w:rFonts w:ascii="Angsana New" w:hAnsi="Angsana New" w:hint="cs"/>
          <w:sz w:val="32"/>
          <w:szCs w:val="32"/>
          <w:cs/>
          <w:lang w:val="en-US"/>
        </w:rPr>
        <w:t>และบริษัทย่อย</w:t>
      </w:r>
      <w:r w:rsidRPr="00B03B9B">
        <w:rPr>
          <w:rFonts w:ascii="Angsana New" w:hAnsi="Angsana New"/>
          <w:sz w:val="32"/>
          <w:szCs w:val="32"/>
          <w:cs/>
          <w:lang w:val="en-US"/>
        </w:rPr>
        <w:t>สามารถประมาณมูลค่าภาระผูกพันนั้นได้อย่างน่าเชื่อถือ</w:t>
      </w:r>
    </w:p>
    <w:p w14:paraId="56F38685" w14:textId="3BCDC344" w:rsidR="00CD5233" w:rsidRPr="00B03B9B" w:rsidRDefault="00A059D1" w:rsidP="00CD5233">
      <w:pPr>
        <w:spacing w:before="240"/>
        <w:ind w:left="1267" w:hanging="720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12</w:t>
      </w:r>
      <w:r w:rsidR="00CD5233" w:rsidRPr="00B03B9B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ผลประโยชน์พนักงาน</w:t>
      </w:r>
    </w:p>
    <w:p w14:paraId="577C7CAC" w14:textId="37145398" w:rsidR="00CD5233" w:rsidRPr="00B03B9B" w:rsidRDefault="00A059D1" w:rsidP="00CD5233">
      <w:pPr>
        <w:ind w:left="1980" w:hanging="720"/>
        <w:jc w:val="both"/>
        <w:rPr>
          <w:rFonts w:ascii="Angsana New" w:hAnsi="Angsana New" w:cs="Angsana New"/>
          <w:spacing w:val="-4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12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1</w:t>
      </w:r>
      <w:r w:rsidR="00CD5233" w:rsidRPr="00B03B9B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กองทุนสำรองเลี้ยงชีพ</w:t>
      </w:r>
    </w:p>
    <w:p w14:paraId="5DC7C2F3" w14:textId="77777777" w:rsidR="00CD5233" w:rsidRPr="00B03B9B" w:rsidRDefault="00CD5233" w:rsidP="00CD5233">
      <w:pPr>
        <w:spacing w:after="240"/>
        <w:ind w:left="198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B03B9B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B03B9B">
        <w:rPr>
          <w:rFonts w:ascii="Angsana New" w:hAnsi="Angsana New" w:cs="Angsana New"/>
          <w:spacing w:val="-4"/>
          <w:sz w:val="32"/>
          <w:szCs w:val="32"/>
          <w:cs/>
        </w:rPr>
        <w:t>ได้จัดตั้งกองทุนสำรองเลี้ยงชีพซึ่งเป็นแผนการจ่ายสมทบตามที่กำหนดไว้ สินทรัพย์ของกองทุนสำรองเลี้ยงชีพได้แยกออกจากสินทรัพย์ของบริษัทและบริษัทย่อย และมีการบริหารโดยผู้จัดการกองทุน กองทุนสำรองเลี้ยงชีพได้รับเงินสะสมเข้ากองทุนจากพนักงานและเงินสมทบจากบริษัท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B03B9B">
        <w:rPr>
          <w:rFonts w:ascii="Angsana New" w:hAnsi="Angsana New" w:cs="Angsana New"/>
          <w:spacing w:val="-4"/>
          <w:sz w:val="32"/>
          <w:szCs w:val="32"/>
          <w:cs/>
        </w:rPr>
        <w:t xml:space="preserve"> เงินจ่ายสมทบกองทุนสำรองเลี้ยงชีพบันทึกเป็นค่าใช้จ่ายในงบกำไรขาดทุนสำหรับรอบระยะเวลาบัญชีที่เกิดรายการนั้น</w:t>
      </w:r>
    </w:p>
    <w:p w14:paraId="538ED6C4" w14:textId="6C037190" w:rsidR="00CD5233" w:rsidRPr="00B03B9B" w:rsidRDefault="00A059D1" w:rsidP="00CD5233">
      <w:pPr>
        <w:ind w:left="1980" w:hanging="720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12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2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ab/>
        <w:t>ผลประโยชน์ของพนักงานหลังออกจากงาน</w:t>
      </w:r>
    </w:p>
    <w:p w14:paraId="29D20C06" w14:textId="77777777" w:rsidR="00CD5233" w:rsidRPr="00B03B9B" w:rsidRDefault="00CD5233" w:rsidP="00CD5233">
      <w:pPr>
        <w:spacing w:after="240"/>
        <w:ind w:left="198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บริษัทและบริษัทย่อยจัดให้มีผลประโยชน์ของพนักงานหลังออกจากงานเพื่อจ่ายให้แก่พนักงานตามพระราชบัญญัติคุ้มครองแรงงานและระเบียบการเกษียณอายุพนักงานของบริษัทและบริษัทย่อย โดยคำนวณผลประโยชน์ของพนักงานดังกล่าวจากข้อสมมติฐานทางคณิตศาสตร์ประกันภัย ณ วันสิ้นรอบระยะเวลารายงานด้วยวิธีคิดลดแต่ละหน่วยที่ประมาณการไว้ (</w:t>
      </w:r>
      <w:r w:rsidRPr="00B03B9B">
        <w:rPr>
          <w:rFonts w:ascii="Angsana New" w:hAnsi="Angsana New" w:cs="Angsana New"/>
          <w:spacing w:val="-6"/>
          <w:sz w:val="32"/>
          <w:szCs w:val="32"/>
          <w:lang w:val="en-US"/>
        </w:rPr>
        <w:t>Projected Unit Credit Method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) ซึ่งเป็นการประมาณการจากมูลค่าปัจจุบันของกระแสเงินสดของผลประโยชน์ที่คาดว่าจะต้องจ่ายในอนาคตโดยคำนวณบนพื้นฐานของข้อสมมติฐานทางคณิตศาสตร์ประกันภัย อันได้แก่ เงินเดือนพนักงาน อัตราการลาออก อัตรามรณะ อายุงานและปัจจัยอื่น</w:t>
      </w:r>
      <w:r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ๆ ทั้งนี้อัตราคิดลดที่ใช้ในการคำนวณภาระผูกพัน</w:t>
      </w:r>
      <w:r w:rsidRPr="00B03B9B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ผลประโยชน์ของพนักงานหลังออกจากงาน อ้างอิงจากอัตราผลตอบแทนของพันธบัตรรัฐบาล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</w:p>
    <w:p w14:paraId="7A240E74" w14:textId="77777777" w:rsidR="00CD5233" w:rsidRPr="00B03B9B" w:rsidRDefault="00CD5233" w:rsidP="00CD5233">
      <w:pPr>
        <w:spacing w:after="240"/>
        <w:ind w:left="198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กำไรหรือขาดทุนจากการเปลี่ยนแปลงประมาณการตามหลักคณิตศาสตร์ประกันภัยจะรับรู้ในกำไรขาดทุนเบ็ดเสร็จอื่นสำหรับรอบระยะเวลาบัญชีที่เกิดรายการ ทั้งนี้ ค่าใช้จ่ายที่</w:t>
      </w:r>
      <w:r w:rsidRPr="00B03B9B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เกี่ยวข้องกับผลประโยชน์ของพนักงานจะบันทึกในงบกำไรขาดทุนเพื่อกระจายต้นทุนดังกล่าว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ตลอดระยะเวลาของการจ้างงาน</w:t>
      </w:r>
    </w:p>
    <w:p w14:paraId="58017B17" w14:textId="4BDBF6EC" w:rsidR="00B03B9B" w:rsidRDefault="00CD5233" w:rsidP="00B03B9B">
      <w:pPr>
        <w:spacing w:after="240"/>
        <w:ind w:left="198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เมื่อการแก้ไขโครงการมีผลบังคับใช้</w:t>
      </w:r>
      <w:r w:rsidR="00B03B9B"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6DD05FA9" w14:textId="7EBDC992" w:rsidR="00CD5233" w:rsidRPr="00B03B9B" w:rsidRDefault="00A059D1" w:rsidP="00CD5233">
      <w:pPr>
        <w:ind w:left="1987" w:hanging="720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lastRenderedPageBreak/>
        <w:t>3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12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CD5233"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ผลประโยชน์ระยะสั้นของพนักงาน</w:t>
      </w:r>
    </w:p>
    <w:p w14:paraId="6DF2DADE" w14:textId="77777777" w:rsidR="00CD5233" w:rsidRPr="00B03B9B" w:rsidRDefault="00CD5233" w:rsidP="00CD5233">
      <w:pPr>
        <w:spacing w:after="240"/>
        <w:ind w:left="198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 เมื่อพนักงานทำงานให้</w:t>
      </w:r>
    </w:p>
    <w:p w14:paraId="18C355E3" w14:textId="54E2F626" w:rsidR="00CD5233" w:rsidRPr="00B03B9B" w:rsidRDefault="00A059D1" w:rsidP="00CD5233">
      <w:pPr>
        <w:spacing w:before="240"/>
        <w:ind w:left="1267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B03B9B">
        <w:rPr>
          <w:rFonts w:ascii="Angsana New" w:hAnsi="Angsana New" w:cs="Angsana New"/>
          <w:sz w:val="32"/>
          <w:szCs w:val="32"/>
          <w:cs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13</w:t>
      </w:r>
      <w:r w:rsidR="00CD5233" w:rsidRPr="00B03B9B">
        <w:rPr>
          <w:rFonts w:ascii="Angsana New" w:hAnsi="Angsana New" w:cs="Angsana New"/>
          <w:sz w:val="32"/>
          <w:szCs w:val="32"/>
          <w:cs/>
        </w:rPr>
        <w:tab/>
        <w:t>การรับรู้รายได้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และค่าใช้จ่าย</w:t>
      </w:r>
    </w:p>
    <w:p w14:paraId="18C293D9" w14:textId="77777777" w:rsidR="00CD5233" w:rsidRPr="00B03B9B" w:rsidRDefault="00CD5233" w:rsidP="00CD5233">
      <w:pPr>
        <w:spacing w:after="120"/>
        <w:ind w:left="12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>รายได้จากการขายจะรับรู้เมื่อ</w:t>
      </w:r>
      <w:r w:rsidRPr="00B03B9B">
        <w:rPr>
          <w:rFonts w:ascii="Angsana New" w:hAnsi="Angsana New" w:cs="Angsana New" w:hint="cs"/>
          <w:sz w:val="32"/>
          <w:szCs w:val="32"/>
          <w:cs/>
        </w:rPr>
        <w:t>การควบคุมสินค้าถูกโอนให้แก่ลูกค้าเมื่อทำการส่งมอบสินค้า</w:t>
      </w:r>
      <w:r w:rsidRPr="00B03B9B">
        <w:rPr>
          <w:rFonts w:ascii="Angsana New" w:hAnsi="Angsana New" w:cs="Angsana New"/>
          <w:sz w:val="32"/>
          <w:szCs w:val="32"/>
          <w:cs/>
        </w:rPr>
        <w:br/>
      </w:r>
      <w:r w:rsidRPr="00B03B9B">
        <w:rPr>
          <w:rFonts w:ascii="Angsana New" w:hAnsi="Angsana New" w:cs="Angsana New" w:hint="cs"/>
          <w:sz w:val="32"/>
          <w:szCs w:val="32"/>
          <w:cs/>
        </w:rPr>
        <w:t>เสร็จสิ้นแล้ว</w:t>
      </w:r>
    </w:p>
    <w:p w14:paraId="7BAEB003" w14:textId="77777777" w:rsidR="00CD5233" w:rsidRPr="00B03B9B" w:rsidRDefault="00CD5233" w:rsidP="00CD5233">
      <w:pPr>
        <w:spacing w:after="120"/>
        <w:ind w:left="12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</w:rPr>
        <w:t>รายได้จากการให้บริการรับรู้เป็นรายได้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เมื่อบริษัทปฏิบัติตามภาระที่ต้องปฏิบัติเสร็จสิ้น</w:t>
      </w:r>
    </w:p>
    <w:p w14:paraId="77A36E87" w14:textId="77777777" w:rsidR="00CD5233" w:rsidRPr="00B03B9B" w:rsidRDefault="00CD5233" w:rsidP="00CD5233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pacing w:val="4"/>
          <w:sz w:val="32"/>
          <w:szCs w:val="32"/>
          <w:cs/>
        </w:rPr>
        <w:t>ดอกเบี้ยรับถือเป็นรายได้ตามเกณฑ์คงค้าง เงินปันผลรับจากเงินลงทุนถือเป็นรายได้เมื่อมี</w:t>
      </w:r>
      <w:r w:rsidRPr="00B03B9B">
        <w:rPr>
          <w:rFonts w:ascii="Angsana New" w:hAnsi="Angsana New" w:cs="Angsana New"/>
          <w:sz w:val="32"/>
          <w:szCs w:val="32"/>
          <w:cs/>
        </w:rPr>
        <w:t>การประกาศจ่าย</w:t>
      </w:r>
    </w:p>
    <w:p w14:paraId="53D43298" w14:textId="77777777" w:rsidR="00CD5233" w:rsidRPr="00B03B9B" w:rsidRDefault="00CD5233" w:rsidP="00CD5233">
      <w:pPr>
        <w:snapToGrid w:val="0"/>
        <w:spacing w:after="120"/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lang w:val="en-US" w:eastAsia="en-US"/>
        </w:rPr>
      </w:pPr>
      <w:r w:rsidRPr="00B03B9B">
        <w:rPr>
          <w:rFonts w:ascii="Angsana New" w:hAnsi="Angsana New" w:cs="Angsana New"/>
          <w:spacing w:val="-4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0EA5CD4F" w14:textId="66DBBCB9" w:rsidR="00CD5233" w:rsidRPr="00B03B9B" w:rsidRDefault="00A059D1" w:rsidP="00CD5233">
      <w:pPr>
        <w:ind w:left="1267" w:hanging="720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B03B9B">
        <w:rPr>
          <w:rFonts w:ascii="Angsana New" w:hAnsi="Angsana New" w:cs="Angsana New"/>
          <w:sz w:val="32"/>
          <w:szCs w:val="32"/>
          <w:cs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14</w:t>
      </w:r>
      <w:r w:rsidR="00CD5233" w:rsidRPr="00B03B9B">
        <w:rPr>
          <w:rFonts w:ascii="Angsana New" w:hAnsi="Angsana New" w:cs="Angsana New"/>
          <w:sz w:val="32"/>
          <w:szCs w:val="32"/>
          <w:cs/>
        </w:rPr>
        <w:tab/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ต้นทุนทางการเงิน</w:t>
      </w:r>
    </w:p>
    <w:p w14:paraId="09C20C3F" w14:textId="77777777" w:rsidR="00CD5233" w:rsidRPr="00B03B9B" w:rsidRDefault="00CD5233" w:rsidP="00CD5233">
      <w:pPr>
        <w:spacing w:after="120"/>
        <w:ind w:left="12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 xml:space="preserve">ต้นทุนทางการเงินประกอบด้วยดอกเบี้ยจ่ายของเงินกู้ยืม และสิ่งตอบแทนที่คาดว่าจะต้องจ่าย </w:t>
      </w:r>
    </w:p>
    <w:p w14:paraId="745C775E" w14:textId="77777777" w:rsidR="00CD5233" w:rsidRPr="00B03B9B" w:rsidRDefault="00CD5233" w:rsidP="00CD5233">
      <w:pPr>
        <w:spacing w:after="120"/>
        <w:ind w:left="12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 รับรู้ในงบกำไรขาดทุน โดยใช้วิธีอัตราดอกเบี้ยที่แท้จริง</w:t>
      </w:r>
    </w:p>
    <w:p w14:paraId="1A5C50FB" w14:textId="59516BB7" w:rsidR="00CD5233" w:rsidRPr="00B03B9B" w:rsidRDefault="00A059D1" w:rsidP="00CD5233">
      <w:pPr>
        <w:spacing w:after="120"/>
        <w:ind w:left="1268" w:hanging="728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6"/>
          <w:sz w:val="32"/>
          <w:szCs w:val="32"/>
          <w:lang w:val="en-US"/>
        </w:rPr>
        <w:t>3</w:t>
      </w:r>
      <w:r w:rsidR="00CD5233"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pacing w:val="-6"/>
          <w:sz w:val="32"/>
          <w:szCs w:val="32"/>
          <w:lang w:val="en-US"/>
        </w:rPr>
        <w:t>15</w:t>
      </w:r>
      <w:r w:rsidR="00CD5233" w:rsidRPr="00B03B9B">
        <w:rPr>
          <w:rFonts w:ascii="Angsana New" w:hAnsi="Angsana New" w:cs="Angsana New"/>
          <w:spacing w:val="-6"/>
          <w:sz w:val="32"/>
          <w:szCs w:val="32"/>
          <w:lang w:val="en-US"/>
        </w:rPr>
        <w:tab/>
      </w:r>
      <w:r w:rsidR="00CD5233"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สัญญาเช่า</w:t>
      </w:r>
    </w:p>
    <w:p w14:paraId="629B5C29" w14:textId="77777777" w:rsidR="00CD5233" w:rsidRPr="00B03B9B" w:rsidRDefault="00CD5233" w:rsidP="00CD5233">
      <w:pPr>
        <w:spacing w:after="120"/>
        <w:ind w:left="1267"/>
        <w:jc w:val="thaiDistribute"/>
        <w:rPr>
          <w:rFonts w:ascii="Angsana New" w:hAnsi="Angsana New" w:cs="Angsana New"/>
          <w:i/>
          <w:iCs/>
          <w:spacing w:val="-2"/>
          <w:sz w:val="32"/>
          <w:szCs w:val="32"/>
          <w:lang w:val="en-US"/>
        </w:rPr>
      </w:pPr>
      <w:r w:rsidRPr="00B03B9B">
        <w:rPr>
          <w:rFonts w:ascii="Angsana New" w:hAnsi="Angsana New" w:cs="Angsana New"/>
          <w:i/>
          <w:iCs/>
          <w:spacing w:val="-2"/>
          <w:sz w:val="32"/>
          <w:szCs w:val="32"/>
          <w:cs/>
          <w:lang w:val="en-US"/>
        </w:rPr>
        <w:t>บริษัทและบริษัทย่อย</w:t>
      </w:r>
      <w:r w:rsidRPr="00B03B9B">
        <w:rPr>
          <w:rFonts w:ascii="Angsana New" w:hAnsi="Angsana New" w:cs="Angsana New" w:hint="cs"/>
          <w:i/>
          <w:iCs/>
          <w:spacing w:val="-2"/>
          <w:sz w:val="32"/>
          <w:szCs w:val="32"/>
          <w:cs/>
          <w:lang w:val="en-US"/>
        </w:rPr>
        <w:t>ที่เป็นผู้เช่า</w:t>
      </w:r>
    </w:p>
    <w:p w14:paraId="7D2B8CD3" w14:textId="1BEDC97F" w:rsidR="00CD5233" w:rsidRPr="00B03B9B" w:rsidRDefault="00CD5233" w:rsidP="00CD5233">
      <w:pPr>
        <w:spacing w:after="160"/>
        <w:ind w:left="1267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บริษัทและบริษัทย่อย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ประเมิน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ว่าสัญญาเป็นสัญญาเช่าหรือประกอบด้วยสัญญาเช่าหรือไม่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ณ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วันเริ่มต้นของสัญญาเช่า 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บริษัทและบริษัทย่อย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ยกเว้นสัญญาเช่าระยะสั้น 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br/>
        <w:t>(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อายุสัญญาเช่า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12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เดือนหรือน้อยกว่า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)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และสัญญาเช่าซึ่งสินทรัพย์มีมูลค่าต่ำ 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สัญญาเช่าเหล่านี้ 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บริษัทและบริษัทย่อย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รับรู้การจ่ายชำระตามสัญญาเช่าเป็นค่าใช้จ่ายดำเนินงานด้วยวิธีเส้นตรง</w:t>
      </w:r>
      <w:r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ตลอดอายุสัญญาเช่า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เว้นแต่เกณฑ์ที่เป็นระบบอื่นที่ดีกว่าซึ่งเป็นตัวแทนของรูปแบบเวลาที่แสดงถึง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ประโยชน์เชิงเศรษฐกิจจากการใช้สินทรัพย์ที่เช่า</w:t>
      </w:r>
    </w:p>
    <w:p w14:paraId="0AC66521" w14:textId="20FE4900" w:rsidR="00CD5233" w:rsidRPr="00B03B9B" w:rsidRDefault="00CD5233" w:rsidP="00CD5233">
      <w:pPr>
        <w:spacing w:after="120"/>
        <w:ind w:left="126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หนี้สินตามสัญญา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เช่า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</w:t>
      </w:r>
      <w:r w:rsidR="00AA6BC8" w:rsidRPr="00B03B9B">
        <w:rPr>
          <w:rFonts w:ascii="Angsana New" w:hAnsi="Angsana New" w:cs="Angsana New"/>
          <w:spacing w:val="-2"/>
          <w:sz w:val="32"/>
          <w:szCs w:val="32"/>
          <w:lang w:val="en-GB"/>
        </w:rPr>
        <w:br/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ไม่</w:t>
      </w:r>
      <w:r w:rsidRPr="00B03B9B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สามารถกำหนดได้ 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บริษัทและบริษัทย่อย</w:t>
      </w:r>
      <w:r w:rsidRPr="00B03B9B">
        <w:rPr>
          <w:rFonts w:ascii="Angsana New" w:hAnsi="Angsana New" w:cs="Angsana New" w:hint="cs"/>
          <w:sz w:val="32"/>
          <w:szCs w:val="32"/>
          <w:cs/>
          <w:lang w:val="en-GB"/>
        </w:rPr>
        <w:t>ใช้อัตราดอกเบี้ยการกู้ยืมส่วนเพิ่ม</w:t>
      </w:r>
    </w:p>
    <w:p w14:paraId="0783BE2F" w14:textId="77777777" w:rsidR="00B03B9B" w:rsidRDefault="00B03B9B">
      <w:pPr>
        <w:suppressAutoHyphens w:val="0"/>
        <w:rPr>
          <w:rFonts w:ascii="Angsana New" w:hAnsi="Angsana New" w:cs="Angsana New"/>
          <w:spacing w:val="-2"/>
          <w:sz w:val="32"/>
          <w:szCs w:val="32"/>
          <w:cs/>
          <w:lang w:val="en-GB"/>
        </w:rPr>
      </w:pPr>
      <w:r>
        <w:rPr>
          <w:rFonts w:ascii="Angsana New" w:hAnsi="Angsana New" w:cs="Angsana New"/>
          <w:spacing w:val="-2"/>
          <w:sz w:val="32"/>
          <w:szCs w:val="32"/>
          <w:cs/>
          <w:lang w:val="en-GB"/>
        </w:rPr>
        <w:br w:type="page"/>
      </w:r>
    </w:p>
    <w:p w14:paraId="59029D66" w14:textId="31AAFB9F" w:rsidR="00CD5233" w:rsidRPr="00B03B9B" w:rsidRDefault="00CD5233" w:rsidP="00CD5233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GB"/>
        </w:rPr>
      </w:pPr>
      <w:r w:rsidRPr="00B03B9B">
        <w:rPr>
          <w:rFonts w:ascii="Angsana New" w:hAnsi="Angsana New" w:cs="Angsana New"/>
          <w:spacing w:val="-2"/>
          <w:sz w:val="32"/>
          <w:szCs w:val="32"/>
          <w:cs/>
          <w:lang w:val="en-GB"/>
        </w:rPr>
        <w:lastRenderedPageBreak/>
        <w:t>อัตรา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ดอกเบี้ย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การกู้ยืมส่วนเพิ่มขึ้นอยู่กับระยะเวลา สกุลเงิน และวันที่เริ่มต้นของสัญญาเช่า และกำหนดโดยอิงตามข้อมูลต่าง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 xml:space="preserve"> 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ๆ ได้แก่ 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อัตราผลตอบแทนที่ปราศจากความเสี่ยง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ตามอัตรา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ดอกเบี้ย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พันธบัตรรัฐบาล การปรับความเสี่ยงเฉพาะ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ของ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ประเทศ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คู่สัญญา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 การปรับความเสี่ยงด้านเครดิตตามอัตราผลตอบแทนพันธบัตร และการปรับ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ความเสี่ยงเฉพาะของ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กิจการเมื่อความเสี่ยงของกิจการที่ทำสัญญาเช่าแตกต่างจากของบริษัท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และ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บริษัท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ย่อย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 และการเช่าไม่ได้รับประโยชน์จากการรับประกันจากบริษัท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และ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บริษัท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ย่อย</w:t>
      </w:r>
    </w:p>
    <w:p w14:paraId="545D48F7" w14:textId="77777777" w:rsidR="00CD5233" w:rsidRPr="00B03B9B" w:rsidRDefault="00CD5233" w:rsidP="00CD5233">
      <w:pPr>
        <w:spacing w:after="120"/>
        <w:ind w:left="1620" w:hanging="360"/>
        <w:jc w:val="thaiDistribute"/>
        <w:rPr>
          <w:rFonts w:ascii="Angsana New" w:hAnsi="Angsana New" w:cs="Angsana New"/>
          <w:spacing w:val="-2"/>
          <w:sz w:val="32"/>
          <w:szCs w:val="32"/>
          <w:lang w:val="en-GB"/>
        </w:rPr>
      </w:pP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การจ่ายชำระตาม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สัญญา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เช่าที่รวมอยู่ในการวัดมูลค่าของหนี้สินตามสัญญาเช่า ประกอบด้วย</w:t>
      </w:r>
    </w:p>
    <w:p w14:paraId="19C50FB0" w14:textId="77777777" w:rsidR="00CD5233" w:rsidRPr="00B03B9B" w:rsidRDefault="00CD5233" w:rsidP="00CD5233">
      <w:pPr>
        <w:numPr>
          <w:ilvl w:val="0"/>
          <w:numId w:val="11"/>
        </w:numPr>
        <w:tabs>
          <w:tab w:val="left" w:pos="900"/>
        </w:tabs>
        <w:suppressAutoHyphens w:val="0"/>
        <w:spacing w:before="120" w:after="120" w:line="260" w:lineRule="atLeast"/>
        <w:ind w:left="1620"/>
        <w:contextualSpacing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</w:t>
      </w:r>
      <w:r w:rsidRPr="00B03B9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ๆ</w:t>
      </w:r>
    </w:p>
    <w:p w14:paraId="37F79241" w14:textId="77777777" w:rsidR="00CD5233" w:rsidRPr="00B03B9B" w:rsidRDefault="00CD5233" w:rsidP="00CD5233">
      <w:pPr>
        <w:numPr>
          <w:ilvl w:val="0"/>
          <w:numId w:val="11"/>
        </w:numPr>
        <w:tabs>
          <w:tab w:val="left" w:pos="900"/>
        </w:tabs>
        <w:suppressAutoHyphens w:val="0"/>
        <w:spacing w:before="120" w:after="120" w:line="260" w:lineRule="atLeast"/>
        <w:ind w:left="1620"/>
        <w:contextualSpacing/>
        <w:jc w:val="thaiDistribute"/>
        <w:rPr>
          <w:rFonts w:ascii="Angsana New" w:hAnsi="Angsana New" w:cs="Angsana New"/>
          <w:spacing w:val="-2"/>
          <w:sz w:val="32"/>
          <w:szCs w:val="32"/>
          <w:lang w:val="en-GB"/>
        </w:rPr>
      </w:pP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2FB28DBF" w14:textId="77777777" w:rsidR="00CD5233" w:rsidRPr="00B03B9B" w:rsidRDefault="00CD5233" w:rsidP="00CD5233">
      <w:pPr>
        <w:numPr>
          <w:ilvl w:val="0"/>
          <w:numId w:val="11"/>
        </w:numPr>
        <w:tabs>
          <w:tab w:val="left" w:pos="900"/>
        </w:tabs>
        <w:suppressAutoHyphens w:val="0"/>
        <w:spacing w:before="120" w:after="120" w:line="260" w:lineRule="atLeast"/>
        <w:ind w:left="1620"/>
        <w:contextualSpacing/>
        <w:jc w:val="thaiDistribute"/>
        <w:rPr>
          <w:rFonts w:ascii="Angsana New" w:hAnsi="Angsana New" w:cs="Angsana New"/>
          <w:spacing w:val="-8"/>
          <w:sz w:val="32"/>
          <w:szCs w:val="32"/>
          <w:lang w:val="en-GB"/>
        </w:rPr>
      </w:pPr>
      <w:r w:rsidRPr="00B03B9B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6FF4B2D3" w14:textId="77777777" w:rsidR="00CD5233" w:rsidRPr="00B03B9B" w:rsidRDefault="00CD5233" w:rsidP="00CD5233">
      <w:pPr>
        <w:numPr>
          <w:ilvl w:val="0"/>
          <w:numId w:val="11"/>
        </w:numPr>
        <w:tabs>
          <w:tab w:val="left" w:pos="900"/>
        </w:tabs>
        <w:suppressAutoHyphens w:val="0"/>
        <w:spacing w:after="120"/>
        <w:ind w:left="1627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GB"/>
        </w:rPr>
      </w:pP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197D2BB6" w14:textId="77777777" w:rsidR="00CD5233" w:rsidRPr="00B03B9B" w:rsidRDefault="00CD5233" w:rsidP="00CD5233">
      <w:pPr>
        <w:tabs>
          <w:tab w:val="left" w:pos="900"/>
        </w:tabs>
        <w:spacing w:after="120"/>
        <w:ind w:left="126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B03B9B">
        <w:rPr>
          <w:rFonts w:ascii="Angsana New" w:hAnsi="Angsana New" w:cs="Angsana New" w:hint="cs"/>
          <w:sz w:val="32"/>
          <w:szCs w:val="32"/>
          <w:cs/>
          <w:lang w:val="en-GB"/>
        </w:rPr>
        <w:t>หนี้สินตาม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สัญญา</w:t>
      </w:r>
      <w:r w:rsidRPr="00B03B9B">
        <w:rPr>
          <w:rFonts w:ascii="Angsana New" w:hAnsi="Angsana New" w:cs="Angsana New" w:hint="cs"/>
          <w:sz w:val="32"/>
          <w:szCs w:val="32"/>
          <w:cs/>
          <w:lang w:val="en-GB"/>
        </w:rPr>
        <w:t>เช่าแยกแสดงบรรทัดในงบฐานะการเงินรวมและเฉพาะกิจการ</w:t>
      </w:r>
    </w:p>
    <w:p w14:paraId="72029DAF" w14:textId="77777777" w:rsidR="00CD5233" w:rsidRPr="00B03B9B" w:rsidRDefault="00CD5233" w:rsidP="00CD5233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(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ใช้วิธีดอกเบี้ยที่แท้จริง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) 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69684818" w14:textId="77777777" w:rsidR="00CD5233" w:rsidRPr="00B03B9B" w:rsidRDefault="00CD5233" w:rsidP="00CD5233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บริษัทและบริษัทย่อย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วัดมูลค่าหนี้สินตามสัญญาเช่าใหม่ 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(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โดยการปรับปรุงสินทรัพย์สิทธิการใช้ที่เกี่ยวข้อง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)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เมื่อเกิดเหตุการณ์ดังต่อไปนี้</w:t>
      </w:r>
    </w:p>
    <w:p w14:paraId="60A2B4EE" w14:textId="77777777" w:rsidR="00CD5233" w:rsidRPr="00B03B9B" w:rsidRDefault="00CD5233" w:rsidP="00CD5233">
      <w:pPr>
        <w:numPr>
          <w:ilvl w:val="0"/>
          <w:numId w:val="11"/>
        </w:numPr>
        <w:tabs>
          <w:tab w:val="left" w:pos="1260"/>
        </w:tabs>
        <w:suppressAutoHyphens w:val="0"/>
        <w:spacing w:after="120"/>
        <w:ind w:left="162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มีการเปลี่ยนแปลงอายุสัญญาเช่า หรือมีเหตุการณ์สำคัญ หรือการเปลี่ยนแปลงในสถานการณ์ 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5D040419" w14:textId="77777777" w:rsidR="00CD5233" w:rsidRPr="00B03B9B" w:rsidRDefault="00CD5233" w:rsidP="00CD5233">
      <w:pPr>
        <w:spacing w:after="120"/>
        <w:ind w:left="540" w:firstLine="72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B03B9B">
        <w:rPr>
          <w:rFonts w:ascii="Angsana New" w:hAnsi="Angsana New" w:cs="Angsana New" w:hint="cs"/>
          <w:sz w:val="32"/>
          <w:szCs w:val="32"/>
          <w:cs/>
          <w:lang w:val="en-GB"/>
        </w:rPr>
        <w:t>บริษัทและบริษัทย่อย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ไม่มีรายการปรับใด ๆ ดังกล่าวแสดงระหว่างงวด</w:t>
      </w:r>
    </w:p>
    <w:p w14:paraId="7E1E13A9" w14:textId="4FFFA849" w:rsidR="00B03B9B" w:rsidRDefault="00CD5233" w:rsidP="00CD5233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GB"/>
        </w:rPr>
      </w:pP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 xml:space="preserve">สินทรัพย์สิทธิการใช้ประกอบด้วย การวัดมูลค่าเริ่มแรกกับหนี้สินตามสัญญาเช่าที่เกี่ยวข้อง 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GB"/>
        </w:rPr>
        <w:br/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</w:t>
      </w:r>
      <w:r w:rsidRPr="00B03B9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ตามสัญญาเช่าที่ได้รับใด ๆ และต้นทุนทางตรงเริ่มแรกใด ๆ การ</w:t>
      </w:r>
      <w:r w:rsidRPr="00B03B9B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วัดมูลค่าภายหลังของสินทรัพย์สิทธิการใช้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โดยใช้ราคาทุนหักค่าเสื่อมราคาสะสมและผลขาดทุนจากการด้อยค่าสะสม</w:t>
      </w:r>
    </w:p>
    <w:p w14:paraId="1DE7CE9D" w14:textId="77777777" w:rsidR="00B03B9B" w:rsidRDefault="00B03B9B">
      <w:pPr>
        <w:suppressAutoHyphens w:val="0"/>
        <w:rPr>
          <w:rFonts w:ascii="Angsana New" w:hAnsi="Angsana New" w:cs="Angsana New"/>
          <w:spacing w:val="-2"/>
          <w:sz w:val="32"/>
          <w:szCs w:val="32"/>
          <w:cs/>
          <w:lang w:val="en-GB"/>
        </w:rPr>
      </w:pPr>
      <w:r>
        <w:rPr>
          <w:rFonts w:ascii="Angsana New" w:hAnsi="Angsana New" w:cs="Angsana New"/>
          <w:spacing w:val="-2"/>
          <w:sz w:val="32"/>
          <w:szCs w:val="32"/>
          <w:cs/>
          <w:lang w:val="en-GB"/>
        </w:rPr>
        <w:br w:type="page"/>
      </w:r>
    </w:p>
    <w:p w14:paraId="0FCC2855" w14:textId="77777777" w:rsidR="00CD5233" w:rsidRPr="00B03B9B" w:rsidRDefault="00CD5233" w:rsidP="00CD5233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GB"/>
        </w:rPr>
      </w:pPr>
      <w:r w:rsidRPr="00B03B9B">
        <w:rPr>
          <w:rFonts w:ascii="Angsana New" w:hAnsi="Angsana New" w:cs="Angsana New"/>
          <w:spacing w:val="-2"/>
          <w:sz w:val="32"/>
          <w:szCs w:val="32"/>
          <w:cs/>
          <w:lang w:val="en-GB"/>
        </w:rPr>
        <w:lastRenderedPageBreak/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บริษัท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และบริษัทย่อย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 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</w:t>
      </w:r>
      <w:r w:rsidRPr="00B03B9B">
        <w:rPr>
          <w:rFonts w:ascii="Angsana New" w:hAnsi="Angsana New" w:cs="Angsana New"/>
          <w:spacing w:val="-2"/>
          <w:sz w:val="32"/>
          <w:szCs w:val="32"/>
          <w:lang w:val="en-GB"/>
        </w:rPr>
        <w:br/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การคิดค่าเสื่อมราคาเริ่ม ณ วันที่สัญญาเช่าเริ่มมีผล</w:t>
      </w:r>
    </w:p>
    <w:p w14:paraId="26340E76" w14:textId="77777777" w:rsidR="00CD5233" w:rsidRPr="00B03B9B" w:rsidRDefault="00CD5233" w:rsidP="00CD5233">
      <w:pPr>
        <w:spacing w:after="120"/>
        <w:ind w:left="540" w:firstLine="720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GB"/>
        </w:rPr>
      </w:pP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สินทรัพย์สิทธิการใช้แยกแสดงบรรทัดในงบฐานะการเงินรวมและเฉพาะกิจการ</w:t>
      </w:r>
    </w:p>
    <w:p w14:paraId="361B8695" w14:textId="1E616B1F" w:rsidR="00CD5233" w:rsidRPr="00B03B9B" w:rsidRDefault="00CD5233" w:rsidP="00CD5233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บริษัทและบริษัทย่อย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ปฏิบัติตามมาตรฐานการบัญชีฉบับที่ 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36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เรื่อง การด้อยค่าของสินทรัพย์ เพื่อประเมินว่าสินทรัพย์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สิทธิ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“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การด้อยค่า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”</w:t>
      </w:r>
    </w:p>
    <w:p w14:paraId="5906C111" w14:textId="77777777" w:rsidR="00CD5233" w:rsidRPr="00B03B9B" w:rsidRDefault="00CD5233" w:rsidP="00CD5233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ค่าเช่าผันแปรที่ไม่ขึ้นอยู่กับดัชนีหรืออัตราไม่ถูกรวมในการวัดมูลค่าของหนี้สินตามสัญญาเช่าและ</w:t>
      </w:r>
      <w:r w:rsidRPr="00B03B9B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>สินทรัพย์สิทธิการใช้ การจ่ายชำระที่เกี่ยวข้องรับรู้เป็นค่าใช้จ่ายสำหรับงวดที่มีเหตุการณ์</w:t>
      </w:r>
      <w:r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หรือเงื่อนไขการจ่ายชำระ</w:t>
      </w:r>
      <w:r w:rsidRPr="00B03B9B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>เหล่านั้น</w:t>
      </w:r>
      <w:r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เกิดขึ้นและรวมอยู่ในบรรทัด 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“</w:t>
      </w:r>
      <w:r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ค่าใช้จ่ายอื่น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” </w:t>
      </w:r>
      <w:r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ในกำไรหรือขาดทุน</w:t>
      </w:r>
    </w:p>
    <w:p w14:paraId="73299931" w14:textId="21A5A0F1" w:rsidR="00CD5233" w:rsidRPr="00B03B9B" w:rsidRDefault="00CD5233" w:rsidP="00CD5233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ข้อผ่อนปรนในทางปฏิบัติตาม </w:t>
      </w:r>
      <w:r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TFRS 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16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บริษัทและบริษัทย่อยไม่ใช้ข้อผ่อนปรนในทางปฏิบัติดังกล่าว สำหรับสัญญาที่มีส่วนประกอบที่เป็นการเช่าและมีการเช่าเพิ่มเติมจำนวน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หนึ่ง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หรือมากกว่าหรือมีส่วนประกอบที่ไม่เป็นการเช่า บริษัทและบริษัทย่อยปันส่วนข้อพิจารณาภายใต้สัญญากับแต่ละส่วนประกอบตามความสัมพันธ์ราคาขายแบบเอกเทศของส่วนประกอบที่เป็นการเช่าและผลรวมราคาขายแบบเอกเทศของส่วนประกอบที่ไม่เป็นการเช่า</w:t>
      </w:r>
    </w:p>
    <w:p w14:paraId="1DE6DBD9" w14:textId="77777777" w:rsidR="00CD5233" w:rsidRPr="00B03B9B" w:rsidRDefault="00CD5233" w:rsidP="00CD5233">
      <w:pPr>
        <w:spacing w:after="120"/>
        <w:ind w:left="1260"/>
        <w:jc w:val="thaiDistribute"/>
        <w:rPr>
          <w:rFonts w:ascii="Angsana New" w:hAnsi="Angsana New"/>
          <w:i/>
          <w:iCs/>
          <w:sz w:val="32"/>
          <w:szCs w:val="32"/>
          <w:lang w:val="en-US"/>
        </w:rPr>
      </w:pPr>
      <w:r w:rsidRPr="00B03B9B">
        <w:rPr>
          <w:rFonts w:ascii="Angsana New" w:hAnsi="Angsana New" w:cs="Angsana New"/>
          <w:i/>
          <w:iCs/>
          <w:sz w:val="32"/>
          <w:szCs w:val="32"/>
          <w:cs/>
          <w:lang w:val="en-US"/>
        </w:rPr>
        <w:t>บริษัท</w:t>
      </w:r>
      <w:r w:rsidRPr="00B03B9B">
        <w:rPr>
          <w:rFonts w:ascii="Angsana New" w:hAnsi="Angsana New" w:cs="Angsana New" w:hint="cs"/>
          <w:i/>
          <w:iCs/>
          <w:sz w:val="32"/>
          <w:szCs w:val="32"/>
          <w:cs/>
          <w:lang w:val="en-US"/>
        </w:rPr>
        <w:t>และบริษัทย่อย</w:t>
      </w:r>
      <w:r w:rsidRPr="00B03B9B">
        <w:rPr>
          <w:rFonts w:ascii="Angsana New" w:hAnsi="Angsana New" w:cs="Angsana New"/>
          <w:i/>
          <w:iCs/>
          <w:sz w:val="32"/>
          <w:szCs w:val="32"/>
          <w:cs/>
          <w:lang w:val="en-US"/>
        </w:rPr>
        <w:t xml:space="preserve"> ที่เป็นผู้ให้เช่า</w:t>
      </w:r>
    </w:p>
    <w:p w14:paraId="3C8CCECD" w14:textId="77777777" w:rsidR="00CD5233" w:rsidRPr="00B03B9B" w:rsidRDefault="00CD5233" w:rsidP="00CD5233">
      <w:pPr>
        <w:spacing w:after="120"/>
        <w:ind w:left="12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สัญญาเช่าซึ่งบริษัท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และบริษัทย่อย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เป็นผู้ให้เช่าจัดประเภทรายการเป็นสัญญาเช่าเงินทุนหรือสัญญาเช่าดำเนินงาน เมื่อเงื่อนไขของสัญญาเช่าโอนความเสี่ยงและผลตอบแทนเกือบทั้งหมดของความเป็นเจ้าของให้แก่ผู้เช่า สัญญาดังกล่าวจัดประเภทรายการเป็นสัญญาเช่าเงินทุน สัญญาเช่าอื่น ๆ ทั้งหมดจัดประเภทเป็นสัญญาเช่าดำเนินงาน</w:t>
      </w:r>
    </w:p>
    <w:p w14:paraId="00E66671" w14:textId="77777777" w:rsidR="00CD5233" w:rsidRPr="00B03B9B" w:rsidRDefault="00CD5233" w:rsidP="00CD5233">
      <w:pPr>
        <w:spacing w:after="120"/>
        <w:ind w:left="12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14F88D43" w14:textId="77777777" w:rsidR="00B03B9B" w:rsidRDefault="00B03B9B">
      <w:pPr>
        <w:suppressAutoHyphens w:val="0"/>
        <w:rPr>
          <w:rFonts w:ascii="Angsana New" w:eastAsia="MS Mincho" w:hAnsi="Angsana New" w:cs="Angsana New"/>
          <w:sz w:val="32"/>
          <w:szCs w:val="32"/>
          <w:lang w:val="en-US" w:eastAsia="ja-JP"/>
        </w:rPr>
      </w:pPr>
      <w:r>
        <w:rPr>
          <w:rFonts w:ascii="Angsana New" w:eastAsia="MS Mincho" w:hAnsi="Angsana New" w:cs="Angsana New"/>
          <w:sz w:val="32"/>
          <w:szCs w:val="32"/>
          <w:lang w:val="en-US" w:eastAsia="ja-JP"/>
        </w:rPr>
        <w:br w:type="page"/>
      </w:r>
    </w:p>
    <w:p w14:paraId="448F2C6C" w14:textId="2C09F494" w:rsidR="00CD5233" w:rsidRPr="00B03B9B" w:rsidRDefault="00A059D1" w:rsidP="00CD5233">
      <w:pPr>
        <w:suppressAutoHyphens w:val="0"/>
        <w:ind w:left="1260" w:hanging="720"/>
        <w:jc w:val="thaiDistribute"/>
        <w:rPr>
          <w:rFonts w:ascii="Angsana New" w:eastAsia="MS Mincho" w:hAnsi="Angsana New" w:cs="Angsana New"/>
          <w:sz w:val="32"/>
          <w:szCs w:val="32"/>
          <w:lang w:val="en-US" w:eastAsia="ja-JP"/>
        </w:rPr>
      </w:pPr>
      <w:r w:rsidRPr="00B03B9B">
        <w:rPr>
          <w:rFonts w:ascii="Angsana New" w:eastAsia="MS Mincho" w:hAnsi="Angsana New" w:cs="Angsana New"/>
          <w:sz w:val="32"/>
          <w:szCs w:val="32"/>
          <w:lang w:val="en-US" w:eastAsia="ja-JP"/>
        </w:rPr>
        <w:lastRenderedPageBreak/>
        <w:t>3</w:t>
      </w:r>
      <w:r w:rsidR="00CD5233" w:rsidRPr="00B03B9B">
        <w:rPr>
          <w:rFonts w:ascii="Angsana New" w:eastAsia="MS Mincho" w:hAnsi="Angsana New" w:cs="Angsana New"/>
          <w:sz w:val="32"/>
          <w:szCs w:val="32"/>
          <w:cs/>
          <w:lang w:val="en-US" w:eastAsia="ja-JP"/>
        </w:rPr>
        <w:t>.</w:t>
      </w:r>
      <w:r w:rsidRPr="00B03B9B">
        <w:rPr>
          <w:rFonts w:ascii="Angsana New" w:eastAsia="MS Mincho" w:hAnsi="Angsana New" w:cs="Angsana New"/>
          <w:sz w:val="32"/>
          <w:szCs w:val="32"/>
          <w:lang w:val="en-US" w:eastAsia="ja-JP"/>
        </w:rPr>
        <w:t>16</w:t>
      </w:r>
      <w:r w:rsidR="00CD5233" w:rsidRPr="00B03B9B">
        <w:rPr>
          <w:rFonts w:ascii="Angsana New" w:eastAsia="MS Mincho" w:hAnsi="Angsana New" w:cs="Angsana New"/>
          <w:sz w:val="32"/>
          <w:szCs w:val="32"/>
          <w:lang w:val="en-US" w:eastAsia="ja-JP"/>
        </w:rPr>
        <w:tab/>
      </w:r>
      <w:r w:rsidR="00CD5233" w:rsidRPr="00B03B9B">
        <w:rPr>
          <w:rFonts w:ascii="Angsana New" w:eastAsia="MS Mincho" w:hAnsi="Angsana New" w:cs="Angsana New"/>
          <w:sz w:val="32"/>
          <w:szCs w:val="32"/>
          <w:cs/>
          <w:lang w:val="en-US" w:eastAsia="ja-JP"/>
        </w:rPr>
        <w:t>ค่าใช้จ่ายภาษีเงินได้</w:t>
      </w:r>
    </w:p>
    <w:p w14:paraId="43A7FB98" w14:textId="77777777" w:rsidR="00CD5233" w:rsidRPr="00B03B9B" w:rsidRDefault="00CD5233" w:rsidP="00CD5233">
      <w:pPr>
        <w:spacing w:after="240"/>
        <w:ind w:left="1267"/>
        <w:jc w:val="thaiDistribute"/>
        <w:rPr>
          <w:rFonts w:cs="Angsana New"/>
          <w:sz w:val="32"/>
          <w:szCs w:val="32"/>
          <w:cs/>
        </w:rPr>
      </w:pPr>
      <w:r w:rsidRPr="00B03B9B">
        <w:rPr>
          <w:rFonts w:cs="Angsana New"/>
          <w:sz w:val="32"/>
          <w:szCs w:val="32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ภาษีเงินได้ปัจจุบันและภาษีเงินได้รอการตัดบัญชีรับรู้เป็นรายได้หรือค่าใช้จ่าย</w:t>
      </w:r>
      <w:r w:rsidRPr="00B03B9B">
        <w:rPr>
          <w:rFonts w:cs="Angsana New" w:hint="cs"/>
          <w:sz w:val="32"/>
          <w:szCs w:val="32"/>
          <w:cs/>
        </w:rPr>
        <w:t>ในงบกำไรขาดทุนและ</w:t>
      </w:r>
      <w:r w:rsidRPr="00B03B9B">
        <w:rPr>
          <w:rFonts w:cs="Angsana New"/>
          <w:sz w:val="32"/>
          <w:szCs w:val="32"/>
          <w:cs/>
        </w:rPr>
        <w:t>งบกำไรขาดทุนเบ็ดเสร็จ เว้นแต่ในส่วนที่เกี่ยวกับ</w:t>
      </w:r>
      <w:r w:rsidRPr="00B03B9B">
        <w:rPr>
          <w:rFonts w:cs="Angsana New"/>
          <w:spacing w:val="-2"/>
          <w:sz w:val="32"/>
          <w:szCs w:val="32"/>
          <w:cs/>
        </w:rPr>
        <w:t>รายการที่เกี่ยวข้องในการรวม</w:t>
      </w:r>
      <w:r w:rsidRPr="00B03B9B">
        <w:rPr>
          <w:rFonts w:cs="Angsana New"/>
          <w:sz w:val="32"/>
          <w:szCs w:val="32"/>
          <w:cs/>
        </w:rPr>
        <w:t>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1E6BDBF9" w14:textId="77777777" w:rsidR="00CD5233" w:rsidRPr="00B03B9B" w:rsidRDefault="00CD5233" w:rsidP="00CD5233">
      <w:pPr>
        <w:spacing w:after="240"/>
        <w:ind w:left="1267"/>
        <w:jc w:val="thaiDistribute"/>
        <w:rPr>
          <w:rFonts w:cs="Times New Roman"/>
          <w:sz w:val="32"/>
          <w:szCs w:val="32"/>
          <w:cs/>
        </w:rPr>
      </w:pPr>
      <w:r w:rsidRPr="00B03B9B">
        <w:rPr>
          <w:rFonts w:cs="Angsana New"/>
          <w:spacing w:val="-4"/>
          <w:sz w:val="32"/>
          <w:szCs w:val="32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</w:t>
      </w:r>
      <w:r w:rsidRPr="00B03B9B">
        <w:rPr>
          <w:rFonts w:cs="Angsana New"/>
          <w:sz w:val="32"/>
          <w:szCs w:val="32"/>
          <w:cs/>
        </w:rPr>
        <w:t>เสียภาษี โดยใช้อัตราภาษีที่ประกาศใช้ ตลอดจนการปรับปรุงทางภาษีที่เกี่ยวกับรายการในปีก่อน</w:t>
      </w:r>
      <w:r w:rsidRPr="00B03B9B">
        <w:rPr>
          <w:rFonts w:cs="Angsana New" w:hint="cs"/>
          <w:sz w:val="32"/>
          <w:szCs w:val="32"/>
          <w:cs/>
        </w:rPr>
        <w:t xml:space="preserve"> </w:t>
      </w:r>
      <w:r w:rsidRPr="00B03B9B">
        <w:rPr>
          <w:rFonts w:cs="Angsana New"/>
          <w:sz w:val="32"/>
          <w:szCs w:val="32"/>
          <w:cs/>
        </w:rPr>
        <w:t>ๆ</w:t>
      </w:r>
    </w:p>
    <w:p w14:paraId="2AE2AC8F" w14:textId="494A0E09" w:rsidR="00CD5233" w:rsidRPr="00B03B9B" w:rsidRDefault="00CD5233" w:rsidP="00CD5233">
      <w:pPr>
        <w:pStyle w:val="BodyText"/>
        <w:spacing w:after="240"/>
        <w:ind w:left="1267"/>
        <w:jc w:val="thaiDistribute"/>
        <w:rPr>
          <w:rFonts w:cs="Angsana New"/>
          <w:spacing w:val="4"/>
          <w:cs/>
        </w:rPr>
      </w:pPr>
      <w:r w:rsidRPr="00B03B9B">
        <w:rPr>
          <w:rFonts w:cs="Angsana New"/>
          <w:b w:val="0"/>
          <w:bCs w:val="0"/>
          <w:color w:val="auto"/>
          <w:spacing w:val="-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B03B9B">
        <w:rPr>
          <w:rFonts w:cs="Angsana New"/>
          <w:b w:val="0"/>
          <w:bCs w:val="0"/>
          <w:color w:val="auto"/>
          <w:spacing w:val="-4"/>
          <w:cs/>
        </w:rPr>
        <w:t>และหนี้สินและจำนวนที่ใช้เพื่อความมุ่งหมายทางภาษี ภาษีเงินได้รอการตัดบัญชีจะ</w:t>
      </w:r>
      <w:r w:rsidRPr="00B03B9B">
        <w:rPr>
          <w:rFonts w:cs="Angsana New"/>
          <w:b w:val="0"/>
          <w:bCs w:val="0"/>
          <w:color w:val="auto"/>
          <w:spacing w:val="-8"/>
          <w:cs/>
        </w:rPr>
        <w:t xml:space="preserve">ไม่ถูกรับรู้ เมื่อเกิดจากผลแตกต่างชั่วคราวต่อไปนี้ การรับรู้ค่าความนิยมในครั้งแรกในงบการเงินรวม </w:t>
      </w:r>
      <w:r w:rsidRPr="00B03B9B">
        <w:rPr>
          <w:rFonts w:cs="Angsana New"/>
          <w:b w:val="0"/>
          <w:bCs w:val="0"/>
          <w:color w:val="auto"/>
          <w:spacing w:val="-4"/>
          <w:cs/>
        </w:rPr>
        <w:t>การรับรู้สินทรัพย์หรือหนี้สินใน</w:t>
      </w:r>
      <w:r w:rsidRPr="00B03B9B">
        <w:rPr>
          <w:rFonts w:cs="Angsana New"/>
          <w:b w:val="0"/>
          <w:bCs w:val="0"/>
          <w:color w:val="auto"/>
          <w:cs/>
        </w:rPr>
        <w:t>ครั้งแรกในงบการเงินรวม ซึ่งเป็นรายการที่ไม่ใช่การรวมธุรกิจและรายการนั้นไม่มีผลกระทบต่อกำไรขาดทุน</w:t>
      </w:r>
      <w:r w:rsidRPr="00B03B9B">
        <w:rPr>
          <w:rFonts w:cs="Angsana New"/>
          <w:b w:val="0"/>
          <w:bCs w:val="0"/>
          <w:color w:val="auto"/>
          <w:spacing w:val="4"/>
          <w:cs/>
        </w:rPr>
        <w:t>ทางบัญชีหรือทางภาษี และผลแตกต่างที่เกี่ยวข้องกับเงินลงทุนในบริษัทย่อยและกิจการที่ควบคุมร่วมกันหาก</w:t>
      </w:r>
      <w:r w:rsidRPr="00B03B9B">
        <w:rPr>
          <w:rFonts w:cs="Angsana New"/>
          <w:b w:val="0"/>
          <w:bCs w:val="0"/>
          <w:color w:val="auto"/>
          <w:spacing w:val="-4"/>
          <w:cs/>
        </w:rPr>
        <w:t>เป็นไปได้ว่าจะไม่มีการกลับรายการในอนาคตอันใกล้</w:t>
      </w:r>
    </w:p>
    <w:p w14:paraId="5502C044" w14:textId="77777777" w:rsidR="00CD5233" w:rsidRPr="00B03B9B" w:rsidRDefault="00CD5233" w:rsidP="00CD5233">
      <w:pPr>
        <w:pStyle w:val="BodyText"/>
        <w:spacing w:after="240"/>
        <w:ind w:left="1267"/>
        <w:jc w:val="thaiDistribute"/>
        <w:rPr>
          <w:rFonts w:cs="Angsana New"/>
          <w:b w:val="0"/>
          <w:bCs w:val="0"/>
          <w:color w:val="auto"/>
          <w:spacing w:val="4"/>
          <w:cs/>
        </w:rPr>
      </w:pPr>
      <w:r w:rsidRPr="00B03B9B">
        <w:rPr>
          <w:rFonts w:cs="Angsana New" w:hint="cs"/>
          <w:b w:val="0"/>
          <w:bCs w:val="0"/>
          <w:color w:val="auto"/>
          <w:spacing w:val="4"/>
          <w:cs/>
        </w:rPr>
        <w:t>ภาษีเงินได้รอการตัดบัญชีวัดมูลค่าโดยใช้อัตราภาษีที่ประกาศใช้</w:t>
      </w:r>
      <w:r w:rsidRPr="00B03B9B">
        <w:rPr>
          <w:rFonts w:cs="Angsana New"/>
          <w:b w:val="0"/>
          <w:bCs w:val="0"/>
          <w:color w:val="auto"/>
          <w:spacing w:val="4"/>
          <w:cs/>
        </w:rPr>
        <w:t xml:space="preserve"> </w:t>
      </w:r>
      <w:r w:rsidRPr="00B03B9B">
        <w:rPr>
          <w:rFonts w:cs="Angsana New" w:hint="cs"/>
          <w:b w:val="0"/>
          <w:bCs w:val="0"/>
          <w:color w:val="auto"/>
          <w:spacing w:val="4"/>
          <w:cs/>
        </w:rPr>
        <w:t>ณ</w:t>
      </w:r>
      <w:r w:rsidRPr="00B03B9B">
        <w:rPr>
          <w:rFonts w:cs="Angsana New"/>
          <w:b w:val="0"/>
          <w:bCs w:val="0"/>
          <w:color w:val="auto"/>
          <w:spacing w:val="4"/>
          <w:cs/>
        </w:rPr>
        <w:t xml:space="preserve"> </w:t>
      </w:r>
      <w:r w:rsidRPr="00B03B9B">
        <w:rPr>
          <w:rFonts w:cs="Angsana New" w:hint="cs"/>
          <w:b w:val="0"/>
          <w:bCs w:val="0"/>
          <w:color w:val="auto"/>
          <w:spacing w:val="4"/>
          <w:cs/>
        </w:rPr>
        <w:t>วันที่รายงาน</w:t>
      </w:r>
    </w:p>
    <w:p w14:paraId="6596D422" w14:textId="77777777" w:rsidR="00CD5233" w:rsidRPr="00B03B9B" w:rsidRDefault="00CD5233" w:rsidP="00CD5233">
      <w:pPr>
        <w:pStyle w:val="BodyText"/>
        <w:spacing w:after="240"/>
        <w:ind w:left="1267"/>
        <w:jc w:val="thaiDistribute"/>
        <w:rPr>
          <w:b w:val="0"/>
          <w:bCs w:val="0"/>
          <w:color w:val="auto"/>
          <w:spacing w:val="-4"/>
          <w:cs/>
        </w:rPr>
      </w:pPr>
      <w:r w:rsidRPr="00B03B9B">
        <w:rPr>
          <w:rFonts w:cs="Angsana New"/>
          <w:b w:val="0"/>
          <w:bCs w:val="0"/>
          <w:color w:val="auto"/>
          <w:spacing w:val="-4"/>
          <w:cs/>
        </w:rPr>
        <w:t xml:space="preserve">ในการกำหนดมูลค่าของภาษีเงินได้ปัจจุบันและภาษีเงินได้รอการตัดบัญชี  บริษัทและบริษัทย่อย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บริษัทและบริษัทย่อยเชื่อว่าได้ตั้งภาษีเงินได้ค้างจ่ายเพียงพอสำหรับภาษีเงินได้ที่จะจ่ายในอนาคต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การประเมินนี้ </w:t>
      </w:r>
      <w:r w:rsidRPr="00B03B9B">
        <w:rPr>
          <w:rFonts w:cs="Angsana New"/>
          <w:b w:val="0"/>
          <w:bCs w:val="0"/>
          <w:color w:val="auto"/>
          <w:spacing w:val="-10"/>
          <w:cs/>
        </w:rPr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และอาจจะเกี่ยวข้องกับการตัดสินใจเกี่ยวกับเหตุการณ์ใน</w:t>
      </w:r>
      <w:r w:rsidRPr="00B03B9B">
        <w:rPr>
          <w:rFonts w:cs="Angsana New"/>
          <w:b w:val="0"/>
          <w:bCs w:val="0"/>
          <w:color w:val="auto"/>
          <w:spacing w:val="-4"/>
          <w:cs/>
        </w:rPr>
        <w:t>อนาคต ข้อมูลใหม่</w:t>
      </w:r>
      <w:r w:rsidRPr="00B03B9B">
        <w:rPr>
          <w:rFonts w:cs="Angsana New" w:hint="cs"/>
          <w:b w:val="0"/>
          <w:bCs w:val="0"/>
          <w:color w:val="auto"/>
          <w:spacing w:val="-4"/>
          <w:cs/>
        </w:rPr>
        <w:t xml:space="preserve"> </w:t>
      </w:r>
      <w:r w:rsidRPr="00B03B9B">
        <w:rPr>
          <w:rFonts w:cs="Angsana New"/>
          <w:b w:val="0"/>
          <w:bCs w:val="0"/>
          <w:color w:val="auto"/>
          <w:spacing w:val="-4"/>
          <w:cs/>
        </w:rPr>
        <w:t>ๆ</w:t>
      </w:r>
      <w:r w:rsidRPr="00B03B9B">
        <w:rPr>
          <w:rFonts w:cs="Angsana New" w:hint="cs"/>
          <w:b w:val="0"/>
          <w:bCs w:val="0"/>
          <w:color w:val="auto"/>
          <w:spacing w:val="-4"/>
          <w:cs/>
        </w:rPr>
        <w:t xml:space="preserve"> </w:t>
      </w:r>
      <w:r w:rsidRPr="00B03B9B">
        <w:rPr>
          <w:rFonts w:cs="Angsana New"/>
          <w:b w:val="0"/>
          <w:bCs w:val="0"/>
          <w:color w:val="auto"/>
          <w:spacing w:val="-4"/>
          <w:cs/>
        </w:rPr>
        <w:t>อาจจะทำให้บริษัทและบริษัทย่อย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6654F79D" w14:textId="18CF0CE0" w:rsidR="00B03B9B" w:rsidRDefault="00CD5233" w:rsidP="00CD5233">
      <w:pPr>
        <w:spacing w:after="240"/>
        <w:ind w:left="1267" w:right="43"/>
        <w:jc w:val="thaiDistribute"/>
        <w:rPr>
          <w:rFonts w:cs="Angsana New"/>
          <w:sz w:val="32"/>
          <w:szCs w:val="32"/>
          <w:cs/>
        </w:rPr>
      </w:pPr>
      <w:r w:rsidRPr="00B03B9B">
        <w:rPr>
          <w:rFonts w:cs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เมื่อเป็นค่าภาษีเงินได้ ที่</w:t>
      </w:r>
      <w:r w:rsidRPr="00B03B9B">
        <w:rPr>
          <w:rFonts w:cs="Angsana New"/>
          <w:spacing w:val="2"/>
          <w:sz w:val="32"/>
          <w:szCs w:val="32"/>
          <w:cs/>
        </w:rPr>
        <w:t>จะต้องนำส่งให้กับ</w:t>
      </w:r>
      <w:r w:rsidRPr="00B03B9B">
        <w:rPr>
          <w:rFonts w:cs="Angsana New"/>
          <w:sz w:val="32"/>
          <w:szCs w:val="32"/>
          <w:cs/>
        </w:rPr>
        <w:t>หน่วยจัดเก็บภาษีเดียวกันและบริษัทและบริษัทย่อยมีความตั้งใจที่จะเสียภาษีเงินได้ด้วยยอดสุทธิ</w:t>
      </w:r>
    </w:p>
    <w:p w14:paraId="5A2DAE44" w14:textId="77777777" w:rsidR="00B03B9B" w:rsidRDefault="00B03B9B">
      <w:pPr>
        <w:suppressAutoHyphens w:val="0"/>
        <w:rPr>
          <w:rFonts w:cs="Angsana New"/>
          <w:sz w:val="32"/>
          <w:szCs w:val="32"/>
          <w:cs/>
        </w:rPr>
      </w:pPr>
      <w:r>
        <w:rPr>
          <w:rFonts w:cs="Angsana New"/>
          <w:sz w:val="32"/>
          <w:szCs w:val="32"/>
          <w:cs/>
        </w:rPr>
        <w:br w:type="page"/>
      </w:r>
    </w:p>
    <w:p w14:paraId="64AC2503" w14:textId="77777777" w:rsidR="00CD5233" w:rsidRPr="00B03B9B" w:rsidRDefault="00CD5233" w:rsidP="00CD5233">
      <w:pPr>
        <w:spacing w:after="120"/>
        <w:ind w:left="1267" w:right="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cs="Angsana New"/>
          <w:spacing w:val="2"/>
          <w:sz w:val="32"/>
          <w:szCs w:val="32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 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</w:t>
      </w:r>
      <w:r w:rsidRPr="00B03B9B">
        <w:rPr>
          <w:rFonts w:cs="Angsana New"/>
          <w:spacing w:val="-6"/>
          <w:sz w:val="32"/>
          <w:szCs w:val="32"/>
          <w:cs/>
        </w:rPr>
        <w:t>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B03B9B">
        <w:rPr>
          <w:rFonts w:cs="Angsana New"/>
          <w:sz w:val="32"/>
          <w:szCs w:val="32"/>
          <w:cs/>
        </w:rPr>
        <w:t xml:space="preserve"> </w:t>
      </w:r>
      <w:r w:rsidRPr="00B03B9B">
        <w:rPr>
          <w:rFonts w:cs="Angsana New"/>
          <w:spacing w:val="-10"/>
          <w:sz w:val="32"/>
          <w:szCs w:val="32"/>
          <w:cs/>
        </w:rPr>
        <w:t>บริษัท</w:t>
      </w:r>
      <w:r w:rsidRPr="00B03B9B">
        <w:rPr>
          <w:rFonts w:cs="Angsana New" w:hint="cs"/>
          <w:spacing w:val="-10"/>
          <w:sz w:val="32"/>
          <w:szCs w:val="32"/>
          <w:cs/>
        </w:rPr>
        <w:t>และบริษัทย่อย</w:t>
      </w:r>
      <w:r w:rsidRPr="00B03B9B">
        <w:rPr>
          <w:rFonts w:cs="Angsana New"/>
          <w:spacing w:val="-10"/>
          <w:sz w:val="32"/>
          <w:szCs w:val="32"/>
          <w:cs/>
        </w:rPr>
        <w:t>รับรู้หนี้สินภาษีเงินได้</w:t>
      </w:r>
      <w:r w:rsidRPr="00B03B9B">
        <w:rPr>
          <w:rFonts w:cs="Angsana New"/>
          <w:spacing w:val="-10"/>
          <w:sz w:val="32"/>
          <w:szCs w:val="32"/>
          <w:cs/>
        </w:rPr>
        <w:br/>
        <w:t>รอการตัดบัญชีสำหรับผลแตกต่างชั่วคราวที่ต้องเสียภาษีทุกรายการในงบการเงินรวม</w:t>
      </w:r>
      <w:r w:rsidRPr="00B03B9B">
        <w:rPr>
          <w:rFonts w:cs="Angsana New"/>
          <w:sz w:val="32"/>
          <w:szCs w:val="32"/>
          <w:cs/>
        </w:rPr>
        <w:t xml:space="preserve"> และงบการเงินเฉพาะกิจการ</w:t>
      </w:r>
    </w:p>
    <w:p w14:paraId="3B14E245" w14:textId="5DC3CF0E" w:rsidR="00CD5233" w:rsidRPr="00B03B9B" w:rsidRDefault="00A059D1" w:rsidP="00CD5233">
      <w:pPr>
        <w:tabs>
          <w:tab w:val="left" w:pos="1980"/>
        </w:tabs>
        <w:spacing w:before="120"/>
        <w:ind w:left="1267" w:right="-29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B03B9B">
        <w:rPr>
          <w:rFonts w:ascii="Angsana New" w:hAnsi="Angsana New" w:cs="Angsana New"/>
          <w:sz w:val="32"/>
          <w:szCs w:val="32"/>
          <w:cs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17</w:t>
      </w:r>
      <w:r w:rsidR="00CD5233" w:rsidRPr="00B03B9B">
        <w:rPr>
          <w:rFonts w:ascii="Angsana New" w:hAnsi="Angsana New" w:cs="Angsana New"/>
          <w:sz w:val="32"/>
          <w:szCs w:val="32"/>
          <w:cs/>
        </w:rPr>
        <w:tab/>
        <w:t>กำไร</w:t>
      </w:r>
      <w:r w:rsidR="00CB638C"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(ขาดทุน) </w:t>
      </w:r>
      <w:r w:rsidR="00CD5233" w:rsidRPr="00B03B9B">
        <w:rPr>
          <w:rFonts w:ascii="Angsana New" w:hAnsi="Angsana New" w:cs="Angsana New"/>
          <w:sz w:val="32"/>
          <w:szCs w:val="32"/>
          <w:cs/>
        </w:rPr>
        <w:t>ต่อหุ้นขั้นพื้นฐาน</w:t>
      </w:r>
    </w:p>
    <w:p w14:paraId="2B394669" w14:textId="3EE09CCF" w:rsidR="00CD5233" w:rsidRPr="00B03B9B" w:rsidRDefault="00CD5233" w:rsidP="00CD5233">
      <w:pPr>
        <w:spacing w:after="120"/>
        <w:ind w:left="1267" w:right="-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>กำไร</w:t>
      </w:r>
      <w:r w:rsidR="00CB638C"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(ขาดทุน) </w:t>
      </w:r>
      <w:r w:rsidRPr="00B03B9B">
        <w:rPr>
          <w:rFonts w:ascii="Angsana New" w:hAnsi="Angsana New" w:cs="Angsana New"/>
          <w:sz w:val="32"/>
          <w:szCs w:val="32"/>
          <w:cs/>
        </w:rPr>
        <w:t>ต่อหุ้นขั้นพื้นฐานคำนวณโดยการหารกำไร</w:t>
      </w:r>
      <w:r w:rsidR="00CB638C"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(ขาดทุน) </w:t>
      </w:r>
      <w:r w:rsidRPr="00B03B9B">
        <w:rPr>
          <w:rFonts w:ascii="Angsana New" w:hAnsi="Angsana New" w:cs="Angsana New"/>
          <w:sz w:val="32"/>
          <w:szCs w:val="32"/>
          <w:cs/>
        </w:rPr>
        <w:t>สุทธิสำหรับปีด้วย</w:t>
      </w:r>
      <w:r w:rsidRPr="00B03B9B">
        <w:rPr>
          <w:rFonts w:ascii="Angsana New" w:hAnsi="Angsana New" w:cs="Angsana New"/>
          <w:spacing w:val="-4"/>
          <w:sz w:val="32"/>
          <w:szCs w:val="32"/>
          <w:cs/>
        </w:rPr>
        <w:t>จำนวนถัวเฉลี่ยถ่วงน้ำหนัก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ของ</w:t>
      </w:r>
      <w:r w:rsidRPr="00B03B9B">
        <w:rPr>
          <w:rFonts w:ascii="Angsana New" w:hAnsi="Angsana New" w:cs="Angsana New"/>
          <w:spacing w:val="-4"/>
          <w:sz w:val="32"/>
          <w:szCs w:val="32"/>
          <w:cs/>
        </w:rPr>
        <w:t>หุ้นสามัญที่ออกและชำระแล้วระหว่างปี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/>
          <w:spacing w:val="-4"/>
          <w:sz w:val="32"/>
          <w:szCs w:val="32"/>
          <w:cs/>
        </w:rPr>
        <w:t>บริษัทไม่มีหุ้นสามัญเทียบเท่าอื่น</w:t>
      </w:r>
      <w:r w:rsidRPr="00B03B9B">
        <w:rPr>
          <w:rFonts w:ascii="Angsana New" w:hAnsi="Angsana New" w:cs="Angsana New"/>
          <w:sz w:val="32"/>
          <w:szCs w:val="32"/>
          <w:cs/>
        </w:rPr>
        <w:t>เพื่อนำมาคำนวณกำไร</w:t>
      </w:r>
      <w:r w:rsidR="00CB638C"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(ขาดทุน) </w:t>
      </w:r>
      <w:r w:rsidRPr="00B03B9B">
        <w:rPr>
          <w:rFonts w:ascii="Angsana New" w:hAnsi="Angsana New" w:cs="Angsana New"/>
          <w:sz w:val="32"/>
          <w:szCs w:val="32"/>
          <w:cs/>
        </w:rPr>
        <w:t>ต่อหุ้นปรับลด</w:t>
      </w:r>
    </w:p>
    <w:p w14:paraId="4F4EFFB6" w14:textId="6D86A63E" w:rsidR="00CD5233" w:rsidRPr="00B03B9B" w:rsidRDefault="00A059D1" w:rsidP="00CD5233">
      <w:pPr>
        <w:tabs>
          <w:tab w:val="left" w:pos="1980"/>
        </w:tabs>
        <w:spacing w:before="120"/>
        <w:ind w:left="1267" w:right="-29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B03B9B">
        <w:rPr>
          <w:rFonts w:ascii="Angsana New" w:hAnsi="Angsana New" w:cs="Angsana New"/>
          <w:sz w:val="32"/>
          <w:szCs w:val="32"/>
          <w:cs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18</w:t>
      </w:r>
      <w:r w:rsidR="00CD5233" w:rsidRPr="00B03B9B">
        <w:rPr>
          <w:rFonts w:ascii="Angsana New" w:hAnsi="Angsana New" w:cs="Angsana New"/>
          <w:sz w:val="32"/>
          <w:szCs w:val="32"/>
          <w:cs/>
        </w:rPr>
        <w:tab/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เงินตราต่างประเทศ </w:t>
      </w:r>
    </w:p>
    <w:p w14:paraId="24B4D398" w14:textId="77777777" w:rsidR="00CD5233" w:rsidRPr="00B03B9B" w:rsidRDefault="00CD5233" w:rsidP="00CD5233">
      <w:pPr>
        <w:pStyle w:val="BodyText2"/>
        <w:spacing w:after="120"/>
        <w:ind w:left="1260" w:right="43"/>
        <w:jc w:val="thaiDistribute"/>
        <w:rPr>
          <w:rFonts w:cstheme="minorBidi"/>
          <w:i/>
          <w:iCs/>
          <w:color w:val="auto"/>
          <w:cs/>
        </w:rPr>
      </w:pPr>
      <w:r w:rsidRPr="00B03B9B">
        <w:rPr>
          <w:rFonts w:cs="Angsana New"/>
          <w:i/>
          <w:iCs/>
          <w:color w:val="auto"/>
          <w:cs/>
        </w:rPr>
        <w:t>รายการบัญชีที่เป็นเงินตราต่างประเทศ</w:t>
      </w:r>
    </w:p>
    <w:p w14:paraId="482625F7" w14:textId="77777777" w:rsidR="00CD5233" w:rsidRPr="00B03B9B" w:rsidRDefault="00CD5233" w:rsidP="000749EF">
      <w:pPr>
        <w:pStyle w:val="BodyText2"/>
        <w:spacing w:after="120"/>
        <w:ind w:left="1260" w:right="-28"/>
        <w:jc w:val="thaiDistribute"/>
        <w:rPr>
          <w:cs/>
        </w:rPr>
      </w:pPr>
      <w:r w:rsidRPr="00B03B9B">
        <w:rPr>
          <w:rFonts w:cs="Angsana New"/>
          <w:color w:val="auto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7A8B53F6" w14:textId="77777777" w:rsidR="00CD5233" w:rsidRPr="00B03B9B" w:rsidRDefault="00CD5233" w:rsidP="000749EF">
      <w:pPr>
        <w:pStyle w:val="BodyText2"/>
        <w:spacing w:after="120"/>
        <w:ind w:left="1260" w:right="-28"/>
        <w:jc w:val="thaiDistribute"/>
        <w:rPr>
          <w:color w:val="auto"/>
          <w:cs/>
        </w:rPr>
      </w:pPr>
      <w:r w:rsidRPr="00B03B9B">
        <w:rPr>
          <w:rFonts w:cs="Angsana New"/>
          <w:color w:val="auto"/>
          <w:spacing w:val="-6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แปลงค่าเป็นเงินบาท</w:t>
      </w:r>
      <w:r w:rsidRPr="00B03B9B">
        <w:rPr>
          <w:rFonts w:cs="Angsana New"/>
          <w:color w:val="auto"/>
          <w:cs/>
        </w:rPr>
        <w:t>โดยใช้</w:t>
      </w:r>
      <w:r w:rsidRPr="00B03B9B">
        <w:rPr>
          <w:rFonts w:cs="Angsana New"/>
          <w:color w:val="auto"/>
          <w:spacing w:val="-6"/>
          <w:cs/>
        </w:rPr>
        <w:t>อัตราแลกเปลี่ยน ณ วันนั้น กำไรหรือขาดทุนจากการแปลงค่าบันทึกรับรู้เป็นกำไรหรือขาดทุนในงบกำไรขาดทุน</w:t>
      </w:r>
    </w:p>
    <w:p w14:paraId="4E20FF66" w14:textId="77777777" w:rsidR="00CD5233" w:rsidRPr="00B03B9B" w:rsidRDefault="00CD5233" w:rsidP="000749EF">
      <w:pPr>
        <w:pStyle w:val="BodyText2"/>
        <w:spacing w:after="120"/>
        <w:ind w:left="1260" w:right="-28"/>
        <w:jc w:val="thaiDistribute"/>
        <w:rPr>
          <w:color w:val="auto"/>
          <w:cs/>
        </w:rPr>
      </w:pPr>
      <w:r w:rsidRPr="00B03B9B">
        <w:rPr>
          <w:rFonts w:cs="Angsana New"/>
          <w:color w:val="auto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62F2CFC8" w14:textId="77777777" w:rsidR="00CD5233" w:rsidRPr="00B03B9B" w:rsidRDefault="00CD5233" w:rsidP="00CD5233">
      <w:pPr>
        <w:spacing w:after="160"/>
        <w:ind w:left="126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B03B9B">
        <w:rPr>
          <w:rFonts w:ascii="Angsana New" w:hAnsi="Angsana New" w:cs="Angsana New"/>
          <w:i/>
          <w:iCs/>
          <w:sz w:val="32"/>
          <w:szCs w:val="32"/>
          <w:cs/>
        </w:rPr>
        <w:t>กิจการในต่างประเทศ</w:t>
      </w:r>
    </w:p>
    <w:p w14:paraId="181A22CC" w14:textId="3E95AD9E" w:rsidR="00CD5233" w:rsidRPr="00B03B9B" w:rsidRDefault="00CD5233" w:rsidP="000749EF">
      <w:pPr>
        <w:spacing w:after="120"/>
        <w:ind w:left="1267" w:right="-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 xml:space="preserve">สินทรัพย์และหนี้สินของกิจการในต่างประเทศแปลงค่าเป็นเงินบาทโดยใช้อัตราแลกเปลี่ยน </w:t>
      </w:r>
      <w:r w:rsidR="000749EF" w:rsidRPr="00B03B9B">
        <w:rPr>
          <w:rFonts w:ascii="Angsana New" w:hAnsi="Angsana New" w:cs="Angsana New"/>
          <w:sz w:val="32"/>
          <w:szCs w:val="32"/>
          <w:lang w:val="en-US"/>
        </w:rPr>
        <w:br/>
      </w:r>
      <w:r w:rsidRPr="00B03B9B">
        <w:rPr>
          <w:rFonts w:ascii="Angsana New" w:hAnsi="Angsana New" w:cs="Angsana New"/>
          <w:sz w:val="32"/>
          <w:szCs w:val="32"/>
          <w:cs/>
        </w:rPr>
        <w:t>ณ วันที่รายงาน</w:t>
      </w:r>
    </w:p>
    <w:p w14:paraId="3DB5983E" w14:textId="77777777" w:rsidR="00CD5233" w:rsidRPr="00B03B9B" w:rsidRDefault="00CD5233" w:rsidP="00CD5233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>รายได้และค่าใช้จ่ายของกิจการในต่างประเทศ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7A9E5BD6" w14:textId="4B4755BF" w:rsidR="00CD5233" w:rsidRPr="00B03B9B" w:rsidRDefault="00CD5233" w:rsidP="00CD5233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B03B9B">
        <w:rPr>
          <w:rFonts w:ascii="Angsana New" w:hAnsi="Angsana New" w:cs="Angsana New" w:hint="cs"/>
          <w:sz w:val="32"/>
          <w:szCs w:val="32"/>
          <w:cs/>
        </w:rPr>
        <w:t>ผลต่างจากอัตราแลกเปลี่ยนที่เกิดจากการแปลงค่า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</w:t>
      </w:r>
      <w:r w:rsidRPr="00B03B9B">
        <w:rPr>
          <w:rFonts w:ascii="Angsana New" w:hAnsi="Angsana New" w:cs="Angsana New" w:hint="cs"/>
          <w:sz w:val="32"/>
          <w:szCs w:val="32"/>
          <w:cs/>
        </w:rPr>
        <w:t>บันทึกรับรู้เป็นกำไรหรือขาดทุนเบ็ดเสร็จอื่นในงบกำไรขาดทุนเบ็ดเสร็จ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</w:t>
      </w:r>
      <w:r w:rsidRPr="00B03B9B">
        <w:rPr>
          <w:rFonts w:ascii="Angsana New" w:hAnsi="Angsana New" w:cs="Angsana New" w:hint="cs"/>
          <w:sz w:val="32"/>
          <w:szCs w:val="32"/>
          <w:cs/>
        </w:rPr>
        <w:t>และแสดงเป็นรายการผลต่างจากอัตราแลกเปลี่ยนในส่วนของ</w:t>
      </w:r>
      <w:r w:rsidR="000749EF" w:rsidRPr="00B03B9B">
        <w:rPr>
          <w:rFonts w:ascii="Angsana New" w:hAnsi="Angsana New" w:cs="Angsana New"/>
          <w:sz w:val="32"/>
          <w:szCs w:val="32"/>
          <w:lang w:val="en-US"/>
        </w:rPr>
        <w:br/>
      </w:r>
      <w:r w:rsidRPr="00B03B9B"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</w:t>
      </w:r>
      <w:r w:rsidRPr="00B03B9B">
        <w:rPr>
          <w:rFonts w:ascii="Angsana New" w:hAnsi="Angsana New" w:cs="Angsana New" w:hint="cs"/>
          <w:sz w:val="32"/>
          <w:szCs w:val="32"/>
          <w:cs/>
        </w:rPr>
        <w:t>จนกว่ามีการจำหน่ายเงินลงทุนนั้นออกไป</w:t>
      </w:r>
    </w:p>
    <w:p w14:paraId="1736C097" w14:textId="77777777" w:rsidR="00B03B9B" w:rsidRDefault="00B03B9B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3CD1D5BC" w14:textId="36BD4CC4" w:rsidR="00CD5233" w:rsidRPr="00B03B9B" w:rsidRDefault="00A059D1" w:rsidP="00CD5233">
      <w:pPr>
        <w:ind w:left="1260" w:right="-25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lastRenderedPageBreak/>
        <w:t>3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19</w:t>
      </w:r>
      <w:r w:rsidR="00CD5233" w:rsidRPr="00B03B9B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การวัดมูลค่ายุติธรรม</w:t>
      </w:r>
    </w:p>
    <w:p w14:paraId="59015FDE" w14:textId="77777777" w:rsidR="00CD5233" w:rsidRPr="00B03B9B" w:rsidRDefault="00CD5233" w:rsidP="00CD5233">
      <w:pPr>
        <w:tabs>
          <w:tab w:val="left" w:pos="990"/>
        </w:tabs>
        <w:spacing w:after="240"/>
        <w:ind w:left="126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บริษัทและบริษัทย่อย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โดยการวัดมูลค่ายุติธรรมและ/หรือการเปิดเผยข้อมูลในงบการเงินรวมนี้ใช้ตามเกณฑ์ตามที่กล่าว </w:t>
      </w:r>
    </w:p>
    <w:p w14:paraId="24C7A7EF" w14:textId="1F667184" w:rsidR="00CD5233" w:rsidRPr="00B03B9B" w:rsidRDefault="00CD5233" w:rsidP="00CD5233">
      <w:pPr>
        <w:tabs>
          <w:tab w:val="left" w:pos="990"/>
        </w:tabs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นอกจากนี้ การวัดมูลค่ายุติธรรมได้จัดลำดับชั้นเป็น</w:t>
      </w:r>
      <w:r w:rsidRPr="00B03B9B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ข้อมูล</w:t>
      </w:r>
      <w:r w:rsidRPr="00B03B9B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ระดับ </w:t>
      </w:r>
      <w:r w:rsidR="00A059D1" w:rsidRPr="00B03B9B">
        <w:rPr>
          <w:rFonts w:ascii="Angsana New" w:hAnsi="Angsana New" w:cs="Angsana New"/>
          <w:spacing w:val="-12"/>
          <w:sz w:val="32"/>
          <w:szCs w:val="32"/>
          <w:lang w:val="en-US"/>
        </w:rPr>
        <w:t>1</w:t>
      </w:r>
      <w:r w:rsidRPr="00B03B9B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ข้อมูล</w:t>
      </w:r>
      <w:r w:rsidRPr="00B03B9B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ระดับ </w:t>
      </w:r>
      <w:r w:rsidR="00A059D1" w:rsidRPr="00B03B9B">
        <w:rPr>
          <w:rFonts w:ascii="Angsana New" w:hAnsi="Angsana New" w:cs="Angsana New"/>
          <w:spacing w:val="-12"/>
          <w:sz w:val="32"/>
          <w:szCs w:val="32"/>
          <w:lang w:val="en-US"/>
        </w:rPr>
        <w:t>2</w:t>
      </w:r>
      <w:r w:rsidRPr="00B03B9B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และ</w:t>
      </w:r>
      <w:r w:rsidRPr="00B03B9B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ข้อมูล</w:t>
      </w:r>
      <w:r w:rsidRPr="00B03B9B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ระดับ </w:t>
      </w:r>
      <w:r w:rsidR="00A059D1" w:rsidRPr="00B03B9B">
        <w:rPr>
          <w:rFonts w:ascii="Angsana New" w:hAnsi="Angsana New" w:cs="Angsana New"/>
          <w:spacing w:val="-12"/>
          <w:sz w:val="32"/>
          <w:szCs w:val="32"/>
          <w:lang w:val="en-US"/>
        </w:rPr>
        <w:t>3</w:t>
      </w:r>
      <w:r w:rsidRPr="00B03B9B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โดยแบ่งตามลำดับขั้นของ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ข้อมูลที่สามารถสังเกตได้ และตามลำดับความสำคัญของข้อมูลที่ใช้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br/>
        <w:t>วัดมูลค่ายุติธรรม ซึ่งมีดังต่อไปนี้</w:t>
      </w:r>
    </w:p>
    <w:p w14:paraId="1A823EF6" w14:textId="0B773734" w:rsidR="00CD5233" w:rsidRPr="00B03B9B" w:rsidRDefault="00CD5233" w:rsidP="00CD5233">
      <w:pPr>
        <w:spacing w:after="240"/>
        <w:ind w:left="1980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t>-</w:t>
      </w:r>
      <w:r w:rsidRPr="00B03B9B">
        <w:rPr>
          <w:rFonts w:ascii="Angsana New" w:hAnsi="Angsana New" w:cs="Angsana New"/>
          <w:sz w:val="32"/>
          <w:szCs w:val="32"/>
          <w:lang w:val="en-US"/>
        </w:rPr>
        <w:tab/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การวัดมูลค่ายุติธรรมระดับ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1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คือ การวัดมูลค่าที่ได้มาจากราคาเสนอซื้อขาย (ไม่ต้องปรับปรุง) ในตลาดที่มีสภาพคล่องสำหรับสินทรัพย์ หรือหนี้สินอย่างเดียวกัน</w:t>
      </w:r>
    </w:p>
    <w:p w14:paraId="11B6339E" w14:textId="007B7AE9" w:rsidR="00CD5233" w:rsidRPr="00B03B9B" w:rsidRDefault="00CD5233" w:rsidP="00CD5233">
      <w:pPr>
        <w:spacing w:after="240"/>
        <w:ind w:left="1980" w:hanging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t>-</w:t>
      </w:r>
      <w:r w:rsidRPr="00B03B9B">
        <w:rPr>
          <w:rFonts w:ascii="Angsana New" w:hAnsi="Angsana New" w:cs="Angsana New"/>
          <w:sz w:val="32"/>
          <w:szCs w:val="32"/>
          <w:lang w:val="en-US"/>
        </w:rPr>
        <w:tab/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การวัดมูลค่ายุติธรรมระดับ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คือ การวัดมูลค่าที่ได้มาจากข้อมูลที่นอกเหนือจากราคาเสนอซื้อขายในระดับ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1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ที่สังเกตได้สำหรับสินทรัพย์หรือหนี้สินนั้นไม่ว่าโดยทางตรงหรือโดยทางอ้อม</w:t>
      </w:r>
    </w:p>
    <w:p w14:paraId="15E6FC7B" w14:textId="622CBCEE" w:rsidR="00CD5233" w:rsidRPr="00B03B9B" w:rsidRDefault="00CD5233" w:rsidP="00CD5233">
      <w:pPr>
        <w:tabs>
          <w:tab w:val="left" w:pos="540"/>
          <w:tab w:val="left" w:pos="1980"/>
          <w:tab w:val="left" w:pos="2160"/>
        </w:tabs>
        <w:spacing w:after="240"/>
        <w:ind w:left="1980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t>-</w:t>
      </w:r>
      <w:r w:rsidRPr="00B03B9B">
        <w:rPr>
          <w:rFonts w:ascii="Angsana New" w:hAnsi="Angsana New" w:cs="Angsana New"/>
          <w:sz w:val="32"/>
          <w:szCs w:val="32"/>
          <w:lang w:val="en-US"/>
        </w:rPr>
        <w:tab/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การวัดมูลค่ายุติธรรมระดับ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คือ การวัดมูลค่าที่ได้มาจากเทคนิคการประเมินมูลค่าที่รวมถึงข้อมูลสำหรับสินทรัพย์หรือหนี้สินที่ไม่ได้อ้างอิงจากข้อมูลตลาดที่สังเกตได้ (ข้อมูลที่ไม่สามารถสังเกตได้)</w:t>
      </w:r>
    </w:p>
    <w:p w14:paraId="5970CA7B" w14:textId="11F0AC7B" w:rsidR="00CD5233" w:rsidRPr="00B03B9B" w:rsidRDefault="00A059D1" w:rsidP="00CD5233">
      <w:pPr>
        <w:suppressAutoHyphens w:val="0"/>
        <w:spacing w:after="120"/>
        <w:ind w:left="1260" w:right="43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B03B9B">
        <w:rPr>
          <w:rFonts w:ascii="Angsana New" w:hAnsi="Angsana New" w:cs="Angsana New"/>
          <w:sz w:val="32"/>
          <w:szCs w:val="32"/>
          <w:cs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20</w:t>
      </w:r>
      <w:r w:rsidR="00CD5233" w:rsidRPr="00B03B9B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การใช้ดุลยพินิจของผู้บริหารและแหล่งข้อมูลเกี่ยวกับความไม่แน่นอนของการประมาณการ</w:t>
      </w:r>
    </w:p>
    <w:p w14:paraId="5714BBAE" w14:textId="2DF3F5F9" w:rsidR="00CD5233" w:rsidRPr="00B03B9B" w:rsidRDefault="00A059D1" w:rsidP="00CD5233">
      <w:pPr>
        <w:spacing w:line="400" w:lineRule="exact"/>
        <w:ind w:left="1987" w:hanging="720"/>
        <w:jc w:val="both"/>
        <w:rPr>
          <w:rFonts w:ascii="Angsana New" w:hAnsi="Angsana New" w:cs="Angsana New"/>
          <w:spacing w:val="-4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20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1</w:t>
      </w:r>
      <w:r w:rsidR="00CD5233" w:rsidRPr="00B03B9B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การใช้ดุลยพินิจของผู้บริหารที่สำคัญในการใช้นโยบายการบัญชี</w:t>
      </w:r>
    </w:p>
    <w:p w14:paraId="5170EABC" w14:textId="09431C67" w:rsidR="00CD5233" w:rsidRPr="00B03B9B" w:rsidRDefault="00CD5233" w:rsidP="00CD5233">
      <w:pPr>
        <w:spacing w:after="240"/>
        <w:ind w:left="198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pacing w:val="-4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</w:t>
      </w:r>
      <w:r w:rsidRPr="00B03B9B">
        <w:rPr>
          <w:rFonts w:ascii="Angsana New" w:hAnsi="Angsana New" w:cs="Angsana New" w:hint="cs"/>
          <w:spacing w:val="-4"/>
          <w:sz w:val="32"/>
          <w:szCs w:val="32"/>
          <w:cs/>
        </w:rPr>
        <w:t>บริษัทและบริษัทย่อย</w:t>
      </w:r>
      <w:r w:rsidRPr="00B03B9B">
        <w:rPr>
          <w:rFonts w:ascii="Angsana New" w:hAnsi="Angsana New" w:cs="Angsana New"/>
          <w:spacing w:val="-4"/>
          <w:sz w:val="32"/>
          <w:szCs w:val="32"/>
          <w:cs/>
        </w:rPr>
        <w:t xml:space="preserve">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</w:t>
      </w:r>
      <w:r w:rsidRPr="00B03B9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</w:t>
      </w:r>
      <w:r w:rsidRPr="00B03B9B">
        <w:rPr>
          <w:rFonts w:ascii="Angsana New" w:hAnsi="Angsana New" w:cs="Angsana New"/>
          <w:spacing w:val="-4"/>
          <w:sz w:val="32"/>
          <w:szCs w:val="32"/>
          <w:cs/>
        </w:rPr>
        <w:t>ผลที่เกิดขึ้นจริงอาจมีความแตกต่างไปจากประมาณการนั้น</w:t>
      </w:r>
    </w:p>
    <w:p w14:paraId="1C49055D" w14:textId="77777777" w:rsidR="00B03B9B" w:rsidRDefault="00B03B9B">
      <w:pPr>
        <w:suppressAutoHyphens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A7017AC" w14:textId="2A871BFA" w:rsidR="00CD5233" w:rsidRPr="00B03B9B" w:rsidRDefault="00CD5233" w:rsidP="00B72F6C">
      <w:pPr>
        <w:ind w:left="1980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</w:rPr>
        <w:lastRenderedPageBreak/>
        <w:t>การใช้ดุลยพินิจที่สำคัญในการใช้นโยบายการบัญชี มีดังต่อไปนี้</w:t>
      </w:r>
    </w:p>
    <w:p w14:paraId="5948F494" w14:textId="672854BD" w:rsidR="00CD5233" w:rsidRPr="00B03B9B" w:rsidRDefault="00A059D1" w:rsidP="00CD5233">
      <w:pPr>
        <w:suppressAutoHyphens w:val="0"/>
        <w:ind w:firstLine="1980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20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1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1</w:t>
      </w:r>
      <w:r w:rsidR="00CD5233" w:rsidRPr="00B03B9B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B03B9B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การรับรู้สินทรัพย์ภาษีเงินได้รอ</w:t>
      </w:r>
      <w:r w:rsidR="00CD5233" w:rsidRPr="00B03B9B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การ</w:t>
      </w:r>
      <w:r w:rsidR="00CD5233" w:rsidRPr="00B03B9B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ตัดบัญชีที่เกี่ยวข้องกับผลขาดทุนสะสมยกมา</w:t>
      </w:r>
    </w:p>
    <w:p w14:paraId="5EDBBC76" w14:textId="77777777" w:rsidR="00CD5233" w:rsidRPr="00B03B9B" w:rsidRDefault="00CD5233" w:rsidP="00CD5233">
      <w:pPr>
        <w:spacing w:after="120"/>
        <w:ind w:left="2880" w:right="-9"/>
        <w:jc w:val="thaiDistribute"/>
        <w:outlineLvl w:val="0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cs="Angsana New"/>
          <w:sz w:val="32"/>
          <w:szCs w:val="32"/>
          <w:cs/>
        </w:rPr>
        <w:t>สินทรัพย์ภาษีเงินได้รอ</w:t>
      </w:r>
      <w:r w:rsidRPr="00B03B9B">
        <w:rPr>
          <w:rFonts w:cs="Angsana New" w:hint="cs"/>
          <w:sz w:val="32"/>
          <w:szCs w:val="32"/>
          <w:cs/>
        </w:rPr>
        <w:t>การ</w:t>
      </w:r>
      <w:r w:rsidRPr="00B03B9B">
        <w:rPr>
          <w:rFonts w:cs="Angsana New"/>
          <w:sz w:val="32"/>
          <w:szCs w:val="32"/>
          <w:cs/>
        </w:rPr>
        <w:t>ตัดบัญชีจะรับรู้เมื่อบริษัท</w:t>
      </w:r>
      <w:r w:rsidRPr="00B03B9B">
        <w:rPr>
          <w:rFonts w:cs="Angsana New" w:hint="cs"/>
          <w:sz w:val="32"/>
          <w:szCs w:val="32"/>
          <w:cs/>
        </w:rPr>
        <w:t>และบริษัทย่อย</w:t>
      </w:r>
      <w:r w:rsidRPr="00B03B9B">
        <w:rPr>
          <w:rFonts w:cs="Angsana New"/>
          <w:sz w:val="32"/>
          <w:szCs w:val="32"/>
          <w:cs/>
        </w:rPr>
        <w:t>คาดการณ์ได้แน่นอนว่าจะมีประโยชน์ทางภาษีในอนาคต และโอกาสที่บริษัท</w:t>
      </w:r>
      <w:r w:rsidRPr="00B03B9B">
        <w:rPr>
          <w:rFonts w:cs="Angsana New" w:hint="cs"/>
          <w:sz w:val="32"/>
          <w:szCs w:val="32"/>
          <w:cs/>
        </w:rPr>
        <w:t>และบริษัทย่อย</w:t>
      </w:r>
      <w:r w:rsidRPr="00B03B9B">
        <w:rPr>
          <w:rFonts w:cs="Angsana New"/>
          <w:sz w:val="32"/>
          <w:szCs w:val="32"/>
          <w:cs/>
        </w:rPr>
        <w:t>จะมีกำไรทางภาษีเพียงพอที่จะสามารถใช้ประโยชน์จากผลขาดทุนทางภาษีสะสม</w:t>
      </w:r>
    </w:p>
    <w:p w14:paraId="2ED9EDE2" w14:textId="0BC2E832" w:rsidR="00CD5233" w:rsidRPr="00B03B9B" w:rsidRDefault="00A059D1" w:rsidP="00CD5233">
      <w:pPr>
        <w:pStyle w:val="ListParagraph"/>
        <w:spacing w:line="400" w:lineRule="exact"/>
        <w:ind w:left="547" w:firstLine="1433"/>
        <w:rPr>
          <w:sz w:val="32"/>
          <w:szCs w:val="32"/>
          <w:lang w:val="en-US"/>
        </w:rPr>
      </w:pPr>
      <w:r w:rsidRPr="00B03B9B">
        <w:rPr>
          <w:rFonts w:ascii="Angsana New" w:hAnsi="Angsana New"/>
          <w:sz w:val="32"/>
          <w:szCs w:val="32"/>
          <w:lang w:val="en-US"/>
        </w:rPr>
        <w:t>3</w:t>
      </w:r>
      <w:r w:rsidR="00CD5233" w:rsidRPr="00B03B9B">
        <w:rPr>
          <w:rFonts w:ascii="Angsana New" w:hAnsi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/>
          <w:sz w:val="32"/>
          <w:szCs w:val="32"/>
          <w:lang w:val="en-US"/>
        </w:rPr>
        <w:t>20</w:t>
      </w:r>
      <w:r w:rsidR="00CD5233" w:rsidRPr="00B03B9B">
        <w:rPr>
          <w:rFonts w:ascii="Angsana New" w:hAnsi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/>
          <w:sz w:val="32"/>
          <w:szCs w:val="32"/>
          <w:lang w:val="en-US"/>
        </w:rPr>
        <w:t>1</w:t>
      </w:r>
      <w:r w:rsidR="00CD5233" w:rsidRPr="00B03B9B">
        <w:rPr>
          <w:rFonts w:ascii="Angsana New" w:hAnsi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/>
          <w:sz w:val="32"/>
          <w:szCs w:val="32"/>
          <w:lang w:val="en-US"/>
        </w:rPr>
        <w:t>2</w:t>
      </w:r>
      <w:r w:rsidR="00CD5233" w:rsidRPr="00B03B9B">
        <w:rPr>
          <w:rFonts w:ascii="Angsana New" w:hAnsi="Angsana New"/>
          <w:sz w:val="32"/>
          <w:szCs w:val="32"/>
          <w:lang w:val="en-US"/>
        </w:rPr>
        <w:tab/>
      </w:r>
      <w:r w:rsidR="00CD5233" w:rsidRPr="00B03B9B">
        <w:rPr>
          <w:rFonts w:hint="cs"/>
          <w:sz w:val="32"/>
          <w:szCs w:val="32"/>
          <w:cs/>
          <w:lang w:val="en-US"/>
        </w:rPr>
        <w:t>การประเมินโมเดลธุรกิจ</w:t>
      </w:r>
    </w:p>
    <w:p w14:paraId="7987C9F8" w14:textId="77777777" w:rsidR="00CD5233" w:rsidRPr="00B03B9B" w:rsidRDefault="00CD5233" w:rsidP="00CD5233">
      <w:pPr>
        <w:spacing w:after="240" w:line="400" w:lineRule="exact"/>
        <w:ind w:left="2880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B03B9B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การจัดประเภทรายการและการวัดมูลค่าของสินทรัพย์ทางการเงินขึ้นอยู่กับ       ผลจากการทดสอบการจ่าย</w:t>
      </w:r>
      <w:r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เพียงเงินต้นและ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ดอกเบี้ย</w:t>
      </w:r>
      <w:r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จากยอดคงเหลือของเงินต้นและโมเดลธุรกิจ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บริษัทและบริษัทย่อยพิจารณาโมเดลธุรกิจเพื่อให้บรรลุวัตถุประสงค์อย่างใดอย่างหนึ่งของธุรกิจ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การประเมินนี้รวมถึงดุลยพินิจที่สะท้อนหลักฐานที่เกี่ยวข้องทั้งหมดรวมถึงวิธีการประเมินผลการดำเนินงานของสินทรัพย์และวิธีการวัดผลการดำเนินงาน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ความเสี่ยงที่ส่งผลกระทบต่อ    ผลการดำเนินงานของสินทรัพย์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และวิธีการบริหารจัดการสินทรัพย์ทางการเงินและวิธีการตอบแทนกับผู้จัดการสินทรัพย์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บริษัทและ</w:t>
      </w:r>
      <w:r w:rsidRPr="00B03B9B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บริษัทย่อยติดตามสินทรัพย์ทางการเงินที่วัดมูลค่าด้วยราคาทุนตัดจำหน่ายหรือด้วยมูลค่ายุติธรรมผ่าน</w:t>
      </w:r>
      <w:r w:rsidRPr="00B03B9B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กำไรขาดทุนเบ็ดเสร็จอื่นที่ถูกตัดรายการก่อนกำหนดเพื่อทำความเข้าใจเหตุผลสำหรับการตัดรายการ</w:t>
      </w:r>
      <w:r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และเหตุผลสอดคล้องกับวัตถุประสงค์ของธุรกิจสำหรับการถือสินทรัพย์หรือไม่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การติดตามเป็นส่วนหนึ่งของการประเมิน   อย่างต่อเนื่องของบริษัทและบริษัทย่อยว่าโมเดลธุรกิจสำหรับสินทรัพย์         ทางการเงินที่เหลืออยู่ถูกถืออย่างเหมาะสมต่อไป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และหากไม่เหมาะสมว่า          มีการเปลี่ยนแปลงใน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โมเดลธุรกิจและเปลี่ยนแปลงทันทีกับการจัดประเภทรายการของสินทรัพย์เหล่านั้นหรือไม่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ไม่มีการเปลี่ยนแปลงดังกล่าวที่จำเป็นระหว่างรอบระยะเวลาที่นำเสนอ</w:t>
      </w:r>
    </w:p>
    <w:p w14:paraId="0FF40F58" w14:textId="2C953D48" w:rsidR="00CD5233" w:rsidRPr="00B03B9B" w:rsidRDefault="00A059D1" w:rsidP="00CD5233">
      <w:pPr>
        <w:ind w:left="1987" w:right="43" w:hanging="720"/>
        <w:jc w:val="thaiDistribute"/>
        <w:rPr>
          <w:rFonts w:cs="Angsana New"/>
          <w:b/>
          <w:bCs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20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2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CD5233" w:rsidRPr="00B03B9B">
        <w:rPr>
          <w:rFonts w:cs="Angsana New"/>
          <w:sz w:val="32"/>
          <w:szCs w:val="32"/>
          <w:cs/>
        </w:rPr>
        <w:t>แหล่งข้อมูลสำคัญเกี่ยวกับความไม่แน่นอนของการประมาณการ</w:t>
      </w:r>
    </w:p>
    <w:p w14:paraId="20FD5553" w14:textId="77777777" w:rsidR="00CD5233" w:rsidRPr="00B03B9B" w:rsidRDefault="00CD5233" w:rsidP="00CD5233">
      <w:pPr>
        <w:spacing w:after="120"/>
        <w:ind w:left="1987" w:right="-14"/>
        <w:jc w:val="thaiDistribute"/>
        <w:outlineLvl w:val="0"/>
        <w:rPr>
          <w:rFonts w:asciiTheme="majorBidi" w:hAnsiTheme="majorBidi" w:cs="Angsana New"/>
          <w:i/>
          <w:iCs/>
          <w:spacing w:val="-12"/>
          <w:sz w:val="32"/>
          <w:szCs w:val="32"/>
          <w:cs/>
        </w:rPr>
      </w:pPr>
      <w:r w:rsidRPr="00B03B9B">
        <w:rPr>
          <w:rFonts w:asciiTheme="majorBidi" w:hAnsiTheme="majorBidi" w:cstheme="majorBidi"/>
          <w:spacing w:val="-12"/>
          <w:sz w:val="32"/>
          <w:szCs w:val="32"/>
          <w:cs/>
        </w:rPr>
        <w:t>บริษัท</w:t>
      </w:r>
      <w:r w:rsidRPr="00B03B9B">
        <w:rPr>
          <w:rFonts w:asciiTheme="majorBidi" w:hAnsiTheme="majorBidi" w:cstheme="majorBidi" w:hint="cs"/>
          <w:spacing w:val="-12"/>
          <w:sz w:val="32"/>
          <w:szCs w:val="32"/>
          <w:cs/>
        </w:rPr>
        <w:t>และบริษัทย่อย</w:t>
      </w:r>
      <w:r w:rsidRPr="00B03B9B">
        <w:rPr>
          <w:rFonts w:asciiTheme="majorBidi" w:hAnsiTheme="majorBidi" w:cstheme="majorBidi"/>
          <w:spacing w:val="-12"/>
          <w:sz w:val="32"/>
          <w:szCs w:val="32"/>
          <w:cs/>
        </w:rPr>
        <w:t>มีประมาณการทางบัญชี ซึ่งใช้ข้อสมมติฐานที่เกี่ยวข้องกับผลของเหตุการณ์ในอนาคต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 ประมาณทางการบัญชีที่สำคัญและข้อสมมติฐานที่มีความเสี่ยงอย่างเป็นสาระสำคัญที่อาจเป็น</w:t>
      </w:r>
      <w:r w:rsidRPr="00B03B9B">
        <w:rPr>
          <w:rFonts w:asciiTheme="majorBidi" w:hAnsiTheme="majorBidi" w:cstheme="majorBidi"/>
          <w:spacing w:val="-16"/>
          <w:sz w:val="32"/>
          <w:szCs w:val="32"/>
          <w:cs/>
        </w:rPr>
        <w:t>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02FFEABC" w14:textId="77777777" w:rsidR="00B03B9B" w:rsidRDefault="00B03B9B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31BF0707" w14:textId="4129FDF1" w:rsidR="00CD5233" w:rsidRPr="00B03B9B" w:rsidRDefault="00A059D1" w:rsidP="00CD5233">
      <w:pPr>
        <w:ind w:left="1980"/>
        <w:jc w:val="both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lastRenderedPageBreak/>
        <w:t>3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20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2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1</w:t>
      </w:r>
      <w:r w:rsidR="00CD5233" w:rsidRPr="00B03B9B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B03B9B">
        <w:rPr>
          <w:rFonts w:ascii="Angsana New" w:hAnsi="Angsana New" w:cs="Angsana New"/>
          <w:sz w:val="32"/>
          <w:szCs w:val="32"/>
          <w:cs/>
        </w:rPr>
        <w:t>ประมาณการสินค้ารับคืน</w:t>
      </w:r>
    </w:p>
    <w:p w14:paraId="087D6207" w14:textId="77777777" w:rsidR="00CD5233" w:rsidRPr="00B03B9B" w:rsidRDefault="00CD5233" w:rsidP="00CD5233">
      <w:pPr>
        <w:spacing w:after="120"/>
        <w:ind w:left="2880" w:right="-25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B03B9B">
        <w:rPr>
          <w:rFonts w:ascii="Angsana New" w:hAnsi="Angsana New" w:cs="Angsana New"/>
          <w:spacing w:val="-4"/>
          <w:sz w:val="32"/>
          <w:szCs w:val="32"/>
          <w:cs/>
        </w:rPr>
        <w:t>บริษัทได้มีการตั้งประมาณการสินค้ารับคืนในส่วนการขายที่มีข้อตกลงกับลูกค้าว่าสามารถคืนได้</w:t>
      </w:r>
      <w:r w:rsidRPr="00B03B9B">
        <w:rPr>
          <w:rFonts w:ascii="Angsana New" w:hAnsi="Angsana New" w:cs="Angsana New"/>
          <w:sz w:val="32"/>
          <w:szCs w:val="32"/>
          <w:cs/>
        </w:rPr>
        <w:t>ในกำหนดเวลาที่ตกลงร่วมกัน ซึ่งประมาณจากข้อมูลการรับคืนสินค้าในอดีต นอกจากนั้นบริษัทยังได้พิจารณาตั้งค่าเผื่อการลด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ลง</w:t>
      </w:r>
      <w:r w:rsidRPr="00B03B9B">
        <w:rPr>
          <w:rFonts w:ascii="Angsana New" w:hAnsi="Angsana New" w:cs="Angsana New"/>
          <w:sz w:val="32"/>
          <w:szCs w:val="32"/>
          <w:cs/>
        </w:rPr>
        <w:t>ของมูลค่าของสินค้าที่รับคืนดังกล่าวด้วย</w:t>
      </w:r>
    </w:p>
    <w:p w14:paraId="4D2648C9" w14:textId="255EFCFB" w:rsidR="00CD5233" w:rsidRPr="00B03B9B" w:rsidRDefault="00CD5233" w:rsidP="00CD5233">
      <w:pPr>
        <w:spacing w:after="120"/>
        <w:ind w:left="2880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4"/>
          <w:sz w:val="32"/>
          <w:szCs w:val="32"/>
          <w:cs/>
        </w:rPr>
        <w:t>เมื่อลูกค้ามีสิทธิที่จะคืนสินค้าที่ซื้อมาภายในกำหนดระยะเวลา บริษัทรับรู้หนี้สินเงินคืนสำหรับจำนวนเงินของสิ่งตอบแทนซึ่งบริษัทคาดว่าจะไม่มีสิทธิได้รับ และบริษัทปรับปรุงการวัดมูลค่า</w:t>
      </w:r>
      <w:r w:rsidRPr="00B03B9B">
        <w:rPr>
          <w:rFonts w:ascii="Angsana New" w:hAnsi="Angsana New" w:cs="Angsana New"/>
          <w:spacing w:val="-6"/>
          <w:sz w:val="32"/>
          <w:szCs w:val="32"/>
          <w:cs/>
        </w:rPr>
        <w:t>ของหนี้สินเงินคืน ณ วันสิ้นรอบระยะเวลารายงานสำหรับการเปลี่ยนแปลงประมาณการจำนวนเงินที่จะได้รับการขอคืน โดยปรับปรุงรายการดังกล่าวกับรายได้</w:t>
      </w:r>
      <w:r w:rsidRPr="00B03B9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ในขณะเดียวกันบริษัท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จะรับรู้เป็นสิทธิ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ในสินค้าที่จะได้รับคืนและปรับปรุงกับต้นทุนขายที่เกี่ยวข้อง</w:t>
      </w:r>
    </w:p>
    <w:p w14:paraId="50C3213C" w14:textId="08FD8CE1" w:rsidR="00CD5233" w:rsidRPr="00B03B9B" w:rsidRDefault="00A059D1" w:rsidP="00CD5233">
      <w:pPr>
        <w:ind w:left="1980"/>
        <w:jc w:val="both"/>
        <w:rPr>
          <w:rFonts w:ascii="Angsana New" w:hAnsi="Angsana New" w:cs="Angsana New"/>
          <w:spacing w:val="-4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20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2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2</w:t>
      </w:r>
      <w:r w:rsidR="00CD5233" w:rsidRPr="00B03B9B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B03B9B">
        <w:rPr>
          <w:rFonts w:ascii="Angsana New" w:hAnsi="Angsana New" w:cs="Angsana New"/>
          <w:spacing w:val="-4"/>
          <w:sz w:val="32"/>
          <w:szCs w:val="32"/>
          <w:cs/>
        </w:rPr>
        <w:t>การวัดมูลค่ายุติธรรมและกระบวนการประเมินมูลค่า</w:t>
      </w:r>
    </w:p>
    <w:p w14:paraId="68DEC8F2" w14:textId="77777777" w:rsidR="00CD5233" w:rsidRPr="00B03B9B" w:rsidRDefault="00CD5233" w:rsidP="000749EF">
      <w:pPr>
        <w:spacing w:after="120"/>
        <w:ind w:left="2880" w:right="-1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B03B9B">
        <w:rPr>
          <w:rFonts w:ascii="Angsana New" w:hAnsi="Angsana New" w:cs="Angsana New"/>
          <w:spacing w:val="-4"/>
          <w:sz w:val="32"/>
          <w:szCs w:val="32"/>
          <w:cs/>
        </w:rPr>
        <w:t>เงินลงทุนในตราสารทุนที่กิจการกำหนดให้วัดมูลค่าด้วยมูลค่ายุติธรรมผ่านกำไรขาดทุนเบ็ดเสร็จอื่นของบริษัทและบริษัทย่อยวัดมูลค่าด้วยมูลค่ายุติธรรมเพื่อวัตถุประสงค์ในการรายงานทางการเงิน คณะกรรมการของบริษัทเป็นผู้</w:t>
      </w:r>
      <w:r w:rsidRPr="00B03B9B">
        <w:rPr>
          <w:rFonts w:ascii="Angsana New" w:hAnsi="Angsana New" w:cs="Angsana New" w:hint="cs"/>
          <w:spacing w:val="-4"/>
          <w:sz w:val="32"/>
          <w:szCs w:val="32"/>
          <w:cs/>
        </w:rPr>
        <w:t>อนุมัตินโยบาย</w:t>
      </w:r>
      <w:r w:rsidRPr="00B03B9B">
        <w:rPr>
          <w:rFonts w:ascii="Angsana New" w:hAnsi="Angsana New" w:cs="Angsana New"/>
          <w:spacing w:val="-4"/>
          <w:sz w:val="32"/>
          <w:szCs w:val="32"/>
          <w:cs/>
        </w:rPr>
        <w:t>ประเมินมูลค่า ซึ่งมีผู้อำนวยการฝ่ายการเงินเป็นผู้รับผิดชอบหลักเพื่อกำหนดเทคนิคการประเมินมูลค่าที่เหมาะสมและข้อมูลสำหรับการ</w:t>
      </w:r>
      <w:r w:rsidRPr="00B03B9B">
        <w:rPr>
          <w:rFonts w:ascii="Angsana New" w:hAnsi="Angsana New" w:cs="Angsana New"/>
          <w:spacing w:val="-4"/>
          <w:sz w:val="32"/>
          <w:szCs w:val="32"/>
          <w:cs/>
        </w:rPr>
        <w:br/>
        <w:t>วัดมูลค่ายุติธรรม</w:t>
      </w:r>
    </w:p>
    <w:p w14:paraId="3D6B5513" w14:textId="403E1208" w:rsidR="008852BD" w:rsidRPr="00B03B9B" w:rsidRDefault="00CD5233" w:rsidP="008852BD">
      <w:pPr>
        <w:spacing w:after="240"/>
        <w:ind w:left="2880" w:right="-14"/>
        <w:jc w:val="thaiDistribute"/>
        <w:rPr>
          <w:rFonts w:ascii="Angsana New" w:eastAsia="Cordia New" w:hAnsi="Angsana New" w:cs="Angsana New"/>
          <w:b/>
          <w:bCs/>
          <w:spacing w:val="2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10"/>
          <w:sz w:val="32"/>
          <w:szCs w:val="32"/>
          <w:cs/>
        </w:rPr>
        <w:t xml:space="preserve">บริษัทและบริษัทย่อยใช้ข้อมูลในตลาดที่สามารถสังเกตได้ในการประมาณมูลค่ายุติธรรมของรายการสินทรัพย์หรือหนี้สิน กรณีที่ข้อมูลระดับ </w:t>
      </w:r>
      <w:r w:rsidR="00A059D1" w:rsidRPr="00B03B9B">
        <w:rPr>
          <w:rFonts w:ascii="Angsana New" w:hAnsi="Angsana New" w:cs="Angsana New"/>
          <w:spacing w:val="-10"/>
          <w:sz w:val="32"/>
          <w:szCs w:val="32"/>
          <w:lang w:val="en-US"/>
        </w:rPr>
        <w:t>1</w:t>
      </w:r>
      <w:r w:rsidRPr="00B03B9B">
        <w:rPr>
          <w:rFonts w:ascii="Angsana New" w:hAnsi="Angsana New" w:cs="Angsana New"/>
          <w:spacing w:val="-10"/>
          <w:sz w:val="32"/>
          <w:szCs w:val="32"/>
          <w:cs/>
        </w:rPr>
        <w:t xml:space="preserve"> ไม่สามารถหาได้ บริษัทและบริษัทย่อยจะใช้ข้อมูลอื่นที่สังเกตได้ไม่ว่าโดยทางตรงหรือทางอ้อม</w:t>
      </w:r>
      <w:r w:rsidRPr="00B03B9B">
        <w:rPr>
          <w:rFonts w:ascii="Angsana New" w:hAnsi="Angsana New" w:cs="Angsana New"/>
          <w:spacing w:val="-4"/>
          <w:sz w:val="32"/>
          <w:szCs w:val="32"/>
          <w:cs/>
        </w:rPr>
        <w:t>ข้อมูลเกี่ยวกับเทคนิคการประเมินมูลค่าและข้อมูลที่ใช้ในการกำหนดมูลค่ายุติธรรมของสินทรัพย์และหนี้สินรายการต่าง</w:t>
      </w:r>
      <w:r w:rsidRPr="00B03B9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B03B9B">
        <w:rPr>
          <w:rFonts w:ascii="Angsana New" w:hAnsi="Angsana New" w:cs="Angsana New"/>
          <w:spacing w:val="-4"/>
          <w:sz w:val="32"/>
          <w:szCs w:val="32"/>
          <w:cs/>
        </w:rPr>
        <w:t>ๆ ได้เปิดเผยไว้ในหมายเหตุประกอบงบการเงินข้อ</w:t>
      </w:r>
      <w:r w:rsidRPr="00B03B9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33</w:t>
      </w:r>
      <w:r w:rsidRPr="00B03B9B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4</w:t>
      </w:r>
      <w:r w:rsidRPr="00B03B9B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</w:p>
    <w:p w14:paraId="69F6A44D" w14:textId="77777777" w:rsidR="00B03B9B" w:rsidRDefault="00B03B9B">
      <w:pPr>
        <w:suppressAutoHyphens w:val="0"/>
        <w:rPr>
          <w:rFonts w:ascii="Angsana New" w:eastAsia="Cordia New" w:hAnsi="Angsana New" w:cs="Angsana New"/>
          <w:b/>
          <w:bCs/>
          <w:spacing w:val="2"/>
          <w:sz w:val="32"/>
          <w:szCs w:val="32"/>
          <w:lang w:val="en-US"/>
        </w:rPr>
      </w:pPr>
      <w:r>
        <w:rPr>
          <w:rFonts w:ascii="Angsana New" w:eastAsia="Cordia New" w:hAnsi="Angsana New" w:cs="Angsana New"/>
          <w:b/>
          <w:bCs/>
          <w:spacing w:val="2"/>
          <w:sz w:val="32"/>
          <w:szCs w:val="32"/>
          <w:lang w:val="en-US"/>
        </w:rPr>
        <w:br w:type="page"/>
      </w:r>
    </w:p>
    <w:p w14:paraId="517A50E9" w14:textId="2EDCDC28" w:rsidR="00CD5233" w:rsidRPr="00B03B9B" w:rsidRDefault="00A059D1" w:rsidP="00CD5233">
      <w:pPr>
        <w:spacing w:before="360"/>
        <w:ind w:left="547" w:hanging="547"/>
        <w:jc w:val="thaiDistribute"/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</w:pPr>
      <w:r w:rsidRPr="00B03B9B">
        <w:rPr>
          <w:rFonts w:ascii="Angsana New" w:eastAsia="Cordia New" w:hAnsi="Angsana New" w:cs="Angsana New"/>
          <w:b/>
          <w:bCs/>
          <w:spacing w:val="2"/>
          <w:sz w:val="32"/>
          <w:szCs w:val="32"/>
          <w:lang w:val="en-US"/>
        </w:rPr>
        <w:lastRenderedPageBreak/>
        <w:t>4</w:t>
      </w:r>
      <w:r w:rsidR="00CD5233" w:rsidRPr="00B03B9B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>.</w:t>
      </w:r>
      <w:r w:rsidR="00CD5233" w:rsidRPr="00B03B9B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ab/>
        <w:t>การเปิดเผยข้อมูลเกี่ยวกับกระแสเงินสดเพิ่มเติม</w:t>
      </w:r>
    </w:p>
    <w:p w14:paraId="5C7EDB27" w14:textId="5A9C9443" w:rsidR="00CD5233" w:rsidRPr="00B03B9B" w:rsidRDefault="00A059D1" w:rsidP="00CD5233">
      <w:pPr>
        <w:ind w:left="1260" w:hanging="720"/>
        <w:rPr>
          <w:rFonts w:ascii="Angsana New" w:hAnsi="Angsana New" w:cs="Angsana New"/>
          <w:sz w:val="32"/>
          <w:szCs w:val="32"/>
          <w:cs/>
          <w:lang w:val="en-US"/>
        </w:rPr>
      </w:pPr>
      <w:r w:rsidRPr="00B03B9B">
        <w:rPr>
          <w:rFonts w:ascii="Angsana New" w:hAnsi="Angsana New" w:cs="Angsana New" w:hint="cs"/>
          <w:sz w:val="32"/>
          <w:szCs w:val="32"/>
          <w:lang w:val="en-US"/>
        </w:rPr>
        <w:t>4</w:t>
      </w:r>
      <w:r w:rsidR="00CD5233" w:rsidRPr="00B03B9B">
        <w:rPr>
          <w:rFonts w:ascii="Angsana New" w:hAnsi="Angsana New" w:cs="Angsana New" w:hint="cs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CD5233"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CD5233" w:rsidRPr="00B03B9B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เงินสดและรายการเทียบเท่าเงินสด</w:t>
      </w:r>
      <w:r w:rsidR="00CD5233"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ณ วันที่ </w:t>
      </w:r>
      <w:r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D5233"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D5233"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ประกอบด้วย</w:t>
      </w:r>
    </w:p>
    <w:p w14:paraId="09AA3F36" w14:textId="77777777" w:rsidR="00CD5233" w:rsidRPr="00B03B9B" w:rsidRDefault="00CD5233" w:rsidP="00CD5233">
      <w:pPr>
        <w:tabs>
          <w:tab w:val="left" w:pos="1440"/>
          <w:tab w:val="left" w:pos="1980"/>
          <w:tab w:val="left" w:pos="2880"/>
        </w:tabs>
        <w:spacing w:line="360" w:lineRule="exact"/>
        <w:ind w:left="540" w:right="-118"/>
        <w:jc w:val="right"/>
        <w:rPr>
          <w:rFonts w:ascii="Angsana New" w:hAnsi="Angsana New" w:cs="Angsana New"/>
          <w:b/>
          <w:bCs/>
          <w:cs/>
        </w:rPr>
      </w:pPr>
      <w:r w:rsidRPr="00B03B9B">
        <w:rPr>
          <w:rFonts w:ascii="Angsana New" w:hAnsi="Angsana New" w:cs="Cordia New"/>
          <w:b/>
          <w:bCs/>
          <w:cs/>
        </w:rPr>
        <w:tab/>
      </w:r>
      <w:r w:rsidRPr="00B03B9B">
        <w:rPr>
          <w:rFonts w:ascii="Angsana New" w:hAnsi="Angsana New" w:cs="Cordia New"/>
          <w:b/>
          <w:bCs/>
          <w:cs/>
        </w:rPr>
        <w:tab/>
      </w:r>
      <w:r w:rsidRPr="00B03B9B">
        <w:rPr>
          <w:rFonts w:ascii="Angsana New" w:hAnsi="Angsana New" w:cs="Angsana New"/>
          <w:b/>
          <w:bCs/>
          <w:cs/>
        </w:rPr>
        <w:t>หน่วย : บาท</w:t>
      </w:r>
    </w:p>
    <w:tbl>
      <w:tblPr>
        <w:tblW w:w="837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8"/>
        <w:gridCol w:w="1082"/>
        <w:gridCol w:w="90"/>
        <w:gridCol w:w="1080"/>
        <w:gridCol w:w="90"/>
        <w:gridCol w:w="1170"/>
        <w:gridCol w:w="90"/>
        <w:gridCol w:w="1170"/>
      </w:tblGrid>
      <w:tr w:rsidR="00CD5233" w:rsidRPr="00B03B9B" w14:paraId="3F7D561A" w14:textId="77777777" w:rsidTr="009173E1">
        <w:tc>
          <w:tcPr>
            <w:tcW w:w="3598" w:type="dxa"/>
          </w:tcPr>
          <w:p w14:paraId="6347BE80" w14:textId="77777777" w:rsidR="00CD5233" w:rsidRPr="00B03B9B" w:rsidRDefault="00CD5233" w:rsidP="00B03B9B">
            <w:pPr>
              <w:tabs>
                <w:tab w:val="left" w:pos="2160"/>
              </w:tabs>
              <w:adjustRightInd w:val="0"/>
              <w:spacing w:line="320" w:lineRule="exact"/>
              <w:ind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2252" w:type="dxa"/>
            <w:gridSpan w:val="3"/>
          </w:tcPr>
          <w:p w14:paraId="52642411" w14:textId="77777777" w:rsidR="00CD5233" w:rsidRPr="00B03B9B" w:rsidRDefault="00CD5233" w:rsidP="00B03B9B">
            <w:pPr>
              <w:tabs>
                <w:tab w:val="left" w:pos="2160"/>
              </w:tabs>
              <w:spacing w:line="32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6C88BC5" w14:textId="77777777" w:rsidR="00CD5233" w:rsidRPr="00B03B9B" w:rsidRDefault="00CD5233" w:rsidP="00B03B9B">
            <w:pPr>
              <w:tabs>
                <w:tab w:val="left" w:pos="2160"/>
              </w:tabs>
              <w:adjustRightInd w:val="0"/>
              <w:spacing w:line="32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36A6FE7A" w14:textId="77777777" w:rsidR="00CD5233" w:rsidRPr="00B03B9B" w:rsidRDefault="00CD5233" w:rsidP="00B03B9B">
            <w:pPr>
              <w:tabs>
                <w:tab w:val="left" w:pos="2160"/>
              </w:tabs>
              <w:adjustRightInd w:val="0"/>
              <w:spacing w:line="32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D5233" w:rsidRPr="00B03B9B" w14:paraId="64304D07" w14:textId="77777777" w:rsidTr="009173E1">
        <w:tc>
          <w:tcPr>
            <w:tcW w:w="3598" w:type="dxa"/>
          </w:tcPr>
          <w:p w14:paraId="465CFDBC" w14:textId="77777777" w:rsidR="00CD5233" w:rsidRPr="00B03B9B" w:rsidRDefault="00CD5233" w:rsidP="00B03B9B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2" w:type="dxa"/>
          </w:tcPr>
          <w:p w14:paraId="787EEA6A" w14:textId="02222DB8" w:rsidR="00CD5233" w:rsidRPr="00B03B9B" w:rsidRDefault="00A059D1" w:rsidP="00B03B9B">
            <w:pPr>
              <w:tabs>
                <w:tab w:val="left" w:pos="2160"/>
              </w:tabs>
              <w:spacing w:line="32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37F3CB89" w14:textId="77777777" w:rsidR="00CD5233" w:rsidRPr="00B03B9B" w:rsidRDefault="00CD5233" w:rsidP="00B03B9B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ED41752" w14:textId="490C1065" w:rsidR="00CD5233" w:rsidRPr="00B03B9B" w:rsidRDefault="00A059D1" w:rsidP="00B03B9B">
            <w:pPr>
              <w:tabs>
                <w:tab w:val="left" w:pos="2160"/>
              </w:tabs>
              <w:spacing w:line="32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498F6261" w14:textId="77777777" w:rsidR="00CD5233" w:rsidRPr="00B03B9B" w:rsidRDefault="00CD5233" w:rsidP="00B03B9B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CBE08EB" w14:textId="6D274A3B" w:rsidR="00CD5233" w:rsidRPr="00B03B9B" w:rsidRDefault="00A059D1" w:rsidP="00B03B9B">
            <w:pPr>
              <w:tabs>
                <w:tab w:val="left" w:pos="2160"/>
              </w:tabs>
              <w:spacing w:line="32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4168E581" w14:textId="77777777" w:rsidR="00CD5233" w:rsidRPr="00B03B9B" w:rsidRDefault="00CD5233" w:rsidP="00B03B9B">
            <w:pPr>
              <w:tabs>
                <w:tab w:val="left" w:pos="2160"/>
              </w:tabs>
              <w:spacing w:line="320" w:lineRule="exact"/>
              <w:ind w:left="-126" w:firstLine="126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039604D" w14:textId="504F544F" w:rsidR="00CD5233" w:rsidRPr="00B03B9B" w:rsidRDefault="00A059D1" w:rsidP="00B03B9B">
            <w:pPr>
              <w:tabs>
                <w:tab w:val="left" w:pos="2160"/>
              </w:tabs>
              <w:spacing w:line="32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237F05" w:rsidRPr="00B03B9B" w14:paraId="46844B83" w14:textId="77777777" w:rsidTr="009173E1">
        <w:tc>
          <w:tcPr>
            <w:tcW w:w="3598" w:type="dxa"/>
          </w:tcPr>
          <w:p w14:paraId="2C07E47B" w14:textId="77777777" w:rsidR="00237F05" w:rsidRPr="00B03B9B" w:rsidRDefault="00237F05" w:rsidP="00B03B9B">
            <w:pPr>
              <w:tabs>
                <w:tab w:val="left" w:pos="2160"/>
              </w:tabs>
              <w:spacing w:line="320" w:lineRule="exact"/>
              <w:ind w:left="225" w:right="65" w:hanging="18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cs/>
              </w:rPr>
              <w:t>เงินสด</w:t>
            </w:r>
            <w:r w:rsidRPr="00B03B9B">
              <w:rPr>
                <w:rFonts w:ascii="Angsana New" w:hAnsi="Angsana New" w:cs="Angsana New" w:hint="cs"/>
                <w:cs/>
              </w:rPr>
              <w:t>ในมือ</w:t>
            </w:r>
          </w:p>
        </w:tc>
        <w:tc>
          <w:tcPr>
            <w:tcW w:w="1082" w:type="dxa"/>
          </w:tcPr>
          <w:p w14:paraId="45D4FB7B" w14:textId="345C7B93" w:rsidR="00237F05" w:rsidRPr="00B03B9B" w:rsidRDefault="00A059D1" w:rsidP="00B03B9B">
            <w:pPr>
              <w:tabs>
                <w:tab w:val="decimal" w:pos="963"/>
              </w:tabs>
              <w:spacing w:line="32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</w:t>
            </w:r>
            <w:r w:rsidR="009173E1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088</w:t>
            </w:r>
            <w:r w:rsidR="009173E1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445</w:t>
            </w:r>
          </w:p>
        </w:tc>
        <w:tc>
          <w:tcPr>
            <w:tcW w:w="90" w:type="dxa"/>
          </w:tcPr>
          <w:p w14:paraId="16C06B63" w14:textId="77777777" w:rsidR="00237F05" w:rsidRPr="00B03B9B" w:rsidRDefault="00237F05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6EE4764D" w14:textId="633D91E8" w:rsidR="00237F05" w:rsidRPr="00B03B9B" w:rsidRDefault="00A059D1" w:rsidP="00B03B9B">
            <w:pPr>
              <w:tabs>
                <w:tab w:val="decimal" w:pos="963"/>
              </w:tabs>
              <w:spacing w:line="320" w:lineRule="exact"/>
              <w:ind w:left="3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902</w:t>
            </w:r>
            <w:r w:rsidR="00237F0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303</w:t>
            </w:r>
          </w:p>
        </w:tc>
        <w:tc>
          <w:tcPr>
            <w:tcW w:w="90" w:type="dxa"/>
          </w:tcPr>
          <w:p w14:paraId="4D9B50CC" w14:textId="77777777" w:rsidR="00237F05" w:rsidRPr="00B03B9B" w:rsidRDefault="00237F05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5A778071" w14:textId="4A1828C7" w:rsidR="00237F05" w:rsidRPr="00B03B9B" w:rsidRDefault="00A059D1" w:rsidP="00B03B9B">
            <w:pPr>
              <w:tabs>
                <w:tab w:val="decimal" w:pos="1080"/>
              </w:tabs>
              <w:spacing w:line="32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</w:t>
            </w:r>
            <w:r w:rsidR="00C164F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003</w:t>
            </w:r>
            <w:r w:rsidR="00C164F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800</w:t>
            </w:r>
          </w:p>
        </w:tc>
        <w:tc>
          <w:tcPr>
            <w:tcW w:w="90" w:type="dxa"/>
          </w:tcPr>
          <w:p w14:paraId="35876331" w14:textId="77777777" w:rsidR="00237F05" w:rsidRPr="00B03B9B" w:rsidRDefault="00237F05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25F5171C" w14:textId="671C3419" w:rsidR="00237F05" w:rsidRPr="00B03B9B" w:rsidRDefault="00A059D1" w:rsidP="00B03B9B">
            <w:pPr>
              <w:tabs>
                <w:tab w:val="decimal" w:pos="1080"/>
              </w:tabs>
              <w:spacing w:line="32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671</w:t>
            </w:r>
            <w:r w:rsidR="00237F0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540</w:t>
            </w:r>
          </w:p>
        </w:tc>
      </w:tr>
      <w:tr w:rsidR="00237F05" w:rsidRPr="00B03B9B" w14:paraId="2C3546AB" w14:textId="77777777" w:rsidTr="009173E1">
        <w:tc>
          <w:tcPr>
            <w:tcW w:w="3598" w:type="dxa"/>
          </w:tcPr>
          <w:p w14:paraId="5C51BF39" w14:textId="77777777" w:rsidR="00237F05" w:rsidRPr="00B03B9B" w:rsidRDefault="00237F05" w:rsidP="00B03B9B">
            <w:pPr>
              <w:tabs>
                <w:tab w:val="left" w:pos="2160"/>
              </w:tabs>
              <w:spacing w:line="320" w:lineRule="exact"/>
              <w:ind w:left="225" w:right="65" w:hanging="18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cs/>
              </w:rPr>
              <w:t>เงินฝากออมทรัพย์และกระแสรายวัน</w:t>
            </w:r>
          </w:p>
        </w:tc>
        <w:tc>
          <w:tcPr>
            <w:tcW w:w="1082" w:type="dxa"/>
          </w:tcPr>
          <w:p w14:paraId="4721D75B" w14:textId="1E6EB0D2" w:rsidR="00237F05" w:rsidRPr="00B03B9B" w:rsidRDefault="00A059D1" w:rsidP="00B03B9B">
            <w:pPr>
              <w:tabs>
                <w:tab w:val="decimal" w:pos="963"/>
              </w:tabs>
              <w:spacing w:line="32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60</w:t>
            </w:r>
            <w:r w:rsidR="00C164F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910</w:t>
            </w:r>
            <w:r w:rsidR="00C164F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874</w:t>
            </w:r>
          </w:p>
        </w:tc>
        <w:tc>
          <w:tcPr>
            <w:tcW w:w="90" w:type="dxa"/>
          </w:tcPr>
          <w:p w14:paraId="784F9C3E" w14:textId="77777777" w:rsidR="00237F05" w:rsidRPr="00B03B9B" w:rsidRDefault="00237F05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2129DCBA" w14:textId="0F1A4701" w:rsidR="00237F05" w:rsidRPr="00B03B9B" w:rsidRDefault="00A059D1" w:rsidP="00B03B9B">
            <w:pPr>
              <w:tabs>
                <w:tab w:val="decimal" w:pos="963"/>
              </w:tabs>
              <w:spacing w:line="32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90</w:t>
            </w:r>
            <w:r w:rsidR="00237F0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493</w:t>
            </w:r>
            <w:r w:rsidR="00237F0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565</w:t>
            </w:r>
          </w:p>
        </w:tc>
        <w:tc>
          <w:tcPr>
            <w:tcW w:w="90" w:type="dxa"/>
          </w:tcPr>
          <w:p w14:paraId="5E059C1E" w14:textId="77777777" w:rsidR="00237F05" w:rsidRPr="00B03B9B" w:rsidRDefault="00237F05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18430EDB" w14:textId="17E44415" w:rsidR="00237F05" w:rsidRPr="00B03B9B" w:rsidRDefault="00A059D1" w:rsidP="00B03B9B">
            <w:pPr>
              <w:tabs>
                <w:tab w:val="decimal" w:pos="1080"/>
              </w:tabs>
              <w:spacing w:line="32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48</w:t>
            </w:r>
            <w:r w:rsidR="00C164F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366</w:t>
            </w:r>
            <w:r w:rsidR="00C164F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102</w:t>
            </w:r>
          </w:p>
        </w:tc>
        <w:tc>
          <w:tcPr>
            <w:tcW w:w="90" w:type="dxa"/>
          </w:tcPr>
          <w:p w14:paraId="5F9DA6DF" w14:textId="77777777" w:rsidR="00237F05" w:rsidRPr="00B03B9B" w:rsidRDefault="00237F05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E17A582" w14:textId="50B7DC7C" w:rsidR="00237F05" w:rsidRPr="00B03B9B" w:rsidRDefault="00A059D1" w:rsidP="00B03B9B">
            <w:pPr>
              <w:tabs>
                <w:tab w:val="decimal" w:pos="1080"/>
              </w:tabs>
              <w:spacing w:line="32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66</w:t>
            </w:r>
            <w:r w:rsidR="00237F0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120</w:t>
            </w:r>
            <w:r w:rsidR="00237F0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184</w:t>
            </w:r>
          </w:p>
        </w:tc>
      </w:tr>
      <w:tr w:rsidR="00237F05" w:rsidRPr="00B03B9B" w14:paraId="63B5DE26" w14:textId="77777777" w:rsidTr="009173E1">
        <w:tc>
          <w:tcPr>
            <w:tcW w:w="3598" w:type="dxa"/>
          </w:tcPr>
          <w:p w14:paraId="12E4CAD1" w14:textId="0CA09840" w:rsidR="00237F05" w:rsidRPr="00B03B9B" w:rsidRDefault="00237F05" w:rsidP="00B03B9B">
            <w:pPr>
              <w:tabs>
                <w:tab w:val="left" w:pos="2160"/>
              </w:tabs>
              <w:spacing w:line="320" w:lineRule="exact"/>
              <w:ind w:left="225" w:right="65" w:hanging="18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cs/>
                <w:lang w:val="en-US"/>
              </w:rPr>
              <w:t xml:space="preserve">เงินฝากประจำไม่เกิน </w:t>
            </w:r>
            <w:r w:rsidR="00A059D1" w:rsidRPr="00B03B9B">
              <w:rPr>
                <w:rFonts w:ascii="Angsana New" w:hAnsi="Angsana New" w:cs="Angsana New" w:hint="cs"/>
                <w:lang w:val="en-US"/>
              </w:rPr>
              <w:t>3</w:t>
            </w:r>
            <w:r w:rsidRPr="00B03B9B">
              <w:rPr>
                <w:rFonts w:ascii="Angsana New" w:hAnsi="Angsana New" w:cs="Angsana New" w:hint="cs"/>
                <w:cs/>
                <w:lang w:val="en-US"/>
              </w:rPr>
              <w:t xml:space="preserve"> เดือน</w:t>
            </w:r>
          </w:p>
        </w:tc>
        <w:tc>
          <w:tcPr>
            <w:tcW w:w="1082" w:type="dxa"/>
          </w:tcPr>
          <w:p w14:paraId="6E456C58" w14:textId="3BED16B3" w:rsidR="00237F05" w:rsidRPr="00B03B9B" w:rsidRDefault="00A059D1" w:rsidP="00B03B9B">
            <w:pPr>
              <w:tabs>
                <w:tab w:val="decimal" w:pos="963"/>
              </w:tabs>
              <w:spacing w:line="32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200</w:t>
            </w:r>
            <w:r w:rsidR="00C164F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  <w:r w:rsidR="00C164F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</w:tcPr>
          <w:p w14:paraId="785A638D" w14:textId="77777777" w:rsidR="00237F05" w:rsidRPr="00B03B9B" w:rsidRDefault="00237F05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3EAA1487" w14:textId="63FD0DE2" w:rsidR="00237F05" w:rsidRPr="00B03B9B" w:rsidRDefault="00A059D1" w:rsidP="00B03B9B">
            <w:pPr>
              <w:tabs>
                <w:tab w:val="decimal" w:pos="963"/>
              </w:tabs>
              <w:spacing w:line="32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8</w:t>
            </w:r>
            <w:r w:rsidR="00237F0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  <w:r w:rsidR="00237F0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</w:tcPr>
          <w:p w14:paraId="1DE26612" w14:textId="77777777" w:rsidR="00237F05" w:rsidRPr="00B03B9B" w:rsidRDefault="00237F05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11729104" w14:textId="5ACC0C1B" w:rsidR="00237F05" w:rsidRPr="00B03B9B" w:rsidRDefault="00A059D1" w:rsidP="00B03B9B">
            <w:pPr>
              <w:tabs>
                <w:tab w:val="decimal" w:pos="1080"/>
              </w:tabs>
              <w:spacing w:line="32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200</w:t>
            </w:r>
            <w:r w:rsidR="00C164F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  <w:r w:rsidR="00C164F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</w:tcPr>
          <w:p w14:paraId="7331FD13" w14:textId="77777777" w:rsidR="00237F05" w:rsidRPr="00B03B9B" w:rsidRDefault="00237F05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5FC6ABB3" w14:textId="38B0BEEF" w:rsidR="00237F05" w:rsidRPr="00B03B9B" w:rsidRDefault="00237F05" w:rsidP="00B03B9B">
            <w:pPr>
              <w:tabs>
                <w:tab w:val="decimal" w:pos="531"/>
              </w:tabs>
              <w:spacing w:line="32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237F05" w:rsidRPr="00B03B9B" w14:paraId="13779414" w14:textId="77777777" w:rsidTr="009173E1">
        <w:tc>
          <w:tcPr>
            <w:tcW w:w="3598" w:type="dxa"/>
          </w:tcPr>
          <w:p w14:paraId="531835C4" w14:textId="77777777" w:rsidR="00237F05" w:rsidRPr="00B03B9B" w:rsidRDefault="00237F05" w:rsidP="00B03B9B">
            <w:pPr>
              <w:spacing w:line="320" w:lineRule="exact"/>
              <w:ind w:left="1080" w:right="65" w:hanging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2D37180" w14:textId="2ED86811" w:rsidR="00237F05" w:rsidRPr="00B03B9B" w:rsidRDefault="00A059D1" w:rsidP="00B03B9B">
            <w:pPr>
              <w:tabs>
                <w:tab w:val="decimal" w:pos="963"/>
              </w:tabs>
              <w:spacing w:line="32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261</w:t>
            </w:r>
            <w:r w:rsidR="00C164F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999</w:t>
            </w:r>
            <w:r w:rsidR="00C164F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319</w:t>
            </w:r>
          </w:p>
        </w:tc>
        <w:tc>
          <w:tcPr>
            <w:tcW w:w="90" w:type="dxa"/>
          </w:tcPr>
          <w:p w14:paraId="64B61869" w14:textId="77777777" w:rsidR="00237F05" w:rsidRPr="00B03B9B" w:rsidRDefault="00237F05" w:rsidP="00B03B9B">
            <w:pPr>
              <w:tabs>
                <w:tab w:val="decimal" w:pos="993"/>
              </w:tabs>
              <w:spacing w:line="32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D356FA" w14:textId="78BE44CF" w:rsidR="00237F05" w:rsidRPr="00B03B9B" w:rsidRDefault="00A059D1" w:rsidP="00B03B9B">
            <w:pPr>
              <w:tabs>
                <w:tab w:val="decimal" w:pos="963"/>
              </w:tabs>
              <w:spacing w:line="32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99</w:t>
            </w:r>
            <w:r w:rsidR="00237F0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395</w:t>
            </w:r>
            <w:r w:rsidR="00237F0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868</w:t>
            </w:r>
          </w:p>
        </w:tc>
        <w:tc>
          <w:tcPr>
            <w:tcW w:w="90" w:type="dxa"/>
          </w:tcPr>
          <w:p w14:paraId="1EBC7EB4" w14:textId="77777777" w:rsidR="00237F05" w:rsidRPr="00B03B9B" w:rsidRDefault="00237F05" w:rsidP="00B03B9B">
            <w:pPr>
              <w:tabs>
                <w:tab w:val="decimal" w:pos="993"/>
              </w:tabs>
              <w:spacing w:line="32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55769D" w14:textId="662EEEE7" w:rsidR="00237F05" w:rsidRPr="00B03B9B" w:rsidRDefault="00A059D1" w:rsidP="00B03B9B">
            <w:pPr>
              <w:tabs>
                <w:tab w:val="decimal" w:pos="1080"/>
              </w:tabs>
              <w:spacing w:line="32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249</w:t>
            </w:r>
            <w:r w:rsidR="00C164F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369</w:t>
            </w:r>
            <w:r w:rsidR="00C164F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902</w:t>
            </w:r>
          </w:p>
        </w:tc>
        <w:tc>
          <w:tcPr>
            <w:tcW w:w="90" w:type="dxa"/>
          </w:tcPr>
          <w:p w14:paraId="29B439DB" w14:textId="77777777" w:rsidR="00237F05" w:rsidRPr="00B03B9B" w:rsidRDefault="00237F05" w:rsidP="00B03B9B">
            <w:pPr>
              <w:tabs>
                <w:tab w:val="decimal" w:pos="993"/>
                <w:tab w:val="decimal" w:pos="1058"/>
              </w:tabs>
              <w:spacing w:line="32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1C51B7" w14:textId="7D0965EF" w:rsidR="00237F05" w:rsidRPr="00B03B9B" w:rsidRDefault="00A059D1" w:rsidP="00B03B9B">
            <w:pPr>
              <w:tabs>
                <w:tab w:val="decimal" w:pos="1080"/>
              </w:tabs>
              <w:spacing w:line="32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66</w:t>
            </w:r>
            <w:r w:rsidR="00237F0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791</w:t>
            </w:r>
            <w:r w:rsidR="00237F0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724</w:t>
            </w:r>
          </w:p>
        </w:tc>
      </w:tr>
    </w:tbl>
    <w:p w14:paraId="6D787864" w14:textId="3C2418A6" w:rsidR="00CD5233" w:rsidRPr="00B03B9B" w:rsidRDefault="00A059D1" w:rsidP="00B03B9B">
      <w:pPr>
        <w:spacing w:before="120"/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t>4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2</w:t>
      </w:r>
      <w:r w:rsidR="00CD5233" w:rsidRPr="00B03B9B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รายการที่ไม่เกี่ยวข้องกับเงินสดสำหรับปีสิ้นสุดวันที่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D5233"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D5233"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มีดังต่อไปนี้</w:t>
      </w:r>
    </w:p>
    <w:p w14:paraId="41AF7CDA" w14:textId="57C53A5D" w:rsidR="00CD5233" w:rsidRPr="00B03B9B" w:rsidRDefault="00A059D1" w:rsidP="00CD5233">
      <w:pPr>
        <w:ind w:left="1987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t>4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2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1</w:t>
      </w:r>
      <w:r w:rsidR="00CD5233" w:rsidRPr="00B03B9B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ซื้อที่ดิน อาคาร และอุปกรณ์ และสินทรัพย์ไม่มีตัวตนอื่นนอกจากค่าความนิยม สำหรับปีสิ้นสุดวันที่ </w:t>
      </w:r>
      <w:r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CD5233"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CD5233"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ธันวาคม มีดังนี้</w:t>
      </w:r>
    </w:p>
    <w:p w14:paraId="0455A006" w14:textId="77777777" w:rsidR="00CD5233" w:rsidRPr="00B03B9B" w:rsidRDefault="00CD5233" w:rsidP="00CD5233">
      <w:pPr>
        <w:tabs>
          <w:tab w:val="left" w:pos="1440"/>
          <w:tab w:val="left" w:pos="1980"/>
          <w:tab w:val="left" w:pos="2880"/>
        </w:tabs>
        <w:spacing w:line="360" w:lineRule="exact"/>
        <w:ind w:left="540" w:right="-118"/>
        <w:jc w:val="right"/>
        <w:rPr>
          <w:rFonts w:ascii="Angsana New" w:hAnsi="Angsana New" w:cs="Angsana New"/>
          <w:b/>
          <w:bCs/>
          <w:cs/>
        </w:rPr>
      </w:pPr>
      <w:r w:rsidRPr="00B03B9B">
        <w:rPr>
          <w:rFonts w:ascii="Angsana New" w:hAnsi="Angsana New" w:cs="Angsana New"/>
          <w:b/>
          <w:bCs/>
          <w:cs/>
        </w:rPr>
        <w:t>หน่วย : บาท</w:t>
      </w:r>
    </w:p>
    <w:tbl>
      <w:tblPr>
        <w:tblW w:w="828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90"/>
        <w:gridCol w:w="1080"/>
        <w:gridCol w:w="90"/>
        <w:gridCol w:w="1170"/>
        <w:gridCol w:w="90"/>
        <w:gridCol w:w="1170"/>
      </w:tblGrid>
      <w:tr w:rsidR="00CD5233" w:rsidRPr="00B03B9B" w14:paraId="24181BA0" w14:textId="77777777" w:rsidTr="009173E1">
        <w:tc>
          <w:tcPr>
            <w:tcW w:w="3510" w:type="dxa"/>
          </w:tcPr>
          <w:p w14:paraId="63E8BE13" w14:textId="77777777" w:rsidR="00CD5233" w:rsidRPr="00B03B9B" w:rsidRDefault="00CD5233" w:rsidP="00B03B9B">
            <w:pPr>
              <w:tabs>
                <w:tab w:val="left" w:pos="2160"/>
              </w:tabs>
              <w:adjustRightInd w:val="0"/>
              <w:spacing w:line="320" w:lineRule="exact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</w:tcPr>
          <w:p w14:paraId="72D0CC12" w14:textId="77777777" w:rsidR="00CD5233" w:rsidRPr="00B03B9B" w:rsidRDefault="00CD5233" w:rsidP="00B03B9B">
            <w:pPr>
              <w:adjustRightInd w:val="0"/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F31C154" w14:textId="77777777" w:rsidR="00CD5233" w:rsidRPr="00B03B9B" w:rsidRDefault="00CD5233" w:rsidP="00B03B9B">
            <w:pPr>
              <w:tabs>
                <w:tab w:val="left" w:pos="2160"/>
              </w:tabs>
              <w:adjustRightInd w:val="0"/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42D297D8" w14:textId="77777777" w:rsidR="00CD5233" w:rsidRPr="00B03B9B" w:rsidRDefault="00CD5233" w:rsidP="00B03B9B">
            <w:pPr>
              <w:adjustRightInd w:val="0"/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D5233" w:rsidRPr="00B03B9B" w14:paraId="0C495306" w14:textId="77777777" w:rsidTr="009173E1">
        <w:tc>
          <w:tcPr>
            <w:tcW w:w="3510" w:type="dxa"/>
          </w:tcPr>
          <w:p w14:paraId="4BE8A104" w14:textId="77777777" w:rsidR="00CD5233" w:rsidRPr="00B03B9B" w:rsidRDefault="00CD5233" w:rsidP="00B03B9B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675F2C4" w14:textId="6B7E8882" w:rsidR="00CD5233" w:rsidRPr="00B03B9B" w:rsidRDefault="00A059D1" w:rsidP="00B03B9B">
            <w:pPr>
              <w:tabs>
                <w:tab w:val="left" w:pos="2160"/>
              </w:tabs>
              <w:spacing w:line="32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65EF1AA6" w14:textId="77777777" w:rsidR="00CD5233" w:rsidRPr="00B03B9B" w:rsidRDefault="00CD5233" w:rsidP="00B03B9B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0DE3D28" w14:textId="47241F87" w:rsidR="00CD5233" w:rsidRPr="00B03B9B" w:rsidRDefault="00A059D1" w:rsidP="00B03B9B">
            <w:pPr>
              <w:tabs>
                <w:tab w:val="left" w:pos="2160"/>
              </w:tabs>
              <w:spacing w:line="32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08DCDBC3" w14:textId="77777777" w:rsidR="00CD5233" w:rsidRPr="00B03B9B" w:rsidRDefault="00CD5233" w:rsidP="00B03B9B">
            <w:pPr>
              <w:tabs>
                <w:tab w:val="left" w:pos="2160"/>
              </w:tabs>
              <w:spacing w:line="32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BE76C1C" w14:textId="0EDEBC4E" w:rsidR="00CD5233" w:rsidRPr="00B03B9B" w:rsidRDefault="00A059D1" w:rsidP="00B03B9B">
            <w:pPr>
              <w:tabs>
                <w:tab w:val="left" w:pos="2160"/>
              </w:tabs>
              <w:spacing w:line="32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182B1E5B" w14:textId="77777777" w:rsidR="00CD5233" w:rsidRPr="00B03B9B" w:rsidRDefault="00CD5233" w:rsidP="00B03B9B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93834AB" w14:textId="0445437B" w:rsidR="00CD5233" w:rsidRPr="00B03B9B" w:rsidRDefault="00A059D1" w:rsidP="00B03B9B">
            <w:pPr>
              <w:tabs>
                <w:tab w:val="left" w:pos="2160"/>
              </w:tabs>
              <w:spacing w:line="32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CD5233" w:rsidRPr="00B03B9B" w14:paraId="1AC91747" w14:textId="77777777" w:rsidTr="009173E1">
        <w:tc>
          <w:tcPr>
            <w:tcW w:w="3510" w:type="dxa"/>
          </w:tcPr>
          <w:p w14:paraId="7402CAEB" w14:textId="77777777" w:rsidR="00CD5233" w:rsidRPr="00B03B9B" w:rsidRDefault="00CD5233" w:rsidP="00B03B9B">
            <w:pPr>
              <w:spacing w:line="320" w:lineRule="exact"/>
              <w:ind w:left="425" w:right="65" w:hanging="326"/>
              <w:rPr>
                <w:rFonts w:asciiTheme="majorBidi" w:hAnsiTheme="majorBidi" w:cstheme="majorBidi"/>
                <w:cs/>
              </w:rPr>
            </w:pPr>
            <w:r w:rsidRPr="00B03B9B">
              <w:rPr>
                <w:rFonts w:asciiTheme="majorBidi" w:hAnsiTheme="majorBidi" w:cstheme="majorBidi"/>
                <w:cs/>
              </w:rPr>
              <w:t>เจ้าหนี้ค่าซื้อที่ดิน อาคารและอุปกรณ์</w:t>
            </w:r>
            <w:r w:rsidRPr="00B03B9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03B9B">
              <w:rPr>
                <w:rFonts w:asciiTheme="majorBidi" w:hAnsiTheme="majorBidi" w:cstheme="majorBidi" w:hint="cs"/>
                <w:spacing w:val="-6"/>
                <w:cs/>
              </w:rPr>
              <w:t>และ</w:t>
            </w:r>
          </w:p>
        </w:tc>
        <w:tc>
          <w:tcPr>
            <w:tcW w:w="1080" w:type="dxa"/>
          </w:tcPr>
          <w:p w14:paraId="2A2F8CFD" w14:textId="77777777" w:rsidR="00CD5233" w:rsidRPr="00B03B9B" w:rsidRDefault="00CD5233" w:rsidP="00B03B9B">
            <w:pPr>
              <w:tabs>
                <w:tab w:val="decimal" w:pos="963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D4083DF" w14:textId="77777777" w:rsidR="00CD5233" w:rsidRPr="00B03B9B" w:rsidRDefault="00CD5233" w:rsidP="00B03B9B">
            <w:pPr>
              <w:tabs>
                <w:tab w:val="decimal" w:pos="993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F100A88" w14:textId="77777777" w:rsidR="00CD5233" w:rsidRPr="00B03B9B" w:rsidRDefault="00CD5233" w:rsidP="00B03B9B">
            <w:pPr>
              <w:tabs>
                <w:tab w:val="decimal" w:pos="963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570DB73" w14:textId="77777777" w:rsidR="00CD5233" w:rsidRPr="00B03B9B" w:rsidRDefault="00CD5233" w:rsidP="00B03B9B">
            <w:pPr>
              <w:tabs>
                <w:tab w:val="decimal" w:pos="993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59F8EAA" w14:textId="77777777" w:rsidR="00CD5233" w:rsidRPr="00B03B9B" w:rsidRDefault="00CD5233" w:rsidP="00B03B9B">
            <w:pPr>
              <w:tabs>
                <w:tab w:val="decimal" w:pos="963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530D8F6" w14:textId="77777777" w:rsidR="00CD5233" w:rsidRPr="00B03B9B" w:rsidRDefault="00CD5233" w:rsidP="00B03B9B">
            <w:pPr>
              <w:tabs>
                <w:tab w:val="decimal" w:pos="963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E0040F6" w14:textId="77777777" w:rsidR="00CD5233" w:rsidRPr="00B03B9B" w:rsidRDefault="00CD5233" w:rsidP="00B03B9B">
            <w:pPr>
              <w:tabs>
                <w:tab w:val="decimal" w:pos="963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</w:tr>
      <w:tr w:rsidR="000358E7" w:rsidRPr="00B03B9B" w14:paraId="1B30F750" w14:textId="77777777" w:rsidTr="009173E1">
        <w:tc>
          <w:tcPr>
            <w:tcW w:w="3510" w:type="dxa"/>
          </w:tcPr>
          <w:p w14:paraId="2F8EC6A7" w14:textId="77777777" w:rsidR="000358E7" w:rsidRPr="00B03B9B" w:rsidRDefault="000358E7" w:rsidP="00B03B9B">
            <w:pPr>
              <w:spacing w:line="320" w:lineRule="exact"/>
              <w:ind w:left="425" w:right="65" w:hanging="326"/>
              <w:rPr>
                <w:rFonts w:asciiTheme="majorBidi" w:hAnsiTheme="majorBidi" w:cstheme="majorBidi"/>
                <w:spacing w:val="-6"/>
                <w:cs/>
              </w:rPr>
            </w:pPr>
            <w:r w:rsidRPr="00B03B9B">
              <w:rPr>
                <w:rFonts w:asciiTheme="majorBidi" w:hAnsiTheme="majorBidi" w:cstheme="majorBidi"/>
                <w:cs/>
              </w:rPr>
              <w:t xml:space="preserve">   </w:t>
            </w:r>
            <w:r w:rsidRPr="00B03B9B">
              <w:rPr>
                <w:rFonts w:asciiTheme="majorBidi" w:hAnsiTheme="majorBidi" w:cstheme="majorBidi"/>
                <w:spacing w:val="-6"/>
                <w:cs/>
              </w:rPr>
              <w:t>สินทรัพย์ไม่มีตัวตน</w:t>
            </w:r>
            <w:r w:rsidRPr="00B03B9B">
              <w:rPr>
                <w:rFonts w:asciiTheme="majorBidi" w:hAnsiTheme="majorBidi" w:cstheme="majorBidi" w:hint="cs"/>
                <w:spacing w:val="-6"/>
                <w:cs/>
              </w:rPr>
              <w:t>อื่นนอกจากค่าความนิยม</w:t>
            </w:r>
          </w:p>
          <w:p w14:paraId="1367AF91" w14:textId="272ACDC3" w:rsidR="000358E7" w:rsidRPr="00B03B9B" w:rsidRDefault="000358E7" w:rsidP="00B03B9B">
            <w:pPr>
              <w:spacing w:line="320" w:lineRule="exact"/>
              <w:ind w:left="270" w:right="65" w:hanging="171"/>
              <w:rPr>
                <w:rFonts w:asciiTheme="majorBidi" w:hAnsiTheme="majorBidi" w:cstheme="majorBidi"/>
                <w:cs/>
              </w:rPr>
            </w:pPr>
            <w:r w:rsidRPr="00B03B9B">
              <w:rPr>
                <w:rFonts w:asciiTheme="majorBidi" w:hAnsiTheme="majorBidi" w:cstheme="majorBidi"/>
                <w:cs/>
              </w:rPr>
              <w:tab/>
              <w:t xml:space="preserve">ณ วันที่ </w:t>
            </w:r>
            <w:r w:rsidR="00A059D1" w:rsidRPr="00B03B9B">
              <w:rPr>
                <w:rFonts w:asciiTheme="majorBidi" w:hAnsiTheme="majorBidi" w:cstheme="majorBidi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4C0E15F4" w14:textId="77777777" w:rsidR="000358E7" w:rsidRPr="00B03B9B" w:rsidRDefault="000358E7" w:rsidP="00B03B9B">
            <w:pPr>
              <w:tabs>
                <w:tab w:val="decimal" w:pos="963"/>
              </w:tabs>
              <w:spacing w:line="320" w:lineRule="exact"/>
              <w:ind w:left="3"/>
              <w:rPr>
                <w:rFonts w:asciiTheme="majorBidi" w:hAnsiTheme="majorBidi" w:cs="Angsana New"/>
                <w:cs/>
              </w:rPr>
            </w:pPr>
          </w:p>
          <w:p w14:paraId="6B30D619" w14:textId="3C5C3DF9" w:rsidR="000358E7" w:rsidRPr="00B03B9B" w:rsidRDefault="00A059D1" w:rsidP="00B03B9B">
            <w:pPr>
              <w:tabs>
                <w:tab w:val="decimal" w:pos="963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1</w:t>
            </w:r>
            <w:r w:rsidR="000358E7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417</w:t>
            </w:r>
            <w:r w:rsidR="000358E7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744</w:t>
            </w:r>
          </w:p>
        </w:tc>
        <w:tc>
          <w:tcPr>
            <w:tcW w:w="90" w:type="dxa"/>
          </w:tcPr>
          <w:p w14:paraId="4B927065" w14:textId="77777777" w:rsidR="000358E7" w:rsidRPr="00B03B9B" w:rsidRDefault="000358E7" w:rsidP="00B03B9B">
            <w:pPr>
              <w:tabs>
                <w:tab w:val="decimal" w:pos="882"/>
                <w:tab w:val="decimal" w:pos="963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D224AE2" w14:textId="77777777" w:rsidR="000358E7" w:rsidRPr="00B03B9B" w:rsidRDefault="000358E7" w:rsidP="00B03B9B">
            <w:pPr>
              <w:tabs>
                <w:tab w:val="decimal" w:pos="963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21828ADE" w14:textId="5FE4C63D" w:rsidR="000358E7" w:rsidRPr="00B03B9B" w:rsidRDefault="00A059D1" w:rsidP="00B03B9B">
            <w:pPr>
              <w:tabs>
                <w:tab w:val="decimal" w:pos="963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1</w:t>
            </w:r>
            <w:r w:rsidR="000358E7" w:rsidRPr="00B03B9B">
              <w:rPr>
                <w:rFonts w:asciiTheme="majorBidi" w:hAnsiTheme="majorBidi" w:cstheme="majorBidi" w:hint="cs"/>
                <w:cs/>
              </w:rPr>
              <w:t>,</w:t>
            </w:r>
            <w:r w:rsidRPr="00B03B9B">
              <w:rPr>
                <w:rFonts w:asciiTheme="majorBidi" w:hAnsiTheme="majorBidi" w:cstheme="majorBidi" w:hint="cs"/>
                <w:lang w:val="en-US"/>
              </w:rPr>
              <w:t>3</w:t>
            </w:r>
            <w:r w:rsidRPr="00B03B9B">
              <w:rPr>
                <w:rFonts w:asciiTheme="majorBidi" w:hAnsiTheme="majorBidi" w:cstheme="majorBidi"/>
                <w:lang w:val="en-US"/>
              </w:rPr>
              <w:t>28</w:t>
            </w:r>
            <w:r w:rsidR="000358E7" w:rsidRPr="00B03B9B">
              <w:rPr>
                <w:rFonts w:asciiTheme="majorBidi" w:hAnsiTheme="majorBidi" w:cstheme="majorBidi" w:hint="cs"/>
                <w:cs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2</w:t>
            </w:r>
            <w:r w:rsidRPr="00B03B9B">
              <w:rPr>
                <w:rFonts w:asciiTheme="majorBidi" w:hAnsiTheme="majorBidi" w:cstheme="majorBidi" w:hint="cs"/>
                <w:lang w:val="en-US"/>
              </w:rPr>
              <w:t>4</w:t>
            </w:r>
            <w:r w:rsidRPr="00B03B9B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90" w:type="dxa"/>
          </w:tcPr>
          <w:p w14:paraId="28163D0B" w14:textId="77777777" w:rsidR="000358E7" w:rsidRPr="00B03B9B" w:rsidRDefault="000358E7" w:rsidP="00B03B9B">
            <w:pPr>
              <w:tabs>
                <w:tab w:val="decimal" w:pos="882"/>
                <w:tab w:val="decimal" w:pos="963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011F86C" w14:textId="77777777" w:rsidR="000358E7" w:rsidRPr="00B03B9B" w:rsidRDefault="000358E7" w:rsidP="00B03B9B">
            <w:pPr>
              <w:tabs>
                <w:tab w:val="decimal" w:pos="108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7A85710B" w14:textId="59882234" w:rsidR="000358E7" w:rsidRPr="00B03B9B" w:rsidRDefault="00A059D1" w:rsidP="00B03B9B">
            <w:pPr>
              <w:tabs>
                <w:tab w:val="decimal" w:pos="108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1</w:t>
            </w:r>
            <w:r w:rsidR="000358E7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417</w:t>
            </w:r>
            <w:r w:rsidR="000358E7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744</w:t>
            </w:r>
          </w:p>
        </w:tc>
        <w:tc>
          <w:tcPr>
            <w:tcW w:w="90" w:type="dxa"/>
          </w:tcPr>
          <w:p w14:paraId="6C4EBCC9" w14:textId="77777777" w:rsidR="000358E7" w:rsidRPr="00B03B9B" w:rsidRDefault="000358E7" w:rsidP="00B03B9B">
            <w:pPr>
              <w:tabs>
                <w:tab w:val="decimal" w:pos="963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89A4347" w14:textId="77777777" w:rsidR="000358E7" w:rsidRPr="00B03B9B" w:rsidRDefault="000358E7" w:rsidP="00B03B9B">
            <w:pPr>
              <w:tabs>
                <w:tab w:val="decimal" w:pos="108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4F30B8DE" w14:textId="2EBEBAF3" w:rsidR="000358E7" w:rsidRPr="00B03B9B" w:rsidRDefault="00A059D1" w:rsidP="00B03B9B">
            <w:pPr>
              <w:tabs>
                <w:tab w:val="decimal" w:pos="1080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1</w:t>
            </w:r>
            <w:r w:rsidR="000358E7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292</w:t>
            </w:r>
            <w:r w:rsidR="000358E7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842</w:t>
            </w:r>
          </w:p>
        </w:tc>
      </w:tr>
      <w:tr w:rsidR="000358E7" w:rsidRPr="00B03B9B" w14:paraId="5BF1B0F0" w14:textId="77777777" w:rsidTr="009173E1">
        <w:tc>
          <w:tcPr>
            <w:tcW w:w="3510" w:type="dxa"/>
          </w:tcPr>
          <w:p w14:paraId="408C89A9" w14:textId="77777777" w:rsidR="000358E7" w:rsidRPr="00B03B9B" w:rsidRDefault="000358E7" w:rsidP="00B03B9B">
            <w:pPr>
              <w:spacing w:line="320" w:lineRule="exact"/>
              <w:ind w:left="522" w:right="65" w:hanging="423"/>
              <w:rPr>
                <w:rFonts w:asciiTheme="majorBidi" w:hAnsiTheme="majorBidi" w:cstheme="majorBidi"/>
                <w:cs/>
              </w:rPr>
            </w:pPr>
            <w:r w:rsidRPr="00B03B9B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B03B9B">
              <w:rPr>
                <w:rFonts w:asciiTheme="majorBidi" w:hAnsiTheme="majorBidi" w:cstheme="majorBidi"/>
                <w:cs/>
              </w:rPr>
              <w:t xml:space="preserve"> </w:t>
            </w:r>
            <w:r w:rsidRPr="00B03B9B">
              <w:rPr>
                <w:rFonts w:asciiTheme="majorBidi" w:hAnsiTheme="majorBidi" w:cstheme="majorBidi"/>
                <w:cs/>
              </w:rPr>
              <w:tab/>
              <w:t>ค่าซื้อระหว่างปี</w:t>
            </w:r>
          </w:p>
        </w:tc>
        <w:tc>
          <w:tcPr>
            <w:tcW w:w="1080" w:type="dxa"/>
          </w:tcPr>
          <w:p w14:paraId="6A89EAD0" w14:textId="25390D83" w:rsidR="000358E7" w:rsidRPr="00B03B9B" w:rsidRDefault="00A059D1" w:rsidP="00B03B9B">
            <w:pPr>
              <w:tabs>
                <w:tab w:val="decimal" w:pos="963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30</w:t>
            </w:r>
            <w:r w:rsidR="00903C33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4</w:t>
            </w:r>
            <w:r w:rsidR="00D575F7" w:rsidRPr="00B03B9B">
              <w:rPr>
                <w:rFonts w:asciiTheme="majorBidi" w:hAnsiTheme="majorBidi" w:cstheme="majorBidi"/>
                <w:lang w:val="en-US"/>
              </w:rPr>
              <w:t>85</w:t>
            </w:r>
            <w:r w:rsidR="00903C33" w:rsidRPr="00B03B9B">
              <w:rPr>
                <w:rFonts w:asciiTheme="majorBidi" w:hAnsiTheme="majorBidi" w:cstheme="majorBidi"/>
                <w:lang w:val="en-US"/>
              </w:rPr>
              <w:t>,</w:t>
            </w:r>
            <w:r w:rsidR="00D575F7" w:rsidRPr="00B03B9B">
              <w:rPr>
                <w:rFonts w:asciiTheme="majorBidi" w:hAnsiTheme="majorBidi" w:cstheme="majorBidi"/>
                <w:lang w:val="en-US"/>
              </w:rPr>
              <w:t>40</w:t>
            </w:r>
            <w:r w:rsidRPr="00B03B9B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0" w:type="dxa"/>
          </w:tcPr>
          <w:p w14:paraId="48022646" w14:textId="77777777" w:rsidR="000358E7" w:rsidRPr="00B03B9B" w:rsidRDefault="000358E7" w:rsidP="00B03B9B">
            <w:pPr>
              <w:tabs>
                <w:tab w:val="decimal" w:pos="882"/>
                <w:tab w:val="decimal" w:pos="963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58316CF" w14:textId="4CAA9621" w:rsidR="000358E7" w:rsidRPr="00B03B9B" w:rsidRDefault="00A059D1" w:rsidP="00B03B9B">
            <w:pPr>
              <w:tabs>
                <w:tab w:val="decimal" w:pos="963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36</w:t>
            </w:r>
            <w:r w:rsidR="000358E7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936</w:t>
            </w:r>
            <w:r w:rsidR="000358E7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741</w:t>
            </w:r>
          </w:p>
        </w:tc>
        <w:tc>
          <w:tcPr>
            <w:tcW w:w="90" w:type="dxa"/>
          </w:tcPr>
          <w:p w14:paraId="610ED2B2" w14:textId="77777777" w:rsidR="000358E7" w:rsidRPr="00B03B9B" w:rsidRDefault="000358E7" w:rsidP="00B03B9B">
            <w:pPr>
              <w:tabs>
                <w:tab w:val="decimal" w:pos="882"/>
                <w:tab w:val="decimal" w:pos="963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10B5EC28" w14:textId="360D0AAE" w:rsidR="000358E7" w:rsidRPr="00B03B9B" w:rsidRDefault="00A059D1" w:rsidP="00B03B9B">
            <w:pPr>
              <w:tabs>
                <w:tab w:val="decimal" w:pos="108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17</w:t>
            </w:r>
            <w:r w:rsidR="005B27C3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842</w:t>
            </w:r>
            <w:r w:rsidR="005B27C3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025</w:t>
            </w:r>
          </w:p>
        </w:tc>
        <w:tc>
          <w:tcPr>
            <w:tcW w:w="90" w:type="dxa"/>
          </w:tcPr>
          <w:p w14:paraId="2E3166D1" w14:textId="77777777" w:rsidR="000358E7" w:rsidRPr="00B03B9B" w:rsidRDefault="000358E7" w:rsidP="00B03B9B">
            <w:pPr>
              <w:tabs>
                <w:tab w:val="decimal" w:pos="963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84220D1" w14:textId="49E8BB17" w:rsidR="000358E7" w:rsidRPr="00B03B9B" w:rsidRDefault="00A059D1" w:rsidP="00B03B9B">
            <w:pPr>
              <w:tabs>
                <w:tab w:val="decimal" w:pos="1080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30</w:t>
            </w:r>
            <w:r w:rsidR="000358E7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302</w:t>
            </w:r>
            <w:r w:rsidR="000358E7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074</w:t>
            </w:r>
          </w:p>
        </w:tc>
      </w:tr>
      <w:tr w:rsidR="000358E7" w:rsidRPr="00B03B9B" w14:paraId="3737412F" w14:textId="77777777" w:rsidTr="009173E1">
        <w:tc>
          <w:tcPr>
            <w:tcW w:w="3510" w:type="dxa"/>
          </w:tcPr>
          <w:p w14:paraId="621DDE2C" w14:textId="77777777" w:rsidR="000358E7" w:rsidRPr="00B03B9B" w:rsidRDefault="000358E7" w:rsidP="00B03B9B">
            <w:pPr>
              <w:spacing w:line="320" w:lineRule="exact"/>
              <w:ind w:left="522" w:right="65" w:hanging="423"/>
              <w:rPr>
                <w:rFonts w:asciiTheme="majorBidi" w:hAnsiTheme="majorBidi" w:cstheme="majorBidi"/>
                <w:cs/>
              </w:rPr>
            </w:pPr>
            <w:r w:rsidRPr="00B03B9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03B9B">
              <w:rPr>
                <w:rFonts w:asciiTheme="majorBidi" w:hAnsiTheme="majorBidi" w:cstheme="majorBidi"/>
                <w:cs/>
              </w:rPr>
              <w:t xml:space="preserve"> </w:t>
            </w:r>
            <w:r w:rsidRPr="00B03B9B">
              <w:rPr>
                <w:rFonts w:asciiTheme="majorBidi" w:hAnsiTheme="majorBidi" w:cstheme="majorBidi"/>
                <w:cs/>
              </w:rPr>
              <w:tab/>
              <w:t>เงินสดจ่ายระหว่างปี</w:t>
            </w:r>
          </w:p>
        </w:tc>
        <w:tc>
          <w:tcPr>
            <w:tcW w:w="1080" w:type="dxa"/>
          </w:tcPr>
          <w:p w14:paraId="2EE128E9" w14:textId="62A3C5D7" w:rsidR="000358E7" w:rsidRPr="00B03B9B" w:rsidRDefault="00903C33" w:rsidP="00B03B9B">
            <w:pPr>
              <w:tabs>
                <w:tab w:val="decimal" w:pos="963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lang w:val="en-US"/>
              </w:rPr>
              <w:t>31</w:t>
            </w:r>
            <w:r w:rsidRPr="00B03B9B">
              <w:rPr>
                <w:rFonts w:asciiTheme="majorBidi" w:hAnsiTheme="majorBidi" w:cstheme="majorBidi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lang w:val="en-US"/>
              </w:rPr>
              <w:t>7</w:t>
            </w:r>
            <w:r w:rsidR="00D575F7" w:rsidRPr="00B03B9B">
              <w:rPr>
                <w:rFonts w:asciiTheme="majorBidi" w:hAnsiTheme="majorBidi" w:cstheme="majorBidi"/>
                <w:lang w:val="en-US"/>
              </w:rPr>
              <w:t>55</w:t>
            </w:r>
            <w:r w:rsidRPr="00B03B9B">
              <w:rPr>
                <w:rFonts w:asciiTheme="majorBidi" w:hAnsiTheme="majorBidi" w:cstheme="majorBidi"/>
                <w:lang w:val="en-US"/>
              </w:rPr>
              <w:t>,</w:t>
            </w:r>
            <w:r w:rsidR="00D575F7" w:rsidRPr="00B03B9B">
              <w:rPr>
                <w:rFonts w:asciiTheme="majorBidi" w:hAnsiTheme="majorBidi" w:cstheme="majorBidi"/>
                <w:lang w:val="en-US"/>
              </w:rPr>
              <w:t>80</w:t>
            </w:r>
            <w:r w:rsidR="00A059D1" w:rsidRPr="00B03B9B">
              <w:rPr>
                <w:rFonts w:asciiTheme="majorBidi" w:hAnsiTheme="majorBidi" w:cstheme="majorBidi"/>
                <w:lang w:val="en-US"/>
              </w:rPr>
              <w:t>0</w:t>
            </w:r>
            <w:r w:rsidRPr="00B03B9B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0EEB2DD7" w14:textId="77777777" w:rsidR="000358E7" w:rsidRPr="00B03B9B" w:rsidRDefault="000358E7" w:rsidP="00B03B9B">
            <w:pPr>
              <w:tabs>
                <w:tab w:val="decimal" w:pos="882"/>
                <w:tab w:val="decimal" w:pos="963"/>
              </w:tabs>
              <w:spacing w:line="32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F4A579C" w14:textId="4492A7D2" w:rsidR="000358E7" w:rsidRPr="00B03B9B" w:rsidRDefault="000358E7" w:rsidP="00B03B9B">
            <w:pPr>
              <w:tabs>
                <w:tab w:val="decimal" w:pos="963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lang w:val="en-US"/>
              </w:rPr>
              <w:t>36</w:t>
            </w:r>
            <w:r w:rsidRPr="00B03B9B">
              <w:rPr>
                <w:rFonts w:asciiTheme="majorBidi" w:hAnsiTheme="majorBidi" w:cstheme="majorBidi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lang w:val="en-US"/>
              </w:rPr>
              <w:t>847</w:t>
            </w:r>
            <w:r w:rsidRPr="00B03B9B">
              <w:rPr>
                <w:rFonts w:asciiTheme="majorBidi" w:hAnsiTheme="majorBidi" w:cstheme="majorBidi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lang w:val="en-US"/>
              </w:rPr>
              <w:t>245</w:t>
            </w:r>
            <w:r w:rsidRPr="00B03B9B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120FF8F5" w14:textId="77777777" w:rsidR="000358E7" w:rsidRPr="00B03B9B" w:rsidRDefault="000358E7" w:rsidP="00B03B9B">
            <w:pPr>
              <w:tabs>
                <w:tab w:val="decimal" w:pos="882"/>
                <w:tab w:val="decimal" w:pos="963"/>
              </w:tabs>
              <w:spacing w:line="32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9CE7718" w14:textId="45A97D68" w:rsidR="000358E7" w:rsidRPr="00B03B9B" w:rsidRDefault="00903C33" w:rsidP="00B03B9B">
            <w:pPr>
              <w:tabs>
                <w:tab w:val="decimal" w:pos="108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lang w:val="en-US"/>
              </w:rPr>
              <w:t>19</w:t>
            </w:r>
            <w:r w:rsidR="005B27C3" w:rsidRPr="00B03B9B">
              <w:rPr>
                <w:rFonts w:asciiTheme="majorBidi" w:hAnsiTheme="majorBidi" w:cstheme="majorBidi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lang w:val="en-US"/>
              </w:rPr>
              <w:t>138</w:t>
            </w:r>
            <w:r w:rsidR="005B27C3" w:rsidRPr="00B03B9B">
              <w:rPr>
                <w:rFonts w:asciiTheme="majorBidi" w:hAnsiTheme="majorBidi" w:cstheme="majorBidi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lang w:val="en-US"/>
              </w:rPr>
              <w:t>769</w:t>
            </w:r>
            <w:r w:rsidRPr="00B03B9B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50BB8E03" w14:textId="77777777" w:rsidR="000358E7" w:rsidRPr="00B03B9B" w:rsidRDefault="000358E7" w:rsidP="00B03B9B">
            <w:pPr>
              <w:tabs>
                <w:tab w:val="decimal" w:pos="963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643EF11" w14:textId="4D1C8AF9" w:rsidR="000358E7" w:rsidRPr="00B03B9B" w:rsidRDefault="000358E7" w:rsidP="00B03B9B">
            <w:pPr>
              <w:tabs>
                <w:tab w:val="decimal" w:pos="1080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</w:rPr>
            </w:pPr>
            <w:r w:rsidRPr="00B03B9B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lang w:val="en-US"/>
              </w:rPr>
              <w:t>30</w:t>
            </w:r>
            <w:r w:rsidRPr="00B03B9B">
              <w:rPr>
                <w:rFonts w:asciiTheme="majorBidi" w:hAnsiTheme="majorBidi" w:cstheme="majorBidi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lang w:val="en-US"/>
              </w:rPr>
              <w:t>177</w:t>
            </w:r>
            <w:r w:rsidRPr="00B03B9B">
              <w:rPr>
                <w:rFonts w:asciiTheme="majorBidi" w:hAnsiTheme="majorBidi" w:cstheme="majorBidi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lang w:val="en-US"/>
              </w:rPr>
              <w:t>172</w:t>
            </w:r>
            <w:r w:rsidRPr="00B03B9B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</w:tr>
      <w:tr w:rsidR="000358E7" w:rsidRPr="00B03B9B" w14:paraId="4CB19B73" w14:textId="77777777" w:rsidTr="009173E1">
        <w:tc>
          <w:tcPr>
            <w:tcW w:w="3510" w:type="dxa"/>
          </w:tcPr>
          <w:p w14:paraId="5DCC7207" w14:textId="77777777" w:rsidR="000358E7" w:rsidRPr="00B03B9B" w:rsidRDefault="000358E7" w:rsidP="00B03B9B">
            <w:pPr>
              <w:spacing w:line="320" w:lineRule="exact"/>
              <w:ind w:left="425" w:right="65" w:hanging="326"/>
              <w:rPr>
                <w:rFonts w:asciiTheme="majorBidi" w:hAnsiTheme="majorBidi" w:cstheme="majorBidi"/>
                <w:cs/>
              </w:rPr>
            </w:pPr>
            <w:r w:rsidRPr="00B03B9B">
              <w:rPr>
                <w:rFonts w:asciiTheme="majorBidi" w:hAnsiTheme="majorBidi" w:cstheme="majorBidi"/>
                <w:cs/>
              </w:rPr>
              <w:t>เจ้าหนี้ค่าซื้อที่ดิน อาคารและอุปกรณ์</w:t>
            </w:r>
            <w:r w:rsidRPr="00B03B9B">
              <w:rPr>
                <w:rFonts w:asciiTheme="majorBidi" w:hAnsiTheme="majorBidi" w:cstheme="majorBidi" w:hint="cs"/>
                <w:cs/>
              </w:rPr>
              <w:t xml:space="preserve"> 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73F5B1A" w14:textId="77777777" w:rsidR="000358E7" w:rsidRPr="00B03B9B" w:rsidRDefault="000358E7" w:rsidP="00B03B9B">
            <w:pPr>
              <w:tabs>
                <w:tab w:val="decimal" w:pos="963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4969EC8" w14:textId="77777777" w:rsidR="000358E7" w:rsidRPr="00B03B9B" w:rsidRDefault="000358E7" w:rsidP="00B03B9B">
            <w:pPr>
              <w:tabs>
                <w:tab w:val="decimal" w:pos="1008"/>
              </w:tabs>
              <w:spacing w:line="320" w:lineRule="exact"/>
              <w:ind w:left="3" w:right="-2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1562A2F" w14:textId="77777777" w:rsidR="000358E7" w:rsidRPr="00B03B9B" w:rsidRDefault="000358E7" w:rsidP="00B03B9B">
            <w:pPr>
              <w:tabs>
                <w:tab w:val="decimal" w:pos="963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19D2A83" w14:textId="77777777" w:rsidR="000358E7" w:rsidRPr="00B03B9B" w:rsidRDefault="000358E7" w:rsidP="00B03B9B">
            <w:pPr>
              <w:tabs>
                <w:tab w:val="decimal" w:pos="1008"/>
              </w:tabs>
              <w:spacing w:line="320" w:lineRule="exact"/>
              <w:ind w:left="3" w:right="-2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574AA79" w14:textId="77777777" w:rsidR="000358E7" w:rsidRPr="00B03B9B" w:rsidRDefault="000358E7" w:rsidP="00B03B9B">
            <w:pPr>
              <w:tabs>
                <w:tab w:val="decimal" w:pos="954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07BCB75B" w14:textId="77777777" w:rsidR="000358E7" w:rsidRPr="00B03B9B" w:rsidRDefault="000358E7" w:rsidP="00B03B9B">
            <w:pPr>
              <w:tabs>
                <w:tab w:val="decimal" w:pos="630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DD2D7E7" w14:textId="77777777" w:rsidR="000358E7" w:rsidRPr="00B03B9B" w:rsidRDefault="000358E7" w:rsidP="00B03B9B">
            <w:pPr>
              <w:tabs>
                <w:tab w:val="decimal" w:pos="1080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</w:tr>
      <w:tr w:rsidR="000358E7" w:rsidRPr="00B03B9B" w14:paraId="7311251C" w14:textId="77777777" w:rsidTr="009173E1">
        <w:tc>
          <w:tcPr>
            <w:tcW w:w="3510" w:type="dxa"/>
          </w:tcPr>
          <w:p w14:paraId="54A55F38" w14:textId="77777777" w:rsidR="000358E7" w:rsidRPr="00B03B9B" w:rsidRDefault="000358E7" w:rsidP="00B03B9B">
            <w:pPr>
              <w:spacing w:line="320" w:lineRule="exact"/>
              <w:ind w:left="425" w:right="65" w:hanging="326"/>
              <w:rPr>
                <w:rFonts w:asciiTheme="majorBidi" w:hAnsiTheme="majorBidi" w:cstheme="majorBidi"/>
                <w:spacing w:val="-6"/>
                <w:cs/>
              </w:rPr>
            </w:pPr>
            <w:r w:rsidRPr="00B03B9B">
              <w:rPr>
                <w:rFonts w:asciiTheme="majorBidi" w:hAnsiTheme="majorBidi" w:cstheme="majorBidi"/>
                <w:cs/>
              </w:rPr>
              <w:t xml:space="preserve">   </w:t>
            </w:r>
            <w:r w:rsidRPr="00B03B9B">
              <w:rPr>
                <w:rFonts w:asciiTheme="majorBidi" w:hAnsiTheme="majorBidi" w:cstheme="majorBidi"/>
                <w:spacing w:val="-6"/>
                <w:cs/>
              </w:rPr>
              <w:t>สินทรัพย์ไม่มีตัวตน</w:t>
            </w:r>
            <w:r w:rsidRPr="00B03B9B">
              <w:rPr>
                <w:rFonts w:asciiTheme="majorBidi" w:hAnsiTheme="majorBidi" w:cstheme="majorBidi" w:hint="cs"/>
                <w:spacing w:val="-6"/>
                <w:cs/>
              </w:rPr>
              <w:t>อื่นนอกจากค่าความนิยม</w:t>
            </w:r>
          </w:p>
          <w:p w14:paraId="6742DC61" w14:textId="0BB3787E" w:rsidR="000358E7" w:rsidRPr="00B03B9B" w:rsidRDefault="000358E7" w:rsidP="00B03B9B">
            <w:pPr>
              <w:spacing w:line="320" w:lineRule="exact"/>
              <w:ind w:left="270" w:right="65" w:hanging="326"/>
              <w:rPr>
                <w:rFonts w:asciiTheme="majorBidi" w:hAnsiTheme="majorBidi" w:cstheme="majorBidi"/>
                <w:cs/>
              </w:rPr>
            </w:pPr>
            <w:r w:rsidRPr="00B03B9B">
              <w:rPr>
                <w:rFonts w:asciiTheme="majorBidi" w:hAnsiTheme="majorBidi" w:cstheme="majorBidi"/>
                <w:cs/>
              </w:rPr>
              <w:tab/>
              <w:t xml:space="preserve">ณ วันที่ </w:t>
            </w:r>
            <w:r w:rsidR="00A059D1" w:rsidRPr="00B03B9B">
              <w:rPr>
                <w:rFonts w:asciiTheme="majorBidi" w:hAnsiTheme="majorBidi" w:cstheme="majorBidi"/>
                <w:lang w:val="en-US"/>
              </w:rPr>
              <w:t>31</w:t>
            </w:r>
            <w:r w:rsidRPr="00B03B9B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7ECBF15" w14:textId="77777777" w:rsidR="000358E7" w:rsidRPr="00B03B9B" w:rsidRDefault="000358E7" w:rsidP="00B03B9B">
            <w:pPr>
              <w:tabs>
                <w:tab w:val="decimal" w:pos="963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1CC71417" w14:textId="28FBBEEC" w:rsidR="00903C33" w:rsidRPr="00B03B9B" w:rsidRDefault="00A059D1" w:rsidP="00B03B9B">
            <w:pPr>
              <w:tabs>
                <w:tab w:val="decimal" w:pos="963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147</w:t>
            </w:r>
            <w:r w:rsidR="00903C33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348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C5A7320" w14:textId="77777777" w:rsidR="000358E7" w:rsidRPr="00B03B9B" w:rsidRDefault="000358E7" w:rsidP="00B03B9B">
            <w:pPr>
              <w:tabs>
                <w:tab w:val="decimal" w:pos="882"/>
                <w:tab w:val="decimal" w:pos="963"/>
              </w:tabs>
              <w:spacing w:line="32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03AEC35" w14:textId="77777777" w:rsidR="000358E7" w:rsidRPr="00B03B9B" w:rsidRDefault="000358E7" w:rsidP="00B03B9B">
            <w:pPr>
              <w:tabs>
                <w:tab w:val="decimal" w:pos="963"/>
              </w:tabs>
              <w:spacing w:line="320" w:lineRule="exact"/>
              <w:ind w:left="3"/>
              <w:rPr>
                <w:rFonts w:asciiTheme="majorBidi" w:hAnsiTheme="majorBidi" w:cs="Angsana New"/>
                <w:cs/>
              </w:rPr>
            </w:pPr>
          </w:p>
          <w:p w14:paraId="61FA308D" w14:textId="30DD31D2" w:rsidR="000358E7" w:rsidRPr="00B03B9B" w:rsidRDefault="00A059D1" w:rsidP="00B03B9B">
            <w:pPr>
              <w:tabs>
                <w:tab w:val="decimal" w:pos="963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1</w:t>
            </w:r>
            <w:r w:rsidR="000358E7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417</w:t>
            </w:r>
            <w:r w:rsidR="000358E7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744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258DE7" w14:textId="77777777" w:rsidR="000358E7" w:rsidRPr="00B03B9B" w:rsidRDefault="000358E7" w:rsidP="00B03B9B">
            <w:pPr>
              <w:tabs>
                <w:tab w:val="decimal" w:pos="882"/>
                <w:tab w:val="decimal" w:pos="963"/>
              </w:tabs>
              <w:spacing w:line="32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15C59975" w14:textId="77777777" w:rsidR="000358E7" w:rsidRPr="00B03B9B" w:rsidRDefault="000358E7" w:rsidP="00B03B9B">
            <w:pPr>
              <w:tabs>
                <w:tab w:val="decimal" w:pos="108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1816C399" w14:textId="3EC37188" w:rsidR="00903C33" w:rsidRPr="00B03B9B" w:rsidRDefault="00A059D1" w:rsidP="00B03B9B">
            <w:pPr>
              <w:tabs>
                <w:tab w:val="decimal" w:pos="108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121</w:t>
            </w:r>
            <w:r w:rsidR="00903C33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5A8159" w14:textId="77777777" w:rsidR="000358E7" w:rsidRPr="00B03B9B" w:rsidRDefault="000358E7" w:rsidP="00B03B9B">
            <w:pPr>
              <w:tabs>
                <w:tab w:val="decimal" w:pos="963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7DCEA357" w14:textId="77777777" w:rsidR="000358E7" w:rsidRPr="00B03B9B" w:rsidRDefault="000358E7" w:rsidP="00B03B9B">
            <w:pPr>
              <w:tabs>
                <w:tab w:val="decimal" w:pos="108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4BCC2E18" w14:textId="45777850" w:rsidR="000358E7" w:rsidRPr="00B03B9B" w:rsidRDefault="00A059D1" w:rsidP="00B03B9B">
            <w:pPr>
              <w:tabs>
                <w:tab w:val="decimal" w:pos="1080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1</w:t>
            </w:r>
            <w:r w:rsidR="000358E7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417</w:t>
            </w:r>
            <w:r w:rsidR="000358E7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744</w:t>
            </w:r>
          </w:p>
        </w:tc>
      </w:tr>
    </w:tbl>
    <w:p w14:paraId="73C98D91" w14:textId="6C2FEE41" w:rsidR="00CD5233" w:rsidRPr="00B03B9B" w:rsidRDefault="00A059D1" w:rsidP="00CD5233">
      <w:pPr>
        <w:suppressAutoHyphens w:val="0"/>
        <w:spacing w:before="120"/>
        <w:ind w:left="1987" w:hanging="720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 w:hint="cs"/>
          <w:sz w:val="32"/>
          <w:szCs w:val="32"/>
          <w:lang w:val="en-US"/>
        </w:rPr>
        <w:t>4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2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2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D5233" w:rsidRPr="00B03B9B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รายการที่ไม่เป็นตัวเงินที่มีสาระสำคัญสำหรับ</w:t>
      </w:r>
      <w:r w:rsidR="00CD5233"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ปี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สิ้นสุดวันที่ </w:t>
      </w:r>
      <w:r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D5233"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มีดังนี้</w:t>
      </w:r>
    </w:p>
    <w:p w14:paraId="1648F12F" w14:textId="77777777" w:rsidR="00CD5233" w:rsidRPr="00B03B9B" w:rsidRDefault="00CD5233" w:rsidP="00CD5233">
      <w:pPr>
        <w:ind w:left="720" w:right="-230"/>
        <w:jc w:val="right"/>
        <w:rPr>
          <w:rFonts w:ascii="Angsana New" w:eastAsia="Cordia New" w:hAnsi="Angsana New" w:cs="Angsana New"/>
          <w:b/>
          <w:bCs/>
          <w:lang w:val="en-US"/>
        </w:rPr>
      </w:pPr>
      <w:r w:rsidRPr="00B03B9B">
        <w:rPr>
          <w:rFonts w:ascii="Angsana New" w:eastAsia="Cordia New" w:hAnsi="Angsana New" w:cs="Angsana New"/>
          <w:b/>
          <w:bCs/>
          <w:cs/>
          <w:lang w:val="en-US"/>
        </w:rPr>
        <w:t>หน่วย : บาท</w:t>
      </w:r>
    </w:p>
    <w:tbl>
      <w:tblPr>
        <w:tblW w:w="8458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80"/>
        <w:gridCol w:w="90"/>
        <w:gridCol w:w="1080"/>
        <w:gridCol w:w="89"/>
        <w:gridCol w:w="1080"/>
        <w:gridCol w:w="90"/>
        <w:gridCol w:w="1079"/>
      </w:tblGrid>
      <w:tr w:rsidR="00CD5233" w:rsidRPr="00B03B9B" w14:paraId="4E2C670B" w14:textId="77777777" w:rsidTr="009173E1">
        <w:tc>
          <w:tcPr>
            <w:tcW w:w="3870" w:type="dxa"/>
          </w:tcPr>
          <w:p w14:paraId="07595525" w14:textId="77777777" w:rsidR="00CD5233" w:rsidRPr="00B03B9B" w:rsidRDefault="00CD5233" w:rsidP="00B03B9B">
            <w:pPr>
              <w:tabs>
                <w:tab w:val="left" w:pos="2160"/>
              </w:tabs>
              <w:adjustRightInd w:val="0"/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B9B">
              <w:rPr>
                <w:rFonts w:asciiTheme="majorBidi" w:hAnsiTheme="majorBidi" w:cstheme="majorBidi" w:hint="cs"/>
                <w:b/>
                <w:bCs/>
                <w:cs/>
              </w:rPr>
              <w:t>ประเภทรายการ</w:t>
            </w:r>
          </w:p>
        </w:tc>
        <w:tc>
          <w:tcPr>
            <w:tcW w:w="2250" w:type="dxa"/>
            <w:gridSpan w:val="3"/>
          </w:tcPr>
          <w:p w14:paraId="09242158" w14:textId="77777777" w:rsidR="00CD5233" w:rsidRPr="00B03B9B" w:rsidRDefault="00CD5233" w:rsidP="00B03B9B">
            <w:pPr>
              <w:tabs>
                <w:tab w:val="left" w:pos="2160"/>
              </w:tabs>
              <w:spacing w:line="32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9" w:type="dxa"/>
          </w:tcPr>
          <w:p w14:paraId="4A1FE996" w14:textId="77777777" w:rsidR="00CD5233" w:rsidRPr="00B03B9B" w:rsidRDefault="00CD5233" w:rsidP="00B03B9B">
            <w:pPr>
              <w:tabs>
                <w:tab w:val="left" w:pos="2160"/>
              </w:tabs>
              <w:adjustRightInd w:val="0"/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9" w:type="dxa"/>
            <w:gridSpan w:val="3"/>
          </w:tcPr>
          <w:p w14:paraId="4550F74F" w14:textId="77777777" w:rsidR="00CD5233" w:rsidRPr="00B03B9B" w:rsidRDefault="00CD5233" w:rsidP="00B03B9B">
            <w:pPr>
              <w:tabs>
                <w:tab w:val="left" w:pos="2160"/>
              </w:tabs>
              <w:adjustRightInd w:val="0"/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D5233" w:rsidRPr="00B03B9B" w14:paraId="5292DA88" w14:textId="77777777" w:rsidTr="009173E1">
        <w:tc>
          <w:tcPr>
            <w:tcW w:w="3870" w:type="dxa"/>
          </w:tcPr>
          <w:p w14:paraId="1879E691" w14:textId="77777777" w:rsidR="00CD5233" w:rsidRPr="00B03B9B" w:rsidRDefault="00CD5233" w:rsidP="00B03B9B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78F0CCA" w14:textId="6EA8031B" w:rsidR="00CD5233" w:rsidRPr="00B03B9B" w:rsidRDefault="00A059D1" w:rsidP="00B03B9B">
            <w:pPr>
              <w:tabs>
                <w:tab w:val="left" w:pos="2160"/>
              </w:tabs>
              <w:spacing w:line="32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65EA5921" w14:textId="77777777" w:rsidR="00CD5233" w:rsidRPr="00B03B9B" w:rsidRDefault="00CD5233" w:rsidP="00B03B9B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A6A2638" w14:textId="6AD9D484" w:rsidR="00CD5233" w:rsidRPr="00B03B9B" w:rsidRDefault="00A059D1" w:rsidP="00B03B9B">
            <w:pPr>
              <w:tabs>
                <w:tab w:val="left" w:pos="2160"/>
              </w:tabs>
              <w:spacing w:line="32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89" w:type="dxa"/>
          </w:tcPr>
          <w:p w14:paraId="05492D61" w14:textId="77777777" w:rsidR="00CD5233" w:rsidRPr="00B03B9B" w:rsidRDefault="00CD5233" w:rsidP="00B03B9B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35E9F74" w14:textId="2047C5ED" w:rsidR="00CD5233" w:rsidRPr="00B03B9B" w:rsidRDefault="00A059D1" w:rsidP="00B03B9B">
            <w:pPr>
              <w:tabs>
                <w:tab w:val="left" w:pos="2160"/>
              </w:tabs>
              <w:spacing w:line="32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40180E57" w14:textId="77777777" w:rsidR="00CD5233" w:rsidRPr="00B03B9B" w:rsidRDefault="00CD5233" w:rsidP="00B03B9B">
            <w:pPr>
              <w:tabs>
                <w:tab w:val="left" w:pos="2160"/>
              </w:tabs>
              <w:spacing w:line="32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75EAFA57" w14:textId="351D38F4" w:rsidR="00CD5233" w:rsidRPr="00B03B9B" w:rsidRDefault="00A059D1" w:rsidP="00B03B9B">
            <w:pPr>
              <w:tabs>
                <w:tab w:val="left" w:pos="2160"/>
              </w:tabs>
              <w:spacing w:line="32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135EC4" w:rsidRPr="00B03B9B" w14:paraId="68E9188A" w14:textId="77777777" w:rsidTr="009173E1">
        <w:tc>
          <w:tcPr>
            <w:tcW w:w="3870" w:type="dxa"/>
            <w:vAlign w:val="bottom"/>
          </w:tcPr>
          <w:p w14:paraId="66D68838" w14:textId="77777777" w:rsidR="00135EC4" w:rsidRPr="00B03B9B" w:rsidRDefault="00135EC4" w:rsidP="00B03B9B">
            <w:pPr>
              <w:spacing w:line="320" w:lineRule="exact"/>
              <w:rPr>
                <w:rFonts w:asciiTheme="majorBidi" w:eastAsia="Cordia New" w:hAnsiTheme="majorBidi" w:cstheme="majorBidi"/>
                <w:cs/>
              </w:rPr>
            </w:pPr>
            <w:r w:rsidRPr="00B03B9B">
              <w:rPr>
                <w:rFonts w:asciiTheme="majorBidi" w:eastAsia="Cordia New" w:hAnsiTheme="majorBidi" w:cstheme="majorBidi"/>
                <w:cs/>
              </w:rPr>
              <w:t>กำไรจากการจำหน่ายเงินลงทุน</w:t>
            </w:r>
          </w:p>
        </w:tc>
        <w:tc>
          <w:tcPr>
            <w:tcW w:w="1080" w:type="dxa"/>
          </w:tcPr>
          <w:p w14:paraId="4F34AD00" w14:textId="488B7818" w:rsidR="00135EC4" w:rsidRPr="00B03B9B" w:rsidRDefault="00A059D1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2</w:t>
            </w:r>
            <w:r w:rsidR="003B3F69" w:rsidRPr="00B03B9B">
              <w:rPr>
                <w:rFonts w:asciiTheme="majorBidi" w:hAnsiTheme="majorBidi" w:cstheme="majorBidi"/>
                <w:lang w:val="en-US"/>
              </w:rPr>
              <w:t>,</w:t>
            </w:r>
            <w:r w:rsidR="00EF4F70">
              <w:rPr>
                <w:rFonts w:asciiTheme="majorBidi" w:hAnsiTheme="majorBidi" w:cstheme="majorBidi"/>
                <w:lang w:val="en-US"/>
              </w:rPr>
              <w:t>419,066</w:t>
            </w:r>
          </w:p>
        </w:tc>
        <w:tc>
          <w:tcPr>
            <w:tcW w:w="90" w:type="dxa"/>
          </w:tcPr>
          <w:p w14:paraId="32DDBEFB" w14:textId="77777777" w:rsidR="00135EC4" w:rsidRPr="00B03B9B" w:rsidRDefault="00135EC4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FF45ED3" w14:textId="72E06BE0" w:rsidR="00135EC4" w:rsidRPr="00B03B9B" w:rsidRDefault="00A059D1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2</w:t>
            </w:r>
            <w:r w:rsidR="00135EC4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103</w:t>
            </w:r>
            <w:r w:rsidR="00135EC4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610</w:t>
            </w:r>
          </w:p>
        </w:tc>
        <w:tc>
          <w:tcPr>
            <w:tcW w:w="89" w:type="dxa"/>
          </w:tcPr>
          <w:p w14:paraId="5CE6B4F8" w14:textId="77777777" w:rsidR="00135EC4" w:rsidRPr="00B03B9B" w:rsidRDefault="00135EC4" w:rsidP="00B03B9B">
            <w:pPr>
              <w:tabs>
                <w:tab w:val="decimal" w:pos="1058"/>
              </w:tabs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9B972BA" w14:textId="3553E765" w:rsidR="00135EC4" w:rsidRPr="00B03B9B" w:rsidRDefault="00A059D1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1</w:t>
            </w:r>
            <w:r w:rsidR="004E07A7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657</w:t>
            </w:r>
            <w:r w:rsidR="004E07A7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845</w:t>
            </w:r>
          </w:p>
        </w:tc>
        <w:tc>
          <w:tcPr>
            <w:tcW w:w="90" w:type="dxa"/>
          </w:tcPr>
          <w:p w14:paraId="7A72FADF" w14:textId="77777777" w:rsidR="00135EC4" w:rsidRPr="00B03B9B" w:rsidRDefault="00135EC4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280F2AC9" w14:textId="4104B7D1" w:rsidR="00135EC4" w:rsidRPr="00B03B9B" w:rsidRDefault="00A059D1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1</w:t>
            </w:r>
            <w:r w:rsidR="00135EC4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330</w:t>
            </w:r>
            <w:r w:rsidR="00135EC4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409</w:t>
            </w:r>
          </w:p>
        </w:tc>
      </w:tr>
      <w:tr w:rsidR="00135EC4" w:rsidRPr="00B03B9B" w14:paraId="4BF69428" w14:textId="77777777" w:rsidTr="009173E1">
        <w:tc>
          <w:tcPr>
            <w:tcW w:w="3870" w:type="dxa"/>
            <w:vAlign w:val="bottom"/>
          </w:tcPr>
          <w:p w14:paraId="515F56D3" w14:textId="2D28CCD4" w:rsidR="00135EC4" w:rsidRPr="00B03B9B" w:rsidRDefault="00135EC4" w:rsidP="00B03B9B">
            <w:pPr>
              <w:spacing w:line="320" w:lineRule="exact"/>
              <w:rPr>
                <w:rFonts w:asciiTheme="majorBidi" w:eastAsia="Cordia New" w:hAnsiTheme="majorBidi" w:cstheme="majorBidi"/>
                <w:lang w:val="en-US"/>
              </w:rPr>
            </w:pPr>
            <w:r w:rsidRPr="00B03B9B">
              <w:rPr>
                <w:rFonts w:asciiTheme="majorBidi" w:eastAsia="Cordia New" w:hAnsiTheme="majorBidi" w:cstheme="majorBidi" w:hint="cs"/>
                <w:cs/>
                <w:lang w:val="en-US"/>
              </w:rPr>
              <w:t>กลับรายการ</w:t>
            </w:r>
            <w:r w:rsidRPr="00B03B9B">
              <w:rPr>
                <w:rFonts w:asciiTheme="majorBidi" w:eastAsia="Cordia New" w:hAnsiTheme="majorBidi" w:cstheme="majorBidi" w:hint="cs"/>
                <w:cs/>
              </w:rPr>
              <w:t xml:space="preserve"> </w:t>
            </w:r>
            <w:r w:rsidRPr="00B03B9B">
              <w:rPr>
                <w:rFonts w:asciiTheme="majorBidi" w:eastAsia="Cordia New" w:hAnsiTheme="majorBidi" w:cstheme="majorBidi" w:hint="cs"/>
                <w:cs/>
                <w:lang w:val="en-US"/>
              </w:rPr>
              <w:t>(</w:t>
            </w:r>
            <w:r w:rsidRPr="00B03B9B">
              <w:rPr>
                <w:rFonts w:asciiTheme="majorBidi" w:eastAsia="Cordia New" w:hAnsiTheme="majorBidi" w:cstheme="majorBidi"/>
                <w:cs/>
              </w:rPr>
              <w:t>ขาดทุน</w:t>
            </w:r>
            <w:r w:rsidRPr="00B03B9B">
              <w:rPr>
                <w:rFonts w:asciiTheme="majorBidi" w:eastAsia="Cordia New" w:hAnsiTheme="majorBidi" w:cstheme="majorBidi" w:hint="cs"/>
                <w:cs/>
              </w:rPr>
              <w:t xml:space="preserve">) </w:t>
            </w:r>
            <w:r w:rsidRPr="00B03B9B">
              <w:rPr>
                <w:rFonts w:asciiTheme="majorBidi" w:eastAsia="Cordia New" w:hAnsiTheme="majorBidi" w:cstheme="majorBidi"/>
                <w:cs/>
                <w:lang w:val="en-US"/>
              </w:rPr>
              <w:t>จากการด้อยค่าเงินลงทุน</w:t>
            </w:r>
          </w:p>
          <w:p w14:paraId="5192BDAF" w14:textId="7B0C95E8" w:rsidR="00135EC4" w:rsidRPr="00B03B9B" w:rsidRDefault="00135EC4" w:rsidP="00B03B9B">
            <w:pPr>
              <w:spacing w:line="320" w:lineRule="exact"/>
              <w:ind w:left="183" w:hanging="18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B03B9B">
              <w:rPr>
                <w:rFonts w:asciiTheme="majorBidi" w:eastAsia="Cordia New" w:hAnsiTheme="majorBidi" w:cstheme="majorBidi"/>
                <w:cs/>
              </w:rPr>
              <w:tab/>
            </w:r>
            <w:r w:rsidRPr="00B03B9B">
              <w:rPr>
                <w:rFonts w:asciiTheme="majorBidi" w:eastAsia="Cordia New" w:hAnsiTheme="majorBidi" w:cstheme="majorBidi" w:hint="cs"/>
                <w:cs/>
              </w:rPr>
              <w:t>ใน</w:t>
            </w:r>
            <w:r w:rsidRPr="00B03B9B">
              <w:rPr>
                <w:rFonts w:asciiTheme="majorBidi" w:eastAsia="Cordia New" w:hAnsiTheme="majorBidi" w:cstheme="majorBidi" w:hint="cs"/>
                <w:cs/>
                <w:lang w:val="en-US"/>
              </w:rPr>
              <w:t>บริษัทร่วม</w:t>
            </w:r>
            <w:r w:rsidR="004E07A7" w:rsidRPr="00B03B9B">
              <w:rPr>
                <w:rFonts w:asciiTheme="majorBidi" w:eastAsia="Cordia New" w:hAnsiTheme="majorBidi" w:cs="Angsana New"/>
                <w:cs/>
                <w:lang w:val="en-US"/>
              </w:rPr>
              <w:t>/</w:t>
            </w:r>
            <w:r w:rsidR="004E07A7" w:rsidRPr="00B03B9B">
              <w:rPr>
                <w:rFonts w:asciiTheme="majorBidi" w:eastAsia="Cordia New" w:hAnsiTheme="majorBidi" w:cstheme="majorBidi" w:hint="cs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</w:tcPr>
          <w:p w14:paraId="1C50C539" w14:textId="77777777" w:rsidR="00135EC4" w:rsidRPr="00B03B9B" w:rsidRDefault="00135EC4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2B2A914F" w14:textId="7DC6A50E" w:rsidR="003B3F69" w:rsidRPr="00B03B9B" w:rsidRDefault="003B3F69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lang w:val="en-US"/>
              </w:rPr>
              <w:t>166</w:t>
            </w:r>
            <w:r w:rsidRPr="00B03B9B">
              <w:rPr>
                <w:rFonts w:asciiTheme="majorBidi" w:hAnsiTheme="majorBidi" w:cstheme="majorBidi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lang w:val="en-US"/>
              </w:rPr>
              <w:t>342</w:t>
            </w:r>
            <w:r w:rsidRPr="00B03B9B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1B154F87" w14:textId="77777777" w:rsidR="00135EC4" w:rsidRPr="00B03B9B" w:rsidRDefault="00135EC4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3434FBD" w14:textId="77777777" w:rsidR="00135EC4" w:rsidRPr="00B03B9B" w:rsidRDefault="00135EC4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4E3086AC" w14:textId="18D6C558" w:rsidR="00135EC4" w:rsidRPr="00B03B9B" w:rsidRDefault="00A059D1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641</w:t>
            </w:r>
            <w:r w:rsidR="00135EC4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029</w:t>
            </w:r>
          </w:p>
        </w:tc>
        <w:tc>
          <w:tcPr>
            <w:tcW w:w="89" w:type="dxa"/>
          </w:tcPr>
          <w:p w14:paraId="36AB4961" w14:textId="77777777" w:rsidR="00135EC4" w:rsidRPr="00B03B9B" w:rsidRDefault="00135EC4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44AD790" w14:textId="77777777" w:rsidR="00135EC4" w:rsidRPr="00B03B9B" w:rsidRDefault="00135EC4" w:rsidP="00B03B9B">
            <w:pPr>
              <w:tabs>
                <w:tab w:val="decimal" w:pos="54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5BEE0642" w14:textId="6E22C84F" w:rsidR="004E07A7" w:rsidRPr="00B03B9B" w:rsidRDefault="004E07A7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lang w:val="en-US"/>
              </w:rPr>
              <w:t>13</w:t>
            </w:r>
            <w:r w:rsidRPr="00B03B9B">
              <w:rPr>
                <w:rFonts w:asciiTheme="majorBidi" w:hAnsiTheme="majorBidi" w:cstheme="majorBidi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lang w:val="en-US"/>
              </w:rPr>
              <w:t>000</w:t>
            </w:r>
            <w:r w:rsidRPr="00B03B9B">
              <w:rPr>
                <w:rFonts w:asciiTheme="majorBidi" w:hAnsiTheme="majorBidi" w:cstheme="majorBidi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lang w:val="en-US"/>
              </w:rPr>
              <w:t>000</w:t>
            </w:r>
            <w:r w:rsidRPr="00B03B9B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5572EDD6" w14:textId="77777777" w:rsidR="00135EC4" w:rsidRPr="00B03B9B" w:rsidRDefault="00135EC4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427064C1" w14:textId="77777777" w:rsidR="00135EC4" w:rsidRPr="00B03B9B" w:rsidRDefault="00135EC4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6C852C04" w14:textId="6CD62770" w:rsidR="00135EC4" w:rsidRPr="00B03B9B" w:rsidRDefault="00135EC4" w:rsidP="00B03B9B">
            <w:pPr>
              <w:tabs>
                <w:tab w:val="decimal" w:pos="632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</w:tr>
      <w:tr w:rsidR="00135EC4" w:rsidRPr="00B03B9B" w14:paraId="0DCA1400" w14:textId="77777777" w:rsidTr="009173E1">
        <w:tc>
          <w:tcPr>
            <w:tcW w:w="3870" w:type="dxa"/>
            <w:vAlign w:val="bottom"/>
          </w:tcPr>
          <w:p w14:paraId="4D9EA25D" w14:textId="41C40901" w:rsidR="00135EC4" w:rsidRPr="00B03B9B" w:rsidRDefault="00135EC4" w:rsidP="00B03B9B">
            <w:pPr>
              <w:spacing w:line="320" w:lineRule="exact"/>
              <w:rPr>
                <w:rFonts w:asciiTheme="majorBidi" w:eastAsia="Cordia New" w:hAnsiTheme="majorBidi" w:cstheme="majorBidi"/>
                <w:cs/>
              </w:rPr>
            </w:pPr>
            <w:r w:rsidRPr="00B03B9B">
              <w:rPr>
                <w:rFonts w:asciiTheme="majorBidi" w:eastAsia="Cordia New" w:hAnsiTheme="majorBidi" w:cstheme="majorBidi"/>
                <w:cs/>
              </w:rPr>
              <w:t>ขาดทุนจากการวัดมูลค่ายุติธรรม</w:t>
            </w:r>
          </w:p>
        </w:tc>
        <w:tc>
          <w:tcPr>
            <w:tcW w:w="1080" w:type="dxa"/>
          </w:tcPr>
          <w:p w14:paraId="59C7AFD6" w14:textId="77777777" w:rsidR="00135EC4" w:rsidRPr="00B03B9B" w:rsidRDefault="00135EC4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CB18DB7" w14:textId="77777777" w:rsidR="00135EC4" w:rsidRPr="00B03B9B" w:rsidRDefault="00135EC4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29691AE" w14:textId="77777777" w:rsidR="00135EC4" w:rsidRPr="00B03B9B" w:rsidRDefault="00135EC4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055F7EC8" w14:textId="77777777" w:rsidR="00135EC4" w:rsidRPr="00B03B9B" w:rsidRDefault="00135EC4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B8F6578" w14:textId="77777777" w:rsidR="00135EC4" w:rsidRPr="00B03B9B" w:rsidRDefault="00135EC4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73489E2" w14:textId="77777777" w:rsidR="00135EC4" w:rsidRPr="00B03B9B" w:rsidRDefault="00135EC4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059A5C0D" w14:textId="77777777" w:rsidR="00135EC4" w:rsidRPr="00B03B9B" w:rsidRDefault="00135EC4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35EC4" w:rsidRPr="00B03B9B" w14:paraId="113C4B66" w14:textId="77777777" w:rsidTr="009173E1">
        <w:tc>
          <w:tcPr>
            <w:tcW w:w="3870" w:type="dxa"/>
            <w:vAlign w:val="bottom"/>
          </w:tcPr>
          <w:p w14:paraId="1C6DFD19" w14:textId="77777777" w:rsidR="00135EC4" w:rsidRPr="00B03B9B" w:rsidRDefault="00135EC4" w:rsidP="00B03B9B">
            <w:pPr>
              <w:spacing w:line="320" w:lineRule="exact"/>
              <w:ind w:left="183" w:hanging="183"/>
              <w:rPr>
                <w:rFonts w:asciiTheme="majorBidi" w:eastAsia="Cordia New" w:hAnsiTheme="majorBidi" w:cstheme="majorBidi"/>
                <w:cs/>
              </w:rPr>
            </w:pPr>
            <w:r w:rsidRPr="00B03B9B">
              <w:rPr>
                <w:rFonts w:asciiTheme="majorBidi" w:eastAsia="Cordia New" w:hAnsiTheme="majorBidi" w:cstheme="majorBidi"/>
                <w:cs/>
              </w:rPr>
              <w:tab/>
              <w:t>ที่รับรู้ในกำไรหรือขาดทุน</w:t>
            </w:r>
          </w:p>
        </w:tc>
        <w:tc>
          <w:tcPr>
            <w:tcW w:w="1080" w:type="dxa"/>
          </w:tcPr>
          <w:p w14:paraId="42936B4B" w14:textId="17EF0C49" w:rsidR="00135EC4" w:rsidRPr="00B03B9B" w:rsidRDefault="004E07A7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lang w:val="en-US"/>
              </w:rPr>
              <w:t>3</w:t>
            </w:r>
            <w:r w:rsidR="001863CF" w:rsidRPr="00B03B9B">
              <w:rPr>
                <w:rFonts w:asciiTheme="majorBidi" w:hAnsiTheme="majorBidi" w:cstheme="majorBidi"/>
                <w:lang w:val="en-US"/>
              </w:rPr>
              <w:t>67</w:t>
            </w:r>
            <w:r w:rsidRPr="00B03B9B">
              <w:rPr>
                <w:rFonts w:asciiTheme="majorBidi" w:hAnsiTheme="majorBidi" w:cstheme="majorBidi"/>
                <w:lang w:val="en-US"/>
              </w:rPr>
              <w:t>,</w:t>
            </w:r>
            <w:r w:rsidR="001863CF" w:rsidRPr="00B03B9B">
              <w:rPr>
                <w:rFonts w:asciiTheme="majorBidi" w:hAnsiTheme="majorBidi" w:cstheme="majorBidi"/>
                <w:lang w:val="en-US"/>
              </w:rPr>
              <w:t>416</w:t>
            </w:r>
            <w:r w:rsidRPr="00B03B9B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C87F377" w14:textId="77777777" w:rsidR="00135EC4" w:rsidRPr="00B03B9B" w:rsidRDefault="00135EC4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693E030" w14:textId="5859F34A" w:rsidR="00135EC4" w:rsidRPr="00B03B9B" w:rsidRDefault="00135EC4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lang w:val="en-US"/>
              </w:rPr>
              <w:t>60</w:t>
            </w:r>
            <w:r w:rsidRPr="00B03B9B">
              <w:rPr>
                <w:rFonts w:asciiTheme="majorBidi" w:hAnsiTheme="majorBidi" w:cstheme="majorBidi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lang w:val="en-US"/>
              </w:rPr>
              <w:t>902</w:t>
            </w:r>
            <w:r w:rsidRPr="00B03B9B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89" w:type="dxa"/>
          </w:tcPr>
          <w:p w14:paraId="220C87FA" w14:textId="77777777" w:rsidR="00135EC4" w:rsidRPr="00B03B9B" w:rsidRDefault="00135EC4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5C94315" w14:textId="1FE39093" w:rsidR="00135EC4" w:rsidRPr="00B03B9B" w:rsidRDefault="004E07A7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lang w:val="en-US"/>
              </w:rPr>
              <w:t>10</w:t>
            </w:r>
            <w:r w:rsidRPr="00B03B9B">
              <w:rPr>
                <w:rFonts w:asciiTheme="majorBidi" w:hAnsiTheme="majorBidi" w:cstheme="majorBidi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lang w:val="en-US"/>
              </w:rPr>
              <w:t>207</w:t>
            </w:r>
            <w:r w:rsidRPr="00B03B9B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51F5E7D" w14:textId="77777777" w:rsidR="00135EC4" w:rsidRPr="00B03B9B" w:rsidRDefault="00135EC4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3F789D6E" w14:textId="15C94E24" w:rsidR="00135EC4" w:rsidRPr="00B03B9B" w:rsidRDefault="00135EC4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lang w:val="en-US"/>
              </w:rPr>
              <w:t>114</w:t>
            </w:r>
            <w:r w:rsidRPr="00B03B9B">
              <w:rPr>
                <w:rFonts w:asciiTheme="majorBidi" w:hAnsiTheme="majorBidi" w:cstheme="majorBidi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lang w:val="en-US"/>
              </w:rPr>
              <w:t>494</w:t>
            </w:r>
            <w:r w:rsidRPr="00B03B9B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</w:tr>
      <w:tr w:rsidR="00135EC4" w:rsidRPr="00B03B9B" w14:paraId="7B145782" w14:textId="77777777" w:rsidTr="009173E1">
        <w:tc>
          <w:tcPr>
            <w:tcW w:w="3870" w:type="dxa"/>
            <w:vAlign w:val="bottom"/>
          </w:tcPr>
          <w:p w14:paraId="512531A4" w14:textId="77777777" w:rsidR="00135EC4" w:rsidRPr="00B03B9B" w:rsidRDefault="00135EC4" w:rsidP="00B03B9B">
            <w:pPr>
              <w:spacing w:line="320" w:lineRule="exact"/>
              <w:rPr>
                <w:rFonts w:asciiTheme="majorBidi" w:eastAsia="Cordia New" w:hAnsiTheme="majorBidi" w:cstheme="majorBidi"/>
                <w:lang w:val="en-US"/>
              </w:rPr>
            </w:pPr>
            <w:r w:rsidRPr="00B03B9B">
              <w:rPr>
                <w:rFonts w:asciiTheme="majorBidi" w:eastAsia="Cordia New" w:hAnsiTheme="majorBidi" w:cstheme="majorBidi"/>
                <w:cs/>
              </w:rPr>
              <w:t>ขาดทุนจากการวัดมูลค่ายุติธรรมที่รับรู้</w:t>
            </w:r>
          </w:p>
        </w:tc>
        <w:tc>
          <w:tcPr>
            <w:tcW w:w="1080" w:type="dxa"/>
          </w:tcPr>
          <w:p w14:paraId="1AEE3327" w14:textId="77777777" w:rsidR="00135EC4" w:rsidRPr="00B03B9B" w:rsidRDefault="00135EC4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F2D1917" w14:textId="77777777" w:rsidR="00135EC4" w:rsidRPr="00B03B9B" w:rsidRDefault="00135EC4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0284A7E" w14:textId="77777777" w:rsidR="00135EC4" w:rsidRPr="00B03B9B" w:rsidRDefault="00135EC4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64BE9405" w14:textId="77777777" w:rsidR="00135EC4" w:rsidRPr="00B03B9B" w:rsidRDefault="00135EC4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E417242" w14:textId="77777777" w:rsidR="00135EC4" w:rsidRPr="00B03B9B" w:rsidRDefault="00135EC4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FC94424" w14:textId="77777777" w:rsidR="00135EC4" w:rsidRPr="00B03B9B" w:rsidRDefault="00135EC4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5747DDC9" w14:textId="77777777" w:rsidR="00135EC4" w:rsidRPr="00B03B9B" w:rsidRDefault="00135EC4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35EC4" w:rsidRPr="00B03B9B" w14:paraId="49C29F6A" w14:textId="77777777" w:rsidTr="009173E1">
        <w:tc>
          <w:tcPr>
            <w:tcW w:w="3870" w:type="dxa"/>
            <w:vAlign w:val="bottom"/>
          </w:tcPr>
          <w:p w14:paraId="566E2138" w14:textId="77777777" w:rsidR="00135EC4" w:rsidRPr="00B03B9B" w:rsidRDefault="00135EC4" w:rsidP="00B03B9B">
            <w:pPr>
              <w:spacing w:line="320" w:lineRule="exact"/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B03B9B">
              <w:rPr>
                <w:rFonts w:asciiTheme="majorBidi" w:eastAsia="Cordia New" w:hAnsiTheme="majorBidi" w:cstheme="majorBidi"/>
                <w:cs/>
              </w:rPr>
              <w:t>ในกำไรขาดทุนเบ็ดเสร็จอื่น</w:t>
            </w:r>
          </w:p>
        </w:tc>
        <w:tc>
          <w:tcPr>
            <w:tcW w:w="1080" w:type="dxa"/>
          </w:tcPr>
          <w:p w14:paraId="59FD3915" w14:textId="77777777" w:rsidR="00135EC4" w:rsidRPr="00B03B9B" w:rsidRDefault="00135EC4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283CF5E" w14:textId="77777777" w:rsidR="00135EC4" w:rsidRPr="00B03B9B" w:rsidRDefault="00135EC4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5B722D6" w14:textId="77777777" w:rsidR="00135EC4" w:rsidRPr="00B03B9B" w:rsidRDefault="00135EC4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0DC055D8" w14:textId="77777777" w:rsidR="00135EC4" w:rsidRPr="00B03B9B" w:rsidRDefault="00135EC4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6A9FABD" w14:textId="77777777" w:rsidR="00135EC4" w:rsidRPr="00B03B9B" w:rsidRDefault="00135EC4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204F222" w14:textId="77777777" w:rsidR="00135EC4" w:rsidRPr="00B03B9B" w:rsidRDefault="00135EC4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72C9FB82" w14:textId="77777777" w:rsidR="00135EC4" w:rsidRPr="00B03B9B" w:rsidRDefault="00135EC4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35EC4" w:rsidRPr="00B03B9B" w14:paraId="1BCC7527" w14:textId="77777777" w:rsidTr="009173E1">
        <w:tc>
          <w:tcPr>
            <w:tcW w:w="3870" w:type="dxa"/>
            <w:vAlign w:val="bottom"/>
          </w:tcPr>
          <w:p w14:paraId="4A6A82A5" w14:textId="77777777" w:rsidR="00135EC4" w:rsidRPr="00B03B9B" w:rsidRDefault="00135EC4" w:rsidP="00B03B9B">
            <w:pPr>
              <w:spacing w:line="320" w:lineRule="exact"/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B03B9B">
              <w:rPr>
                <w:rFonts w:asciiTheme="majorBidi" w:eastAsia="Cordia New" w:hAnsiTheme="majorBidi" w:cstheme="majorBidi"/>
                <w:cs/>
              </w:rPr>
              <w:t>ของสินทรัพย์ทางการเงินไม่หมุนเวียนอื่น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7322C550" w14:textId="0002B5D4" w:rsidR="00135EC4" w:rsidRPr="00B03B9B" w:rsidRDefault="004E07A7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lang w:val="en-US"/>
              </w:rPr>
              <w:t>2</w:t>
            </w:r>
            <w:r w:rsidR="00D04EA1" w:rsidRPr="00B03B9B">
              <w:rPr>
                <w:rFonts w:asciiTheme="majorBidi" w:hAnsiTheme="majorBidi" w:cstheme="majorBidi"/>
                <w:lang w:val="en-US"/>
              </w:rPr>
              <w:t>79</w:t>
            </w:r>
            <w:r w:rsidRPr="00B03B9B">
              <w:rPr>
                <w:rFonts w:asciiTheme="majorBidi" w:hAnsiTheme="majorBidi" w:cstheme="majorBidi"/>
                <w:lang w:val="en-US"/>
              </w:rPr>
              <w:t>,</w:t>
            </w:r>
            <w:r w:rsidR="00D04EA1" w:rsidRPr="00B03B9B">
              <w:rPr>
                <w:rFonts w:asciiTheme="majorBidi" w:hAnsiTheme="majorBidi" w:cstheme="majorBidi"/>
                <w:lang w:val="en-US"/>
              </w:rPr>
              <w:t>985</w:t>
            </w:r>
            <w:r w:rsidRPr="00B03B9B">
              <w:rPr>
                <w:rFonts w:asciiTheme="majorBidi" w:hAnsiTheme="majorBidi" w:cstheme="majorBidi"/>
                <w:lang w:val="en-US"/>
              </w:rPr>
              <w:t>,</w:t>
            </w:r>
            <w:r w:rsidR="00D04EA1" w:rsidRPr="00B03B9B">
              <w:rPr>
                <w:rFonts w:asciiTheme="majorBidi" w:hAnsiTheme="majorBidi" w:cstheme="majorBidi"/>
                <w:lang w:val="en-US"/>
              </w:rPr>
              <w:t>503</w:t>
            </w:r>
            <w:r w:rsidRPr="00B03B9B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17F871F2" w14:textId="77777777" w:rsidR="00135EC4" w:rsidRPr="00B03B9B" w:rsidRDefault="00135EC4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1380956" w14:textId="663ADC0E" w:rsidR="00135EC4" w:rsidRPr="00B03B9B" w:rsidRDefault="00135EC4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lang w:val="en-US"/>
              </w:rPr>
              <w:t>64</w:t>
            </w:r>
            <w:r w:rsidRPr="00B03B9B">
              <w:rPr>
                <w:rFonts w:asciiTheme="majorBidi" w:hAnsiTheme="majorBidi" w:cstheme="majorBidi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lang w:val="en-US"/>
              </w:rPr>
              <w:t>520</w:t>
            </w:r>
            <w:r w:rsidRPr="00B03B9B">
              <w:rPr>
                <w:rFonts w:asciiTheme="majorBidi" w:hAnsiTheme="majorBidi" w:cstheme="majorBidi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lang w:val="en-US"/>
              </w:rPr>
              <w:t>353</w:t>
            </w:r>
            <w:r w:rsidRPr="00B03B9B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89" w:type="dxa"/>
          </w:tcPr>
          <w:p w14:paraId="4DCAF977" w14:textId="77777777" w:rsidR="00135EC4" w:rsidRPr="00B03B9B" w:rsidRDefault="00135EC4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ED1202B" w14:textId="2A89477C" w:rsidR="00135EC4" w:rsidRPr="00B03B9B" w:rsidRDefault="004E07A7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lang w:val="en-US"/>
              </w:rPr>
              <w:t>266</w:t>
            </w:r>
            <w:r w:rsidRPr="00B03B9B">
              <w:rPr>
                <w:rFonts w:asciiTheme="majorBidi" w:hAnsiTheme="majorBidi" w:cstheme="majorBidi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lang w:val="en-US"/>
              </w:rPr>
              <w:t>555</w:t>
            </w:r>
            <w:r w:rsidRPr="00B03B9B">
              <w:rPr>
                <w:rFonts w:asciiTheme="majorBidi" w:hAnsiTheme="majorBidi" w:cstheme="majorBidi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lang w:val="en-US"/>
              </w:rPr>
              <w:t>503</w:t>
            </w:r>
            <w:r w:rsidRPr="00B03B9B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7CC1EF0" w14:textId="77777777" w:rsidR="00135EC4" w:rsidRPr="00B03B9B" w:rsidRDefault="00135EC4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2CCBA6D8" w14:textId="597F4349" w:rsidR="00135EC4" w:rsidRPr="00B03B9B" w:rsidRDefault="00135EC4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lang w:val="en-US"/>
              </w:rPr>
              <w:t>166</w:t>
            </w:r>
            <w:r w:rsidRPr="00B03B9B">
              <w:rPr>
                <w:rFonts w:asciiTheme="majorBidi" w:hAnsiTheme="majorBidi" w:cstheme="majorBidi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lang w:val="en-US"/>
              </w:rPr>
              <w:t>766</w:t>
            </w:r>
            <w:r w:rsidRPr="00B03B9B">
              <w:rPr>
                <w:rFonts w:asciiTheme="majorBidi" w:hAnsiTheme="majorBidi" w:cstheme="majorBidi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lang w:val="en-US"/>
              </w:rPr>
              <w:t>626</w:t>
            </w:r>
            <w:r w:rsidRPr="00B03B9B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</w:tr>
      <w:tr w:rsidR="00135EC4" w:rsidRPr="00B03B9B" w14:paraId="34C1E862" w14:textId="77777777" w:rsidTr="009173E1">
        <w:tc>
          <w:tcPr>
            <w:tcW w:w="3870" w:type="dxa"/>
            <w:vAlign w:val="bottom"/>
          </w:tcPr>
          <w:p w14:paraId="0DB713FD" w14:textId="77777777" w:rsidR="00135EC4" w:rsidRPr="00B03B9B" w:rsidRDefault="00135EC4" w:rsidP="00B03B9B">
            <w:pPr>
              <w:spacing w:line="320" w:lineRule="exact"/>
              <w:rPr>
                <w:rFonts w:asciiTheme="majorBidi" w:eastAsia="Cordia New" w:hAnsiTheme="majorBidi" w:cstheme="majorBidi"/>
                <w:cs/>
              </w:rPr>
            </w:pPr>
            <w:r w:rsidRPr="00B03B9B">
              <w:rPr>
                <w:rFonts w:asciiTheme="majorBidi" w:eastAsia="Cordia New" w:hAnsiTheme="majorBidi" w:cstheme="majorBidi"/>
                <w:cs/>
              </w:rPr>
              <w:t>การจัดประเภทสินทรัพย์ทางการเงินไม่หมุนเวียนอื่น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43869AF0" w14:textId="77777777" w:rsidR="00135EC4" w:rsidRPr="00B03B9B" w:rsidRDefault="00135EC4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DF2D4B6" w14:textId="77777777" w:rsidR="00135EC4" w:rsidRPr="00B03B9B" w:rsidRDefault="00135EC4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7D716B3" w14:textId="77777777" w:rsidR="00135EC4" w:rsidRPr="00B03B9B" w:rsidRDefault="00135EC4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618E7691" w14:textId="77777777" w:rsidR="00135EC4" w:rsidRPr="00B03B9B" w:rsidRDefault="00135EC4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1677297" w14:textId="77777777" w:rsidR="00135EC4" w:rsidRPr="00B03B9B" w:rsidRDefault="00135EC4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8A3E37E" w14:textId="77777777" w:rsidR="00135EC4" w:rsidRPr="00B03B9B" w:rsidRDefault="00135EC4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725B5467" w14:textId="77777777" w:rsidR="00135EC4" w:rsidRPr="00B03B9B" w:rsidRDefault="00135EC4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35EC4" w:rsidRPr="00B03B9B" w14:paraId="4520C7CC" w14:textId="77777777" w:rsidTr="009173E1">
        <w:tc>
          <w:tcPr>
            <w:tcW w:w="3870" w:type="dxa"/>
            <w:vAlign w:val="bottom"/>
          </w:tcPr>
          <w:p w14:paraId="0DFCBFE9" w14:textId="77777777" w:rsidR="00135EC4" w:rsidRPr="00B03B9B" w:rsidRDefault="00135EC4" w:rsidP="00B03B9B">
            <w:pPr>
              <w:spacing w:line="320" w:lineRule="exact"/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B03B9B">
              <w:rPr>
                <w:rFonts w:asciiTheme="majorBidi" w:eastAsia="Cordia New" w:hAnsiTheme="majorBidi" w:cstheme="majorBidi"/>
                <w:cs/>
              </w:rPr>
              <w:t>เป็นสินทรัพย์ทางการเงินหมุนเวียนอื่น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345B0BFC" w14:textId="5E6E14A9" w:rsidR="00135EC4" w:rsidRPr="00B03B9B" w:rsidRDefault="00A059D1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20</w:t>
            </w:r>
            <w:r w:rsidR="000D680A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000</w:t>
            </w:r>
            <w:r w:rsidR="000D680A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23E7A12F" w14:textId="77777777" w:rsidR="00135EC4" w:rsidRPr="00B03B9B" w:rsidRDefault="00135EC4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81F4B5D" w14:textId="271EDC45" w:rsidR="00135EC4" w:rsidRPr="00B03B9B" w:rsidRDefault="00A059D1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45</w:t>
            </w:r>
            <w:r w:rsidR="00135EC4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000</w:t>
            </w:r>
            <w:r w:rsidR="00135EC4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9" w:type="dxa"/>
          </w:tcPr>
          <w:p w14:paraId="339AE69C" w14:textId="77777777" w:rsidR="00135EC4" w:rsidRPr="00B03B9B" w:rsidRDefault="00135EC4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88DAE82" w14:textId="78BCB1FD" w:rsidR="00135EC4" w:rsidRPr="00B03B9B" w:rsidRDefault="00A059D1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20</w:t>
            </w:r>
            <w:r w:rsidR="000D680A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000</w:t>
            </w:r>
            <w:r w:rsidR="000D680A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4E6CA823" w14:textId="77777777" w:rsidR="00135EC4" w:rsidRPr="00B03B9B" w:rsidRDefault="00135EC4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397B2AAB" w14:textId="06998B02" w:rsidR="00135EC4" w:rsidRPr="00B03B9B" w:rsidRDefault="00A059D1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45</w:t>
            </w:r>
            <w:r w:rsidR="00135EC4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000</w:t>
            </w:r>
            <w:r w:rsidR="00135EC4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D32C02" w:rsidRPr="00B03B9B" w14:paraId="0803D03B" w14:textId="77777777" w:rsidTr="009173E1">
        <w:tc>
          <w:tcPr>
            <w:tcW w:w="3870" w:type="dxa"/>
            <w:vAlign w:val="bottom"/>
          </w:tcPr>
          <w:p w14:paraId="3A88A60B" w14:textId="213C2DD6" w:rsidR="00D32C02" w:rsidRPr="00B03B9B" w:rsidRDefault="00D32C02" w:rsidP="00B03B9B">
            <w:pPr>
              <w:spacing w:line="320" w:lineRule="exact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B03B9B">
              <w:rPr>
                <w:rFonts w:asciiTheme="majorBidi" w:eastAsia="Cordia New" w:hAnsiTheme="majorBidi" w:cstheme="majorBidi"/>
                <w:cs/>
              </w:rPr>
              <w:t>การจัดประเภท</w:t>
            </w:r>
            <w:r w:rsidRPr="00B03B9B">
              <w:rPr>
                <w:rFonts w:asciiTheme="majorBidi" w:eastAsia="Cordia New" w:hAnsiTheme="majorBidi" w:cstheme="majorBidi" w:hint="cs"/>
                <w:cs/>
                <w:lang w:val="en-US"/>
              </w:rPr>
              <w:t>เงินให้กู้ยืมระยะยา</w:t>
            </w:r>
            <w:r w:rsidR="00B25512" w:rsidRPr="00B03B9B">
              <w:rPr>
                <w:rFonts w:asciiTheme="majorBidi" w:eastAsia="Cordia New" w:hAnsiTheme="majorBidi" w:cstheme="majorBidi" w:hint="cs"/>
                <w:cs/>
                <w:lang w:val="en-US"/>
              </w:rPr>
              <w:t>ว</w:t>
            </w:r>
          </w:p>
        </w:tc>
        <w:tc>
          <w:tcPr>
            <w:tcW w:w="1080" w:type="dxa"/>
          </w:tcPr>
          <w:p w14:paraId="2756D5DB" w14:textId="77777777" w:rsidR="00D32C02" w:rsidRPr="00B03B9B" w:rsidRDefault="00D32C02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9570594" w14:textId="77777777" w:rsidR="00D32C02" w:rsidRPr="00B03B9B" w:rsidRDefault="00D32C02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A7DE27F" w14:textId="77777777" w:rsidR="00D32C02" w:rsidRPr="00B03B9B" w:rsidRDefault="00D32C02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3A66F2E9" w14:textId="77777777" w:rsidR="00D32C02" w:rsidRPr="00B03B9B" w:rsidRDefault="00D32C02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A81A725" w14:textId="77777777" w:rsidR="00D32C02" w:rsidRPr="00B03B9B" w:rsidRDefault="00D32C02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AF5E964" w14:textId="77777777" w:rsidR="00D32C02" w:rsidRPr="00B03B9B" w:rsidRDefault="00D32C02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47078EF3" w14:textId="77777777" w:rsidR="00D32C02" w:rsidRPr="00B03B9B" w:rsidRDefault="00D32C02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32C02" w:rsidRPr="00B03B9B" w14:paraId="006A62E4" w14:textId="77777777" w:rsidTr="009173E1">
        <w:tc>
          <w:tcPr>
            <w:tcW w:w="3870" w:type="dxa"/>
            <w:vAlign w:val="bottom"/>
          </w:tcPr>
          <w:p w14:paraId="4F3559B0" w14:textId="72A0C804" w:rsidR="00D32C02" w:rsidRPr="00B03B9B" w:rsidRDefault="00D32C02" w:rsidP="00B03B9B">
            <w:pPr>
              <w:spacing w:line="320" w:lineRule="exact"/>
              <w:ind w:left="183"/>
              <w:rPr>
                <w:rFonts w:asciiTheme="majorBidi" w:eastAsia="Cordia New" w:hAnsiTheme="majorBidi" w:cstheme="majorBidi"/>
              </w:rPr>
            </w:pPr>
            <w:r w:rsidRPr="00B03B9B">
              <w:rPr>
                <w:rFonts w:asciiTheme="majorBidi" w:eastAsia="Cordia New" w:hAnsiTheme="majorBidi" w:cstheme="majorBidi"/>
                <w:cs/>
              </w:rPr>
              <w:t>เป็น</w:t>
            </w:r>
            <w:r w:rsidR="00B25512" w:rsidRPr="00B03B9B">
              <w:rPr>
                <w:rFonts w:asciiTheme="majorBidi" w:eastAsia="Cordia New" w:hAnsiTheme="majorBidi" w:cstheme="majorBidi" w:hint="cs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4CBE8CAE" w14:textId="70672C61" w:rsidR="00D32C02" w:rsidRPr="00B03B9B" w:rsidRDefault="00D32C02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45,000,000</w:t>
            </w:r>
          </w:p>
        </w:tc>
        <w:tc>
          <w:tcPr>
            <w:tcW w:w="90" w:type="dxa"/>
          </w:tcPr>
          <w:p w14:paraId="4527BD96" w14:textId="77777777" w:rsidR="00D32C02" w:rsidRPr="00B03B9B" w:rsidRDefault="00D32C02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0A0FD2F" w14:textId="47BED6BB" w:rsidR="00D32C02" w:rsidRPr="00B03B9B" w:rsidRDefault="00D32C02" w:rsidP="00B03B9B">
            <w:pPr>
              <w:tabs>
                <w:tab w:val="decimal" w:pos="543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9" w:type="dxa"/>
          </w:tcPr>
          <w:p w14:paraId="5B1DB7CF" w14:textId="77777777" w:rsidR="00D32C02" w:rsidRPr="00B03B9B" w:rsidRDefault="00D32C02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E2161D5" w14:textId="24DA76EF" w:rsidR="00D32C02" w:rsidRPr="00B03B9B" w:rsidRDefault="00D32C02" w:rsidP="00B03B9B">
            <w:pPr>
              <w:tabs>
                <w:tab w:val="decimal" w:pos="990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45,000,000</w:t>
            </w:r>
          </w:p>
        </w:tc>
        <w:tc>
          <w:tcPr>
            <w:tcW w:w="90" w:type="dxa"/>
          </w:tcPr>
          <w:p w14:paraId="01B2F5DC" w14:textId="77777777" w:rsidR="00D32C02" w:rsidRPr="00B03B9B" w:rsidRDefault="00D32C02" w:rsidP="00B03B9B">
            <w:pPr>
              <w:tabs>
                <w:tab w:val="decimal" w:pos="1058"/>
              </w:tabs>
              <w:spacing w:line="32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498EA55B" w14:textId="720914BD" w:rsidR="00D32C02" w:rsidRPr="00B03B9B" w:rsidRDefault="00D32C02" w:rsidP="00B03B9B">
            <w:pPr>
              <w:tabs>
                <w:tab w:val="decimal" w:pos="543"/>
              </w:tabs>
              <w:spacing w:line="32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3510C96C" w14:textId="77777777" w:rsidR="008424BD" w:rsidRPr="00B03B9B" w:rsidRDefault="008424BD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159DC99C" w14:textId="2D4D6B86" w:rsidR="00CD5233" w:rsidRPr="00B03B9B" w:rsidRDefault="00A059D1" w:rsidP="00CD5233">
      <w:pPr>
        <w:spacing w:before="120"/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lastRenderedPageBreak/>
        <w:t>4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B03B9B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รายการเคลื่อนไหวของหนี้สินที่มีภาระดอกเบี้ยที่เกิดจากกิจกรรมจัดหาเงิน</w:t>
      </w:r>
    </w:p>
    <w:p w14:paraId="614C19BF" w14:textId="280164DC" w:rsidR="00CD5233" w:rsidRPr="00B03B9B" w:rsidRDefault="00CD5233" w:rsidP="00CD5233">
      <w:pPr>
        <w:ind w:left="1267" w:right="-1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รายการเคลื่อนไหวของหนี้สินที่มีภาระดอกเบี้ยที่เกิดจากกิจกรรมจัดหาเงินสำหรับปีสิ้นสุ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ดวันที่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มีดังนี้</w:t>
      </w:r>
    </w:p>
    <w:p w14:paraId="3F849771" w14:textId="77777777" w:rsidR="00CD5233" w:rsidRPr="00B03B9B" w:rsidRDefault="00CD5233" w:rsidP="00CD5233">
      <w:pPr>
        <w:ind w:left="720" w:right="-1"/>
        <w:jc w:val="right"/>
        <w:rPr>
          <w:rFonts w:asciiTheme="majorBidi" w:eastAsia="Cordia New" w:hAnsiTheme="majorBidi" w:cstheme="majorBidi"/>
          <w:b/>
          <w:bCs/>
          <w:lang w:val="en-US"/>
        </w:rPr>
      </w:pPr>
      <w:r w:rsidRPr="00B03B9B">
        <w:rPr>
          <w:rFonts w:asciiTheme="majorBidi" w:eastAsia="Cordia New" w:hAnsiTheme="majorBidi" w:cstheme="majorBidi"/>
          <w:b/>
          <w:bCs/>
          <w:cs/>
          <w:lang w:val="en-US"/>
        </w:rPr>
        <w:t xml:space="preserve">หน่วย </w:t>
      </w:r>
      <w:r w:rsidRPr="00B03B9B">
        <w:rPr>
          <w:rFonts w:asciiTheme="majorBidi" w:eastAsia="Cordia New" w:hAnsiTheme="majorBidi" w:cs="Angsana New"/>
          <w:b/>
          <w:bCs/>
          <w:cs/>
          <w:lang w:val="en-US"/>
        </w:rPr>
        <w:t>:</w:t>
      </w:r>
      <w:r w:rsidRPr="00B03B9B">
        <w:rPr>
          <w:rFonts w:asciiTheme="majorBidi" w:eastAsia="Cordia New" w:hAnsiTheme="majorBidi" w:cstheme="majorBidi"/>
          <w:b/>
          <w:bCs/>
          <w:cs/>
          <w:lang w:val="en-US"/>
        </w:rPr>
        <w:t xml:space="preserve"> บาท</w:t>
      </w:r>
    </w:p>
    <w:tbl>
      <w:tblPr>
        <w:tblW w:w="4753" w:type="pct"/>
        <w:tblInd w:w="4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7"/>
        <w:gridCol w:w="1077"/>
        <w:gridCol w:w="95"/>
        <w:gridCol w:w="1089"/>
        <w:gridCol w:w="100"/>
        <w:gridCol w:w="1081"/>
        <w:gridCol w:w="91"/>
        <w:gridCol w:w="1075"/>
      </w:tblGrid>
      <w:tr w:rsidR="00CD5233" w:rsidRPr="00B03B9B" w14:paraId="2A59DBAD" w14:textId="77777777" w:rsidTr="009173E1">
        <w:trPr>
          <w:trHeight w:val="274"/>
        </w:trPr>
        <w:tc>
          <w:tcPr>
            <w:tcW w:w="2377" w:type="pct"/>
            <w:vAlign w:val="bottom"/>
          </w:tcPr>
          <w:p w14:paraId="5CB2A8D5" w14:textId="77777777" w:rsidR="00CD5233" w:rsidRPr="00B03B9B" w:rsidRDefault="00CD5233" w:rsidP="009173E1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2623" w:type="pct"/>
            <w:gridSpan w:val="7"/>
            <w:vAlign w:val="bottom"/>
          </w:tcPr>
          <w:p w14:paraId="4D03EAF7" w14:textId="77777777" w:rsidR="00CD5233" w:rsidRPr="00B03B9B" w:rsidRDefault="00CD5233" w:rsidP="009173E1">
            <w:pPr>
              <w:tabs>
                <w:tab w:val="decimal" w:pos="90"/>
              </w:tabs>
              <w:snapToGrid w:val="0"/>
              <w:ind w:right="14"/>
              <w:jc w:val="center"/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cs/>
              </w:rPr>
              <w:t>หนี้สินตามสัญญาเช่า</w:t>
            </w:r>
          </w:p>
        </w:tc>
      </w:tr>
      <w:tr w:rsidR="00CD5233" w:rsidRPr="00B03B9B" w14:paraId="65359008" w14:textId="77777777" w:rsidTr="009173E1">
        <w:trPr>
          <w:trHeight w:val="234"/>
        </w:trPr>
        <w:tc>
          <w:tcPr>
            <w:tcW w:w="2377" w:type="pct"/>
            <w:vAlign w:val="bottom"/>
          </w:tcPr>
          <w:p w14:paraId="544D3C6F" w14:textId="77777777" w:rsidR="00CD5233" w:rsidRPr="00B03B9B" w:rsidRDefault="00CD5233" w:rsidP="009173E1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1287" w:type="pct"/>
            <w:gridSpan w:val="3"/>
            <w:vAlign w:val="bottom"/>
          </w:tcPr>
          <w:p w14:paraId="32145E31" w14:textId="77777777" w:rsidR="00CD5233" w:rsidRPr="00B03B9B" w:rsidRDefault="00CD5233" w:rsidP="009173E1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B03B9B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7" w:type="pct"/>
            <w:vAlign w:val="bottom"/>
          </w:tcPr>
          <w:p w14:paraId="526E5EE8" w14:textId="77777777" w:rsidR="00CD5233" w:rsidRPr="00B03B9B" w:rsidRDefault="00CD5233" w:rsidP="009173E1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1279" w:type="pct"/>
            <w:gridSpan w:val="3"/>
            <w:vAlign w:val="bottom"/>
          </w:tcPr>
          <w:p w14:paraId="6F3BD3B4" w14:textId="77777777" w:rsidR="00CD5233" w:rsidRPr="00B03B9B" w:rsidRDefault="00CD5233" w:rsidP="009173E1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B03B9B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D5233" w:rsidRPr="00B03B9B" w14:paraId="25964813" w14:textId="77777777" w:rsidTr="009173E1">
        <w:trPr>
          <w:trHeight w:val="324"/>
        </w:trPr>
        <w:tc>
          <w:tcPr>
            <w:tcW w:w="2377" w:type="pct"/>
            <w:vAlign w:val="bottom"/>
          </w:tcPr>
          <w:p w14:paraId="52E3759F" w14:textId="77777777" w:rsidR="00CD5233" w:rsidRPr="00B03B9B" w:rsidRDefault="00CD5233" w:rsidP="009173E1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613" w:type="pct"/>
            <w:vAlign w:val="bottom"/>
          </w:tcPr>
          <w:p w14:paraId="7B24321E" w14:textId="5624C800" w:rsidR="00CD5233" w:rsidRPr="00B03B9B" w:rsidRDefault="00A059D1" w:rsidP="009173E1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B03B9B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54" w:type="pct"/>
            <w:vAlign w:val="bottom"/>
          </w:tcPr>
          <w:p w14:paraId="36A3B58A" w14:textId="77777777" w:rsidR="00CD5233" w:rsidRPr="00B03B9B" w:rsidRDefault="00CD5233" w:rsidP="009173E1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vAlign w:val="bottom"/>
          </w:tcPr>
          <w:p w14:paraId="417846B9" w14:textId="315CD540" w:rsidR="00CD5233" w:rsidRPr="00B03B9B" w:rsidRDefault="00A059D1" w:rsidP="009173E1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B03B9B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57" w:type="pct"/>
            <w:vAlign w:val="bottom"/>
          </w:tcPr>
          <w:p w14:paraId="3E3E0E02" w14:textId="77777777" w:rsidR="00CD5233" w:rsidRPr="00B03B9B" w:rsidRDefault="00CD5233" w:rsidP="009173E1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vAlign w:val="bottom"/>
          </w:tcPr>
          <w:p w14:paraId="6DAC44A8" w14:textId="5D5CBB53" w:rsidR="00CD5233" w:rsidRPr="00B03B9B" w:rsidRDefault="00A059D1" w:rsidP="009173E1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B03B9B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52" w:type="pct"/>
            <w:vAlign w:val="bottom"/>
          </w:tcPr>
          <w:p w14:paraId="04D2CA62" w14:textId="77777777" w:rsidR="00CD5233" w:rsidRPr="00B03B9B" w:rsidRDefault="00CD5233" w:rsidP="009173E1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vAlign w:val="bottom"/>
          </w:tcPr>
          <w:p w14:paraId="25AAD411" w14:textId="7AF9BDDC" w:rsidR="00CD5233" w:rsidRPr="00B03B9B" w:rsidRDefault="00A059D1" w:rsidP="009173E1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B03B9B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1444C5" w:rsidRPr="00B03B9B" w14:paraId="2123E82D" w14:textId="77777777" w:rsidTr="009173E1">
        <w:trPr>
          <w:trHeight w:val="346"/>
        </w:trPr>
        <w:tc>
          <w:tcPr>
            <w:tcW w:w="2377" w:type="pct"/>
            <w:vAlign w:val="bottom"/>
          </w:tcPr>
          <w:p w14:paraId="1157C7B6" w14:textId="35AFBE27" w:rsidR="001444C5" w:rsidRPr="00B03B9B" w:rsidRDefault="001444C5" w:rsidP="001444C5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B03B9B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หนี้สินตามสัญญาเช่า ณ วันที่ </w:t>
            </w:r>
            <w:r w:rsidR="00A059D1" w:rsidRPr="00B03B9B">
              <w:rPr>
                <w:rFonts w:asciiTheme="majorBidi" w:eastAsia="Cordia New" w:hAnsiTheme="majorBidi" w:cstheme="majorBidi"/>
                <w:b/>
                <w:bCs/>
                <w:lang w:val="en-US"/>
              </w:rPr>
              <w:t>1</w:t>
            </w:r>
            <w:r w:rsidRPr="00B03B9B">
              <w:rPr>
                <w:rFonts w:asciiTheme="majorBidi" w:eastAsia="Cordia New" w:hAnsiTheme="majorBidi" w:cs="Angsana New"/>
                <w:b/>
                <w:bCs/>
                <w:cs/>
                <w:lang w:val="en-US"/>
              </w:rPr>
              <w:t xml:space="preserve"> </w:t>
            </w:r>
            <w:r w:rsidRPr="00B03B9B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มกราคม</w:t>
            </w:r>
          </w:p>
        </w:tc>
        <w:tc>
          <w:tcPr>
            <w:tcW w:w="613" w:type="pct"/>
            <w:vAlign w:val="bottom"/>
          </w:tcPr>
          <w:p w14:paraId="6F955D8B" w14:textId="39ACDDB0" w:rsidR="001444C5" w:rsidRPr="00B03B9B" w:rsidRDefault="00A059D1" w:rsidP="001444C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B03B9B">
              <w:rPr>
                <w:rFonts w:asciiTheme="majorBidi" w:eastAsia="Cordia New" w:hAnsiTheme="majorBidi" w:cstheme="majorBidi"/>
                <w:lang w:val="en-US"/>
              </w:rPr>
              <w:t>74</w:t>
            </w:r>
            <w:r w:rsidR="001444C5"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007</w:t>
            </w:r>
            <w:r w:rsidR="001444C5"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878</w:t>
            </w:r>
          </w:p>
        </w:tc>
        <w:tc>
          <w:tcPr>
            <w:tcW w:w="54" w:type="pct"/>
            <w:vAlign w:val="bottom"/>
          </w:tcPr>
          <w:p w14:paraId="503281D3" w14:textId="77777777" w:rsidR="001444C5" w:rsidRPr="00B03B9B" w:rsidRDefault="001444C5" w:rsidP="001444C5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vAlign w:val="bottom"/>
          </w:tcPr>
          <w:p w14:paraId="3CAB5DE2" w14:textId="43B078E4" w:rsidR="001444C5" w:rsidRPr="00B03B9B" w:rsidRDefault="00A059D1" w:rsidP="001444C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B03B9B">
              <w:rPr>
                <w:rFonts w:asciiTheme="majorBidi" w:eastAsia="Cordia New" w:hAnsiTheme="majorBidi" w:cstheme="majorBidi"/>
                <w:lang w:val="en-US"/>
              </w:rPr>
              <w:t>59</w:t>
            </w:r>
            <w:r w:rsidR="001444C5"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955</w:t>
            </w:r>
            <w:r w:rsidR="001444C5"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857</w:t>
            </w:r>
          </w:p>
        </w:tc>
        <w:tc>
          <w:tcPr>
            <w:tcW w:w="57" w:type="pct"/>
            <w:vAlign w:val="bottom"/>
          </w:tcPr>
          <w:p w14:paraId="153D85F7" w14:textId="77777777" w:rsidR="001444C5" w:rsidRPr="00B03B9B" w:rsidRDefault="001444C5" w:rsidP="001444C5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vAlign w:val="bottom"/>
          </w:tcPr>
          <w:p w14:paraId="7449068E" w14:textId="7E481780" w:rsidR="001444C5" w:rsidRPr="00B03B9B" w:rsidRDefault="00A059D1" w:rsidP="001444C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B03B9B">
              <w:rPr>
                <w:rFonts w:asciiTheme="majorBidi" w:eastAsia="Cordia New" w:hAnsiTheme="majorBidi" w:cstheme="majorBidi"/>
                <w:lang w:val="en-US"/>
              </w:rPr>
              <w:t>37</w:t>
            </w:r>
            <w:r w:rsidR="001444C5"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653</w:t>
            </w:r>
            <w:r w:rsidR="001444C5"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617</w:t>
            </w:r>
          </w:p>
        </w:tc>
        <w:tc>
          <w:tcPr>
            <w:tcW w:w="52" w:type="pct"/>
            <w:vAlign w:val="bottom"/>
          </w:tcPr>
          <w:p w14:paraId="308D6DC6" w14:textId="77777777" w:rsidR="001444C5" w:rsidRPr="00B03B9B" w:rsidRDefault="001444C5" w:rsidP="001444C5">
            <w:pPr>
              <w:tabs>
                <w:tab w:val="decimal" w:pos="720"/>
                <w:tab w:val="decimal" w:pos="810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vAlign w:val="bottom"/>
          </w:tcPr>
          <w:p w14:paraId="3CB905E5" w14:textId="6B27473B" w:rsidR="001444C5" w:rsidRPr="00B03B9B" w:rsidRDefault="00A059D1" w:rsidP="001444C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B03B9B">
              <w:rPr>
                <w:rFonts w:asciiTheme="majorBidi" w:eastAsia="Cordia New" w:hAnsiTheme="majorBidi" w:cstheme="majorBidi"/>
                <w:lang w:val="en-US"/>
              </w:rPr>
              <w:t>25</w:t>
            </w:r>
            <w:r w:rsidR="001444C5"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094</w:t>
            </w:r>
            <w:r w:rsidR="001444C5"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451</w:t>
            </w:r>
          </w:p>
        </w:tc>
      </w:tr>
      <w:tr w:rsidR="001444C5" w:rsidRPr="00B03B9B" w14:paraId="068CBD82" w14:textId="77777777" w:rsidTr="009173E1">
        <w:trPr>
          <w:trHeight w:val="346"/>
        </w:trPr>
        <w:tc>
          <w:tcPr>
            <w:tcW w:w="2377" w:type="pct"/>
            <w:vAlign w:val="bottom"/>
          </w:tcPr>
          <w:p w14:paraId="798ED2D9" w14:textId="77777777" w:rsidR="001444C5" w:rsidRPr="00B03B9B" w:rsidRDefault="001444C5" w:rsidP="001444C5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b/>
                <w:bCs/>
                <w:cs/>
              </w:rPr>
            </w:pPr>
            <w:r w:rsidRPr="00B03B9B">
              <w:rPr>
                <w:rFonts w:asciiTheme="majorBidi" w:eastAsia="Cordia New" w:hAnsiTheme="majorBidi" w:cstheme="majorBidi"/>
                <w:b/>
                <w:bCs/>
                <w:cs/>
              </w:rPr>
              <w:t>รายการกระแสเงินสด</w:t>
            </w:r>
          </w:p>
        </w:tc>
        <w:tc>
          <w:tcPr>
            <w:tcW w:w="613" w:type="pct"/>
            <w:vAlign w:val="bottom"/>
          </w:tcPr>
          <w:p w14:paraId="773BBA20" w14:textId="77777777" w:rsidR="001444C5" w:rsidRPr="00B03B9B" w:rsidRDefault="001444C5" w:rsidP="001444C5">
            <w:pPr>
              <w:tabs>
                <w:tab w:val="decimal" w:pos="952"/>
                <w:tab w:val="decimal" w:pos="1042"/>
                <w:tab w:val="decimal" w:pos="1265"/>
              </w:tabs>
              <w:snapToGrid w:val="0"/>
              <w:ind w:right="24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54" w:type="pct"/>
            <w:vAlign w:val="bottom"/>
          </w:tcPr>
          <w:p w14:paraId="49606206" w14:textId="77777777" w:rsidR="001444C5" w:rsidRPr="00B03B9B" w:rsidRDefault="001444C5" w:rsidP="001444C5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20" w:type="pct"/>
            <w:vAlign w:val="bottom"/>
          </w:tcPr>
          <w:p w14:paraId="119D5886" w14:textId="754364D9" w:rsidR="001444C5" w:rsidRPr="00B03B9B" w:rsidRDefault="001444C5" w:rsidP="001444C5">
            <w:pPr>
              <w:tabs>
                <w:tab w:val="decimal" w:pos="1038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cs/>
                <w:lang w:val="en-US"/>
              </w:rPr>
            </w:pPr>
          </w:p>
        </w:tc>
        <w:tc>
          <w:tcPr>
            <w:tcW w:w="57" w:type="pct"/>
            <w:vAlign w:val="bottom"/>
          </w:tcPr>
          <w:p w14:paraId="5C59C613" w14:textId="77777777" w:rsidR="001444C5" w:rsidRPr="00B03B9B" w:rsidRDefault="001444C5" w:rsidP="001444C5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15" w:type="pct"/>
            <w:vAlign w:val="bottom"/>
          </w:tcPr>
          <w:p w14:paraId="7B10A5FC" w14:textId="77777777" w:rsidR="001444C5" w:rsidRPr="00B03B9B" w:rsidRDefault="001444C5" w:rsidP="001444C5">
            <w:pPr>
              <w:tabs>
                <w:tab w:val="decimal" w:pos="1018"/>
                <w:tab w:val="decimal" w:pos="1265"/>
              </w:tabs>
              <w:snapToGrid w:val="0"/>
              <w:ind w:right="24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52" w:type="pct"/>
            <w:vAlign w:val="bottom"/>
          </w:tcPr>
          <w:p w14:paraId="48BCA1A4" w14:textId="77777777" w:rsidR="001444C5" w:rsidRPr="00B03B9B" w:rsidRDefault="001444C5" w:rsidP="001444C5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12" w:type="pct"/>
            <w:vAlign w:val="bottom"/>
          </w:tcPr>
          <w:p w14:paraId="0791FC67" w14:textId="77777777" w:rsidR="001444C5" w:rsidRPr="00B03B9B" w:rsidRDefault="001444C5" w:rsidP="001444C5">
            <w:pPr>
              <w:tabs>
                <w:tab w:val="decimal" w:pos="900"/>
                <w:tab w:val="decimal" w:pos="1014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cs/>
                <w:lang w:val="en-US"/>
              </w:rPr>
            </w:pPr>
          </w:p>
        </w:tc>
      </w:tr>
      <w:tr w:rsidR="001444C5" w:rsidRPr="00B03B9B" w14:paraId="65AB7332" w14:textId="77777777" w:rsidTr="009173E1">
        <w:trPr>
          <w:trHeight w:val="346"/>
        </w:trPr>
        <w:tc>
          <w:tcPr>
            <w:tcW w:w="2377" w:type="pct"/>
            <w:vAlign w:val="bottom"/>
          </w:tcPr>
          <w:p w14:paraId="604EDFA5" w14:textId="77777777" w:rsidR="001444C5" w:rsidRPr="00B03B9B" w:rsidRDefault="001444C5" w:rsidP="001444C5">
            <w:pPr>
              <w:ind w:left="1164" w:right="-138" w:hanging="174"/>
              <w:jc w:val="both"/>
              <w:rPr>
                <w:rFonts w:asciiTheme="majorBidi" w:eastAsia="Cordia New" w:hAnsiTheme="majorBidi" w:cstheme="majorBidi"/>
                <w:lang w:val="en-US"/>
              </w:rPr>
            </w:pPr>
            <w:r w:rsidRPr="00B03B9B">
              <w:rPr>
                <w:rFonts w:asciiTheme="majorBidi" w:eastAsia="Cordia New" w:hAnsiTheme="majorBidi" w:cstheme="majorBidi" w:hint="cs"/>
                <w:cs/>
              </w:rPr>
              <w:t>เพิ่มขึ้น</w:t>
            </w:r>
          </w:p>
        </w:tc>
        <w:tc>
          <w:tcPr>
            <w:tcW w:w="613" w:type="pct"/>
            <w:vAlign w:val="bottom"/>
          </w:tcPr>
          <w:p w14:paraId="4CE6985A" w14:textId="49460423" w:rsidR="001444C5" w:rsidRPr="00B03B9B" w:rsidRDefault="00A059D1" w:rsidP="001444C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B03B9B">
              <w:rPr>
                <w:rFonts w:asciiTheme="majorBidi" w:eastAsia="Cordia New" w:hAnsiTheme="majorBidi" w:cstheme="majorBidi"/>
                <w:lang w:val="en-US"/>
              </w:rPr>
              <w:t>4</w:t>
            </w:r>
            <w:r w:rsidR="00F2501D"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192</w:t>
            </w:r>
            <w:r w:rsidR="00374AA6"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141</w:t>
            </w:r>
          </w:p>
        </w:tc>
        <w:tc>
          <w:tcPr>
            <w:tcW w:w="54" w:type="pct"/>
            <w:vAlign w:val="bottom"/>
          </w:tcPr>
          <w:p w14:paraId="456FA59D" w14:textId="77777777" w:rsidR="001444C5" w:rsidRPr="00B03B9B" w:rsidRDefault="001444C5" w:rsidP="001444C5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vAlign w:val="bottom"/>
          </w:tcPr>
          <w:p w14:paraId="6731479B" w14:textId="6B11972E" w:rsidR="001444C5" w:rsidRPr="00B03B9B" w:rsidRDefault="00A059D1" w:rsidP="001444C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B03B9B">
              <w:rPr>
                <w:rFonts w:asciiTheme="majorBidi" w:eastAsia="Cordia New" w:hAnsiTheme="majorBidi" w:cstheme="majorBidi"/>
                <w:lang w:val="en-US"/>
              </w:rPr>
              <w:t>36</w:t>
            </w:r>
            <w:r w:rsidR="001444C5"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268</w:t>
            </w:r>
            <w:r w:rsidR="001444C5"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485</w:t>
            </w:r>
          </w:p>
        </w:tc>
        <w:tc>
          <w:tcPr>
            <w:tcW w:w="57" w:type="pct"/>
            <w:vAlign w:val="bottom"/>
          </w:tcPr>
          <w:p w14:paraId="689501C3" w14:textId="77777777" w:rsidR="001444C5" w:rsidRPr="00B03B9B" w:rsidRDefault="001444C5" w:rsidP="001444C5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vAlign w:val="bottom"/>
          </w:tcPr>
          <w:p w14:paraId="37718ABB" w14:textId="6C99E438" w:rsidR="001444C5" w:rsidRPr="00B03B9B" w:rsidRDefault="00A059D1" w:rsidP="001444C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B03B9B">
              <w:rPr>
                <w:rFonts w:asciiTheme="majorBidi" w:eastAsia="Cordia New" w:hAnsiTheme="majorBidi" w:cstheme="majorBidi"/>
                <w:lang w:val="en-US"/>
              </w:rPr>
              <w:t>3</w:t>
            </w:r>
            <w:r w:rsidR="00374AA6"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166</w:t>
            </w:r>
            <w:r w:rsidR="00374AA6"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878</w:t>
            </w:r>
          </w:p>
        </w:tc>
        <w:tc>
          <w:tcPr>
            <w:tcW w:w="52" w:type="pct"/>
            <w:vAlign w:val="bottom"/>
          </w:tcPr>
          <w:p w14:paraId="19E3E933" w14:textId="77777777" w:rsidR="001444C5" w:rsidRPr="00B03B9B" w:rsidRDefault="001444C5" w:rsidP="001444C5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vAlign w:val="bottom"/>
          </w:tcPr>
          <w:p w14:paraId="57760505" w14:textId="571D7F24" w:rsidR="001444C5" w:rsidRPr="00B03B9B" w:rsidRDefault="00A059D1" w:rsidP="001444C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B03B9B">
              <w:rPr>
                <w:rFonts w:asciiTheme="majorBidi" w:eastAsia="Cordia New" w:hAnsiTheme="majorBidi" w:cstheme="majorBidi"/>
                <w:lang w:val="en-US"/>
              </w:rPr>
              <w:t>29</w:t>
            </w:r>
            <w:r w:rsidR="001444C5"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861</w:t>
            </w:r>
            <w:r w:rsidR="001444C5"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832</w:t>
            </w:r>
          </w:p>
        </w:tc>
      </w:tr>
      <w:tr w:rsidR="001444C5" w:rsidRPr="00B03B9B" w14:paraId="18E6B5BE" w14:textId="77777777" w:rsidTr="009173E1">
        <w:trPr>
          <w:trHeight w:val="346"/>
        </w:trPr>
        <w:tc>
          <w:tcPr>
            <w:tcW w:w="2377" w:type="pct"/>
            <w:vAlign w:val="bottom"/>
          </w:tcPr>
          <w:p w14:paraId="7D6F31F5" w14:textId="77777777" w:rsidR="001444C5" w:rsidRPr="00B03B9B" w:rsidRDefault="001444C5" w:rsidP="001444C5">
            <w:pPr>
              <w:ind w:left="1164" w:right="-138" w:hanging="174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B03B9B">
              <w:rPr>
                <w:rFonts w:asciiTheme="majorBidi" w:eastAsia="Cordia New" w:hAnsiTheme="majorBidi" w:cstheme="majorBidi"/>
                <w:cs/>
              </w:rPr>
              <w:t>จ่ายชำระคืน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14:paraId="2DDC7A51" w14:textId="177F7D0D" w:rsidR="001444C5" w:rsidRPr="00B03B9B" w:rsidRDefault="00374AA6" w:rsidP="001444C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B03B9B">
              <w:rPr>
                <w:rFonts w:asciiTheme="majorBidi" w:eastAsia="Cordia New" w:hAnsiTheme="majorBidi" w:cs="Angsana New"/>
                <w:cs/>
                <w:lang w:val="en-US"/>
              </w:rPr>
              <w:t>(</w:t>
            </w:r>
            <w:r w:rsidR="00A059D1" w:rsidRPr="00B03B9B">
              <w:rPr>
                <w:rFonts w:asciiTheme="majorBidi" w:eastAsia="Cordia New" w:hAnsiTheme="majorBidi" w:cstheme="majorBidi"/>
                <w:lang w:val="en-US"/>
              </w:rPr>
              <w:t>21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A059D1" w:rsidRPr="00B03B9B">
              <w:rPr>
                <w:rFonts w:asciiTheme="majorBidi" w:eastAsia="Cordia New" w:hAnsiTheme="majorBidi" w:cstheme="majorBidi"/>
                <w:lang w:val="en-US"/>
              </w:rPr>
              <w:t>096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A059D1" w:rsidRPr="00B03B9B">
              <w:rPr>
                <w:rFonts w:asciiTheme="majorBidi" w:eastAsia="Cordia New" w:hAnsiTheme="majorBidi" w:cstheme="majorBidi"/>
                <w:lang w:val="en-US"/>
              </w:rPr>
              <w:t>872</w:t>
            </w:r>
            <w:r w:rsidRPr="00B03B9B">
              <w:rPr>
                <w:rFonts w:asciiTheme="majorBidi" w:eastAsia="Cordia New" w:hAnsiTheme="majorBidi" w:cs="Angsana New"/>
                <w:cs/>
                <w:lang w:val="en-US"/>
              </w:rPr>
              <w:t>)</w:t>
            </w:r>
          </w:p>
        </w:tc>
        <w:tc>
          <w:tcPr>
            <w:tcW w:w="54" w:type="pct"/>
            <w:vAlign w:val="bottom"/>
          </w:tcPr>
          <w:p w14:paraId="7E4D4811" w14:textId="77777777" w:rsidR="001444C5" w:rsidRPr="00B03B9B" w:rsidRDefault="001444C5" w:rsidP="001444C5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75D2C1CA" w14:textId="00F5D399" w:rsidR="001444C5" w:rsidRPr="00B03B9B" w:rsidRDefault="001444C5" w:rsidP="001444C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B03B9B">
              <w:rPr>
                <w:rFonts w:asciiTheme="majorBidi" w:eastAsia="Cordia New" w:hAnsiTheme="majorBidi" w:cs="Angsana New"/>
                <w:cs/>
                <w:lang w:val="en-US"/>
              </w:rPr>
              <w:t>(</w:t>
            </w:r>
            <w:r w:rsidR="00A059D1" w:rsidRPr="00B03B9B">
              <w:rPr>
                <w:rFonts w:asciiTheme="majorBidi" w:eastAsia="Cordia New" w:hAnsiTheme="majorBidi" w:cstheme="majorBidi"/>
                <w:lang w:val="en-US"/>
              </w:rPr>
              <w:t>22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A059D1" w:rsidRPr="00B03B9B">
              <w:rPr>
                <w:rFonts w:asciiTheme="majorBidi" w:eastAsia="Cordia New" w:hAnsiTheme="majorBidi" w:cstheme="majorBidi"/>
                <w:lang w:val="en-US"/>
              </w:rPr>
              <w:t>216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A059D1" w:rsidRPr="00B03B9B">
              <w:rPr>
                <w:rFonts w:asciiTheme="majorBidi" w:eastAsia="Cordia New" w:hAnsiTheme="majorBidi" w:cstheme="majorBidi"/>
                <w:lang w:val="en-US"/>
              </w:rPr>
              <w:t>464</w:t>
            </w:r>
            <w:r w:rsidRPr="00B03B9B">
              <w:rPr>
                <w:rFonts w:asciiTheme="majorBidi" w:eastAsia="Cordia New" w:hAnsiTheme="majorBidi" w:cs="Angsana New"/>
                <w:cs/>
                <w:lang w:val="en-US"/>
              </w:rPr>
              <w:t>)</w:t>
            </w:r>
          </w:p>
        </w:tc>
        <w:tc>
          <w:tcPr>
            <w:tcW w:w="57" w:type="pct"/>
            <w:vAlign w:val="bottom"/>
          </w:tcPr>
          <w:p w14:paraId="316147E9" w14:textId="77777777" w:rsidR="001444C5" w:rsidRPr="00B03B9B" w:rsidRDefault="001444C5" w:rsidP="001444C5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vAlign w:val="bottom"/>
          </w:tcPr>
          <w:p w14:paraId="7C109447" w14:textId="2B18C642" w:rsidR="001444C5" w:rsidRPr="00B03B9B" w:rsidRDefault="00374AA6" w:rsidP="00374AA6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B03B9B">
              <w:rPr>
                <w:rFonts w:asciiTheme="majorBidi" w:eastAsia="Cordia New" w:hAnsiTheme="majorBidi" w:cs="Angsana New"/>
                <w:cs/>
                <w:lang w:val="en-US"/>
              </w:rPr>
              <w:t>(</w:t>
            </w:r>
            <w:r w:rsidR="00A059D1" w:rsidRPr="00B03B9B">
              <w:rPr>
                <w:rFonts w:asciiTheme="majorBidi" w:eastAsia="Cordia New" w:hAnsiTheme="majorBidi" w:cstheme="majorBidi"/>
                <w:lang w:val="en-US"/>
              </w:rPr>
              <w:t>15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A059D1" w:rsidRPr="00B03B9B">
              <w:rPr>
                <w:rFonts w:asciiTheme="majorBidi" w:eastAsia="Cordia New" w:hAnsiTheme="majorBidi" w:cstheme="majorBidi"/>
                <w:lang w:val="en-US"/>
              </w:rPr>
              <w:t>474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A059D1" w:rsidRPr="00B03B9B">
              <w:rPr>
                <w:rFonts w:asciiTheme="majorBidi" w:eastAsia="Cordia New" w:hAnsiTheme="majorBidi" w:cstheme="majorBidi"/>
                <w:lang w:val="en-US"/>
              </w:rPr>
              <w:t>523</w:t>
            </w:r>
            <w:r w:rsidRPr="00B03B9B">
              <w:rPr>
                <w:rFonts w:asciiTheme="majorBidi" w:eastAsia="Cordia New" w:hAnsiTheme="majorBidi" w:cs="Angsana New"/>
                <w:cs/>
                <w:lang w:val="en-US"/>
              </w:rPr>
              <w:t>)</w:t>
            </w:r>
          </w:p>
        </w:tc>
        <w:tc>
          <w:tcPr>
            <w:tcW w:w="52" w:type="pct"/>
            <w:vAlign w:val="bottom"/>
          </w:tcPr>
          <w:p w14:paraId="23155172" w14:textId="77777777" w:rsidR="001444C5" w:rsidRPr="00B03B9B" w:rsidRDefault="001444C5" w:rsidP="001444C5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03E23A64" w14:textId="2A2484DF" w:rsidR="001444C5" w:rsidRPr="00B03B9B" w:rsidRDefault="001444C5" w:rsidP="001444C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B03B9B">
              <w:rPr>
                <w:rFonts w:asciiTheme="majorBidi" w:eastAsia="Cordia New" w:hAnsiTheme="majorBidi" w:cs="Angsana New"/>
                <w:cs/>
                <w:lang w:val="en-US"/>
              </w:rPr>
              <w:t>(</w:t>
            </w:r>
            <w:r w:rsidR="00A059D1" w:rsidRPr="00B03B9B">
              <w:rPr>
                <w:rFonts w:asciiTheme="majorBidi" w:eastAsia="Cordia New" w:hAnsiTheme="majorBidi" w:cstheme="majorBidi"/>
                <w:lang w:val="en-US"/>
              </w:rPr>
              <w:t>17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A059D1" w:rsidRPr="00B03B9B">
              <w:rPr>
                <w:rFonts w:asciiTheme="majorBidi" w:eastAsia="Cordia New" w:hAnsiTheme="majorBidi" w:cstheme="majorBidi"/>
                <w:lang w:val="en-US"/>
              </w:rPr>
              <w:t>302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A059D1" w:rsidRPr="00B03B9B">
              <w:rPr>
                <w:rFonts w:asciiTheme="majorBidi" w:eastAsia="Cordia New" w:hAnsiTheme="majorBidi" w:cstheme="majorBidi"/>
                <w:lang w:val="en-US"/>
              </w:rPr>
              <w:t>666</w:t>
            </w:r>
            <w:r w:rsidRPr="00B03B9B">
              <w:rPr>
                <w:rFonts w:asciiTheme="majorBidi" w:eastAsia="Cordia New" w:hAnsiTheme="majorBidi" w:cs="Angsana New"/>
                <w:cs/>
                <w:lang w:val="en-US"/>
              </w:rPr>
              <w:t>)</w:t>
            </w:r>
          </w:p>
        </w:tc>
      </w:tr>
      <w:tr w:rsidR="001444C5" w:rsidRPr="00B03B9B" w14:paraId="663D5C75" w14:textId="77777777" w:rsidTr="009173E1">
        <w:trPr>
          <w:trHeight w:val="346"/>
        </w:trPr>
        <w:tc>
          <w:tcPr>
            <w:tcW w:w="2377" w:type="pct"/>
            <w:vAlign w:val="bottom"/>
          </w:tcPr>
          <w:p w14:paraId="65D70254" w14:textId="77777777" w:rsidR="001444C5" w:rsidRPr="00B03B9B" w:rsidRDefault="001444C5" w:rsidP="001444C5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B03B9B">
              <w:rPr>
                <w:rFonts w:asciiTheme="majorBidi" w:eastAsia="Cordia New" w:hAnsiTheme="majorBidi" w:cstheme="majorBidi"/>
                <w:b/>
                <w:bCs/>
                <w:cs/>
              </w:rPr>
              <w:t>รวมรายการกระแสเงินสด</w:t>
            </w:r>
          </w:p>
        </w:tc>
        <w:tc>
          <w:tcPr>
            <w:tcW w:w="613" w:type="pct"/>
            <w:tcBorders>
              <w:top w:val="single" w:sz="4" w:space="0" w:color="auto"/>
            </w:tcBorders>
            <w:vAlign w:val="bottom"/>
          </w:tcPr>
          <w:p w14:paraId="04813539" w14:textId="710E0D77" w:rsidR="001444C5" w:rsidRPr="00B03B9B" w:rsidRDefault="00374AA6" w:rsidP="001444C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B03B9B">
              <w:rPr>
                <w:rFonts w:asciiTheme="majorBidi" w:eastAsia="Cordia New" w:hAnsiTheme="majorBidi" w:cs="Angsana New"/>
                <w:cs/>
                <w:lang w:val="en-US"/>
              </w:rPr>
              <w:t>(</w:t>
            </w:r>
            <w:r w:rsidR="00A059D1" w:rsidRPr="00B03B9B">
              <w:rPr>
                <w:rFonts w:asciiTheme="majorBidi" w:eastAsia="Cordia New" w:hAnsiTheme="majorBidi" w:cstheme="majorBidi"/>
                <w:lang w:val="en-US"/>
              </w:rPr>
              <w:t>16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A059D1" w:rsidRPr="00B03B9B">
              <w:rPr>
                <w:rFonts w:asciiTheme="majorBidi" w:eastAsia="Cordia New" w:hAnsiTheme="majorBidi" w:cstheme="majorBidi"/>
                <w:lang w:val="en-US"/>
              </w:rPr>
              <w:t>904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A059D1" w:rsidRPr="00B03B9B">
              <w:rPr>
                <w:rFonts w:asciiTheme="majorBidi" w:eastAsia="Cordia New" w:hAnsiTheme="majorBidi" w:cstheme="majorBidi"/>
                <w:lang w:val="en-US"/>
              </w:rPr>
              <w:t>731</w:t>
            </w:r>
            <w:r w:rsidRPr="00B03B9B">
              <w:rPr>
                <w:rFonts w:asciiTheme="majorBidi" w:eastAsia="Cordia New" w:hAnsiTheme="majorBidi" w:cs="Angsana New"/>
                <w:cs/>
                <w:lang w:val="en-US"/>
              </w:rPr>
              <w:t>)</w:t>
            </w:r>
          </w:p>
        </w:tc>
        <w:tc>
          <w:tcPr>
            <w:tcW w:w="54" w:type="pct"/>
            <w:vAlign w:val="bottom"/>
          </w:tcPr>
          <w:p w14:paraId="6BE383FA" w14:textId="77777777" w:rsidR="001444C5" w:rsidRPr="00B03B9B" w:rsidRDefault="001444C5" w:rsidP="001444C5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vAlign w:val="bottom"/>
          </w:tcPr>
          <w:p w14:paraId="124AF779" w14:textId="7712A1A8" w:rsidR="001444C5" w:rsidRPr="00B03B9B" w:rsidRDefault="00A059D1" w:rsidP="001444C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B03B9B">
              <w:rPr>
                <w:rFonts w:asciiTheme="majorBidi" w:eastAsia="Cordia New" w:hAnsiTheme="majorBidi" w:cstheme="majorBidi"/>
                <w:lang w:val="en-US"/>
              </w:rPr>
              <w:t>14</w:t>
            </w:r>
            <w:r w:rsidR="001444C5"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052</w:t>
            </w:r>
            <w:r w:rsidR="001444C5"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021</w:t>
            </w:r>
          </w:p>
        </w:tc>
        <w:tc>
          <w:tcPr>
            <w:tcW w:w="57" w:type="pct"/>
            <w:vAlign w:val="bottom"/>
          </w:tcPr>
          <w:p w14:paraId="610494ED" w14:textId="77777777" w:rsidR="001444C5" w:rsidRPr="00B03B9B" w:rsidRDefault="001444C5" w:rsidP="001444C5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07D23C3E" w14:textId="7F998F7C" w:rsidR="001444C5" w:rsidRPr="00B03B9B" w:rsidRDefault="00374AA6" w:rsidP="00374AA6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B03B9B">
              <w:rPr>
                <w:rFonts w:asciiTheme="majorBidi" w:eastAsia="Cordia New" w:hAnsiTheme="majorBidi" w:cs="Angsana New"/>
                <w:cs/>
                <w:lang w:val="en-US"/>
              </w:rPr>
              <w:t>(</w:t>
            </w:r>
            <w:r w:rsidR="00A059D1" w:rsidRPr="00B03B9B">
              <w:rPr>
                <w:rFonts w:asciiTheme="majorBidi" w:eastAsia="Cordia New" w:hAnsiTheme="majorBidi" w:cstheme="majorBidi"/>
                <w:lang w:val="en-US"/>
              </w:rPr>
              <w:t>12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A059D1" w:rsidRPr="00B03B9B">
              <w:rPr>
                <w:rFonts w:asciiTheme="majorBidi" w:eastAsia="Cordia New" w:hAnsiTheme="majorBidi" w:cstheme="majorBidi"/>
                <w:lang w:val="en-US"/>
              </w:rPr>
              <w:t>307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A059D1" w:rsidRPr="00B03B9B">
              <w:rPr>
                <w:rFonts w:asciiTheme="majorBidi" w:eastAsia="Cordia New" w:hAnsiTheme="majorBidi" w:cstheme="majorBidi"/>
                <w:lang w:val="en-US"/>
              </w:rPr>
              <w:t>645</w:t>
            </w:r>
            <w:r w:rsidRPr="00B03B9B">
              <w:rPr>
                <w:rFonts w:asciiTheme="majorBidi" w:eastAsia="Cordia New" w:hAnsiTheme="majorBidi" w:cs="Angsana New"/>
                <w:cs/>
                <w:lang w:val="en-US"/>
              </w:rPr>
              <w:t>)</w:t>
            </w:r>
          </w:p>
        </w:tc>
        <w:tc>
          <w:tcPr>
            <w:tcW w:w="52" w:type="pct"/>
            <w:vAlign w:val="bottom"/>
          </w:tcPr>
          <w:p w14:paraId="275DB878" w14:textId="77777777" w:rsidR="001444C5" w:rsidRPr="00B03B9B" w:rsidRDefault="001444C5" w:rsidP="001444C5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vAlign w:val="bottom"/>
          </w:tcPr>
          <w:p w14:paraId="517A91EF" w14:textId="5CE108E7" w:rsidR="001444C5" w:rsidRPr="00B03B9B" w:rsidRDefault="00A059D1" w:rsidP="001444C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B03B9B">
              <w:rPr>
                <w:rFonts w:asciiTheme="majorBidi" w:eastAsia="Cordia New" w:hAnsiTheme="majorBidi" w:cstheme="majorBidi"/>
                <w:lang w:val="en-US"/>
              </w:rPr>
              <w:t>12</w:t>
            </w:r>
            <w:r w:rsidR="001444C5"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559</w:t>
            </w:r>
            <w:r w:rsidR="001444C5"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166</w:t>
            </w:r>
          </w:p>
        </w:tc>
      </w:tr>
      <w:tr w:rsidR="001444C5" w:rsidRPr="00B03B9B" w14:paraId="5AE0312F" w14:textId="77777777" w:rsidTr="009173E1">
        <w:trPr>
          <w:trHeight w:val="346"/>
        </w:trPr>
        <w:tc>
          <w:tcPr>
            <w:tcW w:w="2377" w:type="pct"/>
            <w:vAlign w:val="bottom"/>
          </w:tcPr>
          <w:p w14:paraId="5B10DE27" w14:textId="003369E5" w:rsidR="001444C5" w:rsidRPr="00B03B9B" w:rsidRDefault="001444C5" w:rsidP="001444C5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B03B9B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หนี้สินตามสัญญาเช่า ณ วันที่ </w:t>
            </w:r>
            <w:r w:rsidR="00A059D1" w:rsidRPr="00B03B9B">
              <w:rPr>
                <w:rFonts w:asciiTheme="majorBidi" w:eastAsia="Cordia New" w:hAnsiTheme="majorBidi" w:cstheme="majorBidi"/>
                <w:b/>
                <w:bCs/>
                <w:lang w:val="en-US"/>
              </w:rPr>
              <w:t>31</w:t>
            </w:r>
            <w:r w:rsidRPr="00B03B9B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275C5B" w14:textId="5292BE8E" w:rsidR="001444C5" w:rsidRPr="00B03B9B" w:rsidRDefault="00A059D1" w:rsidP="001444C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B03B9B">
              <w:rPr>
                <w:rFonts w:asciiTheme="majorBidi" w:eastAsia="Cordia New" w:hAnsiTheme="majorBidi" w:cstheme="majorBidi"/>
                <w:lang w:val="en-US"/>
              </w:rPr>
              <w:t>57</w:t>
            </w:r>
            <w:r w:rsidR="00374AA6"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103</w:t>
            </w:r>
            <w:r w:rsidR="00374AA6"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147</w:t>
            </w:r>
          </w:p>
        </w:tc>
        <w:tc>
          <w:tcPr>
            <w:tcW w:w="54" w:type="pct"/>
            <w:vAlign w:val="bottom"/>
          </w:tcPr>
          <w:p w14:paraId="4E0ECEE6" w14:textId="77777777" w:rsidR="001444C5" w:rsidRPr="00B03B9B" w:rsidRDefault="001444C5" w:rsidP="001444C5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41E1B" w14:textId="585095B5" w:rsidR="001444C5" w:rsidRPr="00B03B9B" w:rsidRDefault="00A059D1" w:rsidP="001444C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B03B9B">
              <w:rPr>
                <w:rFonts w:asciiTheme="majorBidi" w:eastAsia="Cordia New" w:hAnsiTheme="majorBidi" w:cstheme="majorBidi"/>
                <w:lang w:val="en-US"/>
              </w:rPr>
              <w:t>74</w:t>
            </w:r>
            <w:r w:rsidR="001444C5"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007</w:t>
            </w:r>
            <w:r w:rsidR="001444C5"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878</w:t>
            </w:r>
          </w:p>
        </w:tc>
        <w:tc>
          <w:tcPr>
            <w:tcW w:w="57" w:type="pct"/>
            <w:vAlign w:val="bottom"/>
          </w:tcPr>
          <w:p w14:paraId="69A3AF66" w14:textId="77777777" w:rsidR="001444C5" w:rsidRPr="00B03B9B" w:rsidRDefault="001444C5" w:rsidP="001444C5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8CC1BB" w14:textId="1277DB4F" w:rsidR="001444C5" w:rsidRPr="00B03B9B" w:rsidRDefault="00A059D1" w:rsidP="001444C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B03B9B">
              <w:rPr>
                <w:rFonts w:asciiTheme="majorBidi" w:eastAsia="Cordia New" w:hAnsiTheme="majorBidi" w:cstheme="majorBidi"/>
                <w:lang w:val="en-US"/>
              </w:rPr>
              <w:t>25</w:t>
            </w:r>
            <w:r w:rsidR="00374AA6"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345</w:t>
            </w:r>
            <w:r w:rsidR="00374AA6"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972</w:t>
            </w:r>
          </w:p>
        </w:tc>
        <w:tc>
          <w:tcPr>
            <w:tcW w:w="52" w:type="pct"/>
            <w:vAlign w:val="bottom"/>
          </w:tcPr>
          <w:p w14:paraId="7DF10F6D" w14:textId="77777777" w:rsidR="001444C5" w:rsidRPr="00B03B9B" w:rsidRDefault="001444C5" w:rsidP="001444C5">
            <w:pPr>
              <w:tabs>
                <w:tab w:val="decimal" w:pos="800"/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E9C967" w14:textId="179B7996" w:rsidR="001444C5" w:rsidRPr="00B03B9B" w:rsidRDefault="00A059D1" w:rsidP="001444C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B03B9B">
              <w:rPr>
                <w:rFonts w:asciiTheme="majorBidi" w:eastAsia="Cordia New" w:hAnsiTheme="majorBidi" w:cstheme="majorBidi"/>
                <w:lang w:val="en-US"/>
              </w:rPr>
              <w:t>37</w:t>
            </w:r>
            <w:r w:rsidR="001444C5"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653</w:t>
            </w:r>
            <w:r w:rsidR="001444C5" w:rsidRPr="00B03B9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B03B9B">
              <w:rPr>
                <w:rFonts w:asciiTheme="majorBidi" w:eastAsia="Cordia New" w:hAnsiTheme="majorBidi" w:cstheme="majorBidi"/>
                <w:lang w:val="en-US"/>
              </w:rPr>
              <w:t>617</w:t>
            </w:r>
          </w:p>
        </w:tc>
      </w:tr>
    </w:tbl>
    <w:p w14:paraId="65CBBDD3" w14:textId="681028F3" w:rsidR="00CD5233" w:rsidRPr="00B03B9B" w:rsidRDefault="00CD5233" w:rsidP="00CD5233">
      <w:pPr>
        <w:spacing w:before="240"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บริษัทไม่มีรายการที่ไม่ใช่กระแสเงินสด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สำหรับเงินกู้ยืมระยะสั้นจากสถาบันการเงิน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ระหว่าง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ปี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สิ้นสุดวันที่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2568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และ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2567</w:t>
      </w:r>
    </w:p>
    <w:p w14:paraId="543E3B1E" w14:textId="4EF96EDE" w:rsidR="00CD5233" w:rsidRPr="00B03B9B" w:rsidRDefault="00A059D1" w:rsidP="00CD5233">
      <w:pPr>
        <w:tabs>
          <w:tab w:val="left" w:pos="1260"/>
        </w:tabs>
        <w:spacing w:after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t>4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4</w:t>
      </w:r>
      <w:r w:rsidR="00CD5233" w:rsidRPr="00B03B9B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บริษัทและบริษัทย่อยมีวงเงินกู้ยืมชนิดไม่มีหลักประกัน ดังต่อไปนี้</w:t>
      </w:r>
    </w:p>
    <w:p w14:paraId="726EC437" w14:textId="77777777" w:rsidR="00CD5233" w:rsidRPr="00B03B9B" w:rsidRDefault="00CD5233" w:rsidP="00CD5233">
      <w:pPr>
        <w:ind w:left="720" w:right="-1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B03B9B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077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07"/>
        <w:gridCol w:w="101"/>
        <w:gridCol w:w="907"/>
        <w:gridCol w:w="104"/>
        <w:gridCol w:w="907"/>
        <w:gridCol w:w="104"/>
        <w:gridCol w:w="907"/>
      </w:tblGrid>
      <w:tr w:rsidR="00CD5233" w:rsidRPr="00B03B9B" w14:paraId="209B7253" w14:textId="77777777" w:rsidTr="009173E1">
        <w:trPr>
          <w:cantSplit/>
          <w:trHeight w:val="144"/>
        </w:trPr>
        <w:tc>
          <w:tcPr>
            <w:tcW w:w="4140" w:type="dxa"/>
          </w:tcPr>
          <w:p w14:paraId="1E6A556A" w14:textId="77777777" w:rsidR="00CD5233" w:rsidRPr="00B03B9B" w:rsidRDefault="00CD5233" w:rsidP="009173E1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5" w:type="dxa"/>
            <w:gridSpan w:val="3"/>
          </w:tcPr>
          <w:p w14:paraId="705B787B" w14:textId="77777777" w:rsidR="00CD5233" w:rsidRPr="00B03B9B" w:rsidRDefault="00CD5233" w:rsidP="009173E1">
            <w:pPr>
              <w:ind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4" w:type="dxa"/>
          </w:tcPr>
          <w:p w14:paraId="0029F0A3" w14:textId="77777777" w:rsidR="00CD5233" w:rsidRPr="00B03B9B" w:rsidRDefault="00CD5233" w:rsidP="009173E1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8" w:type="dxa"/>
            <w:gridSpan w:val="3"/>
          </w:tcPr>
          <w:p w14:paraId="64014AB2" w14:textId="77777777" w:rsidR="00CD5233" w:rsidRPr="00B03B9B" w:rsidRDefault="00CD5233" w:rsidP="009173E1">
            <w:pPr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5233" w:rsidRPr="00B03B9B" w14:paraId="004F5198" w14:textId="77777777" w:rsidTr="009173E1">
        <w:trPr>
          <w:cantSplit/>
          <w:trHeight w:val="144"/>
        </w:trPr>
        <w:tc>
          <w:tcPr>
            <w:tcW w:w="4140" w:type="dxa"/>
          </w:tcPr>
          <w:p w14:paraId="067D8BFC" w14:textId="77777777" w:rsidR="00CD5233" w:rsidRPr="00B03B9B" w:rsidRDefault="00CD5233" w:rsidP="009173E1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</w:tcPr>
          <w:p w14:paraId="196FEE02" w14:textId="4871339C" w:rsidR="00CD5233" w:rsidRPr="00B03B9B" w:rsidRDefault="00A059D1" w:rsidP="009173E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1" w:type="dxa"/>
          </w:tcPr>
          <w:p w14:paraId="760A83B0" w14:textId="77777777" w:rsidR="00CD5233" w:rsidRPr="00B03B9B" w:rsidRDefault="00CD5233" w:rsidP="009173E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</w:tcPr>
          <w:p w14:paraId="0C6AE34A" w14:textId="46904882" w:rsidR="00CD5233" w:rsidRPr="00B03B9B" w:rsidRDefault="00A059D1" w:rsidP="009173E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4" w:type="dxa"/>
          </w:tcPr>
          <w:p w14:paraId="7B9E342B" w14:textId="77777777" w:rsidR="00CD5233" w:rsidRPr="00B03B9B" w:rsidRDefault="00CD5233" w:rsidP="009173E1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</w:tcPr>
          <w:p w14:paraId="7F444EDA" w14:textId="59E61F52" w:rsidR="00CD5233" w:rsidRPr="00B03B9B" w:rsidRDefault="00A059D1" w:rsidP="009173E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4" w:type="dxa"/>
          </w:tcPr>
          <w:p w14:paraId="7A91FD80" w14:textId="77777777" w:rsidR="00CD5233" w:rsidRPr="00B03B9B" w:rsidRDefault="00CD5233" w:rsidP="009173E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</w:tcPr>
          <w:p w14:paraId="4DB6FE87" w14:textId="68891393" w:rsidR="00CD5233" w:rsidRPr="00B03B9B" w:rsidRDefault="00A059D1" w:rsidP="009173E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CD5233" w:rsidRPr="00B03B9B" w14:paraId="0A9DFACC" w14:textId="77777777" w:rsidTr="009173E1">
        <w:trPr>
          <w:cantSplit/>
        </w:trPr>
        <w:tc>
          <w:tcPr>
            <w:tcW w:w="4140" w:type="dxa"/>
            <w:vAlign w:val="bottom"/>
          </w:tcPr>
          <w:p w14:paraId="7DF9F1CE" w14:textId="77777777" w:rsidR="00CD5233" w:rsidRPr="00B03B9B" w:rsidRDefault="00CD5233" w:rsidP="009173E1">
            <w:pPr>
              <w:ind w:left="486" w:right="-90" w:hanging="3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cs/>
              </w:rPr>
              <w:t>วงเงินเบิกเกินบัญชีและเงินกู้ยืมระยะสั้น</w:t>
            </w:r>
            <w:r w:rsidRPr="00B03B9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7" w:type="dxa"/>
          </w:tcPr>
          <w:p w14:paraId="78BE77E0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1" w:type="dxa"/>
          </w:tcPr>
          <w:p w14:paraId="3E09C755" w14:textId="77777777" w:rsidR="00CD5233" w:rsidRPr="00B03B9B" w:rsidRDefault="00CD5233" w:rsidP="009173E1">
            <w:pPr>
              <w:tabs>
                <w:tab w:val="decimal" w:pos="1026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7" w:type="dxa"/>
          </w:tcPr>
          <w:p w14:paraId="1830E491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" w:type="dxa"/>
          </w:tcPr>
          <w:p w14:paraId="26BD5C9A" w14:textId="77777777" w:rsidR="00CD5233" w:rsidRPr="00B03B9B" w:rsidRDefault="00CD5233" w:rsidP="009173E1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</w:tcPr>
          <w:p w14:paraId="49965630" w14:textId="77777777" w:rsidR="00CD5233" w:rsidRPr="00B03B9B" w:rsidRDefault="00CD5233" w:rsidP="009173E1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" w:type="dxa"/>
          </w:tcPr>
          <w:p w14:paraId="27754BE7" w14:textId="77777777" w:rsidR="00CD5233" w:rsidRPr="00B03B9B" w:rsidRDefault="00CD5233" w:rsidP="009173E1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</w:tcPr>
          <w:p w14:paraId="59ED95F0" w14:textId="77777777" w:rsidR="00CD5233" w:rsidRPr="00B03B9B" w:rsidRDefault="00CD5233" w:rsidP="009173E1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CD5233" w:rsidRPr="00B03B9B" w14:paraId="02F31DB9" w14:textId="77777777" w:rsidTr="009173E1">
        <w:trPr>
          <w:cantSplit/>
        </w:trPr>
        <w:tc>
          <w:tcPr>
            <w:tcW w:w="4140" w:type="dxa"/>
            <w:vAlign w:val="bottom"/>
          </w:tcPr>
          <w:p w14:paraId="69AB1915" w14:textId="77777777" w:rsidR="00CD5233" w:rsidRPr="00B03B9B" w:rsidRDefault="00CD5233" w:rsidP="009173E1">
            <w:pPr>
              <w:ind w:left="455" w:right="-9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3B9B">
              <w:rPr>
                <w:rFonts w:ascii="Angsana New" w:hAnsi="Angsana New" w:cs="Angsana New" w:hint="cs"/>
                <w:sz w:val="26"/>
                <w:szCs w:val="26"/>
                <w:cs/>
              </w:rPr>
              <w:t>จากสถาบันการเงิน</w:t>
            </w:r>
            <w:r w:rsidRPr="00B03B9B">
              <w:rPr>
                <w:rFonts w:ascii="Angsana New" w:hAnsi="Angsana New" w:cs="Angsana New"/>
                <w:sz w:val="26"/>
                <w:szCs w:val="26"/>
                <w:cs/>
              </w:rPr>
              <w:t>ซึ่งยังมิได้เบิกใช้</w:t>
            </w:r>
          </w:p>
        </w:tc>
        <w:tc>
          <w:tcPr>
            <w:tcW w:w="907" w:type="dxa"/>
            <w:tcBorders>
              <w:bottom w:val="double" w:sz="4" w:space="0" w:color="auto"/>
            </w:tcBorders>
          </w:tcPr>
          <w:p w14:paraId="63EE2493" w14:textId="498E65B9" w:rsidR="00CD5233" w:rsidRPr="00B03B9B" w:rsidRDefault="00A059D1" w:rsidP="009173E1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0D680A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050</w:t>
            </w:r>
            <w:r w:rsidR="000D680A" w:rsidRPr="00B03B9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48</w:t>
            </w:r>
          </w:p>
        </w:tc>
        <w:tc>
          <w:tcPr>
            <w:tcW w:w="101" w:type="dxa"/>
          </w:tcPr>
          <w:p w14:paraId="41FE1576" w14:textId="77777777" w:rsidR="00CD5233" w:rsidRPr="00B03B9B" w:rsidRDefault="00CD5233" w:rsidP="009173E1">
            <w:pPr>
              <w:tabs>
                <w:tab w:val="decimal" w:pos="1026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</w:tcPr>
          <w:p w14:paraId="4B8A2596" w14:textId="38BD6BE6" w:rsidR="00CD5233" w:rsidRPr="00B03B9B" w:rsidRDefault="00A059D1" w:rsidP="009173E1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CD5233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118</w:t>
            </w:r>
            <w:r w:rsidR="00CD5233" w:rsidRPr="00B03B9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03</w:t>
            </w:r>
          </w:p>
        </w:tc>
        <w:tc>
          <w:tcPr>
            <w:tcW w:w="104" w:type="dxa"/>
          </w:tcPr>
          <w:p w14:paraId="0DD0BD8B" w14:textId="77777777" w:rsidR="00CD5233" w:rsidRPr="00B03B9B" w:rsidRDefault="00CD5233" w:rsidP="009173E1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</w:tcPr>
          <w:p w14:paraId="1C042D01" w14:textId="7C8DDF20" w:rsidR="00CD5233" w:rsidRPr="00B03B9B" w:rsidRDefault="00A059D1" w:rsidP="009173E1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976</w:t>
            </w:r>
            <w:r w:rsidR="000D680A" w:rsidRPr="00B03B9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04" w:type="dxa"/>
          </w:tcPr>
          <w:p w14:paraId="673F38FB" w14:textId="77777777" w:rsidR="00CD5233" w:rsidRPr="00B03B9B" w:rsidRDefault="00CD5233" w:rsidP="009173E1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</w:tcPr>
          <w:p w14:paraId="7F79E92B" w14:textId="5157CF80" w:rsidR="00CD5233" w:rsidRPr="00B03B9B" w:rsidRDefault="00A059D1" w:rsidP="009173E1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CD5233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022</w:t>
            </w:r>
            <w:r w:rsidR="00CD5233" w:rsidRPr="00B03B9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</w:p>
        </w:tc>
      </w:tr>
    </w:tbl>
    <w:p w14:paraId="43C7E280" w14:textId="77777777" w:rsidR="00CD5233" w:rsidRPr="00B03B9B" w:rsidRDefault="00CD5233" w:rsidP="00CD5233">
      <w:pPr>
        <w:spacing w:before="240"/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วงเงินเบิกเกินบัญชีธนาคารและเงินกู้ยืมระยะสั้นจากสถาบันการเงิน</w:t>
      </w:r>
      <w:r w:rsidRPr="00B03B9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ซึ่งยังมิได้เบิกใช้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ดังกล่าวกำหนดอัตราดอกเบี้ย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ต่อปีเท่ากับอัตราดอกเบี้ย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ขั้นต่ำ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เงินเบิกเกินบัญชี</w:t>
      </w:r>
    </w:p>
    <w:p w14:paraId="66492D5B" w14:textId="77777777" w:rsidR="00CD5233" w:rsidRPr="00B03B9B" w:rsidRDefault="00CD5233" w:rsidP="00CD5233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205DD946" w14:textId="577AFC07" w:rsidR="00CD5233" w:rsidRPr="00B03B9B" w:rsidRDefault="00A059D1" w:rsidP="00CD5233">
      <w:pPr>
        <w:spacing w:before="3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5</w:t>
      </w:r>
      <w:r w:rsidR="00CD5233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CD5233"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CD5233" w:rsidRPr="00B03B9B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  <w:lang w:val="en-US"/>
        </w:rPr>
        <w:t>ลูกหนี้การค้า</w:t>
      </w:r>
      <w:r w:rsidR="00CD5233" w:rsidRPr="00B03B9B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>และ</w:t>
      </w:r>
      <w:r w:rsidR="00CD5233" w:rsidRPr="00B03B9B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  <w:lang w:val="en-US"/>
        </w:rPr>
        <w:t>ลูกหนี้หมุนเวียนอื่น</w:t>
      </w:r>
    </w:p>
    <w:p w14:paraId="4B650468" w14:textId="7DD9B76D" w:rsidR="00CD5233" w:rsidRPr="00B03B9B" w:rsidRDefault="00A059D1" w:rsidP="00CD5233">
      <w:pPr>
        <w:ind w:left="1267" w:hanging="720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</w:pPr>
      <w:r w:rsidRPr="00B03B9B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5</w:t>
      </w:r>
      <w:r w:rsidR="00CD5233" w:rsidRPr="00B03B9B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.</w:t>
      </w:r>
      <w:r w:rsidRPr="00B03B9B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1</w:t>
      </w:r>
      <w:r w:rsidR="00CD5233" w:rsidRPr="00B03B9B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ab/>
      </w:r>
      <w:r w:rsidR="00CD5233" w:rsidRPr="00B03B9B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ลูกหนี้การค้า</w:t>
      </w:r>
      <w:r w:rsidR="00CD5233" w:rsidRPr="00B03B9B">
        <w:rPr>
          <w:rFonts w:ascii="Angsana New" w:hAnsi="Angsana New" w:cs="Angsana New"/>
          <w:sz w:val="32"/>
          <w:szCs w:val="32"/>
          <w:cs/>
        </w:rPr>
        <w:t xml:space="preserve">และลูกหนี้หมุนเวียนอื่น ณ วันที่ </w:t>
      </w:r>
      <w:r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="00CD5233" w:rsidRPr="00B03B9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มีดังนี้</w:t>
      </w:r>
    </w:p>
    <w:p w14:paraId="7D66E989" w14:textId="77777777" w:rsidR="00CD5233" w:rsidRPr="00B03B9B" w:rsidRDefault="00CD5233" w:rsidP="00CD5233">
      <w:pPr>
        <w:ind w:left="360"/>
        <w:jc w:val="right"/>
        <w:rPr>
          <w:rFonts w:ascii="Angsana New" w:hAnsi="Angsana New" w:cs="Angsana New"/>
          <w:b/>
          <w:bCs/>
          <w:lang w:val="en-US"/>
        </w:rPr>
      </w:pPr>
      <w:r w:rsidRPr="00B03B9B">
        <w:rPr>
          <w:rFonts w:ascii="Angsana New" w:hAnsi="Angsana New" w:cs="Angsana New"/>
          <w:b/>
          <w:bCs/>
          <w:cs/>
        </w:rPr>
        <w:t xml:space="preserve">หน่วย </w:t>
      </w:r>
      <w:r w:rsidRPr="00B03B9B">
        <w:rPr>
          <w:rFonts w:ascii="Angsana New" w:hAnsi="Angsana New" w:cs="Angsana New"/>
          <w:b/>
          <w:bCs/>
          <w:cs/>
          <w:lang w:val="en-US"/>
        </w:rPr>
        <w:t>: บาท</w:t>
      </w:r>
    </w:p>
    <w:tbl>
      <w:tblPr>
        <w:tblW w:w="8713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2"/>
        <w:gridCol w:w="1051"/>
        <w:gridCol w:w="81"/>
        <w:gridCol w:w="1051"/>
        <w:gridCol w:w="72"/>
        <w:gridCol w:w="1053"/>
        <w:gridCol w:w="90"/>
        <w:gridCol w:w="1053"/>
      </w:tblGrid>
      <w:tr w:rsidR="00A85D6A" w:rsidRPr="00B03B9B" w14:paraId="14AC4D57" w14:textId="77777777" w:rsidTr="009173E1">
        <w:tc>
          <w:tcPr>
            <w:tcW w:w="4262" w:type="dxa"/>
          </w:tcPr>
          <w:p w14:paraId="13DA62F3" w14:textId="77777777" w:rsidR="00A85D6A" w:rsidRPr="00B03B9B" w:rsidRDefault="00A85D6A" w:rsidP="009173E1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83" w:type="dxa"/>
            <w:gridSpan w:val="3"/>
          </w:tcPr>
          <w:p w14:paraId="6D35DD34" w14:textId="1A364E7A" w:rsidR="00A85D6A" w:rsidRPr="00B03B9B" w:rsidRDefault="00A85D6A" w:rsidP="009173E1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46740C9A" w14:textId="77777777" w:rsidR="00A85D6A" w:rsidRPr="00B03B9B" w:rsidRDefault="00A85D6A" w:rsidP="009173E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96" w:type="dxa"/>
            <w:gridSpan w:val="3"/>
          </w:tcPr>
          <w:p w14:paraId="3A6375D5" w14:textId="665DA193" w:rsidR="00A85D6A" w:rsidRPr="00B03B9B" w:rsidRDefault="00A85D6A" w:rsidP="009173E1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B03B9B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CD5233" w:rsidRPr="00B03B9B" w14:paraId="7FD2CE51" w14:textId="77777777" w:rsidTr="00A85D6A">
        <w:tc>
          <w:tcPr>
            <w:tcW w:w="4262" w:type="dxa"/>
          </w:tcPr>
          <w:p w14:paraId="7EBFE68B" w14:textId="77777777" w:rsidR="00CD5233" w:rsidRPr="00B03B9B" w:rsidRDefault="00CD5233" w:rsidP="009173E1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1" w:type="dxa"/>
          </w:tcPr>
          <w:p w14:paraId="22FC61A7" w14:textId="38080706" w:rsidR="00CD5233" w:rsidRPr="00B03B9B" w:rsidRDefault="00A059D1" w:rsidP="009173E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81" w:type="dxa"/>
          </w:tcPr>
          <w:p w14:paraId="473B0096" w14:textId="77777777" w:rsidR="00CD5233" w:rsidRPr="00B03B9B" w:rsidRDefault="00CD5233" w:rsidP="009173E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1" w:type="dxa"/>
          </w:tcPr>
          <w:p w14:paraId="3D9247D2" w14:textId="05700AAD" w:rsidR="00CD5233" w:rsidRPr="00B03B9B" w:rsidRDefault="00A059D1" w:rsidP="009173E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72" w:type="dxa"/>
          </w:tcPr>
          <w:p w14:paraId="2FDA0826" w14:textId="77777777" w:rsidR="00CD5233" w:rsidRPr="00B03B9B" w:rsidRDefault="00CD5233" w:rsidP="009173E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</w:tcPr>
          <w:p w14:paraId="5A7770DF" w14:textId="1CBD1F3C" w:rsidR="00CD5233" w:rsidRPr="00B03B9B" w:rsidRDefault="00A059D1" w:rsidP="009173E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3331F766" w14:textId="77777777" w:rsidR="00CD5233" w:rsidRPr="00B03B9B" w:rsidRDefault="00CD5233" w:rsidP="009173E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</w:tcPr>
          <w:p w14:paraId="1EECDC79" w14:textId="2840A48C" w:rsidR="00CD5233" w:rsidRPr="00B03B9B" w:rsidRDefault="00A059D1" w:rsidP="009173E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1444C5" w:rsidRPr="00B03B9B" w14:paraId="02B26B7F" w14:textId="77777777" w:rsidTr="00A85D6A">
        <w:tc>
          <w:tcPr>
            <w:tcW w:w="4262" w:type="dxa"/>
          </w:tcPr>
          <w:p w14:paraId="5541FAC0" w14:textId="3E034001" w:rsidR="001444C5" w:rsidRPr="00B03B9B" w:rsidRDefault="001444C5" w:rsidP="001444C5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 xml:space="preserve">ลูกหนี้การค้า - บริษัทที่เกี่ยวข้องกัน (ดูหมายเหตุข้อ </w:t>
            </w:r>
            <w:r w:rsidR="00A059D1" w:rsidRPr="00B03B9B">
              <w:rPr>
                <w:rFonts w:ascii="Angsana New" w:hAnsi="Angsana New" w:cs="Angsana New"/>
                <w:lang w:val="en-US"/>
              </w:rPr>
              <w:t>31</w:t>
            </w:r>
            <w:r w:rsidRPr="00B03B9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51" w:type="dxa"/>
          </w:tcPr>
          <w:p w14:paraId="5F3D855E" w14:textId="1312487A" w:rsidR="001444C5" w:rsidRPr="00B03B9B" w:rsidRDefault="00A059D1" w:rsidP="001444C5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388</w:t>
            </w:r>
            <w:r w:rsidR="00CC4B71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210</w:t>
            </w:r>
            <w:r w:rsidR="00CC4B71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308</w:t>
            </w:r>
          </w:p>
        </w:tc>
        <w:tc>
          <w:tcPr>
            <w:tcW w:w="81" w:type="dxa"/>
          </w:tcPr>
          <w:p w14:paraId="56325D62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1" w:type="dxa"/>
          </w:tcPr>
          <w:p w14:paraId="65356A91" w14:textId="005EB730" w:rsidR="001444C5" w:rsidRPr="00B03B9B" w:rsidRDefault="00A059D1" w:rsidP="001444C5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558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709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090</w:t>
            </w:r>
          </w:p>
        </w:tc>
        <w:tc>
          <w:tcPr>
            <w:tcW w:w="72" w:type="dxa"/>
          </w:tcPr>
          <w:p w14:paraId="4D462114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</w:tcPr>
          <w:p w14:paraId="166FE565" w14:textId="74E11442" w:rsidR="001444C5" w:rsidRPr="00B03B9B" w:rsidRDefault="00A059D1" w:rsidP="001444C5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487</w:t>
            </w:r>
            <w:r w:rsidR="007854B9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522</w:t>
            </w:r>
            <w:r w:rsidR="007854B9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370</w:t>
            </w:r>
          </w:p>
        </w:tc>
        <w:tc>
          <w:tcPr>
            <w:tcW w:w="90" w:type="dxa"/>
          </w:tcPr>
          <w:p w14:paraId="5DC00119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</w:tcPr>
          <w:p w14:paraId="29F6F8C5" w14:textId="35153A52" w:rsidR="001444C5" w:rsidRPr="00B03B9B" w:rsidRDefault="00A059D1" w:rsidP="001444C5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645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338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524</w:t>
            </w:r>
          </w:p>
        </w:tc>
      </w:tr>
      <w:tr w:rsidR="001444C5" w:rsidRPr="00B03B9B" w14:paraId="21FED24A" w14:textId="77777777" w:rsidTr="00A85D6A">
        <w:tc>
          <w:tcPr>
            <w:tcW w:w="4262" w:type="dxa"/>
          </w:tcPr>
          <w:p w14:paraId="11D29705" w14:textId="77777777" w:rsidR="001444C5" w:rsidRPr="00B03B9B" w:rsidRDefault="001444C5" w:rsidP="001444C5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 xml:space="preserve">ลูกหนี้การค้า 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-</w:t>
            </w:r>
            <w:r w:rsidRPr="00B03B9B">
              <w:rPr>
                <w:rFonts w:ascii="Angsana New" w:hAnsi="Angsana New" w:cs="Angsana New"/>
                <w:cs/>
              </w:rPr>
              <w:t xml:space="preserve"> บริษัทอื่น</w:t>
            </w:r>
          </w:p>
        </w:tc>
        <w:tc>
          <w:tcPr>
            <w:tcW w:w="1051" w:type="dxa"/>
          </w:tcPr>
          <w:p w14:paraId="56F850EA" w14:textId="78BEF5E3" w:rsidR="001444C5" w:rsidRPr="00B03B9B" w:rsidRDefault="00A059D1" w:rsidP="001444C5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65</w:t>
            </w:r>
            <w:r w:rsidR="00CC4B71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656</w:t>
            </w:r>
            <w:r w:rsidR="00CC4B71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126</w:t>
            </w:r>
          </w:p>
        </w:tc>
        <w:tc>
          <w:tcPr>
            <w:tcW w:w="81" w:type="dxa"/>
          </w:tcPr>
          <w:p w14:paraId="0F451766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1" w:type="dxa"/>
          </w:tcPr>
          <w:p w14:paraId="689F573B" w14:textId="2601F373" w:rsidR="001444C5" w:rsidRPr="00B03B9B" w:rsidRDefault="00A059D1" w:rsidP="001444C5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120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324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153</w:t>
            </w:r>
          </w:p>
        </w:tc>
        <w:tc>
          <w:tcPr>
            <w:tcW w:w="72" w:type="dxa"/>
          </w:tcPr>
          <w:p w14:paraId="43E24E98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</w:tcPr>
          <w:p w14:paraId="5BEE0717" w14:textId="5524F511" w:rsidR="001444C5" w:rsidRPr="00B03B9B" w:rsidRDefault="00A059D1" w:rsidP="001444C5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51</w:t>
            </w:r>
            <w:r w:rsidR="007854B9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252</w:t>
            </w:r>
            <w:r w:rsidR="007854B9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434</w:t>
            </w:r>
          </w:p>
        </w:tc>
        <w:tc>
          <w:tcPr>
            <w:tcW w:w="90" w:type="dxa"/>
          </w:tcPr>
          <w:p w14:paraId="5592F072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</w:tcPr>
          <w:p w14:paraId="011F1F42" w14:textId="0201752A" w:rsidR="001444C5" w:rsidRPr="00B03B9B" w:rsidRDefault="00A059D1" w:rsidP="001444C5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92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285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924</w:t>
            </w:r>
          </w:p>
        </w:tc>
      </w:tr>
      <w:tr w:rsidR="001444C5" w:rsidRPr="00B03B9B" w14:paraId="77D224ED" w14:textId="77777777" w:rsidTr="00A85D6A">
        <w:tc>
          <w:tcPr>
            <w:tcW w:w="4262" w:type="dxa"/>
          </w:tcPr>
          <w:p w14:paraId="47D613E9" w14:textId="77777777" w:rsidR="001444C5" w:rsidRPr="00B03B9B" w:rsidRDefault="001444C5" w:rsidP="001444C5">
            <w:pPr>
              <w:ind w:left="540" w:hanging="441"/>
              <w:rPr>
                <w:rFonts w:ascii="Angsana New" w:hAnsi="Angsana New" w:cs="Angsana New"/>
                <w:u w:val="single"/>
                <w:cs/>
              </w:rPr>
            </w:pPr>
            <w:r w:rsidRPr="00B03B9B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B03B9B">
              <w:rPr>
                <w:rFonts w:ascii="Angsana New" w:hAnsi="Angsana New" w:cs="Angsana New" w:hint="cs"/>
                <w:cs/>
              </w:rPr>
              <w:t xml:space="preserve"> ค่าเผื่อผลขาดทุน</w:t>
            </w:r>
          </w:p>
        </w:tc>
        <w:tc>
          <w:tcPr>
            <w:tcW w:w="1051" w:type="dxa"/>
            <w:tcBorders>
              <w:bottom w:val="single" w:sz="4" w:space="0" w:color="000000"/>
            </w:tcBorders>
          </w:tcPr>
          <w:p w14:paraId="7AC6AB5E" w14:textId="2EA4F42A" w:rsidR="001444C5" w:rsidRPr="00B03B9B" w:rsidRDefault="007D2522" w:rsidP="001444C5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8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247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199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81" w:type="dxa"/>
          </w:tcPr>
          <w:p w14:paraId="32A935E0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1" w:type="dxa"/>
            <w:tcBorders>
              <w:bottom w:val="single" w:sz="4" w:space="0" w:color="000000"/>
            </w:tcBorders>
          </w:tcPr>
          <w:p w14:paraId="2084AE9D" w14:textId="381724B3" w:rsidR="001444C5" w:rsidRPr="00B03B9B" w:rsidRDefault="001444C5" w:rsidP="001444C5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8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594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141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72" w:type="dxa"/>
          </w:tcPr>
          <w:p w14:paraId="1D2B8784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</w:tcPr>
          <w:p w14:paraId="29FA9B8F" w14:textId="5F870239" w:rsidR="001444C5" w:rsidRPr="00B03B9B" w:rsidRDefault="007854B9" w:rsidP="007854B9">
            <w:pPr>
              <w:tabs>
                <w:tab w:val="decimal" w:pos="605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E2E972B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</w:tcPr>
          <w:p w14:paraId="2C69F469" w14:textId="3CAF7DFB" w:rsidR="001444C5" w:rsidRPr="00B03B9B" w:rsidRDefault="001444C5" w:rsidP="001444C5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96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942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1444C5" w:rsidRPr="00B03B9B" w14:paraId="07D2800F" w14:textId="77777777" w:rsidTr="00A85D6A">
        <w:tc>
          <w:tcPr>
            <w:tcW w:w="4262" w:type="dxa"/>
          </w:tcPr>
          <w:p w14:paraId="53DF8E8F" w14:textId="77777777" w:rsidR="001444C5" w:rsidRPr="00B03B9B" w:rsidRDefault="001444C5" w:rsidP="001444C5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 xml:space="preserve">       รวมลูกหนี้การค้า</w:t>
            </w:r>
          </w:p>
        </w:tc>
        <w:tc>
          <w:tcPr>
            <w:tcW w:w="1051" w:type="dxa"/>
            <w:tcBorders>
              <w:top w:val="single" w:sz="4" w:space="0" w:color="000000"/>
              <w:bottom w:val="single" w:sz="4" w:space="0" w:color="000000"/>
            </w:tcBorders>
          </w:tcPr>
          <w:p w14:paraId="426CE488" w14:textId="74248092" w:rsidR="001444C5" w:rsidRPr="00B03B9B" w:rsidRDefault="00A059D1" w:rsidP="001444C5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445</w:t>
            </w:r>
            <w:r w:rsidR="00CC4B71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619</w:t>
            </w:r>
            <w:r w:rsidR="00CC4B71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235</w:t>
            </w:r>
          </w:p>
        </w:tc>
        <w:tc>
          <w:tcPr>
            <w:tcW w:w="81" w:type="dxa"/>
          </w:tcPr>
          <w:p w14:paraId="6688146A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1" w:type="dxa"/>
            <w:tcBorders>
              <w:top w:val="single" w:sz="4" w:space="0" w:color="000000"/>
              <w:bottom w:val="single" w:sz="4" w:space="0" w:color="000000"/>
            </w:tcBorders>
          </w:tcPr>
          <w:p w14:paraId="0D840CA3" w14:textId="4550B04A" w:rsidR="001444C5" w:rsidRPr="00B03B9B" w:rsidRDefault="00A059D1" w:rsidP="001444C5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670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439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102</w:t>
            </w:r>
          </w:p>
        </w:tc>
        <w:tc>
          <w:tcPr>
            <w:tcW w:w="72" w:type="dxa"/>
          </w:tcPr>
          <w:p w14:paraId="1DE592CC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</w:tcPr>
          <w:p w14:paraId="0B3D5DD3" w14:textId="3F357BA2" w:rsidR="001444C5" w:rsidRPr="00B03B9B" w:rsidRDefault="00A059D1" w:rsidP="001444C5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538</w:t>
            </w:r>
            <w:r w:rsidR="007854B9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774</w:t>
            </w:r>
            <w:r w:rsidR="007854B9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804</w:t>
            </w:r>
          </w:p>
        </w:tc>
        <w:tc>
          <w:tcPr>
            <w:tcW w:w="90" w:type="dxa"/>
          </w:tcPr>
          <w:p w14:paraId="4C452697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</w:tcPr>
          <w:p w14:paraId="13E65EE0" w14:textId="68ACC703" w:rsidR="001444C5" w:rsidRPr="00B03B9B" w:rsidRDefault="00A059D1" w:rsidP="001444C5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737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527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506</w:t>
            </w:r>
          </w:p>
        </w:tc>
      </w:tr>
      <w:tr w:rsidR="001444C5" w:rsidRPr="00B03B9B" w14:paraId="5826FBA9" w14:textId="77777777" w:rsidTr="00A85D6A">
        <w:tc>
          <w:tcPr>
            <w:tcW w:w="4262" w:type="dxa"/>
          </w:tcPr>
          <w:p w14:paraId="31877A45" w14:textId="5A291007" w:rsidR="001444C5" w:rsidRPr="00B03B9B" w:rsidRDefault="001444C5" w:rsidP="001444C5">
            <w:pPr>
              <w:ind w:left="540" w:hanging="441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>ลูกหนี้อื่น - บริษัทที่เกี่ยวข้องกัน</w:t>
            </w:r>
            <w:r w:rsidRPr="00B03B9B">
              <w:rPr>
                <w:rFonts w:ascii="Angsana New" w:hAnsi="Angsana New" w:cs="Angsana New" w:hint="cs"/>
                <w:cs/>
              </w:rPr>
              <w:t xml:space="preserve"> </w:t>
            </w:r>
            <w:r w:rsidRPr="00B03B9B">
              <w:rPr>
                <w:rFonts w:ascii="Angsana New" w:hAnsi="Angsana New" w:cs="Angsana New"/>
                <w:cs/>
              </w:rPr>
              <w:t xml:space="preserve">(ดูหมายเหตุข้อ </w:t>
            </w:r>
            <w:r w:rsidR="00A059D1" w:rsidRPr="00B03B9B">
              <w:rPr>
                <w:rFonts w:ascii="Angsana New" w:hAnsi="Angsana New" w:cs="Angsana New"/>
                <w:lang w:val="en-US"/>
              </w:rPr>
              <w:t>31</w:t>
            </w:r>
            <w:r w:rsidRPr="00B03B9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51" w:type="dxa"/>
            <w:tcBorders>
              <w:top w:val="single" w:sz="4" w:space="0" w:color="000000"/>
            </w:tcBorders>
          </w:tcPr>
          <w:p w14:paraId="356A7319" w14:textId="5BC4D4D2" w:rsidR="001444C5" w:rsidRPr="00B03B9B" w:rsidRDefault="00A059D1" w:rsidP="001444C5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</w:t>
            </w:r>
            <w:r w:rsidR="00CC4B71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308</w:t>
            </w:r>
            <w:r w:rsidR="00CC4B71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820</w:t>
            </w:r>
          </w:p>
        </w:tc>
        <w:tc>
          <w:tcPr>
            <w:tcW w:w="81" w:type="dxa"/>
          </w:tcPr>
          <w:p w14:paraId="4FCE4B3D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1" w:type="dxa"/>
            <w:tcBorders>
              <w:top w:val="single" w:sz="4" w:space="0" w:color="000000"/>
            </w:tcBorders>
          </w:tcPr>
          <w:p w14:paraId="3829561A" w14:textId="18D05CE1" w:rsidR="001444C5" w:rsidRPr="00B03B9B" w:rsidRDefault="00A059D1" w:rsidP="001444C5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12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084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114</w:t>
            </w:r>
          </w:p>
        </w:tc>
        <w:tc>
          <w:tcPr>
            <w:tcW w:w="72" w:type="dxa"/>
          </w:tcPr>
          <w:p w14:paraId="24D8EF5A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</w:tcBorders>
          </w:tcPr>
          <w:p w14:paraId="3163033F" w14:textId="526C49BF" w:rsidR="001444C5" w:rsidRPr="00B03B9B" w:rsidRDefault="00A059D1" w:rsidP="001444C5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</w:t>
            </w:r>
            <w:r w:rsidR="007854B9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434</w:t>
            </w:r>
            <w:r w:rsidR="007854B9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387</w:t>
            </w:r>
          </w:p>
        </w:tc>
        <w:tc>
          <w:tcPr>
            <w:tcW w:w="90" w:type="dxa"/>
          </w:tcPr>
          <w:p w14:paraId="3E806087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</w:tcBorders>
          </w:tcPr>
          <w:p w14:paraId="5E03F04F" w14:textId="5071379C" w:rsidR="001444C5" w:rsidRPr="00B03B9B" w:rsidRDefault="00A059D1" w:rsidP="001444C5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12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595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157</w:t>
            </w:r>
          </w:p>
        </w:tc>
      </w:tr>
      <w:tr w:rsidR="001444C5" w:rsidRPr="00B03B9B" w14:paraId="4AA90C28" w14:textId="77777777" w:rsidTr="00A85D6A">
        <w:tc>
          <w:tcPr>
            <w:tcW w:w="4262" w:type="dxa"/>
          </w:tcPr>
          <w:p w14:paraId="6A9170FD" w14:textId="77777777" w:rsidR="001444C5" w:rsidRPr="00B03B9B" w:rsidRDefault="001444C5" w:rsidP="001444C5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 xml:space="preserve">ลูกหนี้อื่น </w:t>
            </w:r>
            <w:r w:rsidRPr="00B03B9B">
              <w:rPr>
                <w:rFonts w:ascii="Angsana New" w:hAnsi="Angsana New" w:cs="Angsana New" w:hint="cs"/>
                <w:cs/>
              </w:rPr>
              <w:t>-</w:t>
            </w:r>
            <w:r w:rsidRPr="00B03B9B">
              <w:rPr>
                <w:rFonts w:ascii="Angsana New" w:hAnsi="Angsana New" w:cs="Angsana New"/>
                <w:cs/>
              </w:rPr>
              <w:t xml:space="preserve"> บริษัทอื่น</w:t>
            </w:r>
          </w:p>
        </w:tc>
        <w:tc>
          <w:tcPr>
            <w:tcW w:w="1051" w:type="dxa"/>
          </w:tcPr>
          <w:p w14:paraId="68A877A5" w14:textId="1E50D694" w:rsidR="001444C5" w:rsidRPr="00B03B9B" w:rsidRDefault="00CC4B71" w:rsidP="00CC4B71">
            <w:pPr>
              <w:tabs>
                <w:tab w:val="decimal" w:pos="597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81" w:type="dxa"/>
          </w:tcPr>
          <w:p w14:paraId="2202D7B3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1" w:type="dxa"/>
          </w:tcPr>
          <w:p w14:paraId="6219B0F0" w14:textId="43C03270" w:rsidR="001444C5" w:rsidRPr="00B03B9B" w:rsidRDefault="00A059D1" w:rsidP="001444C5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61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061</w:t>
            </w:r>
          </w:p>
        </w:tc>
        <w:tc>
          <w:tcPr>
            <w:tcW w:w="72" w:type="dxa"/>
          </w:tcPr>
          <w:p w14:paraId="0EA5C8E6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</w:tcPr>
          <w:p w14:paraId="0918CDA4" w14:textId="2793CF31" w:rsidR="001444C5" w:rsidRPr="00B03B9B" w:rsidRDefault="007854B9" w:rsidP="007854B9">
            <w:pPr>
              <w:tabs>
                <w:tab w:val="decimal" w:pos="605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795B4E4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</w:tcPr>
          <w:p w14:paraId="65495E06" w14:textId="469C0406" w:rsidR="001444C5" w:rsidRPr="00B03B9B" w:rsidRDefault="00A059D1" w:rsidP="001444C5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61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061</w:t>
            </w:r>
          </w:p>
        </w:tc>
      </w:tr>
      <w:tr w:rsidR="001444C5" w:rsidRPr="00B03B9B" w14:paraId="3D727B4E" w14:textId="77777777" w:rsidTr="00A85D6A">
        <w:tc>
          <w:tcPr>
            <w:tcW w:w="4262" w:type="dxa"/>
          </w:tcPr>
          <w:p w14:paraId="52443DA9" w14:textId="77777777" w:rsidR="001444C5" w:rsidRPr="00B03B9B" w:rsidRDefault="001444C5" w:rsidP="001444C5">
            <w:pPr>
              <w:ind w:left="540" w:hanging="441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B03B9B">
              <w:rPr>
                <w:rFonts w:ascii="Angsana New" w:hAnsi="Angsana New" w:cs="Angsana New" w:hint="cs"/>
                <w:cs/>
              </w:rPr>
              <w:t xml:space="preserve"> ค่าเผื่อผลขาดทุน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1EFE6226" w14:textId="56DB6906" w:rsidR="001444C5" w:rsidRPr="00B03B9B" w:rsidRDefault="00CC4B71" w:rsidP="00CC4B71">
            <w:pPr>
              <w:tabs>
                <w:tab w:val="decimal" w:pos="597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81" w:type="dxa"/>
          </w:tcPr>
          <w:p w14:paraId="200818E8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71B05299" w14:textId="26B42081" w:rsidR="001444C5" w:rsidRPr="00B03B9B" w:rsidRDefault="001444C5" w:rsidP="001444C5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2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673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325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72" w:type="dxa"/>
          </w:tcPr>
          <w:p w14:paraId="145D9B04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6109D6D" w14:textId="47D3014A" w:rsidR="001444C5" w:rsidRPr="00B03B9B" w:rsidRDefault="007854B9" w:rsidP="007854B9">
            <w:pPr>
              <w:tabs>
                <w:tab w:val="decimal" w:pos="605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674488C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560FF68E" w14:textId="77D42DEF" w:rsidR="001444C5" w:rsidRPr="00B03B9B" w:rsidRDefault="001444C5" w:rsidP="001444C5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2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673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325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1444C5" w:rsidRPr="00B03B9B" w14:paraId="3D0ED70F" w14:textId="77777777" w:rsidTr="00A85D6A">
        <w:tc>
          <w:tcPr>
            <w:tcW w:w="4262" w:type="dxa"/>
          </w:tcPr>
          <w:p w14:paraId="6BF13161" w14:textId="77777777" w:rsidR="001444C5" w:rsidRPr="00B03B9B" w:rsidRDefault="001444C5" w:rsidP="001444C5">
            <w:pPr>
              <w:ind w:left="540" w:hanging="441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 xml:space="preserve">       รวมลูกหนี้</w:t>
            </w:r>
            <w:r w:rsidRPr="00B03B9B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1F005279" w14:textId="72586B44" w:rsidR="001444C5" w:rsidRPr="00B03B9B" w:rsidRDefault="00A059D1" w:rsidP="001444C5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</w:t>
            </w:r>
            <w:r w:rsidR="007854B9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308</w:t>
            </w:r>
            <w:r w:rsidR="007854B9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820</w:t>
            </w:r>
          </w:p>
        </w:tc>
        <w:tc>
          <w:tcPr>
            <w:tcW w:w="81" w:type="dxa"/>
          </w:tcPr>
          <w:p w14:paraId="6A68A5B9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4BAAAC22" w14:textId="1F4AD56E" w:rsidR="001444C5" w:rsidRPr="00B03B9B" w:rsidRDefault="00A059D1" w:rsidP="001444C5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9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471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850</w:t>
            </w:r>
          </w:p>
        </w:tc>
        <w:tc>
          <w:tcPr>
            <w:tcW w:w="72" w:type="dxa"/>
          </w:tcPr>
          <w:p w14:paraId="6D9A6CD7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584E61CD" w14:textId="56DAA9DC" w:rsidR="001444C5" w:rsidRPr="00B03B9B" w:rsidRDefault="00A059D1" w:rsidP="001444C5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</w:t>
            </w:r>
            <w:r w:rsidR="007854B9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434</w:t>
            </w:r>
            <w:r w:rsidR="007854B9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387</w:t>
            </w:r>
          </w:p>
        </w:tc>
        <w:tc>
          <w:tcPr>
            <w:tcW w:w="90" w:type="dxa"/>
          </w:tcPr>
          <w:p w14:paraId="520ACC50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034D06E9" w14:textId="1788C9B8" w:rsidR="001444C5" w:rsidRPr="00B03B9B" w:rsidRDefault="00A059D1" w:rsidP="001444C5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9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982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893</w:t>
            </w:r>
          </w:p>
        </w:tc>
      </w:tr>
      <w:tr w:rsidR="001444C5" w:rsidRPr="00B03B9B" w14:paraId="35B54921" w14:textId="77777777" w:rsidTr="00A85D6A">
        <w:tc>
          <w:tcPr>
            <w:tcW w:w="4262" w:type="dxa"/>
          </w:tcPr>
          <w:p w14:paraId="7D5D400D" w14:textId="77777777" w:rsidR="001444C5" w:rsidRPr="00B03B9B" w:rsidRDefault="001444C5" w:rsidP="001444C5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D6F2F40" w14:textId="4C319537" w:rsidR="001444C5" w:rsidRPr="00B03B9B" w:rsidRDefault="00A059D1" w:rsidP="001444C5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7</w:t>
            </w:r>
            <w:r w:rsidR="000D680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865</w:t>
            </w:r>
            <w:r w:rsidR="000D680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663</w:t>
            </w:r>
          </w:p>
        </w:tc>
        <w:tc>
          <w:tcPr>
            <w:tcW w:w="81" w:type="dxa"/>
          </w:tcPr>
          <w:p w14:paraId="2D74A642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6F1AFD21" w14:textId="62AF8607" w:rsidR="001444C5" w:rsidRPr="00B03B9B" w:rsidRDefault="00A059D1" w:rsidP="001444C5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10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966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166</w:t>
            </w:r>
          </w:p>
        </w:tc>
        <w:tc>
          <w:tcPr>
            <w:tcW w:w="72" w:type="dxa"/>
          </w:tcPr>
          <w:p w14:paraId="796DBBF1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01D00E8E" w14:textId="0B21443E" w:rsidR="001444C5" w:rsidRPr="00B03B9B" w:rsidRDefault="00A059D1" w:rsidP="001444C5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7</w:t>
            </w:r>
            <w:r w:rsidR="000D680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501</w:t>
            </w:r>
            <w:r w:rsidR="000D680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009</w:t>
            </w:r>
          </w:p>
        </w:tc>
        <w:tc>
          <w:tcPr>
            <w:tcW w:w="90" w:type="dxa"/>
          </w:tcPr>
          <w:p w14:paraId="25CB16C2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7B34DAA8" w14:textId="3ECE4A21" w:rsidR="001444C5" w:rsidRPr="00B03B9B" w:rsidRDefault="00A059D1" w:rsidP="001444C5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10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331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889</w:t>
            </w:r>
          </w:p>
        </w:tc>
      </w:tr>
      <w:tr w:rsidR="001444C5" w:rsidRPr="00B03B9B" w14:paraId="29D12502" w14:textId="77777777" w:rsidTr="00A85D6A">
        <w:tc>
          <w:tcPr>
            <w:tcW w:w="4262" w:type="dxa"/>
          </w:tcPr>
          <w:p w14:paraId="06C358A0" w14:textId="77777777" w:rsidR="001444C5" w:rsidRPr="00B03B9B" w:rsidRDefault="001444C5" w:rsidP="001444C5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1051" w:type="dxa"/>
          </w:tcPr>
          <w:p w14:paraId="0F2B993E" w14:textId="68E4EE33" w:rsidR="001444C5" w:rsidRPr="00B03B9B" w:rsidRDefault="00A059D1" w:rsidP="007854B9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360</w:t>
            </w:r>
            <w:r w:rsidR="000D680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397</w:t>
            </w:r>
          </w:p>
        </w:tc>
        <w:tc>
          <w:tcPr>
            <w:tcW w:w="81" w:type="dxa"/>
          </w:tcPr>
          <w:p w14:paraId="16A28BF5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1" w:type="dxa"/>
          </w:tcPr>
          <w:p w14:paraId="74E004D3" w14:textId="1B81394C" w:rsidR="001444C5" w:rsidRPr="00B03B9B" w:rsidRDefault="00A059D1" w:rsidP="001444C5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684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404</w:t>
            </w:r>
          </w:p>
        </w:tc>
        <w:tc>
          <w:tcPr>
            <w:tcW w:w="72" w:type="dxa"/>
          </w:tcPr>
          <w:p w14:paraId="51261627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</w:tcPr>
          <w:p w14:paraId="3D2CA79E" w14:textId="70B7E929" w:rsidR="001444C5" w:rsidRPr="00B03B9B" w:rsidRDefault="00A059D1" w:rsidP="007854B9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360</w:t>
            </w:r>
            <w:r w:rsidR="000D680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397</w:t>
            </w:r>
          </w:p>
        </w:tc>
        <w:tc>
          <w:tcPr>
            <w:tcW w:w="90" w:type="dxa"/>
          </w:tcPr>
          <w:p w14:paraId="75271CE1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</w:tcPr>
          <w:p w14:paraId="788BE4B0" w14:textId="0F2F3DDD" w:rsidR="001444C5" w:rsidRPr="00B03B9B" w:rsidRDefault="00A059D1" w:rsidP="001444C5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684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404</w:t>
            </w:r>
          </w:p>
        </w:tc>
      </w:tr>
      <w:tr w:rsidR="001444C5" w:rsidRPr="00B03B9B" w14:paraId="79B3B82A" w14:textId="77777777" w:rsidTr="00A85D6A">
        <w:tc>
          <w:tcPr>
            <w:tcW w:w="4262" w:type="dxa"/>
          </w:tcPr>
          <w:p w14:paraId="578574F3" w14:textId="77777777" w:rsidR="001444C5" w:rsidRPr="00B03B9B" w:rsidRDefault="001444C5" w:rsidP="001444C5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รายได้ค้างรับ</w:t>
            </w:r>
          </w:p>
        </w:tc>
        <w:tc>
          <w:tcPr>
            <w:tcW w:w="1051" w:type="dxa"/>
          </w:tcPr>
          <w:p w14:paraId="35E46319" w14:textId="1656C3A1" w:rsidR="001444C5" w:rsidRPr="00B03B9B" w:rsidRDefault="00A059D1" w:rsidP="001444C5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175</w:t>
            </w:r>
            <w:r w:rsidR="00B2711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184</w:t>
            </w:r>
          </w:p>
        </w:tc>
        <w:tc>
          <w:tcPr>
            <w:tcW w:w="81" w:type="dxa"/>
          </w:tcPr>
          <w:p w14:paraId="15BA813D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1" w:type="dxa"/>
          </w:tcPr>
          <w:p w14:paraId="2EFCBBC1" w14:textId="625367DA" w:rsidR="001444C5" w:rsidRPr="00B03B9B" w:rsidRDefault="00A059D1" w:rsidP="001444C5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258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927</w:t>
            </w:r>
          </w:p>
        </w:tc>
        <w:tc>
          <w:tcPr>
            <w:tcW w:w="72" w:type="dxa"/>
          </w:tcPr>
          <w:p w14:paraId="30BBB69A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</w:tcPr>
          <w:p w14:paraId="2C590378" w14:textId="4290EFAE" w:rsidR="001444C5" w:rsidRPr="00B03B9B" w:rsidRDefault="00A059D1" w:rsidP="00B27115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175</w:t>
            </w:r>
            <w:r w:rsidR="00B025A9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184</w:t>
            </w:r>
          </w:p>
        </w:tc>
        <w:tc>
          <w:tcPr>
            <w:tcW w:w="90" w:type="dxa"/>
          </w:tcPr>
          <w:p w14:paraId="6DE6DE0B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</w:tcPr>
          <w:p w14:paraId="4CE148D4" w14:textId="5D15ACD8" w:rsidR="001444C5" w:rsidRPr="00B03B9B" w:rsidRDefault="00A059D1" w:rsidP="001444C5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258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927</w:t>
            </w:r>
          </w:p>
        </w:tc>
      </w:tr>
      <w:tr w:rsidR="001444C5" w:rsidRPr="00B03B9B" w14:paraId="6BD952B4" w14:textId="77777777" w:rsidTr="00A85D6A">
        <w:tc>
          <w:tcPr>
            <w:tcW w:w="4262" w:type="dxa"/>
          </w:tcPr>
          <w:p w14:paraId="7EAD2A93" w14:textId="77777777" w:rsidR="001444C5" w:rsidRPr="00B03B9B" w:rsidRDefault="001444C5" w:rsidP="001444C5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051" w:type="dxa"/>
          </w:tcPr>
          <w:p w14:paraId="54474B67" w14:textId="0104EFF3" w:rsidR="001444C5" w:rsidRPr="00B03B9B" w:rsidRDefault="00A059D1" w:rsidP="001444C5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</w:t>
            </w:r>
            <w:r w:rsidR="000D680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600</w:t>
            </w:r>
            <w:r w:rsidR="000D680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748</w:t>
            </w:r>
          </w:p>
        </w:tc>
        <w:tc>
          <w:tcPr>
            <w:tcW w:w="81" w:type="dxa"/>
          </w:tcPr>
          <w:p w14:paraId="4E248DF3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1" w:type="dxa"/>
          </w:tcPr>
          <w:p w14:paraId="6B6693D1" w14:textId="5C4D6751" w:rsidR="001444C5" w:rsidRPr="00B03B9B" w:rsidRDefault="00A059D1" w:rsidP="001444C5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111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043</w:t>
            </w:r>
          </w:p>
        </w:tc>
        <w:tc>
          <w:tcPr>
            <w:tcW w:w="72" w:type="dxa"/>
          </w:tcPr>
          <w:p w14:paraId="5941B262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</w:tcPr>
          <w:p w14:paraId="48654460" w14:textId="096564FF" w:rsidR="001444C5" w:rsidRPr="00B03B9B" w:rsidRDefault="00A059D1" w:rsidP="001444C5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</w:t>
            </w:r>
            <w:r w:rsidR="000D680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600</w:t>
            </w:r>
            <w:r w:rsidR="000D680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748</w:t>
            </w:r>
          </w:p>
        </w:tc>
        <w:tc>
          <w:tcPr>
            <w:tcW w:w="90" w:type="dxa"/>
          </w:tcPr>
          <w:p w14:paraId="6FFCEA7E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</w:tcPr>
          <w:p w14:paraId="54BCD8E3" w14:textId="69500F23" w:rsidR="001444C5" w:rsidRPr="00B03B9B" w:rsidRDefault="00A059D1" w:rsidP="001444C5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111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043</w:t>
            </w:r>
          </w:p>
        </w:tc>
      </w:tr>
      <w:tr w:rsidR="001444C5" w:rsidRPr="00B03B9B" w14:paraId="6C69BEDC" w14:textId="77777777" w:rsidTr="00A85D6A">
        <w:tc>
          <w:tcPr>
            <w:tcW w:w="4262" w:type="dxa"/>
          </w:tcPr>
          <w:p w14:paraId="6F3F56CB" w14:textId="027B117E" w:rsidR="001444C5" w:rsidRPr="00B03B9B" w:rsidRDefault="001444C5" w:rsidP="001444C5">
            <w:pPr>
              <w:ind w:left="540" w:hanging="441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 w:hint="cs"/>
                <w:cs/>
                <w:lang w:val="en-US"/>
              </w:rPr>
              <w:t>ลูกหนี้กรมสรรพากร</w:t>
            </w:r>
          </w:p>
        </w:tc>
        <w:tc>
          <w:tcPr>
            <w:tcW w:w="1051" w:type="dxa"/>
          </w:tcPr>
          <w:p w14:paraId="6BF1AA52" w14:textId="1C7119E1" w:rsidR="001444C5" w:rsidRPr="00B03B9B" w:rsidRDefault="00A059D1" w:rsidP="001444C5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9</w:t>
            </w:r>
            <w:r w:rsidR="000D680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766</w:t>
            </w:r>
            <w:r w:rsidR="000D680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715</w:t>
            </w:r>
          </w:p>
        </w:tc>
        <w:tc>
          <w:tcPr>
            <w:tcW w:w="81" w:type="dxa"/>
          </w:tcPr>
          <w:p w14:paraId="3120004E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1" w:type="dxa"/>
          </w:tcPr>
          <w:p w14:paraId="33B87532" w14:textId="104245C4" w:rsidR="001444C5" w:rsidRPr="00B03B9B" w:rsidRDefault="00A059D1" w:rsidP="001444C5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17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222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990</w:t>
            </w:r>
          </w:p>
        </w:tc>
        <w:tc>
          <w:tcPr>
            <w:tcW w:w="72" w:type="dxa"/>
          </w:tcPr>
          <w:p w14:paraId="4674D63B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</w:tcPr>
          <w:p w14:paraId="0B4B71D3" w14:textId="35F42246" w:rsidR="001444C5" w:rsidRPr="00B03B9B" w:rsidRDefault="00A059D1" w:rsidP="007854B9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7</w:t>
            </w:r>
            <w:r w:rsidR="000D680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774</w:t>
            </w:r>
            <w:r w:rsidR="00B025A9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144</w:t>
            </w:r>
          </w:p>
        </w:tc>
        <w:tc>
          <w:tcPr>
            <w:tcW w:w="90" w:type="dxa"/>
          </w:tcPr>
          <w:p w14:paraId="685A5DB4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</w:tcPr>
          <w:p w14:paraId="6DC9A91D" w14:textId="62A1D15E" w:rsidR="001444C5" w:rsidRPr="00B03B9B" w:rsidRDefault="00A059D1" w:rsidP="001444C5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17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221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874</w:t>
            </w:r>
          </w:p>
        </w:tc>
      </w:tr>
      <w:tr w:rsidR="001444C5" w:rsidRPr="00B03B9B" w14:paraId="0D3ECBCB" w14:textId="77777777" w:rsidTr="00A85D6A">
        <w:tc>
          <w:tcPr>
            <w:tcW w:w="4262" w:type="dxa"/>
          </w:tcPr>
          <w:p w14:paraId="0B46C638" w14:textId="4ADC4FB0" w:rsidR="001444C5" w:rsidRPr="00B03B9B" w:rsidRDefault="001444C5" w:rsidP="001444C5">
            <w:pPr>
              <w:ind w:left="540" w:hanging="441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cs/>
              </w:rPr>
              <w:t>รวม</w:t>
            </w:r>
            <w:r w:rsidRPr="00B03B9B">
              <w:rPr>
                <w:rFonts w:ascii="Angsana New" w:hAnsi="Angsana New" w:cs="Angsana New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352F0B84" w14:textId="6508F0E3" w:rsidR="001444C5" w:rsidRPr="00B03B9B" w:rsidRDefault="00A059D1" w:rsidP="001444C5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468</w:t>
            </w:r>
            <w:r w:rsidR="007854B9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696</w:t>
            </w:r>
            <w:r w:rsidR="007854B9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762</w:t>
            </w:r>
          </w:p>
        </w:tc>
        <w:tc>
          <w:tcPr>
            <w:tcW w:w="81" w:type="dxa"/>
          </w:tcPr>
          <w:p w14:paraId="68D99121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7DA19872" w14:textId="20B34791" w:rsidR="001444C5" w:rsidRPr="00B03B9B" w:rsidRDefault="00A059D1" w:rsidP="001444C5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710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154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482</w:t>
            </w:r>
          </w:p>
        </w:tc>
        <w:tc>
          <w:tcPr>
            <w:tcW w:w="72" w:type="dxa"/>
          </w:tcPr>
          <w:p w14:paraId="3B62381D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420F7D30" w14:textId="72357F3B" w:rsidR="001444C5" w:rsidRPr="00B03B9B" w:rsidRDefault="00A059D1" w:rsidP="007854B9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559</w:t>
            </w:r>
            <w:r w:rsidR="007854B9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620</w:t>
            </w:r>
            <w:r w:rsidR="007854B9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673</w:t>
            </w:r>
          </w:p>
        </w:tc>
        <w:tc>
          <w:tcPr>
            <w:tcW w:w="90" w:type="dxa"/>
          </w:tcPr>
          <w:p w14:paraId="67426D4E" w14:textId="77777777" w:rsidR="001444C5" w:rsidRPr="00B03B9B" w:rsidRDefault="001444C5" w:rsidP="001444C5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7A68457D" w14:textId="17BF74AF" w:rsidR="001444C5" w:rsidRPr="00B03B9B" w:rsidRDefault="00A059D1" w:rsidP="001444C5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777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118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536</w:t>
            </w:r>
          </w:p>
        </w:tc>
      </w:tr>
    </w:tbl>
    <w:p w14:paraId="3D1CD621" w14:textId="22B60958" w:rsidR="00CD5233" w:rsidRPr="00B03B9B" w:rsidRDefault="00CD5233" w:rsidP="00CD5233">
      <w:pPr>
        <w:spacing w:before="240"/>
        <w:ind w:firstLine="547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>ลูกหนี้การค้าแยกตามอายุหนี้</w:t>
      </w:r>
      <w:r w:rsidRPr="00B03B9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B03B9B">
        <w:rPr>
          <w:rFonts w:ascii="Angsana New" w:hAnsi="Angsana New" w:cs="Angsana New" w:hint="cs"/>
          <w:sz w:val="32"/>
          <w:szCs w:val="32"/>
          <w:cs/>
        </w:rPr>
        <w:t>มี</w:t>
      </w:r>
      <w:r w:rsidRPr="00B03B9B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164F9059" w14:textId="77777777" w:rsidR="00CD5233" w:rsidRPr="00B03B9B" w:rsidRDefault="00CD5233" w:rsidP="00CD5233">
      <w:pPr>
        <w:ind w:left="547"/>
        <w:jc w:val="right"/>
        <w:rPr>
          <w:rFonts w:ascii="Angsana New" w:hAnsi="Angsana New" w:cs="Angsana New"/>
          <w:cs/>
        </w:rPr>
      </w:pPr>
      <w:r w:rsidRPr="00B03B9B">
        <w:rPr>
          <w:rFonts w:ascii="Angsana New" w:hAnsi="Angsana New" w:cs="Angsana New"/>
          <w:b/>
          <w:bCs/>
          <w:cs/>
        </w:rPr>
        <w:t xml:space="preserve">หน่วย </w:t>
      </w:r>
      <w:r w:rsidRPr="00B03B9B">
        <w:rPr>
          <w:rFonts w:ascii="Angsana New" w:hAnsi="Angsana New" w:cs="Angsana New"/>
          <w:b/>
          <w:bCs/>
          <w:cs/>
          <w:lang w:val="en-US"/>
        </w:rPr>
        <w:t>: บาท</w:t>
      </w:r>
    </w:p>
    <w:tbl>
      <w:tblPr>
        <w:tblW w:w="8766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152"/>
        <w:gridCol w:w="90"/>
        <w:gridCol w:w="1152"/>
        <w:gridCol w:w="90"/>
        <w:gridCol w:w="1152"/>
        <w:gridCol w:w="90"/>
        <w:gridCol w:w="1152"/>
      </w:tblGrid>
      <w:tr w:rsidR="001C5F0A" w:rsidRPr="00B03B9B" w14:paraId="2B30F68B" w14:textId="77777777" w:rsidTr="009173E1">
        <w:tc>
          <w:tcPr>
            <w:tcW w:w="3888" w:type="dxa"/>
          </w:tcPr>
          <w:p w14:paraId="7E898C37" w14:textId="77777777" w:rsidR="001C5F0A" w:rsidRPr="00B03B9B" w:rsidRDefault="001C5F0A" w:rsidP="009173E1">
            <w:pPr>
              <w:snapToGrid w:val="0"/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94" w:type="dxa"/>
            <w:gridSpan w:val="3"/>
          </w:tcPr>
          <w:p w14:paraId="50BA340F" w14:textId="199DEC87" w:rsidR="001C5F0A" w:rsidRPr="00B03B9B" w:rsidRDefault="001C5F0A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26BFE31" w14:textId="77777777" w:rsidR="001C5F0A" w:rsidRPr="00B03B9B" w:rsidRDefault="001C5F0A" w:rsidP="009173E1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94" w:type="dxa"/>
            <w:gridSpan w:val="3"/>
          </w:tcPr>
          <w:p w14:paraId="73BCC07A" w14:textId="3232C209" w:rsidR="001C5F0A" w:rsidRPr="00B03B9B" w:rsidRDefault="001C5F0A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B03B9B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CD5233" w:rsidRPr="00B03B9B" w14:paraId="6762ECA4" w14:textId="77777777" w:rsidTr="001C5F0A">
        <w:tc>
          <w:tcPr>
            <w:tcW w:w="3888" w:type="dxa"/>
          </w:tcPr>
          <w:p w14:paraId="58C50B63" w14:textId="77777777" w:rsidR="00CD5233" w:rsidRPr="00B03B9B" w:rsidRDefault="00CD5233" w:rsidP="009173E1">
            <w:pPr>
              <w:snapToGrid w:val="0"/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</w:tcPr>
          <w:p w14:paraId="1A52AC1C" w14:textId="4928F377" w:rsidR="00CD5233" w:rsidRPr="00B03B9B" w:rsidRDefault="00A059D1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70A16B29" w14:textId="77777777" w:rsidR="00CD5233" w:rsidRPr="00B03B9B" w:rsidRDefault="00CD5233" w:rsidP="009173E1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52" w:type="dxa"/>
          </w:tcPr>
          <w:p w14:paraId="7B98FE8D" w14:textId="07DFEE6A" w:rsidR="00CD5233" w:rsidRPr="00B03B9B" w:rsidRDefault="00A059D1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376A4E66" w14:textId="77777777" w:rsidR="00CD5233" w:rsidRPr="00B03B9B" w:rsidRDefault="00CD5233" w:rsidP="009173E1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52" w:type="dxa"/>
          </w:tcPr>
          <w:p w14:paraId="044E7D8B" w14:textId="7B0DB59B" w:rsidR="00CD5233" w:rsidRPr="00B03B9B" w:rsidRDefault="00A059D1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5232F2D8" w14:textId="77777777" w:rsidR="00CD5233" w:rsidRPr="00B03B9B" w:rsidRDefault="00CD5233" w:rsidP="009173E1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52" w:type="dxa"/>
          </w:tcPr>
          <w:p w14:paraId="079B2EE6" w14:textId="468270FC" w:rsidR="00CD5233" w:rsidRPr="00B03B9B" w:rsidRDefault="00A059D1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1444C5" w:rsidRPr="00B03B9B" w14:paraId="5F23EA61" w14:textId="77777777" w:rsidTr="001C5F0A">
        <w:tc>
          <w:tcPr>
            <w:tcW w:w="3888" w:type="dxa"/>
          </w:tcPr>
          <w:p w14:paraId="591D4D88" w14:textId="77777777" w:rsidR="001444C5" w:rsidRPr="00B03B9B" w:rsidRDefault="001444C5" w:rsidP="001444C5">
            <w:pPr>
              <w:spacing w:line="340" w:lineRule="exact"/>
              <w:ind w:left="54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152" w:type="dxa"/>
          </w:tcPr>
          <w:p w14:paraId="54344135" w14:textId="3D5C3198" w:rsidR="001444C5" w:rsidRPr="00B03B9B" w:rsidRDefault="00A059D1" w:rsidP="00F2501D">
            <w:pPr>
              <w:tabs>
                <w:tab w:val="decimal" w:pos="10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355</w:t>
            </w:r>
            <w:r w:rsidR="00A603C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108</w:t>
            </w:r>
            <w:r w:rsidR="00A603C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048</w:t>
            </w:r>
          </w:p>
        </w:tc>
        <w:tc>
          <w:tcPr>
            <w:tcW w:w="90" w:type="dxa"/>
          </w:tcPr>
          <w:p w14:paraId="73B6702F" w14:textId="77777777" w:rsidR="001444C5" w:rsidRPr="00B03B9B" w:rsidRDefault="001444C5" w:rsidP="001444C5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</w:tcPr>
          <w:p w14:paraId="38FAA46D" w14:textId="1AC7FC24" w:rsidR="001444C5" w:rsidRPr="00B03B9B" w:rsidRDefault="00A059D1" w:rsidP="00B057DE">
            <w:pPr>
              <w:tabs>
                <w:tab w:val="decimal" w:pos="100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607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149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643</w:t>
            </w:r>
          </w:p>
        </w:tc>
        <w:tc>
          <w:tcPr>
            <w:tcW w:w="90" w:type="dxa"/>
          </w:tcPr>
          <w:p w14:paraId="0282AC10" w14:textId="77777777" w:rsidR="001444C5" w:rsidRPr="00B03B9B" w:rsidRDefault="001444C5" w:rsidP="001444C5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</w:tcPr>
          <w:p w14:paraId="6A0F99B5" w14:textId="52413724" w:rsidR="001444C5" w:rsidRPr="00B03B9B" w:rsidRDefault="00A059D1" w:rsidP="001444C5">
            <w:pPr>
              <w:tabs>
                <w:tab w:val="decimal" w:pos="102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422</w:t>
            </w:r>
            <w:r w:rsidR="003F4FA1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185</w:t>
            </w:r>
            <w:r w:rsidR="003F4FA1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696</w:t>
            </w:r>
          </w:p>
        </w:tc>
        <w:tc>
          <w:tcPr>
            <w:tcW w:w="90" w:type="dxa"/>
          </w:tcPr>
          <w:p w14:paraId="7388A1ED" w14:textId="77777777" w:rsidR="001444C5" w:rsidRPr="00B03B9B" w:rsidRDefault="001444C5" w:rsidP="001444C5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</w:tcPr>
          <w:p w14:paraId="5BB8E487" w14:textId="583F459E" w:rsidR="001444C5" w:rsidRPr="00B03B9B" w:rsidRDefault="00A059D1" w:rsidP="00F2501D">
            <w:pPr>
              <w:tabs>
                <w:tab w:val="decimal" w:pos="1035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650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996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786</w:t>
            </w:r>
          </w:p>
        </w:tc>
      </w:tr>
      <w:tr w:rsidR="001444C5" w:rsidRPr="00B03B9B" w14:paraId="599DE2D7" w14:textId="77777777" w:rsidTr="001C5F0A">
        <w:tc>
          <w:tcPr>
            <w:tcW w:w="3888" w:type="dxa"/>
          </w:tcPr>
          <w:p w14:paraId="7FE3752F" w14:textId="77777777" w:rsidR="001444C5" w:rsidRPr="00B03B9B" w:rsidRDefault="001444C5" w:rsidP="001444C5">
            <w:pPr>
              <w:spacing w:line="340" w:lineRule="exact"/>
              <w:ind w:left="54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152" w:type="dxa"/>
          </w:tcPr>
          <w:p w14:paraId="54138622" w14:textId="77777777" w:rsidR="001444C5" w:rsidRPr="00B03B9B" w:rsidRDefault="001444C5" w:rsidP="001444C5">
            <w:pPr>
              <w:tabs>
                <w:tab w:val="decimal" w:pos="10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0C0D9C26" w14:textId="77777777" w:rsidR="001444C5" w:rsidRPr="00B03B9B" w:rsidRDefault="001444C5" w:rsidP="001444C5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</w:tcPr>
          <w:p w14:paraId="012C1076" w14:textId="77777777" w:rsidR="001444C5" w:rsidRPr="00B03B9B" w:rsidRDefault="001444C5" w:rsidP="001444C5">
            <w:pPr>
              <w:tabs>
                <w:tab w:val="decimal" w:pos="1000"/>
                <w:tab w:val="decimal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12802A41" w14:textId="77777777" w:rsidR="001444C5" w:rsidRPr="00B03B9B" w:rsidRDefault="001444C5" w:rsidP="001444C5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</w:tcPr>
          <w:p w14:paraId="59E1B99C" w14:textId="77777777" w:rsidR="001444C5" w:rsidRPr="00B03B9B" w:rsidRDefault="001444C5" w:rsidP="001444C5">
            <w:pPr>
              <w:tabs>
                <w:tab w:val="decimal" w:pos="900"/>
              </w:tabs>
              <w:spacing w:line="340" w:lineRule="exact"/>
              <w:ind w:right="-13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439A6B47" w14:textId="77777777" w:rsidR="001444C5" w:rsidRPr="00B03B9B" w:rsidRDefault="001444C5" w:rsidP="001444C5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</w:tcPr>
          <w:p w14:paraId="16125D9C" w14:textId="77777777" w:rsidR="001444C5" w:rsidRPr="00B03B9B" w:rsidRDefault="001444C5" w:rsidP="001444C5">
            <w:pPr>
              <w:tabs>
                <w:tab w:val="decimal" w:pos="900"/>
                <w:tab w:val="decimal" w:pos="1035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1444C5" w:rsidRPr="00B03B9B" w14:paraId="2A856BBB" w14:textId="77777777" w:rsidTr="001C5F0A">
        <w:tc>
          <w:tcPr>
            <w:tcW w:w="3888" w:type="dxa"/>
          </w:tcPr>
          <w:p w14:paraId="191442A7" w14:textId="5F7BA8C9" w:rsidR="001444C5" w:rsidRPr="00B03B9B" w:rsidRDefault="001444C5" w:rsidP="001444C5">
            <w:pPr>
              <w:spacing w:line="340" w:lineRule="exact"/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 xml:space="preserve">ภายใน </w:t>
            </w:r>
            <w:r w:rsidR="00A059D1" w:rsidRPr="00B03B9B">
              <w:rPr>
                <w:rFonts w:ascii="Angsana New" w:hAnsi="Angsana New" w:cs="Angsana New"/>
                <w:lang w:val="en-US"/>
              </w:rPr>
              <w:t>3</w:t>
            </w:r>
            <w:r w:rsidRPr="00B03B9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394DAD67" w14:textId="454893CA" w:rsidR="001444C5" w:rsidRPr="00B03B9B" w:rsidRDefault="00A059D1" w:rsidP="001444C5">
            <w:pPr>
              <w:tabs>
                <w:tab w:val="decimal" w:pos="10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85</w:t>
            </w:r>
            <w:r w:rsidR="00A603C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454</w:t>
            </w:r>
            <w:r w:rsidR="00A603C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448</w:t>
            </w:r>
          </w:p>
        </w:tc>
        <w:tc>
          <w:tcPr>
            <w:tcW w:w="90" w:type="dxa"/>
          </w:tcPr>
          <w:p w14:paraId="74020CC0" w14:textId="77777777" w:rsidR="001444C5" w:rsidRPr="00B03B9B" w:rsidRDefault="001444C5" w:rsidP="001444C5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</w:tcPr>
          <w:p w14:paraId="0DB014C5" w14:textId="5D6AD4AF" w:rsidR="001444C5" w:rsidRPr="00B03B9B" w:rsidRDefault="00A059D1" w:rsidP="001444C5">
            <w:pPr>
              <w:tabs>
                <w:tab w:val="decimal" w:pos="100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61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097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027</w:t>
            </w:r>
          </w:p>
        </w:tc>
        <w:tc>
          <w:tcPr>
            <w:tcW w:w="90" w:type="dxa"/>
          </w:tcPr>
          <w:p w14:paraId="37197626" w14:textId="77777777" w:rsidR="001444C5" w:rsidRPr="00B03B9B" w:rsidRDefault="001444C5" w:rsidP="001444C5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</w:tcPr>
          <w:p w14:paraId="66D66C90" w14:textId="2C70420C" w:rsidR="001444C5" w:rsidRPr="00B03B9B" w:rsidRDefault="00A059D1" w:rsidP="001444C5">
            <w:pPr>
              <w:tabs>
                <w:tab w:val="decimal" w:pos="100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116</w:t>
            </w:r>
            <w:r w:rsidR="003F4FA1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510</w:t>
            </w:r>
            <w:r w:rsidR="003F4FA1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890</w:t>
            </w:r>
          </w:p>
        </w:tc>
        <w:tc>
          <w:tcPr>
            <w:tcW w:w="90" w:type="dxa"/>
          </w:tcPr>
          <w:p w14:paraId="4B0FCB92" w14:textId="77777777" w:rsidR="001444C5" w:rsidRPr="00B03B9B" w:rsidRDefault="001444C5" w:rsidP="001444C5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</w:tcPr>
          <w:p w14:paraId="38017229" w14:textId="6DA8E042" w:rsidR="001444C5" w:rsidRPr="00B03B9B" w:rsidRDefault="00A059D1" w:rsidP="001444C5">
            <w:pPr>
              <w:tabs>
                <w:tab w:val="decimal" w:pos="1035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86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530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720</w:t>
            </w:r>
          </w:p>
        </w:tc>
      </w:tr>
      <w:tr w:rsidR="001444C5" w:rsidRPr="00B03B9B" w14:paraId="19247562" w14:textId="77777777" w:rsidTr="001C5F0A">
        <w:tc>
          <w:tcPr>
            <w:tcW w:w="3888" w:type="dxa"/>
          </w:tcPr>
          <w:p w14:paraId="5B82C0CB" w14:textId="39531885" w:rsidR="001444C5" w:rsidRPr="00B03B9B" w:rsidRDefault="001444C5" w:rsidP="001444C5">
            <w:pPr>
              <w:spacing w:line="340" w:lineRule="exact"/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 xml:space="preserve">ระหว่าง </w:t>
            </w:r>
            <w:r w:rsidR="00A059D1" w:rsidRPr="00B03B9B">
              <w:rPr>
                <w:rFonts w:ascii="Angsana New" w:hAnsi="Angsana New" w:cs="Angsana New"/>
                <w:lang w:val="en-US"/>
              </w:rPr>
              <w:t>3</w:t>
            </w:r>
            <w:r w:rsidRPr="00B03B9B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="00A059D1" w:rsidRPr="00B03B9B">
              <w:rPr>
                <w:rFonts w:ascii="Angsana New" w:hAnsi="Angsana New" w:cs="Angsana New"/>
                <w:lang w:val="en-US"/>
              </w:rPr>
              <w:t>6</w:t>
            </w:r>
            <w:r w:rsidRPr="00B03B9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422B201C" w14:textId="1C05D770" w:rsidR="001444C5" w:rsidRPr="00B03B9B" w:rsidRDefault="00A059D1" w:rsidP="001444C5">
            <w:pPr>
              <w:tabs>
                <w:tab w:val="decimal" w:pos="10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A603C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142</w:t>
            </w:r>
            <w:r w:rsidR="00F2501D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968</w:t>
            </w:r>
          </w:p>
        </w:tc>
        <w:tc>
          <w:tcPr>
            <w:tcW w:w="90" w:type="dxa"/>
          </w:tcPr>
          <w:p w14:paraId="0B7BAF63" w14:textId="77777777" w:rsidR="001444C5" w:rsidRPr="00B03B9B" w:rsidRDefault="001444C5" w:rsidP="001444C5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</w:tcPr>
          <w:p w14:paraId="23041AF2" w14:textId="11EEB07D" w:rsidR="001444C5" w:rsidRPr="00B03B9B" w:rsidRDefault="00A059D1" w:rsidP="001444C5">
            <w:pPr>
              <w:tabs>
                <w:tab w:val="decimal" w:pos="100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480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369</w:t>
            </w:r>
          </w:p>
        </w:tc>
        <w:tc>
          <w:tcPr>
            <w:tcW w:w="90" w:type="dxa"/>
          </w:tcPr>
          <w:p w14:paraId="6F8A6F4E" w14:textId="77777777" w:rsidR="001444C5" w:rsidRPr="00B03B9B" w:rsidRDefault="001444C5" w:rsidP="001444C5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</w:tcPr>
          <w:p w14:paraId="2CDD08C9" w14:textId="65388124" w:rsidR="001444C5" w:rsidRPr="00B03B9B" w:rsidRDefault="00A059D1" w:rsidP="003F4FA1">
            <w:pPr>
              <w:tabs>
                <w:tab w:val="decimal" w:pos="100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3F4FA1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400</w:t>
            </w:r>
          </w:p>
        </w:tc>
        <w:tc>
          <w:tcPr>
            <w:tcW w:w="90" w:type="dxa"/>
          </w:tcPr>
          <w:p w14:paraId="36A6CDD4" w14:textId="77777777" w:rsidR="001444C5" w:rsidRPr="00B03B9B" w:rsidRDefault="001444C5" w:rsidP="001444C5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</w:tcPr>
          <w:p w14:paraId="38330A71" w14:textId="6B02043C" w:rsidR="001444C5" w:rsidRPr="00B03B9B" w:rsidRDefault="001444C5" w:rsidP="001444C5">
            <w:pPr>
              <w:tabs>
                <w:tab w:val="decimal" w:pos="54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1444C5" w:rsidRPr="00B03B9B" w14:paraId="375DB890" w14:textId="77777777" w:rsidTr="001C5F0A">
        <w:tc>
          <w:tcPr>
            <w:tcW w:w="3888" w:type="dxa"/>
          </w:tcPr>
          <w:p w14:paraId="26B7EC65" w14:textId="1A563467" w:rsidR="001444C5" w:rsidRPr="00B03B9B" w:rsidRDefault="001444C5" w:rsidP="001444C5">
            <w:pPr>
              <w:spacing w:line="340" w:lineRule="exact"/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 xml:space="preserve">ระหว่าง </w:t>
            </w:r>
            <w:r w:rsidR="00A059D1" w:rsidRPr="00B03B9B">
              <w:rPr>
                <w:rFonts w:ascii="Angsana New" w:hAnsi="Angsana New" w:cs="Angsana New"/>
                <w:lang w:val="en-US"/>
              </w:rPr>
              <w:t>6</w:t>
            </w:r>
            <w:r w:rsidRPr="00B03B9B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="00A059D1" w:rsidRPr="00B03B9B">
              <w:rPr>
                <w:rFonts w:ascii="Angsana New" w:hAnsi="Angsana New" w:cs="Angsana New"/>
                <w:lang w:val="en-US"/>
              </w:rPr>
              <w:t>12</w:t>
            </w:r>
            <w:r w:rsidRPr="00B03B9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78F4B694" w14:textId="3D908D44" w:rsidR="001444C5" w:rsidRPr="00B03B9B" w:rsidRDefault="00A059D1" w:rsidP="001444C5">
            <w:pPr>
              <w:tabs>
                <w:tab w:val="decimal" w:pos="10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F2501D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911</w:t>
            </w:r>
            <w:r w:rsidR="00A603C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221</w:t>
            </w:r>
          </w:p>
        </w:tc>
        <w:tc>
          <w:tcPr>
            <w:tcW w:w="90" w:type="dxa"/>
          </w:tcPr>
          <w:p w14:paraId="5F0D4E70" w14:textId="77777777" w:rsidR="001444C5" w:rsidRPr="00B03B9B" w:rsidRDefault="001444C5" w:rsidP="001444C5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</w:tcPr>
          <w:p w14:paraId="1C871680" w14:textId="6126BD09" w:rsidR="001444C5" w:rsidRPr="00B03B9B" w:rsidRDefault="00A059D1" w:rsidP="00F2501D">
            <w:pPr>
              <w:tabs>
                <w:tab w:val="decimal" w:pos="100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088</w:t>
            </w:r>
            <w:r w:rsidR="001444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838</w:t>
            </w:r>
          </w:p>
        </w:tc>
        <w:tc>
          <w:tcPr>
            <w:tcW w:w="90" w:type="dxa"/>
          </w:tcPr>
          <w:p w14:paraId="0576F0FD" w14:textId="77777777" w:rsidR="001444C5" w:rsidRPr="00B03B9B" w:rsidRDefault="001444C5" w:rsidP="001444C5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</w:tcPr>
          <w:p w14:paraId="3F07CE23" w14:textId="3DF50562" w:rsidR="001444C5" w:rsidRPr="00B03B9B" w:rsidRDefault="00A059D1" w:rsidP="003F4FA1">
            <w:pPr>
              <w:tabs>
                <w:tab w:val="decimal" w:pos="100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75</w:t>
            </w:r>
            <w:r w:rsidR="003F4FA1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818</w:t>
            </w:r>
          </w:p>
        </w:tc>
        <w:tc>
          <w:tcPr>
            <w:tcW w:w="90" w:type="dxa"/>
          </w:tcPr>
          <w:p w14:paraId="297BDF58" w14:textId="77777777" w:rsidR="001444C5" w:rsidRPr="00B03B9B" w:rsidRDefault="001444C5" w:rsidP="001444C5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</w:tcPr>
          <w:p w14:paraId="10340984" w14:textId="31A0AEAF" w:rsidR="001444C5" w:rsidRPr="00B03B9B" w:rsidRDefault="001444C5" w:rsidP="001444C5">
            <w:pPr>
              <w:tabs>
                <w:tab w:val="decimal" w:pos="54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A603C7" w:rsidRPr="00B03B9B" w14:paraId="22626CA5" w14:textId="77777777" w:rsidTr="001C5F0A">
        <w:tc>
          <w:tcPr>
            <w:tcW w:w="3888" w:type="dxa"/>
          </w:tcPr>
          <w:p w14:paraId="217E3B37" w14:textId="6BCB43CD" w:rsidR="00A603C7" w:rsidRPr="00B03B9B" w:rsidRDefault="00A603C7" w:rsidP="00A603C7">
            <w:pPr>
              <w:spacing w:line="340" w:lineRule="exact"/>
              <w:ind w:left="540" w:firstLine="270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="00A059D1" w:rsidRPr="00B03B9B">
              <w:rPr>
                <w:rFonts w:ascii="Angsana New" w:hAnsi="Angsana New" w:cs="Angsana New"/>
                <w:lang w:val="en-US"/>
              </w:rPr>
              <w:t>12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B03B9B">
              <w:rPr>
                <w:rFonts w:ascii="Angsana New" w:hAnsi="Angsana New" w:cs="Angsana New" w:hint="cs"/>
                <w:cs/>
                <w:lang w:val="en-US"/>
              </w:rPr>
              <w:t>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B26ABA" w14:textId="35706F45" w:rsidR="00A603C7" w:rsidRPr="00B03B9B" w:rsidRDefault="00A059D1" w:rsidP="00A603C7">
            <w:pPr>
              <w:tabs>
                <w:tab w:val="decimal" w:pos="10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8</w:t>
            </w:r>
            <w:r w:rsidR="00A603C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249</w:t>
            </w:r>
            <w:r w:rsidR="00A603C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749</w:t>
            </w:r>
          </w:p>
        </w:tc>
        <w:tc>
          <w:tcPr>
            <w:tcW w:w="90" w:type="dxa"/>
          </w:tcPr>
          <w:p w14:paraId="11B50876" w14:textId="77777777" w:rsidR="00A603C7" w:rsidRPr="00B03B9B" w:rsidRDefault="00A603C7" w:rsidP="00A603C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1254C2" w14:textId="275F42B0" w:rsidR="00A603C7" w:rsidRPr="00B03B9B" w:rsidRDefault="00A059D1" w:rsidP="00A603C7">
            <w:pPr>
              <w:tabs>
                <w:tab w:val="decimal" w:pos="100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6</w:t>
            </w:r>
            <w:r w:rsidR="00A603C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217</w:t>
            </w:r>
            <w:r w:rsidR="00A603C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366</w:t>
            </w:r>
          </w:p>
        </w:tc>
        <w:tc>
          <w:tcPr>
            <w:tcW w:w="90" w:type="dxa"/>
          </w:tcPr>
          <w:p w14:paraId="7F4A88AA" w14:textId="77777777" w:rsidR="00A603C7" w:rsidRPr="00B03B9B" w:rsidRDefault="00A603C7" w:rsidP="00A603C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69DB11" w14:textId="537AECF1" w:rsidR="00A603C7" w:rsidRPr="00B03B9B" w:rsidRDefault="003F4FA1" w:rsidP="003F4FA1">
            <w:pPr>
              <w:tabs>
                <w:tab w:val="decimal" w:pos="54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D05F804" w14:textId="77777777" w:rsidR="00A603C7" w:rsidRPr="00B03B9B" w:rsidRDefault="00A603C7" w:rsidP="00A603C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0866F5" w14:textId="66012F7F" w:rsidR="00A603C7" w:rsidRPr="00B03B9B" w:rsidRDefault="00A059D1" w:rsidP="00A603C7">
            <w:pPr>
              <w:tabs>
                <w:tab w:val="decimal" w:pos="1035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96</w:t>
            </w:r>
            <w:r w:rsidR="00A603C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942</w:t>
            </w:r>
          </w:p>
        </w:tc>
      </w:tr>
      <w:tr w:rsidR="00A603C7" w:rsidRPr="00B03B9B" w14:paraId="413DD4FD" w14:textId="77777777" w:rsidTr="001C5F0A">
        <w:tc>
          <w:tcPr>
            <w:tcW w:w="3888" w:type="dxa"/>
          </w:tcPr>
          <w:p w14:paraId="34EEACCA" w14:textId="77777777" w:rsidR="00A603C7" w:rsidRPr="00B03B9B" w:rsidRDefault="00A603C7" w:rsidP="00A603C7">
            <w:pPr>
              <w:spacing w:line="340" w:lineRule="exact"/>
              <w:ind w:left="540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36799B9" w14:textId="677D2204" w:rsidR="00A603C7" w:rsidRPr="00B03B9B" w:rsidRDefault="00A059D1" w:rsidP="00A603C7">
            <w:pPr>
              <w:tabs>
                <w:tab w:val="decimal" w:pos="10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453</w:t>
            </w:r>
            <w:r w:rsidR="003F4FA1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866</w:t>
            </w:r>
            <w:r w:rsidR="003F4FA1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434</w:t>
            </w:r>
          </w:p>
        </w:tc>
        <w:tc>
          <w:tcPr>
            <w:tcW w:w="90" w:type="dxa"/>
          </w:tcPr>
          <w:p w14:paraId="78812DF6" w14:textId="77777777" w:rsidR="00A603C7" w:rsidRPr="00B03B9B" w:rsidRDefault="00A603C7" w:rsidP="00A603C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ECD3BD1" w14:textId="3E48AD62" w:rsidR="00A603C7" w:rsidRPr="00B03B9B" w:rsidRDefault="00A059D1" w:rsidP="00F2501D">
            <w:pPr>
              <w:tabs>
                <w:tab w:val="decimal" w:pos="100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679</w:t>
            </w:r>
            <w:r w:rsidR="00A603C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033</w:t>
            </w:r>
            <w:r w:rsidR="00A603C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243</w:t>
            </w:r>
          </w:p>
        </w:tc>
        <w:tc>
          <w:tcPr>
            <w:tcW w:w="90" w:type="dxa"/>
          </w:tcPr>
          <w:p w14:paraId="727C87BB" w14:textId="77777777" w:rsidR="00A603C7" w:rsidRPr="00B03B9B" w:rsidRDefault="00A603C7" w:rsidP="00A603C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E7003BA" w14:textId="10F22DBD" w:rsidR="00A603C7" w:rsidRPr="00B03B9B" w:rsidRDefault="00A059D1" w:rsidP="00A603C7">
            <w:pPr>
              <w:tabs>
                <w:tab w:val="decimal" w:pos="100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538</w:t>
            </w:r>
            <w:r w:rsidR="003F4FA1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774</w:t>
            </w:r>
            <w:r w:rsidR="003F4FA1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804</w:t>
            </w:r>
          </w:p>
        </w:tc>
        <w:tc>
          <w:tcPr>
            <w:tcW w:w="90" w:type="dxa"/>
          </w:tcPr>
          <w:p w14:paraId="1A4BB48A" w14:textId="77777777" w:rsidR="00A603C7" w:rsidRPr="00B03B9B" w:rsidRDefault="00A603C7" w:rsidP="00A603C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559CDEC" w14:textId="3D2468E9" w:rsidR="00A603C7" w:rsidRPr="00B03B9B" w:rsidRDefault="00A059D1" w:rsidP="00A603C7">
            <w:pPr>
              <w:tabs>
                <w:tab w:val="decimal" w:pos="1035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737</w:t>
            </w:r>
            <w:r w:rsidR="00A603C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624</w:t>
            </w:r>
            <w:r w:rsidR="00A603C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448</w:t>
            </w:r>
          </w:p>
        </w:tc>
      </w:tr>
      <w:tr w:rsidR="00A603C7" w:rsidRPr="00B03B9B" w14:paraId="088EC2AD" w14:textId="77777777" w:rsidTr="001C5F0A">
        <w:tc>
          <w:tcPr>
            <w:tcW w:w="3888" w:type="dxa"/>
          </w:tcPr>
          <w:p w14:paraId="7C20CA38" w14:textId="77777777" w:rsidR="00A603C7" w:rsidRPr="00B03B9B" w:rsidRDefault="00A603C7" w:rsidP="00A603C7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B03B9B">
              <w:rPr>
                <w:rFonts w:ascii="Angsana New" w:hAnsi="Angsana New" w:cs="Angsana New" w:hint="cs"/>
                <w:cs/>
              </w:rPr>
              <w:t xml:space="preserve"> ค่าเผื่อผลขาดทุน</w:t>
            </w:r>
          </w:p>
        </w:tc>
        <w:tc>
          <w:tcPr>
            <w:tcW w:w="1152" w:type="dxa"/>
          </w:tcPr>
          <w:p w14:paraId="10FABE28" w14:textId="4FFCE2CB" w:rsidR="00A603C7" w:rsidRPr="00B03B9B" w:rsidRDefault="00A603C7" w:rsidP="00A603C7">
            <w:pPr>
              <w:tabs>
                <w:tab w:val="decimal" w:pos="10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8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247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199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E5DC916" w14:textId="77777777" w:rsidR="00A603C7" w:rsidRPr="00B03B9B" w:rsidRDefault="00A603C7" w:rsidP="00A603C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</w:tcPr>
          <w:p w14:paraId="6EF858E9" w14:textId="04920E64" w:rsidR="00A603C7" w:rsidRPr="00B03B9B" w:rsidRDefault="00A603C7" w:rsidP="00A603C7">
            <w:pPr>
              <w:tabs>
                <w:tab w:val="decimal" w:pos="100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8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594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141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4877CFAA" w14:textId="77777777" w:rsidR="00A603C7" w:rsidRPr="00B03B9B" w:rsidRDefault="00A603C7" w:rsidP="00A603C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</w:tcPr>
          <w:p w14:paraId="376691B0" w14:textId="490C28D5" w:rsidR="00A603C7" w:rsidRPr="00B03B9B" w:rsidRDefault="003F4FA1" w:rsidP="003F4FA1">
            <w:pPr>
              <w:tabs>
                <w:tab w:val="decimal" w:pos="54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4EFDA1C" w14:textId="77777777" w:rsidR="00A603C7" w:rsidRPr="00B03B9B" w:rsidRDefault="00A603C7" w:rsidP="00A603C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</w:tcPr>
          <w:p w14:paraId="308F67D2" w14:textId="1136EC21" w:rsidR="00A603C7" w:rsidRPr="00B03B9B" w:rsidRDefault="00A603C7" w:rsidP="00A603C7">
            <w:pPr>
              <w:tabs>
                <w:tab w:val="decimal" w:pos="1035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96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942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A603C7" w:rsidRPr="00B03B9B" w14:paraId="3A16CADC" w14:textId="77777777" w:rsidTr="001C5F0A">
        <w:tc>
          <w:tcPr>
            <w:tcW w:w="3888" w:type="dxa"/>
          </w:tcPr>
          <w:p w14:paraId="67CF2317" w14:textId="77777777" w:rsidR="00A603C7" w:rsidRPr="00B03B9B" w:rsidRDefault="00A603C7" w:rsidP="00A603C7">
            <w:pPr>
              <w:spacing w:line="340" w:lineRule="exact"/>
              <w:ind w:left="54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>รวมลูกหนี้การค้า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08204B2" w14:textId="35ED668C" w:rsidR="00A603C7" w:rsidRPr="00B03B9B" w:rsidRDefault="00A059D1" w:rsidP="00A603C7">
            <w:pPr>
              <w:tabs>
                <w:tab w:val="decimal" w:pos="10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445</w:t>
            </w:r>
            <w:r w:rsidR="003F4FA1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619</w:t>
            </w:r>
            <w:r w:rsidR="003F4FA1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235</w:t>
            </w:r>
          </w:p>
        </w:tc>
        <w:tc>
          <w:tcPr>
            <w:tcW w:w="90" w:type="dxa"/>
          </w:tcPr>
          <w:p w14:paraId="66FAE43F" w14:textId="77777777" w:rsidR="00A603C7" w:rsidRPr="00B03B9B" w:rsidRDefault="00A603C7" w:rsidP="00A603C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2133EF2" w14:textId="2F554FF5" w:rsidR="00A603C7" w:rsidRPr="00B03B9B" w:rsidRDefault="00A059D1" w:rsidP="00A603C7">
            <w:pPr>
              <w:tabs>
                <w:tab w:val="decimal" w:pos="100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670</w:t>
            </w:r>
            <w:r w:rsidR="00A603C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439</w:t>
            </w:r>
            <w:r w:rsidR="00A603C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102</w:t>
            </w:r>
          </w:p>
        </w:tc>
        <w:tc>
          <w:tcPr>
            <w:tcW w:w="90" w:type="dxa"/>
          </w:tcPr>
          <w:p w14:paraId="77629FA1" w14:textId="77777777" w:rsidR="00A603C7" w:rsidRPr="00B03B9B" w:rsidRDefault="00A603C7" w:rsidP="00A603C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D92DBE7" w14:textId="5A234346" w:rsidR="00A603C7" w:rsidRPr="00B03B9B" w:rsidRDefault="00A059D1" w:rsidP="00A603C7">
            <w:pPr>
              <w:tabs>
                <w:tab w:val="decimal" w:pos="100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538</w:t>
            </w:r>
            <w:r w:rsidR="003F4FA1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774</w:t>
            </w:r>
            <w:r w:rsidR="003F4FA1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804</w:t>
            </w:r>
          </w:p>
        </w:tc>
        <w:tc>
          <w:tcPr>
            <w:tcW w:w="90" w:type="dxa"/>
          </w:tcPr>
          <w:p w14:paraId="260ADC80" w14:textId="77777777" w:rsidR="00A603C7" w:rsidRPr="00B03B9B" w:rsidRDefault="00A603C7" w:rsidP="00A603C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9B9DB18" w14:textId="6117F859" w:rsidR="00A603C7" w:rsidRPr="00B03B9B" w:rsidRDefault="00A059D1" w:rsidP="00A603C7">
            <w:pPr>
              <w:tabs>
                <w:tab w:val="decimal" w:pos="1035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737</w:t>
            </w:r>
            <w:r w:rsidR="00A603C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527</w:t>
            </w:r>
            <w:r w:rsidR="00A603C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506</w:t>
            </w:r>
          </w:p>
        </w:tc>
      </w:tr>
    </w:tbl>
    <w:p w14:paraId="17713B08" w14:textId="77777777" w:rsidR="00CD5233" w:rsidRPr="00B03B9B" w:rsidRDefault="00CD5233" w:rsidP="00CD5233">
      <w:pPr>
        <w:suppressAutoHyphens w:val="0"/>
        <w:rPr>
          <w:rFonts w:ascii="Angsana New" w:eastAsia="Cordia New" w:hAnsi="Angsana New" w:cs="Angsana New"/>
          <w:spacing w:val="2"/>
          <w:sz w:val="32"/>
          <w:szCs w:val="32"/>
          <w:lang w:val="en-US"/>
        </w:rPr>
      </w:pPr>
      <w:r w:rsidRPr="00B03B9B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br w:type="page"/>
      </w:r>
    </w:p>
    <w:p w14:paraId="6DF264F7" w14:textId="0DBB1687" w:rsidR="00CD5233" w:rsidRPr="00B03B9B" w:rsidRDefault="00A059D1" w:rsidP="00CD5233">
      <w:pPr>
        <w:spacing w:before="360"/>
        <w:ind w:left="1260" w:hanging="720"/>
        <w:jc w:val="thaiDistribute"/>
        <w:rPr>
          <w:rFonts w:ascii="Angsana New" w:eastAsia="Cordia New" w:hAnsi="Angsana New" w:cs="Angsana New"/>
          <w:spacing w:val="2"/>
          <w:sz w:val="32"/>
          <w:szCs w:val="32"/>
          <w:lang w:val="en-US"/>
        </w:rPr>
      </w:pPr>
      <w:r w:rsidRPr="00B03B9B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lastRenderedPageBreak/>
        <w:t>5</w:t>
      </w:r>
      <w:r w:rsidR="00CD5233" w:rsidRPr="00B03B9B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.</w:t>
      </w:r>
      <w:r w:rsidRPr="00B03B9B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2</w:t>
      </w:r>
      <w:r w:rsidR="00CD5233" w:rsidRPr="00B03B9B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ab/>
      </w:r>
      <w:r w:rsidR="00CD5233" w:rsidRPr="00B03B9B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ลูกหนี้การค้า</w:t>
      </w:r>
    </w:p>
    <w:p w14:paraId="07184761" w14:textId="4A94A45E" w:rsidR="00CD5233" w:rsidRPr="00B03B9B" w:rsidRDefault="00CD5233" w:rsidP="00CD5233">
      <w:pPr>
        <w:spacing w:after="120"/>
        <w:ind w:left="1260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B03B9B">
        <w:rPr>
          <w:rFonts w:asciiTheme="majorBidi" w:hAnsiTheme="majorBidi" w:cs="Angsana New"/>
          <w:sz w:val="32"/>
          <w:szCs w:val="32"/>
          <w:cs/>
        </w:rPr>
        <w:t>บริษัทและบริษัทย่อย</w:t>
      </w:r>
      <w:r w:rsidRPr="00B03B9B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B03B9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ผลขาดทุนด้านเครดิตที่คาดว่าจะเกิดขึ้นตลอดอายุ </w:t>
      </w:r>
      <w:r w:rsidRPr="00B03B9B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ซึ่ง</w:t>
      </w:r>
      <w:r w:rsidRPr="00B03B9B">
        <w:rPr>
          <w:rFonts w:asciiTheme="majorBidi" w:hAnsiTheme="majorBidi" w:cstheme="majorBidi"/>
          <w:color w:val="000000"/>
          <w:sz w:val="32"/>
          <w:szCs w:val="32"/>
          <w:cs/>
        </w:rPr>
        <w:t>ผลขาดทุน</w:t>
      </w:r>
      <w:r w:rsidRPr="00B03B9B">
        <w:rPr>
          <w:rFonts w:asciiTheme="majorBidi" w:hAnsiTheme="majorBidi" w:cstheme="majorBidi"/>
          <w:color w:val="000000"/>
          <w:sz w:val="32"/>
          <w:szCs w:val="32"/>
          <w:cs/>
        </w:rPr>
        <w:br/>
        <w:t>ด้านเครดิตที่คาดว่าจะเกิดขึ้นกับลูกหนี้การค้า</w:t>
      </w:r>
      <w:r w:rsidRPr="00B03B9B">
        <w:rPr>
          <w:rFonts w:asciiTheme="majorBidi" w:hAnsiTheme="majorBidi" w:cstheme="majorBidi" w:hint="cs"/>
          <w:color w:val="000000"/>
          <w:sz w:val="32"/>
          <w:szCs w:val="32"/>
          <w:cs/>
        </w:rPr>
        <w:t>ได้</w:t>
      </w:r>
      <w:r w:rsidRPr="00B03B9B">
        <w:rPr>
          <w:rFonts w:asciiTheme="majorBidi" w:hAnsiTheme="majorBidi" w:cstheme="majorBidi"/>
          <w:color w:val="000000"/>
          <w:sz w:val="32"/>
          <w:szCs w:val="32"/>
          <w:cs/>
        </w:rPr>
        <w:t>ประมาณการโดยใช้ตารางการตั้งสำรอง</w:t>
      </w:r>
      <w:r w:rsidRPr="00B03B9B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</w:t>
      </w:r>
      <w:r w:rsidRPr="00B03B9B">
        <w:rPr>
          <w:rFonts w:asciiTheme="majorBidi" w:hAnsiTheme="majorBidi" w:cstheme="majorBidi"/>
          <w:color w:val="000000"/>
          <w:sz w:val="32"/>
          <w:szCs w:val="32"/>
          <w:cs/>
        </w:rPr>
        <w:t>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ปรับปรุงด้วยปัจจัยเฉพาะของลูกหนี้ สภาวการณ์ทางเศรษฐกิจทั่วไปของอุตสาหกรรมที่ลูกหนี้ดำเนินงานอยู่ และการประเมินทิศทางทั้งในปัจจุบันและในอนาคต ณ วันที่รายงาน</w:t>
      </w:r>
      <w:r w:rsidRPr="00B03B9B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</w:p>
    <w:p w14:paraId="4976FA3A" w14:textId="226687B7" w:rsidR="00CD5233" w:rsidRPr="00B03B9B" w:rsidRDefault="00A059D1" w:rsidP="00CD5233">
      <w:pPr>
        <w:spacing w:before="360"/>
        <w:ind w:left="547" w:hanging="547"/>
        <w:rPr>
          <w:rFonts w:ascii="Angsana New" w:hAnsi="Angsana New" w:cs="Angsana New"/>
          <w:spacing w:val="4"/>
          <w:sz w:val="32"/>
          <w:szCs w:val="32"/>
          <w:cs/>
          <w:lang w:val="en-US"/>
        </w:rPr>
      </w:pPr>
      <w:r w:rsidRPr="00B03B9B">
        <w:rPr>
          <w:rFonts w:ascii="Angsana New" w:hAnsi="Angsana New" w:cs="Angsana New" w:hint="cs"/>
          <w:b/>
          <w:bCs/>
          <w:sz w:val="32"/>
          <w:szCs w:val="32"/>
          <w:lang w:val="en-US"/>
        </w:rPr>
        <w:t>6</w:t>
      </w:r>
      <w:r w:rsidR="00CD5233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CD5233"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CD5233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เงินให้กู้ยืมระยะสั้น</w:t>
      </w:r>
    </w:p>
    <w:p w14:paraId="746A606E" w14:textId="00E7295F" w:rsidR="00CD5233" w:rsidRPr="00B03B9B" w:rsidRDefault="00CD5233" w:rsidP="00CD5233">
      <w:pPr>
        <w:ind w:left="540"/>
        <w:rPr>
          <w:rFonts w:ascii="Angsana New" w:hAnsi="Angsana New" w:cs="Angsana New"/>
          <w:sz w:val="32"/>
          <w:szCs w:val="32"/>
          <w:cs/>
          <w:lang w:val="en-US"/>
        </w:rPr>
      </w:pPr>
      <w:r w:rsidRPr="00B03B9B">
        <w:rPr>
          <w:rFonts w:ascii="Angsana New" w:hAnsi="Angsana New" w:cs="Angsana New" w:hint="cs"/>
          <w:sz w:val="32"/>
          <w:szCs w:val="32"/>
          <w:cs/>
        </w:rPr>
        <w:t>เงินให้กู้ยืมระยะสั้น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A059D1" w:rsidRPr="00B03B9B">
        <w:rPr>
          <w:rFonts w:ascii="Angsana New" w:hAnsi="Angsana New" w:cs="Angsana New" w:hint="cs"/>
          <w:sz w:val="32"/>
          <w:szCs w:val="32"/>
          <w:lang w:val="en-US"/>
        </w:rPr>
        <w:t>3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1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ธันวาคม มีดังนี้</w:t>
      </w:r>
    </w:p>
    <w:p w14:paraId="3002423D" w14:textId="77777777" w:rsidR="00CD5233" w:rsidRPr="00B03B9B" w:rsidRDefault="00CD5233" w:rsidP="00CD5233">
      <w:pPr>
        <w:ind w:left="7747" w:right="-25"/>
        <w:jc w:val="right"/>
        <w:rPr>
          <w:rFonts w:ascii="Angsana New" w:hAnsi="Angsana New" w:cs="Angsana New"/>
          <w:cs/>
        </w:rPr>
      </w:pPr>
      <w:r w:rsidRPr="00B03B9B">
        <w:rPr>
          <w:rFonts w:ascii="Angsana New" w:hAnsi="Angsana New" w:cs="Angsana New"/>
          <w:b/>
          <w:bCs/>
          <w:cs/>
        </w:rPr>
        <w:t>หน่วย</w:t>
      </w:r>
      <w:r w:rsidRPr="00B03B9B">
        <w:rPr>
          <w:rFonts w:ascii="Angsana New" w:hAnsi="Angsana New" w:cs="Angsana New" w:hint="cs"/>
          <w:b/>
          <w:bCs/>
          <w:cs/>
        </w:rPr>
        <w:t xml:space="preserve"> </w:t>
      </w:r>
      <w:r w:rsidRPr="00B03B9B">
        <w:rPr>
          <w:rFonts w:ascii="Angsana New" w:hAnsi="Angsana New" w:cs="Angsana New"/>
          <w:b/>
          <w:bCs/>
          <w:cs/>
          <w:lang w:val="en-US"/>
        </w:rPr>
        <w:t>:</w:t>
      </w:r>
      <w:r w:rsidRPr="00B03B9B">
        <w:rPr>
          <w:rFonts w:ascii="Angsana New" w:hAnsi="Angsana New" w:cs="Angsana New" w:hint="cs"/>
          <w:b/>
          <w:bCs/>
          <w:cs/>
          <w:lang w:val="en-US"/>
        </w:rPr>
        <w:t xml:space="preserve"> </w:t>
      </w:r>
      <w:r w:rsidRPr="00B03B9B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918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0"/>
        <w:gridCol w:w="1224"/>
        <w:gridCol w:w="86"/>
        <w:gridCol w:w="1217"/>
        <w:gridCol w:w="7"/>
        <w:gridCol w:w="83"/>
        <w:gridCol w:w="7"/>
        <w:gridCol w:w="1217"/>
        <w:gridCol w:w="86"/>
        <w:gridCol w:w="1224"/>
        <w:gridCol w:w="7"/>
      </w:tblGrid>
      <w:tr w:rsidR="00CD5233" w:rsidRPr="00B03B9B" w14:paraId="063089A2" w14:textId="77777777" w:rsidTr="009173E1">
        <w:trPr>
          <w:trHeight w:val="23"/>
        </w:trPr>
        <w:tc>
          <w:tcPr>
            <w:tcW w:w="3760" w:type="dxa"/>
          </w:tcPr>
          <w:p w14:paraId="61B3F5C0" w14:textId="77777777" w:rsidR="00CD5233" w:rsidRPr="00B03B9B" w:rsidRDefault="00CD5233" w:rsidP="009173E1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34" w:type="dxa"/>
            <w:gridSpan w:val="4"/>
          </w:tcPr>
          <w:p w14:paraId="4FE7AD8D" w14:textId="77777777" w:rsidR="00CD5233" w:rsidRPr="00B03B9B" w:rsidRDefault="00CD5233" w:rsidP="009173E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05F9DC28" w14:textId="77777777" w:rsidR="00CD5233" w:rsidRPr="00B03B9B" w:rsidRDefault="00CD5233" w:rsidP="009173E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34" w:type="dxa"/>
            <w:gridSpan w:val="4"/>
          </w:tcPr>
          <w:p w14:paraId="5D7FAD84" w14:textId="77777777" w:rsidR="00CD5233" w:rsidRPr="00B03B9B" w:rsidRDefault="00CD5233" w:rsidP="009173E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B03B9B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CD5233" w:rsidRPr="00B03B9B" w14:paraId="4AB1B7AB" w14:textId="77777777" w:rsidTr="009173E1">
        <w:trPr>
          <w:gridAfter w:val="1"/>
          <w:wAfter w:w="7" w:type="dxa"/>
          <w:trHeight w:val="23"/>
        </w:trPr>
        <w:tc>
          <w:tcPr>
            <w:tcW w:w="3760" w:type="dxa"/>
          </w:tcPr>
          <w:p w14:paraId="0F1CB5D1" w14:textId="77777777" w:rsidR="00CD5233" w:rsidRPr="00B03B9B" w:rsidRDefault="00CD5233" w:rsidP="009173E1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</w:tcPr>
          <w:p w14:paraId="5B77BB9C" w14:textId="354ED6FB" w:rsidR="00CD5233" w:rsidRPr="00B03B9B" w:rsidRDefault="00A059D1" w:rsidP="009173E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86" w:type="dxa"/>
          </w:tcPr>
          <w:p w14:paraId="1B6541B7" w14:textId="77777777" w:rsidR="00CD5233" w:rsidRPr="00B03B9B" w:rsidRDefault="00CD5233" w:rsidP="009173E1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7" w:type="dxa"/>
          </w:tcPr>
          <w:p w14:paraId="1696CE7E" w14:textId="508604C8" w:rsidR="00CD5233" w:rsidRPr="00B03B9B" w:rsidRDefault="00A059D1" w:rsidP="009173E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gridSpan w:val="2"/>
          </w:tcPr>
          <w:p w14:paraId="327C766A" w14:textId="77777777" w:rsidR="00CD5233" w:rsidRPr="00B03B9B" w:rsidRDefault="00CD5233" w:rsidP="009173E1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</w:tcPr>
          <w:p w14:paraId="6BD794A6" w14:textId="3050571D" w:rsidR="00CD5233" w:rsidRPr="00B03B9B" w:rsidRDefault="00A059D1" w:rsidP="009173E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86" w:type="dxa"/>
          </w:tcPr>
          <w:p w14:paraId="486EA3D5" w14:textId="77777777" w:rsidR="00CD5233" w:rsidRPr="00B03B9B" w:rsidRDefault="00CD5233" w:rsidP="009173E1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</w:tcPr>
          <w:p w14:paraId="57900236" w14:textId="79639AB0" w:rsidR="00CD5233" w:rsidRPr="00B03B9B" w:rsidRDefault="00A059D1" w:rsidP="009173E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CD5233" w:rsidRPr="00B03B9B" w14:paraId="21753930" w14:textId="77777777" w:rsidTr="009173E1">
        <w:trPr>
          <w:gridAfter w:val="1"/>
          <w:wAfter w:w="7" w:type="dxa"/>
          <w:trHeight w:val="23"/>
        </w:trPr>
        <w:tc>
          <w:tcPr>
            <w:tcW w:w="3760" w:type="dxa"/>
          </w:tcPr>
          <w:p w14:paraId="1087FB22" w14:textId="2E5E8EE0" w:rsidR="00CD5233" w:rsidRPr="00B03B9B" w:rsidRDefault="00CD5233" w:rsidP="009173E1">
            <w:pPr>
              <w:ind w:left="450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cs/>
              </w:rPr>
              <w:t xml:space="preserve">เงินให้กู้ยืมระยะสั้น 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B03B9B">
              <w:rPr>
                <w:rFonts w:ascii="Angsana New" w:hAnsi="Angsana New" w:cs="Angsana New" w:hint="cs"/>
                <w:cs/>
              </w:rPr>
              <w:t>บริษัทที่เกี่ยวข้อง</w:t>
            </w:r>
            <w:r w:rsidR="00181E60" w:rsidRPr="00B03B9B">
              <w:rPr>
                <w:rFonts w:ascii="Angsana New" w:hAnsi="Angsana New" w:cs="Angsana New" w:hint="cs"/>
                <w:cs/>
                <w:lang w:val="en-US"/>
              </w:rPr>
              <w:t>กัน</w:t>
            </w:r>
          </w:p>
        </w:tc>
        <w:tc>
          <w:tcPr>
            <w:tcW w:w="1224" w:type="dxa"/>
          </w:tcPr>
          <w:p w14:paraId="4BBA11E8" w14:textId="77777777" w:rsidR="00CD5233" w:rsidRPr="00B03B9B" w:rsidRDefault="00CD5233" w:rsidP="009173E1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6" w:type="dxa"/>
          </w:tcPr>
          <w:p w14:paraId="3C4DC0DB" w14:textId="77777777" w:rsidR="00CD5233" w:rsidRPr="00B03B9B" w:rsidRDefault="00CD5233" w:rsidP="009173E1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</w:tcPr>
          <w:p w14:paraId="0DEC67A8" w14:textId="77777777" w:rsidR="00CD5233" w:rsidRPr="00B03B9B" w:rsidRDefault="00CD5233" w:rsidP="009173E1">
            <w:pPr>
              <w:tabs>
                <w:tab w:val="decimal" w:pos="63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41514031" w14:textId="77777777" w:rsidR="00CD5233" w:rsidRPr="00B03B9B" w:rsidRDefault="00CD5233" w:rsidP="009173E1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</w:tcPr>
          <w:p w14:paraId="65187F6D" w14:textId="77777777" w:rsidR="00CD5233" w:rsidRPr="00B03B9B" w:rsidRDefault="00CD5233" w:rsidP="009173E1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6" w:type="dxa"/>
          </w:tcPr>
          <w:p w14:paraId="77DD5A73" w14:textId="77777777" w:rsidR="00CD5233" w:rsidRPr="00B03B9B" w:rsidRDefault="00CD5233" w:rsidP="009173E1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</w:tcPr>
          <w:p w14:paraId="01E3F687" w14:textId="77777777" w:rsidR="00CD5233" w:rsidRPr="00B03B9B" w:rsidRDefault="00CD5233" w:rsidP="009173E1">
            <w:pPr>
              <w:tabs>
                <w:tab w:val="decimal" w:pos="63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B057DE" w:rsidRPr="00B03B9B" w14:paraId="57DF468E" w14:textId="77777777" w:rsidTr="009173E1">
        <w:trPr>
          <w:gridAfter w:val="1"/>
          <w:wAfter w:w="7" w:type="dxa"/>
          <w:trHeight w:val="23"/>
        </w:trPr>
        <w:tc>
          <w:tcPr>
            <w:tcW w:w="3760" w:type="dxa"/>
          </w:tcPr>
          <w:p w14:paraId="291FBD5C" w14:textId="680BED29" w:rsidR="00B057DE" w:rsidRPr="00B03B9B" w:rsidRDefault="00B057DE" w:rsidP="00B057DE">
            <w:pPr>
              <w:ind w:left="614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 w:hint="cs"/>
                <w:cs/>
              </w:rPr>
              <w:t xml:space="preserve">(ดูหมายเหตุข้อ </w:t>
            </w:r>
            <w:r w:rsidR="00A059D1" w:rsidRPr="00B03B9B">
              <w:rPr>
                <w:rFonts w:ascii="Angsana New" w:hAnsi="Angsana New" w:cs="Angsana New"/>
                <w:lang w:val="en-US"/>
              </w:rPr>
              <w:t>31</w:t>
            </w:r>
            <w:r w:rsidRPr="00B03B9B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24" w:type="dxa"/>
          </w:tcPr>
          <w:p w14:paraId="41B03183" w14:textId="0CA3168E" w:rsidR="00B057DE" w:rsidRPr="00B03B9B" w:rsidRDefault="00A059D1" w:rsidP="00B057DE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70</w:t>
            </w:r>
            <w:r w:rsidR="00391332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  <w:r w:rsidR="00391332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</w:tcPr>
          <w:p w14:paraId="1F68462F" w14:textId="77777777" w:rsidR="00B057DE" w:rsidRPr="00B03B9B" w:rsidRDefault="00B057DE" w:rsidP="00B057DE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</w:tcPr>
          <w:p w14:paraId="7E593982" w14:textId="40359E00" w:rsidR="00B057DE" w:rsidRPr="00B03B9B" w:rsidRDefault="00A059D1" w:rsidP="00B057DE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70</w:t>
            </w:r>
            <w:r w:rsidR="00B057D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  <w:r w:rsidR="00B057D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  <w:gridSpan w:val="2"/>
          </w:tcPr>
          <w:p w14:paraId="40003885" w14:textId="77777777" w:rsidR="00B057DE" w:rsidRPr="00B03B9B" w:rsidRDefault="00B057DE" w:rsidP="00B057DE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</w:tcPr>
          <w:p w14:paraId="63852FBD" w14:textId="46372FD9" w:rsidR="00B057DE" w:rsidRPr="00B03B9B" w:rsidRDefault="00A059D1" w:rsidP="00B057DE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 w:hint="cs"/>
                <w:lang w:val="en-US"/>
              </w:rPr>
              <w:t>125</w:t>
            </w:r>
            <w:r w:rsidR="00391332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  <w:r w:rsidR="00391332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</w:tcPr>
          <w:p w14:paraId="0785554F" w14:textId="77777777" w:rsidR="00B057DE" w:rsidRPr="00B03B9B" w:rsidRDefault="00B057DE" w:rsidP="00B057DE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</w:tcPr>
          <w:p w14:paraId="21265D8A" w14:textId="388DAFA0" w:rsidR="00B057DE" w:rsidRPr="00B03B9B" w:rsidRDefault="00A059D1" w:rsidP="00B057DE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70</w:t>
            </w:r>
            <w:r w:rsidR="00B057D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  <w:r w:rsidR="00B057D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B057DE" w:rsidRPr="00B03B9B" w14:paraId="5C57B02D" w14:textId="77777777" w:rsidTr="009173E1">
        <w:trPr>
          <w:gridAfter w:val="1"/>
          <w:wAfter w:w="7" w:type="dxa"/>
          <w:trHeight w:val="23"/>
        </w:trPr>
        <w:tc>
          <w:tcPr>
            <w:tcW w:w="3760" w:type="dxa"/>
          </w:tcPr>
          <w:p w14:paraId="2BA2A41B" w14:textId="77777777" w:rsidR="00B057DE" w:rsidRPr="00B03B9B" w:rsidRDefault="00B057DE" w:rsidP="00B057DE">
            <w:pPr>
              <w:ind w:left="450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 w:hint="cs"/>
                <w:cs/>
              </w:rPr>
              <w:t>เงินให้กู้ยืมระยะสั้น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 xml:space="preserve"> - </w:t>
            </w:r>
            <w:r w:rsidRPr="00B03B9B">
              <w:rPr>
                <w:rFonts w:ascii="Angsana New" w:hAnsi="Angsana New" w:cs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97E7694" w14:textId="5AF596F6" w:rsidR="00B057DE" w:rsidRPr="00B03B9B" w:rsidRDefault="00391332" w:rsidP="00391332">
            <w:pPr>
              <w:tabs>
                <w:tab w:val="decimal" w:pos="68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14:paraId="2397CC48" w14:textId="77777777" w:rsidR="00B057DE" w:rsidRPr="00B03B9B" w:rsidRDefault="00B057DE" w:rsidP="00B057DE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1184A8B2" w14:textId="2582F1D5" w:rsidR="00B057DE" w:rsidRPr="00B03B9B" w:rsidRDefault="00A059D1" w:rsidP="00B057DE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50</w:t>
            </w:r>
            <w:r w:rsidR="00B057D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  <w:r w:rsidR="00B057D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  <w:gridSpan w:val="2"/>
          </w:tcPr>
          <w:p w14:paraId="29487388" w14:textId="77777777" w:rsidR="00B057DE" w:rsidRPr="00B03B9B" w:rsidRDefault="00B057DE" w:rsidP="00B057DE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14:paraId="5B84EB17" w14:textId="5664E120" w:rsidR="00B057DE" w:rsidRPr="00B03B9B" w:rsidRDefault="00391332" w:rsidP="0046199C">
            <w:pPr>
              <w:tabs>
                <w:tab w:val="decimal" w:pos="68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14:paraId="153BC486" w14:textId="77777777" w:rsidR="00B057DE" w:rsidRPr="00B03B9B" w:rsidRDefault="00B057DE" w:rsidP="00B057DE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0EF0320" w14:textId="0B8A2018" w:rsidR="00B057DE" w:rsidRPr="00B03B9B" w:rsidRDefault="00A059D1" w:rsidP="00B057DE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50</w:t>
            </w:r>
            <w:r w:rsidR="00B057D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  <w:r w:rsidR="00B057D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B057DE" w:rsidRPr="00B03B9B" w14:paraId="5C0ADC2E" w14:textId="77777777" w:rsidTr="009173E1">
        <w:trPr>
          <w:gridAfter w:val="1"/>
          <w:wAfter w:w="7" w:type="dxa"/>
          <w:trHeight w:val="23"/>
        </w:trPr>
        <w:tc>
          <w:tcPr>
            <w:tcW w:w="3760" w:type="dxa"/>
          </w:tcPr>
          <w:p w14:paraId="2B0E881D" w14:textId="77777777" w:rsidR="00B057DE" w:rsidRPr="00B03B9B" w:rsidRDefault="00B057DE" w:rsidP="00B057DE">
            <w:pPr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67888B3D" w14:textId="7D9B8E56" w:rsidR="00B057DE" w:rsidRPr="00B03B9B" w:rsidRDefault="00A059D1" w:rsidP="00B057DE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70</w:t>
            </w:r>
            <w:r w:rsidR="00391332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  <w:r w:rsidR="00391332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</w:tcPr>
          <w:p w14:paraId="7C5280AB" w14:textId="77777777" w:rsidR="00B057DE" w:rsidRPr="00B03B9B" w:rsidRDefault="00B057DE" w:rsidP="00B057DE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041F1457" w14:textId="45E0A76B" w:rsidR="00B057DE" w:rsidRPr="00B03B9B" w:rsidRDefault="00A059D1" w:rsidP="00B057DE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120</w:t>
            </w:r>
            <w:r w:rsidR="00B057D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  <w:r w:rsidR="00B057D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  <w:gridSpan w:val="2"/>
          </w:tcPr>
          <w:p w14:paraId="375BF698" w14:textId="77777777" w:rsidR="00B057DE" w:rsidRPr="00B03B9B" w:rsidRDefault="00B057DE" w:rsidP="00B057DE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0FE668" w14:textId="4238E468" w:rsidR="00B057DE" w:rsidRPr="00B03B9B" w:rsidRDefault="00A059D1" w:rsidP="00B057DE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 w:hint="cs"/>
                <w:lang w:val="en-US"/>
              </w:rPr>
              <w:t>125</w:t>
            </w:r>
            <w:r w:rsidR="00391332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  <w:r w:rsidR="00391332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</w:tcPr>
          <w:p w14:paraId="2306FEAC" w14:textId="77777777" w:rsidR="00B057DE" w:rsidRPr="00B03B9B" w:rsidRDefault="00B057DE" w:rsidP="00B057DE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5E64CC9F" w14:textId="5A88839A" w:rsidR="00B057DE" w:rsidRPr="00B03B9B" w:rsidRDefault="00A059D1" w:rsidP="00B057DE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120</w:t>
            </w:r>
            <w:r w:rsidR="00B057D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  <w:r w:rsidR="00B057D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</w:p>
        </w:tc>
      </w:tr>
    </w:tbl>
    <w:p w14:paraId="6B2A98FC" w14:textId="6B58A41B" w:rsidR="001D7CCD" w:rsidRPr="00B03B9B" w:rsidRDefault="001D7CCD" w:rsidP="001D7CCD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27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กุมภาพันธ์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2568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ที่ประชุมคณะกรรมการบริษัทครั้งที่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</w:t>
      </w:r>
      <w:r w:rsidRPr="00B03B9B">
        <w:rPr>
          <w:rFonts w:ascii="Angsana New" w:hAnsi="Angsana New" w:cs="Angsana New"/>
          <w:sz w:val="32"/>
          <w:szCs w:val="32"/>
          <w:lang w:val="en-US"/>
        </w:rPr>
        <w:t>/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2568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มีมติอนุมัติให้ต่ออายุวงเงิน ให้กู้ยืมแก่ บริษัท เอ เทค เท็กซ์ไทล์ จำกัด ซึ่งเป็นบริษัทที่เกี่ยวข้องกันเป็นจำนวนเงิน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75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 </w:t>
      </w:r>
      <w:r w:rsidRPr="00B03B9B">
        <w:rPr>
          <w:rFonts w:ascii="Angsana New" w:hAnsi="Angsana New" w:cs="Angsana New"/>
          <w:sz w:val="32"/>
          <w:szCs w:val="32"/>
          <w:lang w:val="en-US"/>
        </w:rPr>
        <w:br/>
      </w:r>
      <w:r w:rsidRPr="00B03B9B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โดยต่อระยะเวลาการให้กู้จากเดิมไปอีก </w:t>
      </w:r>
      <w:r w:rsidR="00A059D1" w:rsidRPr="00B03B9B">
        <w:rPr>
          <w:rFonts w:ascii="Angsana New" w:hAnsi="Angsana New" w:cs="Angsana New"/>
          <w:spacing w:val="4"/>
          <w:sz w:val="32"/>
          <w:szCs w:val="32"/>
          <w:lang w:val="en-US"/>
        </w:rPr>
        <w:t>12</w:t>
      </w:r>
      <w:r w:rsidRPr="00B03B9B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 เดือน และครบกำหนดชำระคืนในวันที่ </w:t>
      </w:r>
      <w:r w:rsidR="00A059D1" w:rsidRPr="00B03B9B">
        <w:rPr>
          <w:rFonts w:ascii="Angsana New" w:hAnsi="Angsana New" w:cs="Angsana New"/>
          <w:spacing w:val="4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 มีนาคม </w:t>
      </w:r>
      <w:r w:rsidR="00A059D1" w:rsidRPr="00B03B9B">
        <w:rPr>
          <w:rFonts w:ascii="Angsana New" w:hAnsi="Angsana New" w:cs="Angsana New"/>
          <w:spacing w:val="4"/>
          <w:sz w:val="32"/>
          <w:szCs w:val="32"/>
          <w:lang w:val="en-US"/>
        </w:rPr>
        <w:t>2569</w:t>
      </w:r>
      <w:r w:rsidRPr="00B03B9B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</w:t>
      </w:r>
      <w:r w:rsidRPr="00B03B9B">
        <w:rPr>
          <w:rFonts w:ascii="Angsana New" w:hAnsi="Angsana New" w:cs="Angsana New"/>
          <w:sz w:val="32"/>
          <w:szCs w:val="32"/>
          <w:lang w:val="en-US"/>
        </w:rPr>
        <w:br/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ซึ่งเงินให้กู้ยืมดังกล่าวมีการค้ำประกันโดยผู้ถือหุ้นรายอื่นของบริษัทที่เกี่ยวข้องกันตามสัดส่วนการถือหุ้น</w:t>
      </w:r>
    </w:p>
    <w:p w14:paraId="059B381F" w14:textId="087A10F8" w:rsidR="00944163" w:rsidRPr="00B03B9B" w:rsidRDefault="00944163" w:rsidP="00CD5233">
      <w:pPr>
        <w:spacing w:before="240"/>
        <w:ind w:left="547"/>
        <w:jc w:val="thaiDistribute"/>
        <w:rPr>
          <w:rFonts w:ascii="Angsana New" w:hAnsi="Angsana New" w:cs="Angsana New"/>
          <w:spacing w:val="4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ณ วันที่ </w:t>
      </w:r>
      <w:r w:rsidR="00A059D1" w:rsidRPr="00B03B9B">
        <w:rPr>
          <w:rFonts w:ascii="Angsana New" w:hAnsi="Angsana New" w:cs="Angsana New"/>
          <w:spacing w:val="4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 ธันวาคม </w:t>
      </w:r>
      <w:r w:rsidR="00A059D1" w:rsidRPr="00B03B9B">
        <w:rPr>
          <w:rFonts w:ascii="Angsana New" w:hAnsi="Angsana New" w:cs="Angsana New"/>
          <w:spacing w:val="4"/>
          <w:sz w:val="32"/>
          <w:szCs w:val="32"/>
          <w:lang w:val="en-US"/>
        </w:rPr>
        <w:t>2568</w:t>
      </w:r>
      <w:r w:rsidRPr="00B03B9B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 บริษัทมีเงินให้กู้ยืมระยะสั้นแก่บริษัท</w:t>
      </w:r>
      <w:r w:rsidR="00DA35A3" w:rsidRPr="00B03B9B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ย่อย</w:t>
      </w:r>
      <w:r w:rsidR="001D7CCD" w:rsidRPr="00B03B9B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แห่งหนึ่ง</w:t>
      </w:r>
      <w:r w:rsidR="0002163B" w:rsidRPr="00B03B9B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 xml:space="preserve">จำนวน </w:t>
      </w:r>
      <w:r w:rsidR="00A059D1" w:rsidRPr="00B03B9B">
        <w:rPr>
          <w:rFonts w:ascii="Angsana New" w:hAnsi="Angsana New" w:cs="Angsana New"/>
          <w:spacing w:val="4"/>
          <w:sz w:val="32"/>
          <w:szCs w:val="32"/>
          <w:lang w:val="en-US"/>
        </w:rPr>
        <w:t>45</w:t>
      </w:r>
      <w:r w:rsidR="0046199C" w:rsidRPr="00B03B9B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</w:t>
      </w:r>
      <w:r w:rsidR="0046199C" w:rsidRPr="00B03B9B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ล้านบาท</w:t>
      </w:r>
      <w:r w:rsidR="00DA35A3" w:rsidRPr="00B03B9B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 xml:space="preserve">ครบกำหนดชำระวันที่ </w:t>
      </w:r>
      <w:r w:rsidR="00A059D1" w:rsidRPr="00B03B9B">
        <w:rPr>
          <w:rFonts w:ascii="Angsana New" w:hAnsi="Angsana New" w:cs="Angsana New"/>
          <w:spacing w:val="4"/>
          <w:sz w:val="32"/>
          <w:szCs w:val="32"/>
          <w:lang w:val="en-US"/>
        </w:rPr>
        <w:t>20</w:t>
      </w:r>
      <w:r w:rsidR="00DA35A3" w:rsidRPr="00B03B9B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 xml:space="preserve"> ตุลาคม </w:t>
      </w:r>
      <w:r w:rsidR="00A059D1" w:rsidRPr="00B03B9B">
        <w:rPr>
          <w:rFonts w:ascii="Angsana New" w:hAnsi="Angsana New" w:cs="Angsana New"/>
          <w:spacing w:val="4"/>
          <w:sz w:val="32"/>
          <w:szCs w:val="32"/>
          <w:lang w:val="en-US"/>
        </w:rPr>
        <w:t>2569</w:t>
      </w:r>
      <w:r w:rsidR="00DA35A3" w:rsidRPr="00B03B9B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</w:t>
      </w:r>
      <w:r w:rsidRPr="00B03B9B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โดยมีอัตราดอกเบี้ยร้อยละ</w:t>
      </w:r>
      <w:r w:rsidR="00DA35A3" w:rsidRPr="00B03B9B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 xml:space="preserve"> </w:t>
      </w:r>
      <w:r w:rsidR="00A059D1" w:rsidRPr="00B03B9B">
        <w:rPr>
          <w:rFonts w:ascii="Angsana New" w:hAnsi="Angsana New" w:cs="Angsana New"/>
          <w:spacing w:val="-10"/>
          <w:sz w:val="32"/>
          <w:szCs w:val="32"/>
          <w:lang w:val="en-US"/>
        </w:rPr>
        <w:t>1</w:t>
      </w:r>
      <w:r w:rsidR="00DA35A3" w:rsidRPr="00B03B9B">
        <w:rPr>
          <w:rFonts w:ascii="Angsana New" w:hAnsi="Angsana New" w:cs="Angsana New"/>
          <w:spacing w:val="-10"/>
          <w:sz w:val="32"/>
          <w:szCs w:val="32"/>
          <w:lang w:val="en-US"/>
        </w:rPr>
        <w:t>.</w:t>
      </w:r>
      <w:r w:rsidR="00A059D1" w:rsidRPr="00B03B9B">
        <w:rPr>
          <w:rFonts w:ascii="Angsana New" w:hAnsi="Angsana New" w:cs="Angsana New"/>
          <w:spacing w:val="-10"/>
          <w:sz w:val="32"/>
          <w:szCs w:val="32"/>
          <w:lang w:val="en-US"/>
        </w:rPr>
        <w:t>35</w:t>
      </w:r>
      <w:r w:rsidRPr="00B03B9B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 ต่อปี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และไม่มีหลักประกัน</w:t>
      </w:r>
      <w:r w:rsidR="00DA35A3" w:rsidRPr="00B03B9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A35A3"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ซึ่งวันที่</w:t>
      </w:r>
      <w:r w:rsidR="00DA35A3" w:rsidRPr="00B03B9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059D1" w:rsidRPr="00B03B9B">
        <w:rPr>
          <w:rFonts w:ascii="Angsana New" w:hAnsi="Angsana New" w:cs="Angsana New"/>
          <w:spacing w:val="4"/>
          <w:sz w:val="32"/>
          <w:szCs w:val="32"/>
          <w:lang w:val="en-US"/>
        </w:rPr>
        <w:t>31</w:t>
      </w:r>
      <w:r w:rsidR="00DA35A3" w:rsidRPr="00B03B9B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 ธันวาคม </w:t>
      </w:r>
      <w:r w:rsidR="00A059D1" w:rsidRPr="00B03B9B">
        <w:rPr>
          <w:rFonts w:ascii="Angsana New" w:hAnsi="Angsana New" w:cs="Angsana New"/>
          <w:spacing w:val="4"/>
          <w:sz w:val="32"/>
          <w:szCs w:val="32"/>
          <w:lang w:val="en-US"/>
        </w:rPr>
        <w:t>2567</w:t>
      </w:r>
      <w:r w:rsidR="00DA35A3" w:rsidRPr="00B03B9B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</w:t>
      </w:r>
      <w:r w:rsidR="00DA35A3" w:rsidRPr="00B03B9B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บริษัทจัดประเภทเป็น</w:t>
      </w:r>
      <w:r w:rsidR="00DA35A3" w:rsidRPr="00B03B9B">
        <w:rPr>
          <w:rFonts w:ascii="Angsana New" w:hAnsi="Angsana New" w:cs="Angsana New" w:hint="cs"/>
          <w:sz w:val="32"/>
          <w:szCs w:val="32"/>
          <w:cs/>
        </w:rPr>
        <w:t>เงินให้กู้ยืมระยะยาวแก่บริษัทย่อย</w:t>
      </w:r>
      <w:r w:rsidR="00EF4F7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F4F70" w:rsidRPr="00B03B9B">
        <w:rPr>
          <w:rFonts w:ascii="Angsana New" w:hAnsi="Angsana New" w:cs="Angsana New" w:hint="cs"/>
          <w:sz w:val="32"/>
          <w:szCs w:val="32"/>
          <w:cs/>
        </w:rPr>
        <w:t xml:space="preserve">(ดูหมายเหตุข้อ </w:t>
      </w:r>
      <w:r w:rsidR="00EF4F70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="00EF4F70" w:rsidRPr="00B03B9B">
        <w:rPr>
          <w:rFonts w:ascii="Angsana New" w:hAnsi="Angsana New" w:cs="Angsana New" w:hint="cs"/>
          <w:sz w:val="32"/>
          <w:szCs w:val="32"/>
          <w:cs/>
        </w:rPr>
        <w:t>)</w:t>
      </w:r>
      <w:r w:rsidR="0046199C" w:rsidRPr="00B03B9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A35A3" w:rsidRPr="00B03B9B">
        <w:rPr>
          <w:rFonts w:ascii="Angsana New" w:hAnsi="Angsana New" w:cs="Angsana New" w:hint="cs"/>
          <w:sz w:val="32"/>
          <w:szCs w:val="32"/>
          <w:cs/>
        </w:rPr>
        <w:t>และบริษัท</w:t>
      </w:r>
      <w:r w:rsidR="00DA35A3" w:rsidRPr="00B03B9B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มีเงินให้กู้ยืมระยะสั้นแก่บริษัท</w:t>
      </w:r>
      <w:r w:rsidR="00DA35A3" w:rsidRPr="00B03B9B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ย่อย</w:t>
      </w:r>
      <w:r w:rsidR="001D7CCD" w:rsidRPr="00B03B9B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อีกแห่งหนึ่ง</w:t>
      </w:r>
      <w:r w:rsidR="0046199C" w:rsidRPr="00B03B9B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 xml:space="preserve">จำนวน </w:t>
      </w:r>
      <w:r w:rsidR="00A059D1" w:rsidRPr="00B03B9B">
        <w:rPr>
          <w:rFonts w:ascii="Angsana New" w:hAnsi="Angsana New" w:cs="Angsana New"/>
          <w:spacing w:val="4"/>
          <w:sz w:val="32"/>
          <w:szCs w:val="32"/>
          <w:lang w:val="en-US"/>
        </w:rPr>
        <w:t>10</w:t>
      </w:r>
      <w:r w:rsidR="0046199C" w:rsidRPr="00B03B9B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</w:t>
      </w:r>
      <w:r w:rsidR="0046199C" w:rsidRPr="00B03B9B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 xml:space="preserve">ล้านบาท </w:t>
      </w:r>
      <w:r w:rsidR="00DA35A3" w:rsidRPr="00B03B9B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โดยมีอัตราดอกเบี้ย</w:t>
      </w:r>
      <w:r w:rsidR="001D7CCD" w:rsidRPr="00B03B9B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 xml:space="preserve"> </w:t>
      </w:r>
      <w:r w:rsidR="00A059D1" w:rsidRPr="00B03B9B">
        <w:rPr>
          <w:rFonts w:ascii="Angsana New" w:hAnsi="Angsana New" w:cs="Angsana New"/>
          <w:spacing w:val="4"/>
          <w:sz w:val="32"/>
          <w:szCs w:val="32"/>
          <w:lang w:val="en-US"/>
        </w:rPr>
        <w:t>1</w:t>
      </w:r>
      <w:r w:rsidR="001D7CCD" w:rsidRPr="00B03B9B">
        <w:rPr>
          <w:rFonts w:ascii="Angsana New" w:hAnsi="Angsana New" w:cs="Angsana New"/>
          <w:spacing w:val="4"/>
          <w:sz w:val="32"/>
          <w:szCs w:val="32"/>
          <w:lang w:val="en-US"/>
        </w:rPr>
        <w:t>.</w:t>
      </w:r>
      <w:r w:rsidR="00A059D1" w:rsidRPr="00B03B9B">
        <w:rPr>
          <w:rFonts w:ascii="Angsana New" w:hAnsi="Angsana New" w:cs="Angsana New"/>
          <w:spacing w:val="4"/>
          <w:sz w:val="32"/>
          <w:szCs w:val="32"/>
          <w:lang w:val="en-US"/>
        </w:rPr>
        <w:t>05</w:t>
      </w:r>
      <w:r w:rsidR="001D7CCD" w:rsidRPr="00B03B9B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</w:t>
      </w:r>
      <w:r w:rsidR="001D7CCD" w:rsidRPr="00B03B9B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 xml:space="preserve">ต่อปี และไม่มีหลักประกัน </w:t>
      </w:r>
      <w:r w:rsidR="0046199C" w:rsidRPr="00B03B9B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 xml:space="preserve">ซึ่งได้รับชำระแล้วเมื่อวันที่ </w:t>
      </w:r>
      <w:r w:rsidR="00A059D1" w:rsidRPr="00B03B9B">
        <w:rPr>
          <w:rFonts w:ascii="Angsana New" w:hAnsi="Angsana New" w:cs="Angsana New"/>
          <w:spacing w:val="4"/>
          <w:sz w:val="32"/>
          <w:szCs w:val="32"/>
          <w:lang w:val="en-US"/>
        </w:rPr>
        <w:t>29</w:t>
      </w:r>
      <w:r w:rsidR="0046199C" w:rsidRPr="00B03B9B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</w:t>
      </w:r>
      <w:r w:rsidR="0046199C" w:rsidRPr="00B03B9B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 xml:space="preserve">มกราคม </w:t>
      </w:r>
      <w:r w:rsidR="00A059D1" w:rsidRPr="00B03B9B">
        <w:rPr>
          <w:rFonts w:ascii="Angsana New" w:hAnsi="Angsana New" w:cs="Angsana New"/>
          <w:spacing w:val="4"/>
          <w:sz w:val="32"/>
          <w:szCs w:val="32"/>
          <w:lang w:val="en-US"/>
        </w:rPr>
        <w:t>2569</w:t>
      </w:r>
    </w:p>
    <w:p w14:paraId="27ADCA8C" w14:textId="1FBEE170" w:rsidR="00CD5233" w:rsidRPr="00B03B9B" w:rsidRDefault="00CD5233" w:rsidP="00CD5233">
      <w:pPr>
        <w:spacing w:before="24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เมื่อวันที่ </w:t>
      </w:r>
      <w:r w:rsidR="00A059D1" w:rsidRPr="00B03B9B">
        <w:rPr>
          <w:rFonts w:ascii="Angsana New" w:hAnsi="Angsana New" w:cs="Angsana New"/>
          <w:spacing w:val="2"/>
          <w:sz w:val="32"/>
          <w:szCs w:val="32"/>
          <w:lang w:val="en-US"/>
        </w:rPr>
        <w:t>22</w:t>
      </w:r>
      <w:r w:rsidRPr="00B03B9B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กุมภาพันธ์ </w:t>
      </w:r>
      <w:r w:rsidR="00A059D1" w:rsidRPr="00B03B9B">
        <w:rPr>
          <w:rFonts w:ascii="Angsana New" w:hAnsi="Angsana New" w:cs="Angsana New"/>
          <w:spacing w:val="2"/>
          <w:sz w:val="32"/>
          <w:szCs w:val="32"/>
          <w:lang w:val="en-US"/>
        </w:rPr>
        <w:t>2567</w:t>
      </w:r>
      <w:r w:rsidRPr="00B03B9B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ที่ประชุมคณะกรรมการบริษัทครั้งที่ </w:t>
      </w:r>
      <w:r w:rsidR="00A059D1" w:rsidRPr="00B03B9B">
        <w:rPr>
          <w:rFonts w:ascii="Angsana New" w:hAnsi="Angsana New" w:cs="Angsana New"/>
          <w:spacing w:val="2"/>
          <w:sz w:val="32"/>
          <w:szCs w:val="32"/>
          <w:lang w:val="en-US"/>
        </w:rPr>
        <w:t>2</w:t>
      </w:r>
      <w:r w:rsidRPr="00B03B9B">
        <w:rPr>
          <w:rFonts w:ascii="Angsana New" w:hAnsi="Angsana New" w:cs="Angsana New"/>
          <w:spacing w:val="2"/>
          <w:sz w:val="32"/>
          <w:szCs w:val="32"/>
          <w:cs/>
          <w:lang w:val="en-US"/>
        </w:rPr>
        <w:t>/</w:t>
      </w:r>
      <w:r w:rsidR="00A059D1" w:rsidRPr="00B03B9B">
        <w:rPr>
          <w:rFonts w:ascii="Angsana New" w:hAnsi="Angsana New" w:cs="Angsana New"/>
          <w:spacing w:val="2"/>
          <w:sz w:val="32"/>
          <w:szCs w:val="32"/>
          <w:lang w:val="en-US"/>
        </w:rPr>
        <w:t>2567</w:t>
      </w:r>
      <w:r w:rsidRPr="00B03B9B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มีมติอนุมัติให้ต่ออายุวงเงินให้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กู้ยืมแก่ บริษัท เอ เทค เท็กซ์ไทล์ จำกัด ซึ่งเป็นบริษัทที่เกี่ยวข้องกันเป็นจำนวนเงิน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70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 </w:t>
      </w:r>
      <w:r w:rsidRPr="00B03B9B">
        <w:rPr>
          <w:rFonts w:ascii="Angsana New" w:hAnsi="Angsana New" w:cstheme="minorBidi"/>
          <w:sz w:val="32"/>
          <w:szCs w:val="32"/>
          <w:cs/>
          <w:lang w:val="en-US"/>
        </w:rPr>
        <w:br/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โดยต่อระยะเวลาการให้กู้จากเดิมไปอีก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12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เดือน และครบกำหนดชำระคืนในวันที่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มีนาคม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2568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theme="minorBidi"/>
          <w:sz w:val="32"/>
          <w:szCs w:val="32"/>
          <w:cs/>
          <w:lang w:val="en-US"/>
        </w:rPr>
        <w:br/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ซึ่งเงินให้กู้ยืมดังกล่าวมีการค้ำประกันโดยผู้ถือหุ้นรายอื่นของบริษัทที่เกี่ยวข้องกันตามสัดส่วนการถือหุ้น</w:t>
      </w:r>
    </w:p>
    <w:p w14:paraId="7F34CE59" w14:textId="77777777" w:rsidR="00B03B9B" w:rsidRDefault="00B03B9B">
      <w:pPr>
        <w:suppressAutoHyphens w:val="0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6E1ADD79" w14:textId="27DD16A8" w:rsidR="001D0D73" w:rsidRPr="00B03B9B" w:rsidRDefault="001D0D73" w:rsidP="00CD5233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lastRenderedPageBreak/>
        <w:t xml:space="preserve">ณ 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2567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บริษัทมีเงินให้กู้ยืมระยะสั้นแก่บริษัทที่เกี่ยวข้องกันเป็นเงินให้กู้ยืม</w:t>
      </w:r>
      <w:r w:rsidRPr="00B03B9B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ในรูปสัญญาให้กู้ยืม</w:t>
      </w:r>
      <w:r w:rsidRPr="00B03B9B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ครบกำหนดชำระวันที่ </w:t>
      </w:r>
      <w:r w:rsidR="00A059D1" w:rsidRPr="00B03B9B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มีนาคม </w:t>
      </w:r>
      <w:r w:rsidR="00A059D1" w:rsidRPr="00B03B9B">
        <w:rPr>
          <w:rFonts w:ascii="Angsana New" w:hAnsi="Angsana New" w:cs="Angsana New"/>
          <w:spacing w:val="-8"/>
          <w:sz w:val="32"/>
          <w:szCs w:val="32"/>
          <w:lang w:val="en-US"/>
        </w:rPr>
        <w:t>2568</w:t>
      </w:r>
      <w:r w:rsidRPr="00B03B9B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โดยมีอัตราดอกเบี้ยร้อยละ </w:t>
      </w:r>
      <w:r w:rsidR="00A059D1" w:rsidRPr="00B03B9B">
        <w:rPr>
          <w:rFonts w:ascii="Angsana New" w:hAnsi="Angsana New" w:cs="Angsana New"/>
          <w:spacing w:val="-8"/>
          <w:sz w:val="32"/>
          <w:szCs w:val="32"/>
          <w:lang w:val="en-US"/>
        </w:rPr>
        <w:t>4</w:t>
      </w:r>
      <w:r w:rsidRPr="00B03B9B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.</w:t>
      </w:r>
      <w:r w:rsidR="00A059D1" w:rsidRPr="00B03B9B">
        <w:rPr>
          <w:rFonts w:ascii="Angsana New" w:hAnsi="Angsana New" w:cs="Angsana New"/>
          <w:spacing w:val="-8"/>
          <w:sz w:val="32"/>
          <w:szCs w:val="32"/>
          <w:lang w:val="en-US"/>
        </w:rPr>
        <w:t>00</w:t>
      </w:r>
      <w:r w:rsidRPr="00B03B9B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ต่อปี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และไม่มีหลักประกัน </w:t>
      </w:r>
    </w:p>
    <w:p w14:paraId="4322815F" w14:textId="68376D90" w:rsidR="00CD5233" w:rsidRPr="00B03B9B" w:rsidRDefault="00A059D1" w:rsidP="00CD5233">
      <w:pPr>
        <w:tabs>
          <w:tab w:val="left" w:pos="540"/>
        </w:tabs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B03B9B">
        <w:rPr>
          <w:rFonts w:ascii="Angsana New" w:hAnsi="Angsana New" w:cs="Angsana New" w:hint="cs"/>
          <w:b/>
          <w:bCs/>
          <w:sz w:val="32"/>
          <w:szCs w:val="32"/>
          <w:lang w:val="en-US"/>
        </w:rPr>
        <w:t>7</w:t>
      </w:r>
      <w:r w:rsidR="00CD5233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CD5233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สินค้าคงเหลือ</w:t>
      </w:r>
    </w:p>
    <w:p w14:paraId="1DC9FEBE" w14:textId="641EFCE9" w:rsidR="00CD5233" w:rsidRPr="00B03B9B" w:rsidRDefault="00CD5233" w:rsidP="00CD5233">
      <w:pPr>
        <w:ind w:left="540"/>
        <w:rPr>
          <w:rFonts w:ascii="Angsana New" w:hAnsi="Angsana New" w:cs="Angsana New"/>
          <w:b/>
          <w:bCs/>
          <w:sz w:val="24"/>
          <w:szCs w:val="24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 xml:space="preserve">สินค้าคงเหลือ ณ 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B03B9B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693E81B5" w14:textId="77777777" w:rsidR="00CD5233" w:rsidRPr="00B03B9B" w:rsidRDefault="00CD5233" w:rsidP="00CD5233">
      <w:pPr>
        <w:ind w:left="360"/>
        <w:jc w:val="right"/>
        <w:rPr>
          <w:rFonts w:ascii="Angsana New" w:hAnsi="Angsana New" w:cs="Angsana New"/>
          <w:cs/>
        </w:rPr>
      </w:pPr>
      <w:r w:rsidRPr="00B03B9B">
        <w:rPr>
          <w:rFonts w:ascii="Angsana New" w:hAnsi="Angsana New" w:cs="Angsana New"/>
          <w:b/>
          <w:bCs/>
          <w:cs/>
        </w:rPr>
        <w:t xml:space="preserve">หน่วย </w:t>
      </w:r>
      <w:r w:rsidRPr="00B03B9B">
        <w:rPr>
          <w:rFonts w:ascii="Angsana New" w:hAnsi="Angsana New" w:cs="Angsana New"/>
          <w:b/>
          <w:bCs/>
          <w:cs/>
          <w:lang w:val="en-US"/>
        </w:rPr>
        <w:t>: บาท</w:t>
      </w:r>
    </w:p>
    <w:tbl>
      <w:tblPr>
        <w:tblW w:w="8926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24"/>
        <w:gridCol w:w="86"/>
        <w:gridCol w:w="1215"/>
        <w:gridCol w:w="9"/>
        <w:gridCol w:w="81"/>
        <w:gridCol w:w="9"/>
        <w:gridCol w:w="1224"/>
        <w:gridCol w:w="86"/>
        <w:gridCol w:w="1224"/>
        <w:gridCol w:w="6"/>
      </w:tblGrid>
      <w:tr w:rsidR="00CD5233" w:rsidRPr="00B03B9B" w14:paraId="645BE362" w14:textId="77777777" w:rsidTr="009173E1">
        <w:trPr>
          <w:trHeight w:val="23"/>
        </w:trPr>
        <w:tc>
          <w:tcPr>
            <w:tcW w:w="3762" w:type="dxa"/>
          </w:tcPr>
          <w:p w14:paraId="1E02EFEC" w14:textId="77777777" w:rsidR="00CD5233" w:rsidRPr="00B03B9B" w:rsidRDefault="00CD5233" w:rsidP="009173E1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25" w:type="dxa"/>
            <w:gridSpan w:val="3"/>
          </w:tcPr>
          <w:p w14:paraId="71BAEB2D" w14:textId="77777777" w:rsidR="00CD5233" w:rsidRPr="00B03B9B" w:rsidRDefault="00CD5233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2ADD1143" w14:textId="77777777" w:rsidR="00CD5233" w:rsidRPr="00B03B9B" w:rsidRDefault="00CD5233" w:rsidP="009173E1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49" w:type="dxa"/>
            <w:gridSpan w:val="5"/>
          </w:tcPr>
          <w:p w14:paraId="7DEC112D" w14:textId="77777777" w:rsidR="00CD5233" w:rsidRPr="00B03B9B" w:rsidRDefault="00CD5233" w:rsidP="009173E1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D5233" w:rsidRPr="00B03B9B" w14:paraId="5CCECC4C" w14:textId="77777777" w:rsidTr="009173E1">
        <w:trPr>
          <w:gridAfter w:val="1"/>
          <w:wAfter w:w="6" w:type="dxa"/>
          <w:trHeight w:val="23"/>
        </w:trPr>
        <w:tc>
          <w:tcPr>
            <w:tcW w:w="3762" w:type="dxa"/>
          </w:tcPr>
          <w:p w14:paraId="342F0024" w14:textId="77777777" w:rsidR="00CD5233" w:rsidRPr="00B03B9B" w:rsidRDefault="00CD5233" w:rsidP="009173E1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</w:tcPr>
          <w:p w14:paraId="0A25413E" w14:textId="5D241E1A" w:rsidR="00CD5233" w:rsidRPr="00B03B9B" w:rsidRDefault="00A059D1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86" w:type="dxa"/>
          </w:tcPr>
          <w:p w14:paraId="5244AB08" w14:textId="77777777" w:rsidR="00CD5233" w:rsidRPr="00B03B9B" w:rsidRDefault="00CD5233" w:rsidP="009173E1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</w:tcPr>
          <w:p w14:paraId="2F6244FF" w14:textId="28AC0963" w:rsidR="00CD5233" w:rsidRPr="00B03B9B" w:rsidRDefault="00A059D1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gridSpan w:val="2"/>
          </w:tcPr>
          <w:p w14:paraId="67FDC479" w14:textId="77777777" w:rsidR="00CD5233" w:rsidRPr="00B03B9B" w:rsidRDefault="00CD5233" w:rsidP="009173E1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</w:tcPr>
          <w:p w14:paraId="0D674DFF" w14:textId="1B9B2117" w:rsidR="00CD5233" w:rsidRPr="00B03B9B" w:rsidRDefault="00A059D1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86" w:type="dxa"/>
          </w:tcPr>
          <w:p w14:paraId="4F27E2AA" w14:textId="77777777" w:rsidR="00CD5233" w:rsidRPr="00B03B9B" w:rsidRDefault="00CD5233" w:rsidP="009173E1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</w:tcPr>
          <w:p w14:paraId="482F61FC" w14:textId="38511B7E" w:rsidR="00CD5233" w:rsidRPr="00B03B9B" w:rsidRDefault="00A059D1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CC1F0C" w:rsidRPr="00B03B9B" w14:paraId="39816D02" w14:textId="77777777" w:rsidTr="009173E1">
        <w:trPr>
          <w:gridAfter w:val="1"/>
          <w:wAfter w:w="6" w:type="dxa"/>
          <w:trHeight w:val="23"/>
        </w:trPr>
        <w:tc>
          <w:tcPr>
            <w:tcW w:w="3762" w:type="dxa"/>
          </w:tcPr>
          <w:p w14:paraId="048071F4" w14:textId="77777777" w:rsidR="00CC1F0C" w:rsidRPr="00B03B9B" w:rsidRDefault="00CC1F0C" w:rsidP="00CC1F0C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224" w:type="dxa"/>
          </w:tcPr>
          <w:p w14:paraId="4EA05829" w14:textId="67D408AC" w:rsidR="00CC1F0C" w:rsidRPr="00B03B9B" w:rsidRDefault="00A059D1" w:rsidP="00CC1F0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614</w:t>
            </w:r>
            <w:r w:rsidR="009E5D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137</w:t>
            </w:r>
            <w:r w:rsidR="009E5D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642</w:t>
            </w:r>
          </w:p>
        </w:tc>
        <w:tc>
          <w:tcPr>
            <w:tcW w:w="86" w:type="dxa"/>
          </w:tcPr>
          <w:p w14:paraId="7862F169" w14:textId="77777777" w:rsidR="00CC1F0C" w:rsidRPr="00B03B9B" w:rsidRDefault="00CC1F0C" w:rsidP="00CC1F0C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</w:tcPr>
          <w:p w14:paraId="06D44528" w14:textId="5375E4A7" w:rsidR="00CC1F0C" w:rsidRPr="00B03B9B" w:rsidRDefault="00A059D1" w:rsidP="00CC1F0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608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709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883</w:t>
            </w:r>
          </w:p>
        </w:tc>
        <w:tc>
          <w:tcPr>
            <w:tcW w:w="90" w:type="dxa"/>
            <w:gridSpan w:val="2"/>
          </w:tcPr>
          <w:p w14:paraId="186DB453" w14:textId="77777777" w:rsidR="00CC1F0C" w:rsidRPr="00B03B9B" w:rsidRDefault="00CC1F0C" w:rsidP="00CC1F0C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</w:tcPr>
          <w:p w14:paraId="43AB8EBF" w14:textId="2F4033E1" w:rsidR="00CC1F0C" w:rsidRPr="00B03B9B" w:rsidRDefault="00A059D1" w:rsidP="00CC1F0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600</w:t>
            </w:r>
            <w:r w:rsidR="009E5D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086</w:t>
            </w:r>
            <w:r w:rsidR="009E5D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362</w:t>
            </w:r>
          </w:p>
        </w:tc>
        <w:tc>
          <w:tcPr>
            <w:tcW w:w="86" w:type="dxa"/>
          </w:tcPr>
          <w:p w14:paraId="279010E0" w14:textId="77777777" w:rsidR="00CC1F0C" w:rsidRPr="00B03B9B" w:rsidRDefault="00CC1F0C" w:rsidP="00CC1F0C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</w:tcPr>
          <w:p w14:paraId="5CE432E5" w14:textId="0AF15A76" w:rsidR="00CC1F0C" w:rsidRPr="00B03B9B" w:rsidRDefault="00A059D1" w:rsidP="00CC1F0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600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031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473</w:t>
            </w:r>
          </w:p>
        </w:tc>
      </w:tr>
      <w:tr w:rsidR="00CC1F0C" w:rsidRPr="00B03B9B" w14:paraId="14D931B7" w14:textId="77777777" w:rsidTr="009173E1">
        <w:trPr>
          <w:gridAfter w:val="1"/>
          <w:wAfter w:w="6" w:type="dxa"/>
          <w:trHeight w:val="23"/>
        </w:trPr>
        <w:tc>
          <w:tcPr>
            <w:tcW w:w="3762" w:type="dxa"/>
          </w:tcPr>
          <w:p w14:paraId="353FBC32" w14:textId="77777777" w:rsidR="00CC1F0C" w:rsidRPr="00B03B9B" w:rsidRDefault="00CC1F0C" w:rsidP="00CC1F0C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cs/>
              </w:rPr>
              <w:t>สินค้าสำเร็จรูประหว่างทาง</w:t>
            </w:r>
          </w:p>
        </w:tc>
        <w:tc>
          <w:tcPr>
            <w:tcW w:w="1224" w:type="dxa"/>
          </w:tcPr>
          <w:p w14:paraId="6923952A" w14:textId="45628140" w:rsidR="00CC1F0C" w:rsidRPr="00B03B9B" w:rsidRDefault="00A059D1" w:rsidP="00CC1F0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8</w:t>
            </w:r>
            <w:r w:rsidR="00182746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906</w:t>
            </w:r>
            <w:r w:rsidR="00182746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178</w:t>
            </w:r>
          </w:p>
        </w:tc>
        <w:tc>
          <w:tcPr>
            <w:tcW w:w="86" w:type="dxa"/>
          </w:tcPr>
          <w:p w14:paraId="151E65A5" w14:textId="77777777" w:rsidR="00CC1F0C" w:rsidRPr="00B03B9B" w:rsidRDefault="00CC1F0C" w:rsidP="00CC1F0C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gridSpan w:val="2"/>
          </w:tcPr>
          <w:p w14:paraId="4A2E284F" w14:textId="5CE66FFD" w:rsidR="00CC1F0C" w:rsidRPr="00B03B9B" w:rsidRDefault="00A059D1" w:rsidP="00CC1F0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7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066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818</w:t>
            </w:r>
          </w:p>
        </w:tc>
        <w:tc>
          <w:tcPr>
            <w:tcW w:w="90" w:type="dxa"/>
            <w:gridSpan w:val="2"/>
          </w:tcPr>
          <w:p w14:paraId="67CD2F78" w14:textId="77777777" w:rsidR="00CC1F0C" w:rsidRPr="00B03B9B" w:rsidRDefault="00CC1F0C" w:rsidP="00CC1F0C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</w:tcPr>
          <w:p w14:paraId="45A30774" w14:textId="39861A8C" w:rsidR="00CC1F0C" w:rsidRPr="00B03B9B" w:rsidRDefault="00A059D1" w:rsidP="00CC1F0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8</w:t>
            </w:r>
            <w:r w:rsidR="009E5D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906</w:t>
            </w:r>
            <w:r w:rsidR="009E5D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178</w:t>
            </w:r>
          </w:p>
        </w:tc>
        <w:tc>
          <w:tcPr>
            <w:tcW w:w="86" w:type="dxa"/>
          </w:tcPr>
          <w:p w14:paraId="1A61C675" w14:textId="77777777" w:rsidR="00CC1F0C" w:rsidRPr="00B03B9B" w:rsidRDefault="00CC1F0C" w:rsidP="00CC1F0C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</w:tcPr>
          <w:p w14:paraId="34073DC3" w14:textId="2A5A4950" w:rsidR="00CC1F0C" w:rsidRPr="00B03B9B" w:rsidRDefault="00A059D1" w:rsidP="00CC1F0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7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066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818</w:t>
            </w:r>
          </w:p>
        </w:tc>
      </w:tr>
      <w:tr w:rsidR="00CC1F0C" w:rsidRPr="00B03B9B" w14:paraId="476B6D47" w14:textId="77777777" w:rsidTr="009173E1">
        <w:trPr>
          <w:gridAfter w:val="1"/>
          <w:wAfter w:w="6" w:type="dxa"/>
          <w:trHeight w:val="23"/>
        </w:trPr>
        <w:tc>
          <w:tcPr>
            <w:tcW w:w="3762" w:type="dxa"/>
          </w:tcPr>
          <w:p w14:paraId="6B550515" w14:textId="77777777" w:rsidR="00CC1F0C" w:rsidRPr="00B03B9B" w:rsidRDefault="00CC1F0C" w:rsidP="00CC1F0C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224" w:type="dxa"/>
          </w:tcPr>
          <w:p w14:paraId="37B0DB09" w14:textId="3786806A" w:rsidR="00CC1F0C" w:rsidRPr="00B03B9B" w:rsidRDefault="00A059D1" w:rsidP="00CC1F0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95</w:t>
            </w:r>
            <w:r w:rsidR="009E5D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290</w:t>
            </w:r>
            <w:r w:rsidR="009E5D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069</w:t>
            </w:r>
          </w:p>
        </w:tc>
        <w:tc>
          <w:tcPr>
            <w:tcW w:w="86" w:type="dxa"/>
          </w:tcPr>
          <w:p w14:paraId="16CFAB09" w14:textId="77777777" w:rsidR="00CC1F0C" w:rsidRPr="00B03B9B" w:rsidRDefault="00CC1F0C" w:rsidP="00CC1F0C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</w:tcPr>
          <w:p w14:paraId="37E125AD" w14:textId="1C0045DA" w:rsidR="00CC1F0C" w:rsidRPr="00B03B9B" w:rsidRDefault="00A059D1" w:rsidP="00CC1F0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111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745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409</w:t>
            </w:r>
          </w:p>
        </w:tc>
        <w:tc>
          <w:tcPr>
            <w:tcW w:w="90" w:type="dxa"/>
            <w:gridSpan w:val="2"/>
          </w:tcPr>
          <w:p w14:paraId="536F3A88" w14:textId="77777777" w:rsidR="00CC1F0C" w:rsidRPr="00B03B9B" w:rsidRDefault="00CC1F0C" w:rsidP="00CC1F0C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</w:tcPr>
          <w:p w14:paraId="6D2567B1" w14:textId="0006FE05" w:rsidR="00CC1F0C" w:rsidRPr="00B03B9B" w:rsidRDefault="00A059D1" w:rsidP="00CC1F0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68</w:t>
            </w:r>
            <w:r w:rsidR="009E5D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352</w:t>
            </w:r>
            <w:r w:rsidR="009E5D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031</w:t>
            </w:r>
          </w:p>
        </w:tc>
        <w:tc>
          <w:tcPr>
            <w:tcW w:w="86" w:type="dxa"/>
          </w:tcPr>
          <w:p w14:paraId="4F07EDE8" w14:textId="77777777" w:rsidR="00CC1F0C" w:rsidRPr="00B03B9B" w:rsidRDefault="00CC1F0C" w:rsidP="00CC1F0C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</w:tcPr>
          <w:p w14:paraId="7E3EB9D0" w14:textId="6568B55B" w:rsidR="00CC1F0C" w:rsidRPr="00B03B9B" w:rsidRDefault="00A059D1" w:rsidP="00CC1F0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79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184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154</w:t>
            </w:r>
          </w:p>
        </w:tc>
      </w:tr>
      <w:tr w:rsidR="00CC1F0C" w:rsidRPr="00B03B9B" w14:paraId="39B2A3AE" w14:textId="77777777" w:rsidTr="009173E1">
        <w:trPr>
          <w:gridAfter w:val="1"/>
          <w:wAfter w:w="6" w:type="dxa"/>
          <w:trHeight w:val="23"/>
        </w:trPr>
        <w:tc>
          <w:tcPr>
            <w:tcW w:w="3762" w:type="dxa"/>
          </w:tcPr>
          <w:p w14:paraId="7F4C1B6D" w14:textId="77777777" w:rsidR="00CC1F0C" w:rsidRPr="00B03B9B" w:rsidRDefault="00CC1F0C" w:rsidP="00CC1F0C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224" w:type="dxa"/>
          </w:tcPr>
          <w:p w14:paraId="25C50E40" w14:textId="500E6051" w:rsidR="00CC1F0C" w:rsidRPr="00B03B9B" w:rsidRDefault="00A059D1" w:rsidP="00CC1F0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194</w:t>
            </w:r>
            <w:r w:rsidR="009E5D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730</w:t>
            </w:r>
            <w:r w:rsidR="009E5D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908</w:t>
            </w:r>
          </w:p>
        </w:tc>
        <w:tc>
          <w:tcPr>
            <w:tcW w:w="86" w:type="dxa"/>
          </w:tcPr>
          <w:p w14:paraId="13C06539" w14:textId="77777777" w:rsidR="00CC1F0C" w:rsidRPr="00B03B9B" w:rsidRDefault="00CC1F0C" w:rsidP="00CC1F0C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</w:tcPr>
          <w:p w14:paraId="56F8097B" w14:textId="2940CC4D" w:rsidR="00CC1F0C" w:rsidRPr="00B03B9B" w:rsidRDefault="00A059D1" w:rsidP="00CC1F0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212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635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075</w:t>
            </w:r>
          </w:p>
        </w:tc>
        <w:tc>
          <w:tcPr>
            <w:tcW w:w="90" w:type="dxa"/>
            <w:gridSpan w:val="2"/>
          </w:tcPr>
          <w:p w14:paraId="0490A25B" w14:textId="77777777" w:rsidR="00CC1F0C" w:rsidRPr="00B03B9B" w:rsidRDefault="00CC1F0C" w:rsidP="00CC1F0C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</w:tcPr>
          <w:p w14:paraId="3BB13B66" w14:textId="798AE0F1" w:rsidR="00CC1F0C" w:rsidRPr="00B03B9B" w:rsidRDefault="00A059D1" w:rsidP="00CC1F0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128</w:t>
            </w:r>
            <w:r w:rsidR="009E5D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107</w:t>
            </w:r>
            <w:r w:rsidR="009E5D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615</w:t>
            </w:r>
          </w:p>
        </w:tc>
        <w:tc>
          <w:tcPr>
            <w:tcW w:w="86" w:type="dxa"/>
          </w:tcPr>
          <w:p w14:paraId="194096B1" w14:textId="77777777" w:rsidR="00CC1F0C" w:rsidRPr="00B03B9B" w:rsidRDefault="00CC1F0C" w:rsidP="00CC1F0C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</w:tcPr>
          <w:p w14:paraId="5DE1C796" w14:textId="3CA7416E" w:rsidR="00CC1F0C" w:rsidRPr="00B03B9B" w:rsidRDefault="00A059D1" w:rsidP="00CC1F0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160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326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993</w:t>
            </w:r>
          </w:p>
        </w:tc>
      </w:tr>
      <w:tr w:rsidR="00CC1F0C" w:rsidRPr="00B03B9B" w14:paraId="4E23ECD4" w14:textId="77777777" w:rsidTr="009173E1">
        <w:trPr>
          <w:gridAfter w:val="1"/>
          <w:wAfter w:w="6" w:type="dxa"/>
          <w:trHeight w:val="23"/>
        </w:trPr>
        <w:tc>
          <w:tcPr>
            <w:tcW w:w="3762" w:type="dxa"/>
          </w:tcPr>
          <w:p w14:paraId="153E0A0E" w14:textId="77777777" w:rsidR="00CC1F0C" w:rsidRPr="00B03B9B" w:rsidRDefault="00CC1F0C" w:rsidP="00CC1F0C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>วัตถุดิบระหว่างทาง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</w:tcPr>
          <w:p w14:paraId="08146546" w14:textId="07B73236" w:rsidR="00CC1F0C" w:rsidRPr="00B03B9B" w:rsidRDefault="00A059D1" w:rsidP="00CC1F0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14</w:t>
            </w:r>
            <w:r w:rsidR="00182746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607</w:t>
            </w:r>
            <w:r w:rsidR="00182746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007</w:t>
            </w:r>
          </w:p>
        </w:tc>
        <w:tc>
          <w:tcPr>
            <w:tcW w:w="86" w:type="dxa"/>
          </w:tcPr>
          <w:p w14:paraId="117DEC06" w14:textId="77777777" w:rsidR="00CC1F0C" w:rsidRPr="00B03B9B" w:rsidRDefault="00CC1F0C" w:rsidP="00CC1F0C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000000"/>
            </w:tcBorders>
          </w:tcPr>
          <w:p w14:paraId="26D4617F" w14:textId="22BCE274" w:rsidR="00CC1F0C" w:rsidRPr="00B03B9B" w:rsidRDefault="00A059D1" w:rsidP="00CC1F0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9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648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696</w:t>
            </w:r>
          </w:p>
        </w:tc>
        <w:tc>
          <w:tcPr>
            <w:tcW w:w="90" w:type="dxa"/>
            <w:gridSpan w:val="2"/>
          </w:tcPr>
          <w:p w14:paraId="3CAD0B45" w14:textId="77777777" w:rsidR="00CC1F0C" w:rsidRPr="00B03B9B" w:rsidRDefault="00CC1F0C" w:rsidP="00CC1F0C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000000"/>
            </w:tcBorders>
          </w:tcPr>
          <w:p w14:paraId="55963081" w14:textId="236B994F" w:rsidR="00CC1F0C" w:rsidRPr="00B03B9B" w:rsidRDefault="00A059D1" w:rsidP="00CC1F0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14</w:t>
            </w:r>
            <w:r w:rsidR="009E5D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607</w:t>
            </w:r>
            <w:r w:rsidR="009E5D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007</w:t>
            </w:r>
          </w:p>
        </w:tc>
        <w:tc>
          <w:tcPr>
            <w:tcW w:w="86" w:type="dxa"/>
          </w:tcPr>
          <w:p w14:paraId="7DCFA7EA" w14:textId="77777777" w:rsidR="00CC1F0C" w:rsidRPr="00B03B9B" w:rsidRDefault="00CC1F0C" w:rsidP="00CC1F0C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000000"/>
            </w:tcBorders>
          </w:tcPr>
          <w:p w14:paraId="2269C128" w14:textId="77B6C532" w:rsidR="00CC1F0C" w:rsidRPr="00B03B9B" w:rsidRDefault="00A059D1" w:rsidP="00CC1F0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9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648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696</w:t>
            </w:r>
          </w:p>
        </w:tc>
      </w:tr>
      <w:tr w:rsidR="00CC1F0C" w:rsidRPr="00B03B9B" w14:paraId="70D17DDD" w14:textId="77777777" w:rsidTr="009173E1">
        <w:trPr>
          <w:gridAfter w:val="1"/>
          <w:wAfter w:w="6" w:type="dxa"/>
          <w:trHeight w:val="23"/>
        </w:trPr>
        <w:tc>
          <w:tcPr>
            <w:tcW w:w="3762" w:type="dxa"/>
          </w:tcPr>
          <w:p w14:paraId="53415DED" w14:textId="77777777" w:rsidR="00CC1F0C" w:rsidRPr="00B03B9B" w:rsidRDefault="00CC1F0C" w:rsidP="00CC1F0C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>รวม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</w:p>
        </w:tc>
        <w:tc>
          <w:tcPr>
            <w:tcW w:w="1224" w:type="dxa"/>
            <w:tcBorders>
              <w:top w:val="single" w:sz="4" w:space="0" w:color="000000"/>
            </w:tcBorders>
          </w:tcPr>
          <w:p w14:paraId="0DBD2FEE" w14:textId="64384612" w:rsidR="00CC1F0C" w:rsidRPr="00B03B9B" w:rsidRDefault="00A059D1" w:rsidP="00CC1F0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927</w:t>
            </w:r>
            <w:r w:rsidR="009E5D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671</w:t>
            </w:r>
            <w:r w:rsidR="009E5D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804</w:t>
            </w:r>
          </w:p>
        </w:tc>
        <w:tc>
          <w:tcPr>
            <w:tcW w:w="86" w:type="dxa"/>
          </w:tcPr>
          <w:p w14:paraId="2DE48757" w14:textId="77777777" w:rsidR="00CC1F0C" w:rsidRPr="00B03B9B" w:rsidRDefault="00CC1F0C" w:rsidP="00CC1F0C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000000"/>
            </w:tcBorders>
          </w:tcPr>
          <w:p w14:paraId="3328F231" w14:textId="2D2E7A2B" w:rsidR="00CC1F0C" w:rsidRPr="00B03B9B" w:rsidRDefault="00A059D1" w:rsidP="00CC1F0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949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805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881</w:t>
            </w:r>
          </w:p>
        </w:tc>
        <w:tc>
          <w:tcPr>
            <w:tcW w:w="90" w:type="dxa"/>
            <w:gridSpan w:val="2"/>
          </w:tcPr>
          <w:p w14:paraId="44E0169F" w14:textId="77777777" w:rsidR="00CC1F0C" w:rsidRPr="00B03B9B" w:rsidRDefault="00CC1F0C" w:rsidP="00CC1F0C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</w:tcPr>
          <w:p w14:paraId="63D09CEA" w14:textId="17473829" w:rsidR="00CC1F0C" w:rsidRPr="00B03B9B" w:rsidRDefault="00A059D1" w:rsidP="00CC1F0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820</w:t>
            </w:r>
            <w:r w:rsidR="009E5D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059</w:t>
            </w:r>
            <w:r w:rsidR="009E5D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193</w:t>
            </w:r>
          </w:p>
        </w:tc>
        <w:tc>
          <w:tcPr>
            <w:tcW w:w="86" w:type="dxa"/>
          </w:tcPr>
          <w:p w14:paraId="55209DF7" w14:textId="77777777" w:rsidR="00CC1F0C" w:rsidRPr="00B03B9B" w:rsidRDefault="00CC1F0C" w:rsidP="00CC1F0C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</w:tcPr>
          <w:p w14:paraId="5F58E837" w14:textId="7FF173EE" w:rsidR="00CC1F0C" w:rsidRPr="00B03B9B" w:rsidRDefault="00A059D1" w:rsidP="00CC1F0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856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258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134</w:t>
            </w:r>
          </w:p>
        </w:tc>
      </w:tr>
      <w:tr w:rsidR="009E5DC5" w:rsidRPr="00B03B9B" w14:paraId="37662FAB" w14:textId="77777777" w:rsidTr="009173E1">
        <w:trPr>
          <w:gridAfter w:val="1"/>
          <w:wAfter w:w="6" w:type="dxa"/>
          <w:trHeight w:val="23"/>
        </w:trPr>
        <w:tc>
          <w:tcPr>
            <w:tcW w:w="3762" w:type="dxa"/>
          </w:tcPr>
          <w:p w14:paraId="2FD6791A" w14:textId="77777777" w:rsidR="009E5DC5" w:rsidRPr="00B03B9B" w:rsidRDefault="009E5DC5" w:rsidP="009E5DC5">
            <w:pPr>
              <w:spacing w:line="340" w:lineRule="exact"/>
              <w:ind w:left="450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B03B9B">
              <w:rPr>
                <w:rFonts w:ascii="Angsana New" w:hAnsi="Angsana New" w:cs="Angsana New"/>
                <w:cs/>
              </w:rPr>
              <w:t xml:space="preserve">  ค่าเผื่อการลดมูลค่าของสินค้า</w:t>
            </w:r>
            <w:r w:rsidRPr="00B03B9B">
              <w:rPr>
                <w:rFonts w:ascii="Angsana New" w:hAnsi="Angsana New" w:cs="Angsana New" w:hint="cs"/>
                <w:cs/>
              </w:rPr>
              <w:t>คงเหลือ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1F0B0FD" w14:textId="618C0833" w:rsidR="009E5DC5" w:rsidRPr="00B03B9B" w:rsidRDefault="009E5DC5" w:rsidP="009E5DC5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1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666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461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14:paraId="19C2ABE2" w14:textId="77777777" w:rsidR="009E5DC5" w:rsidRPr="00B03B9B" w:rsidRDefault="009E5DC5" w:rsidP="009E5DC5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14:paraId="5C48CC00" w14:textId="725C394B" w:rsidR="009E5DC5" w:rsidRPr="00B03B9B" w:rsidRDefault="009E5DC5" w:rsidP="009E5DC5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2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116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331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6FC7001A" w14:textId="77777777" w:rsidR="009E5DC5" w:rsidRPr="00B03B9B" w:rsidRDefault="009E5DC5" w:rsidP="009E5DC5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05BD90F" w14:textId="5D326950" w:rsidR="009E5DC5" w:rsidRPr="00B03B9B" w:rsidRDefault="009E5DC5" w:rsidP="009E5DC5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1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666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461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14:paraId="1EA2F8C8" w14:textId="77777777" w:rsidR="009E5DC5" w:rsidRPr="00B03B9B" w:rsidRDefault="009E5DC5" w:rsidP="009E5DC5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D2ECC72" w14:textId="609C415C" w:rsidR="009E5DC5" w:rsidRPr="00B03B9B" w:rsidRDefault="009E5DC5" w:rsidP="009E5DC5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2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116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331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9E5DC5" w:rsidRPr="00B03B9B" w14:paraId="62CE8042" w14:textId="77777777" w:rsidTr="009173E1">
        <w:trPr>
          <w:gridAfter w:val="1"/>
          <w:wAfter w:w="6" w:type="dxa"/>
          <w:trHeight w:val="23"/>
        </w:trPr>
        <w:tc>
          <w:tcPr>
            <w:tcW w:w="3762" w:type="dxa"/>
          </w:tcPr>
          <w:p w14:paraId="663F8F81" w14:textId="77777777" w:rsidR="009E5DC5" w:rsidRPr="00B03B9B" w:rsidRDefault="009E5DC5" w:rsidP="009E5DC5">
            <w:pPr>
              <w:tabs>
                <w:tab w:val="right" w:pos="3870"/>
              </w:tabs>
              <w:spacing w:line="340" w:lineRule="exact"/>
              <w:ind w:left="450" w:right="324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cs/>
                <w:lang w:val="en-US"/>
              </w:rPr>
              <w:t xml:space="preserve">สินค้าคงเหลือ 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B03B9B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2F7146A5" w14:textId="6251A6A5" w:rsidR="009E5DC5" w:rsidRPr="00B03B9B" w:rsidRDefault="00A059D1" w:rsidP="009E5DC5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926</w:t>
            </w:r>
            <w:r w:rsidR="009E5D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005</w:t>
            </w:r>
            <w:r w:rsidR="009E5D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343</w:t>
            </w:r>
          </w:p>
        </w:tc>
        <w:tc>
          <w:tcPr>
            <w:tcW w:w="86" w:type="dxa"/>
          </w:tcPr>
          <w:p w14:paraId="27AFE84E" w14:textId="77777777" w:rsidR="009E5DC5" w:rsidRPr="00B03B9B" w:rsidRDefault="009E5DC5" w:rsidP="009E5DC5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6FD34D" w14:textId="2873D1AB" w:rsidR="009E5DC5" w:rsidRPr="00B03B9B" w:rsidRDefault="00A059D1" w:rsidP="009E5DC5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947</w:t>
            </w:r>
            <w:r w:rsidR="009E5D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689</w:t>
            </w:r>
            <w:r w:rsidR="009E5D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550</w:t>
            </w:r>
          </w:p>
        </w:tc>
        <w:tc>
          <w:tcPr>
            <w:tcW w:w="90" w:type="dxa"/>
            <w:gridSpan w:val="2"/>
          </w:tcPr>
          <w:p w14:paraId="3709F815" w14:textId="77777777" w:rsidR="009E5DC5" w:rsidRPr="00B03B9B" w:rsidRDefault="009E5DC5" w:rsidP="009E5DC5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147EFF92" w14:textId="6089069C" w:rsidR="009E5DC5" w:rsidRPr="00B03B9B" w:rsidRDefault="00A059D1" w:rsidP="009E5DC5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818</w:t>
            </w:r>
            <w:r w:rsidR="009E5D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392</w:t>
            </w:r>
            <w:r w:rsidR="009E5D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732</w:t>
            </w:r>
          </w:p>
        </w:tc>
        <w:tc>
          <w:tcPr>
            <w:tcW w:w="86" w:type="dxa"/>
          </w:tcPr>
          <w:p w14:paraId="671F3185" w14:textId="77777777" w:rsidR="009E5DC5" w:rsidRPr="00B03B9B" w:rsidRDefault="009E5DC5" w:rsidP="009E5DC5">
            <w:pPr>
              <w:snapToGrid w:val="0"/>
              <w:spacing w:line="340" w:lineRule="exact"/>
              <w:ind w:right="-3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32BB9EF9" w14:textId="1FF7A008" w:rsidR="009E5DC5" w:rsidRPr="00B03B9B" w:rsidRDefault="00A059D1" w:rsidP="009E5DC5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854</w:t>
            </w:r>
            <w:r w:rsidR="009E5D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141</w:t>
            </w:r>
            <w:r w:rsidR="009E5DC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803</w:t>
            </w:r>
          </w:p>
        </w:tc>
      </w:tr>
    </w:tbl>
    <w:p w14:paraId="271B60F5" w14:textId="653FB7F6" w:rsidR="00CD5233" w:rsidRPr="00B03B9B" w:rsidRDefault="00CD5233" w:rsidP="00CD5233">
      <w:pPr>
        <w:spacing w:before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US"/>
        </w:rPr>
      </w:pP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ต้นทุนของสินค้าคงเหลือที่บันทึกเป็นค่าใช้จ่ายและได้รวมในบัญชีต้นทุนขายในงบการเงินรวมและ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br/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งบการเงินเฉพาะกิจการ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สำหรับปีสิ้นสุดวันที่ 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ธันวาคม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มีดังนี้</w:t>
      </w:r>
    </w:p>
    <w:p w14:paraId="60636FF1" w14:textId="77777777" w:rsidR="00CD5233" w:rsidRPr="00B03B9B" w:rsidRDefault="00CD5233" w:rsidP="00CD5233">
      <w:pPr>
        <w:ind w:left="7747" w:right="-153"/>
        <w:jc w:val="right"/>
        <w:rPr>
          <w:rFonts w:ascii="Angsana New" w:hAnsi="Angsana New" w:cs="Angsana New"/>
          <w:cs/>
        </w:rPr>
      </w:pPr>
      <w:r w:rsidRPr="00B03B9B">
        <w:rPr>
          <w:rFonts w:ascii="Angsana New" w:hAnsi="Angsana New" w:cs="Angsana New"/>
          <w:b/>
          <w:bCs/>
          <w:cs/>
        </w:rPr>
        <w:t xml:space="preserve">หน่วย </w:t>
      </w:r>
      <w:r w:rsidRPr="00B03B9B">
        <w:rPr>
          <w:rFonts w:ascii="Angsana New" w:hAnsi="Angsana New" w:cs="Angsana New"/>
          <w:b/>
          <w:bCs/>
          <w:cs/>
          <w:lang w:val="en-US"/>
        </w:rPr>
        <w:t>: ล้านบาท</w:t>
      </w:r>
    </w:p>
    <w:tbl>
      <w:tblPr>
        <w:tblW w:w="8927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10"/>
        <w:gridCol w:w="101"/>
        <w:gridCol w:w="1209"/>
        <w:gridCol w:w="6"/>
        <w:gridCol w:w="84"/>
        <w:gridCol w:w="6"/>
        <w:gridCol w:w="1260"/>
        <w:gridCol w:w="110"/>
        <w:gridCol w:w="1173"/>
        <w:gridCol w:w="6"/>
      </w:tblGrid>
      <w:tr w:rsidR="00CD5233" w:rsidRPr="00B03B9B" w14:paraId="464EEA19" w14:textId="77777777" w:rsidTr="009173E1">
        <w:trPr>
          <w:gridAfter w:val="1"/>
          <w:wAfter w:w="6" w:type="dxa"/>
          <w:trHeight w:val="23"/>
        </w:trPr>
        <w:tc>
          <w:tcPr>
            <w:tcW w:w="3762" w:type="dxa"/>
          </w:tcPr>
          <w:p w14:paraId="61CA61B1" w14:textId="77777777" w:rsidR="00CD5233" w:rsidRPr="00B03B9B" w:rsidRDefault="00CD5233" w:rsidP="009173E1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3"/>
          </w:tcPr>
          <w:p w14:paraId="2C12A7C8" w14:textId="77777777" w:rsidR="00CD5233" w:rsidRPr="00B03B9B" w:rsidRDefault="00CD5233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62BB6D62" w14:textId="77777777" w:rsidR="00CD5233" w:rsidRPr="00B03B9B" w:rsidRDefault="00CD5233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49" w:type="dxa"/>
            <w:gridSpan w:val="4"/>
          </w:tcPr>
          <w:p w14:paraId="4B603E9D" w14:textId="77777777" w:rsidR="00CD5233" w:rsidRPr="00B03B9B" w:rsidRDefault="00CD5233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B03B9B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CD5233" w:rsidRPr="00B03B9B" w14:paraId="1DABAB67" w14:textId="77777777" w:rsidTr="009173E1">
        <w:trPr>
          <w:trHeight w:val="23"/>
        </w:trPr>
        <w:tc>
          <w:tcPr>
            <w:tcW w:w="3762" w:type="dxa"/>
          </w:tcPr>
          <w:p w14:paraId="5C778B7C" w14:textId="77777777" w:rsidR="00CD5233" w:rsidRPr="00B03B9B" w:rsidRDefault="00CD5233" w:rsidP="009173E1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</w:tcPr>
          <w:p w14:paraId="712EFC0B" w14:textId="4A00ED76" w:rsidR="00CD5233" w:rsidRPr="00B03B9B" w:rsidRDefault="00A059D1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01" w:type="dxa"/>
          </w:tcPr>
          <w:p w14:paraId="328836B2" w14:textId="77777777" w:rsidR="00CD5233" w:rsidRPr="00B03B9B" w:rsidRDefault="00CD5233" w:rsidP="009173E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5" w:type="dxa"/>
            <w:gridSpan w:val="2"/>
          </w:tcPr>
          <w:p w14:paraId="2EA71884" w14:textId="24891F36" w:rsidR="00CD5233" w:rsidRPr="00B03B9B" w:rsidRDefault="00A059D1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gridSpan w:val="2"/>
          </w:tcPr>
          <w:p w14:paraId="5B644F3A" w14:textId="77777777" w:rsidR="00CD5233" w:rsidRPr="00B03B9B" w:rsidRDefault="00CD5233" w:rsidP="009173E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24044A7" w14:textId="1CEB4E5B" w:rsidR="00CD5233" w:rsidRPr="00B03B9B" w:rsidRDefault="00A059D1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10" w:type="dxa"/>
          </w:tcPr>
          <w:p w14:paraId="669699AD" w14:textId="77777777" w:rsidR="00CD5233" w:rsidRPr="00B03B9B" w:rsidRDefault="00CD5233" w:rsidP="009173E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9" w:type="dxa"/>
            <w:gridSpan w:val="2"/>
          </w:tcPr>
          <w:p w14:paraId="3A9267FA" w14:textId="17EA2240" w:rsidR="00CD5233" w:rsidRPr="00B03B9B" w:rsidRDefault="00A059D1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CD5233" w:rsidRPr="00B03B9B" w14:paraId="30644B3C" w14:textId="77777777" w:rsidTr="009173E1">
        <w:trPr>
          <w:trHeight w:val="23"/>
        </w:trPr>
        <w:tc>
          <w:tcPr>
            <w:tcW w:w="3762" w:type="dxa"/>
          </w:tcPr>
          <w:p w14:paraId="5DDB5021" w14:textId="77777777" w:rsidR="00CD5233" w:rsidRPr="00B03B9B" w:rsidRDefault="00CD5233" w:rsidP="009173E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 w:hint="cs"/>
                <w:cs/>
              </w:rPr>
              <w:t>ต้นทุน</w:t>
            </w:r>
            <w:r w:rsidRPr="00B03B9B">
              <w:rPr>
                <w:rFonts w:ascii="Angsana New" w:hAnsi="Angsana New" w:cs="Angsana New"/>
                <w:cs/>
              </w:rPr>
              <w:t>ของสินค้าคงเหลือที่รับรู้เป็นค่าใช้จ่าย</w:t>
            </w:r>
          </w:p>
        </w:tc>
        <w:tc>
          <w:tcPr>
            <w:tcW w:w="1210" w:type="dxa"/>
          </w:tcPr>
          <w:p w14:paraId="419DE74B" w14:textId="77777777" w:rsidR="00CD5233" w:rsidRPr="00B03B9B" w:rsidRDefault="00CD5233" w:rsidP="009173E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" w:type="dxa"/>
          </w:tcPr>
          <w:p w14:paraId="61BEF1E6" w14:textId="77777777" w:rsidR="00CD5233" w:rsidRPr="00B03B9B" w:rsidRDefault="00CD5233" w:rsidP="009173E1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</w:tcPr>
          <w:p w14:paraId="7552F398" w14:textId="77777777" w:rsidR="00CD5233" w:rsidRPr="00B03B9B" w:rsidRDefault="00CD5233" w:rsidP="009173E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0A5815C5" w14:textId="77777777" w:rsidR="00CD5233" w:rsidRPr="00B03B9B" w:rsidRDefault="00CD5233" w:rsidP="009173E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7047CA4E" w14:textId="77777777" w:rsidR="00CD5233" w:rsidRPr="00B03B9B" w:rsidRDefault="00CD5233" w:rsidP="009173E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" w:type="dxa"/>
          </w:tcPr>
          <w:p w14:paraId="0D2904D4" w14:textId="77777777" w:rsidR="00CD5233" w:rsidRPr="00B03B9B" w:rsidRDefault="00CD5233" w:rsidP="009173E1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</w:tcPr>
          <w:p w14:paraId="79AB0178" w14:textId="77777777" w:rsidR="00CD5233" w:rsidRPr="00B03B9B" w:rsidRDefault="00CD5233" w:rsidP="009173E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CD5233" w:rsidRPr="00B03B9B" w14:paraId="13395A0A" w14:textId="77777777" w:rsidTr="009173E1">
        <w:trPr>
          <w:trHeight w:val="23"/>
        </w:trPr>
        <w:tc>
          <w:tcPr>
            <w:tcW w:w="3762" w:type="dxa"/>
          </w:tcPr>
          <w:p w14:paraId="12A71358" w14:textId="77777777" w:rsidR="00CD5233" w:rsidRPr="00B03B9B" w:rsidRDefault="00CD5233" w:rsidP="009173E1">
            <w:pPr>
              <w:spacing w:line="340" w:lineRule="exact"/>
              <w:ind w:left="615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 w:hint="cs"/>
                <w:cs/>
              </w:rPr>
              <w:t>และได้รวมในบัญชีต้นทุนขาย</w:t>
            </w:r>
          </w:p>
        </w:tc>
        <w:tc>
          <w:tcPr>
            <w:tcW w:w="1210" w:type="dxa"/>
          </w:tcPr>
          <w:p w14:paraId="2E9DC294" w14:textId="77777777" w:rsidR="00CD5233" w:rsidRPr="00B03B9B" w:rsidRDefault="00CD5233" w:rsidP="009173E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" w:type="dxa"/>
          </w:tcPr>
          <w:p w14:paraId="753E76AA" w14:textId="77777777" w:rsidR="00CD5233" w:rsidRPr="00B03B9B" w:rsidRDefault="00CD5233" w:rsidP="009173E1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</w:tcPr>
          <w:p w14:paraId="785B3BDC" w14:textId="77777777" w:rsidR="00CD5233" w:rsidRPr="00B03B9B" w:rsidRDefault="00CD5233" w:rsidP="009173E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5F145A89" w14:textId="77777777" w:rsidR="00CD5233" w:rsidRPr="00B03B9B" w:rsidRDefault="00CD5233" w:rsidP="009173E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2AE21E1A" w14:textId="77777777" w:rsidR="00CD5233" w:rsidRPr="00B03B9B" w:rsidRDefault="00CD5233" w:rsidP="009173E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" w:type="dxa"/>
          </w:tcPr>
          <w:p w14:paraId="3FA9873D" w14:textId="77777777" w:rsidR="00CD5233" w:rsidRPr="00B03B9B" w:rsidRDefault="00CD5233" w:rsidP="009173E1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</w:tcPr>
          <w:p w14:paraId="65B6070D" w14:textId="77777777" w:rsidR="00CD5233" w:rsidRPr="00B03B9B" w:rsidRDefault="00CD5233" w:rsidP="009173E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</w:tr>
      <w:tr w:rsidR="00CC1F0C" w:rsidRPr="00B03B9B" w14:paraId="3EED41E1" w14:textId="77777777" w:rsidTr="009173E1">
        <w:trPr>
          <w:trHeight w:val="23"/>
        </w:trPr>
        <w:tc>
          <w:tcPr>
            <w:tcW w:w="3762" w:type="dxa"/>
          </w:tcPr>
          <w:p w14:paraId="1A3FDCB8" w14:textId="77777777" w:rsidR="00CC1F0C" w:rsidRPr="00B03B9B" w:rsidRDefault="00CC1F0C" w:rsidP="00CC1F0C">
            <w:pPr>
              <w:spacing w:line="340" w:lineRule="exact"/>
              <w:ind w:left="615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B03B9B">
              <w:rPr>
                <w:rFonts w:ascii="Angsana New" w:hAnsi="Angsana New" w:cs="Angsana New" w:hint="cs"/>
                <w:cs/>
                <w:lang w:val="en-US"/>
              </w:rPr>
              <w:t>ต้นทุนขายสินค้า</w:t>
            </w:r>
          </w:p>
        </w:tc>
        <w:tc>
          <w:tcPr>
            <w:tcW w:w="1210" w:type="dxa"/>
          </w:tcPr>
          <w:p w14:paraId="1F034355" w14:textId="468D3F66" w:rsidR="00CC1F0C" w:rsidRPr="00B03B9B" w:rsidRDefault="00A059D1" w:rsidP="00CC1F0C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D43BA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087</w:t>
            </w:r>
            <w:r w:rsidR="00D43BAA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91</w:t>
            </w:r>
          </w:p>
        </w:tc>
        <w:tc>
          <w:tcPr>
            <w:tcW w:w="101" w:type="dxa"/>
          </w:tcPr>
          <w:p w14:paraId="5B3AC81A" w14:textId="77777777" w:rsidR="00CC1F0C" w:rsidRPr="00B03B9B" w:rsidRDefault="00CC1F0C" w:rsidP="00CC1F0C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</w:tcPr>
          <w:p w14:paraId="791B7E6F" w14:textId="3510C423" w:rsidR="00CC1F0C" w:rsidRPr="00B03B9B" w:rsidRDefault="00A059D1" w:rsidP="00CC1F0C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272</w:t>
            </w:r>
            <w:r w:rsidR="00CC1F0C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01</w:t>
            </w:r>
          </w:p>
        </w:tc>
        <w:tc>
          <w:tcPr>
            <w:tcW w:w="90" w:type="dxa"/>
            <w:gridSpan w:val="2"/>
          </w:tcPr>
          <w:p w14:paraId="2ECE653B" w14:textId="77777777" w:rsidR="00CC1F0C" w:rsidRPr="00B03B9B" w:rsidRDefault="00CC1F0C" w:rsidP="00CC1F0C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3F0E5A7B" w14:textId="514F97AB" w:rsidR="00CC1F0C" w:rsidRPr="00B03B9B" w:rsidRDefault="00A059D1" w:rsidP="00CC1F0C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D43BA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396</w:t>
            </w:r>
            <w:r w:rsidR="00D43BAA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41</w:t>
            </w:r>
          </w:p>
        </w:tc>
        <w:tc>
          <w:tcPr>
            <w:tcW w:w="110" w:type="dxa"/>
          </w:tcPr>
          <w:p w14:paraId="24B1F68E" w14:textId="77777777" w:rsidR="00CC1F0C" w:rsidRPr="00B03B9B" w:rsidRDefault="00CC1F0C" w:rsidP="00CC1F0C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</w:tcPr>
          <w:p w14:paraId="5A4C5F34" w14:textId="01319AFC" w:rsidR="00CC1F0C" w:rsidRPr="00B03B9B" w:rsidRDefault="00A059D1" w:rsidP="00CC1F0C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540</w:t>
            </w:r>
            <w:r w:rsidR="00CC1F0C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77</w:t>
            </w:r>
          </w:p>
        </w:tc>
      </w:tr>
      <w:tr w:rsidR="00CC1F0C" w:rsidRPr="00B03B9B" w14:paraId="751D31B2" w14:textId="77777777" w:rsidTr="009173E1">
        <w:trPr>
          <w:trHeight w:val="23"/>
        </w:trPr>
        <w:tc>
          <w:tcPr>
            <w:tcW w:w="3762" w:type="dxa"/>
          </w:tcPr>
          <w:p w14:paraId="2F053579" w14:textId="77777777" w:rsidR="00CC1F0C" w:rsidRPr="00B03B9B" w:rsidRDefault="00CC1F0C" w:rsidP="00CC1F0C">
            <w:pPr>
              <w:spacing w:line="340" w:lineRule="exact"/>
              <w:ind w:left="615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B03B9B">
              <w:rPr>
                <w:rFonts w:ascii="Angsana New" w:hAnsi="Angsana New" w:cs="Angsana New" w:hint="cs"/>
                <w:cs/>
                <w:lang w:val="en-US"/>
              </w:rPr>
              <w:t>ค่าใช้จ่ายของค่าเผื่อสินค้าล้าสมัย</w:t>
            </w:r>
          </w:p>
        </w:tc>
        <w:tc>
          <w:tcPr>
            <w:tcW w:w="1210" w:type="dxa"/>
          </w:tcPr>
          <w:p w14:paraId="75E12989" w14:textId="77777777" w:rsidR="00CC1F0C" w:rsidRPr="00B03B9B" w:rsidRDefault="00CC1F0C" w:rsidP="00CC1F0C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" w:type="dxa"/>
          </w:tcPr>
          <w:p w14:paraId="5A037104" w14:textId="77777777" w:rsidR="00CC1F0C" w:rsidRPr="00B03B9B" w:rsidRDefault="00CC1F0C" w:rsidP="00CC1F0C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</w:tcPr>
          <w:p w14:paraId="51139738" w14:textId="77777777" w:rsidR="00CC1F0C" w:rsidRPr="00B03B9B" w:rsidRDefault="00CC1F0C" w:rsidP="00CC1F0C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779D2757" w14:textId="77777777" w:rsidR="00CC1F0C" w:rsidRPr="00B03B9B" w:rsidRDefault="00CC1F0C" w:rsidP="00CC1F0C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62FB394D" w14:textId="77777777" w:rsidR="00CC1F0C" w:rsidRPr="00B03B9B" w:rsidRDefault="00CC1F0C" w:rsidP="00CC1F0C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" w:type="dxa"/>
          </w:tcPr>
          <w:p w14:paraId="5AD2332F" w14:textId="77777777" w:rsidR="00CC1F0C" w:rsidRPr="00B03B9B" w:rsidRDefault="00CC1F0C" w:rsidP="00CC1F0C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</w:tcPr>
          <w:p w14:paraId="4D0287B6" w14:textId="77777777" w:rsidR="00CC1F0C" w:rsidRPr="00B03B9B" w:rsidRDefault="00CC1F0C" w:rsidP="00CC1F0C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</w:tr>
      <w:tr w:rsidR="00CC1F0C" w:rsidRPr="00B03B9B" w14:paraId="0E13574E" w14:textId="77777777" w:rsidTr="009173E1">
        <w:trPr>
          <w:trHeight w:val="23"/>
        </w:trPr>
        <w:tc>
          <w:tcPr>
            <w:tcW w:w="3762" w:type="dxa"/>
          </w:tcPr>
          <w:p w14:paraId="7C087F08" w14:textId="77777777" w:rsidR="00CC1F0C" w:rsidRPr="00B03B9B" w:rsidRDefault="00CC1F0C" w:rsidP="00CC1F0C">
            <w:pPr>
              <w:spacing w:line="340" w:lineRule="exact"/>
              <w:ind w:left="606" w:firstLine="274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cs/>
                <w:lang w:val="en-US"/>
              </w:rPr>
              <w:t>และสินค้าเคลื่อนไหวช้า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6CFE6265" w14:textId="3D378428" w:rsidR="00CC1F0C" w:rsidRPr="00B03B9B" w:rsidRDefault="00FA4912" w:rsidP="00CC1F0C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0</w:t>
            </w:r>
            <w:r w:rsidR="00D43BAA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lang w:val="en-US"/>
              </w:rPr>
              <w:t>45</w:t>
            </w:r>
            <w:r w:rsidRPr="00B03B9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01" w:type="dxa"/>
          </w:tcPr>
          <w:p w14:paraId="7611ACB5" w14:textId="77777777" w:rsidR="00CC1F0C" w:rsidRPr="00B03B9B" w:rsidRDefault="00CC1F0C" w:rsidP="00CC1F0C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</w:tcPr>
          <w:p w14:paraId="1F1B8AE0" w14:textId="74618D46" w:rsidR="00CC1F0C" w:rsidRPr="00B03B9B" w:rsidRDefault="00CC1F0C" w:rsidP="00CC1F0C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3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lang w:val="en-US"/>
              </w:rPr>
              <w:t>94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7EAB753C" w14:textId="77777777" w:rsidR="00CC1F0C" w:rsidRPr="00B03B9B" w:rsidRDefault="00CC1F0C" w:rsidP="00CC1F0C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BD720A" w14:textId="44D7B827" w:rsidR="00CC1F0C" w:rsidRPr="00B03B9B" w:rsidRDefault="00FA4912" w:rsidP="00CC1F0C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0</w:t>
            </w:r>
            <w:r w:rsidR="00D43BAA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lang w:val="en-US"/>
              </w:rPr>
              <w:t>45</w:t>
            </w:r>
            <w:r w:rsidRPr="00B03B9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10" w:type="dxa"/>
          </w:tcPr>
          <w:p w14:paraId="08CCAB33" w14:textId="77777777" w:rsidR="00CC1F0C" w:rsidRPr="00B03B9B" w:rsidRDefault="00CC1F0C" w:rsidP="00CC1F0C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14:paraId="2ED07488" w14:textId="05C44F6F" w:rsidR="00CC1F0C" w:rsidRPr="00B03B9B" w:rsidRDefault="00CC1F0C" w:rsidP="00CC1F0C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3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lang w:val="en-US"/>
              </w:rPr>
              <w:t>94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CC1F0C" w:rsidRPr="00B03B9B" w14:paraId="4313AB0C" w14:textId="77777777" w:rsidTr="009173E1">
        <w:trPr>
          <w:trHeight w:val="23"/>
        </w:trPr>
        <w:tc>
          <w:tcPr>
            <w:tcW w:w="3762" w:type="dxa"/>
          </w:tcPr>
          <w:p w14:paraId="17091345" w14:textId="77777777" w:rsidR="00CC1F0C" w:rsidRPr="00B03B9B" w:rsidRDefault="00CC1F0C" w:rsidP="00CC1F0C">
            <w:pPr>
              <w:spacing w:line="340" w:lineRule="exact"/>
              <w:ind w:left="606" w:hanging="172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5234FFED" w14:textId="03C36673" w:rsidR="00CC1F0C" w:rsidRPr="00B03B9B" w:rsidRDefault="00A059D1" w:rsidP="00CC1F0C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D43BA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087</w:t>
            </w:r>
            <w:r w:rsidR="00D43BAA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46</w:t>
            </w:r>
          </w:p>
        </w:tc>
        <w:tc>
          <w:tcPr>
            <w:tcW w:w="101" w:type="dxa"/>
          </w:tcPr>
          <w:p w14:paraId="564B1A56" w14:textId="77777777" w:rsidR="00CC1F0C" w:rsidRPr="00B03B9B" w:rsidRDefault="00CC1F0C" w:rsidP="00CC1F0C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3E3D05" w14:textId="34243B13" w:rsidR="00CC1F0C" w:rsidRPr="00B03B9B" w:rsidRDefault="00A059D1" w:rsidP="00CC1F0C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268</w:t>
            </w:r>
            <w:r w:rsidR="00CC1F0C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07</w:t>
            </w:r>
          </w:p>
        </w:tc>
        <w:tc>
          <w:tcPr>
            <w:tcW w:w="90" w:type="dxa"/>
            <w:gridSpan w:val="2"/>
          </w:tcPr>
          <w:p w14:paraId="60B7B23F" w14:textId="77777777" w:rsidR="00CC1F0C" w:rsidRPr="00B03B9B" w:rsidRDefault="00CC1F0C" w:rsidP="00CC1F0C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23DF508" w14:textId="537FAA50" w:rsidR="00CC1F0C" w:rsidRPr="00B03B9B" w:rsidRDefault="00A059D1" w:rsidP="00CC1F0C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D43BA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395</w:t>
            </w:r>
            <w:r w:rsidR="00D43BAA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96</w:t>
            </w:r>
          </w:p>
        </w:tc>
        <w:tc>
          <w:tcPr>
            <w:tcW w:w="110" w:type="dxa"/>
          </w:tcPr>
          <w:p w14:paraId="1DEDD4BA" w14:textId="77777777" w:rsidR="00CC1F0C" w:rsidRPr="00B03B9B" w:rsidRDefault="00CC1F0C" w:rsidP="00CC1F0C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06AC7A" w14:textId="78A38F31" w:rsidR="00CC1F0C" w:rsidRPr="00B03B9B" w:rsidRDefault="00A059D1" w:rsidP="00CC1F0C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536</w:t>
            </w:r>
            <w:r w:rsidR="00CC1F0C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83</w:t>
            </w:r>
          </w:p>
        </w:tc>
      </w:tr>
    </w:tbl>
    <w:p w14:paraId="60E62542" w14:textId="77777777" w:rsidR="00CD5233" w:rsidRPr="00B03B9B" w:rsidRDefault="00CD5233" w:rsidP="00CD5233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78303D46" w14:textId="21C128A1" w:rsidR="00CD5233" w:rsidRPr="00B03B9B" w:rsidRDefault="00A059D1" w:rsidP="00CD5233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8</w:t>
      </w:r>
      <w:r w:rsidR="00CD5233" w:rsidRPr="00B03B9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D5233" w:rsidRPr="00B03B9B">
        <w:rPr>
          <w:rFonts w:ascii="Angsana New" w:hAnsi="Angsana New" w:cs="Angsana New"/>
          <w:b/>
          <w:bCs/>
          <w:sz w:val="32"/>
          <w:szCs w:val="32"/>
          <w:cs/>
        </w:rPr>
        <w:tab/>
        <w:t>สิทธิในการรับคืนสินค้า</w:t>
      </w:r>
    </w:p>
    <w:p w14:paraId="6DABA0A3" w14:textId="3B9A48E8" w:rsidR="00CD5233" w:rsidRPr="00B03B9B" w:rsidRDefault="00CD5233" w:rsidP="00CD5233">
      <w:pPr>
        <w:ind w:left="547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</w:rPr>
        <w:t>สิทธิในการรับคืนสินค้า</w:t>
      </w:r>
      <w:r w:rsidRPr="00B03B9B">
        <w:rPr>
          <w:rFonts w:ascii="Angsana New" w:hAnsi="Angsana New" w:cs="Angsana New" w:hint="cs"/>
          <w:sz w:val="32"/>
          <w:szCs w:val="32"/>
          <w:cs/>
        </w:rPr>
        <w:t xml:space="preserve"> ณ 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p w14:paraId="6C3E70F1" w14:textId="77777777" w:rsidR="00CD5233" w:rsidRPr="00B03B9B" w:rsidRDefault="00CD5233" w:rsidP="00CD5233">
      <w:pPr>
        <w:ind w:left="7560"/>
        <w:jc w:val="right"/>
        <w:rPr>
          <w:rFonts w:ascii="Angsana New" w:hAnsi="Angsana New" w:cs="Angsana New"/>
          <w:cs/>
        </w:rPr>
      </w:pPr>
      <w:r w:rsidRPr="00B03B9B">
        <w:rPr>
          <w:rFonts w:ascii="Angsana New" w:hAnsi="Angsana New" w:cs="Angsana New"/>
          <w:b/>
          <w:bCs/>
          <w:cs/>
        </w:rPr>
        <w:t xml:space="preserve">หน่วย </w:t>
      </w:r>
      <w:r w:rsidRPr="00B03B9B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Pr="00B03B9B">
        <w:rPr>
          <w:rFonts w:ascii="Angsana New" w:hAnsi="Angsana New" w:cs="Angsana New" w:hint="cs"/>
          <w:b/>
          <w:bCs/>
          <w:cs/>
          <w:lang w:val="en-US"/>
        </w:rPr>
        <w:t>บ</w:t>
      </w:r>
      <w:r w:rsidRPr="00B03B9B">
        <w:rPr>
          <w:rFonts w:ascii="Angsana New" w:hAnsi="Angsana New" w:cs="Angsana New"/>
          <w:b/>
          <w:bCs/>
          <w:cs/>
          <w:lang w:val="en-US"/>
        </w:rPr>
        <w:t>าท</w:t>
      </w:r>
    </w:p>
    <w:tbl>
      <w:tblPr>
        <w:tblW w:w="889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7"/>
        <w:gridCol w:w="243"/>
        <w:gridCol w:w="1530"/>
        <w:gridCol w:w="1620"/>
        <w:gridCol w:w="245"/>
        <w:gridCol w:w="1621"/>
        <w:gridCol w:w="6"/>
      </w:tblGrid>
      <w:tr w:rsidR="00CD5233" w:rsidRPr="00B03B9B" w14:paraId="5EFB4C43" w14:textId="77777777" w:rsidTr="009173E1">
        <w:trPr>
          <w:gridAfter w:val="1"/>
          <w:wAfter w:w="6" w:type="dxa"/>
          <w:trHeight w:val="20"/>
        </w:trPr>
        <w:tc>
          <w:tcPr>
            <w:tcW w:w="3627" w:type="dxa"/>
          </w:tcPr>
          <w:p w14:paraId="327FC4C3" w14:textId="77777777" w:rsidR="00CD5233" w:rsidRPr="00B03B9B" w:rsidRDefault="00CD5233" w:rsidP="009173E1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6AAC4660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6E14D366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86" w:type="dxa"/>
            <w:gridSpan w:val="3"/>
          </w:tcPr>
          <w:p w14:paraId="2FFED9EE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Pr="00B03B9B"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Pr="00B03B9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D5233" w:rsidRPr="00B03B9B" w14:paraId="2BF5BB2E" w14:textId="77777777" w:rsidTr="009173E1">
        <w:trPr>
          <w:trHeight w:val="20"/>
        </w:trPr>
        <w:tc>
          <w:tcPr>
            <w:tcW w:w="3627" w:type="dxa"/>
          </w:tcPr>
          <w:p w14:paraId="69A98725" w14:textId="77777777" w:rsidR="00CD5233" w:rsidRPr="00B03B9B" w:rsidRDefault="00CD5233" w:rsidP="009173E1">
            <w:pPr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" w:type="dxa"/>
          </w:tcPr>
          <w:p w14:paraId="27B28A5B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30" w:type="dxa"/>
          </w:tcPr>
          <w:p w14:paraId="07729ED4" w14:textId="77777777" w:rsidR="00CD5233" w:rsidRPr="00B03B9B" w:rsidRDefault="00CD5233" w:rsidP="009173E1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</w:tcPr>
          <w:p w14:paraId="5343CF5B" w14:textId="62E0FB38" w:rsidR="00CD5233" w:rsidRPr="00B03B9B" w:rsidRDefault="00A059D1" w:rsidP="009173E1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245" w:type="dxa"/>
          </w:tcPr>
          <w:p w14:paraId="6B76B391" w14:textId="77777777" w:rsidR="00CD5233" w:rsidRPr="00B03B9B" w:rsidRDefault="00CD5233" w:rsidP="009173E1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7" w:type="dxa"/>
            <w:gridSpan w:val="2"/>
          </w:tcPr>
          <w:p w14:paraId="43D3B5E4" w14:textId="1B84C45B" w:rsidR="00CD5233" w:rsidRPr="00B03B9B" w:rsidRDefault="00A059D1" w:rsidP="009173E1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CC1F0C" w:rsidRPr="00B03B9B" w14:paraId="79069832" w14:textId="77777777" w:rsidTr="009173E1">
        <w:trPr>
          <w:trHeight w:val="20"/>
        </w:trPr>
        <w:tc>
          <w:tcPr>
            <w:tcW w:w="3627" w:type="dxa"/>
          </w:tcPr>
          <w:p w14:paraId="0D1A94E7" w14:textId="77777777" w:rsidR="00CC1F0C" w:rsidRPr="00B03B9B" w:rsidRDefault="00CC1F0C" w:rsidP="00CC1F0C">
            <w:pPr>
              <w:ind w:left="522" w:hanging="180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>สิทธิ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ใน</w:t>
            </w:r>
            <w:r w:rsidRPr="00B03B9B">
              <w:rPr>
                <w:rFonts w:ascii="Angsana New" w:hAnsi="Angsana New" w:cs="Angsana New"/>
                <w:cs/>
              </w:rPr>
              <w:t>การรับคืนสินค้า</w:t>
            </w:r>
          </w:p>
        </w:tc>
        <w:tc>
          <w:tcPr>
            <w:tcW w:w="243" w:type="dxa"/>
          </w:tcPr>
          <w:p w14:paraId="4FCF1671" w14:textId="77777777" w:rsidR="00CC1F0C" w:rsidRPr="00B03B9B" w:rsidRDefault="00CC1F0C" w:rsidP="00CC1F0C">
            <w:pPr>
              <w:tabs>
                <w:tab w:val="decimal" w:pos="1108"/>
              </w:tabs>
              <w:ind w:left="-36" w:right="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</w:tcPr>
          <w:p w14:paraId="569CD38D" w14:textId="77777777" w:rsidR="00CC1F0C" w:rsidRPr="00B03B9B" w:rsidRDefault="00CC1F0C" w:rsidP="00CC1F0C">
            <w:pPr>
              <w:tabs>
                <w:tab w:val="decimal" w:pos="1134"/>
              </w:tabs>
              <w:ind w:left="-36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596CB4A5" w14:textId="6F5B2BD0" w:rsidR="00CC1F0C" w:rsidRPr="00B03B9B" w:rsidRDefault="00A059D1" w:rsidP="00CC1F0C">
            <w:pPr>
              <w:tabs>
                <w:tab w:val="decimal" w:pos="1260"/>
              </w:tabs>
              <w:ind w:left="-36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35</w:t>
            </w:r>
            <w:r w:rsidR="00D43BA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300</w:t>
            </w:r>
            <w:r w:rsidR="00D43BA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45" w:type="dxa"/>
          </w:tcPr>
          <w:p w14:paraId="3A5AF16A" w14:textId="77777777" w:rsidR="00CC1F0C" w:rsidRPr="00B03B9B" w:rsidRDefault="00CC1F0C" w:rsidP="00CC1F0C">
            <w:pPr>
              <w:tabs>
                <w:tab w:val="decimal" w:pos="1134"/>
              </w:tabs>
              <w:ind w:left="-36"/>
              <w:rPr>
                <w:rFonts w:ascii="Angsana New" w:hAnsi="Angsana New" w:cs="Angsana New"/>
                <w:cs/>
              </w:rPr>
            </w:pPr>
          </w:p>
        </w:tc>
        <w:tc>
          <w:tcPr>
            <w:tcW w:w="1627" w:type="dxa"/>
            <w:gridSpan w:val="2"/>
            <w:tcBorders>
              <w:bottom w:val="double" w:sz="4" w:space="0" w:color="auto"/>
            </w:tcBorders>
          </w:tcPr>
          <w:p w14:paraId="4DEC3052" w14:textId="4A47359D" w:rsidR="00CC1F0C" w:rsidRPr="00B03B9B" w:rsidRDefault="00A059D1" w:rsidP="00CC1F0C">
            <w:pPr>
              <w:tabs>
                <w:tab w:val="decimal" w:pos="1284"/>
              </w:tabs>
              <w:ind w:left="-36" w:right="-24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39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100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</w:p>
        </w:tc>
      </w:tr>
    </w:tbl>
    <w:p w14:paraId="0D09B146" w14:textId="77777777" w:rsidR="00CD5233" w:rsidRPr="00B03B9B" w:rsidRDefault="00CD5233" w:rsidP="00CD5233">
      <w:pPr>
        <w:spacing w:before="120" w:after="36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B03B9B">
        <w:rPr>
          <w:rFonts w:cs="Angsana New"/>
          <w:sz w:val="32"/>
          <w:szCs w:val="32"/>
          <w:cs/>
        </w:rPr>
        <w:t>สิทธิในการรับคืนสินค้าแสดงถึงสิทธิของ</w:t>
      </w:r>
      <w:r w:rsidRPr="00B03B9B">
        <w:rPr>
          <w:rFonts w:cs="Angsana New" w:hint="cs"/>
          <w:sz w:val="32"/>
          <w:szCs w:val="32"/>
          <w:cs/>
        </w:rPr>
        <w:t>บริษัท</w:t>
      </w:r>
      <w:r w:rsidRPr="00B03B9B">
        <w:rPr>
          <w:rFonts w:cs="Angsana New"/>
          <w:sz w:val="32"/>
          <w:szCs w:val="32"/>
          <w:cs/>
        </w:rPr>
        <w:t>ในการรับคืนสินค้าจากลูกค้าเมื่อลูกค้ามาใช้สิทธิส่งคืนสินค้าภายใต้นโยบาย</w:t>
      </w:r>
      <w:r w:rsidRPr="00B03B9B">
        <w:rPr>
          <w:rFonts w:ascii="Angsana New" w:hAnsi="Angsana New" w:cs="Angsana New"/>
          <w:sz w:val="32"/>
          <w:szCs w:val="32"/>
          <w:cs/>
        </w:rPr>
        <w:t>คืน</w:t>
      </w:r>
      <w:r w:rsidRPr="00B03B9B">
        <w:rPr>
          <w:rFonts w:cs="Angsana New"/>
          <w:sz w:val="32"/>
          <w:szCs w:val="32"/>
          <w:cs/>
        </w:rPr>
        <w:t xml:space="preserve">สินค้าของบริษัท </w:t>
      </w:r>
      <w:r w:rsidRPr="00B03B9B">
        <w:rPr>
          <w:rFonts w:cs="Angsana New" w:hint="cs"/>
          <w:sz w:val="32"/>
          <w:szCs w:val="32"/>
          <w:cs/>
        </w:rPr>
        <w:t>บริษัทได้</w:t>
      </w:r>
      <w:r w:rsidRPr="00B03B9B">
        <w:rPr>
          <w:rFonts w:cs="Angsana New"/>
          <w:sz w:val="32"/>
          <w:szCs w:val="32"/>
          <w:cs/>
        </w:rPr>
        <w:t>ประมาณการปริมาณที่คาดว่าจะมีการรับคืนเป็น</w:t>
      </w:r>
      <w:r w:rsidRPr="00B03B9B">
        <w:rPr>
          <w:rFonts w:cs="Angsana New"/>
          <w:sz w:val="32"/>
          <w:szCs w:val="32"/>
          <w:cs/>
        </w:rPr>
        <w:br/>
        <w:t>กลุ่มผลิตภัณฑ์ที่คล้ายคลึงกันจากประสบการณ์ในอดีตด้วยวิธีมูลค่าที่คาดหวัง</w:t>
      </w:r>
    </w:p>
    <w:p w14:paraId="47E28EB0" w14:textId="4D023C4C" w:rsidR="00CD5233" w:rsidRPr="00B03B9B" w:rsidRDefault="00A059D1" w:rsidP="00CD5233">
      <w:pPr>
        <w:spacing w:before="360"/>
        <w:ind w:left="547" w:hanging="547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CD5233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CD5233"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CD5233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สินทรัพย์ทางการเงิ</w:t>
      </w:r>
      <w:r w:rsidR="00CD5233" w:rsidRPr="00B03B9B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นหมุนเวียนอื่น</w:t>
      </w:r>
    </w:p>
    <w:p w14:paraId="5988E1FC" w14:textId="747AFE5E" w:rsidR="00CD5233" w:rsidRPr="00B03B9B" w:rsidRDefault="00CD5233" w:rsidP="00CD5233">
      <w:pPr>
        <w:tabs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</w:pPr>
      <w:r w:rsidRPr="00B03B9B">
        <w:rPr>
          <w:rFonts w:ascii="Angsana New" w:hAnsi="Angsana New" w:cs="Angsana New" w:hint="cs"/>
          <w:spacing w:val="12"/>
          <w:sz w:val="32"/>
          <w:szCs w:val="32"/>
          <w:cs/>
          <w:lang w:val="en-US"/>
        </w:rPr>
        <w:t>สินทรัพย์ทางการเงินหมุนเวียนอื่น</w:t>
      </w:r>
      <w:r w:rsidRPr="00B03B9B">
        <w:rPr>
          <w:rFonts w:ascii="Angsana New" w:hAnsi="Angsana New" w:cs="Angsana New"/>
          <w:spacing w:val="12"/>
          <w:sz w:val="32"/>
          <w:szCs w:val="32"/>
          <w:cs/>
          <w:lang w:val="en-US"/>
        </w:rPr>
        <w:t xml:space="preserve"> ณ </w:t>
      </w:r>
      <w:r w:rsidRPr="00B03B9B">
        <w:rPr>
          <w:rFonts w:ascii="Angsana New" w:hAnsi="Angsana New" w:cs="Angsana New"/>
          <w:spacing w:val="12"/>
          <w:sz w:val="32"/>
          <w:szCs w:val="32"/>
          <w:cs/>
        </w:rPr>
        <w:t>วันที่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มีดังนี้</w:t>
      </w:r>
    </w:p>
    <w:p w14:paraId="73525789" w14:textId="77777777" w:rsidR="00CD5233" w:rsidRPr="00B03B9B" w:rsidRDefault="00CD5233" w:rsidP="00CD5233">
      <w:pPr>
        <w:tabs>
          <w:tab w:val="left" w:pos="360"/>
        </w:tabs>
        <w:ind w:left="360" w:right="-25" w:hanging="360"/>
        <w:jc w:val="right"/>
        <w:rPr>
          <w:rFonts w:ascii="Angsana New" w:hAnsi="Angsana New" w:cs="Angsana New"/>
          <w:b/>
          <w:bCs/>
          <w:cs/>
        </w:rPr>
      </w:pPr>
      <w:r w:rsidRPr="00B03B9B">
        <w:rPr>
          <w:rFonts w:ascii="Angsana New" w:hAnsi="Angsana New" w:cs="Angsana New"/>
          <w:b/>
          <w:bCs/>
          <w:cs/>
        </w:rPr>
        <w:t>หน่วย : บาท</w:t>
      </w:r>
    </w:p>
    <w:tbl>
      <w:tblPr>
        <w:tblW w:w="8930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1037"/>
        <w:gridCol w:w="86"/>
        <w:gridCol w:w="1037"/>
        <w:gridCol w:w="88"/>
        <w:gridCol w:w="1037"/>
        <w:gridCol w:w="99"/>
        <w:gridCol w:w="1024"/>
        <w:gridCol w:w="13"/>
      </w:tblGrid>
      <w:tr w:rsidR="00CD5233" w:rsidRPr="00B03B9B" w14:paraId="6E166836" w14:textId="77777777" w:rsidTr="009173E1">
        <w:trPr>
          <w:gridAfter w:val="1"/>
          <w:wAfter w:w="13" w:type="dxa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38F51E8D" w14:textId="77777777" w:rsidR="00CD5233" w:rsidRPr="00B03B9B" w:rsidRDefault="00CD5233" w:rsidP="009173E1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A1E3C3" w14:textId="77777777" w:rsidR="00CD5233" w:rsidRPr="00B03B9B" w:rsidRDefault="00CD5233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13AB6FD5" w14:textId="77777777" w:rsidR="00CD5233" w:rsidRPr="00B03B9B" w:rsidRDefault="00CD5233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EDF680" w14:textId="77777777" w:rsidR="00CD5233" w:rsidRPr="00B03B9B" w:rsidRDefault="00CD5233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D5233" w:rsidRPr="00B03B9B" w14:paraId="086A5A1F" w14:textId="77777777" w:rsidTr="009173E1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6CA8C60B" w14:textId="77777777" w:rsidR="00CD5233" w:rsidRPr="00B03B9B" w:rsidRDefault="00CD5233" w:rsidP="009173E1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1C27987" w14:textId="1C073DD3" w:rsidR="00CD5233" w:rsidRPr="00B03B9B" w:rsidRDefault="00A059D1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CBCE851" w14:textId="77777777" w:rsidR="00CD5233" w:rsidRPr="00B03B9B" w:rsidRDefault="00CD5233" w:rsidP="009173E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6292EB6" w14:textId="38E6F5C0" w:rsidR="00CD5233" w:rsidRPr="00B03B9B" w:rsidRDefault="00A059D1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4F1DA4D" w14:textId="77777777" w:rsidR="00CD5233" w:rsidRPr="00B03B9B" w:rsidRDefault="00CD5233" w:rsidP="009173E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D50A22D" w14:textId="6BBBEAE6" w:rsidR="00CD5233" w:rsidRPr="00B03B9B" w:rsidRDefault="00A059D1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96A68E6" w14:textId="77777777" w:rsidR="00CD5233" w:rsidRPr="00B03B9B" w:rsidRDefault="00CD5233" w:rsidP="009173E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6FD25" w14:textId="2394C133" w:rsidR="00CD5233" w:rsidRPr="00B03B9B" w:rsidRDefault="00A059D1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CD5233" w:rsidRPr="00B03B9B" w14:paraId="2D97EFD7" w14:textId="77777777" w:rsidTr="009173E1">
        <w:trPr>
          <w:trHeight w:val="198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73101D64" w14:textId="77777777" w:rsidR="00CD5233" w:rsidRPr="00B03B9B" w:rsidRDefault="00CD5233" w:rsidP="009173E1">
            <w:pPr>
              <w:spacing w:line="340" w:lineRule="exact"/>
              <w:ind w:left="540" w:hanging="37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C448621" w14:textId="77777777" w:rsidR="00CD5233" w:rsidRPr="00B03B9B" w:rsidRDefault="00CD5233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BDA831D" w14:textId="77777777" w:rsidR="00CD5233" w:rsidRPr="00B03B9B" w:rsidRDefault="00CD5233" w:rsidP="009173E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8E4FBA8" w14:textId="77777777" w:rsidR="00CD5233" w:rsidRPr="00B03B9B" w:rsidRDefault="00CD5233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39702EB" w14:textId="77777777" w:rsidR="00CD5233" w:rsidRPr="00B03B9B" w:rsidRDefault="00CD5233" w:rsidP="009173E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357D5A0" w14:textId="77777777" w:rsidR="00CD5233" w:rsidRPr="00B03B9B" w:rsidRDefault="00CD5233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BAB3650" w14:textId="77777777" w:rsidR="00CD5233" w:rsidRPr="00B03B9B" w:rsidRDefault="00CD5233" w:rsidP="009173E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F7713" w14:textId="77777777" w:rsidR="00CD5233" w:rsidRPr="00B03B9B" w:rsidRDefault="00CD5233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CC1F0C" w:rsidRPr="00B03B9B" w14:paraId="662A97D5" w14:textId="77777777" w:rsidTr="009173E1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38D8E013" w14:textId="77777777" w:rsidR="00CC1F0C" w:rsidRPr="00B03B9B" w:rsidRDefault="00CC1F0C" w:rsidP="00CC1F0C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cs/>
              </w:rPr>
              <w:t>สินทรัพย์ทางการเงินที่วัดมูลค่าด้วย</w:t>
            </w:r>
            <w:r w:rsidRPr="00B03B9B">
              <w:rPr>
                <w:rFonts w:ascii="Angsana New" w:hAnsi="Angsana New" w:cs="Angsana New" w:hint="cs"/>
                <w:cs/>
              </w:rPr>
              <w:t>ราคาทุนตัดจำหน่าย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31911FD" w14:textId="37A0F63D" w:rsidR="00CC1F0C" w:rsidRPr="00B03B9B" w:rsidRDefault="00A059D1" w:rsidP="00CC1F0C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20</w:t>
            </w:r>
            <w:r w:rsidR="001305D9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  <w:r w:rsidR="001305D9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3D415FE" w14:textId="77777777" w:rsidR="00CC1F0C" w:rsidRPr="00B03B9B" w:rsidRDefault="00CC1F0C" w:rsidP="00CC1F0C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A5C6726" w14:textId="60310CF6" w:rsidR="00CC1F0C" w:rsidRPr="00B03B9B" w:rsidRDefault="00A059D1" w:rsidP="00CC1F0C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45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5EDE748" w14:textId="77777777" w:rsidR="00CC1F0C" w:rsidRPr="00B03B9B" w:rsidRDefault="00CC1F0C" w:rsidP="00CC1F0C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2CEA41F" w14:textId="3F1CC772" w:rsidR="00CC1F0C" w:rsidRPr="00B03B9B" w:rsidRDefault="00A059D1" w:rsidP="00CC1F0C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20</w:t>
            </w:r>
            <w:r w:rsidR="001305D9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  <w:r w:rsidR="001305D9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C7B39D6" w14:textId="77777777" w:rsidR="00CC1F0C" w:rsidRPr="00B03B9B" w:rsidRDefault="00CC1F0C" w:rsidP="00CC1F0C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6BB42" w14:textId="119D9C89" w:rsidR="00CC1F0C" w:rsidRPr="00B03B9B" w:rsidRDefault="00A059D1" w:rsidP="00CC1F0C">
            <w:pPr>
              <w:tabs>
                <w:tab w:val="decimal" w:pos="991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45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CC1F0C" w:rsidRPr="00B03B9B" w14:paraId="41E4299D" w14:textId="77777777" w:rsidTr="009173E1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0B0FC3D0" w14:textId="77777777" w:rsidR="00CC1F0C" w:rsidRPr="00B03B9B" w:rsidRDefault="00CC1F0C" w:rsidP="00CC1F0C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 w:hint="cs"/>
                <w:cs/>
              </w:rPr>
              <w:t>ลูกหนี้สัญญาซื้อขายเงินตราต่างประเทศล่วงหน้า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6D7B895" w14:textId="47DE8A43" w:rsidR="00CC1F0C" w:rsidRPr="00B03B9B" w:rsidRDefault="00A059D1" w:rsidP="00CC1F0C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271</w:t>
            </w:r>
            <w:r w:rsidR="001305D9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627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CD12AE8" w14:textId="77777777" w:rsidR="00CC1F0C" w:rsidRPr="00B03B9B" w:rsidRDefault="00CC1F0C" w:rsidP="00CC1F0C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F67ED03" w14:textId="0646767E" w:rsidR="00CC1F0C" w:rsidRPr="00B03B9B" w:rsidRDefault="00A059D1" w:rsidP="00CC1F0C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107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120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20FC40B1" w14:textId="77777777" w:rsidR="00CC1F0C" w:rsidRPr="00B03B9B" w:rsidRDefault="00CC1F0C" w:rsidP="00CC1F0C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84A8D69" w14:textId="7551DEB0" w:rsidR="00CC1F0C" w:rsidRPr="00B03B9B" w:rsidRDefault="00A059D1" w:rsidP="00CC1F0C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271</w:t>
            </w:r>
            <w:r w:rsidR="001305D9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627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F1FB715" w14:textId="77777777" w:rsidR="00CC1F0C" w:rsidRPr="00B03B9B" w:rsidRDefault="00CC1F0C" w:rsidP="00CC1F0C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F7479" w14:textId="7D0D66F2" w:rsidR="00CC1F0C" w:rsidRPr="00B03B9B" w:rsidRDefault="00A059D1" w:rsidP="00CC1F0C">
            <w:pPr>
              <w:tabs>
                <w:tab w:val="decimal" w:pos="991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107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120</w:t>
            </w:r>
          </w:p>
        </w:tc>
      </w:tr>
      <w:tr w:rsidR="00CC1F0C" w:rsidRPr="00B03B9B" w14:paraId="7A5A6928" w14:textId="77777777" w:rsidTr="009173E1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691D35FD" w14:textId="77777777" w:rsidR="00CC1F0C" w:rsidRPr="00B03B9B" w:rsidRDefault="00CC1F0C" w:rsidP="00CC1F0C">
            <w:pPr>
              <w:spacing w:line="340" w:lineRule="exact"/>
              <w:ind w:left="522" w:hanging="180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cs/>
              </w:rPr>
              <w:t>สินทรัพย์ทางการเงินหมุนเวียน</w:t>
            </w:r>
            <w:r w:rsidRPr="00B03B9B">
              <w:rPr>
                <w:rFonts w:ascii="Angsana New" w:hAnsi="Angsana New" w:cs="Angsana New" w:hint="cs"/>
                <w:cs/>
              </w:rPr>
              <w:t>อื่นที่วัดมูลค่าด้วย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0AD0F77" w14:textId="77777777" w:rsidR="00CC1F0C" w:rsidRPr="00B03B9B" w:rsidRDefault="00CC1F0C" w:rsidP="00CC1F0C">
            <w:pPr>
              <w:tabs>
                <w:tab w:val="decimal" w:pos="600"/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A3718EE" w14:textId="77777777" w:rsidR="00CC1F0C" w:rsidRPr="00B03B9B" w:rsidRDefault="00CC1F0C" w:rsidP="00CC1F0C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EC42DFE" w14:textId="77777777" w:rsidR="00CC1F0C" w:rsidRPr="00B03B9B" w:rsidRDefault="00CC1F0C" w:rsidP="00CC1F0C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7252058" w14:textId="77777777" w:rsidR="00CC1F0C" w:rsidRPr="00B03B9B" w:rsidRDefault="00CC1F0C" w:rsidP="00CC1F0C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656BD38" w14:textId="77777777" w:rsidR="00CC1F0C" w:rsidRPr="00B03B9B" w:rsidRDefault="00CC1F0C" w:rsidP="00CC1F0C">
            <w:pPr>
              <w:tabs>
                <w:tab w:val="decimal" w:pos="960"/>
                <w:tab w:val="decimal" w:pos="101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8A5BA61" w14:textId="77777777" w:rsidR="00CC1F0C" w:rsidRPr="00B03B9B" w:rsidRDefault="00CC1F0C" w:rsidP="00CC1F0C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BD516" w14:textId="77777777" w:rsidR="00CC1F0C" w:rsidRPr="00B03B9B" w:rsidRDefault="00CC1F0C" w:rsidP="00CC1F0C">
            <w:pPr>
              <w:tabs>
                <w:tab w:val="decimal" w:pos="991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</w:p>
        </w:tc>
      </w:tr>
      <w:tr w:rsidR="00CC1F0C" w:rsidRPr="00B03B9B" w14:paraId="2ABD1F28" w14:textId="77777777" w:rsidTr="009173E1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79811E43" w14:textId="77777777" w:rsidR="00CC1F0C" w:rsidRPr="00B03B9B" w:rsidRDefault="00CC1F0C" w:rsidP="00CC1F0C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ab/>
              <w:t>มูลค่ายุติธรรมผ่านกำไรหรือขาดทุน</w:t>
            </w:r>
            <w:r w:rsidRPr="00B03B9B">
              <w:rPr>
                <w:rFonts w:ascii="Angsana New" w:hAnsi="Angsana New" w:cs="Angsana New" w:hint="cs"/>
                <w:cs/>
              </w:rPr>
              <w:t xml:space="preserve"> 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-</w:t>
            </w:r>
            <w:r w:rsidRPr="00B03B9B">
              <w:rPr>
                <w:rFonts w:ascii="Angsana New" w:hAnsi="Angsana New" w:cs="Angsana New" w:hint="cs"/>
                <w:cs/>
                <w:lang w:val="en-US"/>
              </w:rPr>
              <w:t xml:space="preserve"> ตราสารหนี้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972DE8F" w14:textId="6C4C7ADA" w:rsidR="00CC1F0C" w:rsidRPr="00B03B9B" w:rsidRDefault="00A059D1" w:rsidP="00DC5A86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442</w:t>
            </w:r>
            <w:r w:rsidR="001305D9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005</w:t>
            </w:r>
            <w:r w:rsidR="001305D9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389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6D0F547" w14:textId="77777777" w:rsidR="00CC1F0C" w:rsidRPr="00B03B9B" w:rsidRDefault="00CC1F0C" w:rsidP="00CC1F0C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95EA31F" w14:textId="4607E5AB" w:rsidR="00CC1F0C" w:rsidRPr="00B03B9B" w:rsidRDefault="00A059D1" w:rsidP="00CC1F0C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196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164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468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4EA4BFB1" w14:textId="77777777" w:rsidR="00CC1F0C" w:rsidRPr="00B03B9B" w:rsidRDefault="00CC1F0C" w:rsidP="00CC1F0C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15AC491" w14:textId="2ABDD505" w:rsidR="00CC1F0C" w:rsidRPr="00B03B9B" w:rsidRDefault="00A059D1" w:rsidP="00CC1F0C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416</w:t>
            </w:r>
            <w:r w:rsidR="001305D9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028</w:t>
            </w:r>
            <w:r w:rsidR="001305D9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706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233AB4B" w14:textId="77777777" w:rsidR="00CC1F0C" w:rsidRPr="00B03B9B" w:rsidRDefault="00CC1F0C" w:rsidP="00CC1F0C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3F3411" w14:textId="507088D6" w:rsidR="00CC1F0C" w:rsidRPr="00B03B9B" w:rsidRDefault="00A059D1" w:rsidP="00CC1F0C">
            <w:pPr>
              <w:tabs>
                <w:tab w:val="decimal" w:pos="991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159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038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914</w:t>
            </w:r>
          </w:p>
        </w:tc>
      </w:tr>
      <w:tr w:rsidR="00CC1F0C" w:rsidRPr="00B03B9B" w14:paraId="6A595816" w14:textId="77777777" w:rsidTr="009173E1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3461171A" w14:textId="77777777" w:rsidR="00CC1F0C" w:rsidRPr="00B03B9B" w:rsidRDefault="00CC1F0C" w:rsidP="00CC1F0C">
            <w:pPr>
              <w:tabs>
                <w:tab w:val="right" w:pos="4140"/>
              </w:tabs>
              <w:spacing w:line="340" w:lineRule="exact"/>
              <w:ind w:left="340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C01B90" w14:textId="2FE01FFB" w:rsidR="00CC1F0C" w:rsidRPr="00B03B9B" w:rsidRDefault="00A059D1" w:rsidP="001305D9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462</w:t>
            </w:r>
            <w:r w:rsidR="00D43BA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277</w:t>
            </w:r>
            <w:r w:rsidR="00D43BA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01</w:t>
            </w:r>
            <w:r w:rsidRPr="00B03B9B">
              <w:rPr>
                <w:rFonts w:ascii="Angsana New" w:hAnsi="Angsana New" w:cs="Angsana New" w:hint="cs"/>
                <w:lang w:val="en-US"/>
              </w:rPr>
              <w:t>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3EE11FE" w14:textId="77777777" w:rsidR="00CC1F0C" w:rsidRPr="00B03B9B" w:rsidRDefault="00CC1F0C" w:rsidP="00CC1F0C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351D55" w14:textId="53819755" w:rsidR="00CC1F0C" w:rsidRPr="00B03B9B" w:rsidRDefault="00A059D1" w:rsidP="00CC1F0C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242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271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588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3B31A78" w14:textId="77777777" w:rsidR="00CC1F0C" w:rsidRPr="00B03B9B" w:rsidRDefault="00CC1F0C" w:rsidP="00CC1F0C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0B7092" w14:textId="1F660089" w:rsidR="00CC1F0C" w:rsidRPr="00B03B9B" w:rsidRDefault="00A059D1" w:rsidP="00CC1F0C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436</w:t>
            </w:r>
            <w:r w:rsidR="001305D9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300</w:t>
            </w:r>
            <w:r w:rsidR="001305D9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333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6EA5800" w14:textId="77777777" w:rsidR="00CC1F0C" w:rsidRPr="00B03B9B" w:rsidRDefault="00CC1F0C" w:rsidP="00CC1F0C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3EAC00" w14:textId="5E9B3C89" w:rsidR="00CC1F0C" w:rsidRPr="00B03B9B" w:rsidRDefault="00A059D1" w:rsidP="00CC1F0C">
            <w:pPr>
              <w:tabs>
                <w:tab w:val="decimal" w:pos="991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205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146</w:t>
            </w:r>
            <w:r w:rsidR="00CC1F0C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034</w:t>
            </w:r>
          </w:p>
        </w:tc>
      </w:tr>
    </w:tbl>
    <w:p w14:paraId="009526E7" w14:textId="77777777" w:rsidR="00CD5233" w:rsidRPr="00B03B9B" w:rsidRDefault="00CD5233" w:rsidP="00CD5233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>รายละเอียดอื่นที่เกี่ยวข้องกับสินทรัพย์ทางการเงินหมุนเวียนอื่นมีดังนี้</w:t>
      </w:r>
    </w:p>
    <w:p w14:paraId="75021666" w14:textId="77777777" w:rsidR="00CD5233" w:rsidRPr="00B03B9B" w:rsidRDefault="00CD5233" w:rsidP="00CD5233">
      <w:pPr>
        <w:tabs>
          <w:tab w:val="left" w:pos="360"/>
        </w:tabs>
        <w:ind w:left="360" w:right="-25" w:hanging="360"/>
        <w:jc w:val="right"/>
        <w:rPr>
          <w:rFonts w:ascii="Angsana New" w:hAnsi="Angsana New" w:cs="Angsana New"/>
          <w:lang w:val="en-US"/>
        </w:rPr>
      </w:pPr>
      <w:r w:rsidRPr="00B03B9B">
        <w:rPr>
          <w:rFonts w:ascii="Angsana New" w:hAnsi="Angsana New" w:cs="Angsana New"/>
          <w:b/>
          <w:bCs/>
          <w:cs/>
          <w:lang w:val="en-US"/>
        </w:rPr>
        <w:t>หน่วย :</w:t>
      </w:r>
      <w:r w:rsidRPr="00B03B9B">
        <w:rPr>
          <w:rFonts w:ascii="Angsana New" w:hAnsi="Angsana New" w:cs="Angsana New"/>
          <w:b/>
          <w:bCs/>
          <w:cs/>
        </w:rPr>
        <w:t xml:space="preserve"> บาท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90"/>
        <w:gridCol w:w="1260"/>
        <w:gridCol w:w="90"/>
        <w:gridCol w:w="1350"/>
        <w:gridCol w:w="90"/>
        <w:gridCol w:w="1350"/>
      </w:tblGrid>
      <w:tr w:rsidR="00CD5233" w:rsidRPr="00B03B9B" w14:paraId="59F2D466" w14:textId="77777777" w:rsidTr="009173E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C2246E2" w14:textId="77777777" w:rsidR="00CD5233" w:rsidRPr="00B03B9B" w:rsidRDefault="00CD5233" w:rsidP="009173E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A062CD5" w14:textId="77777777" w:rsidR="00CD5233" w:rsidRPr="00B03B9B" w:rsidRDefault="00CD5233" w:rsidP="00917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CD5233" w:rsidRPr="00B03B9B" w14:paraId="61F1B544" w14:textId="77777777" w:rsidTr="009173E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3CB31FB" w14:textId="77777777" w:rsidR="00CD5233" w:rsidRPr="00B03B9B" w:rsidRDefault="00CD5233" w:rsidP="009173E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495DB9" w14:textId="77777777" w:rsidR="00CD5233" w:rsidRPr="00B03B9B" w:rsidRDefault="00CD5233" w:rsidP="00917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9D5F7E" w14:textId="77777777" w:rsidR="00CD5233" w:rsidRPr="00B03B9B" w:rsidRDefault="00CD5233" w:rsidP="00917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654415" w14:textId="77777777" w:rsidR="00CD5233" w:rsidRPr="00B03B9B" w:rsidRDefault="00CD5233" w:rsidP="00917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CD5233" w:rsidRPr="00B03B9B" w14:paraId="6F16390C" w14:textId="77777777" w:rsidTr="009173E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0C3D12A" w14:textId="77777777" w:rsidR="00CD5233" w:rsidRPr="00B03B9B" w:rsidRDefault="00CD5233" w:rsidP="009173E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3BFB78" w14:textId="29D504C5" w:rsidR="00CD5233" w:rsidRPr="00B03B9B" w:rsidRDefault="00A059D1" w:rsidP="00917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2B01CF" w14:textId="77777777" w:rsidR="00CD5233" w:rsidRPr="00B03B9B" w:rsidRDefault="00CD5233" w:rsidP="009173E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F14C85" w14:textId="27569361" w:rsidR="00CD5233" w:rsidRPr="00B03B9B" w:rsidRDefault="00A059D1" w:rsidP="00917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1180EE" w14:textId="77777777" w:rsidR="00CD5233" w:rsidRPr="00B03B9B" w:rsidRDefault="00CD5233" w:rsidP="009173E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8BF28C" w14:textId="5AC69A5A" w:rsidR="00CD5233" w:rsidRPr="00B03B9B" w:rsidRDefault="00A059D1" w:rsidP="00917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E48E4B" w14:textId="77777777" w:rsidR="00CD5233" w:rsidRPr="00B03B9B" w:rsidRDefault="00CD5233" w:rsidP="009173E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33BE3F" w14:textId="7B472033" w:rsidR="00CD5233" w:rsidRPr="00B03B9B" w:rsidRDefault="00A059D1" w:rsidP="00917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CD5233" w:rsidRPr="00B03B9B" w14:paraId="29BFB690" w14:textId="77777777" w:rsidTr="001D0D73">
        <w:trPr>
          <w:trHeight w:val="576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76A1C" w14:textId="77777777" w:rsidR="00CD5233" w:rsidRPr="00B03B9B" w:rsidRDefault="00CD5233" w:rsidP="009173E1">
            <w:pPr>
              <w:spacing w:line="320" w:lineRule="exact"/>
              <w:ind w:left="256" w:hanging="90"/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</w:pPr>
            <w:r w:rsidRPr="00B03B9B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45CE8B9D" w14:textId="77777777" w:rsidR="00CD5233" w:rsidRPr="00B03B9B" w:rsidRDefault="00CD5233" w:rsidP="009173E1">
            <w:pPr>
              <w:spacing w:line="320" w:lineRule="exact"/>
              <w:ind w:left="256" w:hanging="3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ราคาทุนตัดจำหน่าย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CEDEE7" w14:textId="77777777" w:rsidR="00CD5233" w:rsidRPr="00B03B9B" w:rsidRDefault="00CD5233" w:rsidP="009173E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4A07BA" w14:textId="77777777" w:rsidR="00CD5233" w:rsidRPr="00B03B9B" w:rsidRDefault="00CD5233" w:rsidP="009173E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17532B" w14:textId="77777777" w:rsidR="00CD5233" w:rsidRPr="00B03B9B" w:rsidRDefault="00CD5233" w:rsidP="009173E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DE8856" w14:textId="77777777" w:rsidR="00CD5233" w:rsidRPr="00B03B9B" w:rsidRDefault="00CD5233" w:rsidP="009173E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2144C6" w14:textId="77777777" w:rsidR="00CD5233" w:rsidRPr="00B03B9B" w:rsidRDefault="00CD5233" w:rsidP="009173E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5851C0" w14:textId="77777777" w:rsidR="00CD5233" w:rsidRPr="00B03B9B" w:rsidRDefault="00CD5233" w:rsidP="009173E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44E2DA" w14:textId="77777777" w:rsidR="00CD5233" w:rsidRPr="00B03B9B" w:rsidRDefault="00CD5233" w:rsidP="009173E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D5233" w:rsidRPr="00B03B9B" w14:paraId="0837E705" w14:textId="77777777" w:rsidTr="009173E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ACB8569" w14:textId="77777777" w:rsidR="00CD5233" w:rsidRPr="00B03B9B" w:rsidRDefault="00CD5233" w:rsidP="009173E1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ตราสารหนี้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2CC9D17B" w14:textId="77777777" w:rsidR="00CD5233" w:rsidRPr="00B03B9B" w:rsidRDefault="00CD5233" w:rsidP="009173E1">
            <w:pPr>
              <w:spacing w:line="320" w:lineRule="exact"/>
              <w:ind w:right="18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762856" w14:textId="77777777" w:rsidR="00CD5233" w:rsidRPr="00B03B9B" w:rsidRDefault="00CD5233" w:rsidP="009173E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30F63E1D" w14:textId="77777777" w:rsidR="00CD5233" w:rsidRPr="00B03B9B" w:rsidRDefault="00CD5233" w:rsidP="009173E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B9B453" w14:textId="77777777" w:rsidR="00CD5233" w:rsidRPr="00B03B9B" w:rsidRDefault="00CD5233" w:rsidP="009173E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C47D387" w14:textId="77777777" w:rsidR="00CD5233" w:rsidRPr="00B03B9B" w:rsidRDefault="00CD5233" w:rsidP="009173E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8ADA27" w14:textId="77777777" w:rsidR="00CD5233" w:rsidRPr="00B03B9B" w:rsidRDefault="00CD5233" w:rsidP="009173E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6BDFEA99" w14:textId="77777777" w:rsidR="00CD5233" w:rsidRPr="00B03B9B" w:rsidRDefault="00CD5233" w:rsidP="009173E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6230D" w:rsidRPr="00B03B9B" w14:paraId="1A78F9AB" w14:textId="77777777" w:rsidTr="009173E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3A672F8" w14:textId="77777777" w:rsidR="00B6230D" w:rsidRPr="00B03B9B" w:rsidRDefault="00B6230D" w:rsidP="00B6230D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cs/>
                <w:lang w:val="en-US"/>
              </w:rPr>
              <w:t xml:space="preserve">- </w:t>
            </w:r>
            <w:r w:rsidRPr="00B03B9B">
              <w:rPr>
                <w:rFonts w:asciiTheme="majorBidi" w:hAnsiTheme="majorBidi" w:cstheme="majorBidi"/>
                <w:cs/>
              </w:rPr>
              <w:t xml:space="preserve">หุ้นกู้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395913A" w14:textId="1EF5A7D1" w:rsidR="00B6230D" w:rsidRPr="00B03B9B" w:rsidRDefault="00A059D1" w:rsidP="00B6230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20</w:t>
            </w:r>
            <w:r w:rsidR="00361426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000</w:t>
            </w:r>
            <w:r w:rsidR="00361426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F11E96" w14:textId="77777777" w:rsidR="00B6230D" w:rsidRPr="00B03B9B" w:rsidRDefault="00B6230D" w:rsidP="00B6230D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C2F2308" w14:textId="6BB148A6" w:rsidR="00B6230D" w:rsidRPr="00B03B9B" w:rsidRDefault="00A059D1" w:rsidP="00B6230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45</w:t>
            </w:r>
            <w:r w:rsidR="00B6230D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000</w:t>
            </w:r>
            <w:r w:rsidR="00B6230D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75FA8C6" w14:textId="77777777" w:rsidR="00B6230D" w:rsidRPr="00B03B9B" w:rsidRDefault="00B6230D" w:rsidP="00B6230D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BDA769D" w14:textId="49D79080" w:rsidR="00B6230D" w:rsidRPr="00B03B9B" w:rsidRDefault="00A059D1" w:rsidP="00B6230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20</w:t>
            </w:r>
            <w:r w:rsidR="00361426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000</w:t>
            </w:r>
            <w:r w:rsidR="00361426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7055834" w14:textId="77777777" w:rsidR="00B6230D" w:rsidRPr="00B03B9B" w:rsidRDefault="00B6230D" w:rsidP="00B6230D">
            <w:pPr>
              <w:snapToGrid w:val="0"/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3157D68" w14:textId="3DF266C4" w:rsidR="00B6230D" w:rsidRPr="00B03B9B" w:rsidRDefault="00A059D1" w:rsidP="00B6230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45</w:t>
            </w:r>
            <w:r w:rsidR="00B6230D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000</w:t>
            </w:r>
            <w:r w:rsidR="00B6230D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B6230D" w:rsidRPr="00B03B9B" w14:paraId="2B0393C0" w14:textId="77777777" w:rsidTr="009173E1">
        <w:trPr>
          <w:trHeight w:val="78"/>
        </w:trPr>
        <w:tc>
          <w:tcPr>
            <w:tcW w:w="3492" w:type="dxa"/>
          </w:tcPr>
          <w:p w14:paraId="2E0EC467" w14:textId="77777777" w:rsidR="00B6230D" w:rsidRPr="00B03B9B" w:rsidRDefault="00B6230D" w:rsidP="00B6230D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7916E80" w14:textId="77777777" w:rsidR="00B6230D" w:rsidRPr="00B03B9B" w:rsidRDefault="00B6230D" w:rsidP="00B6230D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148D81F" w14:textId="77777777" w:rsidR="00B6230D" w:rsidRPr="00B03B9B" w:rsidRDefault="00B6230D" w:rsidP="00B6230D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298233D" w14:textId="77777777" w:rsidR="00B6230D" w:rsidRPr="00B03B9B" w:rsidRDefault="00B6230D" w:rsidP="00B6230D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18C85F1" w14:textId="77777777" w:rsidR="00B6230D" w:rsidRPr="00B03B9B" w:rsidRDefault="00B6230D" w:rsidP="00B6230D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6FB63E4" w14:textId="77777777" w:rsidR="00B6230D" w:rsidRPr="00B03B9B" w:rsidRDefault="00B6230D" w:rsidP="00B6230D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533E6AF" w14:textId="77777777" w:rsidR="00B6230D" w:rsidRPr="00B03B9B" w:rsidRDefault="00B6230D" w:rsidP="00B6230D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325C502" w14:textId="77777777" w:rsidR="00B6230D" w:rsidRPr="00B03B9B" w:rsidRDefault="00B6230D" w:rsidP="00B6230D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6230D" w:rsidRPr="00B03B9B" w14:paraId="488602F9" w14:textId="77777777" w:rsidTr="009173E1">
        <w:trPr>
          <w:trHeight w:val="144"/>
        </w:trPr>
        <w:tc>
          <w:tcPr>
            <w:tcW w:w="3492" w:type="dxa"/>
          </w:tcPr>
          <w:p w14:paraId="4348052A" w14:textId="77777777" w:rsidR="00B6230D" w:rsidRPr="00B03B9B" w:rsidRDefault="00B6230D" w:rsidP="00B6230D">
            <w:pPr>
              <w:spacing w:line="320" w:lineRule="exact"/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สินทรัพย์ทางการเงินหมุนเวียนอื่นที่วัดมูลค่าด้วยมูลค่ายุติธรรมผ่านกำไรหรือขาดทุน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3CFB02FC" w14:textId="77777777" w:rsidR="00B6230D" w:rsidRPr="00B03B9B" w:rsidRDefault="00B6230D" w:rsidP="00B6230D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4AE5884" w14:textId="77777777" w:rsidR="00B6230D" w:rsidRPr="00B03B9B" w:rsidRDefault="00B6230D" w:rsidP="00B6230D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F8660B3" w14:textId="77777777" w:rsidR="00B6230D" w:rsidRPr="00B03B9B" w:rsidRDefault="00B6230D" w:rsidP="00B6230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13874F7" w14:textId="77777777" w:rsidR="00B6230D" w:rsidRPr="00B03B9B" w:rsidRDefault="00B6230D" w:rsidP="00B6230D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7DEBFB92" w14:textId="77777777" w:rsidR="00B6230D" w:rsidRPr="00B03B9B" w:rsidRDefault="00B6230D" w:rsidP="00B6230D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11F1A0E" w14:textId="77777777" w:rsidR="00B6230D" w:rsidRPr="00B03B9B" w:rsidRDefault="00B6230D" w:rsidP="00B6230D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1377B68" w14:textId="77777777" w:rsidR="00B6230D" w:rsidRPr="00B03B9B" w:rsidRDefault="00B6230D" w:rsidP="00B6230D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6230D" w:rsidRPr="00B03B9B" w14:paraId="1C0C257E" w14:textId="77777777" w:rsidTr="009173E1">
        <w:trPr>
          <w:trHeight w:val="144"/>
        </w:trPr>
        <w:tc>
          <w:tcPr>
            <w:tcW w:w="3492" w:type="dxa"/>
            <w:vAlign w:val="bottom"/>
          </w:tcPr>
          <w:p w14:paraId="582CDB28" w14:textId="77777777" w:rsidR="00B6230D" w:rsidRPr="00B03B9B" w:rsidRDefault="00B6230D" w:rsidP="00B6230D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cs/>
              </w:rPr>
              <w:t>ตราสารหนี้</w:t>
            </w:r>
          </w:p>
        </w:tc>
        <w:tc>
          <w:tcPr>
            <w:tcW w:w="1260" w:type="dxa"/>
          </w:tcPr>
          <w:p w14:paraId="4BE06486" w14:textId="77777777" w:rsidR="00B6230D" w:rsidRPr="00B03B9B" w:rsidRDefault="00B6230D" w:rsidP="00B6230D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A7D3E18" w14:textId="77777777" w:rsidR="00B6230D" w:rsidRPr="00B03B9B" w:rsidRDefault="00B6230D" w:rsidP="00B6230D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1C4219F" w14:textId="77777777" w:rsidR="00B6230D" w:rsidRPr="00B03B9B" w:rsidRDefault="00B6230D" w:rsidP="00B6230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C4A90D3" w14:textId="77777777" w:rsidR="00B6230D" w:rsidRPr="00B03B9B" w:rsidRDefault="00B6230D" w:rsidP="00B6230D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63A2D41A" w14:textId="77777777" w:rsidR="00B6230D" w:rsidRPr="00B03B9B" w:rsidRDefault="00B6230D" w:rsidP="00B6230D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8AFE766" w14:textId="77777777" w:rsidR="00B6230D" w:rsidRPr="00B03B9B" w:rsidRDefault="00B6230D" w:rsidP="00B6230D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F4D1ADC" w14:textId="77777777" w:rsidR="00B6230D" w:rsidRPr="00B03B9B" w:rsidRDefault="00B6230D" w:rsidP="00B6230D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6230D" w:rsidRPr="00B03B9B" w14:paraId="381982D3" w14:textId="77777777" w:rsidTr="009173E1">
        <w:trPr>
          <w:trHeight w:val="144"/>
        </w:trPr>
        <w:tc>
          <w:tcPr>
            <w:tcW w:w="3492" w:type="dxa"/>
          </w:tcPr>
          <w:p w14:paraId="190715C3" w14:textId="77777777" w:rsidR="00B6230D" w:rsidRPr="00B03B9B" w:rsidRDefault="00B6230D" w:rsidP="00B6230D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cs/>
              </w:rPr>
              <w:t xml:space="preserve">- </w:t>
            </w:r>
            <w:r w:rsidRPr="00B03B9B">
              <w:rPr>
                <w:rFonts w:asciiTheme="majorBidi" w:hAnsiTheme="majorBidi" w:cstheme="majorBidi" w:hint="cs"/>
                <w:cs/>
              </w:rPr>
              <w:t>กองทุนรวมตราสารหนี้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FDA9C27" w14:textId="0A5CA45A" w:rsidR="00B6230D" w:rsidRPr="00B03B9B" w:rsidRDefault="00A059D1" w:rsidP="00B6230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441</w:t>
            </w:r>
            <w:r w:rsidR="00361426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899</w:t>
            </w:r>
            <w:r w:rsidR="00361426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183</w:t>
            </w:r>
          </w:p>
        </w:tc>
        <w:tc>
          <w:tcPr>
            <w:tcW w:w="90" w:type="dxa"/>
          </w:tcPr>
          <w:p w14:paraId="40A5547E" w14:textId="77777777" w:rsidR="00B6230D" w:rsidRPr="00B03B9B" w:rsidRDefault="00B6230D" w:rsidP="00B6230D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1A734D3" w14:textId="257D0CDE" w:rsidR="00B6230D" w:rsidRPr="00B03B9B" w:rsidRDefault="00A059D1" w:rsidP="00B6230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195</w:t>
            </w:r>
            <w:r w:rsidR="00B6230D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690</w:t>
            </w:r>
            <w:r w:rsidR="00B6230D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846</w:t>
            </w:r>
          </w:p>
        </w:tc>
        <w:tc>
          <w:tcPr>
            <w:tcW w:w="90" w:type="dxa"/>
          </w:tcPr>
          <w:p w14:paraId="26A24E55" w14:textId="77777777" w:rsidR="00B6230D" w:rsidRPr="00B03B9B" w:rsidRDefault="00B6230D" w:rsidP="00B6230D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BA3D7E3" w14:textId="05AA1E41" w:rsidR="00B6230D" w:rsidRPr="00B03B9B" w:rsidRDefault="00A059D1" w:rsidP="00B6230D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442</w:t>
            </w:r>
            <w:r w:rsidR="00361426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005</w:t>
            </w:r>
            <w:r w:rsidR="00361426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389</w:t>
            </w:r>
          </w:p>
        </w:tc>
        <w:tc>
          <w:tcPr>
            <w:tcW w:w="90" w:type="dxa"/>
          </w:tcPr>
          <w:p w14:paraId="179E0479" w14:textId="77777777" w:rsidR="00B6230D" w:rsidRPr="00B03B9B" w:rsidRDefault="00B6230D" w:rsidP="00B6230D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41E43BE" w14:textId="32FFC72D" w:rsidR="00B6230D" w:rsidRPr="00B03B9B" w:rsidRDefault="00A059D1" w:rsidP="00B6230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196</w:t>
            </w:r>
            <w:r w:rsidR="00B6230D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164</w:t>
            </w:r>
            <w:r w:rsidR="00B6230D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468</w:t>
            </w:r>
          </w:p>
        </w:tc>
      </w:tr>
      <w:tr w:rsidR="00B6230D" w:rsidRPr="00B03B9B" w14:paraId="04D39CE2" w14:textId="77777777" w:rsidTr="009173E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5BCB856" w14:textId="77777777" w:rsidR="00B6230D" w:rsidRPr="00B03B9B" w:rsidRDefault="00B6230D" w:rsidP="00B6230D">
            <w:pPr>
              <w:spacing w:line="120" w:lineRule="exact"/>
              <w:ind w:left="246" w:hanging="246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F8935B" w14:textId="77777777" w:rsidR="00B6230D" w:rsidRPr="00B03B9B" w:rsidRDefault="00B6230D" w:rsidP="00B6230D">
            <w:pPr>
              <w:tabs>
                <w:tab w:val="decimal" w:pos="723"/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39FB47" w14:textId="77777777" w:rsidR="00B6230D" w:rsidRPr="00B03B9B" w:rsidRDefault="00B6230D" w:rsidP="00B6230D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56997F4" w14:textId="77777777" w:rsidR="00B6230D" w:rsidRPr="00B03B9B" w:rsidRDefault="00B6230D" w:rsidP="00B6230D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F73837" w14:textId="77777777" w:rsidR="00B6230D" w:rsidRPr="00B03B9B" w:rsidRDefault="00B6230D" w:rsidP="00B6230D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34883F" w14:textId="77777777" w:rsidR="00B6230D" w:rsidRPr="00B03B9B" w:rsidRDefault="00B6230D" w:rsidP="00B6230D">
            <w:pPr>
              <w:tabs>
                <w:tab w:val="decimal" w:pos="721"/>
              </w:tabs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5BB2CC" w14:textId="77777777" w:rsidR="00B6230D" w:rsidRPr="00B03B9B" w:rsidRDefault="00B6230D" w:rsidP="00B6230D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FE73B1D" w14:textId="77777777" w:rsidR="00B6230D" w:rsidRPr="00B03B9B" w:rsidRDefault="00B6230D" w:rsidP="00B6230D">
            <w:pPr>
              <w:tabs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66BC7C61" w14:textId="77777777" w:rsidR="001D0D73" w:rsidRPr="00B03B9B" w:rsidRDefault="001D0D73" w:rsidP="00CD5233">
      <w:pPr>
        <w:tabs>
          <w:tab w:val="left" w:pos="360"/>
        </w:tabs>
        <w:spacing w:before="240"/>
        <w:ind w:left="360" w:right="-29" w:hanging="360"/>
        <w:jc w:val="right"/>
        <w:rPr>
          <w:rFonts w:ascii="Angsana New" w:hAnsi="Angsana New" w:cs="Angsana New"/>
          <w:b/>
          <w:bCs/>
          <w:lang w:val="en-US"/>
        </w:rPr>
      </w:pPr>
    </w:p>
    <w:p w14:paraId="4536394E" w14:textId="7EA6F972" w:rsidR="00CD5233" w:rsidRPr="00B03B9B" w:rsidRDefault="00CD5233" w:rsidP="00CD5233">
      <w:pPr>
        <w:tabs>
          <w:tab w:val="left" w:pos="360"/>
        </w:tabs>
        <w:spacing w:before="240"/>
        <w:ind w:left="360" w:right="-29" w:hanging="360"/>
        <w:jc w:val="right"/>
        <w:rPr>
          <w:rFonts w:ascii="Angsana New" w:hAnsi="Angsana New" w:cs="Angsana New"/>
          <w:lang w:val="en-US"/>
        </w:rPr>
      </w:pPr>
      <w:r w:rsidRPr="00B03B9B">
        <w:rPr>
          <w:rFonts w:ascii="Angsana New" w:hAnsi="Angsana New" w:cs="Angsana New"/>
          <w:b/>
          <w:bCs/>
          <w:cs/>
          <w:lang w:val="en-US"/>
        </w:rPr>
        <w:lastRenderedPageBreak/>
        <w:t>หน่วย :</w:t>
      </w:r>
      <w:r w:rsidRPr="00B03B9B">
        <w:rPr>
          <w:rFonts w:ascii="Angsana New" w:hAnsi="Angsana New" w:cs="Angsana New" w:hint="cs"/>
          <w:b/>
          <w:bCs/>
          <w:cs/>
        </w:rPr>
        <w:t xml:space="preserve"> </w:t>
      </w:r>
      <w:r w:rsidRPr="00B03B9B">
        <w:rPr>
          <w:rFonts w:ascii="Angsana New" w:hAnsi="Angsana New" w:cs="Angsana New"/>
          <w:b/>
          <w:bCs/>
          <w:cs/>
        </w:rPr>
        <w:t>บาท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90"/>
        <w:gridCol w:w="1260"/>
        <w:gridCol w:w="90"/>
        <w:gridCol w:w="1350"/>
        <w:gridCol w:w="90"/>
        <w:gridCol w:w="1350"/>
      </w:tblGrid>
      <w:tr w:rsidR="00CD5233" w:rsidRPr="00B03B9B" w14:paraId="055633F0" w14:textId="77777777" w:rsidTr="009173E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C414FCF" w14:textId="77777777" w:rsidR="00CD5233" w:rsidRPr="00B03B9B" w:rsidRDefault="00CD5233" w:rsidP="009173E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9F9650" w14:textId="77777777" w:rsidR="00CD5233" w:rsidRPr="00B03B9B" w:rsidRDefault="00CD5233" w:rsidP="00917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D5233" w:rsidRPr="00B03B9B" w14:paraId="1564873B" w14:textId="77777777" w:rsidTr="009173E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7132C7E" w14:textId="77777777" w:rsidR="00CD5233" w:rsidRPr="00B03B9B" w:rsidRDefault="00CD5233" w:rsidP="009173E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9ECCDA" w14:textId="77777777" w:rsidR="00CD5233" w:rsidRPr="00B03B9B" w:rsidRDefault="00CD5233" w:rsidP="00917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259114" w14:textId="77777777" w:rsidR="00CD5233" w:rsidRPr="00B03B9B" w:rsidRDefault="00CD5233" w:rsidP="00917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3B637D" w14:textId="77777777" w:rsidR="00CD5233" w:rsidRPr="00B03B9B" w:rsidRDefault="00CD5233" w:rsidP="00917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CD5233" w:rsidRPr="00B03B9B" w14:paraId="6B029C46" w14:textId="77777777" w:rsidTr="009173E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CA4AD96" w14:textId="77777777" w:rsidR="00CD5233" w:rsidRPr="00B03B9B" w:rsidRDefault="00CD5233" w:rsidP="009173E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A43473" w14:textId="764895D8" w:rsidR="00CD5233" w:rsidRPr="00B03B9B" w:rsidRDefault="00A059D1" w:rsidP="00917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7CFB45" w14:textId="77777777" w:rsidR="00CD5233" w:rsidRPr="00B03B9B" w:rsidRDefault="00CD5233" w:rsidP="009173E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C03139" w14:textId="2D172719" w:rsidR="00CD5233" w:rsidRPr="00B03B9B" w:rsidRDefault="00A059D1" w:rsidP="00917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2D4986" w14:textId="77777777" w:rsidR="00CD5233" w:rsidRPr="00B03B9B" w:rsidRDefault="00CD5233" w:rsidP="009173E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6A7039" w14:textId="548E5282" w:rsidR="00CD5233" w:rsidRPr="00B03B9B" w:rsidRDefault="00A059D1" w:rsidP="00917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600CAD" w14:textId="77777777" w:rsidR="00CD5233" w:rsidRPr="00B03B9B" w:rsidRDefault="00CD5233" w:rsidP="009173E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D33E1C" w14:textId="7E6F8A06" w:rsidR="00CD5233" w:rsidRPr="00B03B9B" w:rsidRDefault="00A059D1" w:rsidP="00917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CD5233" w:rsidRPr="00B03B9B" w14:paraId="1AE98EB5" w14:textId="77777777" w:rsidTr="009173E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21D0B" w14:textId="77777777" w:rsidR="00CD5233" w:rsidRPr="00B03B9B" w:rsidRDefault="00CD5233" w:rsidP="009173E1">
            <w:pPr>
              <w:spacing w:line="320" w:lineRule="exact"/>
              <w:ind w:left="256" w:hanging="90"/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</w:pPr>
            <w:r w:rsidRPr="00B03B9B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43911353" w14:textId="77777777" w:rsidR="00CD5233" w:rsidRPr="00B03B9B" w:rsidRDefault="00CD5233" w:rsidP="009173E1">
            <w:pPr>
              <w:spacing w:line="320" w:lineRule="exact"/>
              <w:ind w:left="256" w:hanging="3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ราคาทุนตัดจำหน่าย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9F394F" w14:textId="77777777" w:rsidR="00CD5233" w:rsidRPr="00B03B9B" w:rsidRDefault="00CD5233" w:rsidP="009173E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666398" w14:textId="77777777" w:rsidR="00CD5233" w:rsidRPr="00B03B9B" w:rsidRDefault="00CD5233" w:rsidP="009173E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07742C" w14:textId="77777777" w:rsidR="00CD5233" w:rsidRPr="00B03B9B" w:rsidRDefault="00CD5233" w:rsidP="009173E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006711" w14:textId="77777777" w:rsidR="00CD5233" w:rsidRPr="00B03B9B" w:rsidRDefault="00CD5233" w:rsidP="009173E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7EE206" w14:textId="77777777" w:rsidR="00CD5233" w:rsidRPr="00B03B9B" w:rsidRDefault="00CD5233" w:rsidP="009173E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B1DAC6" w14:textId="77777777" w:rsidR="00CD5233" w:rsidRPr="00B03B9B" w:rsidRDefault="00CD5233" w:rsidP="009173E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4228231" w14:textId="77777777" w:rsidR="00CD5233" w:rsidRPr="00B03B9B" w:rsidRDefault="00CD5233" w:rsidP="009173E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D5233" w:rsidRPr="00B03B9B" w14:paraId="0403322A" w14:textId="77777777" w:rsidTr="009173E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6CBD3FA" w14:textId="77777777" w:rsidR="00CD5233" w:rsidRPr="00B03B9B" w:rsidRDefault="00CD5233" w:rsidP="009173E1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8FF68A" w14:textId="77777777" w:rsidR="00CD5233" w:rsidRPr="00B03B9B" w:rsidRDefault="00CD5233" w:rsidP="009173E1">
            <w:pPr>
              <w:tabs>
                <w:tab w:val="decimal" w:pos="1260"/>
              </w:tabs>
              <w:spacing w:line="320" w:lineRule="exact"/>
              <w:ind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F1C201" w14:textId="77777777" w:rsidR="00CD5233" w:rsidRPr="00B03B9B" w:rsidRDefault="00CD5233" w:rsidP="009173E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AC9134" w14:textId="77777777" w:rsidR="00CD5233" w:rsidRPr="00B03B9B" w:rsidRDefault="00CD5233" w:rsidP="009173E1">
            <w:pPr>
              <w:tabs>
                <w:tab w:val="decimal" w:pos="723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4B6703" w14:textId="77777777" w:rsidR="00CD5233" w:rsidRPr="00B03B9B" w:rsidRDefault="00CD5233" w:rsidP="009173E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BB9FE1" w14:textId="77777777" w:rsidR="00CD5233" w:rsidRPr="00B03B9B" w:rsidRDefault="00CD5233" w:rsidP="009173E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F140A5" w14:textId="77777777" w:rsidR="00CD5233" w:rsidRPr="00B03B9B" w:rsidRDefault="00CD5233" w:rsidP="009173E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49E5D6" w14:textId="77777777" w:rsidR="00CD5233" w:rsidRPr="00B03B9B" w:rsidRDefault="00CD5233" w:rsidP="009173E1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33CDE" w:rsidRPr="00B03B9B" w14:paraId="31A16AC1" w14:textId="77777777" w:rsidTr="009173E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9A82C8F" w14:textId="77777777" w:rsidR="00C33CDE" w:rsidRPr="00B03B9B" w:rsidRDefault="00C33CDE" w:rsidP="00C33CDE">
            <w:pPr>
              <w:spacing w:line="320" w:lineRule="exact"/>
              <w:ind w:firstLine="87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cs/>
                <w:lang w:val="en-US"/>
              </w:rPr>
              <w:t xml:space="preserve">- </w:t>
            </w:r>
            <w:r w:rsidRPr="00B03B9B">
              <w:rPr>
                <w:rFonts w:asciiTheme="majorBidi" w:hAnsiTheme="majorBidi" w:cstheme="majorBidi"/>
                <w:cs/>
                <w:lang w:val="en-US"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3C21F60" w14:textId="269FC5AD" w:rsidR="00C33CDE" w:rsidRPr="00B03B9B" w:rsidRDefault="00A059D1" w:rsidP="00C33CDE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20</w:t>
            </w:r>
            <w:r w:rsidR="00361426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000</w:t>
            </w:r>
            <w:r w:rsidR="00361426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3A6CE9" w14:textId="77777777" w:rsidR="00C33CDE" w:rsidRPr="00B03B9B" w:rsidRDefault="00C33CDE" w:rsidP="00C33CDE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170E19C" w14:textId="6BD11495" w:rsidR="00C33CDE" w:rsidRPr="00B03B9B" w:rsidRDefault="00A059D1" w:rsidP="00C33CDE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45</w:t>
            </w:r>
            <w:r w:rsidR="00C33CDE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000</w:t>
            </w:r>
            <w:r w:rsidR="00C33CDE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8C1C01" w14:textId="77777777" w:rsidR="00C33CDE" w:rsidRPr="00B03B9B" w:rsidRDefault="00C33CDE" w:rsidP="00C33CDE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41B0F6F" w14:textId="7AB7E14C" w:rsidR="00C33CDE" w:rsidRPr="00B03B9B" w:rsidRDefault="00A059D1" w:rsidP="00C33CDE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20</w:t>
            </w:r>
            <w:r w:rsidR="00361426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000</w:t>
            </w:r>
            <w:r w:rsidR="00361426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2BCA39" w14:textId="77777777" w:rsidR="00C33CDE" w:rsidRPr="00B03B9B" w:rsidRDefault="00C33CDE" w:rsidP="00C33CDE">
            <w:pPr>
              <w:snapToGrid w:val="0"/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3F9CFB0" w14:textId="2417696B" w:rsidR="00C33CDE" w:rsidRPr="00B03B9B" w:rsidRDefault="00A059D1" w:rsidP="00C33CDE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45</w:t>
            </w:r>
            <w:r w:rsidR="00C33CDE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000</w:t>
            </w:r>
            <w:r w:rsidR="00C33CDE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C33CDE" w:rsidRPr="00B03B9B" w14:paraId="0B250903" w14:textId="77777777" w:rsidTr="009173E1">
        <w:trPr>
          <w:trHeight w:val="20"/>
        </w:trPr>
        <w:tc>
          <w:tcPr>
            <w:tcW w:w="3492" w:type="dxa"/>
          </w:tcPr>
          <w:p w14:paraId="18894376" w14:textId="77777777" w:rsidR="00C33CDE" w:rsidRPr="00B03B9B" w:rsidRDefault="00C33CDE" w:rsidP="00C33CDE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4EDB512" w14:textId="77777777" w:rsidR="00C33CDE" w:rsidRPr="00B03B9B" w:rsidRDefault="00C33CDE" w:rsidP="00C33CDE">
            <w:pPr>
              <w:spacing w:line="120" w:lineRule="exact"/>
              <w:ind w:right="8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E485E04" w14:textId="77777777" w:rsidR="00C33CDE" w:rsidRPr="00B03B9B" w:rsidRDefault="00C33CDE" w:rsidP="00C33CDE">
            <w:pPr>
              <w:tabs>
                <w:tab w:val="decimal" w:pos="1078"/>
              </w:tabs>
              <w:snapToGrid w:val="0"/>
              <w:spacing w:line="1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94B7734" w14:textId="77777777" w:rsidR="00C33CDE" w:rsidRPr="00B03B9B" w:rsidRDefault="00C33CDE" w:rsidP="00C33CDE">
            <w:pPr>
              <w:tabs>
                <w:tab w:val="decimal" w:pos="723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F28BEC3" w14:textId="77777777" w:rsidR="00C33CDE" w:rsidRPr="00B03B9B" w:rsidRDefault="00C33CDE" w:rsidP="00C33CDE">
            <w:pPr>
              <w:snapToGrid w:val="0"/>
              <w:spacing w:line="1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92B1382" w14:textId="77777777" w:rsidR="00C33CDE" w:rsidRPr="00B03B9B" w:rsidRDefault="00C33CDE" w:rsidP="00C33CDE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49845CF" w14:textId="77777777" w:rsidR="00C33CDE" w:rsidRPr="00B03B9B" w:rsidRDefault="00C33CDE" w:rsidP="00C33CDE">
            <w:pPr>
              <w:tabs>
                <w:tab w:val="decimal" w:pos="1078"/>
              </w:tabs>
              <w:snapToGrid w:val="0"/>
              <w:spacing w:line="1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0BAD909" w14:textId="77777777" w:rsidR="00C33CDE" w:rsidRPr="00B03B9B" w:rsidRDefault="00C33CDE" w:rsidP="00C33CDE">
            <w:pPr>
              <w:tabs>
                <w:tab w:val="decimal" w:pos="721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33CDE" w:rsidRPr="00B03B9B" w14:paraId="7485800D" w14:textId="77777777" w:rsidTr="009173E1">
        <w:trPr>
          <w:trHeight w:val="20"/>
        </w:trPr>
        <w:tc>
          <w:tcPr>
            <w:tcW w:w="3492" w:type="dxa"/>
          </w:tcPr>
          <w:p w14:paraId="26D76A4B" w14:textId="77777777" w:rsidR="00C33CDE" w:rsidRPr="00B03B9B" w:rsidRDefault="00C33CDE" w:rsidP="00C33CDE">
            <w:pPr>
              <w:spacing w:line="320" w:lineRule="exact"/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สินทรัพย์ทางการเงินหมุนเวียนอื่นที่วัดมูลค่าด้วยมูลค่ายุติธรรมผ่านกำไรหรือขาดทุน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31158D8C" w14:textId="77777777" w:rsidR="00C33CDE" w:rsidRPr="00B03B9B" w:rsidRDefault="00C33CDE" w:rsidP="00C33CDE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2E40695" w14:textId="77777777" w:rsidR="00C33CDE" w:rsidRPr="00B03B9B" w:rsidRDefault="00C33CDE" w:rsidP="00C33CDE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0DD49FD" w14:textId="77777777" w:rsidR="00C33CDE" w:rsidRPr="00B03B9B" w:rsidRDefault="00C33CDE" w:rsidP="00C33CDE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46C29CD" w14:textId="77777777" w:rsidR="00C33CDE" w:rsidRPr="00B03B9B" w:rsidRDefault="00C33CDE" w:rsidP="00C33CDE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248C94D6" w14:textId="77777777" w:rsidR="00C33CDE" w:rsidRPr="00B03B9B" w:rsidRDefault="00C33CDE" w:rsidP="00C33CDE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03696C8" w14:textId="77777777" w:rsidR="00C33CDE" w:rsidRPr="00B03B9B" w:rsidRDefault="00C33CDE" w:rsidP="00C33CDE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943439C" w14:textId="77777777" w:rsidR="00C33CDE" w:rsidRPr="00B03B9B" w:rsidRDefault="00C33CDE" w:rsidP="00C33CDE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33CDE" w:rsidRPr="00B03B9B" w14:paraId="179FBBCC" w14:textId="77777777" w:rsidTr="009173E1">
        <w:trPr>
          <w:trHeight w:val="20"/>
        </w:trPr>
        <w:tc>
          <w:tcPr>
            <w:tcW w:w="3492" w:type="dxa"/>
            <w:vAlign w:val="bottom"/>
          </w:tcPr>
          <w:p w14:paraId="408E5E65" w14:textId="77777777" w:rsidR="00C33CDE" w:rsidRPr="00B03B9B" w:rsidRDefault="00C33CDE" w:rsidP="00C33CDE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s/>
              </w:rPr>
              <w:t>ตรา</w:t>
            </w:r>
            <w:r w:rsidRPr="00B03B9B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สาร</w:t>
            </w:r>
            <w:r w:rsidRPr="00B03B9B">
              <w:rPr>
                <w:rFonts w:asciiTheme="majorBidi" w:hAnsiTheme="majorBidi" w:cstheme="majorBidi"/>
                <w:b/>
                <w:bCs/>
                <w:cs/>
              </w:rPr>
              <w:t>หนี้</w:t>
            </w:r>
          </w:p>
        </w:tc>
        <w:tc>
          <w:tcPr>
            <w:tcW w:w="1260" w:type="dxa"/>
          </w:tcPr>
          <w:p w14:paraId="30C82348" w14:textId="77777777" w:rsidR="00C33CDE" w:rsidRPr="00B03B9B" w:rsidRDefault="00C33CDE" w:rsidP="00C33CDE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8FE4BCA" w14:textId="77777777" w:rsidR="00C33CDE" w:rsidRPr="00B03B9B" w:rsidRDefault="00C33CDE" w:rsidP="00C33CDE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1EAE3490" w14:textId="77777777" w:rsidR="00C33CDE" w:rsidRPr="00B03B9B" w:rsidRDefault="00C33CDE" w:rsidP="00C33CDE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C234A49" w14:textId="77777777" w:rsidR="00C33CDE" w:rsidRPr="00B03B9B" w:rsidRDefault="00C33CDE" w:rsidP="00C33CDE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10E5A16C" w14:textId="77777777" w:rsidR="00C33CDE" w:rsidRPr="00B03B9B" w:rsidRDefault="00C33CDE" w:rsidP="00C33CDE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46E69F9" w14:textId="77777777" w:rsidR="00C33CDE" w:rsidRPr="00B03B9B" w:rsidRDefault="00C33CDE" w:rsidP="00C33CDE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2AE46913" w14:textId="77777777" w:rsidR="00C33CDE" w:rsidRPr="00B03B9B" w:rsidRDefault="00C33CDE" w:rsidP="00C33CDE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33CDE" w:rsidRPr="00B03B9B" w14:paraId="451ED96E" w14:textId="77777777" w:rsidTr="009173E1">
        <w:trPr>
          <w:trHeight w:val="20"/>
        </w:trPr>
        <w:tc>
          <w:tcPr>
            <w:tcW w:w="3492" w:type="dxa"/>
          </w:tcPr>
          <w:p w14:paraId="65F435EF" w14:textId="77777777" w:rsidR="00C33CDE" w:rsidRPr="00B03B9B" w:rsidRDefault="00C33CDE" w:rsidP="00C33CDE">
            <w:pPr>
              <w:spacing w:line="320" w:lineRule="exact"/>
              <w:ind w:firstLine="873"/>
              <w:rPr>
                <w:rFonts w:asciiTheme="majorBidi" w:hAnsiTheme="majorBidi" w:cs="Angsana New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cs/>
                <w:lang w:val="en-US"/>
              </w:rPr>
              <w:t xml:space="preserve">- </w:t>
            </w:r>
            <w:r w:rsidRPr="00B03B9B">
              <w:rPr>
                <w:rFonts w:asciiTheme="majorBidi" w:hAnsiTheme="majorBidi" w:cs="Angsana New" w:hint="cs"/>
                <w:cs/>
                <w:lang w:val="en-US"/>
              </w:rPr>
              <w:t>กองทุนรวมตราสารหนี้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4C5EDD6" w14:textId="10F71F56" w:rsidR="00C33CDE" w:rsidRPr="00B03B9B" w:rsidRDefault="00A059D1" w:rsidP="00C33CDE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416</w:t>
            </w:r>
            <w:r w:rsidR="00361426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000</w:t>
            </w:r>
            <w:r w:rsidR="00361426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184206AF" w14:textId="77777777" w:rsidR="00C33CDE" w:rsidRPr="00B03B9B" w:rsidRDefault="00C33CDE" w:rsidP="00C33CDE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807162E" w14:textId="32192A47" w:rsidR="00C33CDE" w:rsidRPr="00B03B9B" w:rsidRDefault="00A059D1" w:rsidP="00C33CDE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159</w:t>
            </w:r>
            <w:r w:rsidR="00C33CDE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000</w:t>
            </w:r>
            <w:r w:rsidR="00C33CDE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02EABBCE" w14:textId="77777777" w:rsidR="00C33CDE" w:rsidRPr="00B03B9B" w:rsidRDefault="00C33CDE" w:rsidP="00C33CDE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2338031" w14:textId="699D1F5A" w:rsidR="00C33CDE" w:rsidRPr="00B03B9B" w:rsidRDefault="00A059D1" w:rsidP="00DC5A86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416</w:t>
            </w:r>
            <w:r w:rsidR="00361426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028</w:t>
            </w:r>
            <w:r w:rsidR="00361426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706</w:t>
            </w:r>
          </w:p>
        </w:tc>
        <w:tc>
          <w:tcPr>
            <w:tcW w:w="90" w:type="dxa"/>
          </w:tcPr>
          <w:p w14:paraId="0CC98DAE" w14:textId="77777777" w:rsidR="00C33CDE" w:rsidRPr="00B03B9B" w:rsidRDefault="00C33CDE" w:rsidP="00C33CDE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B4D0754" w14:textId="489EDD23" w:rsidR="00C33CDE" w:rsidRPr="00B03B9B" w:rsidRDefault="00A059D1" w:rsidP="00C33CDE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159</w:t>
            </w:r>
            <w:r w:rsidR="00C33CDE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038</w:t>
            </w:r>
            <w:r w:rsidR="00C33CDE" w:rsidRPr="00B03B9B">
              <w:rPr>
                <w:rFonts w:asciiTheme="majorBidi" w:hAnsiTheme="majorBidi" w:cstheme="majorBidi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lang w:val="en-US"/>
              </w:rPr>
              <w:t>914</w:t>
            </w:r>
          </w:p>
        </w:tc>
      </w:tr>
      <w:tr w:rsidR="00C33CDE" w:rsidRPr="00B03B9B" w14:paraId="1A0776B8" w14:textId="77777777" w:rsidTr="009173E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B883643" w14:textId="77777777" w:rsidR="00C33CDE" w:rsidRPr="00B03B9B" w:rsidRDefault="00C33CDE" w:rsidP="00C33CDE">
            <w:pPr>
              <w:spacing w:line="120" w:lineRule="exact"/>
              <w:ind w:left="246" w:hanging="246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396985C" w14:textId="77777777" w:rsidR="00C33CDE" w:rsidRPr="00B03B9B" w:rsidRDefault="00C33CDE" w:rsidP="00C33CDE">
            <w:pPr>
              <w:tabs>
                <w:tab w:val="decimal" w:pos="723"/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5FCA1B" w14:textId="77777777" w:rsidR="00C33CDE" w:rsidRPr="00B03B9B" w:rsidRDefault="00C33CDE" w:rsidP="00C33CDE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D928A1" w14:textId="77777777" w:rsidR="00C33CDE" w:rsidRPr="00B03B9B" w:rsidRDefault="00C33CDE" w:rsidP="00C33CDE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F87286" w14:textId="77777777" w:rsidR="00C33CDE" w:rsidRPr="00B03B9B" w:rsidRDefault="00C33CDE" w:rsidP="00C33CDE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4E1D7A" w14:textId="77777777" w:rsidR="00C33CDE" w:rsidRPr="00B03B9B" w:rsidRDefault="00C33CDE" w:rsidP="00C33CDE">
            <w:pPr>
              <w:tabs>
                <w:tab w:val="decimal" w:pos="721"/>
              </w:tabs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CD9DE6" w14:textId="77777777" w:rsidR="00C33CDE" w:rsidRPr="00B03B9B" w:rsidRDefault="00C33CDE" w:rsidP="00C33CDE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92F6376" w14:textId="77777777" w:rsidR="00C33CDE" w:rsidRPr="00B03B9B" w:rsidRDefault="00C33CDE" w:rsidP="00C33CDE">
            <w:pPr>
              <w:tabs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2B6223F2" w14:textId="77777777" w:rsidR="00CD5233" w:rsidRPr="00B03B9B" w:rsidRDefault="00CD5233" w:rsidP="00CD5233">
      <w:pPr>
        <w:suppressAutoHyphens w:val="0"/>
        <w:rPr>
          <w:rFonts w:ascii="Angsana New" w:hAnsi="Angsana New" w:cs="Angsana New"/>
          <w:b/>
          <w:bCs/>
          <w:sz w:val="2"/>
          <w:szCs w:val="2"/>
          <w:lang w:val="en-US"/>
        </w:rPr>
      </w:pPr>
    </w:p>
    <w:p w14:paraId="6F09D01B" w14:textId="08B16912" w:rsidR="00CD5233" w:rsidRPr="00B03B9B" w:rsidRDefault="00A059D1" w:rsidP="00CD5233">
      <w:pPr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>10</w:t>
      </w:r>
      <w:r w:rsidR="00CD5233" w:rsidRPr="00B03B9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D5233" w:rsidRPr="00B03B9B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p w14:paraId="668189CD" w14:textId="4B72570B" w:rsidR="00CD5233" w:rsidRPr="00B03B9B" w:rsidRDefault="00CD5233" w:rsidP="00CD5233">
      <w:pPr>
        <w:ind w:left="547"/>
        <w:jc w:val="both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8"/>
          <w:sz w:val="32"/>
          <w:szCs w:val="32"/>
          <w:cs/>
        </w:rPr>
        <w:t>สินทรัพย์ทางการเงินไม่หมุนเวียนอื่น</w:t>
      </w:r>
      <w:r w:rsidRPr="00B03B9B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B03B9B">
        <w:rPr>
          <w:rFonts w:ascii="Angsana New" w:hAnsi="Angsana New" w:cs="Angsana New"/>
          <w:spacing w:val="-8"/>
          <w:sz w:val="32"/>
          <w:szCs w:val="32"/>
          <w:cs/>
        </w:rPr>
        <w:t xml:space="preserve">ณ วันที่ </w:t>
      </w:r>
      <w:r w:rsidR="00A059D1" w:rsidRPr="00B03B9B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มีดังนี้</w:t>
      </w:r>
    </w:p>
    <w:p w14:paraId="12907031" w14:textId="77777777" w:rsidR="00CD5233" w:rsidRPr="00B03B9B" w:rsidRDefault="00CD5233" w:rsidP="00CD5233">
      <w:pPr>
        <w:ind w:left="7560"/>
        <w:jc w:val="right"/>
        <w:rPr>
          <w:rFonts w:ascii="Angsana New" w:hAnsi="Angsana New" w:cs="Angsana New"/>
          <w:sz w:val="24"/>
          <w:szCs w:val="24"/>
          <w:cs/>
        </w:rPr>
      </w:pPr>
      <w:r w:rsidRPr="00B03B9B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B03B9B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: บาท</w:t>
      </w:r>
    </w:p>
    <w:tbl>
      <w:tblPr>
        <w:tblW w:w="89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7"/>
        <w:gridCol w:w="1224"/>
        <w:gridCol w:w="92"/>
        <w:gridCol w:w="1224"/>
        <w:gridCol w:w="9"/>
        <w:gridCol w:w="81"/>
        <w:gridCol w:w="9"/>
        <w:gridCol w:w="1215"/>
        <w:gridCol w:w="90"/>
        <w:gridCol w:w="1229"/>
      </w:tblGrid>
      <w:tr w:rsidR="00CD5233" w:rsidRPr="00B03B9B" w14:paraId="1A1A4F15" w14:textId="77777777" w:rsidTr="009173E1">
        <w:trPr>
          <w:trHeight w:val="20"/>
        </w:trPr>
        <w:tc>
          <w:tcPr>
            <w:tcW w:w="3777" w:type="dxa"/>
          </w:tcPr>
          <w:p w14:paraId="4A2CBECC" w14:textId="77777777" w:rsidR="00CD5233" w:rsidRPr="00B03B9B" w:rsidRDefault="00CD5233" w:rsidP="009173E1">
            <w:pPr>
              <w:ind w:left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49" w:type="dxa"/>
            <w:gridSpan w:val="4"/>
          </w:tcPr>
          <w:p w14:paraId="31A07E63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751D737A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34" w:type="dxa"/>
            <w:gridSpan w:val="3"/>
          </w:tcPr>
          <w:p w14:paraId="05E41585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D5233" w:rsidRPr="00B03B9B" w14:paraId="227637EC" w14:textId="77777777" w:rsidTr="009173E1">
        <w:trPr>
          <w:trHeight w:val="20"/>
        </w:trPr>
        <w:tc>
          <w:tcPr>
            <w:tcW w:w="3777" w:type="dxa"/>
          </w:tcPr>
          <w:p w14:paraId="7E58A234" w14:textId="77777777" w:rsidR="00CD5233" w:rsidRPr="00B03B9B" w:rsidRDefault="00CD5233" w:rsidP="009173E1">
            <w:pPr>
              <w:ind w:left="5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</w:tcPr>
          <w:p w14:paraId="2953B355" w14:textId="1C9934B7" w:rsidR="00CD5233" w:rsidRPr="00B03B9B" w:rsidRDefault="00A059D1" w:rsidP="009173E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2" w:type="dxa"/>
          </w:tcPr>
          <w:p w14:paraId="0B1382E6" w14:textId="77777777" w:rsidR="00CD5233" w:rsidRPr="00B03B9B" w:rsidRDefault="00CD5233" w:rsidP="009173E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06915BD1" w14:textId="7C115F67" w:rsidR="00CD5233" w:rsidRPr="00B03B9B" w:rsidRDefault="00A059D1" w:rsidP="009173E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gridSpan w:val="2"/>
          </w:tcPr>
          <w:p w14:paraId="117C257D" w14:textId="77777777" w:rsidR="00CD5233" w:rsidRPr="00B03B9B" w:rsidRDefault="00CD5233" w:rsidP="009173E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gridSpan w:val="2"/>
          </w:tcPr>
          <w:p w14:paraId="62B6E79A" w14:textId="4D4B2ECA" w:rsidR="00CD5233" w:rsidRPr="00B03B9B" w:rsidRDefault="00A059D1" w:rsidP="009173E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1DDFEBD2" w14:textId="77777777" w:rsidR="00CD5233" w:rsidRPr="00B03B9B" w:rsidRDefault="00CD5233" w:rsidP="009173E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14:paraId="326687D8" w14:textId="48AE670C" w:rsidR="00CD5233" w:rsidRPr="00B03B9B" w:rsidRDefault="00A059D1" w:rsidP="009173E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CD5233" w:rsidRPr="00B03B9B" w14:paraId="5440FBC0" w14:textId="77777777" w:rsidTr="009173E1">
        <w:trPr>
          <w:trHeight w:val="20"/>
        </w:trPr>
        <w:tc>
          <w:tcPr>
            <w:tcW w:w="3777" w:type="dxa"/>
          </w:tcPr>
          <w:p w14:paraId="2C4C1308" w14:textId="77777777" w:rsidR="00CD5233" w:rsidRPr="00B03B9B" w:rsidRDefault="00CD5233" w:rsidP="009173E1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</w:t>
            </w:r>
            <w:r w:rsidRPr="00B03B9B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วัดมูลค่า</w:t>
            </w:r>
          </w:p>
        </w:tc>
        <w:tc>
          <w:tcPr>
            <w:tcW w:w="1224" w:type="dxa"/>
            <w:vAlign w:val="bottom"/>
          </w:tcPr>
          <w:p w14:paraId="7D82D984" w14:textId="77777777" w:rsidR="00CD5233" w:rsidRPr="00B03B9B" w:rsidRDefault="00CD5233" w:rsidP="009173E1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" w:type="dxa"/>
            <w:vAlign w:val="bottom"/>
          </w:tcPr>
          <w:p w14:paraId="1FDFA553" w14:textId="77777777" w:rsidR="00CD5233" w:rsidRPr="00B03B9B" w:rsidRDefault="00CD5233" w:rsidP="009173E1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1D62B1B" w14:textId="77777777" w:rsidR="00CD5233" w:rsidRPr="00B03B9B" w:rsidRDefault="00CD5233" w:rsidP="009173E1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70408F5C" w14:textId="77777777" w:rsidR="00CD5233" w:rsidRPr="00B03B9B" w:rsidRDefault="00CD5233" w:rsidP="009173E1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77C8B37B" w14:textId="77777777" w:rsidR="00CD5233" w:rsidRPr="00B03B9B" w:rsidRDefault="00CD5233" w:rsidP="009173E1">
            <w:pPr>
              <w:tabs>
                <w:tab w:val="decimal" w:pos="630"/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99A67A6" w14:textId="77777777" w:rsidR="00CD5233" w:rsidRPr="00B03B9B" w:rsidRDefault="00CD5233" w:rsidP="009173E1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63872FC8" w14:textId="77777777" w:rsidR="00CD5233" w:rsidRPr="00B03B9B" w:rsidRDefault="00CD5233" w:rsidP="009173E1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807C8" w:rsidRPr="00B03B9B" w14:paraId="36C704E3" w14:textId="77777777" w:rsidTr="009173E1">
        <w:trPr>
          <w:trHeight w:val="20"/>
        </w:trPr>
        <w:tc>
          <w:tcPr>
            <w:tcW w:w="3777" w:type="dxa"/>
          </w:tcPr>
          <w:p w14:paraId="5C06C466" w14:textId="77777777" w:rsidR="001807C8" w:rsidRPr="00B03B9B" w:rsidRDefault="001807C8" w:rsidP="001807C8">
            <w:pPr>
              <w:ind w:left="720" w:hanging="180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ab/>
            </w:r>
            <w:r w:rsidRPr="00B03B9B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ด้วย</w:t>
            </w:r>
            <w:r w:rsidRPr="00B03B9B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</w:t>
            </w:r>
            <w:r w:rsidRPr="00B03B9B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224" w:type="dxa"/>
            <w:vAlign w:val="bottom"/>
          </w:tcPr>
          <w:p w14:paraId="0AA95A1F" w14:textId="519F30F4" w:rsidR="001807C8" w:rsidRPr="00B03B9B" w:rsidRDefault="00A059D1" w:rsidP="001807C8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8F5D13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594</w:t>
            </w:r>
            <w:r w:rsidR="008F5D13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777</w:t>
            </w:r>
            <w:r w:rsidR="008F5D13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722</w:t>
            </w:r>
          </w:p>
        </w:tc>
        <w:tc>
          <w:tcPr>
            <w:tcW w:w="92" w:type="dxa"/>
            <w:vAlign w:val="bottom"/>
          </w:tcPr>
          <w:p w14:paraId="1DF2FB4E" w14:textId="77777777" w:rsidR="001807C8" w:rsidRPr="00B03B9B" w:rsidRDefault="001807C8" w:rsidP="001807C8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D9FA0FA" w14:textId="4196EBB0" w:rsidR="001807C8" w:rsidRPr="00B03B9B" w:rsidRDefault="00A059D1" w:rsidP="001807C8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693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458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825</w:t>
            </w:r>
          </w:p>
        </w:tc>
        <w:tc>
          <w:tcPr>
            <w:tcW w:w="90" w:type="dxa"/>
            <w:gridSpan w:val="2"/>
            <w:vAlign w:val="bottom"/>
          </w:tcPr>
          <w:p w14:paraId="3FEF4ECB" w14:textId="77777777" w:rsidR="001807C8" w:rsidRPr="00B03B9B" w:rsidRDefault="001807C8" w:rsidP="001807C8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5AAE8F85" w14:textId="56F6706F" w:rsidR="001807C8" w:rsidRPr="00B03B9B" w:rsidRDefault="00A059D1" w:rsidP="001807C8">
            <w:pPr>
              <w:tabs>
                <w:tab w:val="decimal" w:pos="1170"/>
              </w:tabs>
              <w:ind w:right="1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8F5D13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504</w:t>
            </w:r>
            <w:r w:rsidR="008F5D13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867</w:t>
            </w:r>
            <w:r w:rsidR="008F5D13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722</w:t>
            </w:r>
          </w:p>
        </w:tc>
        <w:tc>
          <w:tcPr>
            <w:tcW w:w="90" w:type="dxa"/>
            <w:vAlign w:val="bottom"/>
          </w:tcPr>
          <w:p w14:paraId="75C4CFFC" w14:textId="77777777" w:rsidR="001807C8" w:rsidRPr="00B03B9B" w:rsidRDefault="001807C8" w:rsidP="001807C8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1A6BDB41" w14:textId="0A1D44A2" w:rsidR="001807C8" w:rsidRPr="00B03B9B" w:rsidRDefault="00A059D1" w:rsidP="001807C8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589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868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825</w:t>
            </w:r>
          </w:p>
        </w:tc>
      </w:tr>
      <w:tr w:rsidR="001807C8" w:rsidRPr="00B03B9B" w14:paraId="3D872655" w14:textId="77777777" w:rsidTr="009173E1">
        <w:trPr>
          <w:trHeight w:val="68"/>
        </w:trPr>
        <w:tc>
          <w:tcPr>
            <w:tcW w:w="3777" w:type="dxa"/>
            <w:vAlign w:val="bottom"/>
          </w:tcPr>
          <w:p w14:paraId="0C133BC1" w14:textId="77777777" w:rsidR="001807C8" w:rsidRPr="00B03B9B" w:rsidRDefault="001807C8" w:rsidP="001807C8">
            <w:pPr>
              <w:ind w:left="720" w:hanging="180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</w:pPr>
            <w:r w:rsidRPr="00B03B9B">
              <w:rPr>
                <w:rFonts w:cs="Angsana New"/>
                <w:sz w:val="24"/>
                <w:szCs w:val="24"/>
                <w:cs/>
              </w:rPr>
              <w:br w:type="page"/>
            </w:r>
            <w:r w:rsidRPr="00B03B9B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</w:t>
            </w:r>
          </w:p>
        </w:tc>
        <w:tc>
          <w:tcPr>
            <w:tcW w:w="1224" w:type="dxa"/>
            <w:vAlign w:val="bottom"/>
          </w:tcPr>
          <w:p w14:paraId="58E812EF" w14:textId="77777777" w:rsidR="001807C8" w:rsidRPr="00B03B9B" w:rsidRDefault="001807C8" w:rsidP="001807C8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" w:type="dxa"/>
            <w:vAlign w:val="bottom"/>
          </w:tcPr>
          <w:p w14:paraId="5A2B4106" w14:textId="77777777" w:rsidR="001807C8" w:rsidRPr="00B03B9B" w:rsidRDefault="001807C8" w:rsidP="001807C8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486A7A17" w14:textId="77777777" w:rsidR="001807C8" w:rsidRPr="00B03B9B" w:rsidRDefault="001807C8" w:rsidP="001807C8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37DAA850" w14:textId="77777777" w:rsidR="001807C8" w:rsidRPr="00B03B9B" w:rsidRDefault="001807C8" w:rsidP="001807C8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5A77C460" w14:textId="77777777" w:rsidR="001807C8" w:rsidRPr="00B03B9B" w:rsidRDefault="001807C8" w:rsidP="001807C8">
            <w:pPr>
              <w:tabs>
                <w:tab w:val="decimal" w:pos="630"/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FB5835F" w14:textId="77777777" w:rsidR="001807C8" w:rsidRPr="00B03B9B" w:rsidRDefault="001807C8" w:rsidP="001807C8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317DADF4" w14:textId="77777777" w:rsidR="001807C8" w:rsidRPr="00B03B9B" w:rsidRDefault="001807C8" w:rsidP="001807C8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807C8" w:rsidRPr="00B03B9B" w14:paraId="71C69ACC" w14:textId="77777777" w:rsidTr="009173E1">
        <w:trPr>
          <w:trHeight w:val="68"/>
        </w:trPr>
        <w:tc>
          <w:tcPr>
            <w:tcW w:w="3777" w:type="dxa"/>
            <w:vAlign w:val="bottom"/>
          </w:tcPr>
          <w:p w14:paraId="04D669AB" w14:textId="77777777" w:rsidR="001807C8" w:rsidRPr="00B03B9B" w:rsidRDefault="001807C8" w:rsidP="001807C8">
            <w:pPr>
              <w:ind w:left="720" w:hanging="180"/>
              <w:rPr>
                <w:rFonts w:cs="Angsana New"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ab/>
            </w:r>
            <w:r w:rsidRPr="00B03B9B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ราคาทุนตัด</w:t>
            </w:r>
            <w:r w:rsidRPr="00B03B9B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จำ</w:t>
            </w:r>
            <w:r w:rsidRPr="00B03B9B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หน่าย</w:t>
            </w:r>
          </w:p>
        </w:tc>
        <w:tc>
          <w:tcPr>
            <w:tcW w:w="1224" w:type="dxa"/>
            <w:vAlign w:val="bottom"/>
          </w:tcPr>
          <w:p w14:paraId="30A06FFB" w14:textId="662F662D" w:rsidR="001807C8" w:rsidRPr="00B03B9B" w:rsidRDefault="00A059D1" w:rsidP="001807C8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  <w:r w:rsidR="008F5D13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8F5D13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2" w:type="dxa"/>
            <w:vAlign w:val="bottom"/>
          </w:tcPr>
          <w:p w14:paraId="15F4C621" w14:textId="77777777" w:rsidR="001807C8" w:rsidRPr="00B03B9B" w:rsidRDefault="001807C8" w:rsidP="001807C8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A61A093" w14:textId="3DE3B1E7" w:rsidR="001807C8" w:rsidRPr="00B03B9B" w:rsidRDefault="00A059D1" w:rsidP="001807C8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gridSpan w:val="2"/>
            <w:vAlign w:val="bottom"/>
          </w:tcPr>
          <w:p w14:paraId="3E5A1745" w14:textId="77777777" w:rsidR="001807C8" w:rsidRPr="00B03B9B" w:rsidRDefault="001807C8" w:rsidP="001807C8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213B932D" w14:textId="61E374C2" w:rsidR="001807C8" w:rsidRPr="00B03B9B" w:rsidRDefault="00A059D1" w:rsidP="001807C8">
            <w:pPr>
              <w:tabs>
                <w:tab w:val="decimal" w:pos="1170"/>
              </w:tabs>
              <w:ind w:right="1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  <w:r w:rsidR="008F5D13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8F5D13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589E86A" w14:textId="77777777" w:rsidR="001807C8" w:rsidRPr="00B03B9B" w:rsidRDefault="001807C8" w:rsidP="001807C8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16A5CD6D" w14:textId="46460681" w:rsidR="001807C8" w:rsidRPr="00B03B9B" w:rsidRDefault="00A059D1" w:rsidP="001807C8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1807C8" w:rsidRPr="00B03B9B" w14:paraId="1162B6C4" w14:textId="77777777" w:rsidTr="009173E1">
        <w:trPr>
          <w:trHeight w:val="20"/>
        </w:trPr>
        <w:tc>
          <w:tcPr>
            <w:tcW w:w="3777" w:type="dxa"/>
          </w:tcPr>
          <w:p w14:paraId="6B2D79E5" w14:textId="77777777" w:rsidR="001807C8" w:rsidRPr="00B03B9B" w:rsidRDefault="001807C8" w:rsidP="001807C8">
            <w:pPr>
              <w:ind w:left="1260" w:hanging="72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AA34B6" w14:textId="1593DCE3" w:rsidR="001807C8" w:rsidRPr="00B03B9B" w:rsidRDefault="00A059D1" w:rsidP="001807C8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8F5D13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749</w:t>
            </w:r>
            <w:r w:rsidR="008F5D13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777</w:t>
            </w:r>
            <w:r w:rsidR="008F5D13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722</w:t>
            </w:r>
          </w:p>
        </w:tc>
        <w:tc>
          <w:tcPr>
            <w:tcW w:w="92" w:type="dxa"/>
            <w:vAlign w:val="bottom"/>
          </w:tcPr>
          <w:p w14:paraId="7EB500F5" w14:textId="77777777" w:rsidR="001807C8" w:rsidRPr="00B03B9B" w:rsidRDefault="001807C8" w:rsidP="001807C8">
            <w:pPr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2A4DA" w14:textId="3064DE7A" w:rsidR="001807C8" w:rsidRPr="00B03B9B" w:rsidRDefault="00A059D1" w:rsidP="001807C8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788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458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825</w:t>
            </w:r>
          </w:p>
        </w:tc>
        <w:tc>
          <w:tcPr>
            <w:tcW w:w="90" w:type="dxa"/>
            <w:gridSpan w:val="2"/>
            <w:vAlign w:val="bottom"/>
          </w:tcPr>
          <w:p w14:paraId="77AAFDC2" w14:textId="77777777" w:rsidR="001807C8" w:rsidRPr="00B03B9B" w:rsidRDefault="001807C8" w:rsidP="001807C8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5EF04" w14:textId="27D191FE" w:rsidR="001807C8" w:rsidRPr="00B03B9B" w:rsidRDefault="00A059D1" w:rsidP="001807C8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8F5D13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659</w:t>
            </w:r>
            <w:r w:rsidR="008F5D13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867</w:t>
            </w:r>
            <w:r w:rsidR="008F5D13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722</w:t>
            </w:r>
          </w:p>
        </w:tc>
        <w:tc>
          <w:tcPr>
            <w:tcW w:w="90" w:type="dxa"/>
            <w:vAlign w:val="bottom"/>
          </w:tcPr>
          <w:p w14:paraId="2B3F5548" w14:textId="77777777" w:rsidR="001807C8" w:rsidRPr="00B03B9B" w:rsidRDefault="001807C8" w:rsidP="001807C8">
            <w:pPr>
              <w:jc w:val="right"/>
              <w:rPr>
                <w:rFonts w:ascii="Arial" w:hAnsi="Arial" w:cs="Arial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76321" w14:textId="430B0266" w:rsidR="001807C8" w:rsidRPr="00B03B9B" w:rsidRDefault="00A059D1" w:rsidP="001807C8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684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868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825</w:t>
            </w:r>
          </w:p>
        </w:tc>
      </w:tr>
    </w:tbl>
    <w:p w14:paraId="130A4583" w14:textId="2AFCB545" w:rsidR="00CD5233" w:rsidRPr="00B03B9B" w:rsidRDefault="00A059D1" w:rsidP="00CD5233">
      <w:pPr>
        <w:spacing w:before="12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t>10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1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CD5233"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ร</w:t>
      </w:r>
      <w:r w:rsidR="00CD5233"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ายละเอียดอื่นที่เกี่ยวข้องกับสินทรัพย์ทางการเงินไม่หมุนเวียนอื่น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มีดังนี้</w:t>
      </w:r>
    </w:p>
    <w:p w14:paraId="0C1970EF" w14:textId="77777777" w:rsidR="00CD5233" w:rsidRPr="00B03B9B" w:rsidRDefault="00CD5233" w:rsidP="00CD5233">
      <w:pPr>
        <w:jc w:val="right"/>
        <w:rPr>
          <w:rFonts w:ascii="Angsana New" w:hAnsi="Angsana New" w:cs="Angsana New"/>
          <w:b/>
          <w:bCs/>
          <w:sz w:val="24"/>
          <w:szCs w:val="24"/>
          <w:cs/>
          <w:lang w:val="en-US" w:eastAsia="x-none"/>
        </w:rPr>
      </w:pPr>
      <w:r w:rsidRPr="00B03B9B"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t xml:space="preserve">หน่วย </w:t>
      </w:r>
      <w:r w:rsidRPr="00B03B9B">
        <w:rPr>
          <w:rFonts w:ascii="Angsana New" w:hAnsi="Angsana New" w:cs="Angsana New"/>
          <w:b/>
          <w:bCs/>
          <w:sz w:val="24"/>
          <w:szCs w:val="24"/>
          <w:cs/>
          <w:lang w:val="en-US" w:eastAsia="x-none"/>
        </w:rPr>
        <w:t>: บาท</w:t>
      </w:r>
    </w:p>
    <w:tbl>
      <w:tblPr>
        <w:tblW w:w="8267" w:type="dxa"/>
        <w:tblInd w:w="9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022"/>
        <w:gridCol w:w="86"/>
        <w:gridCol w:w="1023"/>
        <w:gridCol w:w="90"/>
        <w:gridCol w:w="1022"/>
        <w:gridCol w:w="86"/>
        <w:gridCol w:w="1023"/>
      </w:tblGrid>
      <w:tr w:rsidR="00CD5233" w:rsidRPr="00B03B9B" w14:paraId="34A5EF56" w14:textId="77777777" w:rsidTr="009173E1">
        <w:tc>
          <w:tcPr>
            <w:tcW w:w="3915" w:type="dxa"/>
          </w:tcPr>
          <w:p w14:paraId="470E3918" w14:textId="77777777" w:rsidR="00CD5233" w:rsidRPr="00B03B9B" w:rsidRDefault="00CD5233" w:rsidP="009173E1">
            <w:pPr>
              <w:ind w:left="90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4352" w:type="dxa"/>
            <w:gridSpan w:val="7"/>
          </w:tcPr>
          <w:p w14:paraId="07B1375F" w14:textId="77777777" w:rsidR="00CD5233" w:rsidRPr="00B03B9B" w:rsidRDefault="00CD5233" w:rsidP="009173E1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D5233" w:rsidRPr="00B03B9B" w14:paraId="4FA975CD" w14:textId="77777777" w:rsidTr="009173E1">
        <w:tc>
          <w:tcPr>
            <w:tcW w:w="3915" w:type="dxa"/>
          </w:tcPr>
          <w:p w14:paraId="5CDB7614" w14:textId="77777777" w:rsidR="00CD5233" w:rsidRPr="00B03B9B" w:rsidRDefault="00CD5233" w:rsidP="009173E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</w:tcPr>
          <w:p w14:paraId="6A4DD42D" w14:textId="77777777" w:rsidR="00CD5233" w:rsidRPr="00B03B9B" w:rsidRDefault="00CD5233" w:rsidP="009173E1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46D1A64D" w14:textId="77777777" w:rsidR="00CD5233" w:rsidRPr="00B03B9B" w:rsidRDefault="00CD5233" w:rsidP="009173E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</w:tcPr>
          <w:p w14:paraId="73E5BDA6" w14:textId="77777777" w:rsidR="00CD5233" w:rsidRPr="00B03B9B" w:rsidRDefault="00CD5233" w:rsidP="009173E1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CD5233" w:rsidRPr="00B03B9B" w14:paraId="62D2981E" w14:textId="77777777" w:rsidTr="009173E1">
        <w:tc>
          <w:tcPr>
            <w:tcW w:w="3915" w:type="dxa"/>
          </w:tcPr>
          <w:p w14:paraId="331913EA" w14:textId="77777777" w:rsidR="00CD5233" w:rsidRPr="00B03B9B" w:rsidRDefault="00CD5233" w:rsidP="009173E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641DB4B3" w14:textId="63DFAB5F" w:rsidR="00CD5233" w:rsidRPr="00B03B9B" w:rsidRDefault="00A059D1" w:rsidP="009173E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86" w:type="dxa"/>
          </w:tcPr>
          <w:p w14:paraId="62AA15CF" w14:textId="77777777" w:rsidR="00CD5233" w:rsidRPr="00B03B9B" w:rsidRDefault="00CD5233" w:rsidP="009173E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32139DC9" w14:textId="2755EC7A" w:rsidR="00CD5233" w:rsidRPr="00B03B9B" w:rsidRDefault="00A059D1" w:rsidP="009173E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3598FDF7" w14:textId="77777777" w:rsidR="00CD5233" w:rsidRPr="00B03B9B" w:rsidRDefault="00CD5233" w:rsidP="009173E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4953AD52" w14:textId="1A92E98D" w:rsidR="00CD5233" w:rsidRPr="00B03B9B" w:rsidRDefault="00A059D1" w:rsidP="009173E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86" w:type="dxa"/>
          </w:tcPr>
          <w:p w14:paraId="2A2CEC4C" w14:textId="77777777" w:rsidR="00CD5233" w:rsidRPr="00B03B9B" w:rsidRDefault="00CD5233" w:rsidP="009173E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871DA5B" w14:textId="7899AE27" w:rsidR="00CD5233" w:rsidRPr="00B03B9B" w:rsidRDefault="00A059D1" w:rsidP="009173E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CD5233" w:rsidRPr="00B03B9B" w14:paraId="50D7014D" w14:textId="77777777" w:rsidTr="009173E1">
        <w:tc>
          <w:tcPr>
            <w:tcW w:w="3915" w:type="dxa"/>
          </w:tcPr>
          <w:p w14:paraId="4422A68B" w14:textId="77777777" w:rsidR="00CD5233" w:rsidRPr="00B03B9B" w:rsidRDefault="00CD5233" w:rsidP="009173E1">
            <w:pPr>
              <w:ind w:left="401" w:firstLine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เงินลงทุนในตราสารทุนที่กิจการกำหนดให้วัดมูลค่าด้วย</w:t>
            </w:r>
          </w:p>
        </w:tc>
        <w:tc>
          <w:tcPr>
            <w:tcW w:w="1022" w:type="dxa"/>
          </w:tcPr>
          <w:p w14:paraId="005BEEB4" w14:textId="77777777" w:rsidR="00CD5233" w:rsidRPr="00B03B9B" w:rsidRDefault="00CD5233" w:rsidP="009173E1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61E11873" w14:textId="77777777" w:rsidR="00CD5233" w:rsidRPr="00B03B9B" w:rsidRDefault="00CD5233" w:rsidP="009173E1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373E24D" w14:textId="77777777" w:rsidR="00CD5233" w:rsidRPr="00B03B9B" w:rsidRDefault="00CD5233" w:rsidP="009173E1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FBD62C3" w14:textId="77777777" w:rsidR="00CD5233" w:rsidRPr="00B03B9B" w:rsidRDefault="00CD5233" w:rsidP="009173E1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F82B4EB" w14:textId="77777777" w:rsidR="00CD5233" w:rsidRPr="00B03B9B" w:rsidRDefault="00CD5233" w:rsidP="009173E1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546392A8" w14:textId="77777777" w:rsidR="00CD5233" w:rsidRPr="00B03B9B" w:rsidRDefault="00CD5233" w:rsidP="009173E1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0AFE1778" w14:textId="77777777" w:rsidR="00CD5233" w:rsidRPr="00B03B9B" w:rsidRDefault="00CD5233" w:rsidP="009173E1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D5233" w:rsidRPr="00B03B9B" w14:paraId="6FEA7BFD" w14:textId="77777777" w:rsidTr="009173E1">
        <w:tc>
          <w:tcPr>
            <w:tcW w:w="3915" w:type="dxa"/>
          </w:tcPr>
          <w:p w14:paraId="6359D557" w14:textId="77777777" w:rsidR="00CD5233" w:rsidRPr="00B03B9B" w:rsidRDefault="00CD5233" w:rsidP="009173E1">
            <w:pPr>
              <w:ind w:left="493" w:firstLine="2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22" w:type="dxa"/>
          </w:tcPr>
          <w:p w14:paraId="085A59CE" w14:textId="77777777" w:rsidR="00CD5233" w:rsidRPr="00B03B9B" w:rsidRDefault="00CD5233" w:rsidP="009173E1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0D33D63B" w14:textId="77777777" w:rsidR="00CD5233" w:rsidRPr="00B03B9B" w:rsidRDefault="00CD5233" w:rsidP="009173E1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8AE5739" w14:textId="77777777" w:rsidR="00CD5233" w:rsidRPr="00B03B9B" w:rsidRDefault="00CD5233" w:rsidP="009173E1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7354EB9D" w14:textId="77777777" w:rsidR="00CD5233" w:rsidRPr="00B03B9B" w:rsidRDefault="00CD5233" w:rsidP="009173E1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BDFD1EF" w14:textId="77777777" w:rsidR="00CD5233" w:rsidRPr="00B03B9B" w:rsidRDefault="00CD5233" w:rsidP="009173E1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748586E0" w14:textId="77777777" w:rsidR="00CD5233" w:rsidRPr="00B03B9B" w:rsidRDefault="00CD5233" w:rsidP="009173E1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41944366" w14:textId="77777777" w:rsidR="00CD5233" w:rsidRPr="00B03B9B" w:rsidRDefault="00CD5233" w:rsidP="009173E1">
            <w:pPr>
              <w:ind w:right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D5233" w:rsidRPr="00B03B9B" w14:paraId="33C24864" w14:textId="77777777" w:rsidTr="009173E1">
        <w:tc>
          <w:tcPr>
            <w:tcW w:w="3915" w:type="dxa"/>
          </w:tcPr>
          <w:p w14:paraId="11A3943F" w14:textId="77777777" w:rsidR="00CD5233" w:rsidRPr="00B03B9B" w:rsidRDefault="00CD5233" w:rsidP="009173E1">
            <w:pPr>
              <w:ind w:left="58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22" w:type="dxa"/>
          </w:tcPr>
          <w:p w14:paraId="4B7AE7C3" w14:textId="77777777" w:rsidR="00CD5233" w:rsidRPr="00B03B9B" w:rsidRDefault="00CD5233" w:rsidP="009173E1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451A0A7E" w14:textId="77777777" w:rsidR="00CD5233" w:rsidRPr="00B03B9B" w:rsidRDefault="00CD5233" w:rsidP="009173E1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31157C5" w14:textId="77777777" w:rsidR="00CD5233" w:rsidRPr="00B03B9B" w:rsidRDefault="00CD5233" w:rsidP="009173E1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B60EBCC" w14:textId="77777777" w:rsidR="00CD5233" w:rsidRPr="00B03B9B" w:rsidRDefault="00CD5233" w:rsidP="009173E1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042B2AB" w14:textId="77777777" w:rsidR="00CD5233" w:rsidRPr="00B03B9B" w:rsidRDefault="00CD5233" w:rsidP="009173E1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49CD47DA" w14:textId="77777777" w:rsidR="00CD5233" w:rsidRPr="00B03B9B" w:rsidRDefault="00CD5233" w:rsidP="009173E1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634A483D" w14:textId="77777777" w:rsidR="00CD5233" w:rsidRPr="00B03B9B" w:rsidRDefault="00CD5233" w:rsidP="009173E1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D5233" w:rsidRPr="00B03B9B" w14:paraId="279280E4" w14:textId="77777777" w:rsidTr="009173E1">
        <w:tc>
          <w:tcPr>
            <w:tcW w:w="3915" w:type="dxa"/>
          </w:tcPr>
          <w:p w14:paraId="3F600450" w14:textId="77777777" w:rsidR="00CD5233" w:rsidRPr="00B03B9B" w:rsidRDefault="00CD5233" w:rsidP="009173E1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หลักทรัพย์หุ้นทุน</w:t>
            </w:r>
          </w:p>
        </w:tc>
        <w:tc>
          <w:tcPr>
            <w:tcW w:w="1022" w:type="dxa"/>
          </w:tcPr>
          <w:p w14:paraId="61923EB0" w14:textId="77777777" w:rsidR="00CD5233" w:rsidRPr="00B03B9B" w:rsidRDefault="00CD5233" w:rsidP="009173E1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427BC6AC" w14:textId="77777777" w:rsidR="00CD5233" w:rsidRPr="00B03B9B" w:rsidRDefault="00CD5233" w:rsidP="009173E1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1817B12" w14:textId="77777777" w:rsidR="00CD5233" w:rsidRPr="00B03B9B" w:rsidRDefault="00CD5233" w:rsidP="009173E1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F5B190F" w14:textId="77777777" w:rsidR="00CD5233" w:rsidRPr="00B03B9B" w:rsidRDefault="00CD5233" w:rsidP="009173E1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4DD4524" w14:textId="77777777" w:rsidR="00CD5233" w:rsidRPr="00B03B9B" w:rsidRDefault="00CD5233" w:rsidP="009173E1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17B2571D" w14:textId="77777777" w:rsidR="00CD5233" w:rsidRPr="00B03B9B" w:rsidRDefault="00CD5233" w:rsidP="009173E1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FC4AFA1" w14:textId="77777777" w:rsidR="00CD5233" w:rsidRPr="00B03B9B" w:rsidRDefault="00CD5233" w:rsidP="009173E1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807C8" w:rsidRPr="00B03B9B" w14:paraId="09AC9FC7" w14:textId="77777777" w:rsidTr="009173E1">
        <w:tc>
          <w:tcPr>
            <w:tcW w:w="3915" w:type="dxa"/>
          </w:tcPr>
          <w:p w14:paraId="3A6776A8" w14:textId="139C564B" w:rsidR="001807C8" w:rsidRPr="00B03B9B" w:rsidRDefault="001807C8" w:rsidP="001807C8">
            <w:pPr>
              <w:ind w:left="1260" w:hanging="4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</w:rPr>
              <w:t>- กิจการที่เกี่ยวข้องกัน</w:t>
            </w:r>
            <w:r w:rsidRPr="00B03B9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(ดูหมายเหตุข้อ 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2" w:type="dxa"/>
          </w:tcPr>
          <w:p w14:paraId="2E3FDDFA" w14:textId="348834DB" w:rsidR="001807C8" w:rsidRPr="00B03B9B" w:rsidRDefault="00A059D1" w:rsidP="001807C8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710513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723</w:t>
            </w:r>
            <w:r w:rsidR="00710513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907</w:t>
            </w:r>
            <w:r w:rsidR="00710513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588</w:t>
            </w:r>
          </w:p>
        </w:tc>
        <w:tc>
          <w:tcPr>
            <w:tcW w:w="86" w:type="dxa"/>
          </w:tcPr>
          <w:p w14:paraId="63339C94" w14:textId="77777777" w:rsidR="001807C8" w:rsidRPr="00B03B9B" w:rsidRDefault="001807C8" w:rsidP="001807C8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4E0AD506" w14:textId="5B55EEA1" w:rsidR="001807C8" w:rsidRPr="00B03B9B" w:rsidRDefault="00A059D1" w:rsidP="001807C8">
            <w:pPr>
              <w:tabs>
                <w:tab w:val="decimal" w:pos="960"/>
              </w:tabs>
              <w:ind w:right="5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523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469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688</w:t>
            </w:r>
          </w:p>
        </w:tc>
        <w:tc>
          <w:tcPr>
            <w:tcW w:w="90" w:type="dxa"/>
          </w:tcPr>
          <w:p w14:paraId="109B194E" w14:textId="77777777" w:rsidR="001807C8" w:rsidRPr="00B03B9B" w:rsidRDefault="001807C8" w:rsidP="001807C8">
            <w:pPr>
              <w:tabs>
                <w:tab w:val="decimal" w:pos="855"/>
              </w:tabs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29267BCF" w14:textId="3213872D" w:rsidR="001807C8" w:rsidRPr="00B03B9B" w:rsidRDefault="00A059D1" w:rsidP="001807C8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710513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429</w:t>
            </w:r>
            <w:r w:rsidR="00710513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348</w:t>
            </w:r>
            <w:r w:rsidR="00710513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478</w:t>
            </w:r>
          </w:p>
        </w:tc>
        <w:tc>
          <w:tcPr>
            <w:tcW w:w="86" w:type="dxa"/>
          </w:tcPr>
          <w:p w14:paraId="44689010" w14:textId="77777777" w:rsidR="001807C8" w:rsidRPr="00B03B9B" w:rsidRDefault="001807C8" w:rsidP="001807C8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7A6B83CF" w14:textId="31AEB050" w:rsidR="001807C8" w:rsidRPr="00B03B9B" w:rsidRDefault="00A059D1" w:rsidP="001807C8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399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706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835</w:t>
            </w:r>
          </w:p>
        </w:tc>
      </w:tr>
      <w:tr w:rsidR="001807C8" w:rsidRPr="00B03B9B" w14:paraId="6EFA0F44" w14:textId="77777777" w:rsidTr="009173E1">
        <w:trPr>
          <w:trHeight w:val="63"/>
        </w:trPr>
        <w:tc>
          <w:tcPr>
            <w:tcW w:w="3915" w:type="dxa"/>
          </w:tcPr>
          <w:p w14:paraId="3E7A4745" w14:textId="77777777" w:rsidR="001807C8" w:rsidRPr="00B03B9B" w:rsidRDefault="001807C8" w:rsidP="001807C8">
            <w:pPr>
              <w:ind w:left="1260" w:hanging="43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</w:rPr>
              <w:t>- กิจการอื่น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740D01D2" w14:textId="02A2E297" w:rsidR="001807C8" w:rsidRPr="00B03B9B" w:rsidRDefault="00A059D1" w:rsidP="001807C8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55</w:t>
            </w:r>
            <w:r w:rsidR="00710513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023</w:t>
            </w:r>
            <w:r w:rsidR="00710513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101</w:t>
            </w:r>
          </w:p>
        </w:tc>
        <w:tc>
          <w:tcPr>
            <w:tcW w:w="86" w:type="dxa"/>
          </w:tcPr>
          <w:p w14:paraId="320BDABD" w14:textId="77777777" w:rsidR="001807C8" w:rsidRPr="00B03B9B" w:rsidRDefault="001807C8" w:rsidP="001807C8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0BD34B79" w14:textId="35D01CED" w:rsidR="001807C8" w:rsidRPr="00B03B9B" w:rsidRDefault="00A059D1" w:rsidP="001807C8">
            <w:pPr>
              <w:tabs>
                <w:tab w:val="decimal" w:pos="960"/>
              </w:tabs>
              <w:ind w:right="5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74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156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601</w:t>
            </w:r>
          </w:p>
        </w:tc>
        <w:tc>
          <w:tcPr>
            <w:tcW w:w="90" w:type="dxa"/>
          </w:tcPr>
          <w:p w14:paraId="44030705" w14:textId="77777777" w:rsidR="001807C8" w:rsidRPr="00B03B9B" w:rsidRDefault="001807C8" w:rsidP="001807C8">
            <w:pPr>
              <w:tabs>
                <w:tab w:val="decimal" w:pos="855"/>
              </w:tabs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43312F25" w14:textId="6B485226" w:rsidR="001807C8" w:rsidRPr="00B03B9B" w:rsidRDefault="00A059D1" w:rsidP="001807C8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165</w:t>
            </w:r>
            <w:r w:rsidR="00710513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429</w:t>
            </w:r>
            <w:r w:rsidR="00710513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244</w:t>
            </w:r>
          </w:p>
        </w:tc>
        <w:tc>
          <w:tcPr>
            <w:tcW w:w="86" w:type="dxa"/>
          </w:tcPr>
          <w:p w14:paraId="50EA8099" w14:textId="77777777" w:rsidR="001807C8" w:rsidRPr="00B03B9B" w:rsidRDefault="001807C8" w:rsidP="001807C8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4F544579" w14:textId="71AD1AD2" w:rsidR="001807C8" w:rsidRPr="00B03B9B" w:rsidRDefault="00A059D1" w:rsidP="001807C8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293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751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990</w:t>
            </w:r>
          </w:p>
        </w:tc>
      </w:tr>
      <w:tr w:rsidR="001807C8" w:rsidRPr="00B03B9B" w14:paraId="51F8BCE5" w14:textId="77777777" w:rsidTr="009173E1">
        <w:tc>
          <w:tcPr>
            <w:tcW w:w="3915" w:type="dxa"/>
          </w:tcPr>
          <w:p w14:paraId="0A289B84" w14:textId="77777777" w:rsidR="001807C8" w:rsidRPr="00B03B9B" w:rsidRDefault="001807C8" w:rsidP="001807C8">
            <w:pPr>
              <w:ind w:left="1260" w:hanging="58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52E2DB83" w14:textId="1F70F0EA" w:rsidR="001807C8" w:rsidRPr="00B03B9B" w:rsidRDefault="00A059D1" w:rsidP="001807C8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710513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778</w:t>
            </w:r>
            <w:r w:rsidR="00710513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930</w:t>
            </w:r>
            <w:r w:rsidR="00710513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689</w:t>
            </w:r>
          </w:p>
        </w:tc>
        <w:tc>
          <w:tcPr>
            <w:tcW w:w="86" w:type="dxa"/>
          </w:tcPr>
          <w:p w14:paraId="640C1225" w14:textId="77777777" w:rsidR="001807C8" w:rsidRPr="00B03B9B" w:rsidRDefault="001807C8" w:rsidP="001807C8">
            <w:pPr>
              <w:tabs>
                <w:tab w:val="decimal" w:pos="957"/>
              </w:tabs>
              <w:snapToGrid w:val="0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3E210250" w14:textId="4F34B4C0" w:rsidR="001807C8" w:rsidRPr="00B03B9B" w:rsidRDefault="00A059D1" w:rsidP="001807C8">
            <w:pPr>
              <w:tabs>
                <w:tab w:val="decimal" w:pos="960"/>
              </w:tabs>
              <w:ind w:right="5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597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626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289</w:t>
            </w:r>
          </w:p>
        </w:tc>
        <w:tc>
          <w:tcPr>
            <w:tcW w:w="90" w:type="dxa"/>
          </w:tcPr>
          <w:p w14:paraId="13628DFB" w14:textId="77777777" w:rsidR="001807C8" w:rsidRPr="00B03B9B" w:rsidRDefault="001807C8" w:rsidP="001807C8">
            <w:pPr>
              <w:tabs>
                <w:tab w:val="decimal" w:pos="855"/>
              </w:tabs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46EDA4A2" w14:textId="0D29FDA2" w:rsidR="001807C8" w:rsidRPr="00B03B9B" w:rsidRDefault="00A059D1" w:rsidP="001807C8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710513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594</w:t>
            </w:r>
            <w:r w:rsidR="00710513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777</w:t>
            </w:r>
            <w:r w:rsidR="00710513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722</w:t>
            </w:r>
          </w:p>
        </w:tc>
        <w:tc>
          <w:tcPr>
            <w:tcW w:w="86" w:type="dxa"/>
          </w:tcPr>
          <w:p w14:paraId="25D1BB83" w14:textId="77777777" w:rsidR="001807C8" w:rsidRPr="00B03B9B" w:rsidRDefault="001807C8" w:rsidP="001807C8">
            <w:pPr>
              <w:tabs>
                <w:tab w:val="decimal" w:pos="957"/>
              </w:tabs>
              <w:snapToGrid w:val="0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7A135033" w14:textId="0E001835" w:rsidR="001807C8" w:rsidRPr="00B03B9B" w:rsidRDefault="00A059D1" w:rsidP="001807C8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693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458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825</w:t>
            </w:r>
          </w:p>
        </w:tc>
      </w:tr>
      <w:tr w:rsidR="001807C8" w:rsidRPr="00B03B9B" w14:paraId="1B08FC02" w14:textId="77777777" w:rsidTr="008852BD">
        <w:trPr>
          <w:trHeight w:val="69"/>
        </w:trPr>
        <w:tc>
          <w:tcPr>
            <w:tcW w:w="3915" w:type="dxa"/>
          </w:tcPr>
          <w:p w14:paraId="4E738D82" w14:textId="77777777" w:rsidR="001807C8" w:rsidRPr="00B03B9B" w:rsidRDefault="001807C8" w:rsidP="001807C8">
            <w:pPr>
              <w:spacing w:line="120" w:lineRule="exact"/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420898C8" w14:textId="77777777" w:rsidR="001807C8" w:rsidRPr="00B03B9B" w:rsidRDefault="001807C8" w:rsidP="001807C8">
            <w:pPr>
              <w:tabs>
                <w:tab w:val="decimal" w:pos="1068"/>
                <w:tab w:val="decimal" w:pos="1160"/>
              </w:tabs>
              <w:spacing w:line="120" w:lineRule="exact"/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5EDA015A" w14:textId="77777777" w:rsidR="001807C8" w:rsidRPr="00B03B9B" w:rsidRDefault="001807C8" w:rsidP="001807C8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6C72CB95" w14:textId="77777777" w:rsidR="001807C8" w:rsidRPr="00B03B9B" w:rsidRDefault="001807C8" w:rsidP="001807C8">
            <w:pPr>
              <w:tabs>
                <w:tab w:val="decimal" w:pos="856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AF916EE" w14:textId="77777777" w:rsidR="001807C8" w:rsidRPr="00B03B9B" w:rsidRDefault="001807C8" w:rsidP="001807C8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10F16F6C" w14:textId="77777777" w:rsidR="001807C8" w:rsidRPr="00B03B9B" w:rsidRDefault="001807C8" w:rsidP="001807C8">
            <w:pPr>
              <w:tabs>
                <w:tab w:val="decimal" w:pos="870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194C363D" w14:textId="77777777" w:rsidR="001807C8" w:rsidRPr="00B03B9B" w:rsidRDefault="001807C8" w:rsidP="001807C8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1BC977E3" w14:textId="77777777" w:rsidR="001807C8" w:rsidRPr="00B03B9B" w:rsidRDefault="001807C8" w:rsidP="001807C8">
            <w:pPr>
              <w:tabs>
                <w:tab w:val="decimal" w:pos="856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807C8" w:rsidRPr="00B03B9B" w14:paraId="74E20F1A" w14:textId="77777777" w:rsidTr="009173E1">
        <w:tc>
          <w:tcPr>
            <w:tcW w:w="3915" w:type="dxa"/>
          </w:tcPr>
          <w:p w14:paraId="42B8A993" w14:textId="77777777" w:rsidR="001807C8" w:rsidRPr="00B03B9B" w:rsidRDefault="001807C8" w:rsidP="001807C8">
            <w:pPr>
              <w:ind w:left="401" w:firstLine="2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สินทรัพย์ทางการเงินที่วัดมูลค่าด้วยราคาทุนตัด</w:t>
            </w:r>
            <w:r w:rsidRPr="00B03B9B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จำ</w:t>
            </w:r>
            <w:r w:rsidRPr="00B03B9B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หน่าย</w:t>
            </w:r>
          </w:p>
        </w:tc>
        <w:tc>
          <w:tcPr>
            <w:tcW w:w="1022" w:type="dxa"/>
          </w:tcPr>
          <w:p w14:paraId="414E45DE" w14:textId="77777777" w:rsidR="001807C8" w:rsidRPr="00B03B9B" w:rsidRDefault="001807C8" w:rsidP="001807C8">
            <w:pPr>
              <w:tabs>
                <w:tab w:val="decimal" w:pos="1068"/>
                <w:tab w:val="decimal" w:pos="1160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72DB2AD7" w14:textId="77777777" w:rsidR="001807C8" w:rsidRPr="00B03B9B" w:rsidRDefault="001807C8" w:rsidP="001807C8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5D076819" w14:textId="77777777" w:rsidR="001807C8" w:rsidRPr="00B03B9B" w:rsidRDefault="001807C8" w:rsidP="001807C8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03179CD" w14:textId="77777777" w:rsidR="001807C8" w:rsidRPr="00B03B9B" w:rsidRDefault="001807C8" w:rsidP="001807C8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051A6479" w14:textId="77777777" w:rsidR="001807C8" w:rsidRPr="00B03B9B" w:rsidRDefault="001807C8" w:rsidP="001807C8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08D35DF" w14:textId="77777777" w:rsidR="001807C8" w:rsidRPr="00B03B9B" w:rsidRDefault="001807C8" w:rsidP="001807C8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245891E7" w14:textId="77777777" w:rsidR="001807C8" w:rsidRPr="00B03B9B" w:rsidRDefault="001807C8" w:rsidP="001807C8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807C8" w:rsidRPr="00B03B9B" w14:paraId="34C2264D" w14:textId="77777777" w:rsidTr="009173E1">
        <w:trPr>
          <w:trHeight w:val="198"/>
        </w:trPr>
        <w:tc>
          <w:tcPr>
            <w:tcW w:w="3915" w:type="dxa"/>
            <w:vAlign w:val="bottom"/>
          </w:tcPr>
          <w:p w14:paraId="1F6A3D87" w14:textId="77777777" w:rsidR="001807C8" w:rsidRPr="00B03B9B" w:rsidRDefault="001807C8" w:rsidP="001807C8">
            <w:pPr>
              <w:ind w:left="58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22" w:type="dxa"/>
          </w:tcPr>
          <w:p w14:paraId="49C718DE" w14:textId="77777777" w:rsidR="001807C8" w:rsidRPr="00B03B9B" w:rsidRDefault="001807C8" w:rsidP="001807C8">
            <w:pPr>
              <w:tabs>
                <w:tab w:val="decimal" w:pos="1068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7611D8A8" w14:textId="77777777" w:rsidR="001807C8" w:rsidRPr="00B03B9B" w:rsidRDefault="001807C8" w:rsidP="001807C8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25B1A755" w14:textId="77777777" w:rsidR="001807C8" w:rsidRPr="00B03B9B" w:rsidRDefault="001807C8" w:rsidP="001807C8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B6D3CED" w14:textId="77777777" w:rsidR="001807C8" w:rsidRPr="00B03B9B" w:rsidRDefault="001807C8" w:rsidP="001807C8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18C709CC" w14:textId="77777777" w:rsidR="001807C8" w:rsidRPr="00B03B9B" w:rsidRDefault="001807C8" w:rsidP="001807C8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26CF8558" w14:textId="77777777" w:rsidR="001807C8" w:rsidRPr="00B03B9B" w:rsidRDefault="001807C8" w:rsidP="001807C8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023B3739" w14:textId="77777777" w:rsidR="001807C8" w:rsidRPr="00B03B9B" w:rsidRDefault="001807C8" w:rsidP="001807C8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807C8" w:rsidRPr="00B03B9B" w14:paraId="499C4037" w14:textId="77777777" w:rsidTr="009173E1">
        <w:trPr>
          <w:trHeight w:val="135"/>
        </w:trPr>
        <w:tc>
          <w:tcPr>
            <w:tcW w:w="3915" w:type="dxa"/>
          </w:tcPr>
          <w:p w14:paraId="17443257" w14:textId="77777777" w:rsidR="001807C8" w:rsidRPr="00B03B9B" w:rsidRDefault="001807C8" w:rsidP="001807C8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  <w:r w:rsidRPr="00B03B9B">
              <w:rPr>
                <w:rFonts w:ascii="Angsana New" w:hAnsi="Angsana New" w:cs="Angsana New" w:hint="cs"/>
                <w:sz w:val="24"/>
                <w:szCs w:val="24"/>
                <w:cs/>
              </w:rPr>
              <w:t>กู้</w:t>
            </w: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2E4C0055" w14:textId="5A046DB6" w:rsidR="001807C8" w:rsidRPr="00B03B9B" w:rsidRDefault="00A059D1" w:rsidP="001807C8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  <w:r w:rsidR="00710513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710513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86" w:type="dxa"/>
          </w:tcPr>
          <w:p w14:paraId="34B596B8" w14:textId="77777777" w:rsidR="001807C8" w:rsidRPr="00B03B9B" w:rsidRDefault="001807C8" w:rsidP="001807C8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3563E284" w14:textId="7ADF3730" w:rsidR="001807C8" w:rsidRPr="00B03B9B" w:rsidRDefault="00A059D1" w:rsidP="001807C8">
            <w:pPr>
              <w:tabs>
                <w:tab w:val="decimal" w:pos="96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53F5BB57" w14:textId="77777777" w:rsidR="001807C8" w:rsidRPr="00B03B9B" w:rsidRDefault="001807C8" w:rsidP="001807C8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1520ED32" w14:textId="029F24A1" w:rsidR="001807C8" w:rsidRPr="00B03B9B" w:rsidRDefault="00A059D1" w:rsidP="001807C8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  <w:r w:rsidR="00710513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710513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86" w:type="dxa"/>
          </w:tcPr>
          <w:p w14:paraId="2B3862EB" w14:textId="77777777" w:rsidR="001807C8" w:rsidRPr="00B03B9B" w:rsidRDefault="001807C8" w:rsidP="001807C8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2D379D5A" w14:textId="3CC136CB" w:rsidR="001807C8" w:rsidRPr="00B03B9B" w:rsidRDefault="00A059D1" w:rsidP="001807C8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</w:tbl>
    <w:p w14:paraId="7883C76D" w14:textId="77777777" w:rsidR="00B03B9B" w:rsidRDefault="00B03B9B">
      <w:pPr>
        <w:suppressAutoHyphens w:val="0"/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</w:pPr>
      <w:r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br w:type="page"/>
      </w:r>
    </w:p>
    <w:p w14:paraId="0A585281" w14:textId="31ED5287" w:rsidR="00CD5233" w:rsidRPr="00B03B9B" w:rsidRDefault="00CD5233" w:rsidP="00CD5233">
      <w:pPr>
        <w:spacing w:before="120"/>
        <w:jc w:val="right"/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</w:pPr>
      <w:r w:rsidRPr="00B03B9B"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lastRenderedPageBreak/>
        <w:t>หน่วย : บาท</w:t>
      </w:r>
    </w:p>
    <w:tbl>
      <w:tblPr>
        <w:tblW w:w="8408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22"/>
        <w:gridCol w:w="90"/>
        <w:gridCol w:w="1022"/>
        <w:gridCol w:w="90"/>
        <w:gridCol w:w="1022"/>
        <w:gridCol w:w="90"/>
        <w:gridCol w:w="1013"/>
        <w:gridCol w:w="9"/>
      </w:tblGrid>
      <w:tr w:rsidR="00CD5233" w:rsidRPr="00B03B9B" w14:paraId="5E6EC474" w14:textId="77777777" w:rsidTr="00455499">
        <w:trPr>
          <w:gridAfter w:val="1"/>
          <w:wAfter w:w="9" w:type="dxa"/>
        </w:trPr>
        <w:tc>
          <w:tcPr>
            <w:tcW w:w="4050" w:type="dxa"/>
          </w:tcPr>
          <w:p w14:paraId="7961CE24" w14:textId="77777777" w:rsidR="00CD5233" w:rsidRPr="00B03B9B" w:rsidRDefault="00CD5233" w:rsidP="00FA41DC">
            <w:pPr>
              <w:spacing w:line="32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349" w:type="dxa"/>
            <w:gridSpan w:val="7"/>
          </w:tcPr>
          <w:p w14:paraId="382E2C85" w14:textId="77777777" w:rsidR="00CD5233" w:rsidRPr="00B03B9B" w:rsidRDefault="00CD5233" w:rsidP="00FA41DC">
            <w:pPr>
              <w:spacing w:line="32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D5233" w:rsidRPr="00B03B9B" w14:paraId="3EBDF9A9" w14:textId="77777777" w:rsidTr="00455499">
        <w:tc>
          <w:tcPr>
            <w:tcW w:w="4050" w:type="dxa"/>
          </w:tcPr>
          <w:p w14:paraId="5A7383AF" w14:textId="77777777" w:rsidR="00CD5233" w:rsidRPr="00B03B9B" w:rsidRDefault="00CD5233" w:rsidP="00FA41DC">
            <w:pPr>
              <w:spacing w:line="32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4" w:type="dxa"/>
            <w:gridSpan w:val="3"/>
          </w:tcPr>
          <w:p w14:paraId="1C8FBFD8" w14:textId="77777777" w:rsidR="00CD5233" w:rsidRPr="00B03B9B" w:rsidRDefault="00CD5233" w:rsidP="00FA41DC">
            <w:pPr>
              <w:spacing w:line="32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51BF9131" w14:textId="77777777" w:rsidR="00CD5233" w:rsidRPr="00B03B9B" w:rsidRDefault="00CD5233" w:rsidP="00FA41DC">
            <w:pPr>
              <w:spacing w:line="32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4" w:type="dxa"/>
            <w:gridSpan w:val="4"/>
          </w:tcPr>
          <w:p w14:paraId="3D31E8D5" w14:textId="77777777" w:rsidR="00CD5233" w:rsidRPr="00B03B9B" w:rsidRDefault="00CD5233" w:rsidP="00FA41DC">
            <w:pPr>
              <w:spacing w:line="32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CD5233" w:rsidRPr="00B03B9B" w14:paraId="557AD3D8" w14:textId="77777777" w:rsidTr="00455499">
        <w:tc>
          <w:tcPr>
            <w:tcW w:w="4050" w:type="dxa"/>
          </w:tcPr>
          <w:p w14:paraId="191FB0C6" w14:textId="77777777" w:rsidR="00CD5233" w:rsidRPr="00B03B9B" w:rsidRDefault="00CD5233" w:rsidP="00FA41DC">
            <w:pPr>
              <w:spacing w:line="32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6FCD5060" w14:textId="1F2EBC59" w:rsidR="00CD5233" w:rsidRPr="00B03B9B" w:rsidRDefault="00A059D1" w:rsidP="00FA41DC">
            <w:pPr>
              <w:spacing w:line="32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329178C6" w14:textId="77777777" w:rsidR="00CD5233" w:rsidRPr="00B03B9B" w:rsidRDefault="00CD5233" w:rsidP="00FA41DC">
            <w:pPr>
              <w:spacing w:line="32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1D30E30" w14:textId="68A34B07" w:rsidR="00CD5233" w:rsidRPr="00B03B9B" w:rsidRDefault="00A059D1" w:rsidP="00FA41DC">
            <w:pPr>
              <w:spacing w:line="32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68D3FB23" w14:textId="77777777" w:rsidR="00CD5233" w:rsidRPr="00B03B9B" w:rsidRDefault="00CD5233" w:rsidP="00FA41DC">
            <w:pPr>
              <w:spacing w:line="32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2756544B" w14:textId="1152396D" w:rsidR="00CD5233" w:rsidRPr="00B03B9B" w:rsidRDefault="00A059D1" w:rsidP="00FA41DC">
            <w:pPr>
              <w:spacing w:line="32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35EC8E46" w14:textId="77777777" w:rsidR="00CD5233" w:rsidRPr="00B03B9B" w:rsidRDefault="00CD5233" w:rsidP="00FA41DC">
            <w:pPr>
              <w:spacing w:line="32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4F1AE2C7" w14:textId="2B932A42" w:rsidR="00CD5233" w:rsidRPr="00B03B9B" w:rsidRDefault="00A059D1" w:rsidP="00FA41DC">
            <w:pPr>
              <w:spacing w:line="32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CD5233" w:rsidRPr="00B03B9B" w14:paraId="21CA6E6E" w14:textId="77777777" w:rsidTr="00455499">
        <w:tc>
          <w:tcPr>
            <w:tcW w:w="4050" w:type="dxa"/>
          </w:tcPr>
          <w:p w14:paraId="641DE05B" w14:textId="77777777" w:rsidR="00CD5233" w:rsidRPr="00B03B9B" w:rsidRDefault="00CD5233" w:rsidP="00FA41DC">
            <w:pPr>
              <w:spacing w:line="320" w:lineRule="exact"/>
              <w:ind w:left="401" w:firstLine="8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เงินลงทุนในตราสารทุนที่กิจการกำหนดให้วัดมูลค่าด้วย</w:t>
            </w:r>
          </w:p>
        </w:tc>
        <w:tc>
          <w:tcPr>
            <w:tcW w:w="1022" w:type="dxa"/>
          </w:tcPr>
          <w:p w14:paraId="6934E98F" w14:textId="77777777" w:rsidR="00CD5233" w:rsidRPr="00B03B9B" w:rsidRDefault="00CD5233" w:rsidP="00FA41DC">
            <w:pPr>
              <w:tabs>
                <w:tab w:val="decimal" w:pos="902"/>
                <w:tab w:val="decimal" w:pos="1191"/>
              </w:tabs>
              <w:spacing w:line="32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2DF0FF5F" w14:textId="77777777" w:rsidR="00CD5233" w:rsidRPr="00B03B9B" w:rsidRDefault="00CD5233" w:rsidP="00FA41DC">
            <w:pPr>
              <w:spacing w:line="32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181B2FC" w14:textId="77777777" w:rsidR="00CD5233" w:rsidRPr="00B03B9B" w:rsidRDefault="00CD5233" w:rsidP="00FA41DC">
            <w:pPr>
              <w:tabs>
                <w:tab w:val="decimal" w:pos="1191"/>
              </w:tabs>
              <w:spacing w:line="32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37BC2E5C" w14:textId="77777777" w:rsidR="00CD5233" w:rsidRPr="00B03B9B" w:rsidRDefault="00CD5233" w:rsidP="00FA41DC">
            <w:pPr>
              <w:spacing w:line="32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494B5DD5" w14:textId="77777777" w:rsidR="00CD5233" w:rsidRPr="00B03B9B" w:rsidRDefault="00CD5233" w:rsidP="00FA41DC">
            <w:pPr>
              <w:tabs>
                <w:tab w:val="decimal" w:pos="930"/>
                <w:tab w:val="decimal" w:pos="1191"/>
              </w:tabs>
              <w:spacing w:line="32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6B5B891F" w14:textId="77777777" w:rsidR="00CD5233" w:rsidRPr="00B03B9B" w:rsidRDefault="00CD5233" w:rsidP="00FA41DC">
            <w:pPr>
              <w:spacing w:line="32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31A854D0" w14:textId="77777777" w:rsidR="00CD5233" w:rsidRPr="00B03B9B" w:rsidRDefault="00CD5233" w:rsidP="00FA41DC">
            <w:pPr>
              <w:spacing w:line="32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D5233" w:rsidRPr="00B03B9B" w14:paraId="6145A8D8" w14:textId="77777777" w:rsidTr="00455499">
        <w:tc>
          <w:tcPr>
            <w:tcW w:w="4050" w:type="dxa"/>
          </w:tcPr>
          <w:p w14:paraId="6DFB34A5" w14:textId="77777777" w:rsidR="00CD5233" w:rsidRPr="00B03B9B" w:rsidRDefault="00CD5233" w:rsidP="00FA41DC">
            <w:pPr>
              <w:spacing w:line="320" w:lineRule="exact"/>
              <w:ind w:left="493" w:firstLine="87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22" w:type="dxa"/>
          </w:tcPr>
          <w:p w14:paraId="591F911B" w14:textId="77777777" w:rsidR="00CD5233" w:rsidRPr="00B03B9B" w:rsidRDefault="00CD5233" w:rsidP="00FA41DC">
            <w:pPr>
              <w:tabs>
                <w:tab w:val="decimal" w:pos="902"/>
                <w:tab w:val="decimal" w:pos="1191"/>
              </w:tabs>
              <w:spacing w:line="32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2B0E99B1" w14:textId="77777777" w:rsidR="00CD5233" w:rsidRPr="00B03B9B" w:rsidRDefault="00CD5233" w:rsidP="00FA41DC">
            <w:pPr>
              <w:spacing w:line="32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A2AEFD1" w14:textId="77777777" w:rsidR="00CD5233" w:rsidRPr="00B03B9B" w:rsidRDefault="00CD5233" w:rsidP="00FA41DC">
            <w:pPr>
              <w:tabs>
                <w:tab w:val="decimal" w:pos="1191"/>
              </w:tabs>
              <w:spacing w:line="32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C3F20F0" w14:textId="77777777" w:rsidR="00CD5233" w:rsidRPr="00B03B9B" w:rsidRDefault="00CD5233" w:rsidP="00FA41DC">
            <w:pPr>
              <w:spacing w:line="32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CDF3BE6" w14:textId="77777777" w:rsidR="00CD5233" w:rsidRPr="00B03B9B" w:rsidRDefault="00CD5233" w:rsidP="00FA41DC">
            <w:pPr>
              <w:tabs>
                <w:tab w:val="decimal" w:pos="930"/>
                <w:tab w:val="decimal" w:pos="1191"/>
              </w:tabs>
              <w:spacing w:line="32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4B09E6E8" w14:textId="77777777" w:rsidR="00CD5233" w:rsidRPr="00B03B9B" w:rsidRDefault="00CD5233" w:rsidP="00FA41DC">
            <w:pPr>
              <w:spacing w:line="32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55EC31F7" w14:textId="77777777" w:rsidR="00CD5233" w:rsidRPr="00B03B9B" w:rsidRDefault="00CD5233" w:rsidP="00FA41DC">
            <w:pPr>
              <w:spacing w:line="32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D5233" w:rsidRPr="00B03B9B" w14:paraId="156FEF09" w14:textId="77777777" w:rsidTr="00455499">
        <w:tc>
          <w:tcPr>
            <w:tcW w:w="4050" w:type="dxa"/>
          </w:tcPr>
          <w:p w14:paraId="486B57AF" w14:textId="77777777" w:rsidR="00CD5233" w:rsidRPr="00B03B9B" w:rsidRDefault="00CD5233" w:rsidP="00FA41DC">
            <w:pPr>
              <w:spacing w:line="320" w:lineRule="exact"/>
              <w:ind w:left="583" w:firstLine="8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22" w:type="dxa"/>
          </w:tcPr>
          <w:p w14:paraId="590FC005" w14:textId="77777777" w:rsidR="00CD5233" w:rsidRPr="00B03B9B" w:rsidRDefault="00CD5233" w:rsidP="00FA41DC">
            <w:pPr>
              <w:tabs>
                <w:tab w:val="decimal" w:pos="902"/>
                <w:tab w:val="decimal" w:pos="1191"/>
              </w:tabs>
              <w:spacing w:line="32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C466BCA" w14:textId="77777777" w:rsidR="00CD5233" w:rsidRPr="00B03B9B" w:rsidRDefault="00CD5233" w:rsidP="00FA41DC">
            <w:pPr>
              <w:spacing w:line="32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44A1F468" w14:textId="77777777" w:rsidR="00CD5233" w:rsidRPr="00B03B9B" w:rsidRDefault="00CD5233" w:rsidP="00FA41DC">
            <w:pPr>
              <w:tabs>
                <w:tab w:val="decimal" w:pos="1191"/>
              </w:tabs>
              <w:spacing w:line="32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42A1353" w14:textId="77777777" w:rsidR="00CD5233" w:rsidRPr="00B03B9B" w:rsidRDefault="00CD5233" w:rsidP="00FA41DC">
            <w:pPr>
              <w:spacing w:line="32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2D340CF4" w14:textId="77777777" w:rsidR="00CD5233" w:rsidRPr="00B03B9B" w:rsidRDefault="00CD5233" w:rsidP="00FA41DC">
            <w:pPr>
              <w:tabs>
                <w:tab w:val="decimal" w:pos="930"/>
                <w:tab w:val="decimal" w:pos="1191"/>
              </w:tabs>
              <w:spacing w:line="32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0E1B027" w14:textId="77777777" w:rsidR="00CD5233" w:rsidRPr="00B03B9B" w:rsidRDefault="00CD5233" w:rsidP="00FA41DC">
            <w:pPr>
              <w:spacing w:line="32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2D2F94E5" w14:textId="77777777" w:rsidR="00CD5233" w:rsidRPr="00B03B9B" w:rsidRDefault="00CD5233" w:rsidP="00FA41DC">
            <w:pPr>
              <w:spacing w:line="32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D5233" w:rsidRPr="00B03B9B" w14:paraId="41AD07DC" w14:textId="77777777" w:rsidTr="00455499">
        <w:tc>
          <w:tcPr>
            <w:tcW w:w="4050" w:type="dxa"/>
          </w:tcPr>
          <w:p w14:paraId="0231D795" w14:textId="77777777" w:rsidR="00CD5233" w:rsidRPr="00B03B9B" w:rsidRDefault="00CD5233" w:rsidP="00FA41DC">
            <w:pPr>
              <w:spacing w:line="320" w:lineRule="exact"/>
              <w:ind w:left="1260" w:hanging="41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หลักทรัพย์หุ้นทุน</w:t>
            </w:r>
          </w:p>
        </w:tc>
        <w:tc>
          <w:tcPr>
            <w:tcW w:w="1022" w:type="dxa"/>
          </w:tcPr>
          <w:p w14:paraId="4D282228" w14:textId="77777777" w:rsidR="00CD5233" w:rsidRPr="00B03B9B" w:rsidRDefault="00CD5233" w:rsidP="00FA41DC">
            <w:pPr>
              <w:tabs>
                <w:tab w:val="decimal" w:pos="902"/>
                <w:tab w:val="decimal" w:pos="1191"/>
              </w:tabs>
              <w:spacing w:line="32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7B326C3" w14:textId="77777777" w:rsidR="00CD5233" w:rsidRPr="00B03B9B" w:rsidRDefault="00CD5233" w:rsidP="00FA41DC">
            <w:pPr>
              <w:spacing w:line="32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4EE2C33B" w14:textId="77777777" w:rsidR="00CD5233" w:rsidRPr="00B03B9B" w:rsidRDefault="00CD5233" w:rsidP="00FA41DC">
            <w:pPr>
              <w:tabs>
                <w:tab w:val="decimal" w:pos="1191"/>
              </w:tabs>
              <w:spacing w:line="32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C6897B5" w14:textId="77777777" w:rsidR="00CD5233" w:rsidRPr="00B03B9B" w:rsidRDefault="00CD5233" w:rsidP="00FA41DC">
            <w:pPr>
              <w:spacing w:line="32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0390DC77" w14:textId="77777777" w:rsidR="00CD5233" w:rsidRPr="00B03B9B" w:rsidRDefault="00CD5233" w:rsidP="00FA41DC">
            <w:pPr>
              <w:tabs>
                <w:tab w:val="decimal" w:pos="930"/>
                <w:tab w:val="decimal" w:pos="1191"/>
              </w:tabs>
              <w:spacing w:line="32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7666F4F" w14:textId="77777777" w:rsidR="00CD5233" w:rsidRPr="00B03B9B" w:rsidRDefault="00CD5233" w:rsidP="00FA41DC">
            <w:pPr>
              <w:spacing w:line="32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5FC91EBC" w14:textId="77777777" w:rsidR="00CD5233" w:rsidRPr="00B03B9B" w:rsidRDefault="00CD5233" w:rsidP="00FA41DC">
            <w:pPr>
              <w:spacing w:line="32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807C8" w:rsidRPr="00B03B9B" w14:paraId="4A30F1AB" w14:textId="77777777" w:rsidTr="00455499">
        <w:tc>
          <w:tcPr>
            <w:tcW w:w="4050" w:type="dxa"/>
          </w:tcPr>
          <w:p w14:paraId="26135C8A" w14:textId="117A9B13" w:rsidR="001807C8" w:rsidRPr="00B03B9B" w:rsidRDefault="001807C8" w:rsidP="00FA41DC">
            <w:pPr>
              <w:spacing w:line="320" w:lineRule="exact"/>
              <w:ind w:left="1260" w:hanging="32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</w:rPr>
              <w:t>- กิจการที่เกี่ยวข้องกัน</w:t>
            </w:r>
            <w:r w:rsidRPr="00B03B9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(ดูหมายเหตุข้อ 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2" w:type="dxa"/>
          </w:tcPr>
          <w:p w14:paraId="4FD1D6E6" w14:textId="1A2DDE36" w:rsidR="001807C8" w:rsidRPr="00B03B9B" w:rsidRDefault="00A059D1" w:rsidP="00FA41DC">
            <w:pPr>
              <w:tabs>
                <w:tab w:val="decimal" w:pos="902"/>
              </w:tabs>
              <w:spacing w:line="32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DC5A86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704</w:t>
            </w:r>
            <w:r w:rsidR="00DC5A86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567</w:t>
            </w:r>
            <w:r w:rsidR="00DC5A86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783</w:t>
            </w:r>
          </w:p>
        </w:tc>
        <w:tc>
          <w:tcPr>
            <w:tcW w:w="90" w:type="dxa"/>
          </w:tcPr>
          <w:p w14:paraId="402E1B4F" w14:textId="77777777" w:rsidR="001807C8" w:rsidRPr="00B03B9B" w:rsidRDefault="001807C8" w:rsidP="00FA41DC">
            <w:pPr>
              <w:snapToGrid w:val="0"/>
              <w:spacing w:line="3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43DA72CD" w14:textId="08ADA30A" w:rsidR="001807C8" w:rsidRPr="00B03B9B" w:rsidRDefault="00A059D1" w:rsidP="00FA41DC">
            <w:pPr>
              <w:tabs>
                <w:tab w:val="decimal" w:pos="960"/>
              </w:tabs>
              <w:spacing w:line="3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504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129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883</w:t>
            </w:r>
          </w:p>
        </w:tc>
        <w:tc>
          <w:tcPr>
            <w:tcW w:w="90" w:type="dxa"/>
          </w:tcPr>
          <w:p w14:paraId="2E72F8CB" w14:textId="77777777" w:rsidR="001807C8" w:rsidRPr="00B03B9B" w:rsidRDefault="001807C8" w:rsidP="00FA41DC">
            <w:pPr>
              <w:tabs>
                <w:tab w:val="decimal" w:pos="855"/>
              </w:tabs>
              <w:spacing w:line="32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0BBF40D1" w14:textId="28C82DBC" w:rsidR="001807C8" w:rsidRPr="00B03B9B" w:rsidRDefault="00A059D1" w:rsidP="00FA41DC">
            <w:pPr>
              <w:tabs>
                <w:tab w:val="decimal" w:pos="930"/>
              </w:tabs>
              <w:spacing w:line="32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DC5A86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339</w:t>
            </w:r>
            <w:r w:rsidR="00DC5A86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438</w:t>
            </w:r>
            <w:r w:rsidR="00DC5A86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478</w:t>
            </w:r>
          </w:p>
        </w:tc>
        <w:tc>
          <w:tcPr>
            <w:tcW w:w="90" w:type="dxa"/>
          </w:tcPr>
          <w:p w14:paraId="432646D3" w14:textId="77777777" w:rsidR="001807C8" w:rsidRPr="00B03B9B" w:rsidRDefault="001807C8" w:rsidP="00FA41DC">
            <w:pPr>
              <w:snapToGrid w:val="0"/>
              <w:spacing w:line="3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2E77EFA2" w14:textId="6E9E11C7" w:rsidR="001807C8" w:rsidRPr="00B03B9B" w:rsidRDefault="00A059D1" w:rsidP="00FA41DC">
            <w:pPr>
              <w:tabs>
                <w:tab w:val="decimal" w:pos="930"/>
              </w:tabs>
              <w:spacing w:line="3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296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116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835</w:t>
            </w:r>
          </w:p>
        </w:tc>
      </w:tr>
      <w:tr w:rsidR="001807C8" w:rsidRPr="00B03B9B" w14:paraId="336FAD0C" w14:textId="77777777" w:rsidTr="00455499">
        <w:tc>
          <w:tcPr>
            <w:tcW w:w="4050" w:type="dxa"/>
          </w:tcPr>
          <w:p w14:paraId="52B40277" w14:textId="77777777" w:rsidR="001807C8" w:rsidRPr="00B03B9B" w:rsidRDefault="001807C8" w:rsidP="00FA41DC">
            <w:pPr>
              <w:spacing w:line="320" w:lineRule="exact"/>
              <w:ind w:left="1260" w:hanging="32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</w:rPr>
              <w:t>- กิจการอื่น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5ECF64CC" w14:textId="39AC7090" w:rsidR="001807C8" w:rsidRPr="00B03B9B" w:rsidRDefault="00A059D1" w:rsidP="00FA41DC">
            <w:pPr>
              <w:tabs>
                <w:tab w:val="decimal" w:pos="902"/>
              </w:tabs>
              <w:spacing w:line="32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55</w:t>
            </w:r>
            <w:r w:rsidR="00DC5A86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023</w:t>
            </w:r>
            <w:r w:rsidR="00DC5A86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90" w:type="dxa"/>
          </w:tcPr>
          <w:p w14:paraId="555AD095" w14:textId="77777777" w:rsidR="001807C8" w:rsidRPr="00B03B9B" w:rsidRDefault="001807C8" w:rsidP="00FA41DC">
            <w:pPr>
              <w:snapToGrid w:val="0"/>
              <w:spacing w:line="3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1800C23E" w14:textId="0C18CFC9" w:rsidR="001807C8" w:rsidRPr="00B03B9B" w:rsidRDefault="00A059D1" w:rsidP="00FA41DC">
            <w:pPr>
              <w:tabs>
                <w:tab w:val="decimal" w:pos="960"/>
              </w:tabs>
              <w:spacing w:line="3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73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906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601</w:t>
            </w:r>
          </w:p>
        </w:tc>
        <w:tc>
          <w:tcPr>
            <w:tcW w:w="90" w:type="dxa"/>
          </w:tcPr>
          <w:p w14:paraId="70287D64" w14:textId="77777777" w:rsidR="001807C8" w:rsidRPr="00B03B9B" w:rsidRDefault="001807C8" w:rsidP="00FA41DC">
            <w:pPr>
              <w:tabs>
                <w:tab w:val="decimal" w:pos="855"/>
              </w:tabs>
              <w:spacing w:line="32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5C5F605C" w14:textId="196C252D" w:rsidR="001807C8" w:rsidRPr="00B03B9B" w:rsidRDefault="00A059D1" w:rsidP="00FA41DC">
            <w:pPr>
              <w:tabs>
                <w:tab w:val="decimal" w:pos="930"/>
              </w:tabs>
              <w:spacing w:line="32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165</w:t>
            </w:r>
            <w:r w:rsidR="00DC5A86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429</w:t>
            </w:r>
            <w:r w:rsidR="00DC5A86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244</w:t>
            </w:r>
          </w:p>
        </w:tc>
        <w:tc>
          <w:tcPr>
            <w:tcW w:w="90" w:type="dxa"/>
          </w:tcPr>
          <w:p w14:paraId="52008D27" w14:textId="77777777" w:rsidR="001807C8" w:rsidRPr="00B03B9B" w:rsidRDefault="001807C8" w:rsidP="00FA41DC">
            <w:pPr>
              <w:snapToGrid w:val="0"/>
              <w:spacing w:line="3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</w:tcPr>
          <w:p w14:paraId="7A33E1F0" w14:textId="35FC6273" w:rsidR="001807C8" w:rsidRPr="00B03B9B" w:rsidRDefault="00A059D1" w:rsidP="00FA41DC">
            <w:pPr>
              <w:tabs>
                <w:tab w:val="decimal" w:pos="930"/>
              </w:tabs>
              <w:spacing w:line="3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293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751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990</w:t>
            </w:r>
          </w:p>
        </w:tc>
      </w:tr>
      <w:tr w:rsidR="001807C8" w:rsidRPr="00B03B9B" w14:paraId="4C4968DC" w14:textId="77777777" w:rsidTr="00455499">
        <w:tc>
          <w:tcPr>
            <w:tcW w:w="4050" w:type="dxa"/>
          </w:tcPr>
          <w:p w14:paraId="5E4E7EBF" w14:textId="77777777" w:rsidR="001807C8" w:rsidRPr="00B03B9B" w:rsidRDefault="001807C8" w:rsidP="00FA41DC">
            <w:pPr>
              <w:spacing w:line="320" w:lineRule="exact"/>
              <w:ind w:left="1260" w:hanging="41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046159FB" w14:textId="7B3E4B07" w:rsidR="001807C8" w:rsidRPr="00B03B9B" w:rsidRDefault="00A059D1" w:rsidP="00FA41DC">
            <w:pPr>
              <w:tabs>
                <w:tab w:val="decimal" w:pos="902"/>
              </w:tabs>
              <w:spacing w:line="32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DC5A86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759</w:t>
            </w:r>
            <w:r w:rsidR="00DC5A86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590</w:t>
            </w:r>
            <w:r w:rsidR="00DC5A86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883</w:t>
            </w:r>
          </w:p>
        </w:tc>
        <w:tc>
          <w:tcPr>
            <w:tcW w:w="90" w:type="dxa"/>
          </w:tcPr>
          <w:p w14:paraId="25C59793" w14:textId="77777777" w:rsidR="001807C8" w:rsidRPr="00B03B9B" w:rsidRDefault="001807C8" w:rsidP="00FA41DC">
            <w:pPr>
              <w:tabs>
                <w:tab w:val="decimal" w:pos="957"/>
              </w:tabs>
              <w:snapToGrid w:val="0"/>
              <w:spacing w:line="320" w:lineRule="exact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2854AE62" w14:textId="70DF4973" w:rsidR="001807C8" w:rsidRPr="00B03B9B" w:rsidRDefault="00A059D1" w:rsidP="00FA41DC">
            <w:pPr>
              <w:tabs>
                <w:tab w:val="decimal" w:pos="960"/>
              </w:tabs>
              <w:spacing w:line="3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578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036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484</w:t>
            </w:r>
          </w:p>
        </w:tc>
        <w:tc>
          <w:tcPr>
            <w:tcW w:w="90" w:type="dxa"/>
          </w:tcPr>
          <w:p w14:paraId="53B2A01F" w14:textId="77777777" w:rsidR="001807C8" w:rsidRPr="00B03B9B" w:rsidRDefault="001807C8" w:rsidP="00FA41DC">
            <w:pPr>
              <w:tabs>
                <w:tab w:val="decimal" w:pos="855"/>
              </w:tabs>
              <w:spacing w:line="32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06B599C9" w14:textId="5D6DB9A9" w:rsidR="001807C8" w:rsidRPr="00B03B9B" w:rsidRDefault="00A059D1" w:rsidP="00FA41DC">
            <w:pPr>
              <w:tabs>
                <w:tab w:val="decimal" w:pos="930"/>
              </w:tabs>
              <w:spacing w:line="32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DC5A86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504</w:t>
            </w:r>
            <w:r w:rsidR="00DC5A86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867</w:t>
            </w:r>
            <w:r w:rsidR="00DC5A86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722</w:t>
            </w:r>
          </w:p>
        </w:tc>
        <w:tc>
          <w:tcPr>
            <w:tcW w:w="90" w:type="dxa"/>
          </w:tcPr>
          <w:p w14:paraId="7FD9634C" w14:textId="77777777" w:rsidR="001807C8" w:rsidRPr="00B03B9B" w:rsidRDefault="001807C8" w:rsidP="00FA41DC">
            <w:pPr>
              <w:tabs>
                <w:tab w:val="decimal" w:pos="957"/>
              </w:tabs>
              <w:snapToGrid w:val="0"/>
              <w:spacing w:line="320" w:lineRule="exact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C34C0D" w14:textId="3B53B022" w:rsidR="001807C8" w:rsidRPr="00B03B9B" w:rsidRDefault="00A059D1" w:rsidP="00FA41DC">
            <w:pPr>
              <w:tabs>
                <w:tab w:val="decimal" w:pos="930"/>
              </w:tabs>
              <w:spacing w:line="3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589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868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825</w:t>
            </w:r>
          </w:p>
        </w:tc>
      </w:tr>
      <w:tr w:rsidR="001807C8" w:rsidRPr="00B03B9B" w14:paraId="0DAB14E5" w14:textId="77777777" w:rsidTr="00455499">
        <w:trPr>
          <w:trHeight w:val="23"/>
        </w:trPr>
        <w:tc>
          <w:tcPr>
            <w:tcW w:w="4050" w:type="dxa"/>
          </w:tcPr>
          <w:p w14:paraId="3748AD78" w14:textId="77777777" w:rsidR="001807C8" w:rsidRPr="00B03B9B" w:rsidRDefault="001807C8" w:rsidP="00FA41DC">
            <w:pPr>
              <w:spacing w:line="320" w:lineRule="exact"/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7A339D7F" w14:textId="77777777" w:rsidR="001807C8" w:rsidRPr="00B03B9B" w:rsidRDefault="001807C8" w:rsidP="00FA41DC">
            <w:pPr>
              <w:tabs>
                <w:tab w:val="decimal" w:pos="1068"/>
                <w:tab w:val="decimal" w:pos="1160"/>
              </w:tabs>
              <w:spacing w:line="320" w:lineRule="exact"/>
              <w:ind w:right="118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92E073A" w14:textId="77777777" w:rsidR="001807C8" w:rsidRPr="00B03B9B" w:rsidRDefault="001807C8" w:rsidP="00FA41DC">
            <w:pPr>
              <w:snapToGrid w:val="0"/>
              <w:spacing w:line="3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65D7F9BC" w14:textId="77777777" w:rsidR="001807C8" w:rsidRPr="00B03B9B" w:rsidRDefault="001807C8" w:rsidP="00FA41DC">
            <w:pPr>
              <w:tabs>
                <w:tab w:val="decimal" w:pos="856"/>
              </w:tabs>
              <w:spacing w:line="3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9948DF2" w14:textId="77777777" w:rsidR="001807C8" w:rsidRPr="00B03B9B" w:rsidRDefault="001807C8" w:rsidP="00FA41DC">
            <w:pPr>
              <w:snapToGrid w:val="0"/>
              <w:spacing w:line="3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43163EED" w14:textId="77777777" w:rsidR="001807C8" w:rsidRPr="00B03B9B" w:rsidRDefault="001807C8" w:rsidP="00FA41DC">
            <w:pPr>
              <w:tabs>
                <w:tab w:val="decimal" w:pos="870"/>
              </w:tabs>
              <w:spacing w:line="3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778E4E9" w14:textId="77777777" w:rsidR="001807C8" w:rsidRPr="00B03B9B" w:rsidRDefault="001807C8" w:rsidP="00FA41DC">
            <w:pPr>
              <w:snapToGrid w:val="0"/>
              <w:spacing w:line="3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top w:val="double" w:sz="4" w:space="0" w:color="auto"/>
            </w:tcBorders>
          </w:tcPr>
          <w:p w14:paraId="03F29E2F" w14:textId="77777777" w:rsidR="001807C8" w:rsidRPr="00B03B9B" w:rsidRDefault="001807C8" w:rsidP="00FA41DC">
            <w:pPr>
              <w:tabs>
                <w:tab w:val="decimal" w:pos="930"/>
              </w:tabs>
              <w:spacing w:line="3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807C8" w:rsidRPr="00B03B9B" w14:paraId="12C2D609" w14:textId="77777777" w:rsidTr="00455499">
        <w:tc>
          <w:tcPr>
            <w:tcW w:w="4050" w:type="dxa"/>
          </w:tcPr>
          <w:p w14:paraId="774D41EC" w14:textId="77777777" w:rsidR="001807C8" w:rsidRPr="00B03B9B" w:rsidRDefault="001807C8" w:rsidP="00FA41DC">
            <w:pPr>
              <w:spacing w:line="320" w:lineRule="exact"/>
              <w:ind w:left="401" w:firstLine="89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สินทรัพย์ทางการเงินที่วัดมูลค่าด้วยราคาทุนตัด</w:t>
            </w:r>
            <w:r w:rsidRPr="00B03B9B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>จำ</w:t>
            </w:r>
            <w:r w:rsidRPr="00B03B9B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หน่าย</w:t>
            </w:r>
          </w:p>
        </w:tc>
        <w:tc>
          <w:tcPr>
            <w:tcW w:w="1022" w:type="dxa"/>
          </w:tcPr>
          <w:p w14:paraId="69E6E56E" w14:textId="77777777" w:rsidR="001807C8" w:rsidRPr="00B03B9B" w:rsidRDefault="001807C8" w:rsidP="00FA41DC">
            <w:pPr>
              <w:tabs>
                <w:tab w:val="decimal" w:pos="902"/>
                <w:tab w:val="decimal" w:pos="1160"/>
              </w:tabs>
              <w:spacing w:line="320" w:lineRule="exact"/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9FC9FF9" w14:textId="77777777" w:rsidR="001807C8" w:rsidRPr="00B03B9B" w:rsidRDefault="001807C8" w:rsidP="00FA41DC">
            <w:pPr>
              <w:snapToGrid w:val="0"/>
              <w:spacing w:line="3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4B920CB1" w14:textId="77777777" w:rsidR="001807C8" w:rsidRPr="00B03B9B" w:rsidRDefault="001807C8" w:rsidP="00FA41DC">
            <w:pPr>
              <w:tabs>
                <w:tab w:val="decimal" w:pos="856"/>
              </w:tabs>
              <w:spacing w:line="3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CFDB818" w14:textId="77777777" w:rsidR="001807C8" w:rsidRPr="00B03B9B" w:rsidRDefault="001807C8" w:rsidP="00FA41DC">
            <w:pPr>
              <w:snapToGrid w:val="0"/>
              <w:spacing w:line="3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C8C49BB" w14:textId="77777777" w:rsidR="001807C8" w:rsidRPr="00B03B9B" w:rsidRDefault="001807C8" w:rsidP="00FA41DC">
            <w:pPr>
              <w:tabs>
                <w:tab w:val="decimal" w:pos="856"/>
              </w:tabs>
              <w:spacing w:line="3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CF5830B" w14:textId="77777777" w:rsidR="001807C8" w:rsidRPr="00B03B9B" w:rsidRDefault="001807C8" w:rsidP="00FA41DC">
            <w:pPr>
              <w:snapToGrid w:val="0"/>
              <w:spacing w:line="3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51B11D6E" w14:textId="071E3289" w:rsidR="001807C8" w:rsidRPr="00B03B9B" w:rsidRDefault="001807C8" w:rsidP="00FA41DC">
            <w:pPr>
              <w:tabs>
                <w:tab w:val="decimal" w:pos="930"/>
              </w:tabs>
              <w:spacing w:line="3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807C8" w:rsidRPr="00B03B9B" w14:paraId="79A9634C" w14:textId="77777777" w:rsidTr="00455499">
        <w:trPr>
          <w:trHeight w:val="198"/>
        </w:trPr>
        <w:tc>
          <w:tcPr>
            <w:tcW w:w="4050" w:type="dxa"/>
            <w:vAlign w:val="bottom"/>
          </w:tcPr>
          <w:p w14:paraId="5799DF46" w14:textId="77777777" w:rsidR="001807C8" w:rsidRPr="00B03B9B" w:rsidRDefault="001807C8" w:rsidP="00FA41DC">
            <w:pPr>
              <w:spacing w:line="320" w:lineRule="exact"/>
              <w:ind w:left="583" w:firstLine="8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22" w:type="dxa"/>
          </w:tcPr>
          <w:p w14:paraId="45176FA0" w14:textId="77777777" w:rsidR="001807C8" w:rsidRPr="00B03B9B" w:rsidRDefault="001807C8" w:rsidP="00FA41DC">
            <w:pPr>
              <w:tabs>
                <w:tab w:val="decimal" w:pos="902"/>
              </w:tabs>
              <w:spacing w:line="320" w:lineRule="exact"/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F2215E2" w14:textId="77777777" w:rsidR="001807C8" w:rsidRPr="00B03B9B" w:rsidRDefault="001807C8" w:rsidP="00FA41DC">
            <w:pPr>
              <w:snapToGrid w:val="0"/>
              <w:spacing w:line="3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49AE40E3" w14:textId="77777777" w:rsidR="001807C8" w:rsidRPr="00B03B9B" w:rsidRDefault="001807C8" w:rsidP="00FA41DC">
            <w:pPr>
              <w:tabs>
                <w:tab w:val="decimal" w:pos="856"/>
              </w:tabs>
              <w:spacing w:line="3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CFC30BD" w14:textId="77777777" w:rsidR="001807C8" w:rsidRPr="00B03B9B" w:rsidRDefault="001807C8" w:rsidP="00FA41DC">
            <w:pPr>
              <w:snapToGrid w:val="0"/>
              <w:spacing w:line="3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31E68832" w14:textId="77777777" w:rsidR="001807C8" w:rsidRPr="00B03B9B" w:rsidRDefault="001807C8" w:rsidP="00FA41DC">
            <w:pPr>
              <w:tabs>
                <w:tab w:val="decimal" w:pos="856"/>
              </w:tabs>
              <w:spacing w:line="3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403AF37" w14:textId="77777777" w:rsidR="001807C8" w:rsidRPr="00B03B9B" w:rsidRDefault="001807C8" w:rsidP="00FA41DC">
            <w:pPr>
              <w:snapToGrid w:val="0"/>
              <w:spacing w:line="3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4C65D501" w14:textId="77777777" w:rsidR="001807C8" w:rsidRPr="00B03B9B" w:rsidRDefault="001807C8" w:rsidP="00FA41DC">
            <w:pPr>
              <w:tabs>
                <w:tab w:val="decimal" w:pos="930"/>
              </w:tabs>
              <w:spacing w:line="3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807C8" w:rsidRPr="00B03B9B" w14:paraId="46874008" w14:textId="77777777" w:rsidTr="00455499">
        <w:tc>
          <w:tcPr>
            <w:tcW w:w="4050" w:type="dxa"/>
          </w:tcPr>
          <w:p w14:paraId="725355F0" w14:textId="77777777" w:rsidR="001807C8" w:rsidRPr="00B03B9B" w:rsidRDefault="001807C8" w:rsidP="00FA41DC">
            <w:pPr>
              <w:spacing w:line="320" w:lineRule="exact"/>
              <w:ind w:left="1260" w:hanging="41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  <w:r w:rsidRPr="00B03B9B">
              <w:rPr>
                <w:rFonts w:ascii="Angsana New" w:hAnsi="Angsana New" w:cs="Angsana New" w:hint="cs"/>
                <w:sz w:val="24"/>
                <w:szCs w:val="24"/>
                <w:cs/>
              </w:rPr>
              <w:t>กู้</w:t>
            </w: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0214D7CB" w14:textId="6E64F5EB" w:rsidR="001807C8" w:rsidRPr="00B03B9B" w:rsidRDefault="00A059D1" w:rsidP="00FA41DC">
            <w:pPr>
              <w:tabs>
                <w:tab w:val="decimal" w:pos="902"/>
              </w:tabs>
              <w:spacing w:line="32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  <w:r w:rsidR="00DC5A86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DC5A86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74A7471B" w14:textId="77777777" w:rsidR="001807C8" w:rsidRPr="00B03B9B" w:rsidRDefault="001807C8" w:rsidP="00FA41DC">
            <w:pPr>
              <w:snapToGrid w:val="0"/>
              <w:spacing w:line="3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505FD823" w14:textId="49245839" w:rsidR="001807C8" w:rsidRPr="00B03B9B" w:rsidRDefault="00A059D1" w:rsidP="00FA41DC">
            <w:pPr>
              <w:tabs>
                <w:tab w:val="decimal" w:pos="960"/>
              </w:tabs>
              <w:spacing w:line="3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07F394E7" w14:textId="77777777" w:rsidR="001807C8" w:rsidRPr="00B03B9B" w:rsidRDefault="001807C8" w:rsidP="00FA41DC">
            <w:pPr>
              <w:snapToGrid w:val="0"/>
              <w:spacing w:line="3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26A421C2" w14:textId="2E408320" w:rsidR="001807C8" w:rsidRPr="00B03B9B" w:rsidRDefault="00A059D1" w:rsidP="00FA41DC">
            <w:pPr>
              <w:tabs>
                <w:tab w:val="decimal" w:pos="930"/>
              </w:tabs>
              <w:spacing w:line="32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  <w:r w:rsidR="00DC5A86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DC5A86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01AFE007" w14:textId="77777777" w:rsidR="001807C8" w:rsidRPr="00B03B9B" w:rsidRDefault="001807C8" w:rsidP="00FA41DC">
            <w:pPr>
              <w:snapToGrid w:val="0"/>
              <w:spacing w:line="3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double" w:sz="4" w:space="0" w:color="auto"/>
            </w:tcBorders>
          </w:tcPr>
          <w:p w14:paraId="53322A22" w14:textId="07323034" w:rsidR="001807C8" w:rsidRPr="00B03B9B" w:rsidRDefault="00A059D1" w:rsidP="00FA41DC">
            <w:pPr>
              <w:tabs>
                <w:tab w:val="decimal" w:pos="930"/>
              </w:tabs>
              <w:spacing w:line="3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1807C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</w:tbl>
    <w:p w14:paraId="23C04420" w14:textId="0960DEE4" w:rsidR="00FA41DC" w:rsidRPr="00B03B9B" w:rsidRDefault="00FA41DC" w:rsidP="00FA41DC">
      <w:pPr>
        <w:spacing w:before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8"/>
          <w:sz w:val="32"/>
          <w:szCs w:val="32"/>
          <w:cs/>
        </w:rPr>
        <w:t>ในเดือน</w:t>
      </w:r>
      <w:r w:rsidRPr="00B03B9B">
        <w:rPr>
          <w:rFonts w:ascii="Angsana New" w:hAnsi="Angsana New" w:cs="Angsana New" w:hint="cs"/>
          <w:spacing w:val="-8"/>
          <w:sz w:val="32"/>
          <w:szCs w:val="32"/>
          <w:cs/>
        </w:rPr>
        <w:t>ธันวาคม</w:t>
      </w:r>
      <w:r w:rsidRPr="00B03B9B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A059D1" w:rsidRPr="00B03B9B">
        <w:rPr>
          <w:rFonts w:ascii="Angsana New" w:hAnsi="Angsana New" w:cs="Angsana New"/>
          <w:spacing w:val="-8"/>
          <w:sz w:val="32"/>
          <w:szCs w:val="32"/>
          <w:lang w:val="en-US"/>
        </w:rPr>
        <w:t>2568</w:t>
      </w:r>
      <w:r w:rsidRPr="00B03B9B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B03B9B">
        <w:rPr>
          <w:rFonts w:ascii="Angsana New" w:hAnsi="Angsana New" w:cs="Angsana New"/>
          <w:spacing w:val="-8"/>
          <w:sz w:val="32"/>
          <w:szCs w:val="32"/>
          <w:cs/>
        </w:rPr>
        <w:t>บริษัท</w:t>
      </w:r>
      <w:r w:rsidRPr="00B03B9B">
        <w:rPr>
          <w:rFonts w:ascii="Angsana New" w:hAnsi="Angsana New" w:cs="Angsana New" w:hint="cs"/>
          <w:spacing w:val="-8"/>
          <w:sz w:val="32"/>
          <w:szCs w:val="32"/>
          <w:cs/>
        </w:rPr>
        <w:t>ซื้อ</w:t>
      </w:r>
      <w:r w:rsidRPr="00B03B9B">
        <w:rPr>
          <w:rFonts w:ascii="Angsana New" w:hAnsi="Angsana New" w:cs="Angsana New"/>
          <w:spacing w:val="-8"/>
          <w:sz w:val="32"/>
          <w:szCs w:val="32"/>
          <w:cs/>
        </w:rPr>
        <w:t xml:space="preserve">เงินลงทุนของบริษัท ไทย บุนกะ แฟชั่น จำกัด ราคาหุ้นละ </w:t>
      </w:r>
      <w:r w:rsidR="00A059D1" w:rsidRPr="00B03B9B">
        <w:rPr>
          <w:rFonts w:ascii="Angsana New" w:hAnsi="Angsana New" w:cs="Angsana New"/>
          <w:spacing w:val="-8"/>
          <w:sz w:val="32"/>
          <w:szCs w:val="32"/>
          <w:lang w:val="en-US"/>
        </w:rPr>
        <w:t>100</w:t>
      </w:r>
      <w:r w:rsidRPr="00B03B9B">
        <w:rPr>
          <w:rFonts w:ascii="Angsana New" w:hAnsi="Angsana New" w:cs="Angsana New"/>
          <w:spacing w:val="-8"/>
          <w:sz w:val="32"/>
          <w:szCs w:val="32"/>
          <w:cs/>
        </w:rPr>
        <w:t xml:space="preserve"> บาท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12</w:t>
      </w:r>
      <w:r w:rsidRPr="00B03B9B">
        <w:rPr>
          <w:rFonts w:ascii="Angsana New" w:hAnsi="Angsana New" w:cs="Angsana New"/>
          <w:sz w:val="32"/>
          <w:szCs w:val="32"/>
          <w:lang w:val="en-US"/>
        </w:rPr>
        <w:t>,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000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หุ้น เป็นเงิน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1</w:t>
      </w:r>
      <w:r w:rsidRPr="00B03B9B">
        <w:rPr>
          <w:rFonts w:ascii="Angsana New" w:hAnsi="Angsana New" w:cs="Angsana New"/>
          <w:sz w:val="32"/>
          <w:szCs w:val="32"/>
          <w:lang w:val="en-US"/>
        </w:rPr>
        <w:t>.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714D87AD" w14:textId="3D321E98" w:rsidR="00683FA6" w:rsidRPr="00B03B9B" w:rsidRDefault="00683FA6" w:rsidP="00FA41DC">
      <w:pPr>
        <w:spacing w:before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</w:rPr>
        <w:t>ในเดือน</w:t>
      </w:r>
      <w:r w:rsidR="00304C2D" w:rsidRPr="00B03B9B">
        <w:rPr>
          <w:rFonts w:ascii="Angsana New" w:hAnsi="Angsana New" w:cs="Angsana New" w:hint="cs"/>
          <w:sz w:val="32"/>
          <w:szCs w:val="32"/>
          <w:cs/>
        </w:rPr>
        <w:t>กันยายนและ</w:t>
      </w:r>
      <w:r w:rsidRPr="00B03B9B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2568</w:t>
      </w:r>
      <w:r w:rsidRPr="00B03B9B">
        <w:rPr>
          <w:rFonts w:ascii="Angsana New" w:hAnsi="Angsana New" w:cs="Angsana New"/>
          <w:sz w:val="32"/>
          <w:szCs w:val="32"/>
        </w:rPr>
        <w:t xml:space="preserve"> </w:t>
      </w:r>
      <w:r w:rsidRPr="00B03B9B">
        <w:rPr>
          <w:rFonts w:ascii="Angsana New" w:hAnsi="Angsana New" w:cs="Angsana New"/>
          <w:sz w:val="32"/>
          <w:szCs w:val="32"/>
          <w:cs/>
        </w:rPr>
        <w:t>บริษัท</w:t>
      </w:r>
      <w:r w:rsidRPr="00B03B9B">
        <w:rPr>
          <w:rFonts w:ascii="Angsana New" w:hAnsi="Angsana New" w:cs="Angsana New" w:hint="cs"/>
          <w:sz w:val="32"/>
          <w:szCs w:val="32"/>
          <w:cs/>
        </w:rPr>
        <w:t>ซื้อ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เงินลงทุนของบริษัท สห ดับเบิ้ลยู แลนด์ จำกัด ราคาหุ้นละ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100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บาท จำนวน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1</w:t>
      </w:r>
      <w:r w:rsidRPr="00B03B9B">
        <w:rPr>
          <w:rFonts w:ascii="Angsana New" w:hAnsi="Angsana New" w:cs="Angsana New"/>
          <w:sz w:val="32"/>
          <w:szCs w:val="32"/>
          <w:lang w:val="en-US"/>
        </w:rPr>
        <w:t>,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425</w:t>
      </w:r>
      <w:r w:rsidRPr="00B03B9B">
        <w:rPr>
          <w:rFonts w:ascii="Angsana New" w:hAnsi="Angsana New" w:cs="Angsana New"/>
          <w:sz w:val="32"/>
          <w:szCs w:val="32"/>
          <w:lang w:val="en-US"/>
        </w:rPr>
        <w:t>,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000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หุ้น เป็นเงิน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142</w:t>
      </w:r>
      <w:r w:rsidR="00FA41DC" w:rsidRPr="00B03B9B">
        <w:rPr>
          <w:rFonts w:ascii="Angsana New" w:hAnsi="Angsana New" w:cs="Angsana New"/>
          <w:sz w:val="32"/>
          <w:szCs w:val="32"/>
          <w:lang w:val="en-US"/>
        </w:rPr>
        <w:t>.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5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659221A2" w14:textId="6892547F" w:rsidR="00EA016D" w:rsidRPr="00B03B9B" w:rsidRDefault="00EA016D" w:rsidP="001E2783">
      <w:pPr>
        <w:spacing w:before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</w:rPr>
        <w:t>ในเดือน</w:t>
      </w:r>
      <w:r w:rsidR="00304C2D" w:rsidRPr="00B03B9B">
        <w:rPr>
          <w:rFonts w:ascii="Angsana New" w:hAnsi="Angsana New" w:cs="Angsana New" w:hint="cs"/>
          <w:sz w:val="32"/>
          <w:szCs w:val="32"/>
          <w:cs/>
        </w:rPr>
        <w:t>กันยายนและธันวาคม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2568</w:t>
      </w:r>
      <w:r w:rsidRPr="00B03B9B">
        <w:rPr>
          <w:rFonts w:ascii="Angsana New" w:hAnsi="Angsana New" w:cs="Angsana New"/>
          <w:sz w:val="32"/>
          <w:szCs w:val="32"/>
        </w:rPr>
        <w:t xml:space="preserve"> </w:t>
      </w:r>
      <w:r w:rsidRPr="00B03B9B">
        <w:rPr>
          <w:rFonts w:ascii="Angsana New" w:hAnsi="Angsana New" w:cs="Angsana New"/>
          <w:sz w:val="32"/>
          <w:szCs w:val="32"/>
          <w:cs/>
        </w:rPr>
        <w:t>บริษัทขายเงินลงทุนของ</w:t>
      </w:r>
      <w:r w:rsidR="007071E0" w:rsidRPr="00B03B9B">
        <w:rPr>
          <w:rFonts w:ascii="Angsana New" w:hAnsi="Angsana New" w:cs="Angsana New"/>
          <w:sz w:val="32"/>
          <w:szCs w:val="32"/>
          <w:cs/>
        </w:rPr>
        <w:t xml:space="preserve">บริษัท ซันเวนดิ้ง เทคโนโลยี จำกัด (มหาชน) ด้วยมูลค่ายุติธรรม จำนวน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34</w:t>
      </w:r>
      <w:r w:rsidR="007071E0" w:rsidRPr="00B03B9B">
        <w:rPr>
          <w:rFonts w:ascii="Angsana New" w:hAnsi="Angsana New" w:cs="Angsana New"/>
          <w:sz w:val="32"/>
          <w:szCs w:val="32"/>
        </w:rPr>
        <w:t xml:space="preserve"> </w:t>
      </w:r>
      <w:r w:rsidR="007071E0" w:rsidRPr="00B03B9B">
        <w:rPr>
          <w:rFonts w:ascii="Angsana New" w:hAnsi="Angsana New" w:cs="Angsana New"/>
          <w:sz w:val="32"/>
          <w:szCs w:val="32"/>
          <w:cs/>
        </w:rPr>
        <w:t>ล้านบาท และรับรู้กำไรจากการจำหน่าย</w:t>
      </w:r>
      <w:r w:rsidR="001E2783" w:rsidRPr="00B03B9B">
        <w:rPr>
          <w:rFonts w:ascii="Angsana New" w:hAnsi="Angsana New" w:cs="Angsana New"/>
          <w:sz w:val="32"/>
          <w:szCs w:val="32"/>
          <w:lang w:val="en-US"/>
        </w:rPr>
        <w:br/>
      </w:r>
      <w:r w:rsidR="007071E0" w:rsidRPr="00B03B9B">
        <w:rPr>
          <w:rFonts w:ascii="Angsana New" w:hAnsi="Angsana New" w:cs="Angsana New"/>
          <w:sz w:val="32"/>
          <w:szCs w:val="32"/>
          <w:cs/>
        </w:rPr>
        <w:t xml:space="preserve">เงินลงทุนดังกล่าวสุทธิจากภาษีเข้ากำไรสะสมโดยตรงจำนวน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7</w:t>
      </w:r>
      <w:r w:rsidR="002822B4" w:rsidRPr="00B03B9B">
        <w:rPr>
          <w:rFonts w:ascii="Angsana New" w:hAnsi="Angsana New" w:cs="Angsana New"/>
          <w:sz w:val="32"/>
          <w:szCs w:val="32"/>
          <w:lang w:val="en-US"/>
        </w:rPr>
        <w:t>.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20</w:t>
      </w:r>
      <w:r w:rsidR="007071E0" w:rsidRPr="00B03B9B">
        <w:rPr>
          <w:rFonts w:ascii="Angsana New" w:hAnsi="Angsana New" w:cs="Angsana New"/>
          <w:sz w:val="32"/>
          <w:szCs w:val="32"/>
        </w:rPr>
        <w:t xml:space="preserve"> </w:t>
      </w:r>
      <w:r w:rsidR="007071E0" w:rsidRPr="00B03B9B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4342BE88" w14:textId="347D2B35" w:rsidR="00C4629E" w:rsidRPr="00B03B9B" w:rsidRDefault="00C4629E" w:rsidP="00FA41DC">
      <w:pPr>
        <w:spacing w:before="240"/>
        <w:ind w:left="1267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ในเดือน</w:t>
      </w:r>
      <w:r w:rsidRPr="00B03B9B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2568</w:t>
      </w:r>
      <w:r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บริษัทซื้อเงินลงทุนของ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บริษัท วาเซดะ เอ็ดดูเคชั่น (ไทยแลนด์) จำกัด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ราคาหุ้นละ 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100</w:t>
      </w:r>
      <w:r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บาท จำนวน 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28</w:t>
      </w:r>
      <w:r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,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572</w:t>
      </w:r>
      <w:r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หุ้น เป็นเงิน 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2</w:t>
      </w:r>
      <w:r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.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86</w:t>
      </w:r>
      <w:r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ล้านบาท</w:t>
      </w:r>
    </w:p>
    <w:p w14:paraId="162247B1" w14:textId="3AA0B995" w:rsidR="001B6777" w:rsidRPr="00B03B9B" w:rsidRDefault="001B6777" w:rsidP="00FA41DC">
      <w:pPr>
        <w:spacing w:before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</w:rPr>
        <w:t>ในเดือน</w:t>
      </w:r>
      <w:r w:rsidR="007071E0" w:rsidRPr="00B03B9B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2568</w:t>
      </w:r>
      <w:r w:rsidRPr="00B03B9B">
        <w:rPr>
          <w:rFonts w:ascii="Angsana New" w:hAnsi="Angsana New" w:cs="Angsana New"/>
          <w:sz w:val="32"/>
          <w:szCs w:val="32"/>
        </w:rPr>
        <w:t xml:space="preserve"> </w:t>
      </w:r>
      <w:r w:rsidRPr="00B03B9B">
        <w:rPr>
          <w:rFonts w:ascii="Angsana New" w:hAnsi="Angsana New" w:cs="Angsana New"/>
          <w:sz w:val="32"/>
          <w:szCs w:val="32"/>
          <w:cs/>
        </w:rPr>
        <w:t>บริษัทขายเงินลงทุนของ</w:t>
      </w:r>
      <w:r w:rsidR="002A0797" w:rsidRPr="00B03B9B">
        <w:rPr>
          <w:rFonts w:ascii="Angsana New" w:hAnsi="Angsana New" w:cs="Angsana New"/>
          <w:sz w:val="32"/>
          <w:szCs w:val="32"/>
          <w:cs/>
        </w:rPr>
        <w:t>บริษัท ธนาคารกรุงเทพ จำกัด (มหาชน)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ด้วยมูลค่ายุติธรรม จำนวน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40</w:t>
      </w:r>
      <w:r w:rsidRPr="00B03B9B">
        <w:rPr>
          <w:rFonts w:ascii="Angsana New" w:hAnsi="Angsana New" w:cs="Angsana New"/>
          <w:sz w:val="32"/>
          <w:szCs w:val="32"/>
        </w:rPr>
        <w:t>.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15</w:t>
      </w:r>
      <w:r w:rsidRPr="00B03B9B">
        <w:rPr>
          <w:rFonts w:ascii="Angsana New" w:hAnsi="Angsana New" w:cs="Angsana New"/>
          <w:sz w:val="32"/>
          <w:szCs w:val="32"/>
        </w:rPr>
        <w:t xml:space="preserve"> 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ล้านบาท และรับรู้กำไรจากการจำหน่ายเงินลงทุนดังกล่าวสุทธิจากภาษีเข้ากำไรสะสมโดยตรงจำนวน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16</w:t>
      </w:r>
      <w:r w:rsidR="00DE10FC" w:rsidRPr="00B03B9B">
        <w:rPr>
          <w:rFonts w:ascii="Angsana New" w:hAnsi="Angsana New" w:cs="Angsana New"/>
          <w:sz w:val="32"/>
          <w:szCs w:val="32"/>
          <w:lang w:val="en-US"/>
        </w:rPr>
        <w:t>.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12</w:t>
      </w:r>
      <w:r w:rsidRPr="00B03B9B">
        <w:rPr>
          <w:rFonts w:ascii="Angsana New" w:hAnsi="Angsana New" w:cs="Angsana New"/>
          <w:sz w:val="32"/>
          <w:szCs w:val="32"/>
        </w:rPr>
        <w:t xml:space="preserve"> </w:t>
      </w:r>
      <w:r w:rsidRPr="00B03B9B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67495B9F" w14:textId="0B126339" w:rsidR="00C4629E" w:rsidRPr="00B03B9B" w:rsidRDefault="00FF3ED0" w:rsidP="00FA41DC">
      <w:pPr>
        <w:spacing w:before="240"/>
        <w:ind w:left="1267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US"/>
        </w:rPr>
      </w:pPr>
      <w:r w:rsidRPr="00EF4F70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ในเดือนมีนาคม </w:t>
      </w:r>
      <w:r w:rsidR="00A059D1" w:rsidRPr="00EF4F70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Pr="00EF4F70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EF4F70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บริษัทซื้อเงินลงทุนของ</w:t>
      </w:r>
      <w:r w:rsidRPr="00EF4F70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บริษัท อีคอมเมิร์ช ดิจิตอล โฮลดิ้ง จำกัด</w:t>
      </w:r>
      <w:r w:rsidRPr="00EF4F70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ราคาหุ้น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ละ 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100</w:t>
      </w:r>
      <w:r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บาท จำนวน 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800</w:t>
      </w:r>
      <w:r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,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000</w:t>
      </w:r>
      <w:r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หุ้น เป็นเงิน 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80</w:t>
      </w:r>
      <w:r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ล้านบาท</w:t>
      </w:r>
    </w:p>
    <w:p w14:paraId="638C2A78" w14:textId="1346309D" w:rsidR="00B03B9B" w:rsidRDefault="00CD5233" w:rsidP="00B03B9B">
      <w:pPr>
        <w:spacing w:before="240"/>
        <w:ind w:left="1267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ในเดือน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ธันวาคม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2567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บริษัทขายเงินลงทุนของบริษัท 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เพรซิเดนท์ เบเกอรี่ จำกัด (มหาชน)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br/>
        <w:t xml:space="preserve">ด้วยมูลค่ายุติธรรม จำนวน 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188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.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82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ล้านบาท และรับรู้กำไรจากการจำหน่ายเงินลงทุนดังกล่าวสุทธิจากภาษีเข้ากำไรสะสมโดยตรงจำนวน 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143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.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86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ล้านบาท</w:t>
      </w:r>
      <w:r w:rsid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br w:type="page"/>
      </w:r>
    </w:p>
    <w:p w14:paraId="7FFB875D" w14:textId="59517333" w:rsidR="00CD5233" w:rsidRPr="00B03B9B" w:rsidRDefault="00CD5233" w:rsidP="00FA41DC">
      <w:pPr>
        <w:spacing w:before="240"/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lastRenderedPageBreak/>
        <w:t xml:space="preserve">ในเดือนกรกฎาคม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2567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บริษัทได้ทำการตัดรายการเงินลงทุนและรับคืนเงินทุนของบริษัท ไทยสเตเฟล็กซ์ จำกัด เนื่องจากบริษัทชำระบัญชีเสร็จสิ้นแล้วด้วยมูลค่ายุติธรรม จำนวน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2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56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br/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ล้านบาท และรับรู้ขาดทุนจากการตัดรายการเงินลงทุนดังกล่าวสุทธิจากภาษีเข้ากำไรสะสมโดยตรงจำนวน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14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ล้านบาท</w:t>
      </w:r>
    </w:p>
    <w:p w14:paraId="4A9E0F79" w14:textId="77777777" w:rsidR="00CD5233" w:rsidRPr="00B03B9B" w:rsidRDefault="00CD5233" w:rsidP="00CD5233">
      <w:pPr>
        <w:spacing w:before="120"/>
        <w:ind w:left="1267"/>
        <w:jc w:val="thaiDistribute"/>
        <w:rPr>
          <w:rFonts w:ascii="Angsana New" w:hAnsi="Angsana New" w:cs="Angsana New"/>
          <w:sz w:val="24"/>
          <w:szCs w:val="24"/>
          <w:cs/>
          <w:lang w:val="en-US"/>
        </w:rPr>
        <w:sectPr w:rsidR="00CD5233" w:rsidRPr="00B03B9B" w:rsidSect="00B03B9B">
          <w:headerReference w:type="default" r:id="rId12"/>
          <w:footerReference w:type="default" r:id="rId13"/>
          <w:headerReference w:type="first" r:id="rId14"/>
          <w:pgSz w:w="11906" w:h="16838" w:code="9"/>
          <w:pgMar w:top="1440" w:right="1224" w:bottom="720" w:left="1440" w:header="864" w:footer="432" w:gutter="0"/>
          <w:pgNumType w:chapStyle="1"/>
          <w:cols w:space="720"/>
          <w:titlePg/>
          <w:docGrid w:linePitch="381"/>
        </w:sectPr>
      </w:pPr>
    </w:p>
    <w:p w14:paraId="2CC477CA" w14:textId="733AC0E5" w:rsidR="00CD5233" w:rsidRPr="00B03B9B" w:rsidRDefault="00A059D1" w:rsidP="00CD5233">
      <w:pPr>
        <w:tabs>
          <w:tab w:val="left" w:pos="900"/>
        </w:tabs>
        <w:ind w:left="360"/>
        <w:rPr>
          <w:rFonts w:ascii="Angsana New" w:hAnsi="Angsana New" w:cs="Angsana New"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lastRenderedPageBreak/>
        <w:t>10</w:t>
      </w:r>
      <w:r w:rsidR="00CD5233" w:rsidRPr="00B03B9B">
        <w:rPr>
          <w:rFonts w:ascii="Angsana New" w:hAnsi="Angsana New" w:cs="Angsana New" w:hint="cs"/>
          <w:sz w:val="32"/>
          <w:szCs w:val="32"/>
          <w:cs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2</w:t>
      </w:r>
      <w:r w:rsidR="00CD5233" w:rsidRPr="00B03B9B">
        <w:rPr>
          <w:rFonts w:ascii="Angsana New" w:hAnsi="Angsana New" w:cs="Angsana New"/>
          <w:sz w:val="32"/>
          <w:szCs w:val="32"/>
          <w:cs/>
        </w:rPr>
        <w:tab/>
        <w:t>รายละเอียดเงินลงทุนในกิจการที่เกี่ยวข้องกัน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D5233" w:rsidRPr="00B03B9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="00CD5233" w:rsidRPr="00B03B9B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  <w:r w:rsidR="00CD5233" w:rsidRPr="00B03B9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(ดูหมายเหตุข้อ </w:t>
      </w:r>
      <w:r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08344A44" w14:textId="77777777" w:rsidR="00CD5233" w:rsidRPr="00B03B9B" w:rsidRDefault="00CD5233" w:rsidP="00CD5233">
      <w:pPr>
        <w:ind w:left="360" w:right="-590"/>
        <w:jc w:val="right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</w:t>
      </w:r>
      <w:r w:rsidRPr="00B03B9B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: พันบาท</w:t>
      </w:r>
    </w:p>
    <w:tbl>
      <w:tblPr>
        <w:tblW w:w="15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7"/>
        <w:gridCol w:w="1313"/>
        <w:gridCol w:w="1431"/>
        <w:gridCol w:w="606"/>
        <w:gridCol w:w="652"/>
        <w:gridCol w:w="652"/>
        <w:gridCol w:w="654"/>
        <w:gridCol w:w="605"/>
        <w:gridCol w:w="86"/>
        <w:gridCol w:w="593"/>
        <w:gridCol w:w="92"/>
        <w:gridCol w:w="630"/>
        <w:gridCol w:w="90"/>
        <w:gridCol w:w="630"/>
        <w:gridCol w:w="630"/>
        <w:gridCol w:w="630"/>
        <w:gridCol w:w="590"/>
        <w:gridCol w:w="90"/>
        <w:gridCol w:w="519"/>
        <w:gridCol w:w="97"/>
        <w:gridCol w:w="590"/>
        <w:gridCol w:w="90"/>
        <w:gridCol w:w="574"/>
        <w:gridCol w:w="86"/>
        <w:gridCol w:w="590"/>
        <w:gridCol w:w="86"/>
        <w:gridCol w:w="591"/>
      </w:tblGrid>
      <w:tr w:rsidR="00CD5233" w:rsidRPr="00B03B9B" w14:paraId="55EF73CB" w14:textId="77777777" w:rsidTr="005F59EB">
        <w:trPr>
          <w:cantSplit/>
          <w:trHeight w:val="162"/>
        </w:trPr>
        <w:tc>
          <w:tcPr>
            <w:tcW w:w="2107" w:type="dxa"/>
          </w:tcPr>
          <w:p w14:paraId="5911C9ED" w14:textId="77777777" w:rsidR="00CD5233" w:rsidRPr="00B03B9B" w:rsidRDefault="00CD5233" w:rsidP="009173E1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13" w:type="dxa"/>
          </w:tcPr>
          <w:p w14:paraId="1A7C5DEB" w14:textId="77777777" w:rsidR="00CD5233" w:rsidRPr="00B03B9B" w:rsidRDefault="00CD5233" w:rsidP="009173E1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302BCB87" w14:textId="77777777" w:rsidR="00CD5233" w:rsidRPr="00B03B9B" w:rsidRDefault="00CD5233" w:rsidP="009173E1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8" w:type="dxa"/>
            <w:gridSpan w:val="2"/>
          </w:tcPr>
          <w:p w14:paraId="1B2BB4A4" w14:textId="77777777" w:rsidR="00CD5233" w:rsidRPr="00B03B9B" w:rsidRDefault="00CD5233" w:rsidP="009173E1">
            <w:pPr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32" w:type="dxa"/>
            <w:gridSpan w:val="9"/>
          </w:tcPr>
          <w:p w14:paraId="76BDACB3" w14:textId="77777777" w:rsidR="00CD5233" w:rsidRPr="00B03B9B" w:rsidRDefault="00CD5233" w:rsidP="009173E1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10" w:type="dxa"/>
            <w:gridSpan w:val="9"/>
          </w:tcPr>
          <w:p w14:paraId="659746E9" w14:textId="77777777" w:rsidR="00CD5233" w:rsidRPr="00B03B9B" w:rsidRDefault="00CD5233" w:rsidP="009173E1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</w:t>
            </w:r>
            <w:r w:rsidRPr="00B03B9B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  <w:tc>
          <w:tcPr>
            <w:tcW w:w="86" w:type="dxa"/>
          </w:tcPr>
          <w:p w14:paraId="77884A75" w14:textId="77777777" w:rsidR="00CD5233" w:rsidRPr="00B03B9B" w:rsidRDefault="00CD5233" w:rsidP="009173E1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429D6756" w14:textId="77777777" w:rsidR="00CD5233" w:rsidRPr="00B03B9B" w:rsidRDefault="00CD5233" w:rsidP="009173E1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2B921966" w14:textId="77777777" w:rsidR="00CD5233" w:rsidRPr="00B03B9B" w:rsidRDefault="00CD5233" w:rsidP="009173E1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1" w:type="dxa"/>
          </w:tcPr>
          <w:p w14:paraId="1EE518A7" w14:textId="77777777" w:rsidR="00CD5233" w:rsidRPr="00B03B9B" w:rsidRDefault="00CD5233" w:rsidP="009173E1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CD5233" w:rsidRPr="00B03B9B" w14:paraId="57FEF0A4" w14:textId="77777777" w:rsidTr="005F59EB">
        <w:trPr>
          <w:cantSplit/>
          <w:trHeight w:val="162"/>
        </w:trPr>
        <w:tc>
          <w:tcPr>
            <w:tcW w:w="2107" w:type="dxa"/>
          </w:tcPr>
          <w:p w14:paraId="5E3A0444" w14:textId="77777777" w:rsidR="00CD5233" w:rsidRPr="00B03B9B" w:rsidRDefault="00CD5233" w:rsidP="009173E1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13" w:type="dxa"/>
          </w:tcPr>
          <w:p w14:paraId="72C29684" w14:textId="77777777" w:rsidR="00CD5233" w:rsidRPr="00B03B9B" w:rsidRDefault="00CD5233" w:rsidP="009173E1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2E1542C9" w14:textId="77777777" w:rsidR="00CD5233" w:rsidRPr="00B03B9B" w:rsidRDefault="00CD5233" w:rsidP="009173E1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8" w:type="dxa"/>
            <w:gridSpan w:val="2"/>
          </w:tcPr>
          <w:p w14:paraId="00AFE42D" w14:textId="77777777" w:rsidR="00CD5233" w:rsidRPr="00B03B9B" w:rsidRDefault="00CD5233" w:rsidP="009173E1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06" w:type="dxa"/>
            <w:gridSpan w:val="2"/>
          </w:tcPr>
          <w:p w14:paraId="76D14CF0" w14:textId="77777777" w:rsidR="00CD5233" w:rsidRPr="00B03B9B" w:rsidRDefault="00CD5233" w:rsidP="009173E1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5681950A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443F7DC5" w14:textId="77777777" w:rsidR="00CD5233" w:rsidRPr="00B03B9B" w:rsidRDefault="00CD5233" w:rsidP="009173E1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52C8BFF0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7A783E10" w14:textId="77777777" w:rsidR="00CD5233" w:rsidRPr="00B03B9B" w:rsidRDefault="00CD5233" w:rsidP="009173E1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99" w:type="dxa"/>
            <w:gridSpan w:val="3"/>
          </w:tcPr>
          <w:p w14:paraId="71F1F0E2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" w:type="dxa"/>
          </w:tcPr>
          <w:p w14:paraId="69B2FEB7" w14:textId="77777777" w:rsidR="00CD5233" w:rsidRPr="00B03B9B" w:rsidRDefault="00CD5233" w:rsidP="009173E1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4" w:type="dxa"/>
            <w:gridSpan w:val="3"/>
          </w:tcPr>
          <w:p w14:paraId="12E2B2FC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1DF934BB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7C68B2D6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57A1B1D4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1" w:type="dxa"/>
          </w:tcPr>
          <w:p w14:paraId="712FF60B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CD5233" w:rsidRPr="00B03B9B" w14:paraId="739862EE" w14:textId="77777777" w:rsidTr="005F59EB">
        <w:trPr>
          <w:cantSplit/>
          <w:trHeight w:val="162"/>
        </w:trPr>
        <w:tc>
          <w:tcPr>
            <w:tcW w:w="2107" w:type="dxa"/>
          </w:tcPr>
          <w:p w14:paraId="6A62AC1A" w14:textId="77777777" w:rsidR="00CD5233" w:rsidRPr="00B03B9B" w:rsidRDefault="00CD5233" w:rsidP="009173E1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313" w:type="dxa"/>
          </w:tcPr>
          <w:p w14:paraId="66714A31" w14:textId="77777777" w:rsidR="00CD5233" w:rsidRPr="00B03B9B" w:rsidRDefault="00CD5233" w:rsidP="009173E1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431" w:type="dxa"/>
          </w:tcPr>
          <w:p w14:paraId="23383775" w14:textId="77777777" w:rsidR="00CD5233" w:rsidRPr="00B03B9B" w:rsidRDefault="00CD5233" w:rsidP="009173E1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58" w:type="dxa"/>
            <w:gridSpan w:val="2"/>
          </w:tcPr>
          <w:p w14:paraId="3EB44E6F" w14:textId="77777777" w:rsidR="00CD5233" w:rsidRPr="00B03B9B" w:rsidRDefault="00CD5233" w:rsidP="009173E1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06" w:type="dxa"/>
            <w:gridSpan w:val="2"/>
          </w:tcPr>
          <w:p w14:paraId="2631C461" w14:textId="77777777" w:rsidR="00CD5233" w:rsidRPr="00B03B9B" w:rsidRDefault="00CD5233" w:rsidP="009173E1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5E477EB9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77D575F7" w14:textId="77777777" w:rsidR="00CD5233" w:rsidRPr="00B03B9B" w:rsidRDefault="00CD5233" w:rsidP="009173E1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531B811C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6134FD17" w14:textId="77777777" w:rsidR="00CD5233" w:rsidRPr="00B03B9B" w:rsidRDefault="00CD5233" w:rsidP="009173E1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199" w:type="dxa"/>
            <w:gridSpan w:val="3"/>
          </w:tcPr>
          <w:p w14:paraId="48DE471A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7" w:type="dxa"/>
          </w:tcPr>
          <w:p w14:paraId="125A91EE" w14:textId="77777777" w:rsidR="00CD5233" w:rsidRPr="00B03B9B" w:rsidRDefault="00CD5233" w:rsidP="009173E1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4" w:type="dxa"/>
            <w:gridSpan w:val="3"/>
          </w:tcPr>
          <w:p w14:paraId="379D1700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86" w:type="dxa"/>
          </w:tcPr>
          <w:p w14:paraId="2088360A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7" w:type="dxa"/>
            <w:gridSpan w:val="3"/>
          </w:tcPr>
          <w:p w14:paraId="248DEBB6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เงินปันผลรับ</w:t>
            </w:r>
          </w:p>
        </w:tc>
      </w:tr>
      <w:tr w:rsidR="00CD5233" w:rsidRPr="00B03B9B" w14:paraId="76B8B8FF" w14:textId="77777777" w:rsidTr="005F59EB">
        <w:trPr>
          <w:cantSplit/>
        </w:trPr>
        <w:tc>
          <w:tcPr>
            <w:tcW w:w="2107" w:type="dxa"/>
          </w:tcPr>
          <w:p w14:paraId="38183F0B" w14:textId="77777777" w:rsidR="00CD5233" w:rsidRPr="00B03B9B" w:rsidRDefault="00CD5233" w:rsidP="009173E1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13" w:type="dxa"/>
          </w:tcPr>
          <w:p w14:paraId="15376922" w14:textId="77777777" w:rsidR="00CD5233" w:rsidRPr="00B03B9B" w:rsidRDefault="00CD5233" w:rsidP="009173E1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431" w:type="dxa"/>
          </w:tcPr>
          <w:p w14:paraId="09C8F28E" w14:textId="77777777" w:rsidR="00CD5233" w:rsidRPr="00B03B9B" w:rsidRDefault="00CD5233" w:rsidP="009173E1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06" w:type="dxa"/>
          </w:tcPr>
          <w:p w14:paraId="7D0DE3B6" w14:textId="77777777" w:rsidR="00CD5233" w:rsidRPr="00B03B9B" w:rsidRDefault="00CD5233" w:rsidP="009173E1">
            <w:pPr>
              <w:ind w:right="-126" w:hanging="1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52" w:type="dxa"/>
          </w:tcPr>
          <w:p w14:paraId="18E5AAD1" w14:textId="77777777" w:rsidR="00CD5233" w:rsidRPr="00B03B9B" w:rsidRDefault="00CD5233" w:rsidP="009173E1">
            <w:pPr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06" w:type="dxa"/>
            <w:gridSpan w:val="2"/>
          </w:tcPr>
          <w:p w14:paraId="3DD6C468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73399143" w14:textId="77777777" w:rsidR="00CD5233" w:rsidRPr="00B03B9B" w:rsidRDefault="00CD5233" w:rsidP="009173E1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02869C1F" w14:textId="77777777" w:rsidR="00CD5233" w:rsidRPr="00B03B9B" w:rsidRDefault="00CD5233" w:rsidP="009173E1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01201095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4628C3E7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199" w:type="dxa"/>
            <w:gridSpan w:val="3"/>
          </w:tcPr>
          <w:p w14:paraId="24F03FFE" w14:textId="77777777" w:rsidR="00CD5233" w:rsidRPr="00B03B9B" w:rsidRDefault="00CD5233" w:rsidP="009173E1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" w:type="dxa"/>
          </w:tcPr>
          <w:p w14:paraId="2FD3BA28" w14:textId="77777777" w:rsidR="00CD5233" w:rsidRPr="00B03B9B" w:rsidRDefault="00CD5233" w:rsidP="009173E1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4" w:type="dxa"/>
            <w:gridSpan w:val="3"/>
          </w:tcPr>
          <w:p w14:paraId="689963ED" w14:textId="77777777" w:rsidR="00CD5233" w:rsidRPr="00B03B9B" w:rsidRDefault="00CD5233" w:rsidP="009173E1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5F9B5B4E" w14:textId="77777777" w:rsidR="00CD5233" w:rsidRPr="00B03B9B" w:rsidRDefault="00CD5233" w:rsidP="009173E1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660AA1DD" w14:textId="77777777" w:rsidR="00CD5233" w:rsidRPr="00B03B9B" w:rsidRDefault="00CD5233" w:rsidP="009173E1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40F09605" w14:textId="77777777" w:rsidR="00CD5233" w:rsidRPr="00B03B9B" w:rsidRDefault="00CD5233" w:rsidP="009173E1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1" w:type="dxa"/>
          </w:tcPr>
          <w:p w14:paraId="68B80585" w14:textId="77777777" w:rsidR="00CD5233" w:rsidRPr="00B03B9B" w:rsidRDefault="00CD5233" w:rsidP="009173E1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5F59EB" w:rsidRPr="00B03B9B" w14:paraId="3C54DFD7" w14:textId="77777777" w:rsidTr="005F59EB">
        <w:tc>
          <w:tcPr>
            <w:tcW w:w="2107" w:type="dxa"/>
          </w:tcPr>
          <w:p w14:paraId="279E0E3E" w14:textId="77777777" w:rsidR="005F59EB" w:rsidRPr="00B03B9B" w:rsidRDefault="005F59EB" w:rsidP="005F59EB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13" w:type="dxa"/>
          </w:tcPr>
          <w:p w14:paraId="759520E2" w14:textId="77777777" w:rsidR="005F59EB" w:rsidRPr="00B03B9B" w:rsidRDefault="005F59EB" w:rsidP="005F59EB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751B7F6D" w14:textId="77777777" w:rsidR="005F59EB" w:rsidRPr="00B03B9B" w:rsidRDefault="005F59EB" w:rsidP="005F59EB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3AF46638" w14:textId="35B4A7A4" w:rsidR="005F59EB" w:rsidRPr="00B03B9B" w:rsidRDefault="00A059D1" w:rsidP="005F59EB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B03B9B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8</w:t>
            </w:r>
          </w:p>
        </w:tc>
        <w:tc>
          <w:tcPr>
            <w:tcW w:w="652" w:type="dxa"/>
          </w:tcPr>
          <w:p w14:paraId="4D02424B" w14:textId="5EAA29A2" w:rsidR="005F59EB" w:rsidRPr="00B03B9B" w:rsidRDefault="00A059D1" w:rsidP="005F59EB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52" w:type="dxa"/>
          </w:tcPr>
          <w:p w14:paraId="6AB609D1" w14:textId="257EFB27" w:rsidR="005F59EB" w:rsidRPr="00B03B9B" w:rsidRDefault="00A059D1" w:rsidP="005F59EB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B03B9B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8</w:t>
            </w:r>
          </w:p>
        </w:tc>
        <w:tc>
          <w:tcPr>
            <w:tcW w:w="654" w:type="dxa"/>
          </w:tcPr>
          <w:p w14:paraId="64A37735" w14:textId="093CBB32" w:rsidR="005F59EB" w:rsidRPr="00B03B9B" w:rsidRDefault="00A059D1" w:rsidP="005F59EB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05" w:type="dxa"/>
          </w:tcPr>
          <w:p w14:paraId="6E2115C0" w14:textId="2AA7EE06" w:rsidR="005F59EB" w:rsidRPr="00B03B9B" w:rsidRDefault="00A059D1" w:rsidP="005F59EB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B03B9B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8</w:t>
            </w:r>
          </w:p>
        </w:tc>
        <w:tc>
          <w:tcPr>
            <w:tcW w:w="86" w:type="dxa"/>
          </w:tcPr>
          <w:p w14:paraId="064C5D5E" w14:textId="77777777" w:rsidR="005F59EB" w:rsidRPr="00B03B9B" w:rsidRDefault="005F59EB" w:rsidP="005F59EB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3" w:type="dxa"/>
          </w:tcPr>
          <w:p w14:paraId="3AA680F1" w14:textId="0C4587D7" w:rsidR="005F59EB" w:rsidRPr="00B03B9B" w:rsidRDefault="00A059D1" w:rsidP="005F59EB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92" w:type="dxa"/>
          </w:tcPr>
          <w:p w14:paraId="20AD7452" w14:textId="77777777" w:rsidR="005F59EB" w:rsidRPr="00B03B9B" w:rsidRDefault="005F59EB" w:rsidP="005F59EB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39542E4E" w14:textId="00FD1372" w:rsidR="005F59EB" w:rsidRPr="00B03B9B" w:rsidRDefault="00A059D1" w:rsidP="005F59EB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B03B9B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8</w:t>
            </w:r>
          </w:p>
        </w:tc>
        <w:tc>
          <w:tcPr>
            <w:tcW w:w="90" w:type="dxa"/>
          </w:tcPr>
          <w:p w14:paraId="6D8128DF" w14:textId="77777777" w:rsidR="005F59EB" w:rsidRPr="00B03B9B" w:rsidRDefault="005F59EB" w:rsidP="005F59EB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F09D83E" w14:textId="56677A7D" w:rsidR="005F59EB" w:rsidRPr="00B03B9B" w:rsidRDefault="00A059D1" w:rsidP="005F59EB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30" w:type="dxa"/>
          </w:tcPr>
          <w:p w14:paraId="07B9854A" w14:textId="2A911955" w:rsidR="005F59EB" w:rsidRPr="00B03B9B" w:rsidRDefault="00A059D1" w:rsidP="005F59EB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B03B9B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8</w:t>
            </w:r>
          </w:p>
        </w:tc>
        <w:tc>
          <w:tcPr>
            <w:tcW w:w="630" w:type="dxa"/>
          </w:tcPr>
          <w:p w14:paraId="733B1549" w14:textId="6974031B" w:rsidR="005F59EB" w:rsidRPr="00B03B9B" w:rsidRDefault="00A059D1" w:rsidP="005F59EB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590" w:type="dxa"/>
          </w:tcPr>
          <w:p w14:paraId="3CAC9492" w14:textId="6EF337CA" w:rsidR="005F59EB" w:rsidRPr="00B03B9B" w:rsidRDefault="00A059D1" w:rsidP="005F59EB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B03B9B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8</w:t>
            </w:r>
          </w:p>
        </w:tc>
        <w:tc>
          <w:tcPr>
            <w:tcW w:w="90" w:type="dxa"/>
          </w:tcPr>
          <w:p w14:paraId="43CC730A" w14:textId="77777777" w:rsidR="005F59EB" w:rsidRPr="00B03B9B" w:rsidRDefault="005F59EB" w:rsidP="005F59EB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19" w:type="dxa"/>
          </w:tcPr>
          <w:p w14:paraId="156623D9" w14:textId="27767A36" w:rsidR="005F59EB" w:rsidRPr="00B03B9B" w:rsidRDefault="00A059D1" w:rsidP="005F59EB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97" w:type="dxa"/>
          </w:tcPr>
          <w:p w14:paraId="0A79EDD0" w14:textId="77777777" w:rsidR="005F59EB" w:rsidRPr="00B03B9B" w:rsidRDefault="005F59EB" w:rsidP="005F59EB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02A4FDF6" w14:textId="197B756F" w:rsidR="005F59EB" w:rsidRPr="00B03B9B" w:rsidRDefault="00A059D1" w:rsidP="005F59EB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B03B9B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8</w:t>
            </w:r>
          </w:p>
        </w:tc>
        <w:tc>
          <w:tcPr>
            <w:tcW w:w="90" w:type="dxa"/>
          </w:tcPr>
          <w:p w14:paraId="0EAF7F17" w14:textId="77777777" w:rsidR="005F59EB" w:rsidRPr="00B03B9B" w:rsidRDefault="005F59EB" w:rsidP="005F59EB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4" w:type="dxa"/>
          </w:tcPr>
          <w:p w14:paraId="7DAB5C16" w14:textId="05DD0519" w:rsidR="005F59EB" w:rsidRPr="00B03B9B" w:rsidRDefault="00A059D1" w:rsidP="005F59EB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86" w:type="dxa"/>
          </w:tcPr>
          <w:p w14:paraId="31F8BAD1" w14:textId="77777777" w:rsidR="005F59EB" w:rsidRPr="00B03B9B" w:rsidRDefault="005F59EB" w:rsidP="005F59EB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E23C376" w14:textId="42A45DEE" w:rsidR="005F59EB" w:rsidRPr="00B03B9B" w:rsidRDefault="00A059D1" w:rsidP="005F59EB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B03B9B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8</w:t>
            </w:r>
          </w:p>
        </w:tc>
        <w:tc>
          <w:tcPr>
            <w:tcW w:w="86" w:type="dxa"/>
          </w:tcPr>
          <w:p w14:paraId="2D0E500C" w14:textId="77777777" w:rsidR="005F59EB" w:rsidRPr="00B03B9B" w:rsidRDefault="005F59EB" w:rsidP="005F59EB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1921AF75" w14:textId="608FB5A8" w:rsidR="005F59EB" w:rsidRPr="00B03B9B" w:rsidRDefault="00A059D1" w:rsidP="005F59EB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</w:tr>
      <w:tr w:rsidR="00CD5233" w:rsidRPr="00B03B9B" w14:paraId="4F153217" w14:textId="77777777" w:rsidTr="005F59EB">
        <w:tc>
          <w:tcPr>
            <w:tcW w:w="2107" w:type="dxa"/>
          </w:tcPr>
          <w:p w14:paraId="1F1C07C2" w14:textId="77777777" w:rsidR="00CD5233" w:rsidRPr="00B03B9B" w:rsidRDefault="00CD5233" w:rsidP="009173E1">
            <w:pPr>
              <w:ind w:left="36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13" w:type="dxa"/>
          </w:tcPr>
          <w:p w14:paraId="1162705A" w14:textId="77777777" w:rsidR="00CD5233" w:rsidRPr="00B03B9B" w:rsidRDefault="00CD5233" w:rsidP="009173E1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087CDC21" w14:textId="77777777" w:rsidR="00CD5233" w:rsidRPr="00B03B9B" w:rsidRDefault="00CD5233" w:rsidP="009173E1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391590A4" w14:textId="77777777" w:rsidR="00CD5233" w:rsidRPr="00B03B9B" w:rsidRDefault="00CD5233" w:rsidP="009173E1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0B5AB554" w14:textId="77777777" w:rsidR="00CD5233" w:rsidRPr="00B03B9B" w:rsidRDefault="00CD5233" w:rsidP="009173E1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31EB1183" w14:textId="77777777" w:rsidR="00CD5233" w:rsidRPr="00B03B9B" w:rsidRDefault="00CD5233" w:rsidP="009173E1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220B98B2" w14:textId="77777777" w:rsidR="00CD5233" w:rsidRPr="00B03B9B" w:rsidRDefault="00CD5233" w:rsidP="009173E1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31EDB0CB" w14:textId="77777777" w:rsidR="00CD5233" w:rsidRPr="00B03B9B" w:rsidRDefault="00CD5233" w:rsidP="009173E1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6A42435" w14:textId="77777777" w:rsidR="00CD5233" w:rsidRPr="00B03B9B" w:rsidRDefault="00CD5233" w:rsidP="009173E1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3" w:type="dxa"/>
          </w:tcPr>
          <w:p w14:paraId="620DAB2A" w14:textId="77777777" w:rsidR="00CD5233" w:rsidRPr="00B03B9B" w:rsidRDefault="00CD5233" w:rsidP="009173E1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16C6703" w14:textId="77777777" w:rsidR="00CD5233" w:rsidRPr="00B03B9B" w:rsidRDefault="00CD5233" w:rsidP="009173E1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76B8C87C" w14:textId="77777777" w:rsidR="00CD5233" w:rsidRPr="00B03B9B" w:rsidRDefault="00CD5233" w:rsidP="009173E1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9F03A8E" w14:textId="77777777" w:rsidR="00CD5233" w:rsidRPr="00B03B9B" w:rsidRDefault="00CD5233" w:rsidP="009173E1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00316A8" w14:textId="77777777" w:rsidR="00CD5233" w:rsidRPr="00B03B9B" w:rsidRDefault="00CD5233" w:rsidP="009173E1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188DFEF" w14:textId="77777777" w:rsidR="00CD5233" w:rsidRPr="00B03B9B" w:rsidRDefault="00CD5233" w:rsidP="009173E1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B039071" w14:textId="77777777" w:rsidR="00CD5233" w:rsidRPr="00B03B9B" w:rsidRDefault="00CD5233" w:rsidP="009173E1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2C924B0" w14:textId="77777777" w:rsidR="00CD5233" w:rsidRPr="00B03B9B" w:rsidRDefault="00CD5233" w:rsidP="009173E1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991702B" w14:textId="77777777" w:rsidR="00CD5233" w:rsidRPr="00B03B9B" w:rsidRDefault="00CD5233" w:rsidP="009173E1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19" w:type="dxa"/>
          </w:tcPr>
          <w:p w14:paraId="3B89019B" w14:textId="77777777" w:rsidR="00CD5233" w:rsidRPr="00B03B9B" w:rsidRDefault="00CD5233" w:rsidP="009173E1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120F64F0" w14:textId="77777777" w:rsidR="00CD5233" w:rsidRPr="00B03B9B" w:rsidRDefault="00CD5233" w:rsidP="009173E1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73A0058E" w14:textId="77777777" w:rsidR="00CD5233" w:rsidRPr="00B03B9B" w:rsidRDefault="00CD5233" w:rsidP="009173E1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D020588" w14:textId="77777777" w:rsidR="00CD5233" w:rsidRPr="00B03B9B" w:rsidRDefault="00CD5233" w:rsidP="009173E1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4" w:type="dxa"/>
          </w:tcPr>
          <w:p w14:paraId="319B1071" w14:textId="77777777" w:rsidR="00CD5233" w:rsidRPr="00B03B9B" w:rsidRDefault="00CD5233" w:rsidP="009173E1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4D29751" w14:textId="77777777" w:rsidR="00CD5233" w:rsidRPr="00B03B9B" w:rsidRDefault="00CD5233" w:rsidP="009173E1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E03D737" w14:textId="77777777" w:rsidR="00CD5233" w:rsidRPr="00B03B9B" w:rsidRDefault="00CD5233" w:rsidP="009173E1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4643C30" w14:textId="77777777" w:rsidR="00CD5233" w:rsidRPr="00B03B9B" w:rsidRDefault="00CD5233" w:rsidP="009173E1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0465C3CD" w14:textId="77777777" w:rsidR="00CD5233" w:rsidRPr="00B03B9B" w:rsidRDefault="00CD5233" w:rsidP="009173E1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CD5233" w:rsidRPr="00B03B9B" w14:paraId="0996BEFB" w14:textId="77777777" w:rsidTr="005F59EB">
        <w:tc>
          <w:tcPr>
            <w:tcW w:w="2107" w:type="dxa"/>
          </w:tcPr>
          <w:p w14:paraId="7B2F730B" w14:textId="77777777" w:rsidR="00CD5233" w:rsidRPr="00B03B9B" w:rsidRDefault="00CD5233" w:rsidP="009173E1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B03B9B">
              <w:rPr>
                <w:rFonts w:ascii="Angsana New" w:hAnsi="Angsana New" w:cs="Angsana New" w:hint="cs"/>
                <w:sz w:val="16"/>
                <w:szCs w:val="16"/>
                <w:cs/>
              </w:rPr>
              <w:t>ทีพีซีเอส</w:t>
            </w: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  <w:r w:rsidRPr="00B03B9B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(มหาชน)</w:t>
            </w:r>
          </w:p>
        </w:tc>
        <w:tc>
          <w:tcPr>
            <w:tcW w:w="1313" w:type="dxa"/>
          </w:tcPr>
          <w:p w14:paraId="665D7344" w14:textId="77777777" w:rsidR="00CD5233" w:rsidRPr="00B03B9B" w:rsidRDefault="00CD5233" w:rsidP="009173E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ธุรกิจสิ่งทอ</w:t>
            </w:r>
          </w:p>
        </w:tc>
        <w:tc>
          <w:tcPr>
            <w:tcW w:w="1431" w:type="dxa"/>
          </w:tcPr>
          <w:p w14:paraId="2A1BE4BA" w14:textId="77777777" w:rsidR="00CD5233" w:rsidRPr="00B03B9B" w:rsidRDefault="00CD5233" w:rsidP="009173E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0B227210" w14:textId="77777777" w:rsidR="00CD5233" w:rsidRPr="00B03B9B" w:rsidRDefault="00CD5233" w:rsidP="009173E1">
            <w:pPr>
              <w:ind w:left="-282" w:right="113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37E9605" w14:textId="77777777" w:rsidR="00CD5233" w:rsidRPr="00B03B9B" w:rsidRDefault="00CD5233" w:rsidP="009173E1">
            <w:pPr>
              <w:ind w:left="-282" w:right="113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A4E1F39" w14:textId="77777777" w:rsidR="00CD5233" w:rsidRPr="00B03B9B" w:rsidRDefault="00CD5233" w:rsidP="009173E1">
            <w:pPr>
              <w:tabs>
                <w:tab w:val="decimal" w:pos="561"/>
              </w:tabs>
              <w:ind w:left="-351" w:firstLine="18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210ACA4" w14:textId="77777777" w:rsidR="00CD5233" w:rsidRPr="00B03B9B" w:rsidRDefault="00CD5233" w:rsidP="009173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64BBEEBC" w14:textId="77777777" w:rsidR="00CD5233" w:rsidRPr="00B03B9B" w:rsidRDefault="00CD5233" w:rsidP="009173E1">
            <w:pPr>
              <w:tabs>
                <w:tab w:val="decimal" w:pos="540"/>
              </w:tabs>
              <w:ind w:left="-430" w:right="-2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6" w:type="dxa"/>
          </w:tcPr>
          <w:p w14:paraId="18C2965D" w14:textId="77777777" w:rsidR="00CD5233" w:rsidRPr="00B03B9B" w:rsidRDefault="00CD5233" w:rsidP="009173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C0F2F1F" w14:textId="77777777" w:rsidR="00CD5233" w:rsidRPr="00B03B9B" w:rsidRDefault="00CD5233" w:rsidP="009173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D8FA115" w14:textId="77777777" w:rsidR="00CD5233" w:rsidRPr="00B03B9B" w:rsidRDefault="00CD5233" w:rsidP="009173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A23A754" w14:textId="77777777" w:rsidR="00CD5233" w:rsidRPr="00B03B9B" w:rsidRDefault="00CD5233" w:rsidP="009173E1">
            <w:pPr>
              <w:tabs>
                <w:tab w:val="decimal" w:pos="540"/>
              </w:tabs>
              <w:ind w:left="-43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4D70F5F" w14:textId="77777777" w:rsidR="00CD5233" w:rsidRPr="00B03B9B" w:rsidRDefault="00CD5233" w:rsidP="009173E1">
            <w:pPr>
              <w:tabs>
                <w:tab w:val="decimal" w:pos="756"/>
              </w:tabs>
              <w:ind w:right="55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975586C" w14:textId="77777777" w:rsidR="00CD5233" w:rsidRPr="00B03B9B" w:rsidRDefault="00CD5233" w:rsidP="009173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5CE07D1" w14:textId="77777777" w:rsidR="00CD5233" w:rsidRPr="00B03B9B" w:rsidRDefault="00CD5233" w:rsidP="009173E1">
            <w:pPr>
              <w:tabs>
                <w:tab w:val="decimal" w:pos="561"/>
              </w:tabs>
              <w:ind w:left="-351" w:firstLine="18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0EBBEF" w14:textId="77777777" w:rsidR="00CD5233" w:rsidRPr="00B03B9B" w:rsidRDefault="00CD5233" w:rsidP="009173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C4CA5F4" w14:textId="77777777" w:rsidR="00CD5233" w:rsidRPr="00B03B9B" w:rsidRDefault="00CD5233" w:rsidP="009173E1">
            <w:pPr>
              <w:tabs>
                <w:tab w:val="decimal" w:pos="540"/>
              </w:tabs>
              <w:ind w:left="-430" w:right="-2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43874B38" w14:textId="77777777" w:rsidR="00CD5233" w:rsidRPr="00B03B9B" w:rsidRDefault="00CD5233" w:rsidP="009173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19" w:type="dxa"/>
          </w:tcPr>
          <w:p w14:paraId="385D8B6C" w14:textId="77777777" w:rsidR="00CD5233" w:rsidRPr="00B03B9B" w:rsidRDefault="00CD5233" w:rsidP="009173E1">
            <w:pPr>
              <w:tabs>
                <w:tab w:val="decimal" w:pos="540"/>
              </w:tabs>
              <w:ind w:left="-430"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7BA6D2C" w14:textId="77777777" w:rsidR="00CD5233" w:rsidRPr="00B03B9B" w:rsidRDefault="00CD5233" w:rsidP="009173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5FB2101" w14:textId="77777777" w:rsidR="00CD5233" w:rsidRPr="00B03B9B" w:rsidRDefault="00CD5233" w:rsidP="009173E1">
            <w:pPr>
              <w:tabs>
                <w:tab w:val="decimal" w:pos="540"/>
              </w:tabs>
              <w:ind w:left="-43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E2DEC1E" w14:textId="77777777" w:rsidR="00CD5233" w:rsidRPr="00B03B9B" w:rsidRDefault="00CD5233" w:rsidP="009173E1">
            <w:pPr>
              <w:tabs>
                <w:tab w:val="decimal" w:pos="756"/>
              </w:tabs>
              <w:ind w:right="55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4" w:type="dxa"/>
          </w:tcPr>
          <w:p w14:paraId="52C8230C" w14:textId="77777777" w:rsidR="00CD5233" w:rsidRPr="00B03B9B" w:rsidRDefault="00CD5233" w:rsidP="009173E1">
            <w:pPr>
              <w:tabs>
                <w:tab w:val="decimal" w:pos="540"/>
              </w:tabs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2F56FA1" w14:textId="77777777" w:rsidR="00CD5233" w:rsidRPr="00B03B9B" w:rsidRDefault="00CD5233" w:rsidP="009173E1">
            <w:pPr>
              <w:tabs>
                <w:tab w:val="decimal" w:pos="540"/>
              </w:tabs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CC85F62" w14:textId="77777777" w:rsidR="00CD5233" w:rsidRPr="00B03B9B" w:rsidRDefault="00CD5233" w:rsidP="009173E1">
            <w:pPr>
              <w:tabs>
                <w:tab w:val="decimal" w:pos="540"/>
              </w:tabs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E002205" w14:textId="77777777" w:rsidR="00CD5233" w:rsidRPr="00B03B9B" w:rsidRDefault="00CD5233" w:rsidP="009173E1">
            <w:pPr>
              <w:tabs>
                <w:tab w:val="decimal" w:pos="540"/>
              </w:tabs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5625F78D" w14:textId="77777777" w:rsidR="00CD5233" w:rsidRPr="00B03B9B" w:rsidRDefault="00CD5233" w:rsidP="009173E1">
            <w:pPr>
              <w:tabs>
                <w:tab w:val="decimal" w:pos="540"/>
              </w:tabs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3312E" w:rsidRPr="00B03B9B" w14:paraId="77C42884" w14:textId="77777777" w:rsidTr="005F59EB">
        <w:tc>
          <w:tcPr>
            <w:tcW w:w="2107" w:type="dxa"/>
          </w:tcPr>
          <w:p w14:paraId="77296617" w14:textId="77777777" w:rsidR="0083312E" w:rsidRPr="00B03B9B" w:rsidRDefault="0083312E" w:rsidP="0083312E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13" w:type="dxa"/>
          </w:tcPr>
          <w:p w14:paraId="0A3E886E" w14:textId="77777777" w:rsidR="0083312E" w:rsidRPr="00B03B9B" w:rsidRDefault="0083312E" w:rsidP="0083312E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1C04920B" w14:textId="0F025F49" w:rsidR="0083312E" w:rsidRPr="00B03B9B" w:rsidRDefault="0083312E" w:rsidP="0083312E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ถือหุ้น</w:t>
            </w: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เกินกว่า</w:t>
            </w: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76637EAB" w14:textId="3B2955A0" w:rsidR="0083312E" w:rsidRPr="00B03B9B" w:rsidRDefault="00A059D1" w:rsidP="0083312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83312E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1FF5BAF" w14:textId="4D8A0266" w:rsidR="0083312E" w:rsidRPr="00B03B9B" w:rsidRDefault="00A059D1" w:rsidP="0083312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83312E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1C6D2244" w14:textId="15C514BB" w:rsidR="0083312E" w:rsidRPr="00B03B9B" w:rsidRDefault="00A059D1" w:rsidP="0083312E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83312E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04</w:t>
            </w:r>
          </w:p>
        </w:tc>
        <w:tc>
          <w:tcPr>
            <w:tcW w:w="654" w:type="dxa"/>
          </w:tcPr>
          <w:p w14:paraId="21C84E71" w14:textId="0BAFCAD9" w:rsidR="0083312E" w:rsidRPr="00B03B9B" w:rsidRDefault="00A059D1" w:rsidP="0083312E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83312E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04</w:t>
            </w:r>
          </w:p>
        </w:tc>
        <w:tc>
          <w:tcPr>
            <w:tcW w:w="605" w:type="dxa"/>
          </w:tcPr>
          <w:p w14:paraId="1C760052" w14:textId="3977E9E7" w:rsidR="0083312E" w:rsidRPr="00B03B9B" w:rsidRDefault="00A059D1" w:rsidP="0083312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60</w:t>
            </w:r>
            <w:r w:rsidR="0083312E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659</w:t>
            </w:r>
          </w:p>
        </w:tc>
        <w:tc>
          <w:tcPr>
            <w:tcW w:w="86" w:type="dxa"/>
          </w:tcPr>
          <w:p w14:paraId="75F71743" w14:textId="77777777" w:rsidR="0083312E" w:rsidRPr="00B03B9B" w:rsidRDefault="0083312E" w:rsidP="0083312E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3445E80" w14:textId="04BB8A76" w:rsidR="0083312E" w:rsidRPr="00B03B9B" w:rsidRDefault="00A059D1" w:rsidP="0083312E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60</w:t>
            </w:r>
            <w:r w:rsidR="0083312E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659</w:t>
            </w:r>
          </w:p>
        </w:tc>
        <w:tc>
          <w:tcPr>
            <w:tcW w:w="92" w:type="dxa"/>
          </w:tcPr>
          <w:p w14:paraId="10EA2367" w14:textId="77777777" w:rsidR="0083312E" w:rsidRPr="00B03B9B" w:rsidRDefault="0083312E" w:rsidP="0083312E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15CE42A" w14:textId="1B522450" w:rsidR="0083312E" w:rsidRPr="00B03B9B" w:rsidRDefault="00A059D1" w:rsidP="0083312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176</w:t>
            </w:r>
            <w:r w:rsidR="0083312E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629</w:t>
            </w:r>
          </w:p>
        </w:tc>
        <w:tc>
          <w:tcPr>
            <w:tcW w:w="90" w:type="dxa"/>
          </w:tcPr>
          <w:p w14:paraId="63A9C625" w14:textId="77777777" w:rsidR="0083312E" w:rsidRPr="00B03B9B" w:rsidRDefault="0083312E" w:rsidP="0083312E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3235DB3" w14:textId="14B58C7E" w:rsidR="0083312E" w:rsidRPr="00B03B9B" w:rsidRDefault="00A059D1" w:rsidP="0083312E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198</w:t>
            </w:r>
            <w:r w:rsidR="0083312E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708</w:t>
            </w:r>
          </w:p>
        </w:tc>
        <w:tc>
          <w:tcPr>
            <w:tcW w:w="630" w:type="dxa"/>
          </w:tcPr>
          <w:p w14:paraId="7ECE5C50" w14:textId="5002B320" w:rsidR="0083312E" w:rsidRPr="00B03B9B" w:rsidRDefault="00A059D1" w:rsidP="0083312E">
            <w:pPr>
              <w:tabs>
                <w:tab w:val="left" w:pos="485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11</w:t>
            </w:r>
            <w:r w:rsidR="0083312E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</w:p>
        </w:tc>
        <w:tc>
          <w:tcPr>
            <w:tcW w:w="630" w:type="dxa"/>
          </w:tcPr>
          <w:p w14:paraId="4DB8636C" w14:textId="6FE5D963" w:rsidR="0083312E" w:rsidRPr="00B03B9B" w:rsidRDefault="00A059D1" w:rsidP="0083312E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11</w:t>
            </w:r>
            <w:r w:rsidR="0083312E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</w:p>
        </w:tc>
        <w:tc>
          <w:tcPr>
            <w:tcW w:w="590" w:type="dxa"/>
          </w:tcPr>
          <w:p w14:paraId="35CB0877" w14:textId="2B2EFDEB" w:rsidR="0083312E" w:rsidRPr="00B03B9B" w:rsidRDefault="00A059D1" w:rsidP="0083312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83312E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383</w:t>
            </w:r>
          </w:p>
        </w:tc>
        <w:tc>
          <w:tcPr>
            <w:tcW w:w="90" w:type="dxa"/>
          </w:tcPr>
          <w:p w14:paraId="49109C17" w14:textId="77777777" w:rsidR="0083312E" w:rsidRPr="00B03B9B" w:rsidRDefault="0083312E" w:rsidP="0083312E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19" w:type="dxa"/>
          </w:tcPr>
          <w:p w14:paraId="1D40F68C" w14:textId="749476C7" w:rsidR="0083312E" w:rsidRPr="00B03B9B" w:rsidRDefault="00A059D1" w:rsidP="0083312E">
            <w:pPr>
              <w:tabs>
                <w:tab w:val="decimal" w:pos="426"/>
              </w:tabs>
              <w:ind w:right="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83312E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383</w:t>
            </w:r>
          </w:p>
        </w:tc>
        <w:tc>
          <w:tcPr>
            <w:tcW w:w="97" w:type="dxa"/>
          </w:tcPr>
          <w:p w14:paraId="603F2AAE" w14:textId="77777777" w:rsidR="0083312E" w:rsidRPr="00B03B9B" w:rsidRDefault="0083312E" w:rsidP="0083312E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2553C89" w14:textId="667D1FEF" w:rsidR="0083312E" w:rsidRPr="00B03B9B" w:rsidRDefault="00A059D1" w:rsidP="0083312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117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589</w:t>
            </w:r>
          </w:p>
        </w:tc>
        <w:tc>
          <w:tcPr>
            <w:tcW w:w="90" w:type="dxa"/>
          </w:tcPr>
          <w:p w14:paraId="4B00401E" w14:textId="77777777" w:rsidR="0083312E" w:rsidRPr="00B03B9B" w:rsidRDefault="0083312E" w:rsidP="0083312E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4" w:type="dxa"/>
          </w:tcPr>
          <w:p w14:paraId="63A88B8C" w14:textId="063F36AD" w:rsidR="0083312E" w:rsidRPr="00B03B9B" w:rsidRDefault="00A059D1" w:rsidP="0083312E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132</w:t>
            </w:r>
            <w:r w:rsidR="0083312E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288</w:t>
            </w:r>
          </w:p>
        </w:tc>
        <w:tc>
          <w:tcPr>
            <w:tcW w:w="86" w:type="dxa"/>
          </w:tcPr>
          <w:p w14:paraId="53FE7318" w14:textId="77777777" w:rsidR="0083312E" w:rsidRPr="00B03B9B" w:rsidRDefault="0083312E" w:rsidP="0083312E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3923583" w14:textId="0AF8F864" w:rsidR="0083312E" w:rsidRPr="00B03B9B" w:rsidRDefault="00A059D1" w:rsidP="0083312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DA7BB2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86" w:type="dxa"/>
          </w:tcPr>
          <w:p w14:paraId="7B1BBB9A" w14:textId="77777777" w:rsidR="0083312E" w:rsidRPr="00B03B9B" w:rsidRDefault="0083312E" w:rsidP="0083312E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71F8FB0D" w14:textId="325DB452" w:rsidR="0083312E" w:rsidRPr="00B03B9B" w:rsidRDefault="00A059D1" w:rsidP="0083312E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576106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962</w:t>
            </w:r>
          </w:p>
        </w:tc>
      </w:tr>
      <w:tr w:rsidR="0083312E" w:rsidRPr="00B03B9B" w14:paraId="40E8F994" w14:textId="77777777" w:rsidTr="005F59EB">
        <w:tc>
          <w:tcPr>
            <w:tcW w:w="2107" w:type="dxa"/>
          </w:tcPr>
          <w:p w14:paraId="3B534777" w14:textId="77777777" w:rsidR="0083312E" w:rsidRPr="00B03B9B" w:rsidRDefault="0083312E" w:rsidP="0083312E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บริษัท ไอ.ซี.ซี. อินเตอร์เนชั่นแนล</w:t>
            </w:r>
          </w:p>
        </w:tc>
        <w:tc>
          <w:tcPr>
            <w:tcW w:w="1313" w:type="dxa"/>
          </w:tcPr>
          <w:p w14:paraId="04E96F49" w14:textId="77777777" w:rsidR="0083312E" w:rsidRPr="00B03B9B" w:rsidRDefault="0083312E" w:rsidP="0083312E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ผู้จัดจำหน่าย</w:t>
            </w:r>
          </w:p>
        </w:tc>
        <w:tc>
          <w:tcPr>
            <w:tcW w:w="1431" w:type="dxa"/>
          </w:tcPr>
          <w:p w14:paraId="0A5EE8D6" w14:textId="77777777" w:rsidR="0083312E" w:rsidRPr="00B03B9B" w:rsidRDefault="0083312E" w:rsidP="0083312E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76171EC0" w14:textId="77777777" w:rsidR="0083312E" w:rsidRPr="00B03B9B" w:rsidRDefault="0083312E" w:rsidP="0083312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00390C0" w14:textId="77777777" w:rsidR="0083312E" w:rsidRPr="00B03B9B" w:rsidRDefault="0083312E" w:rsidP="0083312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3D51042" w14:textId="77777777" w:rsidR="0083312E" w:rsidRPr="00B03B9B" w:rsidRDefault="0083312E" w:rsidP="0083312E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2FDD8D38" w14:textId="77777777" w:rsidR="0083312E" w:rsidRPr="00B03B9B" w:rsidRDefault="0083312E" w:rsidP="0083312E">
            <w:pPr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617F5DA1" w14:textId="77777777" w:rsidR="0083312E" w:rsidRPr="00B03B9B" w:rsidRDefault="0083312E" w:rsidP="0083312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E37E3D8" w14:textId="77777777" w:rsidR="0083312E" w:rsidRPr="00B03B9B" w:rsidRDefault="0083312E" w:rsidP="0083312E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12CC70F" w14:textId="77777777" w:rsidR="0083312E" w:rsidRPr="00B03B9B" w:rsidRDefault="0083312E" w:rsidP="0083312E">
            <w:pPr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DDD7260" w14:textId="77777777" w:rsidR="0083312E" w:rsidRPr="00B03B9B" w:rsidRDefault="0083312E" w:rsidP="0083312E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379A452" w14:textId="77777777" w:rsidR="0083312E" w:rsidRPr="00B03B9B" w:rsidRDefault="0083312E" w:rsidP="0083312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3CA1904B" w14:textId="77777777" w:rsidR="0083312E" w:rsidRPr="00B03B9B" w:rsidRDefault="0083312E" w:rsidP="0083312E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D29510F" w14:textId="77777777" w:rsidR="0083312E" w:rsidRPr="00B03B9B" w:rsidRDefault="0083312E" w:rsidP="0083312E">
            <w:pPr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5176EAF" w14:textId="77777777" w:rsidR="0083312E" w:rsidRPr="00B03B9B" w:rsidRDefault="0083312E" w:rsidP="0083312E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EFE1F4A" w14:textId="77777777" w:rsidR="0083312E" w:rsidRPr="00B03B9B" w:rsidRDefault="0083312E" w:rsidP="0083312E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603536A" w14:textId="77777777" w:rsidR="0083312E" w:rsidRPr="00B03B9B" w:rsidRDefault="0083312E" w:rsidP="0083312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8A3FB52" w14:textId="77777777" w:rsidR="0083312E" w:rsidRPr="00B03B9B" w:rsidRDefault="0083312E" w:rsidP="0083312E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19" w:type="dxa"/>
          </w:tcPr>
          <w:p w14:paraId="45ED75B2" w14:textId="77777777" w:rsidR="0083312E" w:rsidRPr="00B03B9B" w:rsidRDefault="0083312E" w:rsidP="0083312E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41C8FFB6" w14:textId="77777777" w:rsidR="0083312E" w:rsidRPr="00B03B9B" w:rsidRDefault="0083312E" w:rsidP="0083312E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706BEFC" w14:textId="77777777" w:rsidR="0083312E" w:rsidRPr="00B03B9B" w:rsidRDefault="0083312E" w:rsidP="0083312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38D9A988" w14:textId="77777777" w:rsidR="0083312E" w:rsidRPr="00B03B9B" w:rsidRDefault="0083312E" w:rsidP="0083312E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4" w:type="dxa"/>
          </w:tcPr>
          <w:p w14:paraId="11499409" w14:textId="77777777" w:rsidR="0083312E" w:rsidRPr="00B03B9B" w:rsidRDefault="0083312E" w:rsidP="0083312E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EC0D7A3" w14:textId="77777777" w:rsidR="0083312E" w:rsidRPr="00B03B9B" w:rsidRDefault="0083312E" w:rsidP="0083312E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71D7529" w14:textId="77777777" w:rsidR="0083312E" w:rsidRPr="00B03B9B" w:rsidRDefault="0083312E" w:rsidP="0083312E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02483C8" w14:textId="77777777" w:rsidR="0083312E" w:rsidRPr="00B03B9B" w:rsidRDefault="0083312E" w:rsidP="0083312E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33E059FC" w14:textId="77777777" w:rsidR="0083312E" w:rsidRPr="00B03B9B" w:rsidRDefault="0083312E" w:rsidP="0083312E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3312E" w:rsidRPr="00B03B9B" w14:paraId="30E14CD6" w14:textId="77777777" w:rsidTr="005F59EB">
        <w:tc>
          <w:tcPr>
            <w:tcW w:w="2107" w:type="dxa"/>
          </w:tcPr>
          <w:p w14:paraId="44BB8539" w14:textId="77777777" w:rsidR="0083312E" w:rsidRPr="00B03B9B" w:rsidRDefault="0083312E" w:rsidP="0083312E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313" w:type="dxa"/>
          </w:tcPr>
          <w:p w14:paraId="68F2A91B" w14:textId="77777777" w:rsidR="0083312E" w:rsidRPr="00B03B9B" w:rsidRDefault="0083312E" w:rsidP="0083312E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404E6300" w14:textId="21D7E252" w:rsidR="0083312E" w:rsidRPr="00B03B9B" w:rsidRDefault="0083312E" w:rsidP="0083312E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1A38C9F3" w14:textId="2464E723" w:rsidR="0083312E" w:rsidRPr="00B03B9B" w:rsidRDefault="00A059D1" w:rsidP="0083312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83312E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0FA825AE" w14:textId="07C64F70" w:rsidR="0083312E" w:rsidRPr="00B03B9B" w:rsidRDefault="00A059D1" w:rsidP="0083312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365</w:t>
            </w:r>
            <w:r w:rsidR="0083312E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40BA32BE" w14:textId="34173B5A" w:rsidR="0083312E" w:rsidRPr="00B03B9B" w:rsidRDefault="00A059D1" w:rsidP="0083312E">
            <w:pPr>
              <w:tabs>
                <w:tab w:val="left" w:pos="508"/>
              </w:tabs>
              <w:ind w:right="-247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83312E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654" w:type="dxa"/>
          </w:tcPr>
          <w:p w14:paraId="42397525" w14:textId="6B4C0C95" w:rsidR="0083312E" w:rsidRPr="00B03B9B" w:rsidRDefault="00A059D1" w:rsidP="0083312E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83312E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605" w:type="dxa"/>
          </w:tcPr>
          <w:p w14:paraId="314FE947" w14:textId="4B34F90A" w:rsidR="0083312E" w:rsidRPr="00B03B9B" w:rsidRDefault="00A059D1" w:rsidP="0083312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144</w:t>
            </w:r>
            <w:r w:rsidR="0083312E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640</w:t>
            </w:r>
          </w:p>
        </w:tc>
        <w:tc>
          <w:tcPr>
            <w:tcW w:w="86" w:type="dxa"/>
          </w:tcPr>
          <w:p w14:paraId="61B524A7" w14:textId="77777777" w:rsidR="0083312E" w:rsidRPr="00B03B9B" w:rsidRDefault="0083312E" w:rsidP="0083312E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4C0F07" w14:textId="7FD26B4E" w:rsidR="0083312E" w:rsidRPr="00B03B9B" w:rsidRDefault="00A059D1" w:rsidP="0083312E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144</w:t>
            </w:r>
            <w:r w:rsidR="0083312E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640</w:t>
            </w:r>
          </w:p>
        </w:tc>
        <w:tc>
          <w:tcPr>
            <w:tcW w:w="92" w:type="dxa"/>
          </w:tcPr>
          <w:p w14:paraId="69E9831D" w14:textId="77777777" w:rsidR="0083312E" w:rsidRPr="00B03B9B" w:rsidRDefault="0083312E" w:rsidP="0083312E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E57EE3D" w14:textId="2604275B" w:rsidR="0083312E" w:rsidRPr="00B03B9B" w:rsidRDefault="00A059D1" w:rsidP="0083312E">
            <w:pPr>
              <w:tabs>
                <w:tab w:val="decimal" w:pos="540"/>
              </w:tabs>
              <w:ind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470</w:t>
            </w:r>
            <w:r w:rsidR="0083312E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575</w:t>
            </w:r>
          </w:p>
        </w:tc>
        <w:tc>
          <w:tcPr>
            <w:tcW w:w="90" w:type="dxa"/>
          </w:tcPr>
          <w:p w14:paraId="4E5B79EB" w14:textId="77777777" w:rsidR="0083312E" w:rsidRPr="00B03B9B" w:rsidRDefault="0083312E" w:rsidP="0083312E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6610B75" w14:textId="624D165E" w:rsidR="0083312E" w:rsidRPr="00B03B9B" w:rsidRDefault="00A059D1" w:rsidP="0083312E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454</w:t>
            </w:r>
            <w:r w:rsidR="0083312E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447</w:t>
            </w:r>
          </w:p>
        </w:tc>
        <w:tc>
          <w:tcPr>
            <w:tcW w:w="630" w:type="dxa"/>
          </w:tcPr>
          <w:p w14:paraId="74014E3C" w14:textId="093E2991" w:rsidR="0083312E" w:rsidRPr="00B03B9B" w:rsidRDefault="00A059D1" w:rsidP="0083312E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83312E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630" w:type="dxa"/>
          </w:tcPr>
          <w:p w14:paraId="71233F9E" w14:textId="4F077BD5" w:rsidR="0083312E" w:rsidRPr="00B03B9B" w:rsidRDefault="00A059D1" w:rsidP="0083312E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83312E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590" w:type="dxa"/>
          </w:tcPr>
          <w:p w14:paraId="704C78EC" w14:textId="77397D8F" w:rsidR="0083312E" w:rsidRPr="00B03B9B" w:rsidRDefault="00A059D1" w:rsidP="0083312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147</w:t>
            </w:r>
            <w:r w:rsidR="0065256A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466</w:t>
            </w:r>
          </w:p>
        </w:tc>
        <w:tc>
          <w:tcPr>
            <w:tcW w:w="90" w:type="dxa"/>
          </w:tcPr>
          <w:p w14:paraId="40C7DE8F" w14:textId="77777777" w:rsidR="0083312E" w:rsidRPr="00B03B9B" w:rsidRDefault="0083312E" w:rsidP="0083312E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19" w:type="dxa"/>
          </w:tcPr>
          <w:p w14:paraId="4EB1F249" w14:textId="62914DB5" w:rsidR="0083312E" w:rsidRPr="00B03B9B" w:rsidRDefault="00A059D1" w:rsidP="0083312E">
            <w:pPr>
              <w:tabs>
                <w:tab w:val="decimal" w:pos="426"/>
              </w:tabs>
              <w:ind w:right="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147</w:t>
            </w:r>
            <w:r w:rsidR="0083312E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466</w:t>
            </w:r>
          </w:p>
        </w:tc>
        <w:tc>
          <w:tcPr>
            <w:tcW w:w="97" w:type="dxa"/>
          </w:tcPr>
          <w:p w14:paraId="1BA8A84C" w14:textId="77777777" w:rsidR="0083312E" w:rsidRPr="00B03B9B" w:rsidRDefault="0083312E" w:rsidP="0083312E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04D33EB" w14:textId="2498E9CA" w:rsidR="0083312E" w:rsidRPr="00B03B9B" w:rsidRDefault="00A059D1" w:rsidP="0083312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470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575</w:t>
            </w:r>
          </w:p>
        </w:tc>
        <w:tc>
          <w:tcPr>
            <w:tcW w:w="90" w:type="dxa"/>
          </w:tcPr>
          <w:p w14:paraId="1CCD7CB7" w14:textId="77777777" w:rsidR="0083312E" w:rsidRPr="00B03B9B" w:rsidRDefault="0083312E" w:rsidP="0083312E">
            <w:pPr>
              <w:tabs>
                <w:tab w:val="decimal" w:pos="540"/>
              </w:tabs>
              <w:ind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4" w:type="dxa"/>
          </w:tcPr>
          <w:p w14:paraId="123630C1" w14:textId="51CA914D" w:rsidR="0083312E" w:rsidRPr="00B03B9B" w:rsidRDefault="00A059D1" w:rsidP="0083312E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454</w:t>
            </w:r>
            <w:r w:rsidR="0083312E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447</w:t>
            </w:r>
          </w:p>
        </w:tc>
        <w:tc>
          <w:tcPr>
            <w:tcW w:w="86" w:type="dxa"/>
          </w:tcPr>
          <w:p w14:paraId="43F91F66" w14:textId="77777777" w:rsidR="0083312E" w:rsidRPr="00B03B9B" w:rsidRDefault="0083312E" w:rsidP="0083312E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7366A3D" w14:textId="36133D02" w:rsidR="0083312E" w:rsidRPr="00B03B9B" w:rsidRDefault="00A059D1" w:rsidP="0083312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DA7BB2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86" w:type="dxa"/>
          </w:tcPr>
          <w:p w14:paraId="0D968C5E" w14:textId="77777777" w:rsidR="0083312E" w:rsidRPr="00B03B9B" w:rsidRDefault="0083312E" w:rsidP="0083312E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63939C55" w14:textId="467B5BF7" w:rsidR="0083312E" w:rsidRPr="00B03B9B" w:rsidRDefault="00A059D1" w:rsidP="0083312E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13</w:t>
            </w:r>
            <w:r w:rsidR="0083312E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040</w:t>
            </w:r>
          </w:p>
        </w:tc>
      </w:tr>
      <w:tr w:rsidR="0083312E" w:rsidRPr="00B03B9B" w14:paraId="401820F9" w14:textId="77777777" w:rsidTr="005F59EB">
        <w:tc>
          <w:tcPr>
            <w:tcW w:w="2107" w:type="dxa"/>
          </w:tcPr>
          <w:p w14:paraId="4E4D6D0E" w14:textId="77777777" w:rsidR="0083312E" w:rsidRPr="00B03B9B" w:rsidRDefault="0083312E" w:rsidP="0083312E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บริษัท สหพัฒนา อินเตอร์ โฮลดิ้ง</w:t>
            </w:r>
          </w:p>
        </w:tc>
        <w:tc>
          <w:tcPr>
            <w:tcW w:w="1313" w:type="dxa"/>
          </w:tcPr>
          <w:p w14:paraId="0B5D9E96" w14:textId="77777777" w:rsidR="0083312E" w:rsidRPr="00B03B9B" w:rsidRDefault="0083312E" w:rsidP="0083312E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การลงทุน</w:t>
            </w:r>
          </w:p>
        </w:tc>
        <w:tc>
          <w:tcPr>
            <w:tcW w:w="1431" w:type="dxa"/>
          </w:tcPr>
          <w:p w14:paraId="21999492" w14:textId="77777777" w:rsidR="0083312E" w:rsidRPr="00B03B9B" w:rsidRDefault="0083312E" w:rsidP="0083312E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BE561BC" w14:textId="77777777" w:rsidR="0083312E" w:rsidRPr="00B03B9B" w:rsidRDefault="0083312E" w:rsidP="0083312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9E321B8" w14:textId="77777777" w:rsidR="0083312E" w:rsidRPr="00B03B9B" w:rsidRDefault="0083312E" w:rsidP="0083312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9916111" w14:textId="77777777" w:rsidR="0083312E" w:rsidRPr="00B03B9B" w:rsidRDefault="0083312E" w:rsidP="0083312E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49459F1E" w14:textId="77777777" w:rsidR="0083312E" w:rsidRPr="00B03B9B" w:rsidRDefault="0083312E" w:rsidP="0083312E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EF628DA" w14:textId="77777777" w:rsidR="0083312E" w:rsidRPr="00B03B9B" w:rsidRDefault="0083312E" w:rsidP="0083312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489FCB4" w14:textId="77777777" w:rsidR="0083312E" w:rsidRPr="00B03B9B" w:rsidRDefault="0083312E" w:rsidP="0083312E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CB04023" w14:textId="77777777" w:rsidR="0083312E" w:rsidRPr="00B03B9B" w:rsidRDefault="0083312E" w:rsidP="0083312E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09941C6" w14:textId="77777777" w:rsidR="0083312E" w:rsidRPr="00B03B9B" w:rsidRDefault="0083312E" w:rsidP="0083312E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27D3892" w14:textId="77777777" w:rsidR="0083312E" w:rsidRPr="00B03B9B" w:rsidRDefault="0083312E" w:rsidP="0083312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48F02B9B" w14:textId="77777777" w:rsidR="0083312E" w:rsidRPr="00B03B9B" w:rsidRDefault="0083312E" w:rsidP="0083312E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0C5A8CF" w14:textId="77777777" w:rsidR="0083312E" w:rsidRPr="00B03B9B" w:rsidRDefault="0083312E" w:rsidP="0083312E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9E9DC52" w14:textId="77777777" w:rsidR="0083312E" w:rsidRPr="00B03B9B" w:rsidRDefault="0083312E" w:rsidP="0083312E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BB62ECD" w14:textId="77777777" w:rsidR="0083312E" w:rsidRPr="00B03B9B" w:rsidRDefault="0083312E" w:rsidP="0083312E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72E2F70" w14:textId="77777777" w:rsidR="0083312E" w:rsidRPr="00B03B9B" w:rsidRDefault="0083312E" w:rsidP="0083312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1DEA1AD" w14:textId="77777777" w:rsidR="0083312E" w:rsidRPr="00B03B9B" w:rsidRDefault="0083312E" w:rsidP="0083312E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19" w:type="dxa"/>
          </w:tcPr>
          <w:p w14:paraId="54ED0FFC" w14:textId="77777777" w:rsidR="0083312E" w:rsidRPr="00B03B9B" w:rsidRDefault="0083312E" w:rsidP="0083312E">
            <w:pPr>
              <w:tabs>
                <w:tab w:val="decimal" w:pos="426"/>
              </w:tabs>
              <w:ind w:right="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258B21D9" w14:textId="77777777" w:rsidR="0083312E" w:rsidRPr="00B03B9B" w:rsidRDefault="0083312E" w:rsidP="0083312E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59E5081" w14:textId="77777777" w:rsidR="0083312E" w:rsidRPr="00B03B9B" w:rsidRDefault="0083312E" w:rsidP="0083312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05835A6E" w14:textId="77777777" w:rsidR="0083312E" w:rsidRPr="00B03B9B" w:rsidRDefault="0083312E" w:rsidP="0083312E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4" w:type="dxa"/>
          </w:tcPr>
          <w:p w14:paraId="1B30E137" w14:textId="77777777" w:rsidR="0083312E" w:rsidRPr="00B03B9B" w:rsidRDefault="0083312E" w:rsidP="0083312E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D3CB7BF" w14:textId="77777777" w:rsidR="0083312E" w:rsidRPr="00B03B9B" w:rsidRDefault="0083312E" w:rsidP="0083312E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D620023" w14:textId="77777777" w:rsidR="0083312E" w:rsidRPr="00B03B9B" w:rsidRDefault="0083312E" w:rsidP="0083312E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3AC322F" w14:textId="77777777" w:rsidR="0083312E" w:rsidRPr="00B03B9B" w:rsidRDefault="0083312E" w:rsidP="0083312E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500DE507" w14:textId="77777777" w:rsidR="0083312E" w:rsidRPr="00B03B9B" w:rsidRDefault="0083312E" w:rsidP="0083312E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1172C" w:rsidRPr="00B03B9B" w14:paraId="7B2FA63B" w14:textId="77777777" w:rsidTr="005F59EB">
        <w:tc>
          <w:tcPr>
            <w:tcW w:w="2107" w:type="dxa"/>
          </w:tcPr>
          <w:p w14:paraId="78B5CBB7" w14:textId="77777777" w:rsidR="0031172C" w:rsidRPr="00B03B9B" w:rsidRDefault="0031172C" w:rsidP="0031172C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313" w:type="dxa"/>
          </w:tcPr>
          <w:p w14:paraId="715534D2" w14:textId="77777777" w:rsidR="0031172C" w:rsidRPr="00B03B9B" w:rsidRDefault="0031172C" w:rsidP="0031172C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6CD85A8A" w14:textId="2C6BAF28" w:rsidR="0031172C" w:rsidRPr="00B03B9B" w:rsidRDefault="0031172C" w:rsidP="0031172C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431662E2" w14:textId="0F4F63B4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857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895</w:t>
            </w:r>
          </w:p>
        </w:tc>
        <w:tc>
          <w:tcPr>
            <w:tcW w:w="652" w:type="dxa"/>
          </w:tcPr>
          <w:p w14:paraId="4CDC5097" w14:textId="59CD95DB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571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891</w:t>
            </w:r>
          </w:p>
        </w:tc>
        <w:tc>
          <w:tcPr>
            <w:tcW w:w="652" w:type="dxa"/>
          </w:tcPr>
          <w:p w14:paraId="3B0C9E8D" w14:textId="36F3318E" w:rsidR="0031172C" w:rsidRPr="00B03B9B" w:rsidRDefault="00A059D1" w:rsidP="0031172C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54" w:type="dxa"/>
          </w:tcPr>
          <w:p w14:paraId="6E2B5E10" w14:textId="44C171B4" w:rsidR="0031172C" w:rsidRPr="00B03B9B" w:rsidRDefault="00A059D1" w:rsidP="0031172C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05" w:type="dxa"/>
          </w:tcPr>
          <w:p w14:paraId="10C479A9" w14:textId="6694890E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86" w:type="dxa"/>
          </w:tcPr>
          <w:p w14:paraId="5C7C06F5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D23D88C" w14:textId="1376E374" w:rsidR="0031172C" w:rsidRPr="00B03B9B" w:rsidRDefault="00A059D1" w:rsidP="0031172C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92" w:type="dxa"/>
          </w:tcPr>
          <w:p w14:paraId="033729C9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64ABCF6" w14:textId="7CF48BB0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234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902</w:t>
            </w:r>
          </w:p>
        </w:tc>
        <w:tc>
          <w:tcPr>
            <w:tcW w:w="90" w:type="dxa"/>
          </w:tcPr>
          <w:p w14:paraId="2C402B5F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4CCAB9C" w14:textId="56B21FFC" w:rsidR="0031172C" w:rsidRPr="00B03B9B" w:rsidRDefault="00A059D1" w:rsidP="0031172C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244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258</w:t>
            </w:r>
          </w:p>
        </w:tc>
        <w:tc>
          <w:tcPr>
            <w:tcW w:w="630" w:type="dxa"/>
          </w:tcPr>
          <w:p w14:paraId="2AE0602E" w14:textId="2D0970C6" w:rsidR="0031172C" w:rsidRPr="00B03B9B" w:rsidRDefault="00A059D1" w:rsidP="0031172C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30" w:type="dxa"/>
          </w:tcPr>
          <w:p w14:paraId="7CD69CC0" w14:textId="2B710F64" w:rsidR="0031172C" w:rsidRPr="00B03B9B" w:rsidRDefault="00A059D1" w:rsidP="0031172C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590" w:type="dxa"/>
          </w:tcPr>
          <w:p w14:paraId="50485BFF" w14:textId="33F182FB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90" w:type="dxa"/>
          </w:tcPr>
          <w:p w14:paraId="02FE355C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19" w:type="dxa"/>
          </w:tcPr>
          <w:p w14:paraId="6D51B73A" w14:textId="0E583CD6" w:rsidR="0031172C" w:rsidRPr="00B03B9B" w:rsidRDefault="00A059D1" w:rsidP="0031172C">
            <w:pPr>
              <w:tabs>
                <w:tab w:val="decimal" w:pos="426"/>
              </w:tabs>
              <w:ind w:right="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97" w:type="dxa"/>
          </w:tcPr>
          <w:p w14:paraId="72EF1DBC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A54BB31" w14:textId="564B1C27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234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902</w:t>
            </w:r>
          </w:p>
        </w:tc>
        <w:tc>
          <w:tcPr>
            <w:tcW w:w="90" w:type="dxa"/>
          </w:tcPr>
          <w:p w14:paraId="7F9E376A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4" w:type="dxa"/>
          </w:tcPr>
          <w:p w14:paraId="73C0DDEF" w14:textId="4D0CCD4A" w:rsidR="0031172C" w:rsidRPr="00B03B9B" w:rsidRDefault="00A059D1" w:rsidP="0031172C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244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258</w:t>
            </w:r>
          </w:p>
        </w:tc>
        <w:tc>
          <w:tcPr>
            <w:tcW w:w="86" w:type="dxa"/>
          </w:tcPr>
          <w:p w14:paraId="490F008D" w14:textId="77777777" w:rsidR="0031172C" w:rsidRPr="00B03B9B" w:rsidRDefault="0031172C" w:rsidP="0031172C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F94FC42" w14:textId="5047A021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7BB2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86" w:type="dxa"/>
          </w:tcPr>
          <w:p w14:paraId="719E646A" w14:textId="77777777" w:rsidR="0031172C" w:rsidRPr="00B03B9B" w:rsidRDefault="0031172C" w:rsidP="0031172C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647F1AAF" w14:textId="3E5BF36C" w:rsidR="0031172C" w:rsidRPr="00B03B9B" w:rsidRDefault="00A059D1" w:rsidP="0031172C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152</w:t>
            </w:r>
          </w:p>
        </w:tc>
      </w:tr>
      <w:tr w:rsidR="0031172C" w:rsidRPr="00B03B9B" w14:paraId="7AD075BE" w14:textId="77777777" w:rsidTr="005F59EB">
        <w:tc>
          <w:tcPr>
            <w:tcW w:w="2107" w:type="dxa"/>
          </w:tcPr>
          <w:p w14:paraId="6E090C88" w14:textId="4F6F8C44" w:rsidR="0031172C" w:rsidRPr="00B03B9B" w:rsidRDefault="0031172C" w:rsidP="0031172C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บริษัท ธนูลักษณ์ จำกัด (มหาชน)</w:t>
            </w:r>
          </w:p>
        </w:tc>
        <w:tc>
          <w:tcPr>
            <w:tcW w:w="1313" w:type="dxa"/>
          </w:tcPr>
          <w:p w14:paraId="6C32BB35" w14:textId="77777777" w:rsidR="0031172C" w:rsidRPr="00B03B9B" w:rsidRDefault="0031172C" w:rsidP="0031172C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431" w:type="dxa"/>
          </w:tcPr>
          <w:p w14:paraId="7144DF8E" w14:textId="77777777" w:rsidR="0031172C" w:rsidRPr="00B03B9B" w:rsidRDefault="0031172C" w:rsidP="0031172C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7A413BCD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33A012FF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F058D4A" w14:textId="77777777" w:rsidR="0031172C" w:rsidRPr="00B03B9B" w:rsidRDefault="0031172C" w:rsidP="0031172C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30A22C1" w14:textId="77777777" w:rsidR="0031172C" w:rsidRPr="00B03B9B" w:rsidRDefault="0031172C" w:rsidP="0031172C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6E41BE8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80F6C4C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2BA715C" w14:textId="77777777" w:rsidR="0031172C" w:rsidRPr="00B03B9B" w:rsidRDefault="0031172C" w:rsidP="0031172C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59B906A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C0022FA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C4A9CF2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573DEBB" w14:textId="77777777" w:rsidR="0031172C" w:rsidRPr="00B03B9B" w:rsidRDefault="0031172C" w:rsidP="0031172C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9349E93" w14:textId="77777777" w:rsidR="0031172C" w:rsidRPr="00B03B9B" w:rsidRDefault="0031172C" w:rsidP="0031172C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2B443CB" w14:textId="77777777" w:rsidR="0031172C" w:rsidRPr="00B03B9B" w:rsidRDefault="0031172C" w:rsidP="0031172C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899AD25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A943B94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19" w:type="dxa"/>
          </w:tcPr>
          <w:p w14:paraId="23BEA67C" w14:textId="77777777" w:rsidR="0031172C" w:rsidRPr="00B03B9B" w:rsidRDefault="0031172C" w:rsidP="0031172C">
            <w:pPr>
              <w:tabs>
                <w:tab w:val="decimal" w:pos="426"/>
              </w:tabs>
              <w:ind w:right="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6405B77D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A5D2B73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358A9F9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4" w:type="dxa"/>
          </w:tcPr>
          <w:p w14:paraId="2B7DB570" w14:textId="77777777" w:rsidR="0031172C" w:rsidRPr="00B03B9B" w:rsidRDefault="0031172C" w:rsidP="0031172C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0A64675" w14:textId="77777777" w:rsidR="0031172C" w:rsidRPr="00B03B9B" w:rsidRDefault="0031172C" w:rsidP="0031172C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5E9B5E4" w14:textId="77777777" w:rsidR="0031172C" w:rsidRPr="00B03B9B" w:rsidRDefault="0031172C" w:rsidP="0031172C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1F3DF4C" w14:textId="77777777" w:rsidR="0031172C" w:rsidRPr="00B03B9B" w:rsidRDefault="0031172C" w:rsidP="0031172C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03CA1691" w14:textId="77777777" w:rsidR="0031172C" w:rsidRPr="00B03B9B" w:rsidRDefault="0031172C" w:rsidP="0031172C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1172C" w:rsidRPr="00B03B9B" w14:paraId="4D681FF7" w14:textId="77777777" w:rsidTr="005F59EB">
        <w:tc>
          <w:tcPr>
            <w:tcW w:w="2107" w:type="dxa"/>
          </w:tcPr>
          <w:p w14:paraId="2A41EC48" w14:textId="77777777" w:rsidR="0031172C" w:rsidRPr="00B03B9B" w:rsidRDefault="0031172C" w:rsidP="0031172C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13" w:type="dxa"/>
          </w:tcPr>
          <w:p w14:paraId="3E1250DC" w14:textId="77777777" w:rsidR="0031172C" w:rsidRPr="00B03B9B" w:rsidRDefault="0031172C" w:rsidP="0031172C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5FB4E56E" w14:textId="4291BB99" w:rsidR="0031172C" w:rsidRPr="00B03B9B" w:rsidRDefault="0031172C" w:rsidP="0031172C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39D2A12D" w14:textId="379E2EAF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304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623</w:t>
            </w:r>
          </w:p>
        </w:tc>
        <w:tc>
          <w:tcPr>
            <w:tcW w:w="652" w:type="dxa"/>
          </w:tcPr>
          <w:p w14:paraId="607E0A9F" w14:textId="076BBA29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304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623</w:t>
            </w:r>
          </w:p>
        </w:tc>
        <w:tc>
          <w:tcPr>
            <w:tcW w:w="652" w:type="dxa"/>
          </w:tcPr>
          <w:p w14:paraId="5E6A5658" w14:textId="2EC905EE" w:rsidR="0031172C" w:rsidRPr="00B03B9B" w:rsidRDefault="00A059D1" w:rsidP="0031172C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54" w:type="dxa"/>
          </w:tcPr>
          <w:p w14:paraId="307F4CFB" w14:textId="0A724F37" w:rsidR="0031172C" w:rsidRPr="00B03B9B" w:rsidRDefault="00A059D1" w:rsidP="0031172C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05" w:type="dxa"/>
          </w:tcPr>
          <w:p w14:paraId="1EB8F8F3" w14:textId="658A73C2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183</w:t>
            </w:r>
          </w:p>
        </w:tc>
        <w:tc>
          <w:tcPr>
            <w:tcW w:w="86" w:type="dxa"/>
          </w:tcPr>
          <w:p w14:paraId="39334BDC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FF1F8A1" w14:textId="712D6E21" w:rsidR="0031172C" w:rsidRPr="00B03B9B" w:rsidRDefault="00A059D1" w:rsidP="0031172C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183</w:t>
            </w:r>
          </w:p>
        </w:tc>
        <w:tc>
          <w:tcPr>
            <w:tcW w:w="92" w:type="dxa"/>
          </w:tcPr>
          <w:p w14:paraId="00DC4429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D2F7C30" w14:textId="69D29757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31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135</w:t>
            </w:r>
          </w:p>
        </w:tc>
        <w:tc>
          <w:tcPr>
            <w:tcW w:w="90" w:type="dxa"/>
          </w:tcPr>
          <w:p w14:paraId="41BC061F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5439994" w14:textId="16876EB2" w:rsidR="0031172C" w:rsidRPr="00B03B9B" w:rsidRDefault="00A059D1" w:rsidP="0031172C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217</w:t>
            </w:r>
          </w:p>
        </w:tc>
        <w:tc>
          <w:tcPr>
            <w:tcW w:w="630" w:type="dxa"/>
          </w:tcPr>
          <w:p w14:paraId="6D67C1D7" w14:textId="11929914" w:rsidR="0031172C" w:rsidRPr="00B03B9B" w:rsidRDefault="00A059D1" w:rsidP="0031172C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30" w:type="dxa"/>
          </w:tcPr>
          <w:p w14:paraId="408457B5" w14:textId="725815B1" w:rsidR="0031172C" w:rsidRPr="00B03B9B" w:rsidRDefault="00A059D1" w:rsidP="0031172C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590" w:type="dxa"/>
          </w:tcPr>
          <w:p w14:paraId="3025854F" w14:textId="0FDFDA29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183</w:t>
            </w:r>
          </w:p>
        </w:tc>
        <w:tc>
          <w:tcPr>
            <w:tcW w:w="90" w:type="dxa"/>
          </w:tcPr>
          <w:p w14:paraId="2A77F746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19" w:type="dxa"/>
          </w:tcPr>
          <w:p w14:paraId="57560E85" w14:textId="1D27F6A7" w:rsidR="0031172C" w:rsidRPr="00B03B9B" w:rsidRDefault="00A059D1" w:rsidP="0031172C">
            <w:pPr>
              <w:tabs>
                <w:tab w:val="decimal" w:pos="426"/>
              </w:tabs>
              <w:ind w:right="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183</w:t>
            </w:r>
          </w:p>
        </w:tc>
        <w:tc>
          <w:tcPr>
            <w:tcW w:w="97" w:type="dxa"/>
          </w:tcPr>
          <w:p w14:paraId="1B77F935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4A02784" w14:textId="65389341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31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135</w:t>
            </w:r>
          </w:p>
        </w:tc>
        <w:tc>
          <w:tcPr>
            <w:tcW w:w="90" w:type="dxa"/>
          </w:tcPr>
          <w:p w14:paraId="6F18D4CF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4" w:type="dxa"/>
          </w:tcPr>
          <w:p w14:paraId="26A8EB95" w14:textId="4FF81263" w:rsidR="0031172C" w:rsidRPr="00B03B9B" w:rsidRDefault="00A059D1" w:rsidP="0031172C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217</w:t>
            </w:r>
          </w:p>
        </w:tc>
        <w:tc>
          <w:tcPr>
            <w:tcW w:w="86" w:type="dxa"/>
          </w:tcPr>
          <w:p w14:paraId="396279A3" w14:textId="77777777" w:rsidR="0031172C" w:rsidRPr="00B03B9B" w:rsidRDefault="0031172C" w:rsidP="0031172C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1E13923" w14:textId="6C3351CB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574</w:t>
            </w:r>
          </w:p>
        </w:tc>
        <w:tc>
          <w:tcPr>
            <w:tcW w:w="86" w:type="dxa"/>
          </w:tcPr>
          <w:p w14:paraId="08599BCE" w14:textId="77777777" w:rsidR="0031172C" w:rsidRPr="00B03B9B" w:rsidRDefault="0031172C" w:rsidP="0031172C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70BAE821" w14:textId="18A27B51" w:rsidR="0031172C" w:rsidRPr="00B03B9B" w:rsidRDefault="00A059D1" w:rsidP="0031172C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430</w:t>
            </w:r>
          </w:p>
        </w:tc>
      </w:tr>
      <w:tr w:rsidR="0031172C" w:rsidRPr="00B03B9B" w14:paraId="24177F91" w14:textId="77777777" w:rsidTr="005F59EB">
        <w:tc>
          <w:tcPr>
            <w:tcW w:w="2107" w:type="dxa"/>
          </w:tcPr>
          <w:p w14:paraId="2E9F28D0" w14:textId="0564DFCD" w:rsidR="0031172C" w:rsidRPr="00B03B9B" w:rsidRDefault="0031172C" w:rsidP="0031172C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B03B9B">
              <w:rPr>
                <w:rFonts w:ascii="Angsana New" w:hAnsi="Angsana New" w:cs="Angsana New" w:hint="cs"/>
                <w:sz w:val="16"/>
                <w:szCs w:val="16"/>
                <w:cs/>
              </w:rPr>
              <w:t>สหพัฒนพิบูล</w:t>
            </w: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 (มหาชน)</w:t>
            </w:r>
          </w:p>
        </w:tc>
        <w:tc>
          <w:tcPr>
            <w:tcW w:w="1313" w:type="dxa"/>
          </w:tcPr>
          <w:p w14:paraId="2AED847D" w14:textId="77777777" w:rsidR="0031172C" w:rsidRPr="00B03B9B" w:rsidRDefault="0031172C" w:rsidP="0031172C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 w:hint="cs"/>
                <w:sz w:val="16"/>
                <w:szCs w:val="16"/>
                <w:cs/>
              </w:rPr>
              <w:t>ผู้จัดจำหน่าย</w:t>
            </w:r>
          </w:p>
        </w:tc>
        <w:tc>
          <w:tcPr>
            <w:tcW w:w="1431" w:type="dxa"/>
          </w:tcPr>
          <w:p w14:paraId="7500697A" w14:textId="77777777" w:rsidR="0031172C" w:rsidRPr="00B03B9B" w:rsidRDefault="0031172C" w:rsidP="0031172C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2BDB64C2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AB52EA3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33CAD39F" w14:textId="77777777" w:rsidR="0031172C" w:rsidRPr="00B03B9B" w:rsidRDefault="0031172C" w:rsidP="0031172C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07253B47" w14:textId="77777777" w:rsidR="0031172C" w:rsidRPr="00B03B9B" w:rsidRDefault="0031172C" w:rsidP="0031172C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3A5FD554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987DCBF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C2C4E13" w14:textId="77777777" w:rsidR="0031172C" w:rsidRPr="00B03B9B" w:rsidRDefault="0031172C" w:rsidP="0031172C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0ABBFBB5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8B40932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DD1B714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1695407" w14:textId="77777777" w:rsidR="0031172C" w:rsidRPr="00B03B9B" w:rsidRDefault="0031172C" w:rsidP="0031172C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0C9819C" w14:textId="77777777" w:rsidR="0031172C" w:rsidRPr="00B03B9B" w:rsidRDefault="0031172C" w:rsidP="0031172C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D7E1B2E" w14:textId="77777777" w:rsidR="0031172C" w:rsidRPr="00B03B9B" w:rsidRDefault="0031172C" w:rsidP="0031172C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9E5A7ED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A67FE60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19" w:type="dxa"/>
          </w:tcPr>
          <w:p w14:paraId="52966318" w14:textId="77777777" w:rsidR="0031172C" w:rsidRPr="00B03B9B" w:rsidRDefault="0031172C" w:rsidP="0031172C">
            <w:pPr>
              <w:tabs>
                <w:tab w:val="decimal" w:pos="426"/>
              </w:tabs>
              <w:ind w:right="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6E646EBA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DF8BBB3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A458BAE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4" w:type="dxa"/>
          </w:tcPr>
          <w:p w14:paraId="090C8142" w14:textId="77777777" w:rsidR="0031172C" w:rsidRPr="00B03B9B" w:rsidRDefault="0031172C" w:rsidP="0031172C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FC77BCC" w14:textId="77777777" w:rsidR="0031172C" w:rsidRPr="00B03B9B" w:rsidRDefault="0031172C" w:rsidP="0031172C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2E50B23" w14:textId="77777777" w:rsidR="0031172C" w:rsidRPr="00B03B9B" w:rsidRDefault="0031172C" w:rsidP="0031172C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7E9293E" w14:textId="77777777" w:rsidR="0031172C" w:rsidRPr="00B03B9B" w:rsidRDefault="0031172C" w:rsidP="0031172C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16DFD5BD" w14:textId="77777777" w:rsidR="0031172C" w:rsidRPr="00B03B9B" w:rsidRDefault="0031172C" w:rsidP="0031172C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1172C" w:rsidRPr="00B03B9B" w14:paraId="3083F0FC" w14:textId="77777777" w:rsidTr="005F59EB">
        <w:tc>
          <w:tcPr>
            <w:tcW w:w="2107" w:type="dxa"/>
          </w:tcPr>
          <w:p w14:paraId="3485913A" w14:textId="77777777" w:rsidR="0031172C" w:rsidRPr="00B03B9B" w:rsidRDefault="0031172C" w:rsidP="0031172C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13" w:type="dxa"/>
          </w:tcPr>
          <w:p w14:paraId="032136B7" w14:textId="77777777" w:rsidR="0031172C" w:rsidRPr="00B03B9B" w:rsidRDefault="0031172C" w:rsidP="0031172C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2C3CB963" w14:textId="34641CF0" w:rsidR="0031172C" w:rsidRPr="00B03B9B" w:rsidRDefault="0031172C" w:rsidP="0031172C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30A0D991" w14:textId="3D982499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330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25C76EE9" w14:textId="487B64BF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330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EF6B550" w14:textId="3F8FB335" w:rsidR="0031172C" w:rsidRPr="00B03B9B" w:rsidRDefault="00A059D1" w:rsidP="0031172C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654" w:type="dxa"/>
          </w:tcPr>
          <w:p w14:paraId="0996A1A5" w14:textId="13253B1E" w:rsidR="0031172C" w:rsidRPr="00B03B9B" w:rsidRDefault="00A059D1" w:rsidP="0031172C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605" w:type="dxa"/>
          </w:tcPr>
          <w:p w14:paraId="72C3F9D9" w14:textId="0271FD52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86" w:type="dxa"/>
          </w:tcPr>
          <w:p w14:paraId="635501E6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F36CF5D" w14:textId="004941A3" w:rsidR="0031172C" w:rsidRPr="00B03B9B" w:rsidRDefault="00A059D1" w:rsidP="0031172C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92" w:type="dxa"/>
          </w:tcPr>
          <w:p w14:paraId="04BDF177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5E50B12" w14:textId="2D50694F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3EE664CA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7B57C84" w14:textId="49DC0A57" w:rsidR="0031172C" w:rsidRPr="00B03B9B" w:rsidRDefault="00A059D1" w:rsidP="0031172C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58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250</w:t>
            </w:r>
          </w:p>
        </w:tc>
        <w:tc>
          <w:tcPr>
            <w:tcW w:w="630" w:type="dxa"/>
          </w:tcPr>
          <w:p w14:paraId="78769357" w14:textId="158F711E" w:rsidR="0031172C" w:rsidRPr="00B03B9B" w:rsidRDefault="00A059D1" w:rsidP="0031172C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630" w:type="dxa"/>
          </w:tcPr>
          <w:p w14:paraId="77FF6411" w14:textId="22B04215" w:rsidR="0031172C" w:rsidRPr="00B03B9B" w:rsidRDefault="00A059D1" w:rsidP="0031172C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590" w:type="dxa"/>
          </w:tcPr>
          <w:p w14:paraId="1BAEDCEF" w14:textId="359B3AC3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90" w:type="dxa"/>
          </w:tcPr>
          <w:p w14:paraId="1E5E80F0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19" w:type="dxa"/>
          </w:tcPr>
          <w:p w14:paraId="2A852EF0" w14:textId="2EE4F7D9" w:rsidR="0031172C" w:rsidRPr="00B03B9B" w:rsidRDefault="00A059D1" w:rsidP="0031172C">
            <w:pPr>
              <w:tabs>
                <w:tab w:val="decimal" w:pos="426"/>
              </w:tabs>
              <w:ind w:right="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97" w:type="dxa"/>
          </w:tcPr>
          <w:p w14:paraId="5266660F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D66221E" w14:textId="6296A6B2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1237BC7B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4" w:type="dxa"/>
          </w:tcPr>
          <w:p w14:paraId="7F467D84" w14:textId="5C74649F" w:rsidR="0031172C" w:rsidRPr="00B03B9B" w:rsidRDefault="00A059D1" w:rsidP="0031172C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58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250</w:t>
            </w:r>
          </w:p>
        </w:tc>
        <w:tc>
          <w:tcPr>
            <w:tcW w:w="86" w:type="dxa"/>
          </w:tcPr>
          <w:p w14:paraId="4E4A320E" w14:textId="77777777" w:rsidR="0031172C" w:rsidRPr="00B03B9B" w:rsidRDefault="0031172C" w:rsidP="0031172C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F6F1BBB" w14:textId="1708D3AA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DA7BB2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86" w:type="dxa"/>
          </w:tcPr>
          <w:p w14:paraId="348783D7" w14:textId="77777777" w:rsidR="0031172C" w:rsidRPr="00B03B9B" w:rsidRDefault="0031172C" w:rsidP="0031172C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4DD99DB4" w14:textId="68F31F55" w:rsidR="0031172C" w:rsidRPr="00B03B9B" w:rsidRDefault="00A059D1" w:rsidP="0031172C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200</w:t>
            </w:r>
          </w:p>
        </w:tc>
      </w:tr>
      <w:tr w:rsidR="0031172C" w:rsidRPr="00B03B9B" w14:paraId="5D9023FA" w14:textId="77777777" w:rsidTr="005F59EB">
        <w:tc>
          <w:tcPr>
            <w:tcW w:w="2107" w:type="dxa"/>
          </w:tcPr>
          <w:p w14:paraId="50C0D148" w14:textId="77777777" w:rsidR="0031172C" w:rsidRPr="00B03B9B" w:rsidRDefault="0031172C" w:rsidP="0031172C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B03B9B">
              <w:rPr>
                <w:rFonts w:ascii="Angsana New" w:hAnsi="Angsana New" w:cs="Angsana New" w:hint="cs"/>
                <w:sz w:val="16"/>
                <w:szCs w:val="16"/>
                <w:cs/>
              </w:rPr>
              <w:t>ฟาร์อีสท์ เฟมไลน์ ดีดีบี</w:t>
            </w:r>
          </w:p>
        </w:tc>
        <w:tc>
          <w:tcPr>
            <w:tcW w:w="1313" w:type="dxa"/>
          </w:tcPr>
          <w:p w14:paraId="102999EA" w14:textId="77777777" w:rsidR="0031172C" w:rsidRPr="00B03B9B" w:rsidRDefault="0031172C" w:rsidP="0031172C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 w:hint="cs"/>
                <w:sz w:val="16"/>
                <w:szCs w:val="16"/>
                <w:cs/>
              </w:rPr>
              <w:t>ตัวแทนและ</w:t>
            </w:r>
          </w:p>
        </w:tc>
        <w:tc>
          <w:tcPr>
            <w:tcW w:w="1431" w:type="dxa"/>
          </w:tcPr>
          <w:p w14:paraId="270268EC" w14:textId="77777777" w:rsidR="0031172C" w:rsidRPr="00B03B9B" w:rsidRDefault="0031172C" w:rsidP="0031172C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227FE114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EEA90B6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7BE64CB" w14:textId="77777777" w:rsidR="0031172C" w:rsidRPr="00B03B9B" w:rsidRDefault="0031172C" w:rsidP="0031172C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4E2D8EF2" w14:textId="77777777" w:rsidR="0031172C" w:rsidRPr="00B03B9B" w:rsidRDefault="0031172C" w:rsidP="0031172C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4D1B387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BE1252C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75BEEBD" w14:textId="77777777" w:rsidR="0031172C" w:rsidRPr="00B03B9B" w:rsidRDefault="0031172C" w:rsidP="0031172C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CE295C3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B983029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87C51F5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46125A2" w14:textId="77777777" w:rsidR="0031172C" w:rsidRPr="00B03B9B" w:rsidRDefault="0031172C" w:rsidP="0031172C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DED7479" w14:textId="77777777" w:rsidR="0031172C" w:rsidRPr="00B03B9B" w:rsidRDefault="0031172C" w:rsidP="0031172C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999F769" w14:textId="77777777" w:rsidR="0031172C" w:rsidRPr="00B03B9B" w:rsidRDefault="0031172C" w:rsidP="0031172C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2B54C7C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442CFA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19" w:type="dxa"/>
          </w:tcPr>
          <w:p w14:paraId="327E5D4B" w14:textId="77777777" w:rsidR="0031172C" w:rsidRPr="00B03B9B" w:rsidRDefault="0031172C" w:rsidP="0031172C">
            <w:pPr>
              <w:tabs>
                <w:tab w:val="decimal" w:pos="426"/>
              </w:tabs>
              <w:ind w:right="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34CDE45B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9BE564B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6014FE9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4" w:type="dxa"/>
          </w:tcPr>
          <w:p w14:paraId="2B63A797" w14:textId="77777777" w:rsidR="0031172C" w:rsidRPr="00B03B9B" w:rsidRDefault="0031172C" w:rsidP="0031172C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9210EC5" w14:textId="77777777" w:rsidR="0031172C" w:rsidRPr="00B03B9B" w:rsidRDefault="0031172C" w:rsidP="0031172C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44056E8" w14:textId="77777777" w:rsidR="0031172C" w:rsidRPr="00B03B9B" w:rsidRDefault="0031172C" w:rsidP="0031172C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352FD16" w14:textId="77777777" w:rsidR="0031172C" w:rsidRPr="00B03B9B" w:rsidRDefault="0031172C" w:rsidP="0031172C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01C42A1C" w14:textId="77777777" w:rsidR="0031172C" w:rsidRPr="00B03B9B" w:rsidRDefault="0031172C" w:rsidP="0031172C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1172C" w:rsidRPr="00B03B9B" w14:paraId="64AE6473" w14:textId="77777777" w:rsidTr="005F59EB">
        <w:tc>
          <w:tcPr>
            <w:tcW w:w="2107" w:type="dxa"/>
          </w:tcPr>
          <w:p w14:paraId="7DC10350" w14:textId="77777777" w:rsidR="0031172C" w:rsidRPr="00B03B9B" w:rsidRDefault="0031172C" w:rsidP="0031172C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313" w:type="dxa"/>
          </w:tcPr>
          <w:p w14:paraId="70A90E91" w14:textId="77777777" w:rsidR="0031172C" w:rsidRPr="00B03B9B" w:rsidRDefault="0031172C" w:rsidP="0031172C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 w:hint="cs"/>
                <w:sz w:val="16"/>
                <w:szCs w:val="16"/>
                <w:cs/>
              </w:rPr>
              <w:t>ธุรกิจโฆษณา</w:t>
            </w:r>
          </w:p>
        </w:tc>
        <w:tc>
          <w:tcPr>
            <w:tcW w:w="1431" w:type="dxa"/>
          </w:tcPr>
          <w:p w14:paraId="20A0D048" w14:textId="28219DB8" w:rsidR="0031172C" w:rsidRPr="00B03B9B" w:rsidRDefault="0031172C" w:rsidP="0031172C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54631A85" w14:textId="09C5C959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78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652" w:type="dxa"/>
          </w:tcPr>
          <w:p w14:paraId="78FD3B47" w14:textId="773A08CD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78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652" w:type="dxa"/>
          </w:tcPr>
          <w:p w14:paraId="25D80044" w14:textId="64EA91EB" w:rsidR="0031172C" w:rsidRPr="00B03B9B" w:rsidRDefault="00A059D1" w:rsidP="0031172C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654" w:type="dxa"/>
          </w:tcPr>
          <w:p w14:paraId="6A8EF2B6" w14:textId="39FBA4BE" w:rsidR="0031172C" w:rsidRPr="00B03B9B" w:rsidRDefault="00A059D1" w:rsidP="0031172C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605" w:type="dxa"/>
          </w:tcPr>
          <w:p w14:paraId="0902314C" w14:textId="2B0BBFD0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86" w:type="dxa"/>
          </w:tcPr>
          <w:p w14:paraId="3429E9C8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6FA67D6" w14:textId="7A1FDF97" w:rsidR="0031172C" w:rsidRPr="00B03B9B" w:rsidRDefault="00A059D1" w:rsidP="0031172C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92" w:type="dxa"/>
          </w:tcPr>
          <w:p w14:paraId="0F6E4FD7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5F9AF71" w14:textId="4A6C20BE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020</w:t>
            </w:r>
          </w:p>
        </w:tc>
        <w:tc>
          <w:tcPr>
            <w:tcW w:w="90" w:type="dxa"/>
          </w:tcPr>
          <w:p w14:paraId="26CC4EB4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6F42244" w14:textId="43FC355D" w:rsidR="0031172C" w:rsidRPr="00B03B9B" w:rsidRDefault="00A059D1" w:rsidP="0031172C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080</w:t>
            </w:r>
          </w:p>
        </w:tc>
        <w:tc>
          <w:tcPr>
            <w:tcW w:w="630" w:type="dxa"/>
          </w:tcPr>
          <w:p w14:paraId="5ED33A22" w14:textId="0F57B138" w:rsidR="0031172C" w:rsidRPr="00B03B9B" w:rsidRDefault="00A059D1" w:rsidP="0031172C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630" w:type="dxa"/>
          </w:tcPr>
          <w:p w14:paraId="686A035D" w14:textId="6D33AD89" w:rsidR="0031172C" w:rsidRPr="00B03B9B" w:rsidRDefault="00A059D1" w:rsidP="0031172C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590" w:type="dxa"/>
          </w:tcPr>
          <w:p w14:paraId="460FFEE5" w14:textId="0AB83A69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90" w:type="dxa"/>
          </w:tcPr>
          <w:p w14:paraId="6EB2778C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19" w:type="dxa"/>
          </w:tcPr>
          <w:p w14:paraId="4FA12653" w14:textId="5F313087" w:rsidR="0031172C" w:rsidRPr="00B03B9B" w:rsidRDefault="00A059D1" w:rsidP="0031172C">
            <w:pPr>
              <w:tabs>
                <w:tab w:val="decimal" w:pos="426"/>
              </w:tabs>
              <w:ind w:right="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97" w:type="dxa"/>
          </w:tcPr>
          <w:p w14:paraId="744830B7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081D245" w14:textId="3CE7C535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020</w:t>
            </w:r>
          </w:p>
        </w:tc>
        <w:tc>
          <w:tcPr>
            <w:tcW w:w="90" w:type="dxa"/>
          </w:tcPr>
          <w:p w14:paraId="5F6C6939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4" w:type="dxa"/>
          </w:tcPr>
          <w:p w14:paraId="5D0D8679" w14:textId="63F30D74" w:rsidR="0031172C" w:rsidRPr="00B03B9B" w:rsidRDefault="00A059D1" w:rsidP="0031172C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080</w:t>
            </w:r>
          </w:p>
        </w:tc>
        <w:tc>
          <w:tcPr>
            <w:tcW w:w="86" w:type="dxa"/>
          </w:tcPr>
          <w:p w14:paraId="6AECB6D5" w14:textId="77777777" w:rsidR="0031172C" w:rsidRPr="00B03B9B" w:rsidRDefault="0031172C" w:rsidP="0031172C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62EF248" w14:textId="11912AED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86" w:type="dxa"/>
          </w:tcPr>
          <w:p w14:paraId="22117306" w14:textId="77777777" w:rsidR="0031172C" w:rsidRPr="00B03B9B" w:rsidRDefault="0031172C" w:rsidP="0031172C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12766FDE" w14:textId="7659C1F2" w:rsidR="0031172C" w:rsidRPr="00B03B9B" w:rsidRDefault="00A059D1" w:rsidP="0031172C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51</w:t>
            </w:r>
          </w:p>
        </w:tc>
      </w:tr>
      <w:tr w:rsidR="0031172C" w:rsidRPr="00B03B9B" w14:paraId="72033178" w14:textId="77777777" w:rsidTr="005F59EB">
        <w:tc>
          <w:tcPr>
            <w:tcW w:w="2107" w:type="dxa"/>
          </w:tcPr>
          <w:p w14:paraId="11507096" w14:textId="77777777" w:rsidR="0031172C" w:rsidRPr="00B03B9B" w:rsidRDefault="0031172C" w:rsidP="0031172C">
            <w:pPr>
              <w:ind w:firstLine="450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B03B9B">
              <w:rPr>
                <w:rFonts w:ascii="Angsana New" w:hAnsi="Angsana New" w:cs="Angsana New" w:hint="cs"/>
                <w:sz w:val="16"/>
                <w:szCs w:val="16"/>
                <w:cs/>
              </w:rPr>
              <w:t>ซันเวนดิ้ง เทคโนโลยี จำกัด</w:t>
            </w:r>
          </w:p>
        </w:tc>
        <w:tc>
          <w:tcPr>
            <w:tcW w:w="1313" w:type="dxa"/>
          </w:tcPr>
          <w:p w14:paraId="55FBF80B" w14:textId="77777777" w:rsidR="0031172C" w:rsidRPr="00B03B9B" w:rsidRDefault="0031172C" w:rsidP="0031172C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ค้าปลีก</w:t>
            </w:r>
          </w:p>
        </w:tc>
        <w:tc>
          <w:tcPr>
            <w:tcW w:w="1431" w:type="dxa"/>
          </w:tcPr>
          <w:p w14:paraId="3E6797C3" w14:textId="77777777" w:rsidR="0031172C" w:rsidRPr="00B03B9B" w:rsidRDefault="0031172C" w:rsidP="0031172C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2735DE8C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8A75801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6E81294" w14:textId="77777777" w:rsidR="0031172C" w:rsidRPr="00B03B9B" w:rsidRDefault="0031172C" w:rsidP="0031172C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01D870B" w14:textId="77777777" w:rsidR="0031172C" w:rsidRPr="00B03B9B" w:rsidRDefault="0031172C" w:rsidP="0031172C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77D26B36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E67FBFD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563AFF09" w14:textId="77777777" w:rsidR="0031172C" w:rsidRPr="00B03B9B" w:rsidRDefault="0031172C" w:rsidP="0031172C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056EC37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1B0BBB2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41D5A9B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529B5F7" w14:textId="77777777" w:rsidR="0031172C" w:rsidRPr="00B03B9B" w:rsidRDefault="0031172C" w:rsidP="0031172C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C368D6A" w14:textId="77777777" w:rsidR="0031172C" w:rsidRPr="00B03B9B" w:rsidRDefault="0031172C" w:rsidP="0031172C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3DBD653" w14:textId="77777777" w:rsidR="0031172C" w:rsidRPr="00B03B9B" w:rsidRDefault="0031172C" w:rsidP="0031172C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3BA1E8B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632A605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19" w:type="dxa"/>
          </w:tcPr>
          <w:p w14:paraId="0017DA66" w14:textId="77777777" w:rsidR="0031172C" w:rsidRPr="00B03B9B" w:rsidRDefault="0031172C" w:rsidP="0031172C">
            <w:pPr>
              <w:tabs>
                <w:tab w:val="decimal" w:pos="426"/>
              </w:tabs>
              <w:ind w:right="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2E222098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E494122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B549BA2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4" w:type="dxa"/>
          </w:tcPr>
          <w:p w14:paraId="47E34714" w14:textId="77777777" w:rsidR="0031172C" w:rsidRPr="00B03B9B" w:rsidRDefault="0031172C" w:rsidP="0031172C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52AB110" w14:textId="77777777" w:rsidR="0031172C" w:rsidRPr="00B03B9B" w:rsidRDefault="0031172C" w:rsidP="0031172C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1D7BB1C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C31E43B" w14:textId="77777777" w:rsidR="0031172C" w:rsidRPr="00B03B9B" w:rsidRDefault="0031172C" w:rsidP="0031172C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310D9B15" w14:textId="77777777" w:rsidR="0031172C" w:rsidRPr="00B03B9B" w:rsidRDefault="0031172C" w:rsidP="0031172C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1172C" w:rsidRPr="00B03B9B" w14:paraId="33D3F54F" w14:textId="77777777" w:rsidTr="005F59EB">
        <w:tc>
          <w:tcPr>
            <w:tcW w:w="2107" w:type="dxa"/>
          </w:tcPr>
          <w:p w14:paraId="7F8DB550" w14:textId="77777777" w:rsidR="0031172C" w:rsidRPr="00B03B9B" w:rsidRDefault="0031172C" w:rsidP="0031172C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(มหาชน)</w:t>
            </w:r>
          </w:p>
        </w:tc>
        <w:tc>
          <w:tcPr>
            <w:tcW w:w="1313" w:type="dxa"/>
          </w:tcPr>
          <w:p w14:paraId="7A71AD7A" w14:textId="77777777" w:rsidR="0031172C" w:rsidRPr="00B03B9B" w:rsidRDefault="0031172C" w:rsidP="0031172C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7619256A" w14:textId="21E2B069" w:rsidR="0031172C" w:rsidRPr="00B03B9B" w:rsidRDefault="0031172C" w:rsidP="0031172C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3DBD5CB4" w14:textId="72735B0F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70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249A2F59" w14:textId="1FED8148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70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4A172786" w14:textId="7FA12D58" w:rsidR="0031172C" w:rsidRPr="00B03B9B" w:rsidRDefault="0031172C" w:rsidP="00026FA8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654" w:type="dxa"/>
          </w:tcPr>
          <w:p w14:paraId="75541060" w14:textId="18BEE158" w:rsidR="0031172C" w:rsidRPr="00B03B9B" w:rsidRDefault="00A059D1" w:rsidP="0031172C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605" w:type="dxa"/>
          </w:tcPr>
          <w:p w14:paraId="350524C4" w14:textId="60E36499" w:rsidR="0031172C" w:rsidRPr="00B03B9B" w:rsidRDefault="0031172C" w:rsidP="00026FA8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14:paraId="216050A4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7026A77" w14:textId="5A0AD61E" w:rsidR="0031172C" w:rsidRPr="00B03B9B" w:rsidRDefault="00A059D1" w:rsidP="0031172C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02BB0444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B9F5E8C" w14:textId="1FE5E7DC" w:rsidR="0031172C" w:rsidRPr="00B03B9B" w:rsidRDefault="0031172C" w:rsidP="00026FA8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BFB0365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7BDFEB4" w14:textId="60AE7854" w:rsidR="0031172C" w:rsidRPr="00B03B9B" w:rsidRDefault="00A059D1" w:rsidP="0031172C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39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30" w:type="dxa"/>
          </w:tcPr>
          <w:p w14:paraId="0EE0FE09" w14:textId="4F240B0F" w:rsidR="0031172C" w:rsidRPr="00B03B9B" w:rsidRDefault="0031172C" w:rsidP="00026FA8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630" w:type="dxa"/>
          </w:tcPr>
          <w:p w14:paraId="687E4D0C" w14:textId="0649AF09" w:rsidR="0031172C" w:rsidRPr="00B03B9B" w:rsidRDefault="00A059D1" w:rsidP="0031172C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590" w:type="dxa"/>
          </w:tcPr>
          <w:p w14:paraId="505EC4E3" w14:textId="60611C34" w:rsidR="0031172C" w:rsidRPr="00B03B9B" w:rsidRDefault="0031172C" w:rsidP="00026FA8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EB41826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19" w:type="dxa"/>
          </w:tcPr>
          <w:p w14:paraId="3E0F41EC" w14:textId="55443129" w:rsidR="0031172C" w:rsidRPr="00B03B9B" w:rsidRDefault="00A059D1" w:rsidP="0031172C">
            <w:pPr>
              <w:tabs>
                <w:tab w:val="decimal" w:pos="426"/>
              </w:tabs>
              <w:ind w:right="3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7" w:type="dxa"/>
          </w:tcPr>
          <w:p w14:paraId="6A60C596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D88F6F1" w14:textId="7DA381F5" w:rsidR="0031172C" w:rsidRPr="00B03B9B" w:rsidRDefault="0031172C" w:rsidP="00026FA8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A764129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4" w:type="dxa"/>
          </w:tcPr>
          <w:p w14:paraId="15AE91EC" w14:textId="7D0494C4" w:rsidR="0031172C" w:rsidRPr="00B03B9B" w:rsidRDefault="00A059D1" w:rsidP="0031172C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39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6520BDE9" w14:textId="77777777" w:rsidR="0031172C" w:rsidRPr="00B03B9B" w:rsidRDefault="0031172C" w:rsidP="0031172C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4226FCF" w14:textId="1FF5D4E1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7BB2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125</w:t>
            </w:r>
          </w:p>
        </w:tc>
        <w:tc>
          <w:tcPr>
            <w:tcW w:w="86" w:type="dxa"/>
          </w:tcPr>
          <w:p w14:paraId="28281BB6" w14:textId="77777777" w:rsidR="0031172C" w:rsidRPr="00B03B9B" w:rsidRDefault="0031172C" w:rsidP="0031172C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25BBE1D8" w14:textId="0F3B9469" w:rsidR="0031172C" w:rsidRPr="00B03B9B" w:rsidRDefault="00A059D1" w:rsidP="0031172C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875</w:t>
            </w:r>
          </w:p>
        </w:tc>
      </w:tr>
      <w:tr w:rsidR="0031172C" w:rsidRPr="00B03B9B" w14:paraId="1E3EE631" w14:textId="77777777" w:rsidTr="005F59EB">
        <w:tc>
          <w:tcPr>
            <w:tcW w:w="2107" w:type="dxa"/>
          </w:tcPr>
          <w:p w14:paraId="6576A95E" w14:textId="77777777" w:rsidR="0031172C" w:rsidRPr="00B03B9B" w:rsidRDefault="0031172C" w:rsidP="0031172C">
            <w:pPr>
              <w:ind w:firstLine="450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>บริษัท เพรซิเดนท์ เบเกอรี่ จำกัด (มหาชน)</w:t>
            </w:r>
          </w:p>
        </w:tc>
        <w:tc>
          <w:tcPr>
            <w:tcW w:w="1313" w:type="dxa"/>
          </w:tcPr>
          <w:p w14:paraId="144C7AE7" w14:textId="77777777" w:rsidR="0031172C" w:rsidRPr="00B03B9B" w:rsidRDefault="0031172C" w:rsidP="0031172C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ผลิตและจำหน่ายขนมปัง เค้ก</w:t>
            </w:r>
          </w:p>
        </w:tc>
        <w:tc>
          <w:tcPr>
            <w:tcW w:w="1431" w:type="dxa"/>
          </w:tcPr>
          <w:p w14:paraId="5513BE24" w14:textId="77777777" w:rsidR="0031172C" w:rsidRPr="00B03B9B" w:rsidRDefault="0031172C" w:rsidP="0031172C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71725D31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52" w:type="dxa"/>
          </w:tcPr>
          <w:p w14:paraId="4B6E1324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8E12D1C" w14:textId="77777777" w:rsidR="0031172C" w:rsidRPr="00B03B9B" w:rsidRDefault="0031172C" w:rsidP="0031172C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18C6DA0" w14:textId="77777777" w:rsidR="0031172C" w:rsidRPr="00B03B9B" w:rsidRDefault="0031172C" w:rsidP="0031172C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135686E4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981A4A7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9693F9" w14:textId="77777777" w:rsidR="0031172C" w:rsidRPr="00B03B9B" w:rsidRDefault="0031172C" w:rsidP="0031172C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4B7BAA9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7809AF7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BC5F110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3BDCBE8" w14:textId="77777777" w:rsidR="0031172C" w:rsidRPr="00B03B9B" w:rsidRDefault="0031172C" w:rsidP="0031172C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34435A3" w14:textId="77777777" w:rsidR="0031172C" w:rsidRPr="00B03B9B" w:rsidRDefault="0031172C" w:rsidP="0031172C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ACA6418" w14:textId="77777777" w:rsidR="0031172C" w:rsidRPr="00B03B9B" w:rsidRDefault="0031172C" w:rsidP="0031172C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16E90D6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9B72A59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19" w:type="dxa"/>
          </w:tcPr>
          <w:p w14:paraId="62E0728B" w14:textId="77777777" w:rsidR="0031172C" w:rsidRPr="00B03B9B" w:rsidRDefault="0031172C" w:rsidP="0031172C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57973302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E8CBEDF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8836779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4" w:type="dxa"/>
          </w:tcPr>
          <w:p w14:paraId="44256D77" w14:textId="77777777" w:rsidR="0031172C" w:rsidRPr="00B03B9B" w:rsidRDefault="0031172C" w:rsidP="0031172C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AE54645" w14:textId="77777777" w:rsidR="0031172C" w:rsidRPr="00B03B9B" w:rsidRDefault="0031172C" w:rsidP="0031172C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8C5AF50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2E37FC8" w14:textId="77777777" w:rsidR="0031172C" w:rsidRPr="00B03B9B" w:rsidRDefault="0031172C" w:rsidP="0031172C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7CA9EEE6" w14:textId="77777777" w:rsidR="0031172C" w:rsidRPr="00B03B9B" w:rsidRDefault="0031172C" w:rsidP="0031172C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1172C" w:rsidRPr="00B03B9B" w14:paraId="0BBF1D6A" w14:textId="77777777" w:rsidTr="005F59EB">
        <w:tc>
          <w:tcPr>
            <w:tcW w:w="2107" w:type="dxa"/>
          </w:tcPr>
          <w:p w14:paraId="6E11AA5C" w14:textId="77777777" w:rsidR="0031172C" w:rsidRPr="00B03B9B" w:rsidRDefault="0031172C" w:rsidP="0031172C">
            <w:pPr>
              <w:ind w:firstLine="450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313" w:type="dxa"/>
          </w:tcPr>
          <w:p w14:paraId="36C16CFB" w14:textId="77777777" w:rsidR="0031172C" w:rsidRPr="00B03B9B" w:rsidRDefault="0031172C" w:rsidP="0031172C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357E9FD8" w14:textId="70961A98" w:rsidR="0031172C" w:rsidRPr="00B03B9B" w:rsidRDefault="0031172C" w:rsidP="0031172C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55C6DFF5" w14:textId="1D19A70D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450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498AA693" w14:textId="00514DFE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450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72536CF" w14:textId="06A3900A" w:rsidR="0031172C" w:rsidRPr="00B03B9B" w:rsidRDefault="00A059D1" w:rsidP="0031172C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</w:t>
            </w:r>
            <w:r w:rsidR="0031172C" w:rsidRPr="00B03B9B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14</w:t>
            </w:r>
          </w:p>
        </w:tc>
        <w:tc>
          <w:tcPr>
            <w:tcW w:w="654" w:type="dxa"/>
          </w:tcPr>
          <w:p w14:paraId="19B48223" w14:textId="6FCA3A66" w:rsidR="0031172C" w:rsidRPr="00B03B9B" w:rsidRDefault="00A059D1" w:rsidP="0031172C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</w:t>
            </w:r>
            <w:r w:rsidR="0031172C" w:rsidRPr="00B03B9B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14</w:t>
            </w:r>
          </w:p>
        </w:tc>
        <w:tc>
          <w:tcPr>
            <w:tcW w:w="605" w:type="dxa"/>
          </w:tcPr>
          <w:p w14:paraId="3CF13183" w14:textId="38494C2F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890</w:t>
            </w:r>
          </w:p>
        </w:tc>
        <w:tc>
          <w:tcPr>
            <w:tcW w:w="86" w:type="dxa"/>
          </w:tcPr>
          <w:p w14:paraId="0C053C4B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FE6CA95" w14:textId="65CB1B1F" w:rsidR="0031172C" w:rsidRPr="00B03B9B" w:rsidRDefault="00A059D1" w:rsidP="0031172C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890</w:t>
            </w:r>
          </w:p>
        </w:tc>
        <w:tc>
          <w:tcPr>
            <w:tcW w:w="92" w:type="dxa"/>
          </w:tcPr>
          <w:p w14:paraId="13F69EF5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73CD4E6" w14:textId="1EE9C624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870</w:t>
            </w:r>
          </w:p>
        </w:tc>
        <w:tc>
          <w:tcPr>
            <w:tcW w:w="90" w:type="dxa"/>
          </w:tcPr>
          <w:p w14:paraId="73C068B9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77E7413" w14:textId="0A1C905A" w:rsidR="0031172C" w:rsidRPr="00B03B9B" w:rsidRDefault="00A059D1" w:rsidP="0031172C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37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170</w:t>
            </w:r>
          </w:p>
        </w:tc>
        <w:tc>
          <w:tcPr>
            <w:tcW w:w="630" w:type="dxa"/>
          </w:tcPr>
          <w:p w14:paraId="0937C1EA" w14:textId="692BDB62" w:rsidR="0031172C" w:rsidRPr="00B03B9B" w:rsidRDefault="0031172C" w:rsidP="00026FA8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630" w:type="dxa"/>
          </w:tcPr>
          <w:p w14:paraId="3B16ECA6" w14:textId="37249833" w:rsidR="0031172C" w:rsidRPr="00B03B9B" w:rsidRDefault="0031172C" w:rsidP="00026FA8">
            <w:pPr>
              <w:tabs>
                <w:tab w:val="decimal" w:pos="357"/>
              </w:tabs>
              <w:spacing w:line="200" w:lineRule="exact"/>
              <w:ind w:left="43" w:right="-17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590" w:type="dxa"/>
          </w:tcPr>
          <w:p w14:paraId="79817072" w14:textId="75947C4F" w:rsidR="0031172C" w:rsidRPr="00B03B9B" w:rsidRDefault="0031172C" w:rsidP="00026FA8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5C3C4F0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19" w:type="dxa"/>
          </w:tcPr>
          <w:p w14:paraId="72673162" w14:textId="6CC3E486" w:rsidR="0031172C" w:rsidRPr="00B03B9B" w:rsidRDefault="0031172C" w:rsidP="00026FA8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7" w:type="dxa"/>
          </w:tcPr>
          <w:p w14:paraId="7BDE62BA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D7E6997" w14:textId="04BD8021" w:rsidR="0031172C" w:rsidRPr="00B03B9B" w:rsidRDefault="0031172C" w:rsidP="0031172C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</w:tcPr>
          <w:p w14:paraId="15A58E9D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4" w:type="dxa"/>
          </w:tcPr>
          <w:p w14:paraId="0B5CDED3" w14:textId="1491B598" w:rsidR="0031172C" w:rsidRPr="00B03B9B" w:rsidRDefault="0031172C" w:rsidP="00026FA8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</w:tcPr>
          <w:p w14:paraId="04DD0A90" w14:textId="77777777" w:rsidR="0031172C" w:rsidRPr="00B03B9B" w:rsidRDefault="0031172C" w:rsidP="0031172C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EEAFBD9" w14:textId="372D4530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7BB2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084</w:t>
            </w:r>
          </w:p>
        </w:tc>
        <w:tc>
          <w:tcPr>
            <w:tcW w:w="86" w:type="dxa"/>
          </w:tcPr>
          <w:p w14:paraId="07CC7CE4" w14:textId="77777777" w:rsidR="0031172C" w:rsidRPr="00B03B9B" w:rsidRDefault="0031172C" w:rsidP="0031172C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4ADFEE20" w14:textId="0F5C39B9" w:rsidR="0031172C" w:rsidRPr="00B03B9B" w:rsidRDefault="00A059D1" w:rsidP="0031172C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090</w:t>
            </w:r>
          </w:p>
        </w:tc>
      </w:tr>
      <w:tr w:rsidR="0031172C" w:rsidRPr="00B03B9B" w14:paraId="7ECA4562" w14:textId="77777777" w:rsidTr="005F59EB">
        <w:tc>
          <w:tcPr>
            <w:tcW w:w="2107" w:type="dxa"/>
          </w:tcPr>
          <w:p w14:paraId="3DD8328A" w14:textId="77777777" w:rsidR="0031172C" w:rsidRPr="00B03B9B" w:rsidRDefault="0031172C" w:rsidP="0031172C">
            <w:pPr>
              <w:ind w:firstLine="450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>บริษัท บูติคนิวซิตี้ จำกัด (มหาชน)</w:t>
            </w:r>
          </w:p>
        </w:tc>
        <w:tc>
          <w:tcPr>
            <w:tcW w:w="1313" w:type="dxa"/>
          </w:tcPr>
          <w:p w14:paraId="2A17B977" w14:textId="77777777" w:rsidR="0031172C" w:rsidRPr="00B03B9B" w:rsidRDefault="0031172C" w:rsidP="0031172C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จัดจำหน่ายเสื้อผ้า</w:t>
            </w:r>
          </w:p>
        </w:tc>
        <w:tc>
          <w:tcPr>
            <w:tcW w:w="1431" w:type="dxa"/>
          </w:tcPr>
          <w:p w14:paraId="6B32E232" w14:textId="77777777" w:rsidR="0031172C" w:rsidRPr="00B03B9B" w:rsidRDefault="0031172C" w:rsidP="0031172C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A1C7B72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52" w:type="dxa"/>
          </w:tcPr>
          <w:p w14:paraId="51B891D0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30BECAC1" w14:textId="77777777" w:rsidR="0031172C" w:rsidRPr="00B03B9B" w:rsidRDefault="0031172C" w:rsidP="0031172C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22752110" w14:textId="77777777" w:rsidR="0031172C" w:rsidRPr="00B03B9B" w:rsidRDefault="0031172C" w:rsidP="0031172C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2821937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40E0183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85CD0B7" w14:textId="77777777" w:rsidR="0031172C" w:rsidRPr="00B03B9B" w:rsidRDefault="0031172C" w:rsidP="0031172C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BBFC9F4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7B38ECC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E7A1D4B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DC2C9BE" w14:textId="77777777" w:rsidR="0031172C" w:rsidRPr="00B03B9B" w:rsidRDefault="0031172C" w:rsidP="0031172C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4C275D6" w14:textId="77777777" w:rsidR="0031172C" w:rsidRPr="00B03B9B" w:rsidRDefault="0031172C" w:rsidP="0031172C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32F573B" w14:textId="77777777" w:rsidR="0031172C" w:rsidRPr="00B03B9B" w:rsidRDefault="0031172C" w:rsidP="0031172C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A3226A9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101EC08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19" w:type="dxa"/>
          </w:tcPr>
          <w:p w14:paraId="41C88FBA" w14:textId="77777777" w:rsidR="0031172C" w:rsidRPr="00B03B9B" w:rsidRDefault="0031172C" w:rsidP="0031172C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463E9B7A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ADF7281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938C13E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4" w:type="dxa"/>
          </w:tcPr>
          <w:p w14:paraId="315A1D19" w14:textId="77777777" w:rsidR="0031172C" w:rsidRPr="00B03B9B" w:rsidRDefault="0031172C" w:rsidP="0031172C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91B1D0C" w14:textId="77777777" w:rsidR="0031172C" w:rsidRPr="00B03B9B" w:rsidRDefault="0031172C" w:rsidP="0031172C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03654D0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F608847" w14:textId="77777777" w:rsidR="0031172C" w:rsidRPr="00B03B9B" w:rsidRDefault="0031172C" w:rsidP="0031172C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4558E808" w14:textId="77777777" w:rsidR="0031172C" w:rsidRPr="00B03B9B" w:rsidRDefault="0031172C" w:rsidP="0031172C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1172C" w:rsidRPr="00B03B9B" w14:paraId="1E5D0CE7" w14:textId="77777777" w:rsidTr="005F59EB">
        <w:tc>
          <w:tcPr>
            <w:tcW w:w="2107" w:type="dxa"/>
          </w:tcPr>
          <w:p w14:paraId="30D4AF92" w14:textId="77777777" w:rsidR="0031172C" w:rsidRPr="00B03B9B" w:rsidRDefault="0031172C" w:rsidP="0031172C">
            <w:pPr>
              <w:ind w:firstLine="450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313" w:type="dxa"/>
          </w:tcPr>
          <w:p w14:paraId="6A604E53" w14:textId="77777777" w:rsidR="0031172C" w:rsidRPr="00B03B9B" w:rsidRDefault="0031172C" w:rsidP="0031172C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0BA9C1A3" w14:textId="0B4CDFD3" w:rsidR="0031172C" w:rsidRPr="00B03B9B" w:rsidRDefault="0031172C" w:rsidP="0031172C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0A764AE2" w14:textId="1805D06E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120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77236A35" w14:textId="23AEFC62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120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24AE769B" w14:textId="40915C7E" w:rsidR="0031172C" w:rsidRPr="00B03B9B" w:rsidRDefault="00A059D1" w:rsidP="0031172C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02</w:t>
            </w:r>
          </w:p>
        </w:tc>
        <w:tc>
          <w:tcPr>
            <w:tcW w:w="654" w:type="dxa"/>
          </w:tcPr>
          <w:p w14:paraId="5408DBD1" w14:textId="53C514D5" w:rsidR="0031172C" w:rsidRPr="00B03B9B" w:rsidRDefault="00A059D1" w:rsidP="0031172C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02</w:t>
            </w:r>
          </w:p>
        </w:tc>
        <w:tc>
          <w:tcPr>
            <w:tcW w:w="605" w:type="dxa"/>
          </w:tcPr>
          <w:p w14:paraId="72E5D403" w14:textId="77D98AA4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124</w:t>
            </w:r>
          </w:p>
        </w:tc>
        <w:tc>
          <w:tcPr>
            <w:tcW w:w="86" w:type="dxa"/>
          </w:tcPr>
          <w:p w14:paraId="7603774A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E0449FD" w14:textId="37ED98FC" w:rsidR="0031172C" w:rsidRPr="00B03B9B" w:rsidRDefault="00A059D1" w:rsidP="0031172C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124</w:t>
            </w:r>
          </w:p>
        </w:tc>
        <w:tc>
          <w:tcPr>
            <w:tcW w:w="92" w:type="dxa"/>
          </w:tcPr>
          <w:p w14:paraId="059775B6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E8B71E7" w14:textId="3A858928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</w:p>
        </w:tc>
        <w:tc>
          <w:tcPr>
            <w:tcW w:w="90" w:type="dxa"/>
          </w:tcPr>
          <w:p w14:paraId="669D79E4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25A0AE7" w14:textId="2C037DEE" w:rsidR="0031172C" w:rsidRPr="00B03B9B" w:rsidRDefault="00A059D1" w:rsidP="0031172C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32</w:t>
            </w:r>
          </w:p>
        </w:tc>
        <w:tc>
          <w:tcPr>
            <w:tcW w:w="630" w:type="dxa"/>
          </w:tcPr>
          <w:p w14:paraId="1361090D" w14:textId="3757AB87" w:rsidR="0031172C" w:rsidRPr="00B03B9B" w:rsidRDefault="00A059D1" w:rsidP="0031172C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02</w:t>
            </w:r>
          </w:p>
        </w:tc>
        <w:tc>
          <w:tcPr>
            <w:tcW w:w="630" w:type="dxa"/>
          </w:tcPr>
          <w:p w14:paraId="0CA4F5FE" w14:textId="22224C8F" w:rsidR="0031172C" w:rsidRPr="00B03B9B" w:rsidRDefault="00A059D1" w:rsidP="0031172C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02</w:t>
            </w:r>
          </w:p>
        </w:tc>
        <w:tc>
          <w:tcPr>
            <w:tcW w:w="590" w:type="dxa"/>
          </w:tcPr>
          <w:p w14:paraId="2F7DC294" w14:textId="79A87DB8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124</w:t>
            </w:r>
          </w:p>
        </w:tc>
        <w:tc>
          <w:tcPr>
            <w:tcW w:w="90" w:type="dxa"/>
          </w:tcPr>
          <w:p w14:paraId="069E6F2D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19" w:type="dxa"/>
          </w:tcPr>
          <w:p w14:paraId="071BC8CC" w14:textId="2B312A1C" w:rsidR="0031172C" w:rsidRPr="00B03B9B" w:rsidRDefault="00A059D1" w:rsidP="0031172C">
            <w:pPr>
              <w:tabs>
                <w:tab w:val="decimal" w:pos="426"/>
              </w:tabs>
              <w:ind w:right="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124</w:t>
            </w:r>
          </w:p>
        </w:tc>
        <w:tc>
          <w:tcPr>
            <w:tcW w:w="97" w:type="dxa"/>
          </w:tcPr>
          <w:p w14:paraId="4FF2FD78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7F2C9BF" w14:textId="7EDCF1B9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</w:p>
        </w:tc>
        <w:tc>
          <w:tcPr>
            <w:tcW w:w="90" w:type="dxa"/>
          </w:tcPr>
          <w:p w14:paraId="78328677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4" w:type="dxa"/>
          </w:tcPr>
          <w:p w14:paraId="455D7A84" w14:textId="11963455" w:rsidR="0031172C" w:rsidRPr="00B03B9B" w:rsidRDefault="00A059D1" w:rsidP="0031172C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32</w:t>
            </w:r>
          </w:p>
        </w:tc>
        <w:tc>
          <w:tcPr>
            <w:tcW w:w="86" w:type="dxa"/>
          </w:tcPr>
          <w:p w14:paraId="2E31FA63" w14:textId="77777777" w:rsidR="0031172C" w:rsidRPr="00B03B9B" w:rsidRDefault="0031172C" w:rsidP="0031172C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E5F7909" w14:textId="789C818A" w:rsidR="0031172C" w:rsidRPr="00B03B9B" w:rsidRDefault="00DA7BB2" w:rsidP="0031172C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14:paraId="3FB33CA4" w14:textId="77777777" w:rsidR="0031172C" w:rsidRPr="00B03B9B" w:rsidRDefault="0031172C" w:rsidP="0031172C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5A2A2868" w14:textId="5FA80CF8" w:rsidR="0031172C" w:rsidRPr="00B03B9B" w:rsidRDefault="0031172C" w:rsidP="0031172C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31172C" w:rsidRPr="00B03B9B" w14:paraId="3DD89833" w14:textId="77777777" w:rsidTr="005F59EB">
        <w:tc>
          <w:tcPr>
            <w:tcW w:w="2107" w:type="dxa"/>
          </w:tcPr>
          <w:p w14:paraId="72C4BBB4" w14:textId="24FF2211" w:rsidR="0031172C" w:rsidRPr="00B03B9B" w:rsidRDefault="0031172C" w:rsidP="0031172C">
            <w:pPr>
              <w:ind w:left="360" w:firstLine="82"/>
              <w:jc w:val="both"/>
              <w:rPr>
                <w:rFonts w:ascii="Angsana New" w:hAnsi="Angsana New" w:cs="Angsana New"/>
                <w:spacing w:val="-2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pacing w:val="-2"/>
                <w:sz w:val="16"/>
                <w:szCs w:val="16"/>
                <w:cs/>
              </w:rPr>
              <w:t>บริษัท เอสเอสดีซี (ไทเกอร์เท็กซ์) จำกัด</w:t>
            </w:r>
          </w:p>
        </w:tc>
        <w:tc>
          <w:tcPr>
            <w:tcW w:w="1313" w:type="dxa"/>
          </w:tcPr>
          <w:p w14:paraId="0061D4AB" w14:textId="77777777" w:rsidR="0031172C" w:rsidRPr="00B03B9B" w:rsidRDefault="0031172C" w:rsidP="0031172C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ธุรกิจฟอกย้อม</w:t>
            </w:r>
          </w:p>
        </w:tc>
        <w:tc>
          <w:tcPr>
            <w:tcW w:w="1431" w:type="dxa"/>
          </w:tcPr>
          <w:p w14:paraId="4428435E" w14:textId="77777777" w:rsidR="0031172C" w:rsidRPr="00B03B9B" w:rsidRDefault="0031172C" w:rsidP="0031172C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57AD3D2C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C10A8E9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62CCA04" w14:textId="77777777" w:rsidR="0031172C" w:rsidRPr="00B03B9B" w:rsidRDefault="0031172C" w:rsidP="0031172C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4F4EA6FC" w14:textId="77777777" w:rsidR="0031172C" w:rsidRPr="00B03B9B" w:rsidRDefault="0031172C" w:rsidP="0031172C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1768FFD8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22BC355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53F160C1" w14:textId="77777777" w:rsidR="0031172C" w:rsidRPr="00B03B9B" w:rsidRDefault="0031172C" w:rsidP="0031172C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E19B3E3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B16FB41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BB1ED1D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3E25F28" w14:textId="77777777" w:rsidR="0031172C" w:rsidRPr="00B03B9B" w:rsidRDefault="0031172C" w:rsidP="0031172C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E69517B" w14:textId="77777777" w:rsidR="0031172C" w:rsidRPr="00B03B9B" w:rsidRDefault="0031172C" w:rsidP="0031172C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967AE41" w14:textId="77777777" w:rsidR="0031172C" w:rsidRPr="00B03B9B" w:rsidRDefault="0031172C" w:rsidP="0031172C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994D3E5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91E1B0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19" w:type="dxa"/>
          </w:tcPr>
          <w:p w14:paraId="108C138D" w14:textId="77777777" w:rsidR="0031172C" w:rsidRPr="00B03B9B" w:rsidRDefault="0031172C" w:rsidP="0031172C">
            <w:pPr>
              <w:tabs>
                <w:tab w:val="decimal" w:pos="426"/>
              </w:tabs>
              <w:ind w:right="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68D6D060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404F002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C783D3E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4" w:type="dxa"/>
          </w:tcPr>
          <w:p w14:paraId="4BD2360F" w14:textId="77777777" w:rsidR="0031172C" w:rsidRPr="00B03B9B" w:rsidRDefault="0031172C" w:rsidP="0031172C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A70C2AD" w14:textId="77777777" w:rsidR="0031172C" w:rsidRPr="00B03B9B" w:rsidRDefault="0031172C" w:rsidP="0031172C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E94FE6" w14:textId="77777777" w:rsidR="0031172C" w:rsidRPr="00B03B9B" w:rsidRDefault="0031172C" w:rsidP="0031172C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BAAF75B" w14:textId="77777777" w:rsidR="0031172C" w:rsidRPr="00B03B9B" w:rsidRDefault="0031172C" w:rsidP="0031172C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28E03EDE" w14:textId="77777777" w:rsidR="0031172C" w:rsidRPr="00B03B9B" w:rsidRDefault="0031172C" w:rsidP="0031172C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1172C" w:rsidRPr="00B03B9B" w14:paraId="6BA662CB" w14:textId="77777777" w:rsidTr="005F59EB">
        <w:trPr>
          <w:trHeight w:val="180"/>
        </w:trPr>
        <w:tc>
          <w:tcPr>
            <w:tcW w:w="2107" w:type="dxa"/>
          </w:tcPr>
          <w:p w14:paraId="3953B64B" w14:textId="5FB21FFB" w:rsidR="0031172C" w:rsidRPr="00B03B9B" w:rsidRDefault="0031172C" w:rsidP="0031172C">
            <w:pPr>
              <w:ind w:left="360" w:firstLine="270"/>
              <w:jc w:val="both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13" w:type="dxa"/>
          </w:tcPr>
          <w:p w14:paraId="5B8525F3" w14:textId="77777777" w:rsidR="0031172C" w:rsidRPr="00B03B9B" w:rsidRDefault="0031172C" w:rsidP="0031172C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1E0DB8CA" w14:textId="32E2154E" w:rsidR="0031172C" w:rsidRPr="00B03B9B" w:rsidRDefault="0031172C" w:rsidP="0031172C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0F76EB3D" w14:textId="0AB5F37D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324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02B2C12" w14:textId="282B2E6B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324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73468F1E" w14:textId="260A4F9F" w:rsidR="0031172C" w:rsidRPr="00B03B9B" w:rsidRDefault="00A059D1" w:rsidP="0031172C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54" w:type="dxa"/>
          </w:tcPr>
          <w:p w14:paraId="74ED7745" w14:textId="4FC17CF8" w:rsidR="0031172C" w:rsidRPr="00B03B9B" w:rsidRDefault="00A059D1" w:rsidP="0031172C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05" w:type="dxa"/>
          </w:tcPr>
          <w:p w14:paraId="55057831" w14:textId="244C4007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86" w:type="dxa"/>
          </w:tcPr>
          <w:p w14:paraId="4DE0DFD1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6F743F8" w14:textId="17156E3F" w:rsidR="0031172C" w:rsidRPr="00B03B9B" w:rsidRDefault="00A059D1" w:rsidP="0031172C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92" w:type="dxa"/>
          </w:tcPr>
          <w:p w14:paraId="16F76247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8207D3" w14:textId="3EB83CC5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46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608</w:t>
            </w:r>
          </w:p>
        </w:tc>
        <w:tc>
          <w:tcPr>
            <w:tcW w:w="90" w:type="dxa"/>
          </w:tcPr>
          <w:p w14:paraId="3672EED0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2406E23" w14:textId="49DA311D" w:rsidR="0031172C" w:rsidRPr="00B03B9B" w:rsidRDefault="00A059D1" w:rsidP="0031172C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66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151</w:t>
            </w:r>
          </w:p>
        </w:tc>
        <w:tc>
          <w:tcPr>
            <w:tcW w:w="630" w:type="dxa"/>
          </w:tcPr>
          <w:p w14:paraId="2CCE26FB" w14:textId="48F5D8D1" w:rsidR="0031172C" w:rsidRPr="00B03B9B" w:rsidRDefault="00A059D1" w:rsidP="0031172C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30" w:type="dxa"/>
          </w:tcPr>
          <w:p w14:paraId="7BBA452B" w14:textId="7B7AD7D6" w:rsidR="0031172C" w:rsidRPr="00B03B9B" w:rsidRDefault="00A059D1" w:rsidP="0031172C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590" w:type="dxa"/>
          </w:tcPr>
          <w:p w14:paraId="33FC8898" w14:textId="0FED53C0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90" w:type="dxa"/>
          </w:tcPr>
          <w:p w14:paraId="7A11005D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19" w:type="dxa"/>
          </w:tcPr>
          <w:p w14:paraId="7947E51F" w14:textId="6ACDC6AF" w:rsidR="0031172C" w:rsidRPr="00B03B9B" w:rsidRDefault="00A059D1" w:rsidP="0031172C">
            <w:pPr>
              <w:tabs>
                <w:tab w:val="decimal" w:pos="426"/>
              </w:tabs>
              <w:ind w:right="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97" w:type="dxa"/>
          </w:tcPr>
          <w:p w14:paraId="562DC17C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4648931" w14:textId="4AF256CD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46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608</w:t>
            </w:r>
          </w:p>
        </w:tc>
        <w:tc>
          <w:tcPr>
            <w:tcW w:w="90" w:type="dxa"/>
          </w:tcPr>
          <w:p w14:paraId="0FEFD9CC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4" w:type="dxa"/>
          </w:tcPr>
          <w:p w14:paraId="7F831509" w14:textId="2AE9C271" w:rsidR="0031172C" w:rsidRPr="00B03B9B" w:rsidRDefault="00A059D1" w:rsidP="0031172C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66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151</w:t>
            </w:r>
          </w:p>
        </w:tc>
        <w:tc>
          <w:tcPr>
            <w:tcW w:w="86" w:type="dxa"/>
          </w:tcPr>
          <w:p w14:paraId="62CB07BB" w14:textId="77777777" w:rsidR="0031172C" w:rsidRPr="00B03B9B" w:rsidRDefault="0031172C" w:rsidP="0031172C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1F48EBE" w14:textId="072CF3C1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DA7BB2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033</w:t>
            </w:r>
          </w:p>
        </w:tc>
        <w:tc>
          <w:tcPr>
            <w:tcW w:w="86" w:type="dxa"/>
          </w:tcPr>
          <w:p w14:paraId="3E14C187" w14:textId="77777777" w:rsidR="0031172C" w:rsidRPr="00B03B9B" w:rsidRDefault="0031172C" w:rsidP="0031172C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3D511BDB" w14:textId="24A41086" w:rsidR="0031172C" w:rsidRPr="00B03B9B" w:rsidRDefault="00A059D1" w:rsidP="0031172C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639</w:t>
            </w:r>
          </w:p>
        </w:tc>
      </w:tr>
      <w:tr w:rsidR="0031172C" w:rsidRPr="00B03B9B" w14:paraId="37932AE0" w14:textId="77777777" w:rsidTr="005F59EB">
        <w:tc>
          <w:tcPr>
            <w:tcW w:w="2107" w:type="dxa"/>
          </w:tcPr>
          <w:p w14:paraId="6928F576" w14:textId="77777777" w:rsidR="0031172C" w:rsidRPr="00B03B9B" w:rsidRDefault="0031172C" w:rsidP="0031172C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บริษัท ราชาอูชิโน จำกัด</w:t>
            </w:r>
          </w:p>
        </w:tc>
        <w:tc>
          <w:tcPr>
            <w:tcW w:w="1313" w:type="dxa"/>
          </w:tcPr>
          <w:p w14:paraId="635DA979" w14:textId="77777777" w:rsidR="0031172C" w:rsidRPr="00B03B9B" w:rsidRDefault="0031172C" w:rsidP="0031172C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ผลิตผ้าขนหนู</w:t>
            </w:r>
          </w:p>
        </w:tc>
        <w:tc>
          <w:tcPr>
            <w:tcW w:w="1431" w:type="dxa"/>
          </w:tcPr>
          <w:p w14:paraId="1B3B7F98" w14:textId="77777777" w:rsidR="0031172C" w:rsidRPr="00B03B9B" w:rsidRDefault="0031172C" w:rsidP="0031172C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549AAEA1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D2A2A1C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59E42EB" w14:textId="77777777" w:rsidR="0031172C" w:rsidRPr="00B03B9B" w:rsidRDefault="0031172C" w:rsidP="0031172C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037A2DE8" w14:textId="77777777" w:rsidR="0031172C" w:rsidRPr="00B03B9B" w:rsidRDefault="0031172C" w:rsidP="0031172C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13FCC6A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791BBA7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CD8B189" w14:textId="77777777" w:rsidR="0031172C" w:rsidRPr="00B03B9B" w:rsidRDefault="0031172C" w:rsidP="0031172C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01FBF22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CF43BDD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0A9762F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027CE4D" w14:textId="77777777" w:rsidR="0031172C" w:rsidRPr="00B03B9B" w:rsidRDefault="0031172C" w:rsidP="0031172C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2224905" w14:textId="77777777" w:rsidR="0031172C" w:rsidRPr="00B03B9B" w:rsidRDefault="0031172C" w:rsidP="0031172C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85837FC" w14:textId="77777777" w:rsidR="0031172C" w:rsidRPr="00B03B9B" w:rsidRDefault="0031172C" w:rsidP="0031172C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B6878FE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1F675D3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19" w:type="dxa"/>
          </w:tcPr>
          <w:p w14:paraId="5712F96A" w14:textId="77777777" w:rsidR="0031172C" w:rsidRPr="00B03B9B" w:rsidRDefault="0031172C" w:rsidP="0031172C">
            <w:pPr>
              <w:tabs>
                <w:tab w:val="decimal" w:pos="426"/>
              </w:tabs>
              <w:ind w:right="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0DF74894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2A80CE9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4043ADB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4" w:type="dxa"/>
          </w:tcPr>
          <w:p w14:paraId="1152D933" w14:textId="77777777" w:rsidR="0031172C" w:rsidRPr="00B03B9B" w:rsidRDefault="0031172C" w:rsidP="0031172C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26333BF" w14:textId="77777777" w:rsidR="0031172C" w:rsidRPr="00B03B9B" w:rsidRDefault="0031172C" w:rsidP="0031172C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2C50566" w14:textId="77777777" w:rsidR="0031172C" w:rsidRPr="00B03B9B" w:rsidRDefault="0031172C" w:rsidP="0031172C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B6CD9D1" w14:textId="77777777" w:rsidR="0031172C" w:rsidRPr="00B03B9B" w:rsidRDefault="0031172C" w:rsidP="0031172C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19ED16DF" w14:textId="77777777" w:rsidR="0031172C" w:rsidRPr="00B03B9B" w:rsidRDefault="0031172C" w:rsidP="0031172C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1172C" w:rsidRPr="00B03B9B" w14:paraId="55954620" w14:textId="77777777" w:rsidTr="005F59EB">
        <w:tc>
          <w:tcPr>
            <w:tcW w:w="2107" w:type="dxa"/>
          </w:tcPr>
          <w:p w14:paraId="23E0A041" w14:textId="77777777" w:rsidR="0031172C" w:rsidRPr="00B03B9B" w:rsidRDefault="0031172C" w:rsidP="0031172C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13" w:type="dxa"/>
          </w:tcPr>
          <w:p w14:paraId="7B709F06" w14:textId="77777777" w:rsidR="0031172C" w:rsidRPr="00B03B9B" w:rsidRDefault="0031172C" w:rsidP="0031172C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2A9198F9" w14:textId="6E4F44AB" w:rsidR="0031172C" w:rsidRPr="00B03B9B" w:rsidRDefault="0031172C" w:rsidP="0031172C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EA66299" w14:textId="62A550AC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121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652" w:type="dxa"/>
          </w:tcPr>
          <w:p w14:paraId="40214EC4" w14:textId="6896F9F4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121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652" w:type="dxa"/>
          </w:tcPr>
          <w:p w14:paraId="58D77E1B" w14:textId="59B3C451" w:rsidR="0031172C" w:rsidRPr="00B03B9B" w:rsidRDefault="00A059D1" w:rsidP="0031172C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54" w:type="dxa"/>
          </w:tcPr>
          <w:p w14:paraId="5E0DC7E5" w14:textId="0A21B46C" w:rsidR="0031172C" w:rsidRPr="00B03B9B" w:rsidRDefault="00A059D1" w:rsidP="0031172C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05" w:type="dxa"/>
          </w:tcPr>
          <w:p w14:paraId="51BA8038" w14:textId="547F8684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86" w:type="dxa"/>
          </w:tcPr>
          <w:p w14:paraId="7AD5D0FD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7BF6248" w14:textId="347099A5" w:rsidR="0031172C" w:rsidRPr="00B03B9B" w:rsidRDefault="00A059D1" w:rsidP="0031172C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92" w:type="dxa"/>
          </w:tcPr>
          <w:p w14:paraId="042A6569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9812D5B" w14:textId="2D428F0B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946</w:t>
            </w:r>
          </w:p>
        </w:tc>
        <w:tc>
          <w:tcPr>
            <w:tcW w:w="90" w:type="dxa"/>
          </w:tcPr>
          <w:p w14:paraId="1BB5EF73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DAFDE21" w14:textId="7A9CA583" w:rsidR="0031172C" w:rsidRPr="00B03B9B" w:rsidRDefault="00A059D1" w:rsidP="0031172C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623</w:t>
            </w:r>
          </w:p>
        </w:tc>
        <w:tc>
          <w:tcPr>
            <w:tcW w:w="630" w:type="dxa"/>
          </w:tcPr>
          <w:p w14:paraId="4EE9592D" w14:textId="61921A05" w:rsidR="0031172C" w:rsidRPr="00B03B9B" w:rsidRDefault="00A059D1" w:rsidP="0031172C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30" w:type="dxa"/>
          </w:tcPr>
          <w:p w14:paraId="690EEE3C" w14:textId="53EE4F9B" w:rsidR="0031172C" w:rsidRPr="00B03B9B" w:rsidRDefault="00A059D1" w:rsidP="0031172C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590" w:type="dxa"/>
          </w:tcPr>
          <w:p w14:paraId="7CD65A4C" w14:textId="09DF9A1A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90" w:type="dxa"/>
          </w:tcPr>
          <w:p w14:paraId="46530208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19" w:type="dxa"/>
          </w:tcPr>
          <w:p w14:paraId="7981C073" w14:textId="2D2F98C1" w:rsidR="0031172C" w:rsidRPr="00B03B9B" w:rsidRDefault="00A059D1" w:rsidP="0031172C">
            <w:pPr>
              <w:tabs>
                <w:tab w:val="decimal" w:pos="426"/>
              </w:tabs>
              <w:ind w:right="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97" w:type="dxa"/>
          </w:tcPr>
          <w:p w14:paraId="01C0E9ED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0DADD2C" w14:textId="714BEE00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946</w:t>
            </w:r>
          </w:p>
        </w:tc>
        <w:tc>
          <w:tcPr>
            <w:tcW w:w="90" w:type="dxa"/>
          </w:tcPr>
          <w:p w14:paraId="4763C40B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4" w:type="dxa"/>
          </w:tcPr>
          <w:p w14:paraId="5964A96B" w14:textId="3C861B15" w:rsidR="0031172C" w:rsidRPr="00B03B9B" w:rsidRDefault="00A059D1" w:rsidP="0031172C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623</w:t>
            </w:r>
          </w:p>
        </w:tc>
        <w:tc>
          <w:tcPr>
            <w:tcW w:w="86" w:type="dxa"/>
          </w:tcPr>
          <w:p w14:paraId="05C45C65" w14:textId="77777777" w:rsidR="0031172C" w:rsidRPr="00B03B9B" w:rsidRDefault="0031172C" w:rsidP="0031172C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9193F18" w14:textId="65B8727C" w:rsidR="0031172C" w:rsidRPr="00B03B9B" w:rsidRDefault="00DA7BB2" w:rsidP="0031172C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14:paraId="38966299" w14:textId="77777777" w:rsidR="0031172C" w:rsidRPr="00B03B9B" w:rsidRDefault="0031172C" w:rsidP="0031172C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7C514A1D" w14:textId="07BF4242" w:rsidR="0031172C" w:rsidRPr="00B03B9B" w:rsidRDefault="0031172C" w:rsidP="0031172C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-</w:t>
            </w:r>
          </w:p>
        </w:tc>
      </w:tr>
      <w:tr w:rsidR="0031172C" w:rsidRPr="00B03B9B" w14:paraId="5E2214AC" w14:textId="77777777" w:rsidTr="005F59EB">
        <w:tc>
          <w:tcPr>
            <w:tcW w:w="2107" w:type="dxa"/>
          </w:tcPr>
          <w:p w14:paraId="5AB022C0" w14:textId="77777777" w:rsidR="0031172C" w:rsidRPr="00B03B9B" w:rsidRDefault="0031172C" w:rsidP="0031172C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บริษัท แชมป์เอช จำกัด</w:t>
            </w:r>
          </w:p>
        </w:tc>
        <w:tc>
          <w:tcPr>
            <w:tcW w:w="1313" w:type="dxa"/>
          </w:tcPr>
          <w:p w14:paraId="3231F385" w14:textId="77777777" w:rsidR="0031172C" w:rsidRPr="00B03B9B" w:rsidRDefault="0031172C" w:rsidP="0031172C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431" w:type="dxa"/>
          </w:tcPr>
          <w:p w14:paraId="41581201" w14:textId="77777777" w:rsidR="0031172C" w:rsidRPr="00B03B9B" w:rsidRDefault="0031172C" w:rsidP="0031172C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6AB77E49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C74B321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408AF16" w14:textId="77777777" w:rsidR="0031172C" w:rsidRPr="00B03B9B" w:rsidRDefault="0031172C" w:rsidP="0031172C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1C31BE61" w14:textId="77777777" w:rsidR="0031172C" w:rsidRPr="00B03B9B" w:rsidRDefault="0031172C" w:rsidP="0031172C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3B614B7B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E998906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32A6EC5" w14:textId="77777777" w:rsidR="0031172C" w:rsidRPr="00B03B9B" w:rsidRDefault="0031172C" w:rsidP="0031172C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0DE828E7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E75D547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983C77B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F88867C" w14:textId="77777777" w:rsidR="0031172C" w:rsidRPr="00B03B9B" w:rsidRDefault="0031172C" w:rsidP="0031172C">
            <w:pPr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39C23DA" w14:textId="77777777" w:rsidR="0031172C" w:rsidRPr="00B03B9B" w:rsidRDefault="0031172C" w:rsidP="0031172C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818561C" w14:textId="77777777" w:rsidR="0031172C" w:rsidRPr="00B03B9B" w:rsidRDefault="0031172C" w:rsidP="0031172C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8AC4A02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A026C3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19" w:type="dxa"/>
          </w:tcPr>
          <w:p w14:paraId="7EFBE03A" w14:textId="77777777" w:rsidR="0031172C" w:rsidRPr="00B03B9B" w:rsidRDefault="0031172C" w:rsidP="0031172C">
            <w:pPr>
              <w:tabs>
                <w:tab w:val="decimal" w:pos="426"/>
              </w:tabs>
              <w:ind w:right="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1FD605A9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0A3F025" w14:textId="77777777" w:rsidR="0031172C" w:rsidRPr="00B03B9B" w:rsidRDefault="0031172C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C40ADC8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4" w:type="dxa"/>
          </w:tcPr>
          <w:p w14:paraId="3857B2B0" w14:textId="77777777" w:rsidR="0031172C" w:rsidRPr="00B03B9B" w:rsidRDefault="0031172C" w:rsidP="0031172C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76EEC65" w14:textId="77777777" w:rsidR="0031172C" w:rsidRPr="00B03B9B" w:rsidRDefault="0031172C" w:rsidP="0031172C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56FAC18" w14:textId="77777777" w:rsidR="0031172C" w:rsidRPr="00B03B9B" w:rsidRDefault="0031172C" w:rsidP="0031172C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829E08B" w14:textId="77777777" w:rsidR="0031172C" w:rsidRPr="00B03B9B" w:rsidRDefault="0031172C" w:rsidP="0031172C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79982DCD" w14:textId="77777777" w:rsidR="0031172C" w:rsidRPr="00B03B9B" w:rsidRDefault="0031172C" w:rsidP="0031172C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1172C" w:rsidRPr="00B03B9B" w14:paraId="3D54618A" w14:textId="77777777" w:rsidTr="005F59EB">
        <w:tc>
          <w:tcPr>
            <w:tcW w:w="2107" w:type="dxa"/>
          </w:tcPr>
          <w:p w14:paraId="5C7FE66C" w14:textId="77777777" w:rsidR="0031172C" w:rsidRPr="00B03B9B" w:rsidRDefault="0031172C" w:rsidP="0031172C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13" w:type="dxa"/>
          </w:tcPr>
          <w:p w14:paraId="31B79234" w14:textId="77777777" w:rsidR="0031172C" w:rsidRPr="00B03B9B" w:rsidRDefault="0031172C" w:rsidP="0031172C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6A70ADFA" w14:textId="2403864C" w:rsidR="0031172C" w:rsidRPr="00B03B9B" w:rsidRDefault="0031172C" w:rsidP="0031172C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7FCF4EE5" w14:textId="521F8AA7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4F12A9CA" w14:textId="54687D20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1A089B4D" w14:textId="649004C3" w:rsidR="0031172C" w:rsidRPr="00B03B9B" w:rsidRDefault="00A059D1" w:rsidP="0031172C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4" w:type="dxa"/>
          </w:tcPr>
          <w:p w14:paraId="573AA88C" w14:textId="7D30C6B9" w:rsidR="0031172C" w:rsidRPr="00B03B9B" w:rsidRDefault="00A059D1" w:rsidP="0031172C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05" w:type="dxa"/>
          </w:tcPr>
          <w:p w14:paraId="0060D8F5" w14:textId="3E0509A2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E6FD72B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39E4DE3" w14:textId="1AE32A24" w:rsidR="0031172C" w:rsidRPr="00B03B9B" w:rsidRDefault="00A059D1" w:rsidP="0031172C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2B1EC759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6D2588E" w14:textId="727D767F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759</w:t>
            </w:r>
          </w:p>
        </w:tc>
        <w:tc>
          <w:tcPr>
            <w:tcW w:w="90" w:type="dxa"/>
          </w:tcPr>
          <w:p w14:paraId="5E9C1467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4C7A4F0" w14:textId="3DC45568" w:rsidR="0031172C" w:rsidRPr="00B03B9B" w:rsidRDefault="00A059D1" w:rsidP="0031172C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803</w:t>
            </w:r>
          </w:p>
        </w:tc>
        <w:tc>
          <w:tcPr>
            <w:tcW w:w="630" w:type="dxa"/>
          </w:tcPr>
          <w:p w14:paraId="1A0F45C9" w14:textId="0B364023" w:rsidR="0031172C" w:rsidRPr="00B03B9B" w:rsidRDefault="00A059D1" w:rsidP="0031172C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56F4E525" w14:textId="366E6730" w:rsidR="0031172C" w:rsidRPr="00B03B9B" w:rsidRDefault="00A059D1" w:rsidP="0031172C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0C078DF8" w14:textId="4860AE3B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8DE0830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19" w:type="dxa"/>
          </w:tcPr>
          <w:p w14:paraId="18ECC98B" w14:textId="3340BBB6" w:rsidR="0031172C" w:rsidRPr="00B03B9B" w:rsidRDefault="00A059D1" w:rsidP="0031172C">
            <w:pPr>
              <w:tabs>
                <w:tab w:val="decimal" w:pos="426"/>
              </w:tabs>
              <w:ind w:right="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7" w:type="dxa"/>
          </w:tcPr>
          <w:p w14:paraId="4EFCA480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D3F9585" w14:textId="44029B25" w:rsidR="0031172C" w:rsidRPr="00B03B9B" w:rsidRDefault="00A059D1" w:rsidP="0031172C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759</w:t>
            </w:r>
          </w:p>
        </w:tc>
        <w:tc>
          <w:tcPr>
            <w:tcW w:w="90" w:type="dxa"/>
          </w:tcPr>
          <w:p w14:paraId="1B57F30C" w14:textId="77777777" w:rsidR="0031172C" w:rsidRPr="00B03B9B" w:rsidRDefault="0031172C" w:rsidP="0031172C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4" w:type="dxa"/>
          </w:tcPr>
          <w:p w14:paraId="1813E423" w14:textId="3FC0E303" w:rsidR="0031172C" w:rsidRPr="00B03B9B" w:rsidRDefault="00A059D1" w:rsidP="0031172C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803</w:t>
            </w:r>
          </w:p>
        </w:tc>
        <w:tc>
          <w:tcPr>
            <w:tcW w:w="86" w:type="dxa"/>
          </w:tcPr>
          <w:p w14:paraId="4E23BED9" w14:textId="77777777" w:rsidR="0031172C" w:rsidRPr="00B03B9B" w:rsidRDefault="0031172C" w:rsidP="0031172C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C5D6425" w14:textId="017C41D3" w:rsidR="0031172C" w:rsidRPr="00B03B9B" w:rsidRDefault="00A059D1" w:rsidP="00DA7BB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86" w:type="dxa"/>
          </w:tcPr>
          <w:p w14:paraId="35D7CD10" w14:textId="77777777" w:rsidR="0031172C" w:rsidRPr="00B03B9B" w:rsidRDefault="0031172C" w:rsidP="0031172C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32E2AEB0" w14:textId="5428FABC" w:rsidR="0031172C" w:rsidRPr="00B03B9B" w:rsidRDefault="0031172C" w:rsidP="0031172C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-</w:t>
            </w:r>
          </w:p>
        </w:tc>
      </w:tr>
      <w:tr w:rsidR="00B64855" w:rsidRPr="00B03B9B" w14:paraId="4A9866AC" w14:textId="77777777" w:rsidTr="005F59EB">
        <w:tc>
          <w:tcPr>
            <w:tcW w:w="2107" w:type="dxa"/>
          </w:tcPr>
          <w:p w14:paraId="2F663C9E" w14:textId="2548D216" w:rsidR="00B64855" w:rsidRPr="00B03B9B" w:rsidRDefault="00B64855" w:rsidP="00B64855">
            <w:pPr>
              <w:ind w:left="360" w:firstLine="82"/>
              <w:jc w:val="both"/>
              <w:rPr>
                <w:rFonts w:ascii="Angsana New" w:hAnsi="Angsana New" w:cs="Angsana New"/>
                <w:spacing w:val="-6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บริษัท ไทยมอนสเตอร์ จำกัด</w:t>
            </w:r>
            <w:r w:rsidR="009343AA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*</w:t>
            </w:r>
          </w:p>
        </w:tc>
        <w:tc>
          <w:tcPr>
            <w:tcW w:w="1313" w:type="dxa"/>
          </w:tcPr>
          <w:p w14:paraId="0030454E" w14:textId="1605E720" w:rsidR="00B64855" w:rsidRPr="00B03B9B" w:rsidRDefault="00B64855" w:rsidP="00B64855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431" w:type="dxa"/>
          </w:tcPr>
          <w:p w14:paraId="56DF74E3" w14:textId="7B8063A7" w:rsidR="00B64855" w:rsidRPr="00B03B9B" w:rsidRDefault="00B64855" w:rsidP="00B64855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5594011B" w14:textId="77777777" w:rsidR="00B64855" w:rsidRPr="00B03B9B" w:rsidRDefault="00B64855" w:rsidP="00B6485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9FB4C77" w14:textId="77777777" w:rsidR="00B64855" w:rsidRPr="00B03B9B" w:rsidRDefault="00B64855" w:rsidP="00B6485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8B13B09" w14:textId="77777777" w:rsidR="00B64855" w:rsidRPr="00B03B9B" w:rsidRDefault="00B64855" w:rsidP="00B64855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2329EE3" w14:textId="77777777" w:rsidR="00B64855" w:rsidRPr="00B03B9B" w:rsidRDefault="00B64855" w:rsidP="00B64855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5B064367" w14:textId="77777777" w:rsidR="00B64855" w:rsidRPr="00B03B9B" w:rsidRDefault="00B64855" w:rsidP="00B6485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A54B790" w14:textId="77777777" w:rsidR="00B64855" w:rsidRPr="00B03B9B" w:rsidRDefault="00B64855" w:rsidP="00B64855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F12CD6E" w14:textId="77777777" w:rsidR="00B64855" w:rsidRPr="00B03B9B" w:rsidRDefault="00B64855" w:rsidP="00B64855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F5FBEB1" w14:textId="77777777" w:rsidR="00B64855" w:rsidRPr="00B03B9B" w:rsidRDefault="00B64855" w:rsidP="00B64855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7235BF4" w14:textId="77777777" w:rsidR="00B64855" w:rsidRPr="00B03B9B" w:rsidRDefault="00B64855" w:rsidP="00B6485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28B5657" w14:textId="77777777" w:rsidR="00B64855" w:rsidRPr="00B03B9B" w:rsidRDefault="00B64855" w:rsidP="00B64855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67C1203" w14:textId="77777777" w:rsidR="00B64855" w:rsidRPr="00B03B9B" w:rsidRDefault="00B64855" w:rsidP="00B64855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0CBBEBA" w14:textId="77777777" w:rsidR="00B64855" w:rsidRPr="00B03B9B" w:rsidRDefault="00B64855" w:rsidP="00B64855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360C3E9" w14:textId="77777777" w:rsidR="00B64855" w:rsidRPr="00B03B9B" w:rsidRDefault="00B64855" w:rsidP="00B64855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48690F" w14:textId="77777777" w:rsidR="00B64855" w:rsidRPr="00B03B9B" w:rsidRDefault="00B64855" w:rsidP="00B6485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EF32CC2" w14:textId="77777777" w:rsidR="00B64855" w:rsidRPr="00B03B9B" w:rsidRDefault="00B64855" w:rsidP="00B64855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19" w:type="dxa"/>
          </w:tcPr>
          <w:p w14:paraId="7208CCD0" w14:textId="77777777" w:rsidR="00B64855" w:rsidRPr="00B03B9B" w:rsidRDefault="00B64855" w:rsidP="00B64855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56A64C8F" w14:textId="77777777" w:rsidR="00B64855" w:rsidRPr="00B03B9B" w:rsidRDefault="00B64855" w:rsidP="00B64855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4D3F3AC" w14:textId="77777777" w:rsidR="00B64855" w:rsidRPr="00B03B9B" w:rsidRDefault="00B64855" w:rsidP="00B6485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237F2A4" w14:textId="77777777" w:rsidR="00B64855" w:rsidRPr="00B03B9B" w:rsidRDefault="00B64855" w:rsidP="00B64855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4" w:type="dxa"/>
          </w:tcPr>
          <w:p w14:paraId="0764394D" w14:textId="77777777" w:rsidR="00B64855" w:rsidRPr="00B03B9B" w:rsidRDefault="00B64855" w:rsidP="00B64855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AF6E989" w14:textId="77777777" w:rsidR="00B64855" w:rsidRPr="00B03B9B" w:rsidRDefault="00B64855" w:rsidP="00B64855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D69E6D6" w14:textId="77777777" w:rsidR="00B64855" w:rsidRPr="00B03B9B" w:rsidRDefault="00B64855" w:rsidP="00B64855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2C9972E" w14:textId="77777777" w:rsidR="00B64855" w:rsidRPr="00B03B9B" w:rsidRDefault="00B64855" w:rsidP="00B64855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4AB987B7" w14:textId="77777777" w:rsidR="00B64855" w:rsidRPr="00B03B9B" w:rsidRDefault="00B64855" w:rsidP="00B64855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64855" w:rsidRPr="00B03B9B" w14:paraId="115E2833" w14:textId="77777777" w:rsidTr="005F59EB">
        <w:tc>
          <w:tcPr>
            <w:tcW w:w="2107" w:type="dxa"/>
          </w:tcPr>
          <w:p w14:paraId="53A7C39A" w14:textId="77777777" w:rsidR="00B64855" w:rsidRPr="00B03B9B" w:rsidRDefault="00B64855" w:rsidP="00B64855">
            <w:pPr>
              <w:ind w:left="360" w:firstLine="270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13" w:type="dxa"/>
          </w:tcPr>
          <w:p w14:paraId="6607D318" w14:textId="77777777" w:rsidR="00B64855" w:rsidRPr="00B03B9B" w:rsidRDefault="00B64855" w:rsidP="00B64855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553A2BFD" w14:textId="73623C7A" w:rsidR="00B64855" w:rsidRPr="00B03B9B" w:rsidRDefault="00B64855" w:rsidP="00B64855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33B674CF" w14:textId="5B0B633C" w:rsidR="00B64855" w:rsidRPr="00B03B9B" w:rsidRDefault="003036A8" w:rsidP="003036A8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52" w:type="dxa"/>
          </w:tcPr>
          <w:p w14:paraId="79ABF240" w14:textId="5195C944" w:rsidR="00B64855" w:rsidRPr="00B03B9B" w:rsidRDefault="00A059D1" w:rsidP="00B6485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B64855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54798546" w14:textId="74A68B1D" w:rsidR="00B64855" w:rsidRPr="00B03B9B" w:rsidRDefault="003036A8" w:rsidP="003036A8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54" w:type="dxa"/>
          </w:tcPr>
          <w:p w14:paraId="54FAAA5E" w14:textId="7927373A" w:rsidR="00B64855" w:rsidRPr="00B03B9B" w:rsidRDefault="00A059D1" w:rsidP="00B64855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B64855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05" w:type="dxa"/>
          </w:tcPr>
          <w:p w14:paraId="2F66AD1E" w14:textId="3FD4CE47" w:rsidR="00B64855" w:rsidRPr="00B03B9B" w:rsidRDefault="003036A8" w:rsidP="003036A8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110C30FE" w14:textId="77777777" w:rsidR="00B64855" w:rsidRPr="00B03B9B" w:rsidRDefault="00B64855" w:rsidP="00B64855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BC032A1" w14:textId="7D4ED24D" w:rsidR="00B64855" w:rsidRPr="00B03B9B" w:rsidRDefault="00A059D1" w:rsidP="00B64855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92" w:type="dxa"/>
          </w:tcPr>
          <w:p w14:paraId="3763005D" w14:textId="77777777" w:rsidR="00B64855" w:rsidRPr="00B03B9B" w:rsidRDefault="00B64855" w:rsidP="00B64855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C11BA43" w14:textId="4D283C29" w:rsidR="00B64855" w:rsidRPr="00B03B9B" w:rsidRDefault="00B64855" w:rsidP="003036A8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F238B4E" w14:textId="77777777" w:rsidR="00B64855" w:rsidRPr="00B03B9B" w:rsidRDefault="00B64855" w:rsidP="00B64855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1A42FFE" w14:textId="1B98E27D" w:rsidR="00B64855" w:rsidRPr="00B03B9B" w:rsidRDefault="00B64855" w:rsidP="003036A8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630" w:type="dxa"/>
          </w:tcPr>
          <w:p w14:paraId="62D1D21A" w14:textId="73700792" w:rsidR="00B64855" w:rsidRPr="00B03B9B" w:rsidRDefault="00234325" w:rsidP="003036A8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26761D71" w14:textId="4311B44D" w:rsidR="00B64855" w:rsidRPr="00B03B9B" w:rsidRDefault="00A059D1" w:rsidP="00B64855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B64855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1C544468" w14:textId="5B4D60B0" w:rsidR="00B64855" w:rsidRPr="00B03B9B" w:rsidRDefault="003036A8" w:rsidP="003036A8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67D100C7" w14:textId="77777777" w:rsidR="00B64855" w:rsidRPr="00B03B9B" w:rsidRDefault="00B64855" w:rsidP="00B64855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19" w:type="dxa"/>
          </w:tcPr>
          <w:p w14:paraId="5817B892" w14:textId="5B801BFC" w:rsidR="00B64855" w:rsidRPr="00B03B9B" w:rsidRDefault="00A059D1" w:rsidP="00B60FBB">
            <w:pPr>
              <w:tabs>
                <w:tab w:val="decimal" w:pos="426"/>
              </w:tabs>
              <w:ind w:right="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97" w:type="dxa"/>
          </w:tcPr>
          <w:p w14:paraId="2110908F" w14:textId="77777777" w:rsidR="00B64855" w:rsidRPr="00B03B9B" w:rsidRDefault="00B64855" w:rsidP="00B64855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386776C" w14:textId="4D1A8E65" w:rsidR="00B64855" w:rsidRPr="00B03B9B" w:rsidRDefault="00B64855" w:rsidP="003036A8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8A029ED" w14:textId="77777777" w:rsidR="00B64855" w:rsidRPr="00B03B9B" w:rsidRDefault="00B64855" w:rsidP="003036A8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4" w:type="dxa"/>
          </w:tcPr>
          <w:p w14:paraId="23752BB6" w14:textId="0ED58592" w:rsidR="00B64855" w:rsidRPr="00B03B9B" w:rsidRDefault="00B64855" w:rsidP="003036A8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14:paraId="611AAAF3" w14:textId="77777777" w:rsidR="00B64855" w:rsidRPr="00B03B9B" w:rsidRDefault="00B64855" w:rsidP="003036A8">
            <w:pPr>
              <w:spacing w:line="200" w:lineRule="exact"/>
              <w:ind w:left="43" w:right="-17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71D1134" w14:textId="3071F374" w:rsidR="00B64855" w:rsidRPr="00B03B9B" w:rsidRDefault="00B64855" w:rsidP="003036A8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14:paraId="1129EB6F" w14:textId="77777777" w:rsidR="00B64855" w:rsidRPr="00B03B9B" w:rsidRDefault="00B64855" w:rsidP="003036A8">
            <w:pPr>
              <w:spacing w:line="200" w:lineRule="exact"/>
              <w:ind w:left="43" w:right="-17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1039B840" w14:textId="1E957293" w:rsidR="00B64855" w:rsidRPr="00B03B9B" w:rsidRDefault="00B64855" w:rsidP="003036A8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C00438" w:rsidRPr="00B03B9B" w14:paraId="7F11C916" w14:textId="77777777" w:rsidTr="005F59EB">
        <w:tc>
          <w:tcPr>
            <w:tcW w:w="2107" w:type="dxa"/>
          </w:tcPr>
          <w:p w14:paraId="6438E1CD" w14:textId="77777777" w:rsidR="00C00438" w:rsidRPr="00B03B9B" w:rsidRDefault="00C00438" w:rsidP="00C00438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13" w:type="dxa"/>
          </w:tcPr>
          <w:p w14:paraId="753B54EE" w14:textId="77777777" w:rsidR="00C00438" w:rsidRPr="00B03B9B" w:rsidRDefault="00C00438" w:rsidP="00C00438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0036180A" w14:textId="77777777" w:rsidR="00C00438" w:rsidRPr="00B03B9B" w:rsidRDefault="00C00438" w:rsidP="00C00438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3644E890" w14:textId="77777777" w:rsidR="00C00438" w:rsidRPr="00B03B9B" w:rsidRDefault="00C00438" w:rsidP="00C00438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0C9AA73F" w14:textId="77777777" w:rsidR="00C00438" w:rsidRPr="00B03B9B" w:rsidRDefault="00C00438" w:rsidP="00C00438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40ECFF7" w14:textId="77777777" w:rsidR="00C00438" w:rsidRPr="00B03B9B" w:rsidRDefault="00C00438" w:rsidP="00C00438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674CF36C" w14:textId="77777777" w:rsidR="00C00438" w:rsidRPr="00B03B9B" w:rsidRDefault="00C00438" w:rsidP="00C00438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E235506" w14:textId="77777777" w:rsidR="00C00438" w:rsidRPr="00B03B9B" w:rsidRDefault="00C00438" w:rsidP="00C00438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C817209" w14:textId="77777777" w:rsidR="00C00438" w:rsidRPr="00B03B9B" w:rsidRDefault="00C00438" w:rsidP="00C00438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D00BF94" w14:textId="77777777" w:rsidR="00C00438" w:rsidRPr="00B03B9B" w:rsidRDefault="00C00438" w:rsidP="00C00438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0C2516D" w14:textId="77777777" w:rsidR="00C00438" w:rsidRPr="00B03B9B" w:rsidRDefault="00C00438" w:rsidP="00C00438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9BAB96F" w14:textId="77777777" w:rsidR="00C00438" w:rsidRPr="00B03B9B" w:rsidRDefault="00C00438" w:rsidP="00C00438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B68B476" w14:textId="77777777" w:rsidR="00C00438" w:rsidRPr="00B03B9B" w:rsidRDefault="00C00438" w:rsidP="00C00438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ADFE43D" w14:textId="77777777" w:rsidR="00C00438" w:rsidRPr="00B03B9B" w:rsidRDefault="00C00438" w:rsidP="00C00438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A43DC0A" w14:textId="77777777" w:rsidR="00C00438" w:rsidRPr="00B03B9B" w:rsidRDefault="00C00438" w:rsidP="00C00438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85D4A57" w14:textId="77777777" w:rsidR="00C00438" w:rsidRPr="00B03B9B" w:rsidRDefault="00C00438" w:rsidP="00C00438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DF9DC3A" w14:textId="77777777" w:rsidR="00C00438" w:rsidRPr="00B03B9B" w:rsidRDefault="00C00438" w:rsidP="00C00438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58250C5" w14:textId="77777777" w:rsidR="00C00438" w:rsidRPr="00B03B9B" w:rsidRDefault="00C00438" w:rsidP="00C00438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19" w:type="dxa"/>
          </w:tcPr>
          <w:p w14:paraId="33617C25" w14:textId="77777777" w:rsidR="00C00438" w:rsidRPr="00B03B9B" w:rsidRDefault="00C00438" w:rsidP="00C00438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3DE46478" w14:textId="77777777" w:rsidR="00C00438" w:rsidRPr="00B03B9B" w:rsidRDefault="00C00438" w:rsidP="00C00438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DEF1EF0" w14:textId="77777777" w:rsidR="00C00438" w:rsidRPr="00B03B9B" w:rsidRDefault="00C00438" w:rsidP="00C00438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982EB1A" w14:textId="77777777" w:rsidR="00C00438" w:rsidRPr="00B03B9B" w:rsidRDefault="00C00438" w:rsidP="00C00438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4" w:type="dxa"/>
          </w:tcPr>
          <w:p w14:paraId="0E821F7D" w14:textId="77777777" w:rsidR="00C00438" w:rsidRPr="00B03B9B" w:rsidRDefault="00C00438" w:rsidP="00C00438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0FEA620" w14:textId="77777777" w:rsidR="00C00438" w:rsidRPr="00B03B9B" w:rsidRDefault="00C00438" w:rsidP="00C00438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437D771" w14:textId="77777777" w:rsidR="00C00438" w:rsidRPr="00B03B9B" w:rsidRDefault="00C00438" w:rsidP="00C00438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D50DE45" w14:textId="77777777" w:rsidR="00C00438" w:rsidRPr="00B03B9B" w:rsidRDefault="00C00438" w:rsidP="00C00438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026BDD34" w14:textId="77777777" w:rsidR="00C00438" w:rsidRPr="00B03B9B" w:rsidRDefault="00C00438" w:rsidP="00C00438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00438" w:rsidRPr="00B03B9B" w14:paraId="19051D99" w14:textId="77777777" w:rsidTr="005F59EB">
        <w:tc>
          <w:tcPr>
            <w:tcW w:w="2107" w:type="dxa"/>
          </w:tcPr>
          <w:p w14:paraId="685C4FD9" w14:textId="77777777" w:rsidR="00C00438" w:rsidRPr="00B03B9B" w:rsidRDefault="00C00438" w:rsidP="00C00438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13" w:type="dxa"/>
          </w:tcPr>
          <w:p w14:paraId="3870162B" w14:textId="77777777" w:rsidR="00C00438" w:rsidRPr="00B03B9B" w:rsidRDefault="00C00438" w:rsidP="00C00438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3F0F3D66" w14:textId="77777777" w:rsidR="00C00438" w:rsidRPr="00B03B9B" w:rsidRDefault="00C00438" w:rsidP="00C00438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46B33A5C" w14:textId="77777777" w:rsidR="00C00438" w:rsidRPr="00B03B9B" w:rsidRDefault="00C00438" w:rsidP="00C00438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4D2C020" w14:textId="77777777" w:rsidR="00C00438" w:rsidRPr="00B03B9B" w:rsidRDefault="00C00438" w:rsidP="00C00438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04216A43" w14:textId="77777777" w:rsidR="00C00438" w:rsidRPr="00B03B9B" w:rsidRDefault="00C00438" w:rsidP="00C00438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10F64FA1" w14:textId="77777777" w:rsidR="00C00438" w:rsidRPr="00B03B9B" w:rsidRDefault="00C00438" w:rsidP="00C00438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54598B4F" w14:textId="77777777" w:rsidR="00C00438" w:rsidRPr="00B03B9B" w:rsidRDefault="00C00438" w:rsidP="00C00438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6" w:type="dxa"/>
          </w:tcPr>
          <w:p w14:paraId="0A423BE8" w14:textId="77777777" w:rsidR="00C00438" w:rsidRPr="00B03B9B" w:rsidRDefault="00C00438" w:rsidP="00C00438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A00DD78" w14:textId="77777777" w:rsidR="00C00438" w:rsidRPr="00B03B9B" w:rsidRDefault="00C00438" w:rsidP="00C00438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E3D022E" w14:textId="77777777" w:rsidR="00C00438" w:rsidRPr="00B03B9B" w:rsidRDefault="00C00438" w:rsidP="00C00438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589AAC1" w14:textId="77777777" w:rsidR="00C00438" w:rsidRPr="00B03B9B" w:rsidRDefault="00C00438" w:rsidP="00C00438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0D687453" w14:textId="77777777" w:rsidR="00C00438" w:rsidRPr="00B03B9B" w:rsidRDefault="00C00438" w:rsidP="00C00438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B434F31" w14:textId="77777777" w:rsidR="00C00438" w:rsidRPr="00B03B9B" w:rsidRDefault="00C00438" w:rsidP="00C00438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0421019" w14:textId="77777777" w:rsidR="00C00438" w:rsidRPr="00B03B9B" w:rsidRDefault="00C00438" w:rsidP="00C00438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1706E50" w14:textId="77777777" w:rsidR="00C00438" w:rsidRPr="00B03B9B" w:rsidRDefault="00C00438" w:rsidP="00C00438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144EE19" w14:textId="77777777" w:rsidR="00C00438" w:rsidRPr="00B03B9B" w:rsidRDefault="00C00438" w:rsidP="00C00438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3C6EF24D" w14:textId="77777777" w:rsidR="00C00438" w:rsidRPr="00B03B9B" w:rsidRDefault="00C00438" w:rsidP="00C00438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19" w:type="dxa"/>
          </w:tcPr>
          <w:p w14:paraId="075236D0" w14:textId="77777777" w:rsidR="00C00438" w:rsidRPr="00B03B9B" w:rsidRDefault="00C00438" w:rsidP="00C00438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80D7DEF" w14:textId="77777777" w:rsidR="00C00438" w:rsidRPr="00B03B9B" w:rsidRDefault="00C00438" w:rsidP="00C00438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8A538C1" w14:textId="77777777" w:rsidR="00C00438" w:rsidRPr="00B03B9B" w:rsidRDefault="00C00438" w:rsidP="00C00438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357F1290" w14:textId="77777777" w:rsidR="00C00438" w:rsidRPr="00B03B9B" w:rsidRDefault="00C00438" w:rsidP="00C00438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4" w:type="dxa"/>
          </w:tcPr>
          <w:p w14:paraId="66F7FEF8" w14:textId="77777777" w:rsidR="00C00438" w:rsidRPr="00B03B9B" w:rsidRDefault="00C00438" w:rsidP="00C00438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2FD5612" w14:textId="77777777" w:rsidR="00C00438" w:rsidRPr="00B03B9B" w:rsidRDefault="00C00438" w:rsidP="00C00438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BDBD28B" w14:textId="77777777" w:rsidR="00C00438" w:rsidRPr="00B03B9B" w:rsidRDefault="00C00438" w:rsidP="00C00438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B290ED1" w14:textId="77777777" w:rsidR="00C00438" w:rsidRPr="00B03B9B" w:rsidRDefault="00C00438" w:rsidP="00C00438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112A261F" w14:textId="77777777" w:rsidR="00C00438" w:rsidRPr="00B03B9B" w:rsidRDefault="00C00438" w:rsidP="00C00438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00438" w:rsidRPr="00B03B9B" w14:paraId="493087A5" w14:textId="77777777" w:rsidTr="005F59EB">
        <w:tc>
          <w:tcPr>
            <w:tcW w:w="2107" w:type="dxa"/>
          </w:tcPr>
          <w:p w14:paraId="744D421B" w14:textId="77777777" w:rsidR="00C00438" w:rsidRPr="00B03B9B" w:rsidRDefault="00C00438" w:rsidP="00C00438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13" w:type="dxa"/>
          </w:tcPr>
          <w:p w14:paraId="52EE099B" w14:textId="77777777" w:rsidR="00C00438" w:rsidRPr="00B03B9B" w:rsidRDefault="00C00438" w:rsidP="00C00438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10F36CA2" w14:textId="77777777" w:rsidR="00C00438" w:rsidRPr="00B03B9B" w:rsidRDefault="00C00438" w:rsidP="00C00438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659B36DA" w14:textId="77777777" w:rsidR="00C00438" w:rsidRPr="00B03B9B" w:rsidRDefault="00C00438" w:rsidP="00C00438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0E942549" w14:textId="77777777" w:rsidR="00C00438" w:rsidRPr="00B03B9B" w:rsidRDefault="00C00438" w:rsidP="00C00438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4671E0F" w14:textId="77777777" w:rsidR="00C00438" w:rsidRPr="00B03B9B" w:rsidRDefault="00C00438" w:rsidP="00C00438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62F91CA9" w14:textId="77777777" w:rsidR="00C00438" w:rsidRPr="00B03B9B" w:rsidRDefault="00C00438" w:rsidP="00C00438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9CD58DD" w14:textId="77777777" w:rsidR="00C00438" w:rsidRPr="00B03B9B" w:rsidRDefault="00C00438" w:rsidP="00C00438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5D6C51E" w14:textId="77777777" w:rsidR="00C00438" w:rsidRPr="00B03B9B" w:rsidRDefault="00C00438" w:rsidP="00C00438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B54D788" w14:textId="77777777" w:rsidR="00C00438" w:rsidRPr="00B03B9B" w:rsidRDefault="00C00438" w:rsidP="00C00438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0DD48C2" w14:textId="77777777" w:rsidR="00C00438" w:rsidRPr="00B03B9B" w:rsidRDefault="00C00438" w:rsidP="00C00438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43D17D7" w14:textId="77777777" w:rsidR="00C00438" w:rsidRPr="00B03B9B" w:rsidRDefault="00C00438" w:rsidP="00C00438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36C85305" w14:textId="77777777" w:rsidR="00C00438" w:rsidRPr="00B03B9B" w:rsidRDefault="00C00438" w:rsidP="00C00438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E25BE55" w14:textId="77777777" w:rsidR="00C00438" w:rsidRPr="00B03B9B" w:rsidRDefault="00C00438" w:rsidP="00C00438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903A2B6" w14:textId="77777777" w:rsidR="00C00438" w:rsidRPr="00B03B9B" w:rsidRDefault="00C00438" w:rsidP="00C00438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B86062C" w14:textId="77777777" w:rsidR="00C00438" w:rsidRPr="00B03B9B" w:rsidRDefault="00C00438" w:rsidP="00C00438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FA78898" w14:textId="77777777" w:rsidR="00C00438" w:rsidRPr="00B03B9B" w:rsidRDefault="00C00438" w:rsidP="00C00438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9301B6A" w14:textId="77777777" w:rsidR="00C00438" w:rsidRPr="00B03B9B" w:rsidRDefault="00C00438" w:rsidP="00C00438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19" w:type="dxa"/>
          </w:tcPr>
          <w:p w14:paraId="7598966F" w14:textId="77777777" w:rsidR="00C00438" w:rsidRPr="00B03B9B" w:rsidRDefault="00C00438" w:rsidP="00C00438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9D013DC" w14:textId="77777777" w:rsidR="00C00438" w:rsidRPr="00B03B9B" w:rsidRDefault="00C00438" w:rsidP="00C00438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E96E2B9" w14:textId="77777777" w:rsidR="00C00438" w:rsidRPr="00B03B9B" w:rsidRDefault="00C00438" w:rsidP="00C00438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3D849A2A" w14:textId="77777777" w:rsidR="00C00438" w:rsidRPr="00B03B9B" w:rsidRDefault="00C00438" w:rsidP="00C00438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4" w:type="dxa"/>
          </w:tcPr>
          <w:p w14:paraId="231B17A0" w14:textId="77777777" w:rsidR="00C00438" w:rsidRPr="00B03B9B" w:rsidRDefault="00C00438" w:rsidP="00C00438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1660AD9" w14:textId="77777777" w:rsidR="00C00438" w:rsidRPr="00B03B9B" w:rsidRDefault="00C00438" w:rsidP="00C00438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2BB09BD" w14:textId="77777777" w:rsidR="00C00438" w:rsidRPr="00B03B9B" w:rsidRDefault="00C00438" w:rsidP="00C00438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C716881" w14:textId="77777777" w:rsidR="00C00438" w:rsidRPr="00B03B9B" w:rsidRDefault="00C00438" w:rsidP="00C00438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25C31CB1" w14:textId="77777777" w:rsidR="00C00438" w:rsidRPr="00B03B9B" w:rsidRDefault="00C00438" w:rsidP="00C00438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</w:tbl>
    <w:p w14:paraId="65D09A82" w14:textId="283A9248" w:rsidR="00CD5233" w:rsidRPr="00B03B9B" w:rsidRDefault="00CD5233" w:rsidP="00CD5233">
      <w:pPr>
        <w:tabs>
          <w:tab w:val="left" w:pos="900"/>
        </w:tabs>
        <w:ind w:left="270"/>
        <w:rPr>
          <w:rFonts w:ascii="Angsana New" w:hAnsi="Angsana New" w:cs="Angsana New"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br w:type="page"/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lastRenderedPageBreak/>
        <w:t>10</w:t>
      </w:r>
      <w:r w:rsidRPr="00B03B9B">
        <w:rPr>
          <w:rFonts w:ascii="Angsana New" w:hAnsi="Angsana New" w:cs="Angsana New" w:hint="cs"/>
          <w:sz w:val="32"/>
          <w:szCs w:val="32"/>
          <w:cs/>
        </w:rPr>
        <w:t>.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</w:t>
      </w:r>
      <w:r w:rsidRPr="00B03B9B">
        <w:rPr>
          <w:rFonts w:ascii="Angsana New" w:hAnsi="Angsana New" w:cs="Angsana New"/>
          <w:sz w:val="32"/>
          <w:szCs w:val="32"/>
          <w:cs/>
        </w:rPr>
        <w:tab/>
        <w:t>รายละเอียดเงินลงทุนในกิจการที่เกี่ยวข้องกัน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/>
          <w:sz w:val="32"/>
          <w:szCs w:val="32"/>
          <w:cs/>
        </w:rPr>
        <w:t>ณ</w:t>
      </w:r>
      <w:r w:rsidRPr="00B03B9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  <w:r w:rsidRPr="00B03B9B">
        <w:rPr>
          <w:rFonts w:ascii="Angsana New" w:hAnsi="Angsana New" w:cs="Angsana New" w:hint="cs"/>
          <w:sz w:val="32"/>
          <w:szCs w:val="32"/>
          <w:cs/>
        </w:rPr>
        <w:t xml:space="preserve"> (ต่อ)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(ดูหมายเหตุข้อ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0EC457B4" w14:textId="77777777" w:rsidR="00CD5233" w:rsidRPr="00B03B9B" w:rsidRDefault="00CD5233" w:rsidP="00CD5233">
      <w:pPr>
        <w:ind w:left="360" w:right="-590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B03B9B">
        <w:rPr>
          <w:rFonts w:ascii="Angsana New" w:hAnsi="Angsana New" w:cs="Angsana New"/>
          <w:b/>
          <w:bCs/>
          <w:sz w:val="20"/>
          <w:szCs w:val="20"/>
          <w:cs/>
        </w:rPr>
        <w:t>หน่วย : พันบาท</w:t>
      </w:r>
    </w:p>
    <w:tbl>
      <w:tblPr>
        <w:tblW w:w="15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9"/>
        <w:gridCol w:w="1438"/>
        <w:gridCol w:w="1278"/>
        <w:gridCol w:w="629"/>
        <w:gridCol w:w="662"/>
        <w:gridCol w:w="658"/>
        <w:gridCol w:w="658"/>
        <w:gridCol w:w="621"/>
        <w:gridCol w:w="86"/>
        <w:gridCol w:w="577"/>
        <w:gridCol w:w="92"/>
        <w:gridCol w:w="630"/>
        <w:gridCol w:w="90"/>
        <w:gridCol w:w="630"/>
        <w:gridCol w:w="630"/>
        <w:gridCol w:w="630"/>
        <w:gridCol w:w="590"/>
        <w:gridCol w:w="90"/>
        <w:gridCol w:w="562"/>
        <w:gridCol w:w="90"/>
        <w:gridCol w:w="590"/>
        <w:gridCol w:w="90"/>
        <w:gridCol w:w="580"/>
        <w:gridCol w:w="10"/>
        <w:gridCol w:w="80"/>
        <w:gridCol w:w="540"/>
        <w:gridCol w:w="50"/>
        <w:gridCol w:w="40"/>
        <w:gridCol w:w="46"/>
        <w:gridCol w:w="584"/>
      </w:tblGrid>
      <w:tr w:rsidR="00CD5233" w:rsidRPr="00B03B9B" w14:paraId="14EABA23" w14:textId="77777777" w:rsidTr="009173E1">
        <w:trPr>
          <w:cantSplit/>
          <w:trHeight w:val="162"/>
        </w:trPr>
        <w:tc>
          <w:tcPr>
            <w:tcW w:w="2139" w:type="dxa"/>
          </w:tcPr>
          <w:p w14:paraId="1D654C24" w14:textId="77777777" w:rsidR="00CD5233" w:rsidRPr="00B03B9B" w:rsidRDefault="00CD5233" w:rsidP="009173E1">
            <w:pPr>
              <w:spacing w:line="200" w:lineRule="exact"/>
              <w:ind w:left="36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5226B9F3" w14:textId="77777777" w:rsidR="00CD5233" w:rsidRPr="00B03B9B" w:rsidRDefault="00CD5233" w:rsidP="009173E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32B873F3" w14:textId="77777777" w:rsidR="00CD5233" w:rsidRPr="00B03B9B" w:rsidRDefault="00CD5233" w:rsidP="009173E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6944EE7E" w14:textId="77777777" w:rsidR="00CD5233" w:rsidRPr="00B03B9B" w:rsidRDefault="00CD5233" w:rsidP="009173E1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42" w:type="dxa"/>
            <w:gridSpan w:val="9"/>
          </w:tcPr>
          <w:p w14:paraId="147E40FA" w14:textId="77777777" w:rsidR="00CD5233" w:rsidRPr="00B03B9B" w:rsidRDefault="00CD5233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52" w:type="dxa"/>
            <w:gridSpan w:val="9"/>
          </w:tcPr>
          <w:p w14:paraId="4A8F6B32" w14:textId="77777777" w:rsidR="00CD5233" w:rsidRPr="00B03B9B" w:rsidRDefault="00CD5233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</w:t>
            </w:r>
            <w:r w:rsidRPr="00B03B9B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  <w:tc>
          <w:tcPr>
            <w:tcW w:w="90" w:type="dxa"/>
            <w:gridSpan w:val="2"/>
          </w:tcPr>
          <w:p w14:paraId="7B1035BA" w14:textId="77777777" w:rsidR="00CD5233" w:rsidRPr="00B03B9B" w:rsidRDefault="00CD5233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0" w:type="dxa"/>
          </w:tcPr>
          <w:p w14:paraId="37EA153C" w14:textId="77777777" w:rsidR="00CD5233" w:rsidRPr="00B03B9B" w:rsidRDefault="00CD5233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2A3D7198" w14:textId="77777777" w:rsidR="00CD5233" w:rsidRPr="00B03B9B" w:rsidRDefault="00CD5233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2"/>
          </w:tcPr>
          <w:p w14:paraId="123BA30C" w14:textId="77777777" w:rsidR="00CD5233" w:rsidRPr="00B03B9B" w:rsidRDefault="00CD5233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CD5233" w:rsidRPr="00B03B9B" w14:paraId="00918E16" w14:textId="77777777" w:rsidTr="009173E1">
        <w:trPr>
          <w:cantSplit/>
          <w:trHeight w:val="162"/>
        </w:trPr>
        <w:tc>
          <w:tcPr>
            <w:tcW w:w="2139" w:type="dxa"/>
          </w:tcPr>
          <w:p w14:paraId="0BF37BBA" w14:textId="77777777" w:rsidR="00CD5233" w:rsidRPr="00B03B9B" w:rsidRDefault="00CD5233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6DE4C17" w14:textId="77777777" w:rsidR="00CD5233" w:rsidRPr="00B03B9B" w:rsidRDefault="00CD5233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6919C6B3" w14:textId="77777777" w:rsidR="00CD5233" w:rsidRPr="00B03B9B" w:rsidRDefault="00CD5233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1CE8B1A6" w14:textId="77777777" w:rsidR="00CD5233" w:rsidRPr="00B03B9B" w:rsidRDefault="00CD5233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25F3E102" w14:textId="77777777" w:rsidR="00CD5233" w:rsidRPr="00B03B9B" w:rsidRDefault="00CD5233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180BC9F1" w14:textId="77777777" w:rsidR="00CD5233" w:rsidRPr="00B03B9B" w:rsidRDefault="00CD5233" w:rsidP="009173E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174EEF94" w14:textId="77777777" w:rsidR="00CD5233" w:rsidRPr="00B03B9B" w:rsidRDefault="00CD5233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4A49D01D" w14:textId="77777777" w:rsidR="00CD5233" w:rsidRPr="00B03B9B" w:rsidRDefault="00CD5233" w:rsidP="009173E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0CC1D017" w14:textId="77777777" w:rsidR="00CD5233" w:rsidRPr="00B03B9B" w:rsidRDefault="00CD5233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0258B6E2" w14:textId="77777777" w:rsidR="00CD5233" w:rsidRPr="00B03B9B" w:rsidRDefault="00CD5233" w:rsidP="009173E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206CBC3E" w14:textId="77777777" w:rsidR="00CD5233" w:rsidRPr="00B03B9B" w:rsidRDefault="00CD5233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067E5C96" w14:textId="77777777" w:rsidR="00CD5233" w:rsidRPr="00B03B9B" w:rsidRDefault="00CD5233" w:rsidP="009173E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38B2AA9A" w14:textId="77777777" w:rsidR="00CD5233" w:rsidRPr="00B03B9B" w:rsidRDefault="00CD5233" w:rsidP="009173E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0" w:type="dxa"/>
          </w:tcPr>
          <w:p w14:paraId="3947B40E" w14:textId="77777777" w:rsidR="00CD5233" w:rsidRPr="00B03B9B" w:rsidRDefault="00CD5233" w:rsidP="009173E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0ED35C53" w14:textId="77777777" w:rsidR="00CD5233" w:rsidRPr="00B03B9B" w:rsidRDefault="00CD5233" w:rsidP="009173E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2"/>
          </w:tcPr>
          <w:p w14:paraId="5D898A75" w14:textId="77777777" w:rsidR="00CD5233" w:rsidRPr="00B03B9B" w:rsidRDefault="00CD5233" w:rsidP="009173E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CD5233" w:rsidRPr="00B03B9B" w14:paraId="03400C4A" w14:textId="77777777" w:rsidTr="009173E1">
        <w:trPr>
          <w:cantSplit/>
          <w:trHeight w:val="162"/>
        </w:trPr>
        <w:tc>
          <w:tcPr>
            <w:tcW w:w="2139" w:type="dxa"/>
          </w:tcPr>
          <w:p w14:paraId="6B04A4D3" w14:textId="77777777" w:rsidR="00CD5233" w:rsidRPr="00B03B9B" w:rsidRDefault="00CD5233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438" w:type="dxa"/>
          </w:tcPr>
          <w:p w14:paraId="2C3433C2" w14:textId="77777777" w:rsidR="00CD5233" w:rsidRPr="00B03B9B" w:rsidRDefault="00CD5233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278" w:type="dxa"/>
          </w:tcPr>
          <w:p w14:paraId="69B2574A" w14:textId="77777777" w:rsidR="00CD5233" w:rsidRPr="00B03B9B" w:rsidRDefault="00CD5233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91" w:type="dxa"/>
            <w:gridSpan w:val="2"/>
          </w:tcPr>
          <w:p w14:paraId="79CBAC76" w14:textId="77777777" w:rsidR="00CD5233" w:rsidRPr="00B03B9B" w:rsidRDefault="00CD5233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16" w:type="dxa"/>
            <w:gridSpan w:val="2"/>
          </w:tcPr>
          <w:p w14:paraId="15A4315E" w14:textId="77777777" w:rsidR="00CD5233" w:rsidRPr="00B03B9B" w:rsidRDefault="00CD5233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5706986C" w14:textId="77777777" w:rsidR="00CD5233" w:rsidRPr="00B03B9B" w:rsidRDefault="00CD5233" w:rsidP="009173E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331246B2" w14:textId="77777777" w:rsidR="00CD5233" w:rsidRPr="00B03B9B" w:rsidRDefault="00CD5233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5F2EDDE0" w14:textId="77777777" w:rsidR="00CD5233" w:rsidRPr="00B03B9B" w:rsidRDefault="00CD5233" w:rsidP="009173E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2402B198" w14:textId="77777777" w:rsidR="00CD5233" w:rsidRPr="00B03B9B" w:rsidRDefault="00CD5233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1663D82E" w14:textId="77777777" w:rsidR="00CD5233" w:rsidRPr="00B03B9B" w:rsidRDefault="00CD5233" w:rsidP="009173E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0F692CE3" w14:textId="77777777" w:rsidR="00CD5233" w:rsidRPr="00B03B9B" w:rsidRDefault="00CD5233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50EBC194" w14:textId="77777777" w:rsidR="00CD5233" w:rsidRPr="00B03B9B" w:rsidRDefault="00CD5233" w:rsidP="009173E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90" w:type="dxa"/>
            <w:gridSpan w:val="2"/>
          </w:tcPr>
          <w:p w14:paraId="7F6E1EAF" w14:textId="77777777" w:rsidR="00CD5233" w:rsidRPr="00B03B9B" w:rsidRDefault="00CD5233" w:rsidP="009173E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5"/>
          </w:tcPr>
          <w:p w14:paraId="3E9C0A33" w14:textId="77777777" w:rsidR="00CD5233" w:rsidRPr="00B03B9B" w:rsidRDefault="00CD5233" w:rsidP="009173E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เงินปันผลรับ</w:t>
            </w:r>
          </w:p>
        </w:tc>
      </w:tr>
      <w:tr w:rsidR="00CD5233" w:rsidRPr="00B03B9B" w14:paraId="2768ED60" w14:textId="77777777" w:rsidTr="009173E1">
        <w:trPr>
          <w:cantSplit/>
        </w:trPr>
        <w:tc>
          <w:tcPr>
            <w:tcW w:w="2139" w:type="dxa"/>
          </w:tcPr>
          <w:p w14:paraId="4B242A7B" w14:textId="77777777" w:rsidR="00CD5233" w:rsidRPr="00B03B9B" w:rsidRDefault="00CD5233" w:rsidP="009173E1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57E81FC" w14:textId="77777777" w:rsidR="00CD5233" w:rsidRPr="00B03B9B" w:rsidRDefault="00CD5233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278" w:type="dxa"/>
          </w:tcPr>
          <w:p w14:paraId="214D6E1A" w14:textId="77777777" w:rsidR="00CD5233" w:rsidRPr="00B03B9B" w:rsidRDefault="00CD5233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29" w:type="dxa"/>
          </w:tcPr>
          <w:p w14:paraId="32858ED9" w14:textId="77777777" w:rsidR="00CD5233" w:rsidRPr="00B03B9B" w:rsidRDefault="00CD5233" w:rsidP="009173E1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2" w:type="dxa"/>
          </w:tcPr>
          <w:p w14:paraId="48C5E589" w14:textId="77777777" w:rsidR="00CD5233" w:rsidRPr="00B03B9B" w:rsidRDefault="00CD5233" w:rsidP="009173E1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6B039647" w14:textId="77777777" w:rsidR="00CD5233" w:rsidRPr="00B03B9B" w:rsidRDefault="00CD5233" w:rsidP="009173E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03A91603" w14:textId="77777777" w:rsidR="00CD5233" w:rsidRPr="00B03B9B" w:rsidRDefault="00CD5233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08BE1A14" w14:textId="77777777" w:rsidR="00CD5233" w:rsidRPr="00B03B9B" w:rsidRDefault="00CD5233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7FFB3273" w14:textId="77777777" w:rsidR="00CD5233" w:rsidRPr="00B03B9B" w:rsidRDefault="00CD5233" w:rsidP="009173E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62CB6707" w14:textId="77777777" w:rsidR="00CD5233" w:rsidRPr="00B03B9B" w:rsidRDefault="00CD5233" w:rsidP="009173E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303C5E1F" w14:textId="77777777" w:rsidR="00CD5233" w:rsidRPr="00B03B9B" w:rsidRDefault="00CD5233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16F3984A" w14:textId="77777777" w:rsidR="00CD5233" w:rsidRPr="00B03B9B" w:rsidRDefault="00CD5233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1A261E3C" w14:textId="77777777" w:rsidR="00CD5233" w:rsidRPr="00B03B9B" w:rsidRDefault="00CD5233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4362A4FC" w14:textId="77777777" w:rsidR="00CD5233" w:rsidRPr="00B03B9B" w:rsidRDefault="00CD5233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0" w:type="dxa"/>
          </w:tcPr>
          <w:p w14:paraId="3A603270" w14:textId="77777777" w:rsidR="00CD5233" w:rsidRPr="00B03B9B" w:rsidRDefault="00CD5233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177BB2D4" w14:textId="77777777" w:rsidR="00CD5233" w:rsidRPr="00B03B9B" w:rsidRDefault="00CD5233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2"/>
          </w:tcPr>
          <w:p w14:paraId="7F883512" w14:textId="77777777" w:rsidR="00CD5233" w:rsidRPr="00B03B9B" w:rsidRDefault="00CD5233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6E2A0C" w:rsidRPr="00B03B9B" w14:paraId="656E31D3" w14:textId="77777777" w:rsidTr="009173E1">
        <w:tc>
          <w:tcPr>
            <w:tcW w:w="2139" w:type="dxa"/>
          </w:tcPr>
          <w:p w14:paraId="7F673CD6" w14:textId="77777777" w:rsidR="006E2A0C" w:rsidRPr="00B03B9B" w:rsidRDefault="006E2A0C" w:rsidP="009173E1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695CA17" w14:textId="77777777" w:rsidR="006E2A0C" w:rsidRPr="00B03B9B" w:rsidRDefault="006E2A0C" w:rsidP="009173E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2B76A102" w14:textId="77777777" w:rsidR="006E2A0C" w:rsidRPr="00B03B9B" w:rsidRDefault="006E2A0C" w:rsidP="009173E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010B9C9A" w14:textId="392B8C18" w:rsidR="006E2A0C" w:rsidRPr="00B03B9B" w:rsidRDefault="00A059D1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62" w:type="dxa"/>
          </w:tcPr>
          <w:p w14:paraId="35836F60" w14:textId="2643EB03" w:rsidR="006E2A0C" w:rsidRPr="00B03B9B" w:rsidRDefault="00A059D1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58" w:type="dxa"/>
          </w:tcPr>
          <w:p w14:paraId="0E548EE5" w14:textId="5CF9881D" w:rsidR="006E2A0C" w:rsidRPr="00B03B9B" w:rsidRDefault="00A059D1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58" w:type="dxa"/>
          </w:tcPr>
          <w:p w14:paraId="5CFA9E0A" w14:textId="67D2D82C" w:rsidR="006E2A0C" w:rsidRPr="00B03B9B" w:rsidRDefault="00A059D1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21" w:type="dxa"/>
          </w:tcPr>
          <w:p w14:paraId="158DBDFA" w14:textId="311CAF66" w:rsidR="006E2A0C" w:rsidRPr="00B03B9B" w:rsidRDefault="00A059D1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86" w:type="dxa"/>
          </w:tcPr>
          <w:p w14:paraId="79BDD936" w14:textId="77777777" w:rsidR="006E2A0C" w:rsidRPr="00B03B9B" w:rsidRDefault="006E2A0C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342F212" w14:textId="2DFFA78B" w:rsidR="006E2A0C" w:rsidRPr="00B03B9B" w:rsidRDefault="00A059D1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92" w:type="dxa"/>
          </w:tcPr>
          <w:p w14:paraId="3A4D3CFC" w14:textId="77777777" w:rsidR="006E2A0C" w:rsidRPr="00B03B9B" w:rsidRDefault="006E2A0C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40295BFA" w14:textId="6DCD33A3" w:rsidR="006E2A0C" w:rsidRPr="00B03B9B" w:rsidRDefault="00A059D1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0DBA5ACB" w14:textId="77777777" w:rsidR="006E2A0C" w:rsidRPr="00B03B9B" w:rsidRDefault="006E2A0C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39D079" w14:textId="6AF58C80" w:rsidR="006E2A0C" w:rsidRPr="00B03B9B" w:rsidRDefault="00A059D1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30" w:type="dxa"/>
          </w:tcPr>
          <w:p w14:paraId="61FF8AAC" w14:textId="48317869" w:rsidR="006E2A0C" w:rsidRPr="00B03B9B" w:rsidRDefault="00A059D1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30" w:type="dxa"/>
          </w:tcPr>
          <w:p w14:paraId="2377C4B9" w14:textId="6EDCE64C" w:rsidR="006E2A0C" w:rsidRPr="00B03B9B" w:rsidRDefault="00A059D1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590" w:type="dxa"/>
          </w:tcPr>
          <w:p w14:paraId="44C2B7B0" w14:textId="6F38ED2E" w:rsidR="006E2A0C" w:rsidRPr="00B03B9B" w:rsidRDefault="00A059D1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7D0DA38A" w14:textId="77777777" w:rsidR="006E2A0C" w:rsidRPr="00B03B9B" w:rsidRDefault="006E2A0C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F47E5B7" w14:textId="4AF60162" w:rsidR="006E2A0C" w:rsidRPr="00B03B9B" w:rsidRDefault="00A059D1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</w:tcPr>
          <w:p w14:paraId="54444544" w14:textId="77777777" w:rsidR="006E2A0C" w:rsidRPr="00B03B9B" w:rsidRDefault="006E2A0C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5A222CD9" w14:textId="13AA8339" w:rsidR="006E2A0C" w:rsidRPr="00B03B9B" w:rsidRDefault="00A059D1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6C1F774B" w14:textId="77777777" w:rsidR="006E2A0C" w:rsidRPr="00B03B9B" w:rsidRDefault="006E2A0C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E3058C2" w14:textId="4497605E" w:rsidR="006E2A0C" w:rsidRPr="00B03B9B" w:rsidRDefault="00A059D1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80" w:type="dxa"/>
          </w:tcPr>
          <w:p w14:paraId="6FC9BC27" w14:textId="77777777" w:rsidR="006E2A0C" w:rsidRPr="00B03B9B" w:rsidRDefault="006E2A0C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9440E6B" w14:textId="2A0FF851" w:rsidR="006E2A0C" w:rsidRPr="00B03B9B" w:rsidRDefault="00A059D1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86" w:type="dxa"/>
            <w:gridSpan w:val="2"/>
          </w:tcPr>
          <w:p w14:paraId="32E9E83A" w14:textId="77777777" w:rsidR="006E2A0C" w:rsidRPr="00B03B9B" w:rsidRDefault="006E2A0C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527ECC3D" w14:textId="308ECA51" w:rsidR="006E2A0C" w:rsidRPr="00B03B9B" w:rsidRDefault="00A059D1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</w:tr>
      <w:tr w:rsidR="006E2A0C" w:rsidRPr="00B03B9B" w14:paraId="5D337D2C" w14:textId="77777777" w:rsidTr="009173E1">
        <w:tc>
          <w:tcPr>
            <w:tcW w:w="2139" w:type="dxa"/>
          </w:tcPr>
          <w:p w14:paraId="4F7A5A8C" w14:textId="77777777" w:rsidR="006E2A0C" w:rsidRPr="00B03B9B" w:rsidRDefault="006E2A0C" w:rsidP="009173E1">
            <w:pPr>
              <w:spacing w:line="200" w:lineRule="exact"/>
              <w:ind w:left="27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สินทรัพย์ทางการเงินไม่หมุนเวียนอื่น</w:t>
            </w:r>
            <w:r w:rsidRPr="00B03B9B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 xml:space="preserve"> </w:t>
            </w:r>
            <w:r w:rsidRPr="00B03B9B">
              <w:rPr>
                <w:rFonts w:ascii="Angsana New" w:hAnsi="Angsana New" w:cs="Angsana New" w:hint="cs"/>
                <w:sz w:val="16"/>
                <w:szCs w:val="16"/>
                <w:cs/>
              </w:rPr>
              <w:t>(ต่อ)</w:t>
            </w:r>
          </w:p>
        </w:tc>
        <w:tc>
          <w:tcPr>
            <w:tcW w:w="1438" w:type="dxa"/>
          </w:tcPr>
          <w:p w14:paraId="23F0801B" w14:textId="77777777" w:rsidR="006E2A0C" w:rsidRPr="00B03B9B" w:rsidRDefault="006E2A0C" w:rsidP="009173E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5C6F5E14" w14:textId="77777777" w:rsidR="006E2A0C" w:rsidRPr="00B03B9B" w:rsidRDefault="006E2A0C" w:rsidP="009173E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3779100A" w14:textId="77777777" w:rsidR="006E2A0C" w:rsidRPr="00B03B9B" w:rsidRDefault="006E2A0C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A692341" w14:textId="77777777" w:rsidR="006E2A0C" w:rsidRPr="00B03B9B" w:rsidRDefault="006E2A0C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E7A435C" w14:textId="77777777" w:rsidR="006E2A0C" w:rsidRPr="00B03B9B" w:rsidRDefault="006E2A0C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3771CF3" w14:textId="77777777" w:rsidR="006E2A0C" w:rsidRPr="00B03B9B" w:rsidRDefault="006E2A0C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B9E9248" w14:textId="77777777" w:rsidR="006E2A0C" w:rsidRPr="00B03B9B" w:rsidRDefault="006E2A0C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D5EC599" w14:textId="77777777" w:rsidR="006E2A0C" w:rsidRPr="00B03B9B" w:rsidRDefault="006E2A0C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7CF58B8" w14:textId="77777777" w:rsidR="006E2A0C" w:rsidRPr="00B03B9B" w:rsidRDefault="006E2A0C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88B7863" w14:textId="77777777" w:rsidR="006E2A0C" w:rsidRPr="00B03B9B" w:rsidRDefault="006E2A0C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49965D62" w14:textId="77777777" w:rsidR="006E2A0C" w:rsidRPr="00B03B9B" w:rsidRDefault="006E2A0C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8895644" w14:textId="77777777" w:rsidR="006E2A0C" w:rsidRPr="00B03B9B" w:rsidRDefault="006E2A0C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7BF2421" w14:textId="77777777" w:rsidR="006E2A0C" w:rsidRPr="00B03B9B" w:rsidRDefault="006E2A0C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AD9CD05" w14:textId="77777777" w:rsidR="006E2A0C" w:rsidRPr="00B03B9B" w:rsidRDefault="006E2A0C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09B1A26" w14:textId="77777777" w:rsidR="006E2A0C" w:rsidRPr="00B03B9B" w:rsidRDefault="006E2A0C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946FBC5" w14:textId="77777777" w:rsidR="006E2A0C" w:rsidRPr="00B03B9B" w:rsidRDefault="006E2A0C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33597D8" w14:textId="77777777" w:rsidR="006E2A0C" w:rsidRPr="00B03B9B" w:rsidRDefault="006E2A0C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A0F2D29" w14:textId="77777777" w:rsidR="006E2A0C" w:rsidRPr="00B03B9B" w:rsidRDefault="006E2A0C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34442C1" w14:textId="77777777" w:rsidR="006E2A0C" w:rsidRPr="00B03B9B" w:rsidRDefault="006E2A0C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7CC1BD2D" w14:textId="77777777" w:rsidR="006E2A0C" w:rsidRPr="00B03B9B" w:rsidRDefault="006E2A0C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836A19" w14:textId="77777777" w:rsidR="006E2A0C" w:rsidRPr="00B03B9B" w:rsidRDefault="006E2A0C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F8A1992" w14:textId="77777777" w:rsidR="006E2A0C" w:rsidRPr="00B03B9B" w:rsidRDefault="006E2A0C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5003E3BC" w14:textId="77777777" w:rsidR="006E2A0C" w:rsidRPr="00B03B9B" w:rsidRDefault="006E2A0C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0447A24" w14:textId="77777777" w:rsidR="006E2A0C" w:rsidRPr="00B03B9B" w:rsidRDefault="006E2A0C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1E0E7E90" w14:textId="77777777" w:rsidR="006E2A0C" w:rsidRPr="00B03B9B" w:rsidRDefault="006E2A0C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2D1A18BB" w14:textId="77777777" w:rsidR="006E2A0C" w:rsidRPr="00B03B9B" w:rsidRDefault="006E2A0C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6E2A0C" w:rsidRPr="00B03B9B" w14:paraId="3C4A04AD" w14:textId="77777777" w:rsidTr="009173E1">
        <w:tc>
          <w:tcPr>
            <w:tcW w:w="2139" w:type="dxa"/>
          </w:tcPr>
          <w:p w14:paraId="1B55E684" w14:textId="77777777" w:rsidR="006E2A0C" w:rsidRPr="00B03B9B" w:rsidRDefault="006E2A0C" w:rsidP="009173E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  <w:t>บริษัท ไทย อาซาฮี คาเซอิ สแปนเด็กซ์</w:t>
            </w:r>
          </w:p>
        </w:tc>
        <w:tc>
          <w:tcPr>
            <w:tcW w:w="1438" w:type="dxa"/>
          </w:tcPr>
          <w:p w14:paraId="49790E26" w14:textId="77777777" w:rsidR="006E2A0C" w:rsidRPr="00B03B9B" w:rsidRDefault="006E2A0C" w:rsidP="009173E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ผลิตเส้นใยสแปนเด็กซ์</w:t>
            </w:r>
          </w:p>
        </w:tc>
        <w:tc>
          <w:tcPr>
            <w:tcW w:w="1278" w:type="dxa"/>
          </w:tcPr>
          <w:p w14:paraId="4420AA7C" w14:textId="77777777" w:rsidR="006E2A0C" w:rsidRPr="00B03B9B" w:rsidRDefault="006E2A0C" w:rsidP="009173E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439395B" w14:textId="77777777" w:rsidR="006E2A0C" w:rsidRPr="00B03B9B" w:rsidRDefault="006E2A0C" w:rsidP="00917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125A1787" w14:textId="77777777" w:rsidR="006E2A0C" w:rsidRPr="00B03B9B" w:rsidRDefault="006E2A0C" w:rsidP="00917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54543C0" w14:textId="77777777" w:rsidR="006E2A0C" w:rsidRPr="00B03B9B" w:rsidRDefault="006E2A0C" w:rsidP="009173E1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D44EEF2" w14:textId="77777777" w:rsidR="006E2A0C" w:rsidRPr="00B03B9B" w:rsidRDefault="006E2A0C" w:rsidP="009173E1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88F9DB9" w14:textId="77777777" w:rsidR="006E2A0C" w:rsidRPr="00B03B9B" w:rsidRDefault="006E2A0C" w:rsidP="00917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8A27397" w14:textId="77777777" w:rsidR="006E2A0C" w:rsidRPr="00B03B9B" w:rsidRDefault="006E2A0C" w:rsidP="00917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5B390FDE" w14:textId="77777777" w:rsidR="006E2A0C" w:rsidRPr="00B03B9B" w:rsidRDefault="006E2A0C" w:rsidP="00917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7229157" w14:textId="77777777" w:rsidR="006E2A0C" w:rsidRPr="00B03B9B" w:rsidRDefault="006E2A0C" w:rsidP="00917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42E7A57" w14:textId="77777777" w:rsidR="006E2A0C" w:rsidRPr="00B03B9B" w:rsidRDefault="006E2A0C" w:rsidP="00917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6183D3D" w14:textId="77777777" w:rsidR="006E2A0C" w:rsidRPr="00B03B9B" w:rsidRDefault="006E2A0C" w:rsidP="00917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AF21AA3" w14:textId="77777777" w:rsidR="006E2A0C" w:rsidRPr="00B03B9B" w:rsidRDefault="006E2A0C" w:rsidP="009173E1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4F4B203" w14:textId="77777777" w:rsidR="006E2A0C" w:rsidRPr="00B03B9B" w:rsidRDefault="006E2A0C" w:rsidP="009173E1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A5DEBEA" w14:textId="77777777" w:rsidR="006E2A0C" w:rsidRPr="00B03B9B" w:rsidRDefault="006E2A0C" w:rsidP="009173E1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0304D24" w14:textId="77777777" w:rsidR="006E2A0C" w:rsidRPr="00B03B9B" w:rsidRDefault="006E2A0C" w:rsidP="00917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80C55D0" w14:textId="77777777" w:rsidR="006E2A0C" w:rsidRPr="00B03B9B" w:rsidRDefault="006E2A0C" w:rsidP="00917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C44F071" w14:textId="77777777" w:rsidR="006E2A0C" w:rsidRPr="00B03B9B" w:rsidRDefault="006E2A0C" w:rsidP="00917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BC8FDC3" w14:textId="77777777" w:rsidR="006E2A0C" w:rsidRPr="00B03B9B" w:rsidRDefault="006E2A0C" w:rsidP="00917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8BBEC18" w14:textId="77777777" w:rsidR="006E2A0C" w:rsidRPr="00B03B9B" w:rsidRDefault="006E2A0C" w:rsidP="009173E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C5D2EC9" w14:textId="77777777" w:rsidR="006E2A0C" w:rsidRPr="00B03B9B" w:rsidRDefault="006E2A0C" w:rsidP="009173E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DD8953C" w14:textId="77777777" w:rsidR="006E2A0C" w:rsidRPr="00B03B9B" w:rsidRDefault="006E2A0C" w:rsidP="009173E1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38E1EBD3" w14:textId="77777777" w:rsidR="006E2A0C" w:rsidRPr="00B03B9B" w:rsidRDefault="006E2A0C" w:rsidP="009173E1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E20CD00" w14:textId="77777777" w:rsidR="006E2A0C" w:rsidRPr="00B03B9B" w:rsidRDefault="006E2A0C" w:rsidP="009173E1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5B65608D" w14:textId="77777777" w:rsidR="006E2A0C" w:rsidRPr="00B03B9B" w:rsidRDefault="006E2A0C" w:rsidP="009173E1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5B35DC1C" w14:textId="77777777" w:rsidR="006E2A0C" w:rsidRPr="00B03B9B" w:rsidRDefault="006E2A0C" w:rsidP="009173E1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708C9" w:rsidRPr="00B03B9B" w14:paraId="7FD6EB76" w14:textId="77777777" w:rsidTr="009173E1">
        <w:tc>
          <w:tcPr>
            <w:tcW w:w="2139" w:type="dxa"/>
          </w:tcPr>
          <w:p w14:paraId="7EA226E7" w14:textId="77777777" w:rsidR="003708C9" w:rsidRPr="00B03B9B" w:rsidRDefault="003708C9" w:rsidP="003708C9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  <w:t>จำกัด</w:t>
            </w:r>
          </w:p>
        </w:tc>
        <w:tc>
          <w:tcPr>
            <w:tcW w:w="1438" w:type="dxa"/>
          </w:tcPr>
          <w:p w14:paraId="2DBB65C1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093B5E14" w14:textId="5AC8AF04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594EB40" w14:textId="57E4FC1F" w:rsidR="003708C9" w:rsidRPr="00B03B9B" w:rsidRDefault="00A059D1" w:rsidP="003708C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350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7D11C2C0" w14:textId="1D2D20DB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350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2D692B0C" w14:textId="1E134B79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36A54965" w14:textId="5CB2729F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7DFD7FF4" w14:textId="66C72A1A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0122B2CC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2B31F907" w14:textId="01C8FE17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372B4EDF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37D9160" w14:textId="7E584608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162</w:t>
            </w:r>
          </w:p>
        </w:tc>
        <w:tc>
          <w:tcPr>
            <w:tcW w:w="90" w:type="dxa"/>
          </w:tcPr>
          <w:p w14:paraId="533ECF43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A230CE" w14:textId="23A39B4E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077</w:t>
            </w:r>
          </w:p>
        </w:tc>
        <w:tc>
          <w:tcPr>
            <w:tcW w:w="630" w:type="dxa"/>
          </w:tcPr>
          <w:p w14:paraId="08372528" w14:textId="791F63FD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46992C99" w14:textId="2BC34168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7D50C4D7" w14:textId="7027007A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E9C7574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35294AA" w14:textId="74A78498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421E406F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D9AB3C6" w14:textId="2280CFAA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82</w:t>
            </w:r>
            <w:r w:rsidR="00026FA8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162</w:t>
            </w:r>
          </w:p>
        </w:tc>
        <w:tc>
          <w:tcPr>
            <w:tcW w:w="90" w:type="dxa"/>
          </w:tcPr>
          <w:p w14:paraId="52EF776A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7C4F819" w14:textId="7CEDF81A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077</w:t>
            </w:r>
          </w:p>
        </w:tc>
        <w:tc>
          <w:tcPr>
            <w:tcW w:w="80" w:type="dxa"/>
          </w:tcPr>
          <w:p w14:paraId="6A6EA1B5" w14:textId="77777777" w:rsidR="003708C9" w:rsidRPr="00B03B9B" w:rsidRDefault="003708C9" w:rsidP="003708C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13E99A9" w14:textId="45FBF3EC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DA7BB2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826</w:t>
            </w:r>
          </w:p>
        </w:tc>
        <w:tc>
          <w:tcPr>
            <w:tcW w:w="86" w:type="dxa"/>
            <w:gridSpan w:val="2"/>
          </w:tcPr>
          <w:p w14:paraId="4999BA5E" w14:textId="77777777" w:rsidR="003708C9" w:rsidRPr="00B03B9B" w:rsidRDefault="003708C9" w:rsidP="003708C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298F770D" w14:textId="3DE0E189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819</w:t>
            </w:r>
          </w:p>
        </w:tc>
      </w:tr>
      <w:tr w:rsidR="003708C9" w:rsidRPr="00B03B9B" w14:paraId="0884FFAC" w14:textId="77777777" w:rsidTr="009173E1">
        <w:tc>
          <w:tcPr>
            <w:tcW w:w="2139" w:type="dxa"/>
          </w:tcPr>
          <w:p w14:paraId="7314017B" w14:textId="77777777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  <w:t>บริษัท</w:t>
            </w: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 มอร์แกน เดอ ทัว  (ประเทศไทย) </w:t>
            </w:r>
          </w:p>
        </w:tc>
        <w:tc>
          <w:tcPr>
            <w:tcW w:w="1438" w:type="dxa"/>
          </w:tcPr>
          <w:p w14:paraId="6189B003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 w:hint="cs"/>
                <w:sz w:val="16"/>
                <w:szCs w:val="16"/>
                <w:cs/>
              </w:rPr>
              <w:t>จัด</w:t>
            </w: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จำหน่ายสินค้า</w:t>
            </w:r>
            <w:r w:rsidRPr="00B03B9B">
              <w:rPr>
                <w:rFonts w:ascii="Angsana New" w:hAnsi="Angsana New" w:cs="Angsana New" w:hint="cs"/>
                <w:sz w:val="16"/>
                <w:szCs w:val="16"/>
                <w:cs/>
              </w:rPr>
              <w:t>มอร์แกน</w:t>
            </w:r>
          </w:p>
        </w:tc>
        <w:tc>
          <w:tcPr>
            <w:tcW w:w="1278" w:type="dxa"/>
          </w:tcPr>
          <w:p w14:paraId="7A324551" w14:textId="77777777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759A39A5" w14:textId="77777777" w:rsidR="003708C9" w:rsidRPr="00B03B9B" w:rsidRDefault="003708C9" w:rsidP="003708C9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8A26DA5" w14:textId="77777777" w:rsidR="003708C9" w:rsidRPr="00B03B9B" w:rsidRDefault="003708C9" w:rsidP="003708C9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A5532C6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189BBFB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BFD7528" w14:textId="77777777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5846BBB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6425A37F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2FE32AE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CEAF422" w14:textId="77777777" w:rsidR="003708C9" w:rsidRPr="00B03B9B" w:rsidRDefault="003708C9" w:rsidP="003708C9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CA49BAA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1F47E07" w14:textId="77777777" w:rsidR="003708C9" w:rsidRPr="00B03B9B" w:rsidRDefault="003708C9" w:rsidP="003708C9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B93D85D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1E05183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5A3CD62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80AE452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4E605B6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77614D8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80A9ABB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9DEBFDE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1736983" w14:textId="77777777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0" w:type="dxa"/>
          </w:tcPr>
          <w:p w14:paraId="03A39378" w14:textId="77777777" w:rsidR="003708C9" w:rsidRPr="00B03B9B" w:rsidRDefault="003708C9" w:rsidP="003708C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55D2402" w14:textId="77777777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513B2A28" w14:textId="77777777" w:rsidR="003708C9" w:rsidRPr="00B03B9B" w:rsidRDefault="003708C9" w:rsidP="003708C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65CD1AAB" w14:textId="77777777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708C9" w:rsidRPr="00B03B9B" w14:paraId="35D07310" w14:textId="77777777" w:rsidTr="009173E1">
        <w:tc>
          <w:tcPr>
            <w:tcW w:w="2139" w:type="dxa"/>
          </w:tcPr>
          <w:p w14:paraId="71510C06" w14:textId="77777777" w:rsidR="003708C9" w:rsidRPr="00B03B9B" w:rsidRDefault="003708C9" w:rsidP="003708C9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1438" w:type="dxa"/>
          </w:tcPr>
          <w:p w14:paraId="4D473844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40466CBC" w14:textId="2A79908A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8C62E94" w14:textId="78C80F9D" w:rsidR="003708C9" w:rsidRPr="00B03B9B" w:rsidRDefault="00A059D1" w:rsidP="003708C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15F5CC25" w14:textId="1CE4E3FA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11A55BE5" w14:textId="0EA4478E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0FC3195D" w14:textId="43BC7237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4AB0CEF7" w14:textId="5290A77E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86" w:type="dxa"/>
          </w:tcPr>
          <w:p w14:paraId="7C00ACD3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0F3055A" w14:textId="6608C726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2" w:type="dxa"/>
          </w:tcPr>
          <w:p w14:paraId="46211A59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EFC9B33" w14:textId="64DA0746" w:rsidR="003708C9" w:rsidRPr="00B03B9B" w:rsidRDefault="003708C9" w:rsidP="003708C9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BDAEFAF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929E5AA" w14:textId="4295BF59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630" w:type="dxa"/>
          </w:tcPr>
          <w:p w14:paraId="375C8379" w14:textId="7045481F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32C9531" w14:textId="135102E1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106469A5" w14:textId="46CB5624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0" w:type="dxa"/>
          </w:tcPr>
          <w:p w14:paraId="7735A7B2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06F3FD0" w14:textId="05820587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0" w:type="dxa"/>
          </w:tcPr>
          <w:p w14:paraId="26EFFAFC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F7C6904" w14:textId="6033DF54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2D5A5A1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93FEFE7" w14:textId="68052977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0" w:type="dxa"/>
          </w:tcPr>
          <w:p w14:paraId="44E31F4C" w14:textId="77777777" w:rsidR="003708C9" w:rsidRPr="00B03B9B" w:rsidRDefault="003708C9" w:rsidP="003708C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8349128" w14:textId="0F436939" w:rsidR="003708C9" w:rsidRPr="00B03B9B" w:rsidRDefault="00DA7BB2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73B1909B" w14:textId="77777777" w:rsidR="003708C9" w:rsidRPr="00B03B9B" w:rsidRDefault="003708C9" w:rsidP="003708C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7E058BC8" w14:textId="664F2565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3708C9" w:rsidRPr="00B03B9B" w14:paraId="7043002F" w14:textId="77777777" w:rsidTr="009173E1">
        <w:tc>
          <w:tcPr>
            <w:tcW w:w="2139" w:type="dxa"/>
          </w:tcPr>
          <w:p w14:paraId="18DB0CF3" w14:textId="77777777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บริษัท อินโดนีเซียวาโก้ จำกัด</w:t>
            </w:r>
          </w:p>
        </w:tc>
        <w:tc>
          <w:tcPr>
            <w:tcW w:w="1438" w:type="dxa"/>
          </w:tcPr>
          <w:p w14:paraId="268C7B7A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ผลิตเสื้อผ้าสำเร็จรูป</w:t>
            </w:r>
          </w:p>
        </w:tc>
        <w:tc>
          <w:tcPr>
            <w:tcW w:w="1278" w:type="dxa"/>
          </w:tcPr>
          <w:p w14:paraId="7669CFCF" w14:textId="77777777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545625E5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7F89909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713B5C0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A306B86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E99FFA6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4F14278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168FD428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6CABEDA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B086D23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D4FBD8B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7275192" w14:textId="77777777" w:rsidR="003708C9" w:rsidRPr="00B03B9B" w:rsidRDefault="003708C9" w:rsidP="003708C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A70F9DF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B2EC3D1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C1B00AC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2F56E80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1C9CD7D4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810A3C1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166F563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5E09B60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4B5857F" w14:textId="77777777" w:rsidR="003708C9" w:rsidRPr="00B03B9B" w:rsidRDefault="003708C9" w:rsidP="003708C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32CF27E3" w14:textId="77777777" w:rsidR="003708C9" w:rsidRPr="00B03B9B" w:rsidRDefault="003708C9" w:rsidP="003708C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03A05A2" w14:textId="77777777" w:rsidR="003708C9" w:rsidRPr="00B03B9B" w:rsidRDefault="003708C9" w:rsidP="003708C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5CF6ED58" w14:textId="77777777" w:rsidR="003708C9" w:rsidRPr="00B03B9B" w:rsidRDefault="003708C9" w:rsidP="003708C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07FC2C7A" w14:textId="77777777" w:rsidR="003708C9" w:rsidRPr="00B03B9B" w:rsidRDefault="003708C9" w:rsidP="003708C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708C9" w:rsidRPr="00B03B9B" w14:paraId="3EFC7E6F" w14:textId="77777777" w:rsidTr="009173E1">
        <w:tc>
          <w:tcPr>
            <w:tcW w:w="2139" w:type="dxa"/>
          </w:tcPr>
          <w:p w14:paraId="556B104C" w14:textId="77777777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075D0BF4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17A0490A" w14:textId="65BDD212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7B1EBD5A" w14:textId="3080A695" w:rsidR="003708C9" w:rsidRPr="00B03B9B" w:rsidRDefault="00A059D1" w:rsidP="003708C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678</w:t>
            </w:r>
          </w:p>
        </w:tc>
        <w:tc>
          <w:tcPr>
            <w:tcW w:w="662" w:type="dxa"/>
          </w:tcPr>
          <w:p w14:paraId="655312CA" w14:textId="2D2532C8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678</w:t>
            </w:r>
          </w:p>
        </w:tc>
        <w:tc>
          <w:tcPr>
            <w:tcW w:w="658" w:type="dxa"/>
          </w:tcPr>
          <w:p w14:paraId="3F04BB34" w14:textId="32F1296F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658" w:type="dxa"/>
          </w:tcPr>
          <w:p w14:paraId="338EA257" w14:textId="748D93EC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621" w:type="dxa"/>
          </w:tcPr>
          <w:p w14:paraId="01F6C564" w14:textId="097FD6C1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86" w:type="dxa"/>
          </w:tcPr>
          <w:p w14:paraId="72FF4260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5A24DCB" w14:textId="27925785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92" w:type="dxa"/>
          </w:tcPr>
          <w:p w14:paraId="7E8F4B52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A497C2D" w14:textId="5CD5F8AA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275</w:t>
            </w:r>
          </w:p>
        </w:tc>
        <w:tc>
          <w:tcPr>
            <w:tcW w:w="90" w:type="dxa"/>
          </w:tcPr>
          <w:p w14:paraId="502DC00F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62DE701" w14:textId="54ECA682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757</w:t>
            </w:r>
          </w:p>
        </w:tc>
        <w:tc>
          <w:tcPr>
            <w:tcW w:w="630" w:type="dxa"/>
          </w:tcPr>
          <w:p w14:paraId="2A03C5E4" w14:textId="04326D89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630" w:type="dxa"/>
          </w:tcPr>
          <w:p w14:paraId="6DCB7BF7" w14:textId="3FE3F093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590" w:type="dxa"/>
          </w:tcPr>
          <w:p w14:paraId="325F9F27" w14:textId="56D5BDD6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90" w:type="dxa"/>
          </w:tcPr>
          <w:p w14:paraId="19696EB7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CC92A42" w14:textId="217797E6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90" w:type="dxa"/>
          </w:tcPr>
          <w:p w14:paraId="4C6726A1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C41C3AF" w14:textId="24BCDB4E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275</w:t>
            </w:r>
          </w:p>
        </w:tc>
        <w:tc>
          <w:tcPr>
            <w:tcW w:w="90" w:type="dxa"/>
          </w:tcPr>
          <w:p w14:paraId="71FCD834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BFF359C" w14:textId="7889DC80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757</w:t>
            </w:r>
          </w:p>
        </w:tc>
        <w:tc>
          <w:tcPr>
            <w:tcW w:w="80" w:type="dxa"/>
          </w:tcPr>
          <w:p w14:paraId="58B858BE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3315E45" w14:textId="39F56469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428</w:t>
            </w:r>
          </w:p>
        </w:tc>
        <w:tc>
          <w:tcPr>
            <w:tcW w:w="86" w:type="dxa"/>
            <w:gridSpan w:val="2"/>
          </w:tcPr>
          <w:p w14:paraId="07FA5077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28ED9F14" w14:textId="791E7224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486</w:t>
            </w:r>
          </w:p>
        </w:tc>
      </w:tr>
      <w:tr w:rsidR="003708C9" w:rsidRPr="00B03B9B" w14:paraId="0EB1118D" w14:textId="77777777" w:rsidTr="009173E1">
        <w:tc>
          <w:tcPr>
            <w:tcW w:w="2139" w:type="dxa"/>
          </w:tcPr>
          <w:p w14:paraId="778B3CB1" w14:textId="77777777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 คาร์บอน เมจิก (ประเทศไทย) </w:t>
            </w:r>
          </w:p>
        </w:tc>
        <w:tc>
          <w:tcPr>
            <w:tcW w:w="1438" w:type="dxa"/>
          </w:tcPr>
          <w:p w14:paraId="33A4405F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ผลิตชิ้นส่วน</w:t>
            </w:r>
            <w:r w:rsidRPr="00B03B9B">
              <w:rPr>
                <w:rFonts w:ascii="Angsana New" w:hAnsi="Angsana New" w:cs="Angsana New" w:hint="cs"/>
                <w:sz w:val="16"/>
                <w:szCs w:val="16"/>
                <w:cs/>
              </w:rPr>
              <w:t>อุปกรณ์รถยนต์</w:t>
            </w:r>
          </w:p>
        </w:tc>
        <w:tc>
          <w:tcPr>
            <w:tcW w:w="1278" w:type="dxa"/>
          </w:tcPr>
          <w:p w14:paraId="3F464FE8" w14:textId="77777777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774577E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154D38F2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E8E49EB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3B6AA71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1B5845F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BA409C0" w14:textId="77777777" w:rsidR="003708C9" w:rsidRPr="00B03B9B" w:rsidRDefault="003708C9" w:rsidP="003708C9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F16F167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E37D069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E433DBC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4A43D3A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CD8B13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75D29CE" w14:textId="77777777" w:rsidR="003708C9" w:rsidRPr="00B03B9B" w:rsidRDefault="003708C9" w:rsidP="003708C9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C196568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55408A5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3DC6ED1" w14:textId="77777777" w:rsidR="003708C9" w:rsidRPr="00B03B9B" w:rsidRDefault="003708C9" w:rsidP="003708C9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A942FB3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1F6D5D2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575B36D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F714A24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8363658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02CFC422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7A410FC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6C2C7C12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01A0BE4C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708C9" w:rsidRPr="00B03B9B" w14:paraId="09CA9487" w14:textId="77777777" w:rsidTr="009173E1">
        <w:tc>
          <w:tcPr>
            <w:tcW w:w="2139" w:type="dxa"/>
          </w:tcPr>
          <w:p w14:paraId="39FAFA95" w14:textId="77777777" w:rsidR="003708C9" w:rsidRPr="00B03B9B" w:rsidRDefault="003708C9" w:rsidP="003708C9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1438" w:type="dxa"/>
          </w:tcPr>
          <w:p w14:paraId="6C6BF97C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054EF9FE" w14:textId="79286DF3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1D94723" w14:textId="66D0A766" w:rsidR="003708C9" w:rsidRPr="00B03B9B" w:rsidRDefault="00A059D1" w:rsidP="003708C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590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78AD697" w14:textId="04D89F16" w:rsidR="003708C9" w:rsidRPr="00B03B9B" w:rsidRDefault="00A059D1" w:rsidP="003708C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590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45746A2" w14:textId="4C09B803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58" w:type="dxa"/>
          </w:tcPr>
          <w:p w14:paraId="133D7E49" w14:textId="0E90499D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21" w:type="dxa"/>
          </w:tcPr>
          <w:p w14:paraId="39226A4C" w14:textId="489BE813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86" w:type="dxa"/>
          </w:tcPr>
          <w:p w14:paraId="7854ACCA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375B0A6" w14:textId="7805C7AF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92" w:type="dxa"/>
          </w:tcPr>
          <w:p w14:paraId="3506C678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FF8AE3A" w14:textId="6776B283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113</w:t>
            </w:r>
          </w:p>
        </w:tc>
        <w:tc>
          <w:tcPr>
            <w:tcW w:w="90" w:type="dxa"/>
          </w:tcPr>
          <w:p w14:paraId="6240CF98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B68E2F7" w14:textId="29606860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394</w:t>
            </w:r>
          </w:p>
        </w:tc>
        <w:tc>
          <w:tcPr>
            <w:tcW w:w="630" w:type="dxa"/>
          </w:tcPr>
          <w:p w14:paraId="31D81B63" w14:textId="44F12C4E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30" w:type="dxa"/>
          </w:tcPr>
          <w:p w14:paraId="4A9F6FF8" w14:textId="18B070C6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590" w:type="dxa"/>
          </w:tcPr>
          <w:p w14:paraId="6197501D" w14:textId="6F1167DA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90" w:type="dxa"/>
          </w:tcPr>
          <w:p w14:paraId="04E94C45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51F9D7B" w14:textId="28FAF688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90" w:type="dxa"/>
          </w:tcPr>
          <w:p w14:paraId="28E923D1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30FE23E" w14:textId="7E4F6F8E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026FA8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113</w:t>
            </w:r>
          </w:p>
        </w:tc>
        <w:tc>
          <w:tcPr>
            <w:tcW w:w="90" w:type="dxa"/>
          </w:tcPr>
          <w:p w14:paraId="63672BC7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8076789" w14:textId="3D7D9409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394</w:t>
            </w:r>
          </w:p>
        </w:tc>
        <w:tc>
          <w:tcPr>
            <w:tcW w:w="80" w:type="dxa"/>
          </w:tcPr>
          <w:p w14:paraId="1F1B9803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0A36922" w14:textId="2C96B3C2" w:rsidR="003708C9" w:rsidRPr="00B03B9B" w:rsidRDefault="00DA7BB2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1805001E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12E22C4F" w14:textId="5C5FA862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3708C9" w:rsidRPr="00B03B9B" w14:paraId="45B8EA6E" w14:textId="77777777" w:rsidTr="009173E1">
        <w:tc>
          <w:tcPr>
            <w:tcW w:w="2139" w:type="dxa"/>
          </w:tcPr>
          <w:p w14:paraId="3BB0B541" w14:textId="77777777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วาเซดะ เอ็ดดูเคชั่น (ไทยแลนด์) </w:t>
            </w:r>
          </w:p>
        </w:tc>
        <w:tc>
          <w:tcPr>
            <w:tcW w:w="1438" w:type="dxa"/>
          </w:tcPr>
          <w:p w14:paraId="05265546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สถาบันการศึกษา</w:t>
            </w:r>
            <w:r w:rsidRPr="00B03B9B">
              <w:rPr>
                <w:rFonts w:ascii="Angsana New" w:hAnsi="Angsana New" w:cs="Angsana New" w:hint="cs"/>
                <w:sz w:val="16"/>
                <w:szCs w:val="16"/>
                <w:cs/>
              </w:rPr>
              <w:t>ภาษาญี่ปุ่น</w:t>
            </w:r>
          </w:p>
        </w:tc>
        <w:tc>
          <w:tcPr>
            <w:tcW w:w="1278" w:type="dxa"/>
          </w:tcPr>
          <w:p w14:paraId="2AA20159" w14:textId="77777777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241A7F89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79B7A32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2AB9853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BFF588E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DF52676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0D165C4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C39F56F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6896616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01E2DC4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0CE6E87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A72FEF8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8AC4656" w14:textId="77777777" w:rsidR="003708C9" w:rsidRPr="00B03B9B" w:rsidRDefault="003708C9" w:rsidP="003708C9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4132DB4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ECD31C7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0FB5B8A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5F3721C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76D5FC2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9FF692B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67292B4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472D571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4472FF8E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AC2CA93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6DE210AA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14A62A7E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708C9" w:rsidRPr="00B03B9B" w14:paraId="5F42F764" w14:textId="77777777" w:rsidTr="009173E1">
        <w:tc>
          <w:tcPr>
            <w:tcW w:w="2139" w:type="dxa"/>
          </w:tcPr>
          <w:p w14:paraId="620662D0" w14:textId="77777777" w:rsidR="003708C9" w:rsidRPr="00B03B9B" w:rsidRDefault="003708C9" w:rsidP="003708C9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1438" w:type="dxa"/>
          </w:tcPr>
          <w:p w14:paraId="2A09B223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5103A3C2" w14:textId="334C1035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13AE286A" w14:textId="44040AD8" w:rsidR="003708C9" w:rsidRPr="00B03B9B" w:rsidRDefault="00A059D1" w:rsidP="003708C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45</w:t>
            </w:r>
            <w:r w:rsidR="0010706D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714</w:t>
            </w:r>
          </w:p>
        </w:tc>
        <w:tc>
          <w:tcPr>
            <w:tcW w:w="662" w:type="dxa"/>
          </w:tcPr>
          <w:p w14:paraId="1B51234E" w14:textId="69D7E036" w:rsidR="003708C9" w:rsidRPr="00B03B9B" w:rsidRDefault="00A059D1" w:rsidP="003708C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12C4350A" w14:textId="7C1474F2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10706D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81</w:t>
            </w:r>
          </w:p>
        </w:tc>
        <w:tc>
          <w:tcPr>
            <w:tcW w:w="658" w:type="dxa"/>
          </w:tcPr>
          <w:p w14:paraId="0C3381F9" w14:textId="50DEB8C4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21" w:type="dxa"/>
          </w:tcPr>
          <w:p w14:paraId="2F0DEFEB" w14:textId="71FC2B64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571</w:t>
            </w:r>
          </w:p>
        </w:tc>
        <w:tc>
          <w:tcPr>
            <w:tcW w:w="86" w:type="dxa"/>
          </w:tcPr>
          <w:p w14:paraId="44B9E8A2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B1E55A9" w14:textId="58FDDE58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714</w:t>
            </w:r>
          </w:p>
        </w:tc>
        <w:tc>
          <w:tcPr>
            <w:tcW w:w="92" w:type="dxa"/>
          </w:tcPr>
          <w:p w14:paraId="45C900D2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B315C9E" w14:textId="429482D1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410</w:t>
            </w:r>
          </w:p>
        </w:tc>
        <w:tc>
          <w:tcPr>
            <w:tcW w:w="90" w:type="dxa"/>
          </w:tcPr>
          <w:p w14:paraId="3FBAFB8E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3514E7B" w14:textId="26493B32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021</w:t>
            </w:r>
          </w:p>
        </w:tc>
        <w:tc>
          <w:tcPr>
            <w:tcW w:w="630" w:type="dxa"/>
          </w:tcPr>
          <w:p w14:paraId="613C7AA1" w14:textId="5CD0A382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81</w:t>
            </w:r>
          </w:p>
        </w:tc>
        <w:tc>
          <w:tcPr>
            <w:tcW w:w="630" w:type="dxa"/>
          </w:tcPr>
          <w:p w14:paraId="68396A4D" w14:textId="012AA977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590" w:type="dxa"/>
          </w:tcPr>
          <w:p w14:paraId="7DAFE775" w14:textId="7E56E30D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571</w:t>
            </w:r>
          </w:p>
        </w:tc>
        <w:tc>
          <w:tcPr>
            <w:tcW w:w="90" w:type="dxa"/>
          </w:tcPr>
          <w:p w14:paraId="604F6B63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1D7A6C7" w14:textId="5D4AEFFB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714</w:t>
            </w:r>
          </w:p>
        </w:tc>
        <w:tc>
          <w:tcPr>
            <w:tcW w:w="90" w:type="dxa"/>
          </w:tcPr>
          <w:p w14:paraId="29261D20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6381FA1" w14:textId="5E2D3027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410</w:t>
            </w:r>
          </w:p>
        </w:tc>
        <w:tc>
          <w:tcPr>
            <w:tcW w:w="90" w:type="dxa"/>
          </w:tcPr>
          <w:p w14:paraId="22223683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591FCF6" w14:textId="43D03B2D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021</w:t>
            </w:r>
          </w:p>
        </w:tc>
        <w:tc>
          <w:tcPr>
            <w:tcW w:w="80" w:type="dxa"/>
          </w:tcPr>
          <w:p w14:paraId="1CA213C7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0DD8BCB" w14:textId="2C7AF4BE" w:rsidR="003708C9" w:rsidRPr="00B03B9B" w:rsidRDefault="00DA7BB2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1E489DB3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62D6A348" w14:textId="09BF8068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3708C9" w:rsidRPr="00B03B9B" w14:paraId="76D59EB9" w14:textId="77777777" w:rsidTr="009173E1">
        <w:tc>
          <w:tcPr>
            <w:tcW w:w="2139" w:type="dxa"/>
          </w:tcPr>
          <w:p w14:paraId="2719A94C" w14:textId="77777777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บริษัท ไทย บุนกะ แฟชั่น จำกัด</w:t>
            </w:r>
          </w:p>
        </w:tc>
        <w:tc>
          <w:tcPr>
            <w:tcW w:w="1438" w:type="dxa"/>
          </w:tcPr>
          <w:p w14:paraId="1E8086A7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 w:hint="cs"/>
                <w:sz w:val="16"/>
                <w:szCs w:val="16"/>
                <w:cs/>
              </w:rPr>
              <w:t>สถาบันสอนการออกแบบ</w:t>
            </w:r>
          </w:p>
        </w:tc>
        <w:tc>
          <w:tcPr>
            <w:tcW w:w="1278" w:type="dxa"/>
          </w:tcPr>
          <w:p w14:paraId="43BA776E" w14:textId="77777777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63848ABB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ECB049E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D7D15AF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2B5D72E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50CDC3F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96A433D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CA259A5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B55EAA7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A17EF18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33C513F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C05BC73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31B4419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8102F06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FE8DF02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3C023CC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D2A1B4E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3666325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9F633D3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52ECDAA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F94CC73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7A741B82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3505238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4B6F2242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018217BF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708C9" w:rsidRPr="00B03B9B" w14:paraId="2CD6A673" w14:textId="77777777" w:rsidTr="009173E1">
        <w:tc>
          <w:tcPr>
            <w:tcW w:w="2139" w:type="dxa"/>
          </w:tcPr>
          <w:p w14:paraId="7C372314" w14:textId="77777777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6A49B604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28D8AC1E" w14:textId="575BAA06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1B4FCD9F" w14:textId="03F9BB13" w:rsidR="003708C9" w:rsidRPr="00B03B9B" w:rsidRDefault="00A059D1" w:rsidP="003708C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25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5F90149E" w14:textId="3FDD3EBB" w:rsidR="003708C9" w:rsidRPr="00B03B9B" w:rsidRDefault="00A059D1" w:rsidP="003708C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573D2A8" w14:textId="48AFCD0B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37654808" w14:textId="67B44401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43891BF2" w14:textId="756C360C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930</w:t>
            </w:r>
          </w:p>
        </w:tc>
        <w:tc>
          <w:tcPr>
            <w:tcW w:w="86" w:type="dxa"/>
          </w:tcPr>
          <w:p w14:paraId="7E01DFDD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8F61008" w14:textId="54C9DCED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730</w:t>
            </w:r>
          </w:p>
        </w:tc>
        <w:tc>
          <w:tcPr>
            <w:tcW w:w="92" w:type="dxa"/>
          </w:tcPr>
          <w:p w14:paraId="02D1C85E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500803C" w14:textId="1B2EC322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717</w:t>
            </w:r>
          </w:p>
        </w:tc>
        <w:tc>
          <w:tcPr>
            <w:tcW w:w="90" w:type="dxa"/>
          </w:tcPr>
          <w:p w14:paraId="3F445F95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D13A32E" w14:textId="7FCD3D02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179</w:t>
            </w:r>
          </w:p>
        </w:tc>
        <w:tc>
          <w:tcPr>
            <w:tcW w:w="630" w:type="dxa"/>
          </w:tcPr>
          <w:p w14:paraId="35680390" w14:textId="1EACFC7C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25D7BB5" w14:textId="6A25C92F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075FCB23" w14:textId="47057974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930</w:t>
            </w:r>
          </w:p>
        </w:tc>
        <w:tc>
          <w:tcPr>
            <w:tcW w:w="90" w:type="dxa"/>
          </w:tcPr>
          <w:p w14:paraId="0100C547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59CD3D1" w14:textId="37950AF6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730</w:t>
            </w:r>
          </w:p>
        </w:tc>
        <w:tc>
          <w:tcPr>
            <w:tcW w:w="90" w:type="dxa"/>
          </w:tcPr>
          <w:p w14:paraId="3C76B40C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0E5FB67" w14:textId="55281355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717</w:t>
            </w:r>
          </w:p>
        </w:tc>
        <w:tc>
          <w:tcPr>
            <w:tcW w:w="90" w:type="dxa"/>
          </w:tcPr>
          <w:p w14:paraId="01EA61B5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7B31494" w14:textId="0987BCB8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179</w:t>
            </w:r>
          </w:p>
        </w:tc>
        <w:tc>
          <w:tcPr>
            <w:tcW w:w="80" w:type="dxa"/>
          </w:tcPr>
          <w:p w14:paraId="4C29319B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360EEDC" w14:textId="040BD9A5" w:rsidR="003708C9" w:rsidRPr="00B03B9B" w:rsidRDefault="00DA7BB2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18B848D0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70CE13B3" w14:textId="2F9E9FB2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3708C9" w:rsidRPr="00B03B9B" w14:paraId="1FDBCD23" w14:textId="77777777" w:rsidTr="009173E1">
        <w:tc>
          <w:tcPr>
            <w:tcW w:w="2139" w:type="dxa"/>
          </w:tcPr>
          <w:p w14:paraId="41BC5D53" w14:textId="77777777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บริษัท จาโนเม่ (ประเทศไทย) จำกัด</w:t>
            </w:r>
          </w:p>
        </w:tc>
        <w:tc>
          <w:tcPr>
            <w:tcW w:w="1438" w:type="dxa"/>
          </w:tcPr>
          <w:p w14:paraId="725500EE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ผลิตจักรเย็บผ้า</w:t>
            </w:r>
          </w:p>
        </w:tc>
        <w:tc>
          <w:tcPr>
            <w:tcW w:w="1278" w:type="dxa"/>
          </w:tcPr>
          <w:p w14:paraId="4211AB1D" w14:textId="77777777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ADE4CBB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7D326990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208AC08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1BC65FA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3A11510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5B200B9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8D280FE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0EAB4434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B642DA5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D37F9F8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77D6F91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22DEAAA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6903F32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6D526EC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A4320B2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C4A3B43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6D030B7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BE998DF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B9A8C49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304AE3A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759CBB83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8D285A1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5F5D40D6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178D394C" w14:textId="77777777" w:rsidR="003708C9" w:rsidRPr="00B03B9B" w:rsidRDefault="003708C9" w:rsidP="003708C9">
            <w:pPr>
              <w:tabs>
                <w:tab w:val="decimal" w:pos="479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708C9" w:rsidRPr="00B03B9B" w14:paraId="3B9414C0" w14:textId="77777777" w:rsidTr="009173E1">
        <w:tc>
          <w:tcPr>
            <w:tcW w:w="2139" w:type="dxa"/>
          </w:tcPr>
          <w:p w14:paraId="4E5977DA" w14:textId="77777777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5957D29E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1937CADF" w14:textId="07A7E5FE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0C6E8DD4" w14:textId="665AFE08" w:rsidR="003708C9" w:rsidRPr="00B03B9B" w:rsidRDefault="00A059D1" w:rsidP="003708C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97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662" w:type="dxa"/>
          </w:tcPr>
          <w:p w14:paraId="0843B611" w14:textId="144DA0AE" w:rsidR="003708C9" w:rsidRPr="00B03B9B" w:rsidRDefault="00A059D1" w:rsidP="003708C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97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658" w:type="dxa"/>
          </w:tcPr>
          <w:p w14:paraId="28AC588F" w14:textId="2C3B0BB8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58" w:type="dxa"/>
          </w:tcPr>
          <w:p w14:paraId="76CE2A22" w14:textId="385EAB2E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21" w:type="dxa"/>
          </w:tcPr>
          <w:p w14:paraId="5E333F6E" w14:textId="5A20FAB2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86" w:type="dxa"/>
          </w:tcPr>
          <w:p w14:paraId="6F153A25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C649FD2" w14:textId="784C3034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92" w:type="dxa"/>
          </w:tcPr>
          <w:p w14:paraId="5B53F0DD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E4C2341" w14:textId="1F33C3EA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201</w:t>
            </w:r>
          </w:p>
        </w:tc>
        <w:tc>
          <w:tcPr>
            <w:tcW w:w="90" w:type="dxa"/>
          </w:tcPr>
          <w:p w14:paraId="09F14DB5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93ECB1C" w14:textId="0AA2FDD0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944</w:t>
            </w:r>
          </w:p>
        </w:tc>
        <w:tc>
          <w:tcPr>
            <w:tcW w:w="630" w:type="dxa"/>
          </w:tcPr>
          <w:p w14:paraId="4902A70C" w14:textId="2620F282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30" w:type="dxa"/>
          </w:tcPr>
          <w:p w14:paraId="05CF41D8" w14:textId="6D0C03BE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590" w:type="dxa"/>
          </w:tcPr>
          <w:p w14:paraId="7B1D9DB5" w14:textId="6E41A028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90" w:type="dxa"/>
          </w:tcPr>
          <w:p w14:paraId="3A382955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7967008" w14:textId="2595590D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90" w:type="dxa"/>
          </w:tcPr>
          <w:p w14:paraId="0154A7B2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7B20167" w14:textId="4A31C76B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026FA8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201</w:t>
            </w:r>
          </w:p>
        </w:tc>
        <w:tc>
          <w:tcPr>
            <w:tcW w:w="90" w:type="dxa"/>
          </w:tcPr>
          <w:p w14:paraId="72EC8690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6F325DA" w14:textId="4ADFA439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944</w:t>
            </w:r>
          </w:p>
        </w:tc>
        <w:tc>
          <w:tcPr>
            <w:tcW w:w="80" w:type="dxa"/>
          </w:tcPr>
          <w:p w14:paraId="69001534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33A5338" w14:textId="77B1F807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919</w:t>
            </w:r>
          </w:p>
        </w:tc>
        <w:tc>
          <w:tcPr>
            <w:tcW w:w="86" w:type="dxa"/>
            <w:gridSpan w:val="2"/>
          </w:tcPr>
          <w:p w14:paraId="2F975154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5B17D004" w14:textId="3711F401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</w:tr>
      <w:tr w:rsidR="003708C9" w:rsidRPr="00B03B9B" w14:paraId="4C9B31AE" w14:textId="77777777" w:rsidTr="009173E1">
        <w:tc>
          <w:tcPr>
            <w:tcW w:w="2139" w:type="dxa"/>
          </w:tcPr>
          <w:p w14:paraId="3AECE7C9" w14:textId="77777777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บริษัท เอราวัณสิ่งทอ จำกัด</w:t>
            </w:r>
          </w:p>
        </w:tc>
        <w:tc>
          <w:tcPr>
            <w:tcW w:w="1438" w:type="dxa"/>
          </w:tcPr>
          <w:p w14:paraId="2D84E249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ปั่นด้ายและทอผ้า</w:t>
            </w:r>
          </w:p>
        </w:tc>
        <w:tc>
          <w:tcPr>
            <w:tcW w:w="1278" w:type="dxa"/>
          </w:tcPr>
          <w:p w14:paraId="5DE9E34F" w14:textId="77777777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70C230E7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4DAFAA3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FCE2EA2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3DFDA83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DCEAF61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D2AE346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15DAF67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21EB405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EED0718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6361768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42CDC01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800E96F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607FD59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B8F17C0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B8EE11D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35EF080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C3D259C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0D8939D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FA39B84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291FA9C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5547FC7A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5ADAAF0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32839221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7C89C6C3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708C9" w:rsidRPr="00B03B9B" w14:paraId="0188E160" w14:textId="77777777" w:rsidTr="009173E1">
        <w:tc>
          <w:tcPr>
            <w:tcW w:w="2139" w:type="dxa"/>
          </w:tcPr>
          <w:p w14:paraId="78CDD060" w14:textId="77777777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0ABFEFDC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00617D81" w14:textId="697A1A91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37186248" w14:textId="5616089E" w:rsidR="003708C9" w:rsidRPr="00B03B9B" w:rsidRDefault="00A059D1" w:rsidP="003708C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310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732</w:t>
            </w:r>
          </w:p>
        </w:tc>
        <w:tc>
          <w:tcPr>
            <w:tcW w:w="662" w:type="dxa"/>
          </w:tcPr>
          <w:p w14:paraId="3D7F2246" w14:textId="5D12614A" w:rsidR="003708C9" w:rsidRPr="00B03B9B" w:rsidRDefault="00A059D1" w:rsidP="003708C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621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463</w:t>
            </w:r>
          </w:p>
        </w:tc>
        <w:tc>
          <w:tcPr>
            <w:tcW w:w="658" w:type="dxa"/>
          </w:tcPr>
          <w:p w14:paraId="5152AF8B" w14:textId="05E1B43C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58" w:type="dxa"/>
          </w:tcPr>
          <w:p w14:paraId="6C2558B6" w14:textId="364A90C0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21" w:type="dxa"/>
          </w:tcPr>
          <w:p w14:paraId="6FC92990" w14:textId="17CF356F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86" w:type="dxa"/>
          </w:tcPr>
          <w:p w14:paraId="134C6570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4DC315B" w14:textId="771C1A0D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92" w:type="dxa"/>
          </w:tcPr>
          <w:p w14:paraId="3E5E6EB0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7C92EE1" w14:textId="39906522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219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796</w:t>
            </w:r>
          </w:p>
        </w:tc>
        <w:tc>
          <w:tcPr>
            <w:tcW w:w="90" w:type="dxa"/>
          </w:tcPr>
          <w:p w14:paraId="0C183885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83D046F" w14:textId="0217A575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220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876</w:t>
            </w:r>
          </w:p>
        </w:tc>
        <w:tc>
          <w:tcPr>
            <w:tcW w:w="630" w:type="dxa"/>
          </w:tcPr>
          <w:p w14:paraId="77DFE00D" w14:textId="5CF02588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30" w:type="dxa"/>
          </w:tcPr>
          <w:p w14:paraId="62A348BC" w14:textId="459D497A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590" w:type="dxa"/>
          </w:tcPr>
          <w:p w14:paraId="2D2A316F" w14:textId="001BD36A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90" w:type="dxa"/>
          </w:tcPr>
          <w:p w14:paraId="46B740B2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F39D08A" w14:textId="54657C93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90" w:type="dxa"/>
          </w:tcPr>
          <w:p w14:paraId="68024334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9D91282" w14:textId="05D01EE2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219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796</w:t>
            </w:r>
          </w:p>
        </w:tc>
        <w:tc>
          <w:tcPr>
            <w:tcW w:w="90" w:type="dxa"/>
          </w:tcPr>
          <w:p w14:paraId="57A7DF4A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E2E0075" w14:textId="7D68BE26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220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876</w:t>
            </w:r>
          </w:p>
        </w:tc>
        <w:tc>
          <w:tcPr>
            <w:tcW w:w="80" w:type="dxa"/>
          </w:tcPr>
          <w:p w14:paraId="25D47BE5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3A1CF8A" w14:textId="2783AA38" w:rsidR="003708C9" w:rsidRPr="00B03B9B" w:rsidRDefault="00DA7BB2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51A3C8AF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1356BC77" w14:textId="4D566DB3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3708C9" w:rsidRPr="00B03B9B" w14:paraId="4AA627B2" w14:textId="77777777" w:rsidTr="009173E1">
        <w:tc>
          <w:tcPr>
            <w:tcW w:w="2139" w:type="dxa"/>
          </w:tcPr>
          <w:p w14:paraId="7B3ABF91" w14:textId="77777777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บริษัท บางกอกโตเกียว ซ็อคส์ จำกัด</w:t>
            </w:r>
          </w:p>
        </w:tc>
        <w:tc>
          <w:tcPr>
            <w:tcW w:w="1438" w:type="dxa"/>
          </w:tcPr>
          <w:p w14:paraId="17D41783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ผลิตและส่งออกถุงเท้า</w:t>
            </w:r>
          </w:p>
        </w:tc>
        <w:tc>
          <w:tcPr>
            <w:tcW w:w="1278" w:type="dxa"/>
          </w:tcPr>
          <w:p w14:paraId="3E96C8F1" w14:textId="77777777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9A7A2EA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F21AAEB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9A6F73F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5683216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95635C1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B591D0E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4BC8A2A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00D2C32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4656A2F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1A755C1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B91AE4B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ED863A3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734FBC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8C6D23E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E7C3A10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ECC51BB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F682536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9685DE2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3E69C10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0FE0069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4B627384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AF671B6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7B751606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55DAEC40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708C9" w:rsidRPr="00B03B9B" w14:paraId="1D27F1DA" w14:textId="77777777" w:rsidTr="009173E1">
        <w:tc>
          <w:tcPr>
            <w:tcW w:w="2139" w:type="dxa"/>
          </w:tcPr>
          <w:p w14:paraId="634DA656" w14:textId="77777777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4F326CE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6F248673" w14:textId="6598FEF9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746CCE8" w14:textId="44F7D433" w:rsidR="003708C9" w:rsidRPr="00B03B9B" w:rsidRDefault="00A059D1" w:rsidP="003708C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161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780</w:t>
            </w:r>
          </w:p>
        </w:tc>
        <w:tc>
          <w:tcPr>
            <w:tcW w:w="662" w:type="dxa"/>
          </w:tcPr>
          <w:p w14:paraId="222FC61C" w14:textId="4748B716" w:rsidR="003708C9" w:rsidRPr="00B03B9B" w:rsidRDefault="00A059D1" w:rsidP="003708C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161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780</w:t>
            </w:r>
          </w:p>
        </w:tc>
        <w:tc>
          <w:tcPr>
            <w:tcW w:w="658" w:type="dxa"/>
          </w:tcPr>
          <w:p w14:paraId="1DCFF43E" w14:textId="110A674B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58" w:type="dxa"/>
          </w:tcPr>
          <w:p w14:paraId="4DD9C0B8" w14:textId="6A1229F8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21" w:type="dxa"/>
          </w:tcPr>
          <w:p w14:paraId="35C336A6" w14:textId="2345FC2C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86" w:type="dxa"/>
          </w:tcPr>
          <w:p w14:paraId="1D14560C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035D8BC" w14:textId="338E8A02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2" w:type="dxa"/>
          </w:tcPr>
          <w:p w14:paraId="1CC87DFD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29616A5" w14:textId="7F885EC2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916</w:t>
            </w:r>
          </w:p>
        </w:tc>
        <w:tc>
          <w:tcPr>
            <w:tcW w:w="90" w:type="dxa"/>
          </w:tcPr>
          <w:p w14:paraId="62EF9992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CE369E1" w14:textId="06281824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574</w:t>
            </w:r>
          </w:p>
        </w:tc>
        <w:tc>
          <w:tcPr>
            <w:tcW w:w="630" w:type="dxa"/>
          </w:tcPr>
          <w:p w14:paraId="5B61AF88" w14:textId="07E1E0C5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30" w:type="dxa"/>
          </w:tcPr>
          <w:p w14:paraId="4D97E998" w14:textId="51AAE01F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590" w:type="dxa"/>
          </w:tcPr>
          <w:p w14:paraId="57E9495A" w14:textId="656E0E48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2BAFF96F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900D4D8" w14:textId="4F380994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4FF21AD0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5FB8E2F" w14:textId="29933CF6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916</w:t>
            </w:r>
          </w:p>
        </w:tc>
        <w:tc>
          <w:tcPr>
            <w:tcW w:w="90" w:type="dxa"/>
          </w:tcPr>
          <w:p w14:paraId="6E8A54C6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BE31682" w14:textId="76EDAF76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574</w:t>
            </w:r>
          </w:p>
        </w:tc>
        <w:tc>
          <w:tcPr>
            <w:tcW w:w="80" w:type="dxa"/>
          </w:tcPr>
          <w:p w14:paraId="61E34653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70DDAD5" w14:textId="0125DE18" w:rsidR="003708C9" w:rsidRPr="00B03B9B" w:rsidRDefault="00DA7BB2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199100D0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6AD8E076" w14:textId="387C6FEA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3708C9" w:rsidRPr="00B03B9B" w14:paraId="3DEBA9EE" w14:textId="77777777" w:rsidTr="009173E1">
        <w:tc>
          <w:tcPr>
            <w:tcW w:w="2139" w:type="dxa"/>
          </w:tcPr>
          <w:p w14:paraId="2075E9BA" w14:textId="77777777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ฟูจิกซ์ อินเตอร์เนชั่นแนล จำกัด </w:t>
            </w:r>
          </w:p>
        </w:tc>
        <w:tc>
          <w:tcPr>
            <w:tcW w:w="1438" w:type="dxa"/>
          </w:tcPr>
          <w:p w14:paraId="66943A84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จำหน่ายด้ายเย็บ</w:t>
            </w:r>
          </w:p>
        </w:tc>
        <w:tc>
          <w:tcPr>
            <w:tcW w:w="1278" w:type="dxa"/>
          </w:tcPr>
          <w:p w14:paraId="5F95D1C3" w14:textId="77777777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119D10B1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1960A86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41EA7AD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7134807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9BF0684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069C4DB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4B1C34D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029E2E3A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96024F7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876CC8F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0925698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910C8CE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3F45A87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041E921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B9942AB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19F965B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257E911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194FA02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B47E77B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08841D6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465274CD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457AFF1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130597BB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589A98FB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708C9" w:rsidRPr="00B03B9B" w14:paraId="32FD94D3" w14:textId="77777777" w:rsidTr="009173E1">
        <w:tc>
          <w:tcPr>
            <w:tcW w:w="2139" w:type="dxa"/>
          </w:tcPr>
          <w:p w14:paraId="14E2D3A6" w14:textId="77777777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5CDE4605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563108EE" w14:textId="655DF36D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32306781" w14:textId="0A74E883" w:rsidR="003708C9" w:rsidRPr="00B03B9B" w:rsidRDefault="00A059D1" w:rsidP="003708C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05FF9FED" w14:textId="5FD4A2F7" w:rsidR="003708C9" w:rsidRPr="00B03B9B" w:rsidRDefault="00A059D1" w:rsidP="003708C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AA6F554" w14:textId="32EB6264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321E7421" w14:textId="762C52A5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5559DCF2" w14:textId="07FF24D4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86" w:type="dxa"/>
          </w:tcPr>
          <w:p w14:paraId="737E0A46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55D21E1" w14:textId="144F3756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2" w:type="dxa"/>
          </w:tcPr>
          <w:p w14:paraId="20E997B9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6E45A9" w14:textId="3DE7F4BB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146</w:t>
            </w:r>
          </w:p>
        </w:tc>
        <w:tc>
          <w:tcPr>
            <w:tcW w:w="90" w:type="dxa"/>
          </w:tcPr>
          <w:p w14:paraId="6D7339BC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87ADD3A" w14:textId="5DDB40EB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715</w:t>
            </w:r>
          </w:p>
        </w:tc>
        <w:tc>
          <w:tcPr>
            <w:tcW w:w="630" w:type="dxa"/>
          </w:tcPr>
          <w:p w14:paraId="1C85E4B2" w14:textId="4CCB8320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57A3466C" w14:textId="5A18B549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2DD17B32" w14:textId="39A14DB1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0" w:type="dxa"/>
          </w:tcPr>
          <w:p w14:paraId="586FFE76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B81D1C7" w14:textId="1A749C5D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0" w:type="dxa"/>
          </w:tcPr>
          <w:p w14:paraId="1E59A220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FAD6F80" w14:textId="6FC7BB74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146</w:t>
            </w:r>
          </w:p>
        </w:tc>
        <w:tc>
          <w:tcPr>
            <w:tcW w:w="90" w:type="dxa"/>
          </w:tcPr>
          <w:p w14:paraId="6B9B8572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85B61AC" w14:textId="71D483FB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715</w:t>
            </w:r>
          </w:p>
        </w:tc>
        <w:tc>
          <w:tcPr>
            <w:tcW w:w="80" w:type="dxa"/>
          </w:tcPr>
          <w:p w14:paraId="74BED5AE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8185804" w14:textId="24C5F797" w:rsidR="003708C9" w:rsidRPr="00B03B9B" w:rsidRDefault="00DA7BB2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38F56932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39D1718A" w14:textId="1E59BDA4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3708C9" w:rsidRPr="00B03B9B" w14:paraId="3D011979" w14:textId="77777777" w:rsidTr="009173E1">
        <w:tc>
          <w:tcPr>
            <w:tcW w:w="2139" w:type="dxa"/>
          </w:tcPr>
          <w:p w14:paraId="45432663" w14:textId="77777777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บริษัท เอ เทค เท็กซ์ไทล์ จำกัด</w:t>
            </w:r>
          </w:p>
        </w:tc>
        <w:tc>
          <w:tcPr>
            <w:tcW w:w="1438" w:type="dxa"/>
          </w:tcPr>
          <w:p w14:paraId="3C248599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ผลิตวัตถุดิบชุดชั้นในสตรี</w:t>
            </w:r>
          </w:p>
        </w:tc>
        <w:tc>
          <w:tcPr>
            <w:tcW w:w="1278" w:type="dxa"/>
          </w:tcPr>
          <w:p w14:paraId="60260C0E" w14:textId="77777777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2EA96E3F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4F735B6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AD46442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116E2FD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360EC16D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F1F514E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F7F0DF5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84723C7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C3476D7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3BFDF03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2DB45D1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1122098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F792D82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6D386E2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BEA377B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35F7067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F681009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63C0356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758BA75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1F5E787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31C01BC2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1F5A2AA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376E2EA6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19005672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708C9" w:rsidRPr="00B03B9B" w14:paraId="431560E5" w14:textId="77777777" w:rsidTr="009173E1">
        <w:tc>
          <w:tcPr>
            <w:tcW w:w="2139" w:type="dxa"/>
          </w:tcPr>
          <w:p w14:paraId="6E3B0A6D" w14:textId="77777777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6A0BDEC6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646E306A" w14:textId="622B0638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72442E38" w14:textId="6A043AF1" w:rsidR="003708C9" w:rsidRPr="00B03B9B" w:rsidRDefault="00A059D1" w:rsidP="003708C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CAE00C5" w14:textId="6761BD12" w:rsidR="003708C9" w:rsidRPr="00B03B9B" w:rsidRDefault="00A059D1" w:rsidP="003708C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7A606B17" w14:textId="746EB0E3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5FF95647" w14:textId="669D0D75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7B6FC49F" w14:textId="4505FE38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09D6F802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6F51C1A" w14:textId="3C05908B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5443CDD6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83C7404" w14:textId="33BBE3B9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144</w:t>
            </w:r>
          </w:p>
        </w:tc>
        <w:tc>
          <w:tcPr>
            <w:tcW w:w="90" w:type="dxa"/>
          </w:tcPr>
          <w:p w14:paraId="523B9F29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455BC56" w14:textId="23403770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699</w:t>
            </w:r>
          </w:p>
        </w:tc>
        <w:tc>
          <w:tcPr>
            <w:tcW w:w="630" w:type="dxa"/>
          </w:tcPr>
          <w:p w14:paraId="78272447" w14:textId="75A46781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10A7AD5C" w14:textId="55CC091E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0BB255C0" w14:textId="3A0FEC39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53906A7C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651F8AD" w14:textId="06B597FD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1BDF8AF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FFA4ABC" w14:textId="38DA49B9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144</w:t>
            </w:r>
          </w:p>
        </w:tc>
        <w:tc>
          <w:tcPr>
            <w:tcW w:w="90" w:type="dxa"/>
          </w:tcPr>
          <w:p w14:paraId="6011DD32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85FAB45" w14:textId="0044CD5D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699</w:t>
            </w:r>
          </w:p>
        </w:tc>
        <w:tc>
          <w:tcPr>
            <w:tcW w:w="80" w:type="dxa"/>
          </w:tcPr>
          <w:p w14:paraId="793A4350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B355EAE" w14:textId="59B83086" w:rsidR="003708C9" w:rsidRPr="00B03B9B" w:rsidRDefault="00DA7BB2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597E148C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54E728CF" w14:textId="183BF999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3708C9" w:rsidRPr="00B03B9B" w14:paraId="47F10977" w14:textId="77777777" w:rsidTr="009173E1">
        <w:tc>
          <w:tcPr>
            <w:tcW w:w="2139" w:type="dxa"/>
          </w:tcPr>
          <w:p w14:paraId="263306E9" w14:textId="77777777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บริษัท จี เทค แมททีเรียล จำกัด</w:t>
            </w:r>
          </w:p>
        </w:tc>
        <w:tc>
          <w:tcPr>
            <w:tcW w:w="1438" w:type="dxa"/>
          </w:tcPr>
          <w:p w14:paraId="0E9CEAB2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ผลิตวัตถุดิบชุดชั้นในสตรี</w:t>
            </w:r>
          </w:p>
        </w:tc>
        <w:tc>
          <w:tcPr>
            <w:tcW w:w="1278" w:type="dxa"/>
          </w:tcPr>
          <w:p w14:paraId="34E45E2B" w14:textId="77777777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7FD779B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11E242F0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02EAB8F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9785389" w14:textId="77777777" w:rsidR="003708C9" w:rsidRPr="00B03B9B" w:rsidRDefault="003708C9" w:rsidP="003708C9">
            <w:pPr>
              <w:tabs>
                <w:tab w:val="decimal" w:pos="303"/>
              </w:tabs>
              <w:spacing w:line="200" w:lineRule="exact"/>
              <w:ind w:left="43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829664A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7461594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6B6896E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3C349C7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5F24B36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B3C0A05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9592C86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D0DC7D4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4B7DDDD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CC75CED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744AA50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046C470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5EABC73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94C77B9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599B5EB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4E4DDAD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7B18FF80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90EC08C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15FD75D5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379E1DFB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708C9" w:rsidRPr="00B03B9B" w14:paraId="59D610FB" w14:textId="77777777" w:rsidTr="009173E1">
        <w:tc>
          <w:tcPr>
            <w:tcW w:w="2139" w:type="dxa"/>
          </w:tcPr>
          <w:p w14:paraId="0504E78F" w14:textId="77777777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8341DCF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72686543" w14:textId="27C25747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A01BE17" w14:textId="3A3F1620" w:rsidR="003708C9" w:rsidRPr="00B03B9B" w:rsidRDefault="00A059D1" w:rsidP="003708C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1FE650D9" w14:textId="4792607D" w:rsidR="003708C9" w:rsidRPr="00B03B9B" w:rsidRDefault="00A059D1" w:rsidP="003708C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61B85C29" w14:textId="5E4551A3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78B48E19" w14:textId="24D83B29" w:rsidR="003708C9" w:rsidRPr="00B03B9B" w:rsidRDefault="00A059D1" w:rsidP="003708C9">
            <w:pPr>
              <w:tabs>
                <w:tab w:val="decimal" w:pos="303"/>
              </w:tabs>
              <w:spacing w:line="200" w:lineRule="exact"/>
              <w:ind w:left="43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41BC42ED" w14:textId="7CC6E0AD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6E606306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2C3D0B9" w14:textId="2C8D55ED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2D2B0048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5B6910A" w14:textId="2B8835A3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299</w:t>
            </w:r>
          </w:p>
        </w:tc>
        <w:tc>
          <w:tcPr>
            <w:tcW w:w="90" w:type="dxa"/>
          </w:tcPr>
          <w:p w14:paraId="27E71708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76B650C" w14:textId="628685B1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337</w:t>
            </w:r>
          </w:p>
        </w:tc>
        <w:tc>
          <w:tcPr>
            <w:tcW w:w="630" w:type="dxa"/>
          </w:tcPr>
          <w:p w14:paraId="1E1060B7" w14:textId="464AC8DF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55B20C6" w14:textId="79814133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44053308" w14:textId="3A832051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683915A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06BDC32" w14:textId="45BDA8DC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54EB5456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30F4FD7" w14:textId="70D80692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299</w:t>
            </w:r>
          </w:p>
        </w:tc>
        <w:tc>
          <w:tcPr>
            <w:tcW w:w="90" w:type="dxa"/>
          </w:tcPr>
          <w:p w14:paraId="5D76DAD2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3B5A3D3" w14:textId="6988FFB2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337</w:t>
            </w:r>
          </w:p>
        </w:tc>
        <w:tc>
          <w:tcPr>
            <w:tcW w:w="80" w:type="dxa"/>
          </w:tcPr>
          <w:p w14:paraId="5A5AA0F4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1DD9F88" w14:textId="0A2A73C4" w:rsidR="003708C9" w:rsidRPr="00B03B9B" w:rsidRDefault="00DA7BB2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0E3E1E05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001251BB" w14:textId="55F48D91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3708C9" w:rsidRPr="00B03B9B" w14:paraId="40F3B29A" w14:textId="77777777" w:rsidTr="009173E1">
        <w:tc>
          <w:tcPr>
            <w:tcW w:w="2139" w:type="dxa"/>
          </w:tcPr>
          <w:p w14:paraId="045640CF" w14:textId="77777777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B03B9B">
              <w:rPr>
                <w:rFonts w:ascii="Angsana New" w:hAnsi="Angsana New" w:cs="Angsana New" w:hint="cs"/>
                <w:sz w:val="16"/>
                <w:szCs w:val="16"/>
                <w:cs/>
              </w:rPr>
              <w:t>คิงบริดจ์ ทาวเวอร์</w:t>
            </w: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7C00FB38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 w:hint="cs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278" w:type="dxa"/>
          </w:tcPr>
          <w:p w14:paraId="4CB2921F" w14:textId="77777777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799C95FC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732E5E0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6A989A2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111DBB9" w14:textId="77777777" w:rsidR="003708C9" w:rsidRPr="00B03B9B" w:rsidRDefault="003708C9" w:rsidP="003708C9">
            <w:pPr>
              <w:tabs>
                <w:tab w:val="decimal" w:pos="303"/>
              </w:tabs>
              <w:spacing w:line="200" w:lineRule="exact"/>
              <w:ind w:left="43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5273A2C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CEF8E76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D3934F5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6B19104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5152397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703293A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F5179F4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3C03DFD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16DD2A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52F6E53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A8265E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8D4B12C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29DDAB3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CDBC64A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652E6BE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56AC30A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7BC9436D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32CA2E8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1272974B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5122D935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708C9" w:rsidRPr="00B03B9B" w14:paraId="700F0EC4" w14:textId="77777777" w:rsidTr="009173E1">
        <w:tc>
          <w:tcPr>
            <w:tcW w:w="2139" w:type="dxa"/>
          </w:tcPr>
          <w:p w14:paraId="60178A72" w14:textId="77777777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022722B7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326B7E27" w14:textId="6BDEAC2A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0D3766F" w14:textId="43BFB8A1" w:rsidR="003708C9" w:rsidRPr="00B03B9B" w:rsidRDefault="00A059D1" w:rsidP="003708C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2B73701E" w14:textId="76B94C91" w:rsidR="003708C9" w:rsidRPr="00B03B9B" w:rsidRDefault="00A059D1" w:rsidP="003708C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6A1090A" w14:textId="3775DE3D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10</w:t>
            </w:r>
            <w:r w:rsidR="003708C9" w:rsidRPr="00B03B9B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6AE48BD0" w14:textId="661B9D98" w:rsidR="003708C9" w:rsidRPr="00B03B9B" w:rsidRDefault="00A059D1" w:rsidP="003708C9">
            <w:pPr>
              <w:tabs>
                <w:tab w:val="decimal" w:pos="303"/>
              </w:tabs>
              <w:spacing w:line="200" w:lineRule="exact"/>
              <w:ind w:left="43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10</w:t>
            </w:r>
            <w:r w:rsidR="003708C9" w:rsidRPr="00B03B9B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5CD499D4" w14:textId="56710DF3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631E502D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CF6B959" w14:textId="578775BF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40314D7E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E76C386" w14:textId="282E655B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6D37C2F8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F3F9563" w14:textId="05A2CDDE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30" w:type="dxa"/>
          </w:tcPr>
          <w:p w14:paraId="1552C305" w14:textId="77717A16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10</w:t>
            </w:r>
            <w:r w:rsidR="003708C9" w:rsidRPr="00B03B9B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2310584E" w14:textId="6E3C6F76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10</w:t>
            </w:r>
            <w:r w:rsidR="003708C9" w:rsidRPr="00B03B9B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451878BC" w14:textId="61784B00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56DC9A50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818DCFB" w14:textId="22D4424C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CE274EF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6ACAFF2" w14:textId="54036EFD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9E69675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E26BB2E" w14:textId="1673CC6D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0" w:type="dxa"/>
          </w:tcPr>
          <w:p w14:paraId="6EE7A1C9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7368033" w14:textId="19A7D15D" w:rsidR="003708C9" w:rsidRPr="00B03B9B" w:rsidRDefault="00DA7BB2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10E0F8D3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21B67764" w14:textId="58C92453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3708C9" w:rsidRPr="00B03B9B" w14:paraId="44869343" w14:textId="77777777" w:rsidTr="009173E1">
        <w:tc>
          <w:tcPr>
            <w:tcW w:w="2139" w:type="dxa"/>
          </w:tcPr>
          <w:p w14:paraId="0CB6746F" w14:textId="77777777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>บริษัท ทรัพย์สินสหพัฒน์ จำกัด</w:t>
            </w:r>
          </w:p>
        </w:tc>
        <w:tc>
          <w:tcPr>
            <w:tcW w:w="1438" w:type="dxa"/>
          </w:tcPr>
          <w:p w14:paraId="4E9D8A49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ลงทุน</w:t>
            </w:r>
          </w:p>
        </w:tc>
        <w:tc>
          <w:tcPr>
            <w:tcW w:w="1278" w:type="dxa"/>
          </w:tcPr>
          <w:p w14:paraId="0CCEE2B2" w14:textId="77777777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77DB87C6" w14:textId="77777777" w:rsidR="003708C9" w:rsidRPr="00B03B9B" w:rsidRDefault="003708C9" w:rsidP="003708C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BF4B137" w14:textId="77777777" w:rsidR="003708C9" w:rsidRPr="00B03B9B" w:rsidRDefault="003708C9" w:rsidP="003708C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53F4F3E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8CFC335" w14:textId="77777777" w:rsidR="003708C9" w:rsidRPr="00B03B9B" w:rsidRDefault="003708C9" w:rsidP="003708C9">
            <w:pPr>
              <w:tabs>
                <w:tab w:val="decimal" w:pos="303"/>
              </w:tabs>
              <w:spacing w:line="200" w:lineRule="exact"/>
              <w:ind w:left="43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35809F3F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26A094F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8F3D1DF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CC73E5E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2B05446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19DB6C7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A79D6B7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F2F364C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42D95A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C992012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9702C3A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F5D972B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47D2E42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1644117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E21E228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4EDC0FE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7011AD68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1366684" w14:textId="77777777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4F07B9FB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7676BEE7" w14:textId="77777777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708C9" w:rsidRPr="00B03B9B" w14:paraId="3F2F0633" w14:textId="77777777" w:rsidTr="009173E1">
        <w:tc>
          <w:tcPr>
            <w:tcW w:w="2139" w:type="dxa"/>
          </w:tcPr>
          <w:p w14:paraId="79CC482E" w14:textId="77777777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CF9FA8F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0D0DFE85" w14:textId="7CC97E8F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CE9DB20" w14:textId="1803B9DF" w:rsidR="003708C9" w:rsidRPr="00B03B9B" w:rsidRDefault="00A059D1" w:rsidP="003708C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2885E46" w14:textId="73DE7F34" w:rsidR="003708C9" w:rsidRPr="00B03B9B" w:rsidRDefault="00A059D1" w:rsidP="003708C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249582D1" w14:textId="1667DC5A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58" w:type="dxa"/>
          </w:tcPr>
          <w:p w14:paraId="16C8482C" w14:textId="4351EBC1" w:rsidR="003708C9" w:rsidRPr="00B03B9B" w:rsidRDefault="00A059D1" w:rsidP="003708C9">
            <w:pPr>
              <w:tabs>
                <w:tab w:val="decimal" w:pos="303"/>
              </w:tabs>
              <w:spacing w:line="200" w:lineRule="exact"/>
              <w:ind w:left="43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21" w:type="dxa"/>
          </w:tcPr>
          <w:p w14:paraId="1C8574F6" w14:textId="587AAA28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86" w:type="dxa"/>
          </w:tcPr>
          <w:p w14:paraId="46E4C4F4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1649856" w14:textId="1A34076E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2" w:type="dxa"/>
          </w:tcPr>
          <w:p w14:paraId="1B34F0F6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90CDF6A" w14:textId="6A838F59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342</w:t>
            </w:r>
          </w:p>
        </w:tc>
        <w:tc>
          <w:tcPr>
            <w:tcW w:w="90" w:type="dxa"/>
          </w:tcPr>
          <w:p w14:paraId="5DE3BB60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49831DD" w14:textId="6FD534B7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458</w:t>
            </w:r>
          </w:p>
        </w:tc>
        <w:tc>
          <w:tcPr>
            <w:tcW w:w="630" w:type="dxa"/>
          </w:tcPr>
          <w:p w14:paraId="5DBD928C" w14:textId="449AA0AC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30" w:type="dxa"/>
          </w:tcPr>
          <w:p w14:paraId="4CABE597" w14:textId="1BFB4436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590" w:type="dxa"/>
          </w:tcPr>
          <w:p w14:paraId="7993BECC" w14:textId="3F7B7387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340B9C5C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C7A3FD4" w14:textId="25251FA0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38EF69A7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3B50A00" w14:textId="59F06A51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342</w:t>
            </w:r>
          </w:p>
        </w:tc>
        <w:tc>
          <w:tcPr>
            <w:tcW w:w="90" w:type="dxa"/>
          </w:tcPr>
          <w:p w14:paraId="634D9623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285AB63" w14:textId="762D2ED8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458</w:t>
            </w:r>
          </w:p>
        </w:tc>
        <w:tc>
          <w:tcPr>
            <w:tcW w:w="80" w:type="dxa"/>
          </w:tcPr>
          <w:p w14:paraId="4D0CB34E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B4795F8" w14:textId="43F61AFF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</w:p>
        </w:tc>
        <w:tc>
          <w:tcPr>
            <w:tcW w:w="86" w:type="dxa"/>
            <w:gridSpan w:val="2"/>
          </w:tcPr>
          <w:p w14:paraId="045134BF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3A613B5C" w14:textId="0336627B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</w:p>
        </w:tc>
      </w:tr>
      <w:tr w:rsidR="003708C9" w:rsidRPr="00B03B9B" w14:paraId="17668E84" w14:textId="77777777" w:rsidTr="009173E1">
        <w:tc>
          <w:tcPr>
            <w:tcW w:w="2139" w:type="dxa"/>
          </w:tcPr>
          <w:p w14:paraId="0A0D9AD6" w14:textId="77777777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6F9C215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76977E43" w14:textId="77777777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2CD3B9FE" w14:textId="77777777" w:rsidR="003708C9" w:rsidRPr="00B03B9B" w:rsidRDefault="003708C9" w:rsidP="003708C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192FD3E" w14:textId="77777777" w:rsidR="003708C9" w:rsidRPr="00B03B9B" w:rsidRDefault="003708C9" w:rsidP="003708C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F0A27AA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3A06D11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C84E385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1191D96" w14:textId="77777777" w:rsidR="003708C9" w:rsidRPr="00B03B9B" w:rsidRDefault="003708C9" w:rsidP="003708C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B90ED25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1E65C44" w14:textId="77777777" w:rsidR="003708C9" w:rsidRPr="00B03B9B" w:rsidRDefault="003708C9" w:rsidP="003708C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D6E5C8B" w14:textId="77777777" w:rsidR="003708C9" w:rsidRPr="00B03B9B" w:rsidRDefault="003708C9" w:rsidP="003708C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DE1110C" w14:textId="77777777" w:rsidR="003708C9" w:rsidRPr="00B03B9B" w:rsidRDefault="003708C9" w:rsidP="003708C9">
            <w:pPr>
              <w:spacing w:line="200" w:lineRule="exact"/>
              <w:ind w:left="-637"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E57B6F4" w14:textId="77777777" w:rsidR="003708C9" w:rsidRPr="00B03B9B" w:rsidRDefault="003708C9" w:rsidP="003708C9">
            <w:pPr>
              <w:tabs>
                <w:tab w:val="decimal" w:pos="506"/>
              </w:tabs>
              <w:spacing w:line="200" w:lineRule="exact"/>
              <w:ind w:left="-637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6126DF4" w14:textId="77777777" w:rsidR="003708C9" w:rsidRPr="00B03B9B" w:rsidRDefault="003708C9" w:rsidP="003708C9">
            <w:pPr>
              <w:spacing w:line="200" w:lineRule="exact"/>
              <w:ind w:left="-637"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111623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68B1726" w14:textId="77777777" w:rsidR="003708C9" w:rsidRPr="00B03B9B" w:rsidRDefault="003708C9" w:rsidP="003708C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1041639" w14:textId="77777777" w:rsidR="003708C9" w:rsidRPr="00B03B9B" w:rsidRDefault="003708C9" w:rsidP="003708C9">
            <w:pPr>
              <w:spacing w:line="200" w:lineRule="exact"/>
              <w:ind w:left="-637"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4D567A5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9F5DDBD" w14:textId="77777777" w:rsidR="003708C9" w:rsidRPr="00B03B9B" w:rsidRDefault="003708C9" w:rsidP="003708C9">
            <w:pPr>
              <w:spacing w:line="200" w:lineRule="exact"/>
              <w:ind w:left="-637"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848695C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CFED61F" w14:textId="77777777" w:rsidR="003708C9" w:rsidRPr="00B03B9B" w:rsidRDefault="003708C9" w:rsidP="003708C9">
            <w:pPr>
              <w:spacing w:line="200" w:lineRule="exact"/>
              <w:ind w:left="-637"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7694C17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6D98C653" w14:textId="77777777" w:rsidR="003708C9" w:rsidRPr="00B03B9B" w:rsidRDefault="003708C9" w:rsidP="003708C9">
            <w:pPr>
              <w:spacing w:line="200" w:lineRule="exact"/>
              <w:ind w:left="-637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8FD524B" w14:textId="77777777" w:rsidR="003708C9" w:rsidRPr="00B03B9B" w:rsidRDefault="003708C9" w:rsidP="003708C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494ACFB4" w14:textId="77777777" w:rsidR="003708C9" w:rsidRPr="00B03B9B" w:rsidRDefault="003708C9" w:rsidP="003708C9">
            <w:pPr>
              <w:spacing w:line="200" w:lineRule="exact"/>
              <w:ind w:left="-637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560EF8AB" w14:textId="77777777" w:rsidR="003708C9" w:rsidRPr="00B03B9B" w:rsidRDefault="003708C9" w:rsidP="003708C9">
            <w:pPr>
              <w:tabs>
                <w:tab w:val="decimal" w:pos="479"/>
              </w:tabs>
              <w:spacing w:line="200" w:lineRule="exact"/>
              <w:ind w:left="-637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</w:tbl>
    <w:p w14:paraId="547621FD" w14:textId="77777777" w:rsidR="00CD5233" w:rsidRPr="00B03B9B" w:rsidRDefault="00CD5233" w:rsidP="00CD5233">
      <w:pPr>
        <w:tabs>
          <w:tab w:val="left" w:pos="900"/>
        </w:tabs>
        <w:ind w:left="360"/>
        <w:rPr>
          <w:rFonts w:ascii="Angsana New" w:hAnsi="Angsana New" w:cs="Angsana New"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5302BE0D" w14:textId="2CB4C1A8" w:rsidR="00CD5233" w:rsidRPr="00B03B9B" w:rsidRDefault="00A059D1" w:rsidP="00CD5233">
      <w:pPr>
        <w:tabs>
          <w:tab w:val="left" w:pos="900"/>
        </w:tabs>
        <w:ind w:left="270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lastRenderedPageBreak/>
        <w:t>10</w:t>
      </w:r>
      <w:r w:rsidR="00CD5233" w:rsidRPr="00B03B9B">
        <w:rPr>
          <w:rFonts w:ascii="Angsana New" w:hAnsi="Angsana New" w:cs="Angsana New" w:hint="cs"/>
          <w:sz w:val="32"/>
          <w:szCs w:val="32"/>
          <w:cs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2</w:t>
      </w:r>
      <w:r w:rsidR="00CD5233" w:rsidRPr="00B03B9B">
        <w:rPr>
          <w:rFonts w:ascii="Angsana New" w:hAnsi="Angsana New" w:cs="Angsana New"/>
          <w:sz w:val="32"/>
          <w:szCs w:val="32"/>
          <w:cs/>
        </w:rPr>
        <w:tab/>
        <w:t>รายละเอียดเงินลงทุนในกิจการที่เกี่ยวข้องกัน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D5233" w:rsidRPr="00B03B9B">
        <w:rPr>
          <w:rFonts w:ascii="Angsana New" w:hAnsi="Angsana New" w:cs="Angsana New"/>
          <w:sz w:val="32"/>
          <w:szCs w:val="32"/>
          <w:cs/>
        </w:rPr>
        <w:t>ณ</w:t>
      </w:r>
      <w:r w:rsidR="00CD5233" w:rsidRPr="00B03B9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D5233" w:rsidRPr="00B03B9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="00CD5233" w:rsidRPr="00B03B9B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  <w:r w:rsidR="00CD5233" w:rsidRPr="00B03B9B">
        <w:rPr>
          <w:rFonts w:ascii="Angsana New" w:hAnsi="Angsana New" w:cs="Angsana New" w:hint="cs"/>
          <w:sz w:val="32"/>
          <w:szCs w:val="32"/>
          <w:cs/>
        </w:rPr>
        <w:t xml:space="preserve"> (ต่อ)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(ดูหมายเหตุข้อ </w:t>
      </w:r>
      <w:r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="00CD5233" w:rsidRPr="00B03B9B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6C5AA3C8" w14:textId="77777777" w:rsidR="0076644E" w:rsidRPr="00B03B9B" w:rsidRDefault="0076644E" w:rsidP="0076644E">
      <w:pPr>
        <w:ind w:left="360" w:right="-590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B03B9B">
        <w:rPr>
          <w:rFonts w:ascii="Angsana New" w:hAnsi="Angsana New" w:cs="Angsana New"/>
          <w:b/>
          <w:bCs/>
          <w:sz w:val="20"/>
          <w:szCs w:val="20"/>
          <w:cs/>
        </w:rPr>
        <w:t>หน่วย : พันบาท</w:t>
      </w:r>
    </w:p>
    <w:tbl>
      <w:tblPr>
        <w:tblW w:w="15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9"/>
        <w:gridCol w:w="1438"/>
        <w:gridCol w:w="1278"/>
        <w:gridCol w:w="629"/>
        <w:gridCol w:w="662"/>
        <w:gridCol w:w="658"/>
        <w:gridCol w:w="658"/>
        <w:gridCol w:w="621"/>
        <w:gridCol w:w="86"/>
        <w:gridCol w:w="577"/>
        <w:gridCol w:w="92"/>
        <w:gridCol w:w="630"/>
        <w:gridCol w:w="90"/>
        <w:gridCol w:w="630"/>
        <w:gridCol w:w="630"/>
        <w:gridCol w:w="630"/>
        <w:gridCol w:w="590"/>
        <w:gridCol w:w="90"/>
        <w:gridCol w:w="562"/>
        <w:gridCol w:w="90"/>
        <w:gridCol w:w="590"/>
        <w:gridCol w:w="90"/>
        <w:gridCol w:w="580"/>
        <w:gridCol w:w="10"/>
        <w:gridCol w:w="80"/>
        <w:gridCol w:w="540"/>
        <w:gridCol w:w="50"/>
        <w:gridCol w:w="40"/>
        <w:gridCol w:w="46"/>
        <w:gridCol w:w="584"/>
      </w:tblGrid>
      <w:tr w:rsidR="00F5604D" w:rsidRPr="00B03B9B" w14:paraId="3CBB422D" w14:textId="77777777" w:rsidTr="009173E1">
        <w:trPr>
          <w:cantSplit/>
          <w:trHeight w:val="162"/>
        </w:trPr>
        <w:tc>
          <w:tcPr>
            <w:tcW w:w="2139" w:type="dxa"/>
          </w:tcPr>
          <w:p w14:paraId="4B033B32" w14:textId="77777777" w:rsidR="00F5604D" w:rsidRPr="00B03B9B" w:rsidRDefault="00F5604D" w:rsidP="009173E1">
            <w:pPr>
              <w:spacing w:line="200" w:lineRule="exact"/>
              <w:ind w:left="36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5602C50E" w14:textId="77777777" w:rsidR="00F5604D" w:rsidRPr="00B03B9B" w:rsidRDefault="00F5604D" w:rsidP="009173E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434E8666" w14:textId="77777777" w:rsidR="00F5604D" w:rsidRPr="00B03B9B" w:rsidRDefault="00F5604D" w:rsidP="009173E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3686C881" w14:textId="77777777" w:rsidR="00F5604D" w:rsidRPr="00B03B9B" w:rsidRDefault="00F5604D" w:rsidP="009173E1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42" w:type="dxa"/>
            <w:gridSpan w:val="9"/>
          </w:tcPr>
          <w:p w14:paraId="6BC6C158" w14:textId="77777777" w:rsidR="00F5604D" w:rsidRPr="00B03B9B" w:rsidRDefault="00F5604D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52" w:type="dxa"/>
            <w:gridSpan w:val="9"/>
          </w:tcPr>
          <w:p w14:paraId="42F44DEC" w14:textId="77777777" w:rsidR="00F5604D" w:rsidRPr="00B03B9B" w:rsidRDefault="00F5604D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</w:t>
            </w:r>
            <w:r w:rsidRPr="00B03B9B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  <w:tc>
          <w:tcPr>
            <w:tcW w:w="90" w:type="dxa"/>
            <w:gridSpan w:val="2"/>
          </w:tcPr>
          <w:p w14:paraId="315E2170" w14:textId="77777777" w:rsidR="00F5604D" w:rsidRPr="00B03B9B" w:rsidRDefault="00F5604D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0" w:type="dxa"/>
          </w:tcPr>
          <w:p w14:paraId="0335A334" w14:textId="77777777" w:rsidR="00F5604D" w:rsidRPr="00B03B9B" w:rsidRDefault="00F5604D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3BC2A961" w14:textId="77777777" w:rsidR="00F5604D" w:rsidRPr="00B03B9B" w:rsidRDefault="00F5604D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2"/>
          </w:tcPr>
          <w:p w14:paraId="35E8BD84" w14:textId="77777777" w:rsidR="00F5604D" w:rsidRPr="00B03B9B" w:rsidRDefault="00F5604D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F5604D" w:rsidRPr="00B03B9B" w14:paraId="1E0866C7" w14:textId="77777777" w:rsidTr="009173E1">
        <w:trPr>
          <w:cantSplit/>
          <w:trHeight w:val="162"/>
        </w:trPr>
        <w:tc>
          <w:tcPr>
            <w:tcW w:w="2139" w:type="dxa"/>
          </w:tcPr>
          <w:p w14:paraId="76E68E4A" w14:textId="77777777" w:rsidR="00F5604D" w:rsidRPr="00B03B9B" w:rsidRDefault="00F5604D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05ED93D7" w14:textId="77777777" w:rsidR="00F5604D" w:rsidRPr="00B03B9B" w:rsidRDefault="00F5604D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064D4267" w14:textId="77777777" w:rsidR="00F5604D" w:rsidRPr="00B03B9B" w:rsidRDefault="00F5604D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5CF90BBC" w14:textId="77777777" w:rsidR="00F5604D" w:rsidRPr="00B03B9B" w:rsidRDefault="00F5604D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59440C7A" w14:textId="77777777" w:rsidR="00F5604D" w:rsidRPr="00B03B9B" w:rsidRDefault="00F5604D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229F94B7" w14:textId="77777777" w:rsidR="00F5604D" w:rsidRPr="00B03B9B" w:rsidRDefault="00F5604D" w:rsidP="009173E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5F18F5A3" w14:textId="77777777" w:rsidR="00F5604D" w:rsidRPr="00B03B9B" w:rsidRDefault="00F5604D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5B946127" w14:textId="77777777" w:rsidR="00F5604D" w:rsidRPr="00B03B9B" w:rsidRDefault="00F5604D" w:rsidP="009173E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6660076E" w14:textId="77777777" w:rsidR="00F5604D" w:rsidRPr="00B03B9B" w:rsidRDefault="00F5604D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0D0A073E" w14:textId="77777777" w:rsidR="00F5604D" w:rsidRPr="00B03B9B" w:rsidRDefault="00F5604D" w:rsidP="009173E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54C487CD" w14:textId="77777777" w:rsidR="00F5604D" w:rsidRPr="00B03B9B" w:rsidRDefault="00F5604D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129A98BF" w14:textId="77777777" w:rsidR="00F5604D" w:rsidRPr="00B03B9B" w:rsidRDefault="00F5604D" w:rsidP="009173E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4FE27F9F" w14:textId="77777777" w:rsidR="00F5604D" w:rsidRPr="00B03B9B" w:rsidRDefault="00F5604D" w:rsidP="009173E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0" w:type="dxa"/>
          </w:tcPr>
          <w:p w14:paraId="3F46E55B" w14:textId="77777777" w:rsidR="00F5604D" w:rsidRPr="00B03B9B" w:rsidRDefault="00F5604D" w:rsidP="009173E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1DD9B1CC" w14:textId="77777777" w:rsidR="00F5604D" w:rsidRPr="00B03B9B" w:rsidRDefault="00F5604D" w:rsidP="009173E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2"/>
          </w:tcPr>
          <w:p w14:paraId="43869B80" w14:textId="77777777" w:rsidR="00F5604D" w:rsidRPr="00B03B9B" w:rsidRDefault="00F5604D" w:rsidP="009173E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F5604D" w:rsidRPr="00B03B9B" w14:paraId="05A7F0FC" w14:textId="77777777" w:rsidTr="009173E1">
        <w:trPr>
          <w:cantSplit/>
          <w:trHeight w:val="162"/>
        </w:trPr>
        <w:tc>
          <w:tcPr>
            <w:tcW w:w="2139" w:type="dxa"/>
          </w:tcPr>
          <w:p w14:paraId="435B9BA3" w14:textId="77777777" w:rsidR="00F5604D" w:rsidRPr="00B03B9B" w:rsidRDefault="00F5604D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438" w:type="dxa"/>
          </w:tcPr>
          <w:p w14:paraId="2C6E90A9" w14:textId="77777777" w:rsidR="00F5604D" w:rsidRPr="00B03B9B" w:rsidRDefault="00F5604D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278" w:type="dxa"/>
          </w:tcPr>
          <w:p w14:paraId="28B07212" w14:textId="77777777" w:rsidR="00F5604D" w:rsidRPr="00B03B9B" w:rsidRDefault="00F5604D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91" w:type="dxa"/>
            <w:gridSpan w:val="2"/>
          </w:tcPr>
          <w:p w14:paraId="1414EBBE" w14:textId="77777777" w:rsidR="00F5604D" w:rsidRPr="00B03B9B" w:rsidRDefault="00F5604D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16" w:type="dxa"/>
            <w:gridSpan w:val="2"/>
          </w:tcPr>
          <w:p w14:paraId="01A48B47" w14:textId="77777777" w:rsidR="00F5604D" w:rsidRPr="00B03B9B" w:rsidRDefault="00F5604D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207FDF90" w14:textId="77777777" w:rsidR="00F5604D" w:rsidRPr="00B03B9B" w:rsidRDefault="00F5604D" w:rsidP="009173E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64B056B3" w14:textId="77777777" w:rsidR="00F5604D" w:rsidRPr="00B03B9B" w:rsidRDefault="00F5604D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5BFB0FFE" w14:textId="77777777" w:rsidR="00F5604D" w:rsidRPr="00B03B9B" w:rsidRDefault="00F5604D" w:rsidP="009173E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49A16847" w14:textId="77777777" w:rsidR="00F5604D" w:rsidRPr="00B03B9B" w:rsidRDefault="00F5604D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502A3FF0" w14:textId="77777777" w:rsidR="00F5604D" w:rsidRPr="00B03B9B" w:rsidRDefault="00F5604D" w:rsidP="009173E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7FE3B359" w14:textId="77777777" w:rsidR="00F5604D" w:rsidRPr="00B03B9B" w:rsidRDefault="00F5604D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5D646361" w14:textId="77777777" w:rsidR="00F5604D" w:rsidRPr="00B03B9B" w:rsidRDefault="00F5604D" w:rsidP="009173E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90" w:type="dxa"/>
            <w:gridSpan w:val="2"/>
          </w:tcPr>
          <w:p w14:paraId="6F45586D" w14:textId="77777777" w:rsidR="00F5604D" w:rsidRPr="00B03B9B" w:rsidRDefault="00F5604D" w:rsidP="009173E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5"/>
          </w:tcPr>
          <w:p w14:paraId="525E45C8" w14:textId="77777777" w:rsidR="00F5604D" w:rsidRPr="00B03B9B" w:rsidRDefault="00F5604D" w:rsidP="009173E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เงินปันผลรับ</w:t>
            </w:r>
          </w:p>
        </w:tc>
      </w:tr>
      <w:tr w:rsidR="00F5604D" w:rsidRPr="00B03B9B" w14:paraId="3055A97A" w14:textId="77777777" w:rsidTr="009173E1">
        <w:trPr>
          <w:cantSplit/>
        </w:trPr>
        <w:tc>
          <w:tcPr>
            <w:tcW w:w="2139" w:type="dxa"/>
          </w:tcPr>
          <w:p w14:paraId="16D4B988" w14:textId="77777777" w:rsidR="00F5604D" w:rsidRPr="00B03B9B" w:rsidRDefault="00F5604D" w:rsidP="009173E1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9DE62E8" w14:textId="77777777" w:rsidR="00F5604D" w:rsidRPr="00B03B9B" w:rsidRDefault="00F5604D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278" w:type="dxa"/>
          </w:tcPr>
          <w:p w14:paraId="63854994" w14:textId="77777777" w:rsidR="00F5604D" w:rsidRPr="00B03B9B" w:rsidRDefault="00F5604D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29" w:type="dxa"/>
          </w:tcPr>
          <w:p w14:paraId="0B6490CE" w14:textId="77777777" w:rsidR="00F5604D" w:rsidRPr="00B03B9B" w:rsidRDefault="00F5604D" w:rsidP="009173E1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2" w:type="dxa"/>
          </w:tcPr>
          <w:p w14:paraId="2C13E0BD" w14:textId="77777777" w:rsidR="00F5604D" w:rsidRPr="00B03B9B" w:rsidRDefault="00F5604D" w:rsidP="009173E1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11A18B74" w14:textId="77777777" w:rsidR="00F5604D" w:rsidRPr="00B03B9B" w:rsidRDefault="00F5604D" w:rsidP="009173E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7D6F9DFB" w14:textId="77777777" w:rsidR="00F5604D" w:rsidRPr="00B03B9B" w:rsidRDefault="00F5604D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3E0C92E8" w14:textId="77777777" w:rsidR="00F5604D" w:rsidRPr="00B03B9B" w:rsidRDefault="00F5604D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036C9757" w14:textId="77777777" w:rsidR="00F5604D" w:rsidRPr="00B03B9B" w:rsidRDefault="00F5604D" w:rsidP="009173E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77F69BE6" w14:textId="77777777" w:rsidR="00F5604D" w:rsidRPr="00B03B9B" w:rsidRDefault="00F5604D" w:rsidP="009173E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4AC7C8B4" w14:textId="77777777" w:rsidR="00F5604D" w:rsidRPr="00B03B9B" w:rsidRDefault="00F5604D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6D6B8EDC" w14:textId="77777777" w:rsidR="00F5604D" w:rsidRPr="00B03B9B" w:rsidRDefault="00F5604D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52547639" w14:textId="77777777" w:rsidR="00F5604D" w:rsidRPr="00B03B9B" w:rsidRDefault="00F5604D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0D483C8E" w14:textId="77777777" w:rsidR="00F5604D" w:rsidRPr="00B03B9B" w:rsidRDefault="00F5604D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0" w:type="dxa"/>
          </w:tcPr>
          <w:p w14:paraId="2747D0E1" w14:textId="77777777" w:rsidR="00F5604D" w:rsidRPr="00B03B9B" w:rsidRDefault="00F5604D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0925118C" w14:textId="77777777" w:rsidR="00F5604D" w:rsidRPr="00B03B9B" w:rsidRDefault="00F5604D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2"/>
          </w:tcPr>
          <w:p w14:paraId="6E1ED81C" w14:textId="77777777" w:rsidR="00F5604D" w:rsidRPr="00B03B9B" w:rsidRDefault="00F5604D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5F5794" w:rsidRPr="00B03B9B" w14:paraId="4D9D53E9" w14:textId="77777777" w:rsidTr="009173E1">
        <w:tc>
          <w:tcPr>
            <w:tcW w:w="2139" w:type="dxa"/>
          </w:tcPr>
          <w:p w14:paraId="6153782C" w14:textId="77777777" w:rsidR="005F5794" w:rsidRPr="00B03B9B" w:rsidRDefault="005F5794" w:rsidP="009173E1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5A361B6E" w14:textId="77777777" w:rsidR="005F5794" w:rsidRPr="00B03B9B" w:rsidRDefault="005F5794" w:rsidP="009173E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68C736EE" w14:textId="77777777" w:rsidR="005F5794" w:rsidRPr="00B03B9B" w:rsidRDefault="005F5794" w:rsidP="009173E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3D933ED9" w14:textId="2C278644" w:rsidR="005F5794" w:rsidRPr="00B03B9B" w:rsidRDefault="00A059D1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62" w:type="dxa"/>
          </w:tcPr>
          <w:p w14:paraId="54DEE45F" w14:textId="1B6EE64B" w:rsidR="005F5794" w:rsidRPr="00B03B9B" w:rsidRDefault="00A059D1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58" w:type="dxa"/>
          </w:tcPr>
          <w:p w14:paraId="05EBECAD" w14:textId="2EC7B721" w:rsidR="005F5794" w:rsidRPr="00B03B9B" w:rsidRDefault="00A059D1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58" w:type="dxa"/>
          </w:tcPr>
          <w:p w14:paraId="46E36C5C" w14:textId="04A60D85" w:rsidR="005F5794" w:rsidRPr="00B03B9B" w:rsidRDefault="00A059D1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21" w:type="dxa"/>
          </w:tcPr>
          <w:p w14:paraId="1DC0D227" w14:textId="4913F72E" w:rsidR="005F5794" w:rsidRPr="00B03B9B" w:rsidRDefault="00A059D1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86" w:type="dxa"/>
          </w:tcPr>
          <w:p w14:paraId="094AD5A6" w14:textId="77777777" w:rsidR="005F5794" w:rsidRPr="00B03B9B" w:rsidRDefault="005F5794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6F2EC9E" w14:textId="4004627C" w:rsidR="005F5794" w:rsidRPr="00B03B9B" w:rsidRDefault="00A059D1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92" w:type="dxa"/>
          </w:tcPr>
          <w:p w14:paraId="006C1C6E" w14:textId="77777777" w:rsidR="005F5794" w:rsidRPr="00B03B9B" w:rsidRDefault="005F5794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4E8B4FD2" w14:textId="488C70BF" w:rsidR="005F5794" w:rsidRPr="00B03B9B" w:rsidRDefault="00A059D1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51821D68" w14:textId="77777777" w:rsidR="005F5794" w:rsidRPr="00B03B9B" w:rsidRDefault="005F5794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7AEF63A" w14:textId="3F28AD95" w:rsidR="005F5794" w:rsidRPr="00B03B9B" w:rsidRDefault="00A059D1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30" w:type="dxa"/>
          </w:tcPr>
          <w:p w14:paraId="5E28C192" w14:textId="54AED7A6" w:rsidR="005F5794" w:rsidRPr="00B03B9B" w:rsidRDefault="00A059D1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30" w:type="dxa"/>
          </w:tcPr>
          <w:p w14:paraId="5C96E836" w14:textId="62AEF0FD" w:rsidR="005F5794" w:rsidRPr="00B03B9B" w:rsidRDefault="00A059D1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590" w:type="dxa"/>
          </w:tcPr>
          <w:p w14:paraId="24574838" w14:textId="0D8CD0CC" w:rsidR="005F5794" w:rsidRPr="00B03B9B" w:rsidRDefault="00A059D1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437A55B3" w14:textId="77777777" w:rsidR="005F5794" w:rsidRPr="00B03B9B" w:rsidRDefault="005F5794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7368733" w14:textId="3BCE539E" w:rsidR="005F5794" w:rsidRPr="00B03B9B" w:rsidRDefault="00A059D1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</w:tcPr>
          <w:p w14:paraId="11ED7AD5" w14:textId="77777777" w:rsidR="005F5794" w:rsidRPr="00B03B9B" w:rsidRDefault="005F5794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5E8E05E8" w14:textId="2EC89236" w:rsidR="005F5794" w:rsidRPr="00B03B9B" w:rsidRDefault="00A059D1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09858EE5" w14:textId="77777777" w:rsidR="005F5794" w:rsidRPr="00B03B9B" w:rsidRDefault="005F5794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3C79319" w14:textId="15699157" w:rsidR="005F5794" w:rsidRPr="00B03B9B" w:rsidRDefault="00A059D1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80" w:type="dxa"/>
          </w:tcPr>
          <w:p w14:paraId="7A6310DA" w14:textId="77777777" w:rsidR="005F5794" w:rsidRPr="00B03B9B" w:rsidRDefault="005F5794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58A752E" w14:textId="460D3F7E" w:rsidR="005F5794" w:rsidRPr="00B03B9B" w:rsidRDefault="00A059D1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86" w:type="dxa"/>
            <w:gridSpan w:val="2"/>
          </w:tcPr>
          <w:p w14:paraId="6BBE3475" w14:textId="77777777" w:rsidR="005F5794" w:rsidRPr="00B03B9B" w:rsidRDefault="005F5794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7AEF6908" w14:textId="35366FFE" w:rsidR="005F5794" w:rsidRPr="00B03B9B" w:rsidRDefault="00A059D1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</w:tr>
      <w:tr w:rsidR="00F5604D" w:rsidRPr="00B03B9B" w14:paraId="41E106ED" w14:textId="77777777" w:rsidTr="009173E1">
        <w:tc>
          <w:tcPr>
            <w:tcW w:w="2139" w:type="dxa"/>
          </w:tcPr>
          <w:p w14:paraId="27A9032A" w14:textId="77777777" w:rsidR="00F5604D" w:rsidRPr="00B03B9B" w:rsidRDefault="00F5604D" w:rsidP="009173E1">
            <w:pPr>
              <w:spacing w:line="200" w:lineRule="exact"/>
              <w:ind w:left="27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สินทรัพย์ทางการเงินไม่หมุนเวียนอื่น</w:t>
            </w:r>
            <w:r w:rsidRPr="00B03B9B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 xml:space="preserve"> </w:t>
            </w:r>
            <w:r w:rsidRPr="00B03B9B">
              <w:rPr>
                <w:rFonts w:ascii="Angsana New" w:hAnsi="Angsana New" w:cs="Angsana New" w:hint="cs"/>
                <w:sz w:val="16"/>
                <w:szCs w:val="16"/>
                <w:cs/>
              </w:rPr>
              <w:t>(ต่อ)</w:t>
            </w:r>
          </w:p>
        </w:tc>
        <w:tc>
          <w:tcPr>
            <w:tcW w:w="1438" w:type="dxa"/>
          </w:tcPr>
          <w:p w14:paraId="19EB1CDB" w14:textId="77777777" w:rsidR="00F5604D" w:rsidRPr="00B03B9B" w:rsidRDefault="00F5604D" w:rsidP="009173E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6BBEB2AE" w14:textId="77777777" w:rsidR="00F5604D" w:rsidRPr="00B03B9B" w:rsidRDefault="00F5604D" w:rsidP="009173E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0DD9B519" w14:textId="77777777" w:rsidR="00F5604D" w:rsidRPr="00B03B9B" w:rsidRDefault="00F5604D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74054B88" w14:textId="77777777" w:rsidR="00F5604D" w:rsidRPr="00B03B9B" w:rsidRDefault="00F5604D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A2F9D3E" w14:textId="77777777" w:rsidR="00F5604D" w:rsidRPr="00B03B9B" w:rsidRDefault="00F5604D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FAFF850" w14:textId="77777777" w:rsidR="00F5604D" w:rsidRPr="00B03B9B" w:rsidRDefault="00F5604D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CD5F604" w14:textId="77777777" w:rsidR="00F5604D" w:rsidRPr="00B03B9B" w:rsidRDefault="00F5604D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74BF94E" w14:textId="77777777" w:rsidR="00F5604D" w:rsidRPr="00B03B9B" w:rsidRDefault="00F5604D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8A7F6EE" w14:textId="77777777" w:rsidR="00F5604D" w:rsidRPr="00B03B9B" w:rsidRDefault="00F5604D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EB9013E" w14:textId="77777777" w:rsidR="00F5604D" w:rsidRPr="00B03B9B" w:rsidRDefault="00F5604D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7A71A03B" w14:textId="77777777" w:rsidR="00F5604D" w:rsidRPr="00B03B9B" w:rsidRDefault="00F5604D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41CE92C" w14:textId="77777777" w:rsidR="00F5604D" w:rsidRPr="00B03B9B" w:rsidRDefault="00F5604D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42A3300" w14:textId="77777777" w:rsidR="00F5604D" w:rsidRPr="00B03B9B" w:rsidRDefault="00F5604D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1F33DC6" w14:textId="77777777" w:rsidR="00F5604D" w:rsidRPr="00B03B9B" w:rsidRDefault="00F5604D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B95A64D" w14:textId="77777777" w:rsidR="00F5604D" w:rsidRPr="00B03B9B" w:rsidRDefault="00F5604D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719BBDB" w14:textId="77777777" w:rsidR="00F5604D" w:rsidRPr="00B03B9B" w:rsidRDefault="00F5604D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14878E7" w14:textId="77777777" w:rsidR="00F5604D" w:rsidRPr="00B03B9B" w:rsidRDefault="00F5604D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4532689" w14:textId="77777777" w:rsidR="00F5604D" w:rsidRPr="00B03B9B" w:rsidRDefault="00F5604D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4FA2FD5" w14:textId="77777777" w:rsidR="00F5604D" w:rsidRPr="00B03B9B" w:rsidRDefault="00F5604D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6D09E4F4" w14:textId="77777777" w:rsidR="00F5604D" w:rsidRPr="00B03B9B" w:rsidRDefault="00F5604D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A15808" w14:textId="77777777" w:rsidR="00F5604D" w:rsidRPr="00B03B9B" w:rsidRDefault="00F5604D" w:rsidP="009173E1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BBAFA41" w14:textId="77777777" w:rsidR="00F5604D" w:rsidRPr="00B03B9B" w:rsidRDefault="00F5604D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2F1F772A" w14:textId="77777777" w:rsidR="00F5604D" w:rsidRPr="00B03B9B" w:rsidRDefault="00F5604D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52B6125" w14:textId="77777777" w:rsidR="00F5604D" w:rsidRPr="00B03B9B" w:rsidRDefault="00F5604D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4C3AAEF1" w14:textId="77777777" w:rsidR="00F5604D" w:rsidRPr="00B03B9B" w:rsidRDefault="00F5604D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02563FFA" w14:textId="77777777" w:rsidR="00F5604D" w:rsidRPr="00B03B9B" w:rsidRDefault="00F5604D" w:rsidP="009173E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F5604D" w:rsidRPr="00B03B9B" w14:paraId="087D35C0" w14:textId="77777777" w:rsidTr="009173E1">
        <w:tc>
          <w:tcPr>
            <w:tcW w:w="2139" w:type="dxa"/>
          </w:tcPr>
          <w:p w14:paraId="70D39946" w14:textId="54D8A8F2" w:rsidR="00F5604D" w:rsidRPr="00B03B9B" w:rsidRDefault="00F5604D" w:rsidP="00F5604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  <w:t>บริษัท อินเตอร์เนชั่นแนลเลทเธอร์แฟชั่น</w:t>
            </w:r>
          </w:p>
        </w:tc>
        <w:tc>
          <w:tcPr>
            <w:tcW w:w="1438" w:type="dxa"/>
          </w:tcPr>
          <w:p w14:paraId="00AC07D9" w14:textId="2479F601" w:rsidR="00F5604D" w:rsidRPr="00B03B9B" w:rsidRDefault="00F5604D" w:rsidP="00F5604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ผลิตรองเท้าหนัง</w:t>
            </w:r>
          </w:p>
        </w:tc>
        <w:tc>
          <w:tcPr>
            <w:tcW w:w="1278" w:type="dxa"/>
          </w:tcPr>
          <w:p w14:paraId="62B5B538" w14:textId="0FE99F38" w:rsidR="00F5604D" w:rsidRPr="00B03B9B" w:rsidRDefault="00F5604D" w:rsidP="00F5604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6FF617AF" w14:textId="77777777" w:rsidR="00F5604D" w:rsidRPr="00B03B9B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4EF780EC" w14:textId="77777777" w:rsidR="00F5604D" w:rsidRPr="00B03B9B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819AA64" w14:textId="77777777" w:rsidR="00F5604D" w:rsidRPr="00B03B9B" w:rsidRDefault="00F5604D" w:rsidP="00F5604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BAA6AD6" w14:textId="77777777" w:rsidR="00F5604D" w:rsidRPr="00B03B9B" w:rsidRDefault="00F5604D" w:rsidP="00F5604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33D16989" w14:textId="77777777" w:rsidR="00F5604D" w:rsidRPr="00B03B9B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3CA85CA" w14:textId="77777777" w:rsidR="00F5604D" w:rsidRPr="00B03B9B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0B7B41C5" w14:textId="77777777" w:rsidR="00F5604D" w:rsidRPr="00B03B9B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296DC90" w14:textId="77777777" w:rsidR="00F5604D" w:rsidRPr="00B03B9B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0984A6B" w14:textId="77777777" w:rsidR="00F5604D" w:rsidRPr="00B03B9B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D6BB700" w14:textId="77777777" w:rsidR="00F5604D" w:rsidRPr="00B03B9B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8584375" w14:textId="77777777" w:rsidR="00F5604D" w:rsidRPr="00B03B9B" w:rsidRDefault="00F5604D" w:rsidP="00F5604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D20ABC9" w14:textId="77777777" w:rsidR="00F5604D" w:rsidRPr="00B03B9B" w:rsidRDefault="00F5604D" w:rsidP="00F5604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96AEE0D" w14:textId="77777777" w:rsidR="00F5604D" w:rsidRPr="00B03B9B" w:rsidRDefault="00F5604D" w:rsidP="00F5604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63B2CC2" w14:textId="77777777" w:rsidR="00F5604D" w:rsidRPr="00B03B9B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730E59E" w14:textId="77777777" w:rsidR="00F5604D" w:rsidRPr="00B03B9B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E5C1C0" w14:textId="77777777" w:rsidR="00F5604D" w:rsidRPr="00B03B9B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E46DD69" w14:textId="77777777" w:rsidR="00F5604D" w:rsidRPr="00B03B9B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FA8C5E1" w14:textId="77777777" w:rsidR="00F5604D" w:rsidRPr="00B03B9B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8BC468B" w14:textId="77777777" w:rsidR="00F5604D" w:rsidRPr="00B03B9B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9EB1B70" w14:textId="77777777" w:rsidR="00F5604D" w:rsidRPr="00B03B9B" w:rsidRDefault="00F5604D" w:rsidP="00F5604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3B886277" w14:textId="77777777" w:rsidR="00F5604D" w:rsidRPr="00B03B9B" w:rsidRDefault="00F5604D" w:rsidP="00F5604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A3653B5" w14:textId="77777777" w:rsidR="00F5604D" w:rsidRPr="00B03B9B" w:rsidRDefault="00F5604D" w:rsidP="00F5604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113636DA" w14:textId="77777777" w:rsidR="00F5604D" w:rsidRPr="00B03B9B" w:rsidRDefault="00F5604D" w:rsidP="00F5604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67E2F27B" w14:textId="77777777" w:rsidR="00F5604D" w:rsidRPr="00B03B9B" w:rsidRDefault="00F5604D" w:rsidP="00F5604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708C9" w:rsidRPr="00B03B9B" w14:paraId="62AC2722" w14:textId="77777777" w:rsidTr="009173E1">
        <w:tc>
          <w:tcPr>
            <w:tcW w:w="2139" w:type="dxa"/>
          </w:tcPr>
          <w:p w14:paraId="4683AACA" w14:textId="488DEF55" w:rsidR="003708C9" w:rsidRPr="00B03B9B" w:rsidRDefault="003708C9" w:rsidP="003708C9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  <w:t>จำกัด</w:t>
            </w:r>
          </w:p>
        </w:tc>
        <w:tc>
          <w:tcPr>
            <w:tcW w:w="1438" w:type="dxa"/>
          </w:tcPr>
          <w:p w14:paraId="443BEF62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4A5B60F0" w14:textId="3ACA3FAD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EA2A4F7" w14:textId="6619673F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09F600A" w14:textId="082B905D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6D341DF9" w14:textId="0FD14172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036EB818" w14:textId="4B90142E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49993414" w14:textId="33D834EB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56FC86C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7C6892F3" w14:textId="3A224DBA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52DA6B90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05D53BF" w14:textId="74F1F7B8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081</w:t>
            </w:r>
          </w:p>
        </w:tc>
        <w:tc>
          <w:tcPr>
            <w:tcW w:w="90" w:type="dxa"/>
          </w:tcPr>
          <w:p w14:paraId="37629776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C5951DF" w14:textId="4FB2449C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163</w:t>
            </w:r>
          </w:p>
        </w:tc>
        <w:tc>
          <w:tcPr>
            <w:tcW w:w="630" w:type="dxa"/>
          </w:tcPr>
          <w:p w14:paraId="69A6C734" w14:textId="35AAF189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3E350502" w14:textId="1041CEAF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130E05E1" w14:textId="7F1D03B4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C044EA6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C49FBD6" w14:textId="5D895555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6D4F3028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1F772A2" w14:textId="3E07E7B1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026FA8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081</w:t>
            </w:r>
          </w:p>
        </w:tc>
        <w:tc>
          <w:tcPr>
            <w:tcW w:w="90" w:type="dxa"/>
          </w:tcPr>
          <w:p w14:paraId="5CF56D51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E6FACAB" w14:textId="433367B6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163</w:t>
            </w:r>
          </w:p>
        </w:tc>
        <w:tc>
          <w:tcPr>
            <w:tcW w:w="80" w:type="dxa"/>
          </w:tcPr>
          <w:p w14:paraId="2D3FF9B5" w14:textId="77777777" w:rsidR="003708C9" w:rsidRPr="00B03B9B" w:rsidRDefault="003708C9" w:rsidP="003708C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A5B6994" w14:textId="1CD7A57E" w:rsidR="003708C9" w:rsidRPr="00B03B9B" w:rsidRDefault="00DA7BB2" w:rsidP="00DA7BB2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6FEDF78E" w14:textId="77777777" w:rsidR="003708C9" w:rsidRPr="00B03B9B" w:rsidRDefault="003708C9" w:rsidP="003708C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173EE38C" w14:textId="6A942D5B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150</w:t>
            </w:r>
          </w:p>
        </w:tc>
      </w:tr>
      <w:tr w:rsidR="003708C9" w:rsidRPr="00B03B9B" w14:paraId="342FB65C" w14:textId="77777777" w:rsidTr="009173E1">
        <w:tc>
          <w:tcPr>
            <w:tcW w:w="2139" w:type="dxa"/>
          </w:tcPr>
          <w:p w14:paraId="016622D0" w14:textId="71763CC8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  <w:t>บริษัท แพนแลนด์ จำกัด</w:t>
            </w:r>
          </w:p>
        </w:tc>
        <w:tc>
          <w:tcPr>
            <w:tcW w:w="1438" w:type="dxa"/>
          </w:tcPr>
          <w:p w14:paraId="465248C6" w14:textId="21A0183B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278" w:type="dxa"/>
          </w:tcPr>
          <w:p w14:paraId="5DBEAB25" w14:textId="260369A5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76B8A03A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3E7BF97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CADDAB3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4ABCC83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4DD17C01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88F17F7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24974443" w14:textId="77777777" w:rsidR="003708C9" w:rsidRPr="00B03B9B" w:rsidRDefault="003708C9" w:rsidP="003708C9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A22769C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72D2851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A70AFFA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01BC9BB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51708CF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FB9F366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BBB4FD1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BF1F4DF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C4BD0DF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398EE40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CF8F506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5DCD6F8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42FE899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0" w:type="dxa"/>
          </w:tcPr>
          <w:p w14:paraId="2CFAFCD7" w14:textId="77777777" w:rsidR="003708C9" w:rsidRPr="00B03B9B" w:rsidRDefault="003708C9" w:rsidP="003708C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3C293FB" w14:textId="77777777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4AB3CFC9" w14:textId="77777777" w:rsidR="003708C9" w:rsidRPr="00B03B9B" w:rsidRDefault="003708C9" w:rsidP="003708C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6F37366C" w14:textId="77777777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708C9" w:rsidRPr="00B03B9B" w14:paraId="1A952E60" w14:textId="77777777" w:rsidTr="009173E1">
        <w:tc>
          <w:tcPr>
            <w:tcW w:w="2139" w:type="dxa"/>
          </w:tcPr>
          <w:p w14:paraId="2573BB45" w14:textId="3E395874" w:rsidR="003708C9" w:rsidRPr="00B03B9B" w:rsidRDefault="003708C9" w:rsidP="003708C9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63E4035B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3D61AA3A" w14:textId="46D751A7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6CC49AF" w14:textId="21C7E67C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633BDE1" w14:textId="2CB0B78F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A082B84" w14:textId="7B0AFE97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13</w:t>
            </w:r>
          </w:p>
        </w:tc>
        <w:tc>
          <w:tcPr>
            <w:tcW w:w="658" w:type="dxa"/>
          </w:tcPr>
          <w:p w14:paraId="367A4B6F" w14:textId="3443CE7F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21" w:type="dxa"/>
          </w:tcPr>
          <w:p w14:paraId="0CACAB0F" w14:textId="78C542EA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</w:p>
        </w:tc>
        <w:tc>
          <w:tcPr>
            <w:tcW w:w="86" w:type="dxa"/>
          </w:tcPr>
          <w:p w14:paraId="572B07BC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28D4945C" w14:textId="5133025C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</w:p>
        </w:tc>
        <w:tc>
          <w:tcPr>
            <w:tcW w:w="92" w:type="dxa"/>
          </w:tcPr>
          <w:p w14:paraId="7E4C57D2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1D221A7" w14:textId="328DB632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778</w:t>
            </w:r>
          </w:p>
        </w:tc>
        <w:tc>
          <w:tcPr>
            <w:tcW w:w="90" w:type="dxa"/>
          </w:tcPr>
          <w:p w14:paraId="0561E202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7280E24" w14:textId="27378C13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214</w:t>
            </w:r>
          </w:p>
        </w:tc>
        <w:tc>
          <w:tcPr>
            <w:tcW w:w="630" w:type="dxa"/>
          </w:tcPr>
          <w:p w14:paraId="76B34362" w14:textId="6F98B9CE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13</w:t>
            </w:r>
          </w:p>
        </w:tc>
        <w:tc>
          <w:tcPr>
            <w:tcW w:w="630" w:type="dxa"/>
          </w:tcPr>
          <w:p w14:paraId="562CEB4E" w14:textId="513A30F7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590" w:type="dxa"/>
          </w:tcPr>
          <w:p w14:paraId="144BEDF9" w14:textId="711EF556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</w:p>
        </w:tc>
        <w:tc>
          <w:tcPr>
            <w:tcW w:w="90" w:type="dxa"/>
          </w:tcPr>
          <w:p w14:paraId="3FF52CBE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BC25335" w14:textId="3EFA02AE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</w:p>
        </w:tc>
        <w:tc>
          <w:tcPr>
            <w:tcW w:w="90" w:type="dxa"/>
          </w:tcPr>
          <w:p w14:paraId="28FEFE75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9749F0D" w14:textId="0ECCF0F0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778</w:t>
            </w:r>
          </w:p>
        </w:tc>
        <w:tc>
          <w:tcPr>
            <w:tcW w:w="90" w:type="dxa"/>
          </w:tcPr>
          <w:p w14:paraId="6A0699AD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A426787" w14:textId="05645F26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214</w:t>
            </w:r>
          </w:p>
        </w:tc>
        <w:tc>
          <w:tcPr>
            <w:tcW w:w="80" w:type="dxa"/>
          </w:tcPr>
          <w:p w14:paraId="008A6C2E" w14:textId="77777777" w:rsidR="003708C9" w:rsidRPr="00B03B9B" w:rsidRDefault="003708C9" w:rsidP="003708C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964D4C9" w14:textId="17F4A5CC" w:rsidR="003708C9" w:rsidRPr="00B03B9B" w:rsidRDefault="00DA7BB2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0C440614" w14:textId="77777777" w:rsidR="003708C9" w:rsidRPr="00B03B9B" w:rsidRDefault="003708C9" w:rsidP="003708C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28A9F127" w14:textId="5C41CDDD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3708C9" w:rsidRPr="00B03B9B" w14:paraId="462507C2" w14:textId="77777777" w:rsidTr="009173E1">
        <w:tc>
          <w:tcPr>
            <w:tcW w:w="2139" w:type="dxa"/>
          </w:tcPr>
          <w:p w14:paraId="6820DE1B" w14:textId="76C37E5B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บริษัท เทรชเชอร์ ฮิลล์ จำกัด</w:t>
            </w:r>
          </w:p>
        </w:tc>
        <w:tc>
          <w:tcPr>
            <w:tcW w:w="1438" w:type="dxa"/>
          </w:tcPr>
          <w:p w14:paraId="4FF5ABB7" w14:textId="60FC5F48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บริการสนามกอล์ฟ</w:t>
            </w:r>
          </w:p>
        </w:tc>
        <w:tc>
          <w:tcPr>
            <w:tcW w:w="1278" w:type="dxa"/>
          </w:tcPr>
          <w:p w14:paraId="1EC979A1" w14:textId="529A6463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24BC96A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07ABCA1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FA32D27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20801A4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833CD91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661F71D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751D94B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A09F035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A50F28D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E75E822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C57432F" w14:textId="77777777" w:rsidR="003708C9" w:rsidRPr="00B03B9B" w:rsidRDefault="003708C9" w:rsidP="003708C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AB92C06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CDAED19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5C6A8ED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14B8BEE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1A43D84B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7CD7CE1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13C9017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B709FB7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AAC15C2" w14:textId="77777777" w:rsidR="003708C9" w:rsidRPr="00B03B9B" w:rsidRDefault="003708C9" w:rsidP="003708C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16CB8B12" w14:textId="77777777" w:rsidR="003708C9" w:rsidRPr="00B03B9B" w:rsidRDefault="003708C9" w:rsidP="003708C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9A2F1FB" w14:textId="77777777" w:rsidR="003708C9" w:rsidRPr="00B03B9B" w:rsidRDefault="003708C9" w:rsidP="003708C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1B29E5C1" w14:textId="77777777" w:rsidR="003708C9" w:rsidRPr="00B03B9B" w:rsidRDefault="003708C9" w:rsidP="003708C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315FE01A" w14:textId="77777777" w:rsidR="003708C9" w:rsidRPr="00B03B9B" w:rsidRDefault="003708C9" w:rsidP="003708C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708C9" w:rsidRPr="00B03B9B" w14:paraId="05B619F4" w14:textId="77777777" w:rsidTr="009173E1">
        <w:tc>
          <w:tcPr>
            <w:tcW w:w="2139" w:type="dxa"/>
          </w:tcPr>
          <w:p w14:paraId="15A76DCD" w14:textId="77777777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532C2085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5EE8805B" w14:textId="70A7078B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18910E6F" w14:textId="32ECB6A1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200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0FE376F8" w14:textId="7CE5BFCC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200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2457B5E1" w14:textId="72EDD1A9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53E92B8A" w14:textId="67B2BBF7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33382CD1" w14:textId="43D007C4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397</w:t>
            </w:r>
          </w:p>
        </w:tc>
        <w:tc>
          <w:tcPr>
            <w:tcW w:w="86" w:type="dxa"/>
          </w:tcPr>
          <w:p w14:paraId="0D1C260B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0BEC3EDA" w14:textId="485922D1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397</w:t>
            </w:r>
          </w:p>
        </w:tc>
        <w:tc>
          <w:tcPr>
            <w:tcW w:w="92" w:type="dxa"/>
          </w:tcPr>
          <w:p w14:paraId="0133F649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17BEDC4" w14:textId="365E522F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A5D483A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7A8BE12" w14:textId="6A47C901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630" w:type="dxa"/>
          </w:tcPr>
          <w:p w14:paraId="1F90B30D" w14:textId="68F6011C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0D31AC9A" w14:textId="4268618B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45B7503C" w14:textId="03EC9386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397</w:t>
            </w:r>
          </w:p>
        </w:tc>
        <w:tc>
          <w:tcPr>
            <w:tcW w:w="90" w:type="dxa"/>
          </w:tcPr>
          <w:p w14:paraId="248DE1CB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21BF3F9" w14:textId="3E50BEF0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397</w:t>
            </w:r>
          </w:p>
        </w:tc>
        <w:tc>
          <w:tcPr>
            <w:tcW w:w="90" w:type="dxa"/>
          </w:tcPr>
          <w:p w14:paraId="356B7F62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802AA0A" w14:textId="3E55E1B6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94240DD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DBF223F" w14:textId="0BE463E4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0" w:type="dxa"/>
          </w:tcPr>
          <w:p w14:paraId="48919B0F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4F675EE" w14:textId="6A15C036" w:rsidR="003708C9" w:rsidRPr="00B03B9B" w:rsidRDefault="00DA7BB2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4E16D904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5D905913" w14:textId="489F9BDE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3708C9" w:rsidRPr="00B03B9B" w14:paraId="7B16919A" w14:textId="77777777" w:rsidTr="009173E1">
        <w:tc>
          <w:tcPr>
            <w:tcW w:w="2139" w:type="dxa"/>
          </w:tcPr>
          <w:p w14:paraId="360E5645" w14:textId="7A17532D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บริษัท ไทย คิวบิค เทคโนโลยี่ จำกัด</w:t>
            </w:r>
          </w:p>
        </w:tc>
        <w:tc>
          <w:tcPr>
            <w:tcW w:w="1438" w:type="dxa"/>
          </w:tcPr>
          <w:p w14:paraId="5F106A7C" w14:textId="100634F8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ขายส่งสินค้า</w:t>
            </w:r>
          </w:p>
        </w:tc>
        <w:tc>
          <w:tcPr>
            <w:tcW w:w="1278" w:type="dxa"/>
          </w:tcPr>
          <w:p w14:paraId="13D1F396" w14:textId="587ECDA4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787A817A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EC62A2C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34C8F68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B26762E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D907DAE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B32542E" w14:textId="77777777" w:rsidR="003708C9" w:rsidRPr="00B03B9B" w:rsidRDefault="003708C9" w:rsidP="003708C9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4D425A1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9B45ED0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7A63CCA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F76C229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A03823F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3A8A58C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7E3AC9A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4614107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2085C0B" w14:textId="77777777" w:rsidR="003708C9" w:rsidRPr="00B03B9B" w:rsidRDefault="003708C9" w:rsidP="003708C9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5BFFC2B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139E64B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544C1EE" w14:textId="77777777" w:rsidR="003708C9" w:rsidRPr="00B03B9B" w:rsidRDefault="003708C9" w:rsidP="003708C9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9D0BCE0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7EAA90D" w14:textId="77777777" w:rsidR="003708C9" w:rsidRPr="00B03B9B" w:rsidRDefault="003708C9" w:rsidP="003708C9">
            <w:pPr>
              <w:tabs>
                <w:tab w:val="decimal" w:pos="490"/>
              </w:tabs>
              <w:spacing w:line="200" w:lineRule="exact"/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30644319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16ED4BA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63E3915A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2C4C02DD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708C9" w:rsidRPr="00B03B9B" w14:paraId="23524699" w14:textId="77777777" w:rsidTr="009173E1">
        <w:tc>
          <w:tcPr>
            <w:tcW w:w="2139" w:type="dxa"/>
          </w:tcPr>
          <w:p w14:paraId="2BDCBF6D" w14:textId="55D1CD1F" w:rsidR="003708C9" w:rsidRPr="00B03B9B" w:rsidRDefault="003708C9" w:rsidP="003708C9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EA88373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31C7BE3A" w14:textId="79139DF1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56D97CAD" w14:textId="4712ABCF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7090EF3B" w14:textId="2AC8773C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336AA57" w14:textId="66FABC85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58" w:type="dxa"/>
          </w:tcPr>
          <w:p w14:paraId="6331817A" w14:textId="1063480D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21" w:type="dxa"/>
          </w:tcPr>
          <w:p w14:paraId="7D411629" w14:textId="6E27AAAE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44FC28DE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8B89DCC" w14:textId="5F658516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7D8A6A15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21492B4" w14:textId="0347BE14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492</w:t>
            </w:r>
          </w:p>
        </w:tc>
        <w:tc>
          <w:tcPr>
            <w:tcW w:w="90" w:type="dxa"/>
          </w:tcPr>
          <w:p w14:paraId="2A4CCC99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F51CED0" w14:textId="7D855370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257</w:t>
            </w:r>
          </w:p>
        </w:tc>
        <w:tc>
          <w:tcPr>
            <w:tcW w:w="630" w:type="dxa"/>
          </w:tcPr>
          <w:p w14:paraId="6077FB78" w14:textId="49AB8F51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30" w:type="dxa"/>
          </w:tcPr>
          <w:p w14:paraId="75F718BC" w14:textId="59BFF538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590" w:type="dxa"/>
          </w:tcPr>
          <w:p w14:paraId="237CE4F3" w14:textId="6B96C4BB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09681379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8BFD096" w14:textId="12253728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1B1FD34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44BB7B0" w14:textId="0E9B9CF4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492</w:t>
            </w:r>
          </w:p>
        </w:tc>
        <w:tc>
          <w:tcPr>
            <w:tcW w:w="90" w:type="dxa"/>
          </w:tcPr>
          <w:p w14:paraId="77D2C841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C596656" w14:textId="159D2878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257</w:t>
            </w:r>
          </w:p>
        </w:tc>
        <w:tc>
          <w:tcPr>
            <w:tcW w:w="80" w:type="dxa"/>
          </w:tcPr>
          <w:p w14:paraId="3CB7F3D8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8127005" w14:textId="0CAD2673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900</w:t>
            </w:r>
          </w:p>
        </w:tc>
        <w:tc>
          <w:tcPr>
            <w:tcW w:w="86" w:type="dxa"/>
            <w:gridSpan w:val="2"/>
          </w:tcPr>
          <w:p w14:paraId="766065C0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6B2C735A" w14:textId="0B1ABC24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900</w:t>
            </w:r>
          </w:p>
        </w:tc>
      </w:tr>
      <w:tr w:rsidR="003708C9" w:rsidRPr="00B03B9B" w14:paraId="3E6E3E0E" w14:textId="77777777" w:rsidTr="009173E1">
        <w:tc>
          <w:tcPr>
            <w:tcW w:w="2139" w:type="dxa"/>
          </w:tcPr>
          <w:p w14:paraId="266B1BA6" w14:textId="198DBB1D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บริษัท เค ที วาย อินดัสตรี จำกัด</w:t>
            </w:r>
          </w:p>
        </w:tc>
        <w:tc>
          <w:tcPr>
            <w:tcW w:w="1438" w:type="dxa"/>
          </w:tcPr>
          <w:p w14:paraId="76106E64" w14:textId="79B88FAB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ปั่นด้ายจากเส้นใยสังเคราะห์</w:t>
            </w:r>
          </w:p>
        </w:tc>
        <w:tc>
          <w:tcPr>
            <w:tcW w:w="1278" w:type="dxa"/>
          </w:tcPr>
          <w:p w14:paraId="6F67F048" w14:textId="3828EB3A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179E109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BBAD8E2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A1F1BF1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67F9037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46CC7981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D5E1671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D8FB8F5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DB7428E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A811A3A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5D7F857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95EF034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A31E97B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7D717C8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1B8367D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30F234A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6C9AB79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1C3EF6B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4C480A9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188B45B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47BD330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5D61A0E4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5663D79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3E50FAFD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43B97FF2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708C9" w:rsidRPr="00B03B9B" w14:paraId="3D09CC58" w14:textId="77777777" w:rsidTr="009173E1">
        <w:tc>
          <w:tcPr>
            <w:tcW w:w="2139" w:type="dxa"/>
          </w:tcPr>
          <w:p w14:paraId="264F8271" w14:textId="6E9ABBE9" w:rsidR="003708C9" w:rsidRPr="00B03B9B" w:rsidRDefault="003708C9" w:rsidP="003708C9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534BFD58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25430012" w14:textId="74A72B8B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166689FC" w14:textId="331132F2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76C83B0C" w14:textId="5F57A1AC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7A8E2588" w14:textId="5DDB9404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07</w:t>
            </w:r>
          </w:p>
        </w:tc>
        <w:tc>
          <w:tcPr>
            <w:tcW w:w="658" w:type="dxa"/>
          </w:tcPr>
          <w:p w14:paraId="3A42BB15" w14:textId="285902AD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07</w:t>
            </w:r>
          </w:p>
        </w:tc>
        <w:tc>
          <w:tcPr>
            <w:tcW w:w="621" w:type="dxa"/>
          </w:tcPr>
          <w:p w14:paraId="2D0FE507" w14:textId="1BD5736C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86" w:type="dxa"/>
          </w:tcPr>
          <w:p w14:paraId="55D2138F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74542DE" w14:textId="7E84DC32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92" w:type="dxa"/>
          </w:tcPr>
          <w:p w14:paraId="37232A65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B1E4652" w14:textId="0525E221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424</w:t>
            </w:r>
          </w:p>
        </w:tc>
        <w:tc>
          <w:tcPr>
            <w:tcW w:w="90" w:type="dxa"/>
          </w:tcPr>
          <w:p w14:paraId="337CABA1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0D11249" w14:textId="702DA011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653</w:t>
            </w:r>
          </w:p>
        </w:tc>
        <w:tc>
          <w:tcPr>
            <w:tcW w:w="630" w:type="dxa"/>
          </w:tcPr>
          <w:p w14:paraId="7FB74957" w14:textId="0C84AF55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07</w:t>
            </w:r>
          </w:p>
        </w:tc>
        <w:tc>
          <w:tcPr>
            <w:tcW w:w="630" w:type="dxa"/>
          </w:tcPr>
          <w:p w14:paraId="3585921B" w14:textId="128400D0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07</w:t>
            </w:r>
          </w:p>
        </w:tc>
        <w:tc>
          <w:tcPr>
            <w:tcW w:w="590" w:type="dxa"/>
          </w:tcPr>
          <w:p w14:paraId="6042E741" w14:textId="7D995353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90" w:type="dxa"/>
          </w:tcPr>
          <w:p w14:paraId="01AE9377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15BF075" w14:textId="74512A72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90" w:type="dxa"/>
          </w:tcPr>
          <w:p w14:paraId="5F248322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6C79CE6" w14:textId="601929A9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424</w:t>
            </w:r>
          </w:p>
        </w:tc>
        <w:tc>
          <w:tcPr>
            <w:tcW w:w="90" w:type="dxa"/>
          </w:tcPr>
          <w:p w14:paraId="02DAEC77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3AE3A98" w14:textId="6926AA44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653</w:t>
            </w:r>
          </w:p>
        </w:tc>
        <w:tc>
          <w:tcPr>
            <w:tcW w:w="80" w:type="dxa"/>
          </w:tcPr>
          <w:p w14:paraId="6E0A96E2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74B5FC1" w14:textId="1A80A17D" w:rsidR="003708C9" w:rsidRPr="00B03B9B" w:rsidRDefault="00DA7BB2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11A52823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080182F6" w14:textId="1047030C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3708C9" w:rsidRPr="00B03B9B" w14:paraId="4558EB53" w14:textId="77777777" w:rsidTr="009173E1">
        <w:tc>
          <w:tcPr>
            <w:tcW w:w="2139" w:type="dxa"/>
          </w:tcPr>
          <w:p w14:paraId="3BF10F8E" w14:textId="3068C99D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บริษัท สหพัฒน์เรียลเอสเตท จำกัด</w:t>
            </w:r>
          </w:p>
        </w:tc>
        <w:tc>
          <w:tcPr>
            <w:tcW w:w="1438" w:type="dxa"/>
          </w:tcPr>
          <w:p w14:paraId="29EE8E48" w14:textId="7AEB6FE5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278" w:type="dxa"/>
          </w:tcPr>
          <w:p w14:paraId="3FD535E0" w14:textId="24C977C1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7180A46B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F30991A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66E5A94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295BB67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5433DE1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FA9A3F2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A03787F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2326418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236E341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EB91C17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E777247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767D20E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4F228C5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912E48E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4D7175E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AA84DB0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5B918EE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8FE1A94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4EA1D7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EA39B89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559295DC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38BF083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5A96B864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632CB642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708C9" w:rsidRPr="00B03B9B" w14:paraId="3F23397C" w14:textId="77777777" w:rsidTr="009173E1">
        <w:tc>
          <w:tcPr>
            <w:tcW w:w="2139" w:type="dxa"/>
          </w:tcPr>
          <w:p w14:paraId="7F48B7D3" w14:textId="77777777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3C11057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409CA8A8" w14:textId="77BE3B1F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54FF00B5" w14:textId="5BAC2F20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900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55CB0B20" w14:textId="38AD219E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900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6976AFA0" w14:textId="59EE03C9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</w:p>
        </w:tc>
        <w:tc>
          <w:tcPr>
            <w:tcW w:w="658" w:type="dxa"/>
          </w:tcPr>
          <w:p w14:paraId="093C87A3" w14:textId="190A2556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</w:p>
        </w:tc>
        <w:tc>
          <w:tcPr>
            <w:tcW w:w="621" w:type="dxa"/>
          </w:tcPr>
          <w:p w14:paraId="722C2B03" w14:textId="551B1989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765</w:t>
            </w:r>
          </w:p>
        </w:tc>
        <w:tc>
          <w:tcPr>
            <w:tcW w:w="86" w:type="dxa"/>
          </w:tcPr>
          <w:p w14:paraId="237B1823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459CEE8" w14:textId="6800F257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765</w:t>
            </w:r>
          </w:p>
        </w:tc>
        <w:tc>
          <w:tcPr>
            <w:tcW w:w="92" w:type="dxa"/>
          </w:tcPr>
          <w:p w14:paraId="44636C1A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53708C6" w14:textId="35011BB1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58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592</w:t>
            </w:r>
          </w:p>
        </w:tc>
        <w:tc>
          <w:tcPr>
            <w:tcW w:w="90" w:type="dxa"/>
          </w:tcPr>
          <w:p w14:paraId="1B5859EA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77E3283" w14:textId="53227E89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853</w:t>
            </w:r>
          </w:p>
        </w:tc>
        <w:tc>
          <w:tcPr>
            <w:tcW w:w="630" w:type="dxa"/>
          </w:tcPr>
          <w:p w14:paraId="2F649086" w14:textId="121105D4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</w:p>
        </w:tc>
        <w:tc>
          <w:tcPr>
            <w:tcW w:w="630" w:type="dxa"/>
          </w:tcPr>
          <w:p w14:paraId="400942B7" w14:textId="0EA58A20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</w:p>
        </w:tc>
        <w:tc>
          <w:tcPr>
            <w:tcW w:w="590" w:type="dxa"/>
          </w:tcPr>
          <w:p w14:paraId="3E513EBF" w14:textId="609BF5B8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765</w:t>
            </w:r>
          </w:p>
        </w:tc>
        <w:tc>
          <w:tcPr>
            <w:tcW w:w="90" w:type="dxa"/>
          </w:tcPr>
          <w:p w14:paraId="4DE0FE2D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B83E78D" w14:textId="4523C25D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765</w:t>
            </w:r>
          </w:p>
        </w:tc>
        <w:tc>
          <w:tcPr>
            <w:tcW w:w="90" w:type="dxa"/>
          </w:tcPr>
          <w:p w14:paraId="1E56F8F2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99924E6" w14:textId="5A1D2D24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58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592</w:t>
            </w:r>
          </w:p>
        </w:tc>
        <w:tc>
          <w:tcPr>
            <w:tcW w:w="90" w:type="dxa"/>
          </w:tcPr>
          <w:p w14:paraId="53293BE2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FEB2D02" w14:textId="588EC3EE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853</w:t>
            </w:r>
          </w:p>
        </w:tc>
        <w:tc>
          <w:tcPr>
            <w:tcW w:w="80" w:type="dxa"/>
          </w:tcPr>
          <w:p w14:paraId="2C2A92C0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84C8E50" w14:textId="1E40FDE6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158</w:t>
            </w:r>
          </w:p>
        </w:tc>
        <w:tc>
          <w:tcPr>
            <w:tcW w:w="86" w:type="dxa"/>
            <w:gridSpan w:val="2"/>
          </w:tcPr>
          <w:p w14:paraId="2BFC869A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11C49F62" w14:textId="3E13E06D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447</w:t>
            </w:r>
          </w:p>
        </w:tc>
      </w:tr>
      <w:tr w:rsidR="003708C9" w:rsidRPr="00B03B9B" w14:paraId="457AABFB" w14:textId="77777777" w:rsidTr="009173E1">
        <w:tc>
          <w:tcPr>
            <w:tcW w:w="2139" w:type="dxa"/>
          </w:tcPr>
          <w:p w14:paraId="45611D71" w14:textId="3B934202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บริษัท บีเอ็นซี แม่สอด จำกัด</w:t>
            </w:r>
          </w:p>
        </w:tc>
        <w:tc>
          <w:tcPr>
            <w:tcW w:w="1438" w:type="dxa"/>
          </w:tcPr>
          <w:p w14:paraId="39B35842" w14:textId="0E3B38A5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การผลิตถุงเท้า ถุงน่องชุดชั้นใน</w:t>
            </w:r>
          </w:p>
        </w:tc>
        <w:tc>
          <w:tcPr>
            <w:tcW w:w="1278" w:type="dxa"/>
          </w:tcPr>
          <w:p w14:paraId="304DBE82" w14:textId="34DF72D8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1925599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5EA964A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3946835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F6E6C22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A3714A5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E1FAB92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005F1A2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139569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D57DADF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E74956D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995261B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9E3936D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A9BB097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1D24B3A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B9CB6A7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618028D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226CBE9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569B10A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2B9AF2A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881B2A1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62AE9231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E2B5B7C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40617D49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7710402B" w14:textId="77777777" w:rsidR="003708C9" w:rsidRPr="00B03B9B" w:rsidRDefault="003708C9" w:rsidP="003708C9">
            <w:pPr>
              <w:tabs>
                <w:tab w:val="decimal" w:pos="479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708C9" w:rsidRPr="00B03B9B" w14:paraId="6FF53C79" w14:textId="77777777" w:rsidTr="009173E1">
        <w:tc>
          <w:tcPr>
            <w:tcW w:w="2139" w:type="dxa"/>
          </w:tcPr>
          <w:p w14:paraId="0E24877D" w14:textId="77777777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A6E8EF1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6E6E86CB" w14:textId="0D5CD192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1361262" w14:textId="077E7D82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90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26BFE29" w14:textId="4423279D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90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74024C73" w14:textId="7F199242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78</w:t>
            </w:r>
          </w:p>
        </w:tc>
        <w:tc>
          <w:tcPr>
            <w:tcW w:w="658" w:type="dxa"/>
          </w:tcPr>
          <w:p w14:paraId="173BC4A7" w14:textId="715C74FE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78</w:t>
            </w:r>
          </w:p>
        </w:tc>
        <w:tc>
          <w:tcPr>
            <w:tcW w:w="621" w:type="dxa"/>
          </w:tcPr>
          <w:p w14:paraId="6AF3EB4B" w14:textId="4CD3E55E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86" w:type="dxa"/>
          </w:tcPr>
          <w:p w14:paraId="2A969807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E532114" w14:textId="1021EFD8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2" w:type="dxa"/>
          </w:tcPr>
          <w:p w14:paraId="0628E29F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98AA608" w14:textId="5C058F01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203</w:t>
            </w:r>
          </w:p>
        </w:tc>
        <w:tc>
          <w:tcPr>
            <w:tcW w:w="90" w:type="dxa"/>
          </w:tcPr>
          <w:p w14:paraId="07106A8F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BD4A7C6" w14:textId="6A24BD48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177</w:t>
            </w:r>
          </w:p>
        </w:tc>
        <w:tc>
          <w:tcPr>
            <w:tcW w:w="630" w:type="dxa"/>
          </w:tcPr>
          <w:p w14:paraId="483516C5" w14:textId="6CC5EC23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78</w:t>
            </w:r>
          </w:p>
        </w:tc>
        <w:tc>
          <w:tcPr>
            <w:tcW w:w="630" w:type="dxa"/>
          </w:tcPr>
          <w:p w14:paraId="37B7541D" w14:textId="3BFB10EB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78</w:t>
            </w:r>
          </w:p>
        </w:tc>
        <w:tc>
          <w:tcPr>
            <w:tcW w:w="590" w:type="dxa"/>
          </w:tcPr>
          <w:p w14:paraId="0F22C07E" w14:textId="34AC63E6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433F6117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17C757C" w14:textId="7A8498BF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4EB416D9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DDD65F6" w14:textId="002EDD85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203</w:t>
            </w:r>
          </w:p>
        </w:tc>
        <w:tc>
          <w:tcPr>
            <w:tcW w:w="90" w:type="dxa"/>
          </w:tcPr>
          <w:p w14:paraId="619D741E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07C9683" w14:textId="438B2604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177</w:t>
            </w:r>
          </w:p>
        </w:tc>
        <w:tc>
          <w:tcPr>
            <w:tcW w:w="80" w:type="dxa"/>
          </w:tcPr>
          <w:p w14:paraId="76A703D7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04B50D0" w14:textId="250A2F5C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86" w:type="dxa"/>
            <w:gridSpan w:val="2"/>
          </w:tcPr>
          <w:p w14:paraId="6467D8DC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7EF74A95" w14:textId="09D79D61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375</w:t>
            </w:r>
          </w:p>
        </w:tc>
      </w:tr>
      <w:tr w:rsidR="003708C9" w:rsidRPr="00B03B9B" w14:paraId="3B8106C9" w14:textId="77777777" w:rsidTr="009173E1">
        <w:tc>
          <w:tcPr>
            <w:tcW w:w="2139" w:type="dxa"/>
          </w:tcPr>
          <w:p w14:paraId="2E1DE206" w14:textId="2B5C5167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 w:hint="cs"/>
                <w:sz w:val="16"/>
                <w:szCs w:val="16"/>
                <w:cs/>
              </w:rPr>
              <w:t>บริษัท อีคอมเมิร์ช ดิจิตอล โฮลดิ้ง จำกัด</w:t>
            </w:r>
          </w:p>
        </w:tc>
        <w:tc>
          <w:tcPr>
            <w:tcW w:w="1438" w:type="dxa"/>
          </w:tcPr>
          <w:p w14:paraId="4B74C197" w14:textId="22AE1811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การขายปลีกทางอินเตอร์เน็ต</w:t>
            </w:r>
          </w:p>
        </w:tc>
        <w:tc>
          <w:tcPr>
            <w:tcW w:w="1278" w:type="dxa"/>
          </w:tcPr>
          <w:p w14:paraId="5933ADA6" w14:textId="5FC87870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2E999372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4BA4398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8C00D7E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AD24422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F8CB061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35765E2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AEC77A0" w14:textId="77777777" w:rsidR="003708C9" w:rsidRPr="00B03B9B" w:rsidRDefault="003708C9" w:rsidP="003708C9">
            <w:pPr>
              <w:tabs>
                <w:tab w:val="decimal" w:pos="466"/>
              </w:tabs>
              <w:spacing w:line="200" w:lineRule="exact"/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CB61DE0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1A4F1AB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FD7F80D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B53D6C7" w14:textId="77777777" w:rsidR="003708C9" w:rsidRPr="00B03B9B" w:rsidRDefault="003708C9" w:rsidP="003708C9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A6351C8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F45360D" w14:textId="77777777" w:rsidR="003708C9" w:rsidRPr="00B03B9B" w:rsidRDefault="003708C9" w:rsidP="003708C9">
            <w:pPr>
              <w:tabs>
                <w:tab w:val="decimal" w:pos="340"/>
              </w:tabs>
              <w:spacing w:line="200" w:lineRule="exact"/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D378D1A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72D0C5D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6403788" w14:textId="77777777" w:rsidR="003708C9" w:rsidRPr="00B03B9B" w:rsidRDefault="003708C9" w:rsidP="003708C9">
            <w:pPr>
              <w:tabs>
                <w:tab w:val="decimal" w:pos="446"/>
              </w:tabs>
              <w:spacing w:line="200" w:lineRule="exact"/>
              <w:ind w:left="43" w:right="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89F3DE4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016135F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9F1D82F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DFF7783" w14:textId="77777777" w:rsidR="003708C9" w:rsidRPr="00B03B9B" w:rsidRDefault="003708C9" w:rsidP="003708C9">
            <w:pPr>
              <w:tabs>
                <w:tab w:val="decimal" w:pos="490"/>
              </w:tabs>
              <w:spacing w:line="200" w:lineRule="exact"/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4C98CE68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D334253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52843C20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36036687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708C9" w:rsidRPr="00B03B9B" w14:paraId="15FCEB4B" w14:textId="77777777" w:rsidTr="009173E1">
        <w:tc>
          <w:tcPr>
            <w:tcW w:w="2139" w:type="dxa"/>
          </w:tcPr>
          <w:p w14:paraId="5FEE1A45" w14:textId="77777777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C72AD52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666FFDFA" w14:textId="4878DDAA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716F3BD4" w14:textId="2B9EC035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53573651" w14:textId="4E24E97D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200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53CB9678" w14:textId="37A411BE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445859A7" w14:textId="17E0F3CF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C743044" w14:textId="18F0CF6B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606C56F3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7509599" w14:textId="1609CDCE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2987E8F2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E006800" w14:textId="6BA20FAE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96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50A2AAE8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B835722" w14:textId="1055BF42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341</w:t>
            </w:r>
          </w:p>
        </w:tc>
        <w:tc>
          <w:tcPr>
            <w:tcW w:w="630" w:type="dxa"/>
          </w:tcPr>
          <w:p w14:paraId="48B26674" w14:textId="045F4B12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F114555" w14:textId="77171AD4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549DBBDF" w14:textId="146DB6C9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423D4CBA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4B558EE" w14:textId="3E4CB9FD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C2188BC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D87922E" w14:textId="1BEA73D8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96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44FFA82E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EE3D2C4" w14:textId="702CB923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341</w:t>
            </w:r>
          </w:p>
        </w:tc>
        <w:tc>
          <w:tcPr>
            <w:tcW w:w="80" w:type="dxa"/>
          </w:tcPr>
          <w:p w14:paraId="25196BD1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B49F6C2" w14:textId="487CFFE2" w:rsidR="003708C9" w:rsidRPr="00B03B9B" w:rsidRDefault="00A059D1" w:rsidP="00DA7BB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200</w:t>
            </w:r>
          </w:p>
        </w:tc>
        <w:tc>
          <w:tcPr>
            <w:tcW w:w="86" w:type="dxa"/>
            <w:gridSpan w:val="2"/>
          </w:tcPr>
          <w:p w14:paraId="3F8C5568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05B543F6" w14:textId="0EC455E1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3708C9" w:rsidRPr="00B03B9B" w14:paraId="2D685896" w14:textId="77777777" w:rsidTr="009173E1">
        <w:tc>
          <w:tcPr>
            <w:tcW w:w="2139" w:type="dxa"/>
          </w:tcPr>
          <w:p w14:paraId="794A1707" w14:textId="51E52365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 w:hint="cs"/>
                <w:sz w:val="16"/>
                <w:szCs w:val="16"/>
                <w:cs/>
              </w:rPr>
              <w:t>บริษัท สห ดับเบิ้ลยู แลนด์ จำกัด</w:t>
            </w:r>
          </w:p>
        </w:tc>
        <w:tc>
          <w:tcPr>
            <w:tcW w:w="1438" w:type="dxa"/>
          </w:tcPr>
          <w:p w14:paraId="2A6257A3" w14:textId="5E8BCA88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 w:hint="cs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278" w:type="dxa"/>
          </w:tcPr>
          <w:p w14:paraId="19C8D7DE" w14:textId="33E5B260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490E1659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C7C1EBD" w14:textId="77777777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0B3FA4D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39613F2" w14:textId="77777777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F87F8B0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6" w:type="dxa"/>
          </w:tcPr>
          <w:p w14:paraId="1E5C721C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B926946" w14:textId="77777777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ADD78C0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D6E1AD1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44079F30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372D76A" w14:textId="77777777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7BEFBB1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4CA6449" w14:textId="77777777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375F3BA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4F13EAAE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A1EF352" w14:textId="77777777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0697006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7FB6ADA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533EEA69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FB3A758" w14:textId="77777777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1A27B5B6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072B953" w14:textId="77777777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4C3C4D17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40663E14" w14:textId="77777777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</w:tr>
      <w:tr w:rsidR="003708C9" w:rsidRPr="00B03B9B" w14:paraId="3B8A06B0" w14:textId="77777777" w:rsidTr="009173E1">
        <w:tc>
          <w:tcPr>
            <w:tcW w:w="2139" w:type="dxa"/>
          </w:tcPr>
          <w:p w14:paraId="171B4BBC" w14:textId="77777777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0D352B97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4BD5ED7D" w14:textId="28228B56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9049FA3" w14:textId="0DF9CEB2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750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716D1823" w14:textId="6D7FDF02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658" w:type="dxa"/>
          </w:tcPr>
          <w:p w14:paraId="0143F473" w14:textId="7E8C79FB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27058B76" w14:textId="28E08006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621" w:type="dxa"/>
          </w:tcPr>
          <w:p w14:paraId="1AC403BD" w14:textId="531B2E40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142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86" w:type="dxa"/>
          </w:tcPr>
          <w:p w14:paraId="6CD02EC7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99F8AEF" w14:textId="4B576AC7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2" w:type="dxa"/>
          </w:tcPr>
          <w:p w14:paraId="48A1ADA5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D8F5CF8" w14:textId="6BB77E9A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142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7FEE819D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BEF570C" w14:textId="194E99E0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630" w:type="dxa"/>
          </w:tcPr>
          <w:p w14:paraId="27EB60AC" w14:textId="5927893B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0BE85CF6" w14:textId="6779FDF3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590" w:type="dxa"/>
          </w:tcPr>
          <w:p w14:paraId="6C42FEDD" w14:textId="5B7AC0CD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142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613858A6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9ADB597" w14:textId="602F0C15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81C412B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EFCC3E5" w14:textId="24971A4A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142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21F407A7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9D654E1" w14:textId="076EFB6C" w:rsidR="003708C9" w:rsidRPr="00B03B9B" w:rsidRDefault="003708C9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0" w:type="dxa"/>
          </w:tcPr>
          <w:p w14:paraId="1E8312F5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57B04F7" w14:textId="65CDE09F" w:rsidR="003708C9" w:rsidRPr="00B03B9B" w:rsidRDefault="00DA7BB2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7B7A47E7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1D255065" w14:textId="6FCB5020" w:rsidR="003708C9" w:rsidRPr="00B03B9B" w:rsidRDefault="00DA7BB2" w:rsidP="003708C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3708C9" w:rsidRPr="00B03B9B" w14:paraId="517DC594" w14:textId="77777777" w:rsidTr="009173E1">
        <w:tc>
          <w:tcPr>
            <w:tcW w:w="2139" w:type="dxa"/>
          </w:tcPr>
          <w:p w14:paraId="22DB5532" w14:textId="1758DED1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 w:hint="cs"/>
                <w:sz w:val="16"/>
                <w:szCs w:val="16"/>
                <w:cs/>
              </w:rPr>
              <w:t>บริษัท ไทยแน็กซิส จำกัด</w:t>
            </w:r>
          </w:p>
        </w:tc>
        <w:tc>
          <w:tcPr>
            <w:tcW w:w="1438" w:type="dxa"/>
          </w:tcPr>
          <w:p w14:paraId="53601470" w14:textId="69513B26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ผลิตแถบตราเครื่องแต่งกาย</w:t>
            </w:r>
          </w:p>
        </w:tc>
        <w:tc>
          <w:tcPr>
            <w:tcW w:w="1278" w:type="dxa"/>
          </w:tcPr>
          <w:p w14:paraId="27FCEC26" w14:textId="61D446DA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2CFC3104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1F13DAB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ED7B371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40BEC97" w14:textId="77777777" w:rsidR="003708C9" w:rsidRPr="00B03B9B" w:rsidRDefault="003708C9" w:rsidP="003708C9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48801E1E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61046C0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9773C7E" w14:textId="77777777" w:rsidR="003708C9" w:rsidRPr="00B03B9B" w:rsidRDefault="003708C9" w:rsidP="003708C9">
            <w:pPr>
              <w:tabs>
                <w:tab w:val="decimal" w:pos="466"/>
              </w:tabs>
              <w:spacing w:line="200" w:lineRule="exact"/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E589AA6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83182DC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E760060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FF91D2A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2E0E09A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8152FA9" w14:textId="77777777" w:rsidR="003708C9" w:rsidRPr="00B03B9B" w:rsidRDefault="003708C9" w:rsidP="003708C9">
            <w:pPr>
              <w:tabs>
                <w:tab w:val="decimal" w:pos="340"/>
              </w:tabs>
              <w:spacing w:line="200" w:lineRule="exact"/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FD25DAE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460BCA6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E31D704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9127C76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53D83B3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3F232C8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D930ACE" w14:textId="77777777" w:rsidR="003708C9" w:rsidRPr="00B03B9B" w:rsidRDefault="003708C9" w:rsidP="003708C9">
            <w:pPr>
              <w:tabs>
                <w:tab w:val="decimal" w:pos="490"/>
              </w:tabs>
              <w:spacing w:line="200" w:lineRule="exact"/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6D126D1B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6F090B4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05EC38D0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524C3AEF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708C9" w:rsidRPr="00B03B9B" w14:paraId="6D711761" w14:textId="77777777" w:rsidTr="009173E1">
        <w:tc>
          <w:tcPr>
            <w:tcW w:w="2139" w:type="dxa"/>
          </w:tcPr>
          <w:p w14:paraId="6111A80A" w14:textId="77777777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D686956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299E030D" w14:textId="7A11A8A9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DE7D879" w14:textId="78975D3B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2687020" w14:textId="027693D8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6BA2511E" w14:textId="1179AC96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4D0ECF67" w14:textId="13617BC8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4C3784A6" w14:textId="2B34B4EF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030</w:t>
            </w:r>
          </w:p>
        </w:tc>
        <w:tc>
          <w:tcPr>
            <w:tcW w:w="86" w:type="dxa"/>
          </w:tcPr>
          <w:p w14:paraId="08E8B32B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22E2A72" w14:textId="5202B338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030</w:t>
            </w:r>
          </w:p>
        </w:tc>
        <w:tc>
          <w:tcPr>
            <w:tcW w:w="92" w:type="dxa"/>
          </w:tcPr>
          <w:p w14:paraId="201F4F9A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C3D87E8" w14:textId="70530EBC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805</w:t>
            </w:r>
          </w:p>
        </w:tc>
        <w:tc>
          <w:tcPr>
            <w:tcW w:w="90" w:type="dxa"/>
          </w:tcPr>
          <w:p w14:paraId="0F93BBA1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191DC24" w14:textId="6FDBC9FC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776</w:t>
            </w:r>
          </w:p>
        </w:tc>
        <w:tc>
          <w:tcPr>
            <w:tcW w:w="630" w:type="dxa"/>
          </w:tcPr>
          <w:p w14:paraId="43B723F3" w14:textId="44F9E76F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63EAF712" w14:textId="58202ED7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4815468E" w14:textId="1CE5C169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030</w:t>
            </w:r>
          </w:p>
        </w:tc>
        <w:tc>
          <w:tcPr>
            <w:tcW w:w="90" w:type="dxa"/>
          </w:tcPr>
          <w:p w14:paraId="73408754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D94A83D" w14:textId="7E0AC7F4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030</w:t>
            </w:r>
          </w:p>
        </w:tc>
        <w:tc>
          <w:tcPr>
            <w:tcW w:w="90" w:type="dxa"/>
          </w:tcPr>
          <w:p w14:paraId="1B06F66B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5281A92" w14:textId="0751BB0C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  <w:r w:rsidR="00026FA8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805</w:t>
            </w:r>
          </w:p>
        </w:tc>
        <w:tc>
          <w:tcPr>
            <w:tcW w:w="90" w:type="dxa"/>
          </w:tcPr>
          <w:p w14:paraId="1E90399E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DFF2F81" w14:textId="37E4F7F9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776</w:t>
            </w:r>
          </w:p>
        </w:tc>
        <w:tc>
          <w:tcPr>
            <w:tcW w:w="80" w:type="dxa"/>
          </w:tcPr>
          <w:p w14:paraId="61CE17D1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A74905B" w14:textId="440B3ED1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9222A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330</w:t>
            </w:r>
          </w:p>
        </w:tc>
        <w:tc>
          <w:tcPr>
            <w:tcW w:w="86" w:type="dxa"/>
            <w:gridSpan w:val="2"/>
          </w:tcPr>
          <w:p w14:paraId="24D2CE53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464202C5" w14:textId="6D3B186C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406</w:t>
            </w:r>
          </w:p>
        </w:tc>
      </w:tr>
      <w:tr w:rsidR="003708C9" w:rsidRPr="00B03B9B" w14:paraId="378DA99B" w14:textId="77777777" w:rsidTr="009173E1">
        <w:tc>
          <w:tcPr>
            <w:tcW w:w="2139" w:type="dxa"/>
          </w:tcPr>
          <w:p w14:paraId="269ADFF2" w14:textId="0E0F5DE6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บริษัท เอสอาร์พี นานาไซ จำกัด</w:t>
            </w:r>
            <w:r w:rsidR="00222B5F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*</w:t>
            </w:r>
          </w:p>
        </w:tc>
        <w:tc>
          <w:tcPr>
            <w:tcW w:w="1438" w:type="dxa"/>
          </w:tcPr>
          <w:p w14:paraId="1E8E1C8F" w14:textId="17FFCBC6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ให้บริการออกแบบและ</w:t>
            </w:r>
          </w:p>
        </w:tc>
        <w:tc>
          <w:tcPr>
            <w:tcW w:w="1278" w:type="dxa"/>
          </w:tcPr>
          <w:p w14:paraId="4CEA6507" w14:textId="6DC57A1C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 w:hint="cs"/>
                <w:sz w:val="16"/>
                <w:szCs w:val="16"/>
                <w:cs/>
              </w:rPr>
              <w:t>มีกรรมการร่วมกัน</w:t>
            </w:r>
          </w:p>
        </w:tc>
        <w:tc>
          <w:tcPr>
            <w:tcW w:w="629" w:type="dxa"/>
          </w:tcPr>
          <w:p w14:paraId="57329788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4AEC1C04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EFB9699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4CD60EB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60C0273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5C6989F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ED9D0FE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05339A30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7AEC4EF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6C5BFB7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B58C6D8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7D10D95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A02E10C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B8073FC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9EE503B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688BE6D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6FE3104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0AB42FD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535CA44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B9D4AD2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5C4C5C5D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8804236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6B78F711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1AAB4548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708C9" w:rsidRPr="00B03B9B" w14:paraId="64CACCEE" w14:textId="77777777" w:rsidTr="009173E1">
        <w:tc>
          <w:tcPr>
            <w:tcW w:w="2139" w:type="dxa"/>
          </w:tcPr>
          <w:p w14:paraId="50B07FF7" w14:textId="77777777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E2A0CB6" w14:textId="7B1C744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ตกแต่งภายในและธุรกิจโฆษณา</w:t>
            </w:r>
          </w:p>
        </w:tc>
        <w:tc>
          <w:tcPr>
            <w:tcW w:w="1278" w:type="dxa"/>
          </w:tcPr>
          <w:p w14:paraId="4E365DC2" w14:textId="5F772BA7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16B7CBCC" w14:textId="142BD852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24120F4D" w14:textId="04C5ED14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63E1CDAB" w14:textId="712AD6C1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58" w:type="dxa"/>
          </w:tcPr>
          <w:p w14:paraId="689C0B03" w14:textId="55F902D0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21" w:type="dxa"/>
          </w:tcPr>
          <w:p w14:paraId="455F4F87" w14:textId="48E14B9B" w:rsidR="003708C9" w:rsidRPr="00B03B9B" w:rsidRDefault="003708C9" w:rsidP="00026FA8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14:paraId="747AB4EC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27BBB7F" w14:textId="56E60ED3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92" w:type="dxa"/>
          </w:tcPr>
          <w:p w14:paraId="7FD4B10D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D994F96" w14:textId="0F788471" w:rsidR="003708C9" w:rsidRPr="00B03B9B" w:rsidRDefault="003708C9" w:rsidP="00026FA8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D8EFDBE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1A92A1C" w14:textId="535A5467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155</w:t>
            </w:r>
          </w:p>
        </w:tc>
        <w:tc>
          <w:tcPr>
            <w:tcW w:w="630" w:type="dxa"/>
          </w:tcPr>
          <w:p w14:paraId="21C11D9C" w14:textId="18816FC9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30" w:type="dxa"/>
          </w:tcPr>
          <w:p w14:paraId="0899AE4F" w14:textId="73E01A1F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590" w:type="dxa"/>
          </w:tcPr>
          <w:p w14:paraId="0AC0CEDD" w14:textId="10C92098" w:rsidR="003708C9" w:rsidRPr="00B03B9B" w:rsidRDefault="003708C9" w:rsidP="00026FA8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1CCB6AC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588BBC7" w14:textId="63EC9963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90" w:type="dxa"/>
          </w:tcPr>
          <w:p w14:paraId="29988C39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C4832C2" w14:textId="5C21D592" w:rsidR="003708C9" w:rsidRPr="00B03B9B" w:rsidRDefault="003708C9" w:rsidP="00026FA8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8D02453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40E7AEA" w14:textId="0272F8D3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155</w:t>
            </w:r>
          </w:p>
        </w:tc>
        <w:tc>
          <w:tcPr>
            <w:tcW w:w="80" w:type="dxa"/>
          </w:tcPr>
          <w:p w14:paraId="7A8E3906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D2E891A" w14:textId="026DD488" w:rsidR="003708C9" w:rsidRPr="00B03B9B" w:rsidRDefault="009222AC" w:rsidP="009222AC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3D4E6FE8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0527D95F" w14:textId="464CAD91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</w:p>
        </w:tc>
      </w:tr>
      <w:tr w:rsidR="003708C9" w:rsidRPr="00B03B9B" w14:paraId="7ED1EC05" w14:textId="77777777" w:rsidTr="005D551E">
        <w:tc>
          <w:tcPr>
            <w:tcW w:w="2139" w:type="dxa"/>
          </w:tcPr>
          <w:p w14:paraId="5324A1DF" w14:textId="1D949754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บริษัท รอยัล การ์เมนท์ จำกัด</w:t>
            </w:r>
          </w:p>
        </w:tc>
        <w:tc>
          <w:tcPr>
            <w:tcW w:w="1438" w:type="dxa"/>
          </w:tcPr>
          <w:p w14:paraId="3F62D8EE" w14:textId="29641113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ผลิตเสื้อผ้าสำเร็จรูป</w:t>
            </w:r>
          </w:p>
        </w:tc>
        <w:tc>
          <w:tcPr>
            <w:tcW w:w="1278" w:type="dxa"/>
          </w:tcPr>
          <w:p w14:paraId="4E28F209" w14:textId="531F70ED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3B9B">
              <w:rPr>
                <w:rFonts w:ascii="Angsana New" w:hAnsi="Angsana New" w:cs="Angsana New" w:hint="cs"/>
                <w:sz w:val="16"/>
                <w:szCs w:val="16"/>
                <w:cs/>
              </w:rPr>
              <w:t>มีกรรมการร่วมกัน</w:t>
            </w:r>
          </w:p>
        </w:tc>
        <w:tc>
          <w:tcPr>
            <w:tcW w:w="629" w:type="dxa"/>
          </w:tcPr>
          <w:p w14:paraId="13DA195D" w14:textId="5FFC4CCD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10BD350" w14:textId="4739BFD2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2DB66554" w14:textId="59D35A29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495A0302" w14:textId="7B6B93D7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14:paraId="1D32461C" w14:textId="37D614EA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86" w:type="dxa"/>
          </w:tcPr>
          <w:p w14:paraId="2CB8669B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39451842" w14:textId="2600847F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92" w:type="dxa"/>
          </w:tcPr>
          <w:p w14:paraId="2AC06E8D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35DD125" w14:textId="5FE9E477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384</w:t>
            </w:r>
          </w:p>
        </w:tc>
        <w:tc>
          <w:tcPr>
            <w:tcW w:w="90" w:type="dxa"/>
          </w:tcPr>
          <w:p w14:paraId="312D3B94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F536D04" w14:textId="1B049CC4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348</w:t>
            </w:r>
          </w:p>
        </w:tc>
        <w:tc>
          <w:tcPr>
            <w:tcW w:w="630" w:type="dxa"/>
          </w:tcPr>
          <w:p w14:paraId="2E89FA89" w14:textId="327CD84F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E5D2991" w14:textId="1086D80C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57108AAC" w14:textId="07DD61CC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90" w:type="dxa"/>
          </w:tcPr>
          <w:p w14:paraId="30A4D103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14:paraId="3DF3227A" w14:textId="0BF80F2B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90" w:type="dxa"/>
          </w:tcPr>
          <w:p w14:paraId="337E799D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160C46F7" w14:textId="046AB0F6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384</w:t>
            </w:r>
          </w:p>
        </w:tc>
        <w:tc>
          <w:tcPr>
            <w:tcW w:w="90" w:type="dxa"/>
          </w:tcPr>
          <w:p w14:paraId="700B3DC8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  <w:tcBorders>
              <w:bottom w:val="single" w:sz="4" w:space="0" w:color="auto"/>
            </w:tcBorders>
          </w:tcPr>
          <w:p w14:paraId="7A4E0981" w14:textId="648A6165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348</w:t>
            </w:r>
          </w:p>
        </w:tc>
        <w:tc>
          <w:tcPr>
            <w:tcW w:w="80" w:type="dxa"/>
          </w:tcPr>
          <w:p w14:paraId="1ECF90C7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  <w:tcBorders>
              <w:bottom w:val="single" w:sz="4" w:space="0" w:color="auto"/>
            </w:tcBorders>
          </w:tcPr>
          <w:p w14:paraId="1BF1DFF6" w14:textId="45F8DA89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90</w:t>
            </w:r>
          </w:p>
        </w:tc>
        <w:tc>
          <w:tcPr>
            <w:tcW w:w="86" w:type="dxa"/>
            <w:gridSpan w:val="2"/>
          </w:tcPr>
          <w:p w14:paraId="2929A6A7" w14:textId="77777777" w:rsidR="003708C9" w:rsidRPr="00B03B9B" w:rsidRDefault="003708C9" w:rsidP="003708C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14:paraId="3DEB16AE" w14:textId="6349EA72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54</w:t>
            </w:r>
          </w:p>
        </w:tc>
      </w:tr>
      <w:tr w:rsidR="003708C9" w:rsidRPr="00B03B9B" w14:paraId="49B0ADFC" w14:textId="77777777" w:rsidTr="005D551E">
        <w:tc>
          <w:tcPr>
            <w:tcW w:w="2139" w:type="dxa"/>
          </w:tcPr>
          <w:p w14:paraId="73694B85" w14:textId="77777777" w:rsidR="003708C9" w:rsidRPr="00B03B9B" w:rsidRDefault="003708C9" w:rsidP="003708C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9831060" w14:textId="77777777" w:rsidR="003708C9" w:rsidRPr="00B03B9B" w:rsidRDefault="003708C9" w:rsidP="003708C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2417EB73" w14:textId="16EC0380" w:rsidR="003708C9" w:rsidRPr="00B03B9B" w:rsidRDefault="003708C9" w:rsidP="003708C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44B05393" w14:textId="68762165" w:rsidR="003708C9" w:rsidRPr="00B03B9B" w:rsidRDefault="003708C9" w:rsidP="003708C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B82FC1B" w14:textId="23FAD2CF" w:rsidR="003708C9" w:rsidRPr="00B03B9B" w:rsidRDefault="003708C9" w:rsidP="003708C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B0E5926" w14:textId="2BCAF3E1" w:rsidR="003708C9" w:rsidRPr="00B03B9B" w:rsidRDefault="003708C9" w:rsidP="003708C9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07EC944" w14:textId="2871AB72" w:rsidR="003708C9" w:rsidRPr="00B03B9B" w:rsidRDefault="003708C9" w:rsidP="003708C9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double" w:sz="4" w:space="0" w:color="auto"/>
            </w:tcBorders>
          </w:tcPr>
          <w:p w14:paraId="7AFC13F6" w14:textId="38A6A8DD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723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908</w:t>
            </w:r>
          </w:p>
        </w:tc>
        <w:tc>
          <w:tcPr>
            <w:tcW w:w="86" w:type="dxa"/>
          </w:tcPr>
          <w:p w14:paraId="3396B18A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double" w:sz="4" w:space="0" w:color="auto"/>
            </w:tcBorders>
          </w:tcPr>
          <w:p w14:paraId="3725C7A3" w14:textId="59D5BC67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523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470</w:t>
            </w:r>
          </w:p>
        </w:tc>
        <w:tc>
          <w:tcPr>
            <w:tcW w:w="92" w:type="dxa"/>
          </w:tcPr>
          <w:p w14:paraId="3F687D26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695F8D7" w14:textId="29CA250F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429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348</w:t>
            </w:r>
          </w:p>
        </w:tc>
        <w:tc>
          <w:tcPr>
            <w:tcW w:w="90" w:type="dxa"/>
          </w:tcPr>
          <w:p w14:paraId="6278285F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6B19D4D" w14:textId="564984A6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399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707</w:t>
            </w:r>
          </w:p>
        </w:tc>
        <w:tc>
          <w:tcPr>
            <w:tcW w:w="630" w:type="dxa"/>
          </w:tcPr>
          <w:p w14:paraId="56EC762D" w14:textId="0019FF5C" w:rsidR="003708C9" w:rsidRPr="00B03B9B" w:rsidRDefault="003708C9" w:rsidP="003708C9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87E8912" w14:textId="0D909E6A" w:rsidR="003708C9" w:rsidRPr="00B03B9B" w:rsidRDefault="003708C9" w:rsidP="003708C9">
            <w:pPr>
              <w:tabs>
                <w:tab w:val="decimal" w:pos="340"/>
              </w:tabs>
              <w:spacing w:line="200" w:lineRule="exact"/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double" w:sz="4" w:space="0" w:color="auto"/>
            </w:tcBorders>
          </w:tcPr>
          <w:p w14:paraId="395D4085" w14:textId="4D47685C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704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568</w:t>
            </w:r>
          </w:p>
        </w:tc>
        <w:tc>
          <w:tcPr>
            <w:tcW w:w="90" w:type="dxa"/>
          </w:tcPr>
          <w:p w14:paraId="49810502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</w:tcPr>
          <w:p w14:paraId="75A9FDA2" w14:textId="58574F3C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504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</w:p>
        </w:tc>
        <w:tc>
          <w:tcPr>
            <w:tcW w:w="90" w:type="dxa"/>
          </w:tcPr>
          <w:p w14:paraId="15741CE0" w14:textId="77777777" w:rsidR="003708C9" w:rsidRPr="00B03B9B" w:rsidRDefault="003708C9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double" w:sz="4" w:space="0" w:color="auto"/>
            </w:tcBorders>
          </w:tcPr>
          <w:p w14:paraId="22847BF1" w14:textId="13F70E76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339</w:t>
            </w:r>
            <w:r w:rsidR="0031172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438</w:t>
            </w:r>
          </w:p>
        </w:tc>
        <w:tc>
          <w:tcPr>
            <w:tcW w:w="90" w:type="dxa"/>
          </w:tcPr>
          <w:p w14:paraId="4F9399BA" w14:textId="77777777" w:rsidR="003708C9" w:rsidRPr="00B03B9B" w:rsidRDefault="003708C9" w:rsidP="003708C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7D51DB" w14:textId="7CB1D19E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296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117</w:t>
            </w:r>
          </w:p>
        </w:tc>
        <w:tc>
          <w:tcPr>
            <w:tcW w:w="80" w:type="dxa"/>
          </w:tcPr>
          <w:p w14:paraId="1EBA1DDF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18A949" w14:textId="0D0AC269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35</w:t>
            </w:r>
            <w:r w:rsidR="009222AC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353</w:t>
            </w:r>
          </w:p>
        </w:tc>
        <w:tc>
          <w:tcPr>
            <w:tcW w:w="86" w:type="dxa"/>
            <w:gridSpan w:val="2"/>
          </w:tcPr>
          <w:p w14:paraId="7E2334FA" w14:textId="77777777" w:rsidR="003708C9" w:rsidRPr="00B03B9B" w:rsidRDefault="003708C9" w:rsidP="003708C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uble" w:sz="4" w:space="0" w:color="auto"/>
            </w:tcBorders>
          </w:tcPr>
          <w:p w14:paraId="27B44465" w14:textId="001009CF" w:rsidR="003708C9" w:rsidRPr="00B03B9B" w:rsidRDefault="00A059D1" w:rsidP="003708C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  <w:r w:rsidR="003708C9"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6"/>
                <w:szCs w:val="16"/>
                <w:lang w:val="en-US"/>
              </w:rPr>
              <w:t>513</w:t>
            </w:r>
          </w:p>
        </w:tc>
      </w:tr>
    </w:tbl>
    <w:p w14:paraId="6E40E7A3" w14:textId="77777777" w:rsidR="00F5604D" w:rsidRPr="00B03B9B" w:rsidRDefault="00F5604D" w:rsidP="00CD5233">
      <w:pPr>
        <w:tabs>
          <w:tab w:val="left" w:pos="900"/>
        </w:tabs>
        <w:ind w:left="270"/>
        <w:rPr>
          <w:rFonts w:ascii="Angsana New" w:hAnsi="Angsana New" w:cs="Angsana New"/>
          <w:sz w:val="32"/>
          <w:szCs w:val="32"/>
          <w:lang w:val="en-US"/>
        </w:rPr>
      </w:pPr>
    </w:p>
    <w:p w14:paraId="45CC43C4" w14:textId="79A9B0BC" w:rsidR="00CD5233" w:rsidRPr="00B03B9B" w:rsidRDefault="002E654A" w:rsidP="00CD5233">
      <w:pPr>
        <w:tabs>
          <w:tab w:val="left" w:pos="900"/>
        </w:tabs>
        <w:ind w:left="360"/>
        <w:rPr>
          <w:rFonts w:ascii="Angsana New" w:hAnsi="Angsana New" w:cs="Angsana New"/>
          <w:sz w:val="32"/>
          <w:szCs w:val="32"/>
          <w:cs/>
          <w:lang w:val="en-US"/>
        </w:rPr>
        <w:sectPr w:rsidR="00CD5233" w:rsidRPr="00B03B9B" w:rsidSect="00CD523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6838" w:h="11906" w:orient="landscape"/>
          <w:pgMar w:top="1440" w:right="1008" w:bottom="720" w:left="1008" w:header="864" w:footer="432" w:gutter="0"/>
          <w:paperSrc w:first="7" w:other="7"/>
          <w:cols w:space="720"/>
          <w:docGrid w:linePitch="360"/>
        </w:sectPr>
      </w:pPr>
      <w:r w:rsidRPr="00B03B9B">
        <w:rPr>
          <w:rFonts w:ascii="Angsana New" w:hAnsi="Angsana New" w:cs="Angsana New"/>
          <w:sz w:val="16"/>
          <w:szCs w:val="16"/>
          <w:lang w:val="en-US"/>
        </w:rPr>
        <w:t xml:space="preserve">* </w:t>
      </w:r>
      <w:r w:rsidRPr="00B03B9B">
        <w:rPr>
          <w:rFonts w:ascii="Angsana New" w:hAnsi="Angsana New" w:cs="Angsana New" w:hint="cs"/>
          <w:sz w:val="16"/>
          <w:szCs w:val="16"/>
          <w:cs/>
          <w:lang w:val="en-US"/>
        </w:rPr>
        <w:t xml:space="preserve">ในระหว่างไตรมาส </w:t>
      </w:r>
      <w:r w:rsidR="00A059D1" w:rsidRPr="00B03B9B">
        <w:rPr>
          <w:rFonts w:ascii="Angsana New" w:hAnsi="Angsana New" w:cs="Angsana New"/>
          <w:sz w:val="16"/>
          <w:szCs w:val="16"/>
          <w:lang w:val="en-US"/>
        </w:rPr>
        <w:t>2</w:t>
      </w:r>
      <w:r w:rsidRPr="00B03B9B">
        <w:rPr>
          <w:rFonts w:ascii="Angsana New" w:hAnsi="Angsana New" w:cs="Angsana New"/>
          <w:sz w:val="16"/>
          <w:szCs w:val="16"/>
          <w:lang w:val="en-US"/>
        </w:rPr>
        <w:t xml:space="preserve"> </w:t>
      </w:r>
      <w:r w:rsidRPr="00B03B9B">
        <w:rPr>
          <w:rFonts w:ascii="Angsana New" w:hAnsi="Angsana New" w:cs="Angsana New" w:hint="cs"/>
          <w:sz w:val="16"/>
          <w:szCs w:val="16"/>
          <w:cs/>
          <w:lang w:val="en-US"/>
        </w:rPr>
        <w:t xml:space="preserve">ปี </w:t>
      </w:r>
      <w:r w:rsidR="00A059D1" w:rsidRPr="00B03B9B">
        <w:rPr>
          <w:rFonts w:ascii="Angsana New" w:hAnsi="Angsana New" w:cs="Angsana New"/>
          <w:sz w:val="16"/>
          <w:szCs w:val="16"/>
          <w:lang w:val="en-US"/>
        </w:rPr>
        <w:t>2568</w:t>
      </w:r>
      <w:r w:rsidRPr="00B03B9B">
        <w:rPr>
          <w:rFonts w:ascii="Angsana New" w:hAnsi="Angsana New" w:cs="Angsana New"/>
          <w:sz w:val="16"/>
          <w:szCs w:val="16"/>
          <w:lang w:val="en-US"/>
        </w:rPr>
        <w:t xml:space="preserve"> </w:t>
      </w:r>
      <w:r w:rsidRPr="00B03B9B">
        <w:rPr>
          <w:rFonts w:ascii="Angsana New" w:hAnsi="Angsana New" w:cs="Angsana New" w:hint="cs"/>
          <w:sz w:val="16"/>
          <w:szCs w:val="16"/>
          <w:cs/>
          <w:lang w:val="en-US"/>
        </w:rPr>
        <w:t>บริษัทเปลี่ยนแปลงกรรมการส่งผลให้</w:t>
      </w:r>
      <w:r w:rsidRPr="00B03B9B">
        <w:rPr>
          <w:rFonts w:ascii="Angsana New" w:hAnsi="Angsana New" w:cs="Angsana New"/>
          <w:sz w:val="16"/>
          <w:szCs w:val="16"/>
          <w:cs/>
          <w:lang w:val="en-US"/>
        </w:rPr>
        <w:t>บริษัท เอสอาร์พี นานาไซ จำกัด</w:t>
      </w:r>
      <w:r w:rsidRPr="00B03B9B">
        <w:rPr>
          <w:rFonts w:ascii="Angsana New" w:hAnsi="Angsana New" w:cs="Angsana New" w:hint="cs"/>
          <w:sz w:val="16"/>
          <w:szCs w:val="16"/>
          <w:cs/>
          <w:lang w:val="en-US"/>
        </w:rPr>
        <w:t xml:space="preserve"> </w:t>
      </w:r>
      <w:r w:rsidRPr="00B03B9B">
        <w:rPr>
          <w:rFonts w:ascii="Angsana New" w:hAnsi="Angsana New" w:cs="Angsana New"/>
          <w:sz w:val="16"/>
          <w:szCs w:val="16"/>
          <w:cs/>
          <w:lang w:val="en-US"/>
        </w:rPr>
        <w:t>ซึ่งมีลักษณะความสัมพันธ์โดยมีกรรมการร่วมกัน ไม่ถือเป็นบริษัทที่เกี่ยวข้องกัน</w:t>
      </w:r>
    </w:p>
    <w:p w14:paraId="4850876D" w14:textId="1E6AE456" w:rsidR="00CD5233" w:rsidRPr="00B03B9B" w:rsidRDefault="00A059D1" w:rsidP="00CD5233">
      <w:pPr>
        <w:pStyle w:val="BodyText3"/>
        <w:ind w:left="547" w:hanging="547"/>
        <w:rPr>
          <w:rFonts w:ascii="Angsana New" w:hAnsi="Angsana New" w:cs="Angsana New"/>
          <w:b/>
          <w:bCs/>
          <w:cs/>
        </w:rPr>
      </w:pPr>
      <w:r w:rsidRPr="00B03B9B">
        <w:rPr>
          <w:rFonts w:ascii="Angsana New" w:hAnsi="Angsana New" w:cs="Angsana New"/>
          <w:b/>
          <w:bCs/>
          <w:lang w:val="en-US"/>
        </w:rPr>
        <w:lastRenderedPageBreak/>
        <w:t>11</w:t>
      </w:r>
      <w:r w:rsidR="00CD5233" w:rsidRPr="00B03B9B">
        <w:rPr>
          <w:rFonts w:ascii="Angsana New" w:hAnsi="Angsana New" w:cs="Angsana New"/>
          <w:b/>
          <w:bCs/>
          <w:cs/>
        </w:rPr>
        <w:t>.</w:t>
      </w:r>
      <w:r w:rsidR="00CD5233" w:rsidRPr="00B03B9B">
        <w:rPr>
          <w:rFonts w:ascii="Angsana New" w:hAnsi="Angsana New" w:cs="Angsana New"/>
          <w:b/>
          <w:bCs/>
          <w:cs/>
        </w:rPr>
        <w:tab/>
        <w:t>เงินลงทุนในบริษัทย่อย</w:t>
      </w:r>
    </w:p>
    <w:p w14:paraId="5468368A" w14:textId="23D9588A" w:rsidR="00CD5233" w:rsidRPr="00B03B9B" w:rsidRDefault="00CD5233" w:rsidP="00CD5233">
      <w:pPr>
        <w:ind w:left="540"/>
        <w:jc w:val="both"/>
        <w:rPr>
          <w:rFonts w:ascii="Angsana New" w:hAnsi="Angsana New" w:cs="Angsana New"/>
          <w:b/>
          <w:bCs/>
          <w:sz w:val="24"/>
          <w:szCs w:val="24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>เงินลงทุน</w:t>
      </w:r>
      <w:r w:rsidRPr="00B03B9B">
        <w:rPr>
          <w:rFonts w:ascii="Angsana New" w:hAnsi="Angsana New" w:cs="Angsana New" w:hint="cs"/>
          <w:sz w:val="32"/>
          <w:szCs w:val="32"/>
          <w:cs/>
        </w:rPr>
        <w:t>ในบริษัทย่อย</w:t>
      </w:r>
      <w:r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B03B9B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3D013316" w14:textId="77777777" w:rsidR="00CD5233" w:rsidRPr="00B03B9B" w:rsidRDefault="00CD5233" w:rsidP="00CD5233">
      <w:pPr>
        <w:ind w:left="540" w:hanging="540"/>
        <w:jc w:val="right"/>
        <w:rPr>
          <w:rFonts w:ascii="Angsana New" w:hAnsi="Angsana New" w:cs="Angsana New"/>
          <w:b/>
          <w:bCs/>
          <w:sz w:val="18"/>
          <w:szCs w:val="18"/>
          <w:cs/>
        </w:rPr>
      </w:pPr>
      <w:r w:rsidRPr="00B03B9B">
        <w:rPr>
          <w:rFonts w:ascii="Angsana New" w:hAnsi="Angsana New" w:cs="Angsana New" w:hint="cs"/>
          <w:b/>
          <w:bCs/>
          <w:sz w:val="18"/>
          <w:szCs w:val="18"/>
          <w:cs/>
        </w:rPr>
        <w:t xml:space="preserve">   </w:t>
      </w:r>
      <w:r w:rsidRPr="00B03B9B">
        <w:rPr>
          <w:rFonts w:ascii="Angsana New" w:hAnsi="Angsana New" w:cs="Angsana New"/>
          <w:b/>
          <w:bCs/>
          <w:sz w:val="18"/>
          <w:szCs w:val="18"/>
          <w:cs/>
        </w:rPr>
        <w:t>หน่วย : 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720"/>
        <w:gridCol w:w="540"/>
        <w:gridCol w:w="810"/>
        <w:gridCol w:w="720"/>
        <w:gridCol w:w="630"/>
        <w:gridCol w:w="450"/>
        <w:gridCol w:w="900"/>
        <w:gridCol w:w="20"/>
        <w:gridCol w:w="790"/>
        <w:gridCol w:w="20"/>
        <w:gridCol w:w="700"/>
        <w:gridCol w:w="20"/>
        <w:gridCol w:w="700"/>
      </w:tblGrid>
      <w:tr w:rsidR="00CD5233" w:rsidRPr="00B03B9B" w14:paraId="4807BBD0" w14:textId="77777777" w:rsidTr="009173E1">
        <w:trPr>
          <w:cantSplit/>
        </w:trPr>
        <w:tc>
          <w:tcPr>
            <w:tcW w:w="2610" w:type="dxa"/>
            <w:gridSpan w:val="2"/>
          </w:tcPr>
          <w:p w14:paraId="72119C7E" w14:textId="77777777" w:rsidR="00CD5233" w:rsidRPr="00B03B9B" w:rsidRDefault="00CD5233" w:rsidP="009173E1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50" w:type="dxa"/>
            <w:gridSpan w:val="2"/>
          </w:tcPr>
          <w:p w14:paraId="28AD953F" w14:textId="77777777" w:rsidR="00CD5233" w:rsidRPr="00B03B9B" w:rsidRDefault="00CD5233" w:rsidP="009173E1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264354F3" w14:textId="77777777" w:rsidR="00CD5233" w:rsidRPr="00B03B9B" w:rsidRDefault="00CD5233" w:rsidP="009173E1">
            <w:pPr>
              <w:snapToGrid w:val="0"/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gridSpan w:val="2"/>
          </w:tcPr>
          <w:p w14:paraId="001EB790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สัดส่วนการถือหุ้น</w:t>
            </w:r>
          </w:p>
        </w:tc>
        <w:tc>
          <w:tcPr>
            <w:tcW w:w="1710" w:type="dxa"/>
            <w:gridSpan w:val="3"/>
          </w:tcPr>
          <w:p w14:paraId="3574B527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  <w:tc>
          <w:tcPr>
            <w:tcW w:w="20" w:type="dxa"/>
          </w:tcPr>
          <w:p w14:paraId="59566898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20" w:type="dxa"/>
            <w:gridSpan w:val="3"/>
          </w:tcPr>
          <w:p w14:paraId="62F765C2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</w:tr>
      <w:tr w:rsidR="00CD5233" w:rsidRPr="00B03B9B" w14:paraId="51B1CDF9" w14:textId="77777777" w:rsidTr="009173E1">
        <w:trPr>
          <w:cantSplit/>
        </w:trPr>
        <w:tc>
          <w:tcPr>
            <w:tcW w:w="1890" w:type="dxa"/>
          </w:tcPr>
          <w:p w14:paraId="6BBCE976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260" w:type="dxa"/>
            <w:gridSpan w:val="2"/>
          </w:tcPr>
          <w:p w14:paraId="495537F9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ประเภทกิจการ</w:t>
            </w:r>
          </w:p>
        </w:tc>
        <w:tc>
          <w:tcPr>
            <w:tcW w:w="1530" w:type="dxa"/>
            <w:gridSpan w:val="2"/>
          </w:tcPr>
          <w:p w14:paraId="655118B5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080" w:type="dxa"/>
            <w:gridSpan w:val="2"/>
          </w:tcPr>
          <w:p w14:paraId="732DBC01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1710" w:type="dxa"/>
            <w:gridSpan w:val="3"/>
          </w:tcPr>
          <w:p w14:paraId="3C9273EA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วิธีราคาทุน</w:t>
            </w:r>
          </w:p>
        </w:tc>
        <w:tc>
          <w:tcPr>
            <w:tcW w:w="20" w:type="dxa"/>
          </w:tcPr>
          <w:p w14:paraId="5975B418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20" w:type="dxa"/>
            <w:gridSpan w:val="3"/>
          </w:tcPr>
          <w:p w14:paraId="138ADFA1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เงินปันผลรับ</w:t>
            </w:r>
          </w:p>
        </w:tc>
      </w:tr>
      <w:tr w:rsidR="00CD5233" w:rsidRPr="00B03B9B" w14:paraId="46E4763E" w14:textId="77777777" w:rsidTr="009173E1">
        <w:tc>
          <w:tcPr>
            <w:tcW w:w="1890" w:type="dxa"/>
          </w:tcPr>
          <w:p w14:paraId="2D37A2EC" w14:textId="77777777" w:rsidR="00CD5233" w:rsidRPr="00B03B9B" w:rsidRDefault="00CD5233" w:rsidP="009173E1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gridSpan w:val="2"/>
          </w:tcPr>
          <w:p w14:paraId="4A720CED" w14:textId="77777777" w:rsidR="00CD5233" w:rsidRPr="00B03B9B" w:rsidRDefault="00CD5233" w:rsidP="009173E1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466CE18" w14:textId="326670A5" w:rsidR="00CD5233" w:rsidRPr="00B03B9B" w:rsidRDefault="00A059D1" w:rsidP="009173E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2568</w:t>
            </w:r>
          </w:p>
        </w:tc>
        <w:tc>
          <w:tcPr>
            <w:tcW w:w="720" w:type="dxa"/>
          </w:tcPr>
          <w:p w14:paraId="46FD3B12" w14:textId="10AEB1DF" w:rsidR="00CD5233" w:rsidRPr="00B03B9B" w:rsidRDefault="00A059D1" w:rsidP="009173E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630" w:type="dxa"/>
          </w:tcPr>
          <w:p w14:paraId="7BCFFEE5" w14:textId="4DBE6CF8" w:rsidR="00CD5233" w:rsidRPr="00B03B9B" w:rsidRDefault="00A059D1" w:rsidP="009173E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2568</w:t>
            </w:r>
          </w:p>
        </w:tc>
        <w:tc>
          <w:tcPr>
            <w:tcW w:w="450" w:type="dxa"/>
          </w:tcPr>
          <w:p w14:paraId="7572A3D4" w14:textId="73CF282F" w:rsidR="00CD5233" w:rsidRPr="00B03B9B" w:rsidRDefault="00A059D1" w:rsidP="009173E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900" w:type="dxa"/>
          </w:tcPr>
          <w:p w14:paraId="4A03F9F8" w14:textId="1B129C43" w:rsidR="00CD5233" w:rsidRPr="00B03B9B" w:rsidRDefault="00A059D1" w:rsidP="009173E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2568</w:t>
            </w:r>
          </w:p>
        </w:tc>
        <w:tc>
          <w:tcPr>
            <w:tcW w:w="20" w:type="dxa"/>
          </w:tcPr>
          <w:p w14:paraId="159985F9" w14:textId="77777777" w:rsidR="00CD5233" w:rsidRPr="00B03B9B" w:rsidRDefault="00CD5233" w:rsidP="009173E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0" w:type="dxa"/>
          </w:tcPr>
          <w:p w14:paraId="3DB563FE" w14:textId="220B0ABD" w:rsidR="00CD5233" w:rsidRPr="00B03B9B" w:rsidRDefault="00A059D1" w:rsidP="009173E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20" w:type="dxa"/>
          </w:tcPr>
          <w:p w14:paraId="72C9EC80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4782D38D" w14:textId="34AA0F95" w:rsidR="00CD5233" w:rsidRPr="00B03B9B" w:rsidRDefault="00A059D1" w:rsidP="009173E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2568</w:t>
            </w:r>
          </w:p>
        </w:tc>
        <w:tc>
          <w:tcPr>
            <w:tcW w:w="20" w:type="dxa"/>
          </w:tcPr>
          <w:p w14:paraId="00FA952E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2839A7BB" w14:textId="679690A0" w:rsidR="00CD5233" w:rsidRPr="00B03B9B" w:rsidRDefault="00A059D1" w:rsidP="009173E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2567</w:t>
            </w:r>
          </w:p>
        </w:tc>
      </w:tr>
      <w:tr w:rsidR="00CD5233" w:rsidRPr="00B03B9B" w14:paraId="7E492E0A" w14:textId="77777777" w:rsidTr="009173E1">
        <w:tc>
          <w:tcPr>
            <w:tcW w:w="1890" w:type="dxa"/>
          </w:tcPr>
          <w:p w14:paraId="45990E8A" w14:textId="77777777" w:rsidR="00CD5233" w:rsidRPr="00B03B9B" w:rsidRDefault="00CD5233" w:rsidP="009173E1">
            <w:pPr>
              <w:ind w:left="360" w:right="90" w:hanging="288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1BCF9668" w14:textId="77777777" w:rsidR="00CD5233" w:rsidRPr="00B03B9B" w:rsidRDefault="00CD5233" w:rsidP="009173E1">
            <w:pPr>
              <w:snapToGrid w:val="0"/>
              <w:ind w:left="18" w:right="-18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05C9D832" w14:textId="77777777" w:rsidR="00CD5233" w:rsidRPr="00B03B9B" w:rsidRDefault="00CD5233" w:rsidP="009173E1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2B77A36C" w14:textId="77777777" w:rsidR="00CD5233" w:rsidRPr="00B03B9B" w:rsidRDefault="00CD5233" w:rsidP="009173E1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27C534FC" w14:textId="77777777" w:rsidR="00CD5233" w:rsidRPr="00B03B9B" w:rsidRDefault="00CD5233" w:rsidP="009173E1">
            <w:pPr>
              <w:snapToGrid w:val="0"/>
              <w:ind w:right="54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450" w:type="dxa"/>
          </w:tcPr>
          <w:p w14:paraId="538E7DB7" w14:textId="77777777" w:rsidR="00CD5233" w:rsidRPr="00B03B9B" w:rsidRDefault="00CD5233" w:rsidP="009173E1">
            <w:pPr>
              <w:snapToGrid w:val="0"/>
              <w:ind w:right="54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1C79AAFA" w14:textId="77777777" w:rsidR="00CD5233" w:rsidRPr="00B03B9B" w:rsidRDefault="00CD5233" w:rsidP="009173E1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0" w:type="dxa"/>
          </w:tcPr>
          <w:p w14:paraId="02A0F5F7" w14:textId="77777777" w:rsidR="00CD5233" w:rsidRPr="00B03B9B" w:rsidRDefault="00CD5233" w:rsidP="009173E1">
            <w:pPr>
              <w:snapToGrid w:val="0"/>
              <w:ind w:left="-54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0" w:type="dxa"/>
          </w:tcPr>
          <w:p w14:paraId="7408C098" w14:textId="77777777" w:rsidR="00CD5233" w:rsidRPr="00B03B9B" w:rsidRDefault="00CD5233" w:rsidP="009173E1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0" w:type="dxa"/>
          </w:tcPr>
          <w:p w14:paraId="0ED18C72" w14:textId="77777777" w:rsidR="00CD5233" w:rsidRPr="00B03B9B" w:rsidRDefault="00CD5233" w:rsidP="009173E1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00" w:type="dxa"/>
          </w:tcPr>
          <w:p w14:paraId="1805BA52" w14:textId="77777777" w:rsidR="00CD5233" w:rsidRPr="00B03B9B" w:rsidRDefault="00CD5233" w:rsidP="009173E1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0" w:type="dxa"/>
          </w:tcPr>
          <w:p w14:paraId="2EC9AB84" w14:textId="77777777" w:rsidR="00CD5233" w:rsidRPr="00B03B9B" w:rsidRDefault="00CD5233" w:rsidP="009173E1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00" w:type="dxa"/>
          </w:tcPr>
          <w:p w14:paraId="09C5A49F" w14:textId="77777777" w:rsidR="00CD5233" w:rsidRPr="00B03B9B" w:rsidRDefault="00CD5233" w:rsidP="009173E1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50182A" w:rsidRPr="00B03B9B" w14:paraId="723DC333" w14:textId="77777777" w:rsidTr="009173E1">
        <w:tc>
          <w:tcPr>
            <w:tcW w:w="1890" w:type="dxa"/>
          </w:tcPr>
          <w:p w14:paraId="5878445F" w14:textId="77777777" w:rsidR="0050182A" w:rsidRPr="00B03B9B" w:rsidRDefault="0050182A" w:rsidP="0050182A">
            <w:pPr>
              <w:ind w:left="540" w:right="-180" w:hanging="32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cs/>
              </w:rPr>
              <w:t>บริษัท วาโก้ศรีราชา จำกัด</w:t>
            </w:r>
          </w:p>
        </w:tc>
        <w:tc>
          <w:tcPr>
            <w:tcW w:w="1260" w:type="dxa"/>
            <w:gridSpan w:val="2"/>
          </w:tcPr>
          <w:p w14:paraId="18E3CB67" w14:textId="77777777" w:rsidR="0050182A" w:rsidRPr="00B03B9B" w:rsidRDefault="0050182A" w:rsidP="0050182A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810" w:type="dxa"/>
          </w:tcPr>
          <w:p w14:paraId="75FEEE8E" w14:textId="34BFBC17" w:rsidR="0050182A" w:rsidRPr="00B03B9B" w:rsidRDefault="00A059D1" w:rsidP="0050182A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20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</w:tcPr>
          <w:p w14:paraId="5012AA02" w14:textId="174E0B76" w:rsidR="0050182A" w:rsidRPr="00B03B9B" w:rsidRDefault="00A059D1" w:rsidP="0050182A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20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630" w:type="dxa"/>
          </w:tcPr>
          <w:p w14:paraId="7710E245" w14:textId="4C63ED3A" w:rsidR="0050182A" w:rsidRPr="00B03B9B" w:rsidRDefault="00A059D1" w:rsidP="0050182A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96</w:t>
            </w:r>
          </w:p>
        </w:tc>
        <w:tc>
          <w:tcPr>
            <w:tcW w:w="450" w:type="dxa"/>
          </w:tcPr>
          <w:p w14:paraId="5DC55F36" w14:textId="1EA4F2D3" w:rsidR="0050182A" w:rsidRPr="00B03B9B" w:rsidRDefault="00A059D1" w:rsidP="0050182A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96</w:t>
            </w:r>
          </w:p>
        </w:tc>
        <w:tc>
          <w:tcPr>
            <w:tcW w:w="900" w:type="dxa"/>
          </w:tcPr>
          <w:p w14:paraId="77E2750D" w14:textId="5F8AA873" w:rsidR="0050182A" w:rsidRPr="00B03B9B" w:rsidRDefault="00A059D1" w:rsidP="00135CA9">
            <w:pPr>
              <w:tabs>
                <w:tab w:val="decimal" w:pos="80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22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051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627</w:t>
            </w:r>
          </w:p>
        </w:tc>
        <w:tc>
          <w:tcPr>
            <w:tcW w:w="20" w:type="dxa"/>
          </w:tcPr>
          <w:p w14:paraId="45B17D24" w14:textId="77777777" w:rsidR="0050182A" w:rsidRPr="00B03B9B" w:rsidRDefault="0050182A" w:rsidP="0050182A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</w:tcPr>
          <w:p w14:paraId="451AAD03" w14:textId="26CDFFCC" w:rsidR="0050182A" w:rsidRPr="00B03B9B" w:rsidRDefault="00A059D1" w:rsidP="0050182A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22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051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627</w:t>
            </w:r>
          </w:p>
        </w:tc>
        <w:tc>
          <w:tcPr>
            <w:tcW w:w="20" w:type="dxa"/>
          </w:tcPr>
          <w:p w14:paraId="2B6C2B40" w14:textId="77777777" w:rsidR="0050182A" w:rsidRPr="00B03B9B" w:rsidRDefault="0050182A" w:rsidP="0050182A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6FC403F3" w14:textId="60D264C0" w:rsidR="0050182A" w:rsidRPr="00B03B9B" w:rsidRDefault="00A059D1" w:rsidP="0050182A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1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100</w:t>
            </w:r>
          </w:p>
        </w:tc>
        <w:tc>
          <w:tcPr>
            <w:tcW w:w="20" w:type="dxa"/>
          </w:tcPr>
          <w:p w14:paraId="4DD868FA" w14:textId="77777777" w:rsidR="0050182A" w:rsidRPr="00B03B9B" w:rsidRDefault="0050182A" w:rsidP="0050182A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024027A6" w14:textId="3FF18546" w:rsidR="0050182A" w:rsidRPr="00B03B9B" w:rsidRDefault="00A059D1" w:rsidP="0050182A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29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986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500</w:t>
            </w:r>
          </w:p>
        </w:tc>
      </w:tr>
      <w:tr w:rsidR="0050182A" w:rsidRPr="00B03B9B" w14:paraId="5909590B" w14:textId="77777777" w:rsidTr="009173E1">
        <w:tc>
          <w:tcPr>
            <w:tcW w:w="1890" w:type="dxa"/>
          </w:tcPr>
          <w:p w14:paraId="467668B3" w14:textId="77777777" w:rsidR="0050182A" w:rsidRPr="00B03B9B" w:rsidRDefault="0050182A" w:rsidP="0050182A">
            <w:pPr>
              <w:ind w:left="540" w:right="90" w:hanging="32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cs/>
              </w:rPr>
              <w:t>บริษัท วาโก้กบินทร์บุรี จำกัด</w:t>
            </w:r>
          </w:p>
        </w:tc>
        <w:tc>
          <w:tcPr>
            <w:tcW w:w="1260" w:type="dxa"/>
            <w:gridSpan w:val="2"/>
          </w:tcPr>
          <w:p w14:paraId="479B7E75" w14:textId="77777777" w:rsidR="0050182A" w:rsidRPr="00B03B9B" w:rsidRDefault="0050182A" w:rsidP="0050182A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810" w:type="dxa"/>
          </w:tcPr>
          <w:p w14:paraId="334F29C5" w14:textId="2DE6E066" w:rsidR="0050182A" w:rsidRPr="00B03B9B" w:rsidRDefault="00A059D1" w:rsidP="0050182A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50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</w:tcPr>
          <w:p w14:paraId="7F02272E" w14:textId="3C44FD74" w:rsidR="0050182A" w:rsidRPr="00B03B9B" w:rsidRDefault="00A059D1" w:rsidP="0050182A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50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630" w:type="dxa"/>
          </w:tcPr>
          <w:p w14:paraId="10A60DE5" w14:textId="0320C9C1" w:rsidR="0050182A" w:rsidRPr="00B03B9B" w:rsidRDefault="00A059D1" w:rsidP="0050182A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450" w:type="dxa"/>
          </w:tcPr>
          <w:p w14:paraId="4D6FB92C" w14:textId="7CAED09C" w:rsidR="0050182A" w:rsidRPr="00B03B9B" w:rsidRDefault="00A059D1" w:rsidP="0050182A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900" w:type="dxa"/>
          </w:tcPr>
          <w:p w14:paraId="521FA28D" w14:textId="6EEBB05B" w:rsidR="0050182A" w:rsidRPr="00B03B9B" w:rsidRDefault="00A059D1" w:rsidP="00135CA9">
            <w:pPr>
              <w:tabs>
                <w:tab w:val="decimal" w:pos="80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49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802</w:t>
            </w:r>
          </w:p>
        </w:tc>
        <w:tc>
          <w:tcPr>
            <w:tcW w:w="20" w:type="dxa"/>
          </w:tcPr>
          <w:p w14:paraId="22ABE5B3" w14:textId="77777777" w:rsidR="0050182A" w:rsidRPr="00B03B9B" w:rsidRDefault="0050182A" w:rsidP="0050182A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</w:tcPr>
          <w:p w14:paraId="3797BBC6" w14:textId="42E9B011" w:rsidR="0050182A" w:rsidRPr="00B03B9B" w:rsidRDefault="00A059D1" w:rsidP="0050182A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49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802</w:t>
            </w:r>
          </w:p>
        </w:tc>
        <w:tc>
          <w:tcPr>
            <w:tcW w:w="20" w:type="dxa"/>
          </w:tcPr>
          <w:p w14:paraId="530B7A2A" w14:textId="77777777" w:rsidR="0050182A" w:rsidRPr="00B03B9B" w:rsidRDefault="0050182A" w:rsidP="0050182A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7A5A71EC" w14:textId="6BA4D28E" w:rsidR="0050182A" w:rsidRPr="00B03B9B" w:rsidRDefault="00A059D1" w:rsidP="0050182A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4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960</w:t>
            </w:r>
          </w:p>
        </w:tc>
        <w:tc>
          <w:tcPr>
            <w:tcW w:w="20" w:type="dxa"/>
          </w:tcPr>
          <w:p w14:paraId="7AD174AD" w14:textId="77777777" w:rsidR="0050182A" w:rsidRPr="00B03B9B" w:rsidRDefault="0050182A" w:rsidP="0050182A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5075FA1F" w14:textId="754C3CD1" w:rsidR="0050182A" w:rsidRPr="00B03B9B" w:rsidRDefault="00A059D1" w:rsidP="0050182A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5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952</w:t>
            </w:r>
          </w:p>
        </w:tc>
      </w:tr>
      <w:tr w:rsidR="0050182A" w:rsidRPr="00B03B9B" w14:paraId="5D0FA8F8" w14:textId="77777777" w:rsidTr="009173E1">
        <w:tc>
          <w:tcPr>
            <w:tcW w:w="1890" w:type="dxa"/>
          </w:tcPr>
          <w:p w14:paraId="56A9D668" w14:textId="77777777" w:rsidR="0050182A" w:rsidRPr="00B03B9B" w:rsidRDefault="0050182A" w:rsidP="0050182A">
            <w:pPr>
              <w:ind w:left="540" w:right="90" w:hanging="32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cs/>
              </w:rPr>
              <w:t>บริษัท วาโก้ลำพูน  จำกัด</w:t>
            </w:r>
          </w:p>
        </w:tc>
        <w:tc>
          <w:tcPr>
            <w:tcW w:w="1260" w:type="dxa"/>
            <w:gridSpan w:val="2"/>
          </w:tcPr>
          <w:p w14:paraId="4C9344B3" w14:textId="77777777" w:rsidR="0050182A" w:rsidRPr="00B03B9B" w:rsidRDefault="0050182A" w:rsidP="0050182A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810" w:type="dxa"/>
          </w:tcPr>
          <w:p w14:paraId="48BF569A" w14:textId="778EC675" w:rsidR="0050182A" w:rsidRPr="00B03B9B" w:rsidRDefault="00A059D1" w:rsidP="0050182A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50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</w:tcPr>
          <w:p w14:paraId="6F6A2809" w14:textId="7CBFC60E" w:rsidR="0050182A" w:rsidRPr="00B03B9B" w:rsidRDefault="00A059D1" w:rsidP="0050182A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50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630" w:type="dxa"/>
          </w:tcPr>
          <w:p w14:paraId="568ED628" w14:textId="5B3B660A" w:rsidR="0050182A" w:rsidRPr="00B03B9B" w:rsidRDefault="00A059D1" w:rsidP="0050182A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450" w:type="dxa"/>
          </w:tcPr>
          <w:p w14:paraId="40BAA428" w14:textId="35F8AC69" w:rsidR="0050182A" w:rsidRPr="00B03B9B" w:rsidRDefault="00A059D1" w:rsidP="0050182A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900" w:type="dxa"/>
          </w:tcPr>
          <w:p w14:paraId="53387463" w14:textId="5FD03899" w:rsidR="0050182A" w:rsidRPr="00B03B9B" w:rsidRDefault="00A059D1" w:rsidP="00135CA9">
            <w:pPr>
              <w:tabs>
                <w:tab w:val="decimal" w:pos="80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49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823</w:t>
            </w:r>
          </w:p>
        </w:tc>
        <w:tc>
          <w:tcPr>
            <w:tcW w:w="20" w:type="dxa"/>
          </w:tcPr>
          <w:p w14:paraId="37D5DC59" w14:textId="77777777" w:rsidR="0050182A" w:rsidRPr="00B03B9B" w:rsidRDefault="0050182A" w:rsidP="0050182A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</w:tcPr>
          <w:p w14:paraId="227308C4" w14:textId="71DBFB6B" w:rsidR="0050182A" w:rsidRPr="00B03B9B" w:rsidRDefault="00A059D1" w:rsidP="0050182A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49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823</w:t>
            </w:r>
          </w:p>
        </w:tc>
        <w:tc>
          <w:tcPr>
            <w:tcW w:w="20" w:type="dxa"/>
          </w:tcPr>
          <w:p w14:paraId="32241727" w14:textId="77777777" w:rsidR="0050182A" w:rsidRPr="00B03B9B" w:rsidRDefault="0050182A" w:rsidP="0050182A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2D9905BE" w14:textId="28471AD3" w:rsidR="0050182A" w:rsidRPr="00B03B9B" w:rsidRDefault="00A059D1" w:rsidP="0050182A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7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952</w:t>
            </w:r>
          </w:p>
        </w:tc>
        <w:tc>
          <w:tcPr>
            <w:tcW w:w="20" w:type="dxa"/>
          </w:tcPr>
          <w:p w14:paraId="627E03F1" w14:textId="77777777" w:rsidR="0050182A" w:rsidRPr="00B03B9B" w:rsidRDefault="0050182A" w:rsidP="0050182A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176A1E0D" w14:textId="38CB05E7" w:rsidR="0050182A" w:rsidRPr="00B03B9B" w:rsidRDefault="00A059D1" w:rsidP="0050182A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2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982</w:t>
            </w:r>
          </w:p>
        </w:tc>
      </w:tr>
      <w:tr w:rsidR="0050182A" w:rsidRPr="00B03B9B" w14:paraId="3375A423" w14:textId="77777777" w:rsidTr="009173E1">
        <w:tc>
          <w:tcPr>
            <w:tcW w:w="1890" w:type="dxa"/>
          </w:tcPr>
          <w:p w14:paraId="3CD2208A" w14:textId="495E977A" w:rsidR="0050182A" w:rsidRPr="00B03B9B" w:rsidRDefault="0050182A" w:rsidP="0050182A">
            <w:pPr>
              <w:ind w:left="540" w:right="90" w:hanging="32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cs/>
              </w:rPr>
              <w:t xml:space="preserve">บริษัท โทรา </w:t>
            </w:r>
            <w:r w:rsidR="00A059D1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1010</w:t>
            </w:r>
            <w:r w:rsidRPr="00B03B9B">
              <w:rPr>
                <w:rFonts w:ascii="Angsana New" w:hAnsi="Angsana New" w:cs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260" w:type="dxa"/>
            <w:gridSpan w:val="2"/>
          </w:tcPr>
          <w:p w14:paraId="64371DEE" w14:textId="77777777" w:rsidR="0050182A" w:rsidRPr="00B03B9B" w:rsidRDefault="0050182A" w:rsidP="0050182A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cs/>
              </w:rPr>
              <w:t>จำหน่ายเสื้อผ้าสำเร็จรูป</w:t>
            </w:r>
          </w:p>
        </w:tc>
        <w:tc>
          <w:tcPr>
            <w:tcW w:w="810" w:type="dxa"/>
          </w:tcPr>
          <w:p w14:paraId="31841E76" w14:textId="2F81DDE0" w:rsidR="0050182A" w:rsidRPr="00B03B9B" w:rsidRDefault="00A059D1" w:rsidP="0050182A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50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</w:tcPr>
          <w:p w14:paraId="34915708" w14:textId="6F13123A" w:rsidR="0050182A" w:rsidRPr="00B03B9B" w:rsidRDefault="00A059D1" w:rsidP="0050182A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50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630" w:type="dxa"/>
          </w:tcPr>
          <w:p w14:paraId="46C4904B" w14:textId="7DC7F0FA" w:rsidR="0050182A" w:rsidRPr="00B03B9B" w:rsidRDefault="00A059D1" w:rsidP="0050182A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450" w:type="dxa"/>
          </w:tcPr>
          <w:p w14:paraId="7DE06489" w14:textId="4672DB0A" w:rsidR="0050182A" w:rsidRPr="00B03B9B" w:rsidRDefault="00A059D1" w:rsidP="0050182A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900" w:type="dxa"/>
          </w:tcPr>
          <w:p w14:paraId="247DCD10" w14:textId="2AC8BD93" w:rsidR="0050182A" w:rsidRPr="00B03B9B" w:rsidRDefault="00A059D1" w:rsidP="00135CA9">
            <w:pPr>
              <w:tabs>
                <w:tab w:val="decimal" w:pos="80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49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997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B03B9B">
              <w:rPr>
                <w:rFonts w:ascii="Angsana New" w:hAnsi="Angsana New" w:cs="Angsana New" w:hint="cs"/>
                <w:sz w:val="18"/>
                <w:szCs w:val="18"/>
                <w:lang w:val="en-US"/>
              </w:rPr>
              <w:t>645</w:t>
            </w:r>
          </w:p>
        </w:tc>
        <w:tc>
          <w:tcPr>
            <w:tcW w:w="20" w:type="dxa"/>
          </w:tcPr>
          <w:p w14:paraId="0930AADE" w14:textId="77777777" w:rsidR="0050182A" w:rsidRPr="00B03B9B" w:rsidRDefault="0050182A" w:rsidP="0050182A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</w:tcPr>
          <w:p w14:paraId="2B17C823" w14:textId="6D4E2613" w:rsidR="0050182A" w:rsidRPr="00B03B9B" w:rsidRDefault="00A059D1" w:rsidP="0050182A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49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997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B03B9B">
              <w:rPr>
                <w:rFonts w:ascii="Angsana New" w:hAnsi="Angsana New" w:cs="Angsana New" w:hint="cs"/>
                <w:sz w:val="18"/>
                <w:szCs w:val="18"/>
                <w:lang w:val="en-US"/>
              </w:rPr>
              <w:t>645</w:t>
            </w:r>
          </w:p>
        </w:tc>
        <w:tc>
          <w:tcPr>
            <w:tcW w:w="20" w:type="dxa"/>
          </w:tcPr>
          <w:p w14:paraId="4A65B71D" w14:textId="77777777" w:rsidR="0050182A" w:rsidRPr="00B03B9B" w:rsidRDefault="0050182A" w:rsidP="0050182A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3B2EA98E" w14:textId="4AB5B99B" w:rsidR="0050182A" w:rsidRPr="00B03B9B" w:rsidRDefault="0050182A" w:rsidP="0050182A">
            <w:pPr>
              <w:ind w:right="45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20" w:type="dxa"/>
          </w:tcPr>
          <w:p w14:paraId="082B7425" w14:textId="77777777" w:rsidR="0050182A" w:rsidRPr="00B03B9B" w:rsidRDefault="0050182A" w:rsidP="0050182A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061374D4" w14:textId="051E180A" w:rsidR="0050182A" w:rsidRPr="00B03B9B" w:rsidRDefault="00A059D1" w:rsidP="0050182A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599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960</w:t>
            </w:r>
          </w:p>
        </w:tc>
      </w:tr>
      <w:tr w:rsidR="0050182A" w:rsidRPr="00B03B9B" w14:paraId="771031B5" w14:textId="77777777" w:rsidTr="009173E1">
        <w:tc>
          <w:tcPr>
            <w:tcW w:w="1890" w:type="dxa"/>
          </w:tcPr>
          <w:p w14:paraId="43269241" w14:textId="77777777" w:rsidR="0050182A" w:rsidRPr="00B03B9B" w:rsidRDefault="0050182A" w:rsidP="0050182A">
            <w:pPr>
              <w:ind w:left="540" w:right="90" w:hanging="32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cs/>
              </w:rPr>
              <w:t>บริษัท วาโก้แม่สอด จำกัด</w:t>
            </w:r>
          </w:p>
        </w:tc>
        <w:tc>
          <w:tcPr>
            <w:tcW w:w="1260" w:type="dxa"/>
            <w:gridSpan w:val="2"/>
          </w:tcPr>
          <w:p w14:paraId="39C5A2A7" w14:textId="77777777" w:rsidR="0050182A" w:rsidRPr="00B03B9B" w:rsidRDefault="0050182A" w:rsidP="0050182A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810" w:type="dxa"/>
          </w:tcPr>
          <w:p w14:paraId="6DFDAEBE" w14:textId="7D5D22B1" w:rsidR="0050182A" w:rsidRPr="00B03B9B" w:rsidRDefault="00A059D1" w:rsidP="0050182A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20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</w:tcPr>
          <w:p w14:paraId="38259334" w14:textId="61DC262A" w:rsidR="0050182A" w:rsidRPr="00B03B9B" w:rsidRDefault="00A059D1" w:rsidP="0050182A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20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630" w:type="dxa"/>
          </w:tcPr>
          <w:p w14:paraId="148D0630" w14:textId="65F13A45" w:rsidR="0050182A" w:rsidRPr="00B03B9B" w:rsidRDefault="00A059D1" w:rsidP="0050182A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450" w:type="dxa"/>
          </w:tcPr>
          <w:p w14:paraId="0133202E" w14:textId="54D71BFF" w:rsidR="0050182A" w:rsidRPr="00B03B9B" w:rsidRDefault="00A059D1" w:rsidP="0050182A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900" w:type="dxa"/>
          </w:tcPr>
          <w:p w14:paraId="216635CB" w14:textId="378FEF31" w:rsidR="0050182A" w:rsidRPr="00B03B9B" w:rsidRDefault="00A059D1" w:rsidP="00135CA9">
            <w:pPr>
              <w:tabs>
                <w:tab w:val="decimal" w:pos="80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19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700</w:t>
            </w:r>
          </w:p>
        </w:tc>
        <w:tc>
          <w:tcPr>
            <w:tcW w:w="20" w:type="dxa"/>
          </w:tcPr>
          <w:p w14:paraId="692A5F3F" w14:textId="77777777" w:rsidR="0050182A" w:rsidRPr="00B03B9B" w:rsidRDefault="0050182A" w:rsidP="0050182A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</w:tcPr>
          <w:p w14:paraId="1994E990" w14:textId="5D509416" w:rsidR="0050182A" w:rsidRPr="00B03B9B" w:rsidRDefault="00A059D1" w:rsidP="0050182A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19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700</w:t>
            </w:r>
          </w:p>
        </w:tc>
        <w:tc>
          <w:tcPr>
            <w:tcW w:w="20" w:type="dxa"/>
          </w:tcPr>
          <w:p w14:paraId="00D10A3D" w14:textId="77777777" w:rsidR="0050182A" w:rsidRPr="00B03B9B" w:rsidRDefault="0050182A" w:rsidP="0050182A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6E82803A" w14:textId="389E4EC5" w:rsidR="0050182A" w:rsidRPr="00B03B9B" w:rsidRDefault="0050182A" w:rsidP="0050182A">
            <w:pPr>
              <w:ind w:right="45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20" w:type="dxa"/>
          </w:tcPr>
          <w:p w14:paraId="1F7E2882" w14:textId="77777777" w:rsidR="0050182A" w:rsidRPr="00B03B9B" w:rsidRDefault="0050182A" w:rsidP="0050182A">
            <w:pPr>
              <w:spacing w:line="200" w:lineRule="exact"/>
              <w:ind w:right="-17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45E4D6C6" w14:textId="52DA6769" w:rsidR="0050182A" w:rsidRPr="00B03B9B" w:rsidRDefault="0050182A" w:rsidP="0050182A">
            <w:pPr>
              <w:ind w:right="45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-</w:t>
            </w:r>
          </w:p>
        </w:tc>
      </w:tr>
      <w:tr w:rsidR="0050182A" w:rsidRPr="00B03B9B" w14:paraId="2B56DDF9" w14:textId="77777777" w:rsidTr="004D391D">
        <w:tc>
          <w:tcPr>
            <w:tcW w:w="1890" w:type="dxa"/>
          </w:tcPr>
          <w:p w14:paraId="434FED68" w14:textId="77777777" w:rsidR="0050182A" w:rsidRPr="00B03B9B" w:rsidRDefault="0050182A" w:rsidP="0050182A">
            <w:pPr>
              <w:ind w:left="540" w:right="90" w:hanging="32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cs/>
              </w:rPr>
              <w:t>บริษัท ภัทยากบินทร์บุรี จำกัด</w:t>
            </w:r>
          </w:p>
        </w:tc>
        <w:tc>
          <w:tcPr>
            <w:tcW w:w="1260" w:type="dxa"/>
            <w:gridSpan w:val="2"/>
          </w:tcPr>
          <w:p w14:paraId="6C5383F9" w14:textId="77777777" w:rsidR="0050182A" w:rsidRPr="00B03B9B" w:rsidRDefault="0050182A" w:rsidP="0050182A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810" w:type="dxa"/>
          </w:tcPr>
          <w:p w14:paraId="5AFAD573" w14:textId="029E3E69" w:rsidR="0050182A" w:rsidRPr="00B03B9B" w:rsidRDefault="00A059D1" w:rsidP="0050182A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20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</w:tcPr>
          <w:p w14:paraId="63DB8F7E" w14:textId="5095EAD5" w:rsidR="0050182A" w:rsidRPr="00B03B9B" w:rsidRDefault="00A059D1" w:rsidP="0050182A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20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630" w:type="dxa"/>
          </w:tcPr>
          <w:p w14:paraId="791CB222" w14:textId="4F932A69" w:rsidR="0050182A" w:rsidRPr="00B03B9B" w:rsidRDefault="00A059D1" w:rsidP="0050182A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450" w:type="dxa"/>
          </w:tcPr>
          <w:p w14:paraId="5CEAA8A1" w14:textId="5935FF3B" w:rsidR="0050182A" w:rsidRPr="00B03B9B" w:rsidRDefault="00A059D1" w:rsidP="0050182A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900" w:type="dxa"/>
          </w:tcPr>
          <w:p w14:paraId="31540015" w14:textId="58701EDA" w:rsidR="0050182A" w:rsidRPr="00B03B9B" w:rsidRDefault="00A059D1" w:rsidP="00135CA9">
            <w:pPr>
              <w:tabs>
                <w:tab w:val="decimal" w:pos="80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82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296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766</w:t>
            </w:r>
          </w:p>
        </w:tc>
        <w:tc>
          <w:tcPr>
            <w:tcW w:w="20" w:type="dxa"/>
          </w:tcPr>
          <w:p w14:paraId="7E93E610" w14:textId="77777777" w:rsidR="0050182A" w:rsidRPr="00B03B9B" w:rsidRDefault="0050182A" w:rsidP="0050182A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</w:tcPr>
          <w:p w14:paraId="0AEDFC1C" w14:textId="57E722E2" w:rsidR="0050182A" w:rsidRPr="00B03B9B" w:rsidRDefault="00A059D1" w:rsidP="0050182A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82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296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766</w:t>
            </w:r>
          </w:p>
        </w:tc>
        <w:tc>
          <w:tcPr>
            <w:tcW w:w="20" w:type="dxa"/>
          </w:tcPr>
          <w:p w14:paraId="66ED813B" w14:textId="77777777" w:rsidR="0050182A" w:rsidRPr="00B03B9B" w:rsidRDefault="0050182A" w:rsidP="0050182A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4083A414" w14:textId="36D124D0" w:rsidR="0050182A" w:rsidRPr="00B03B9B" w:rsidRDefault="00A059D1" w:rsidP="0050182A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4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399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934</w:t>
            </w:r>
          </w:p>
        </w:tc>
        <w:tc>
          <w:tcPr>
            <w:tcW w:w="20" w:type="dxa"/>
          </w:tcPr>
          <w:p w14:paraId="153A5F78" w14:textId="77777777" w:rsidR="0050182A" w:rsidRPr="00B03B9B" w:rsidRDefault="0050182A" w:rsidP="0050182A">
            <w:pPr>
              <w:spacing w:line="200" w:lineRule="exact"/>
              <w:ind w:right="-17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7B6D4E04" w14:textId="1565702A" w:rsidR="0050182A" w:rsidRPr="00B03B9B" w:rsidRDefault="00A059D1" w:rsidP="0050182A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13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399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799</w:t>
            </w:r>
          </w:p>
        </w:tc>
      </w:tr>
      <w:tr w:rsidR="0050182A" w:rsidRPr="00B03B9B" w14:paraId="27CD19F5" w14:textId="77777777" w:rsidTr="004D391D">
        <w:tc>
          <w:tcPr>
            <w:tcW w:w="1890" w:type="dxa"/>
          </w:tcPr>
          <w:p w14:paraId="3E8E704D" w14:textId="77777777" w:rsidR="0050182A" w:rsidRPr="00B03B9B" w:rsidRDefault="0050182A" w:rsidP="0050182A">
            <w:pPr>
              <w:ind w:left="720" w:right="90" w:hanging="369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รวมเงินลงทุนในบริษัทย่อย</w:t>
            </w:r>
          </w:p>
        </w:tc>
        <w:tc>
          <w:tcPr>
            <w:tcW w:w="1260" w:type="dxa"/>
            <w:gridSpan w:val="2"/>
          </w:tcPr>
          <w:p w14:paraId="79770173" w14:textId="77777777" w:rsidR="0050182A" w:rsidRPr="00B03B9B" w:rsidRDefault="0050182A" w:rsidP="0050182A">
            <w:pPr>
              <w:snapToGrid w:val="0"/>
              <w:ind w:left="90" w:right="-18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657FA3EB" w14:textId="77777777" w:rsidR="0050182A" w:rsidRPr="00B03B9B" w:rsidRDefault="0050182A" w:rsidP="0050182A">
            <w:pPr>
              <w:snapToGrid w:val="0"/>
              <w:ind w:right="162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6CC0540C" w14:textId="77777777" w:rsidR="0050182A" w:rsidRPr="00B03B9B" w:rsidRDefault="0050182A" w:rsidP="0050182A">
            <w:pPr>
              <w:snapToGrid w:val="0"/>
              <w:ind w:right="162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29653CDB" w14:textId="77777777" w:rsidR="0050182A" w:rsidRPr="00B03B9B" w:rsidRDefault="0050182A" w:rsidP="0050182A">
            <w:pPr>
              <w:snapToGrid w:val="0"/>
              <w:ind w:right="54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450" w:type="dxa"/>
          </w:tcPr>
          <w:p w14:paraId="2BDC7800" w14:textId="77777777" w:rsidR="0050182A" w:rsidRPr="00B03B9B" w:rsidRDefault="0050182A" w:rsidP="0050182A">
            <w:pPr>
              <w:snapToGrid w:val="0"/>
              <w:ind w:right="54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3F454B1" w14:textId="4AA38486" w:rsidR="0050182A" w:rsidRPr="00B03B9B" w:rsidRDefault="00A059D1" w:rsidP="00135CA9">
            <w:pPr>
              <w:tabs>
                <w:tab w:val="decimal" w:pos="80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274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345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363</w:t>
            </w:r>
          </w:p>
        </w:tc>
        <w:tc>
          <w:tcPr>
            <w:tcW w:w="20" w:type="dxa"/>
          </w:tcPr>
          <w:p w14:paraId="0F61E917" w14:textId="77777777" w:rsidR="0050182A" w:rsidRPr="00B03B9B" w:rsidRDefault="0050182A" w:rsidP="0050182A">
            <w:pPr>
              <w:snapToGrid w:val="0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3A37C237" w14:textId="27AC60B7" w:rsidR="0050182A" w:rsidRPr="00B03B9B" w:rsidRDefault="00A059D1" w:rsidP="0050182A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274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345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363</w:t>
            </w:r>
          </w:p>
        </w:tc>
        <w:tc>
          <w:tcPr>
            <w:tcW w:w="20" w:type="dxa"/>
          </w:tcPr>
          <w:p w14:paraId="08228DED" w14:textId="77777777" w:rsidR="0050182A" w:rsidRPr="00B03B9B" w:rsidRDefault="0050182A" w:rsidP="0050182A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30AB7DB0" w14:textId="758BF8FD" w:rsidR="0050182A" w:rsidRPr="00B03B9B" w:rsidRDefault="00A059D1" w:rsidP="0050182A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19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398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946</w:t>
            </w:r>
          </w:p>
        </w:tc>
        <w:tc>
          <w:tcPr>
            <w:tcW w:w="20" w:type="dxa"/>
          </w:tcPr>
          <w:p w14:paraId="3E019271" w14:textId="77777777" w:rsidR="0050182A" w:rsidRPr="00B03B9B" w:rsidRDefault="0050182A" w:rsidP="0050182A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5D5BDA28" w14:textId="2FF9705A" w:rsidR="0050182A" w:rsidRPr="00B03B9B" w:rsidRDefault="00A059D1" w:rsidP="0050182A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52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986</w:t>
            </w:r>
            <w:r w:rsidR="0050182A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193</w:t>
            </w:r>
          </w:p>
        </w:tc>
      </w:tr>
      <w:tr w:rsidR="004D391D" w:rsidRPr="00B03B9B" w14:paraId="22C82466" w14:textId="77777777" w:rsidTr="004D391D">
        <w:tc>
          <w:tcPr>
            <w:tcW w:w="1890" w:type="dxa"/>
          </w:tcPr>
          <w:p w14:paraId="71EB5BAB" w14:textId="094CEC39" w:rsidR="004D391D" w:rsidRPr="00B03B9B" w:rsidRDefault="004D391D" w:rsidP="004D391D">
            <w:pPr>
              <w:ind w:left="540" w:right="90" w:hanging="324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 w:hint="cs"/>
                <w:sz w:val="18"/>
                <w:szCs w:val="18"/>
                <w:u w:val="single"/>
                <w:cs/>
              </w:rPr>
              <w:t>หัก</w:t>
            </w:r>
            <w:r w:rsidRPr="00B03B9B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ค่าเผื่อการด้อยค่า</w:t>
            </w:r>
          </w:p>
        </w:tc>
        <w:tc>
          <w:tcPr>
            <w:tcW w:w="1260" w:type="dxa"/>
            <w:gridSpan w:val="2"/>
          </w:tcPr>
          <w:p w14:paraId="6D289565" w14:textId="77777777" w:rsidR="004D391D" w:rsidRPr="00B03B9B" w:rsidRDefault="004D391D" w:rsidP="004D391D">
            <w:pPr>
              <w:snapToGrid w:val="0"/>
              <w:ind w:left="90" w:right="-18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8F841A5" w14:textId="77777777" w:rsidR="004D391D" w:rsidRPr="00B03B9B" w:rsidRDefault="004D391D" w:rsidP="004D391D">
            <w:pPr>
              <w:snapToGrid w:val="0"/>
              <w:ind w:right="162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76FB3DD1" w14:textId="77777777" w:rsidR="004D391D" w:rsidRPr="00B03B9B" w:rsidRDefault="004D391D" w:rsidP="004D391D">
            <w:pPr>
              <w:snapToGrid w:val="0"/>
              <w:ind w:right="162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1F7F63D4" w14:textId="77777777" w:rsidR="004D391D" w:rsidRPr="00B03B9B" w:rsidRDefault="004D391D" w:rsidP="004D391D">
            <w:pPr>
              <w:snapToGrid w:val="0"/>
              <w:ind w:right="54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450" w:type="dxa"/>
          </w:tcPr>
          <w:p w14:paraId="75257AE1" w14:textId="77777777" w:rsidR="004D391D" w:rsidRPr="00B03B9B" w:rsidRDefault="004D391D" w:rsidP="004D391D">
            <w:pPr>
              <w:snapToGrid w:val="0"/>
              <w:ind w:right="54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9E7F2CA" w14:textId="68F5F5EB" w:rsidR="004D391D" w:rsidRPr="00B03B9B" w:rsidRDefault="00135CA9" w:rsidP="00135CA9">
            <w:pPr>
              <w:tabs>
                <w:tab w:val="decimal" w:pos="80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13</w:t>
            </w:r>
            <w:r w:rsidR="004D391D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4D391D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20" w:type="dxa"/>
          </w:tcPr>
          <w:p w14:paraId="1259FC56" w14:textId="77777777" w:rsidR="004D391D" w:rsidRPr="00B03B9B" w:rsidRDefault="004D391D" w:rsidP="004D391D">
            <w:pPr>
              <w:snapToGrid w:val="0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213237A0" w14:textId="222C1051" w:rsidR="004D391D" w:rsidRPr="00B03B9B" w:rsidRDefault="004D391D" w:rsidP="004D391D">
            <w:pPr>
              <w:ind w:right="45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0" w:type="dxa"/>
          </w:tcPr>
          <w:p w14:paraId="1E8CBA70" w14:textId="77777777" w:rsidR="004D391D" w:rsidRPr="00B03B9B" w:rsidRDefault="004D391D" w:rsidP="004D391D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17D90ED7" w14:textId="0C6F2F57" w:rsidR="004D391D" w:rsidRPr="00B03B9B" w:rsidRDefault="004D391D" w:rsidP="004D391D">
            <w:pPr>
              <w:ind w:right="45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0" w:type="dxa"/>
          </w:tcPr>
          <w:p w14:paraId="7D1B11C3" w14:textId="77777777" w:rsidR="004D391D" w:rsidRPr="00B03B9B" w:rsidRDefault="004D391D" w:rsidP="004D391D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128566DF" w14:textId="01C20CBC" w:rsidR="004D391D" w:rsidRPr="00B03B9B" w:rsidRDefault="004D391D" w:rsidP="004D391D">
            <w:pPr>
              <w:ind w:right="45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</w:tr>
      <w:tr w:rsidR="004D391D" w:rsidRPr="00B03B9B" w14:paraId="54CEF8D0" w14:textId="77777777" w:rsidTr="004D391D">
        <w:tc>
          <w:tcPr>
            <w:tcW w:w="1890" w:type="dxa"/>
          </w:tcPr>
          <w:p w14:paraId="79488B1A" w14:textId="537C11FB" w:rsidR="004D391D" w:rsidRPr="00B03B9B" w:rsidRDefault="004D391D" w:rsidP="004D391D">
            <w:pPr>
              <w:ind w:left="720" w:right="90" w:hanging="369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เงินลงทุนในบริษัท</w:t>
            </w:r>
            <w:r w:rsidRPr="00B03B9B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  <w:lang w:val="en-US"/>
              </w:rPr>
              <w:t>ย่อย</w:t>
            </w:r>
            <w:r w:rsidRPr="00B03B9B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 xml:space="preserve"> </w:t>
            </w: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US"/>
              </w:rPr>
              <w:t>-</w:t>
            </w:r>
            <w:r w:rsidRPr="00B03B9B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  <w:lang w:val="en-US"/>
              </w:rPr>
              <w:t xml:space="preserve"> สุทธิ</w:t>
            </w:r>
          </w:p>
        </w:tc>
        <w:tc>
          <w:tcPr>
            <w:tcW w:w="1260" w:type="dxa"/>
            <w:gridSpan w:val="2"/>
          </w:tcPr>
          <w:p w14:paraId="6F0D6DA3" w14:textId="77777777" w:rsidR="004D391D" w:rsidRPr="00B03B9B" w:rsidRDefault="004D391D" w:rsidP="004D391D">
            <w:pPr>
              <w:snapToGrid w:val="0"/>
              <w:ind w:left="90" w:right="-18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133F688" w14:textId="77777777" w:rsidR="004D391D" w:rsidRPr="00B03B9B" w:rsidRDefault="004D391D" w:rsidP="004D391D">
            <w:pPr>
              <w:snapToGrid w:val="0"/>
              <w:ind w:right="162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7185A408" w14:textId="77777777" w:rsidR="004D391D" w:rsidRPr="00B03B9B" w:rsidRDefault="004D391D" w:rsidP="004D391D">
            <w:pPr>
              <w:snapToGrid w:val="0"/>
              <w:ind w:right="162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2EF2C503" w14:textId="77777777" w:rsidR="004D391D" w:rsidRPr="00B03B9B" w:rsidRDefault="004D391D" w:rsidP="004D391D">
            <w:pPr>
              <w:snapToGrid w:val="0"/>
              <w:ind w:right="54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450" w:type="dxa"/>
          </w:tcPr>
          <w:p w14:paraId="327CD28A" w14:textId="77777777" w:rsidR="004D391D" w:rsidRPr="00B03B9B" w:rsidRDefault="004D391D" w:rsidP="004D391D">
            <w:pPr>
              <w:snapToGrid w:val="0"/>
              <w:ind w:right="54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9A5D8CA" w14:textId="54A0296D" w:rsidR="004D391D" w:rsidRPr="00B03B9B" w:rsidRDefault="00A059D1" w:rsidP="00135CA9">
            <w:pPr>
              <w:tabs>
                <w:tab w:val="decimal" w:pos="80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261</w:t>
            </w:r>
            <w:r w:rsidR="004D391D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345</w:t>
            </w:r>
            <w:r w:rsidR="004D391D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363</w:t>
            </w:r>
          </w:p>
        </w:tc>
        <w:tc>
          <w:tcPr>
            <w:tcW w:w="20" w:type="dxa"/>
          </w:tcPr>
          <w:p w14:paraId="6A7AA35C" w14:textId="77777777" w:rsidR="004D391D" w:rsidRPr="00B03B9B" w:rsidRDefault="004D391D" w:rsidP="004D391D">
            <w:pPr>
              <w:snapToGrid w:val="0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7DD9E280" w14:textId="79E90564" w:rsidR="004D391D" w:rsidRPr="00B03B9B" w:rsidRDefault="00A059D1" w:rsidP="004D391D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274</w:t>
            </w:r>
            <w:r w:rsidR="004D391D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345</w:t>
            </w:r>
            <w:r w:rsidR="004D391D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363</w:t>
            </w:r>
          </w:p>
        </w:tc>
        <w:tc>
          <w:tcPr>
            <w:tcW w:w="20" w:type="dxa"/>
          </w:tcPr>
          <w:p w14:paraId="2AD33FCA" w14:textId="77777777" w:rsidR="004D391D" w:rsidRPr="00B03B9B" w:rsidRDefault="004D391D" w:rsidP="004D391D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0542E275" w14:textId="63882091" w:rsidR="004D391D" w:rsidRPr="00B03B9B" w:rsidRDefault="00A059D1" w:rsidP="004D391D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19</w:t>
            </w:r>
            <w:r w:rsidR="004D391D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398</w:t>
            </w:r>
            <w:r w:rsidR="004D391D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946</w:t>
            </w:r>
          </w:p>
        </w:tc>
        <w:tc>
          <w:tcPr>
            <w:tcW w:w="20" w:type="dxa"/>
          </w:tcPr>
          <w:p w14:paraId="71F64D36" w14:textId="77777777" w:rsidR="004D391D" w:rsidRPr="00B03B9B" w:rsidRDefault="004D391D" w:rsidP="004D391D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10FCFEFD" w14:textId="0227414C" w:rsidR="004D391D" w:rsidRPr="00B03B9B" w:rsidRDefault="00A059D1" w:rsidP="004D391D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52</w:t>
            </w:r>
            <w:r w:rsidR="004D391D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986</w:t>
            </w:r>
            <w:r w:rsidR="004D391D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193</w:t>
            </w:r>
          </w:p>
        </w:tc>
      </w:tr>
    </w:tbl>
    <w:p w14:paraId="7B96D1A1" w14:textId="01C99250" w:rsidR="00CD5233" w:rsidRPr="00B03B9B" w:rsidRDefault="00CD5233" w:rsidP="00CD5233">
      <w:pPr>
        <w:pStyle w:val="a0"/>
        <w:tabs>
          <w:tab w:val="clear" w:pos="1080"/>
        </w:tabs>
        <w:spacing w:before="240" w:after="240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ในเดือน</w:t>
      </w:r>
      <w:r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ธันวาคม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A059D1" w:rsidRPr="00B03B9B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บริษัทได้ชำระค่าหุ้นของบริษัท </w:t>
      </w:r>
      <w:r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โทรา </w:t>
      </w:r>
      <w:r w:rsidR="00A059D1" w:rsidRPr="00B03B9B">
        <w:rPr>
          <w:rFonts w:ascii="Angsana New" w:hAnsi="Angsana New" w:cs="Angsana New"/>
          <w:spacing w:val="-6"/>
          <w:sz w:val="32"/>
          <w:szCs w:val="32"/>
          <w:lang w:val="en-US"/>
        </w:rPr>
        <w:t>1010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จำกัด ที่คงเหลือในสัดส่วนร้อยละ </w:t>
      </w:r>
      <w:r w:rsidR="00A059D1" w:rsidRPr="00B03B9B">
        <w:rPr>
          <w:rFonts w:ascii="Angsana New" w:hAnsi="Angsana New" w:cs="Angsana New"/>
          <w:spacing w:val="-6"/>
          <w:sz w:val="32"/>
          <w:szCs w:val="32"/>
          <w:lang w:val="en-US"/>
        </w:rPr>
        <w:t>50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ของทุนจดทะเบียน เป็นจำนว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นเงิน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20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ล้านบาท ทั้งนี้บริษัทได้ถือหุ้นของบริษัท </w:t>
      </w:r>
      <w:r w:rsidRPr="00B03B9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โทรา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1010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จำกัด </w:t>
      </w:r>
      <w:r w:rsidR="00FF4FB6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br/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ในสัดส่วนร้อยละ</w:t>
      </w:r>
      <w:r w:rsidRPr="00B03B9B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99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99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ของทุนที่ชำระแล้ว รวมเป็นจำนวนเงินทั้งสิ้น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50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ล้านบาท</w:t>
      </w:r>
    </w:p>
    <w:p w14:paraId="471D4C31" w14:textId="4DE9B2BD" w:rsidR="004D391D" w:rsidRPr="00B03B9B" w:rsidRDefault="004D391D" w:rsidP="00CD5233">
      <w:pPr>
        <w:pStyle w:val="a0"/>
        <w:tabs>
          <w:tab w:val="clear" w:pos="1080"/>
        </w:tabs>
        <w:spacing w:before="240" w:after="240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A059D1" w:rsidRPr="00B03B9B">
        <w:rPr>
          <w:rFonts w:ascii="Angsana New" w:hAnsi="Angsana New" w:cs="Angsana New"/>
          <w:sz w:val="32"/>
          <w:szCs w:val="32"/>
          <w:cs/>
          <w:lang w:val="en-US"/>
        </w:rPr>
        <w:t>3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1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2568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</w:t>
      </w:r>
      <w:r w:rsidR="009B784A" w:rsidRPr="00B03B9B">
        <w:rPr>
          <w:rFonts w:ascii="Angsana New" w:hAnsi="Angsana New" w:cs="Angsana New" w:hint="cs"/>
          <w:sz w:val="32"/>
          <w:szCs w:val="32"/>
          <w:cs/>
          <w:lang w:val="en-US"/>
        </w:rPr>
        <w:t>ได้รับรู้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ค่าเผื่อ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การด้อยค่าของเงินลงทุนในบริษัท ภัทยากบินทร์บุรี จำกัด จำนวน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13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</w:t>
      </w:r>
      <w:r w:rsidRPr="00B03B9B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ใน</w:t>
      </w:r>
      <w:r w:rsidRPr="00B03B9B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งบ</w:t>
      </w:r>
      <w:r w:rsidR="005329A4" w:rsidRPr="00B03B9B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กำไรขาดทุน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เฉพาะกิจการ </w:t>
      </w:r>
      <w:r w:rsidR="00EE0FCC"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เนื่องจากมูลค่า</w:t>
      </w:r>
      <w:r w:rsidR="00DC3BB7"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ที่คาดว่าจะได้รับคืนมีมูลค่า</w:t>
      </w:r>
      <w:r w:rsidR="00EF4F70">
        <w:rPr>
          <w:rFonts w:ascii="Angsana New" w:hAnsi="Angsana New" w:cs="Angsana New"/>
          <w:spacing w:val="-6"/>
          <w:sz w:val="32"/>
          <w:szCs w:val="32"/>
          <w:lang w:val="en-US"/>
        </w:rPr>
        <w:br/>
      </w:r>
      <w:r w:rsidR="00DC3BB7"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ต่ำกว่ามูลค่าตามบัญชี โดยมูลค่าที่คาดว่าจะได้รับคืน</w:t>
      </w:r>
      <w:r w:rsidR="0056382D"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คำนวณจากมูลค่าของสินทรัพย์สุทธิปรับด้วย</w:t>
      </w:r>
      <w:r w:rsidR="00CD645B"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มูลค่ายุติธรรมของที่ดิน</w:t>
      </w:r>
      <w:r w:rsidR="0037232B"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อาคารและ</w:t>
      </w:r>
      <w:r w:rsidR="00D84684"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สิ่งปลูกสร้าง</w:t>
      </w:r>
      <w:r w:rsidR="005C7909"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ของบริษัทย่อยดังกล่าว </w:t>
      </w:r>
      <w:r w:rsidR="00AC55C6"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ซ</w:t>
      </w:r>
      <w:r w:rsidR="0089104A"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ึ่งประเมินโดยผู้ประเมินอิสระ</w:t>
      </w:r>
      <w:r w:rsidR="00A135E1" w:rsidRPr="00B03B9B">
        <w:rPr>
          <w:rFonts w:ascii="Angsana New" w:hAnsi="Angsana New" w:cs="Angsana New"/>
          <w:spacing w:val="-6"/>
          <w:sz w:val="32"/>
          <w:szCs w:val="32"/>
          <w:lang w:val="en-US"/>
        </w:rPr>
        <w:br/>
      </w:r>
      <w:r w:rsidR="0089104A"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แห่งหนึ่ง โดยใช้วิธี</w:t>
      </w:r>
      <w:r w:rsidR="00AC0E66"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เปรียบเทียบราคา</w:t>
      </w:r>
      <w:r w:rsidR="007F6E5D"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ตลาด</w:t>
      </w:r>
      <w:r w:rsidR="00DB1D37"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</w:t>
      </w:r>
      <w:r w:rsidR="00DB1D37" w:rsidRPr="00B03B9B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(Market Approach) </w:t>
      </w:r>
      <w:r w:rsidR="00815274"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สำหรับที่ดิน และ</w:t>
      </w:r>
      <w:r w:rsidR="00F625BF"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วิธีวิเคราะห์มูลค่า</w:t>
      </w:r>
      <w:r w:rsidR="009E41A0"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จากต้นทุน </w:t>
      </w:r>
      <w:r w:rsidR="009E41A0" w:rsidRPr="00B03B9B">
        <w:rPr>
          <w:rFonts w:ascii="Angsana New" w:hAnsi="Angsana New" w:cs="Angsana New"/>
          <w:spacing w:val="-6"/>
          <w:sz w:val="32"/>
          <w:szCs w:val="32"/>
          <w:lang w:val="en-US"/>
        </w:rPr>
        <w:t>(Cost Approach</w:t>
      </w:r>
      <w:r w:rsidR="00815274" w:rsidRPr="00B03B9B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) </w:t>
      </w:r>
      <w:r w:rsidR="00815274"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สำหรับอาคาร</w:t>
      </w:r>
      <w:r w:rsidR="0037232B"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และสิ่งปลูกสร้าง</w:t>
      </w:r>
      <w:r w:rsidR="00815274"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</w:t>
      </w:r>
    </w:p>
    <w:p w14:paraId="427974A2" w14:textId="77777777" w:rsidR="009A2D04" w:rsidRPr="00B03B9B" w:rsidRDefault="009A2D04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B03B9B">
        <w:rPr>
          <w:rFonts w:ascii="Angsana New" w:hAnsi="Angsana New" w:cs="Angsana New"/>
          <w:b/>
          <w:bCs/>
          <w:cs/>
          <w:lang w:val="en-US"/>
        </w:rPr>
        <w:br w:type="page"/>
      </w:r>
    </w:p>
    <w:p w14:paraId="63F51302" w14:textId="04E8494A" w:rsidR="00CD5233" w:rsidRPr="00B03B9B" w:rsidRDefault="00A059D1" w:rsidP="00CD5233">
      <w:pPr>
        <w:pStyle w:val="BodyText3"/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B03B9B">
        <w:rPr>
          <w:rFonts w:ascii="Angsana New" w:hAnsi="Angsana New" w:cs="Angsana New"/>
          <w:b/>
          <w:bCs/>
          <w:lang w:val="en-US"/>
        </w:rPr>
        <w:lastRenderedPageBreak/>
        <w:t>12</w:t>
      </w:r>
      <w:r w:rsidR="00CD5233" w:rsidRPr="00B03B9B">
        <w:rPr>
          <w:rFonts w:ascii="Angsana New" w:hAnsi="Angsana New" w:cs="Angsana New"/>
          <w:b/>
          <w:bCs/>
          <w:cs/>
        </w:rPr>
        <w:t>.</w:t>
      </w:r>
      <w:r w:rsidR="00CD5233" w:rsidRPr="00B03B9B">
        <w:rPr>
          <w:rFonts w:ascii="Angsana New" w:hAnsi="Angsana New" w:cs="Angsana New"/>
          <w:b/>
          <w:bCs/>
          <w:cs/>
        </w:rPr>
        <w:tab/>
        <w:t>เงินลงทุนในบริษัท</w:t>
      </w:r>
      <w:r w:rsidR="00CD5233" w:rsidRPr="00B03B9B">
        <w:rPr>
          <w:rFonts w:ascii="Angsana New" w:hAnsi="Angsana New" w:cs="Angsana New" w:hint="cs"/>
          <w:b/>
          <w:bCs/>
          <w:cs/>
        </w:rPr>
        <w:t>ร่วม</w:t>
      </w:r>
    </w:p>
    <w:p w14:paraId="4BE727F1" w14:textId="624F4B0D" w:rsidR="00CD5233" w:rsidRPr="00B03B9B" w:rsidRDefault="00CD5233" w:rsidP="00CD5233">
      <w:pPr>
        <w:spacing w:after="240"/>
        <w:ind w:left="547"/>
        <w:jc w:val="both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>เงินลงทุนในบริษัทร่วม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B03B9B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tbl>
      <w:tblPr>
        <w:tblW w:w="943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2"/>
        <w:gridCol w:w="990"/>
        <w:gridCol w:w="719"/>
        <w:gridCol w:w="720"/>
        <w:gridCol w:w="810"/>
        <w:gridCol w:w="22"/>
        <w:gridCol w:w="788"/>
        <w:gridCol w:w="20"/>
        <w:gridCol w:w="781"/>
        <w:gridCol w:w="20"/>
        <w:gridCol w:w="790"/>
        <w:gridCol w:w="20"/>
        <w:gridCol w:w="720"/>
        <w:gridCol w:w="20"/>
        <w:gridCol w:w="680"/>
      </w:tblGrid>
      <w:tr w:rsidR="00CD5233" w:rsidRPr="00B03B9B" w14:paraId="2ADF31C9" w14:textId="77777777" w:rsidTr="009173E1">
        <w:trPr>
          <w:cantSplit/>
        </w:trPr>
        <w:tc>
          <w:tcPr>
            <w:tcW w:w="2332" w:type="dxa"/>
          </w:tcPr>
          <w:p w14:paraId="7DF417D2" w14:textId="77777777" w:rsidR="00CD5233" w:rsidRPr="00B03B9B" w:rsidRDefault="00CD5233" w:rsidP="009173E1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842DA3D" w14:textId="77777777" w:rsidR="00CD5233" w:rsidRPr="00B03B9B" w:rsidRDefault="00CD5233" w:rsidP="009173E1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39" w:type="dxa"/>
            <w:gridSpan w:val="2"/>
          </w:tcPr>
          <w:p w14:paraId="57BB0EE1" w14:textId="77777777" w:rsidR="00CD5233" w:rsidRPr="00B03B9B" w:rsidRDefault="00CD5233" w:rsidP="009173E1">
            <w:pPr>
              <w:snapToGrid w:val="0"/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E36BAD6" w14:textId="77777777" w:rsidR="00CD5233" w:rsidRPr="00B03B9B" w:rsidRDefault="00CD5233" w:rsidP="009173E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0" w:type="dxa"/>
          </w:tcPr>
          <w:p w14:paraId="54AA6933" w14:textId="77777777" w:rsidR="00CD5233" w:rsidRPr="00B03B9B" w:rsidRDefault="00CD5233" w:rsidP="009173E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91" w:type="dxa"/>
            <w:gridSpan w:val="3"/>
            <w:vAlign w:val="center"/>
          </w:tcPr>
          <w:p w14:paraId="2892B1FB" w14:textId="77777777" w:rsidR="00CD5233" w:rsidRPr="00B03B9B" w:rsidRDefault="00CD5233" w:rsidP="009173E1">
            <w:pPr>
              <w:ind w:left="540" w:hanging="540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0" w:type="dxa"/>
          </w:tcPr>
          <w:p w14:paraId="1EC2A59B" w14:textId="77777777" w:rsidR="00CD5233" w:rsidRPr="00B03B9B" w:rsidRDefault="00CD5233" w:rsidP="009173E1">
            <w:pPr>
              <w:ind w:left="540" w:hanging="540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2C57E05C" w14:textId="77777777" w:rsidR="00CD5233" w:rsidRPr="00B03B9B" w:rsidRDefault="00CD5233" w:rsidP="009173E1">
            <w:pPr>
              <w:ind w:left="540" w:hanging="540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0" w:type="dxa"/>
          </w:tcPr>
          <w:p w14:paraId="4246F3FA" w14:textId="77777777" w:rsidR="00CD5233" w:rsidRPr="00B03B9B" w:rsidRDefault="00CD5233" w:rsidP="009173E1">
            <w:pPr>
              <w:ind w:left="540" w:hanging="540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80" w:type="dxa"/>
          </w:tcPr>
          <w:p w14:paraId="370A8D65" w14:textId="77777777" w:rsidR="00CD5233" w:rsidRPr="00B03B9B" w:rsidRDefault="00CD5233" w:rsidP="009173E1">
            <w:pPr>
              <w:ind w:left="540" w:hanging="540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หน่วย : บาท</w:t>
            </w:r>
          </w:p>
        </w:tc>
      </w:tr>
      <w:tr w:rsidR="00CD5233" w:rsidRPr="00B03B9B" w14:paraId="5ECE484F" w14:textId="77777777" w:rsidTr="009173E1">
        <w:trPr>
          <w:cantSplit/>
        </w:trPr>
        <w:tc>
          <w:tcPr>
            <w:tcW w:w="2332" w:type="dxa"/>
          </w:tcPr>
          <w:p w14:paraId="4F85BA8B" w14:textId="77777777" w:rsidR="00CD5233" w:rsidRPr="00B03B9B" w:rsidRDefault="00CD5233" w:rsidP="009173E1">
            <w:pPr>
              <w:ind w:left="262" w:right="9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990" w:type="dxa"/>
          </w:tcPr>
          <w:p w14:paraId="58524E1F" w14:textId="77777777" w:rsidR="00CD5233" w:rsidRPr="00B03B9B" w:rsidRDefault="00CD5233" w:rsidP="009173E1">
            <w:pPr>
              <w:ind w:left="18"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ประเภทกิจการ</w:t>
            </w:r>
          </w:p>
        </w:tc>
        <w:tc>
          <w:tcPr>
            <w:tcW w:w="1439" w:type="dxa"/>
            <w:gridSpan w:val="2"/>
          </w:tcPr>
          <w:p w14:paraId="688BDD1E" w14:textId="77777777" w:rsidR="00CD5233" w:rsidRPr="00B03B9B" w:rsidRDefault="00CD5233" w:rsidP="009173E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620" w:type="dxa"/>
            <w:gridSpan w:val="3"/>
          </w:tcPr>
          <w:p w14:paraId="58AEAA47" w14:textId="77777777" w:rsidR="00CD5233" w:rsidRPr="00B03B9B" w:rsidRDefault="00CD5233" w:rsidP="009173E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20" w:type="dxa"/>
          </w:tcPr>
          <w:p w14:paraId="3FC75297" w14:textId="77777777" w:rsidR="00CD5233" w:rsidRPr="00B03B9B" w:rsidRDefault="00CD5233" w:rsidP="009173E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91" w:type="dxa"/>
            <w:gridSpan w:val="3"/>
          </w:tcPr>
          <w:p w14:paraId="5CB83ACD" w14:textId="77777777" w:rsidR="00CD5233" w:rsidRPr="00B03B9B" w:rsidRDefault="00CD5233" w:rsidP="009173E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  <w:tc>
          <w:tcPr>
            <w:tcW w:w="20" w:type="dxa"/>
          </w:tcPr>
          <w:p w14:paraId="22B4C369" w14:textId="77777777" w:rsidR="00CD5233" w:rsidRPr="00B03B9B" w:rsidRDefault="00CD5233" w:rsidP="009173E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20" w:type="dxa"/>
            <w:gridSpan w:val="3"/>
          </w:tcPr>
          <w:p w14:paraId="0BB94D11" w14:textId="77777777" w:rsidR="00CD5233" w:rsidRPr="00B03B9B" w:rsidRDefault="00CD5233" w:rsidP="009173E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เงินปันผลรับ</w:t>
            </w:r>
          </w:p>
        </w:tc>
      </w:tr>
      <w:tr w:rsidR="00CD5233" w:rsidRPr="00B03B9B" w14:paraId="1742D0BE" w14:textId="77777777" w:rsidTr="009173E1">
        <w:tc>
          <w:tcPr>
            <w:tcW w:w="2332" w:type="dxa"/>
          </w:tcPr>
          <w:p w14:paraId="2AB8F550" w14:textId="77777777" w:rsidR="00CD5233" w:rsidRPr="00B03B9B" w:rsidRDefault="00CD5233" w:rsidP="009173E1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14A7C626" w14:textId="77777777" w:rsidR="00CD5233" w:rsidRPr="00B03B9B" w:rsidRDefault="00CD5233" w:rsidP="009173E1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19" w:type="dxa"/>
          </w:tcPr>
          <w:p w14:paraId="0369493E" w14:textId="455F49E5" w:rsidR="00CD5233" w:rsidRPr="00B03B9B" w:rsidRDefault="00A059D1" w:rsidP="009173E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2568</w:t>
            </w:r>
          </w:p>
        </w:tc>
        <w:tc>
          <w:tcPr>
            <w:tcW w:w="720" w:type="dxa"/>
          </w:tcPr>
          <w:p w14:paraId="792B9428" w14:textId="58DB7CE3" w:rsidR="00CD5233" w:rsidRPr="00B03B9B" w:rsidRDefault="00A059D1" w:rsidP="009173E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810" w:type="dxa"/>
          </w:tcPr>
          <w:p w14:paraId="17DFAB0F" w14:textId="41AA0734" w:rsidR="00CD5233" w:rsidRPr="00B03B9B" w:rsidRDefault="00A059D1" w:rsidP="009173E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2568</w:t>
            </w:r>
          </w:p>
        </w:tc>
        <w:tc>
          <w:tcPr>
            <w:tcW w:w="22" w:type="dxa"/>
          </w:tcPr>
          <w:p w14:paraId="7AB220E8" w14:textId="77777777" w:rsidR="00CD5233" w:rsidRPr="00B03B9B" w:rsidRDefault="00CD5233" w:rsidP="009173E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8" w:type="dxa"/>
          </w:tcPr>
          <w:p w14:paraId="1EA568E8" w14:textId="460CE050" w:rsidR="00CD5233" w:rsidRPr="00B03B9B" w:rsidRDefault="00A059D1" w:rsidP="009173E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20" w:type="dxa"/>
          </w:tcPr>
          <w:p w14:paraId="4AB6533D" w14:textId="77777777" w:rsidR="00CD5233" w:rsidRPr="00B03B9B" w:rsidRDefault="00CD5233" w:rsidP="009173E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</w:tcPr>
          <w:p w14:paraId="4FA42586" w14:textId="4D918E4D" w:rsidR="00CD5233" w:rsidRPr="00B03B9B" w:rsidRDefault="00A059D1" w:rsidP="009173E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2568</w:t>
            </w:r>
          </w:p>
        </w:tc>
        <w:tc>
          <w:tcPr>
            <w:tcW w:w="20" w:type="dxa"/>
          </w:tcPr>
          <w:p w14:paraId="674061C4" w14:textId="77777777" w:rsidR="00CD5233" w:rsidRPr="00B03B9B" w:rsidRDefault="00CD5233" w:rsidP="009173E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0" w:type="dxa"/>
          </w:tcPr>
          <w:p w14:paraId="2BF37F1C" w14:textId="466EF6D4" w:rsidR="00CD5233" w:rsidRPr="00B03B9B" w:rsidRDefault="00A059D1" w:rsidP="009173E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20" w:type="dxa"/>
          </w:tcPr>
          <w:p w14:paraId="37602605" w14:textId="77777777" w:rsidR="00CD5233" w:rsidRPr="00B03B9B" w:rsidRDefault="00CD5233" w:rsidP="009173E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7E9F6747" w14:textId="5EC1CA4A" w:rsidR="00CD5233" w:rsidRPr="00B03B9B" w:rsidRDefault="00A059D1" w:rsidP="009173E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2568</w:t>
            </w:r>
          </w:p>
        </w:tc>
        <w:tc>
          <w:tcPr>
            <w:tcW w:w="20" w:type="dxa"/>
          </w:tcPr>
          <w:p w14:paraId="444A0A5A" w14:textId="77777777" w:rsidR="00CD5233" w:rsidRPr="00B03B9B" w:rsidRDefault="00CD5233" w:rsidP="009173E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</w:tcPr>
          <w:p w14:paraId="677BE666" w14:textId="5D12A98A" w:rsidR="00CD5233" w:rsidRPr="00B03B9B" w:rsidRDefault="00A059D1" w:rsidP="009173E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2567</w:t>
            </w:r>
          </w:p>
        </w:tc>
      </w:tr>
      <w:tr w:rsidR="00CD5233" w:rsidRPr="00B03B9B" w14:paraId="1CFCD2F0" w14:textId="77777777" w:rsidTr="009173E1">
        <w:tc>
          <w:tcPr>
            <w:tcW w:w="2332" w:type="dxa"/>
          </w:tcPr>
          <w:p w14:paraId="794EBBE6" w14:textId="77777777" w:rsidR="00CD5233" w:rsidRPr="00B03B9B" w:rsidRDefault="00CD5233" w:rsidP="009173E1">
            <w:pPr>
              <w:ind w:left="262" w:right="90" w:firstLine="270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5C8B4D34" w14:textId="77777777" w:rsidR="00CD5233" w:rsidRPr="00B03B9B" w:rsidRDefault="00CD5233" w:rsidP="009173E1">
            <w:pPr>
              <w:snapToGrid w:val="0"/>
              <w:ind w:left="18" w:right="-18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19" w:type="dxa"/>
          </w:tcPr>
          <w:p w14:paraId="671DBE65" w14:textId="77777777" w:rsidR="00CD5233" w:rsidRPr="00B03B9B" w:rsidRDefault="00CD5233" w:rsidP="009173E1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7B1E2837" w14:textId="77777777" w:rsidR="00CD5233" w:rsidRPr="00B03B9B" w:rsidRDefault="00CD5233" w:rsidP="009173E1">
            <w:pPr>
              <w:snapToGrid w:val="0"/>
              <w:ind w:right="54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EF9CC07" w14:textId="77777777" w:rsidR="00CD5233" w:rsidRPr="00B03B9B" w:rsidRDefault="00CD5233" w:rsidP="009173E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2" w:type="dxa"/>
          </w:tcPr>
          <w:p w14:paraId="601500BB" w14:textId="77777777" w:rsidR="00CD5233" w:rsidRPr="00B03B9B" w:rsidRDefault="00CD5233" w:rsidP="009173E1">
            <w:pPr>
              <w:snapToGrid w:val="0"/>
              <w:ind w:left="-54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8" w:type="dxa"/>
          </w:tcPr>
          <w:p w14:paraId="20C9FE1F" w14:textId="77777777" w:rsidR="00CD5233" w:rsidRPr="00B03B9B" w:rsidRDefault="00CD5233" w:rsidP="009173E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0" w:type="dxa"/>
          </w:tcPr>
          <w:p w14:paraId="0026AC3B" w14:textId="77777777" w:rsidR="00CD5233" w:rsidRPr="00B03B9B" w:rsidRDefault="00CD5233" w:rsidP="009173E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</w:tcPr>
          <w:p w14:paraId="66A9F30D" w14:textId="77777777" w:rsidR="00CD5233" w:rsidRPr="00B03B9B" w:rsidRDefault="00CD5233" w:rsidP="009173E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0" w:type="dxa"/>
          </w:tcPr>
          <w:p w14:paraId="20DE2C97" w14:textId="77777777" w:rsidR="00CD5233" w:rsidRPr="00B03B9B" w:rsidRDefault="00CD5233" w:rsidP="009173E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</w:tcPr>
          <w:p w14:paraId="0661702E" w14:textId="77777777" w:rsidR="00CD5233" w:rsidRPr="00B03B9B" w:rsidRDefault="00CD5233" w:rsidP="009173E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0" w:type="dxa"/>
          </w:tcPr>
          <w:p w14:paraId="63194796" w14:textId="77777777" w:rsidR="00CD5233" w:rsidRPr="00B03B9B" w:rsidRDefault="00CD5233" w:rsidP="009173E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5BDC2C24" w14:textId="77777777" w:rsidR="00CD5233" w:rsidRPr="00B03B9B" w:rsidRDefault="00CD5233" w:rsidP="009173E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0" w:type="dxa"/>
          </w:tcPr>
          <w:p w14:paraId="28965B70" w14:textId="77777777" w:rsidR="00CD5233" w:rsidRPr="00B03B9B" w:rsidRDefault="00CD5233" w:rsidP="009173E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</w:tcPr>
          <w:p w14:paraId="2B3EA2EB" w14:textId="77777777" w:rsidR="00CD5233" w:rsidRPr="00B03B9B" w:rsidRDefault="00CD5233" w:rsidP="009173E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</w:tr>
      <w:tr w:rsidR="00E763E9" w:rsidRPr="00B03B9B" w14:paraId="2CD2CC95" w14:textId="77777777" w:rsidTr="009173E1">
        <w:trPr>
          <w:trHeight w:val="80"/>
        </w:trPr>
        <w:tc>
          <w:tcPr>
            <w:tcW w:w="2332" w:type="dxa"/>
          </w:tcPr>
          <w:p w14:paraId="2A34F231" w14:textId="77777777" w:rsidR="00E763E9" w:rsidRPr="00B03B9B" w:rsidRDefault="00E763E9" w:rsidP="00E763E9">
            <w:pPr>
              <w:ind w:left="540" w:right="90" w:firstLine="15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cs/>
              </w:rPr>
              <w:t>บริษัท ภัทยา เมียนมาร์ จำกัด</w:t>
            </w:r>
          </w:p>
        </w:tc>
        <w:tc>
          <w:tcPr>
            <w:tcW w:w="990" w:type="dxa"/>
          </w:tcPr>
          <w:p w14:paraId="4C3C13B2" w14:textId="77777777" w:rsidR="00E763E9" w:rsidRPr="00B03B9B" w:rsidRDefault="00E763E9" w:rsidP="00E763E9">
            <w:pPr>
              <w:ind w:left="90" w:right="-18" w:hanging="90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cs/>
              </w:rPr>
              <w:t xml:space="preserve">ผลิตเสื้อผ้าสำเร็จรูป       </w:t>
            </w:r>
          </w:p>
        </w:tc>
        <w:tc>
          <w:tcPr>
            <w:tcW w:w="719" w:type="dxa"/>
          </w:tcPr>
          <w:p w14:paraId="37CC81F6" w14:textId="6D422B0A" w:rsidR="00E763E9" w:rsidRPr="00B03B9B" w:rsidRDefault="00A059D1" w:rsidP="00E763E9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25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424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</w:tcPr>
          <w:p w14:paraId="3BA27C3B" w14:textId="4BF860C4" w:rsidR="00E763E9" w:rsidRPr="00B03B9B" w:rsidRDefault="00A059D1" w:rsidP="00E763E9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25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424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810" w:type="dxa"/>
          </w:tcPr>
          <w:p w14:paraId="6384B04F" w14:textId="23AB33EA" w:rsidR="00E763E9" w:rsidRPr="00B03B9B" w:rsidRDefault="00A059D1" w:rsidP="00E763E9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4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569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598</w:t>
            </w:r>
          </w:p>
        </w:tc>
        <w:tc>
          <w:tcPr>
            <w:tcW w:w="22" w:type="dxa"/>
          </w:tcPr>
          <w:p w14:paraId="746CAE79" w14:textId="77777777" w:rsidR="00E763E9" w:rsidRPr="00B03B9B" w:rsidRDefault="00E763E9" w:rsidP="00E763E9">
            <w:pPr>
              <w:snapToGrid w:val="0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88" w:type="dxa"/>
          </w:tcPr>
          <w:p w14:paraId="086E47C1" w14:textId="59AC0B74" w:rsidR="00E763E9" w:rsidRPr="00B03B9B" w:rsidRDefault="00A059D1" w:rsidP="00E763E9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4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403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256</w:t>
            </w:r>
          </w:p>
        </w:tc>
        <w:tc>
          <w:tcPr>
            <w:tcW w:w="20" w:type="dxa"/>
          </w:tcPr>
          <w:p w14:paraId="09C36AE4" w14:textId="77777777" w:rsidR="00E763E9" w:rsidRPr="00B03B9B" w:rsidRDefault="00E763E9" w:rsidP="00E763E9">
            <w:pPr>
              <w:ind w:left="-54" w:right="167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</w:tcPr>
          <w:p w14:paraId="28E87403" w14:textId="3EB437C6" w:rsidR="00E763E9" w:rsidRPr="00B03B9B" w:rsidRDefault="00A059D1" w:rsidP="00E763E9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5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084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800</w:t>
            </w:r>
          </w:p>
        </w:tc>
        <w:tc>
          <w:tcPr>
            <w:tcW w:w="20" w:type="dxa"/>
          </w:tcPr>
          <w:p w14:paraId="78B75FFE" w14:textId="77777777" w:rsidR="00E763E9" w:rsidRPr="00B03B9B" w:rsidRDefault="00E763E9" w:rsidP="00E763E9">
            <w:pPr>
              <w:ind w:left="-54" w:right="167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</w:tcPr>
          <w:p w14:paraId="2DEA895D" w14:textId="35ECC967" w:rsidR="00E763E9" w:rsidRPr="00B03B9B" w:rsidRDefault="00A059D1" w:rsidP="00E763E9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5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084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800</w:t>
            </w:r>
          </w:p>
        </w:tc>
        <w:tc>
          <w:tcPr>
            <w:tcW w:w="20" w:type="dxa"/>
          </w:tcPr>
          <w:p w14:paraId="19A47274" w14:textId="77777777" w:rsidR="00E763E9" w:rsidRPr="00B03B9B" w:rsidRDefault="00E763E9" w:rsidP="00E763E9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54C7926C" w14:textId="622BEDCB" w:rsidR="00E763E9" w:rsidRPr="00B03B9B" w:rsidRDefault="00E763E9" w:rsidP="00E763E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20" w:type="dxa"/>
          </w:tcPr>
          <w:p w14:paraId="0749219D" w14:textId="77777777" w:rsidR="00E763E9" w:rsidRPr="00B03B9B" w:rsidRDefault="00E763E9" w:rsidP="00E763E9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</w:tcPr>
          <w:p w14:paraId="1B9B387D" w14:textId="19BC2F64" w:rsidR="00E763E9" w:rsidRPr="00B03B9B" w:rsidRDefault="00E763E9" w:rsidP="00E763E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-</w:t>
            </w:r>
          </w:p>
        </w:tc>
      </w:tr>
      <w:tr w:rsidR="00E763E9" w:rsidRPr="00B03B9B" w14:paraId="317F3BBB" w14:textId="77777777" w:rsidTr="009173E1">
        <w:trPr>
          <w:trHeight w:val="80"/>
        </w:trPr>
        <w:tc>
          <w:tcPr>
            <w:tcW w:w="2332" w:type="dxa"/>
          </w:tcPr>
          <w:p w14:paraId="2DFF3A4F" w14:textId="77777777" w:rsidR="00E763E9" w:rsidRPr="00B03B9B" w:rsidRDefault="00E763E9" w:rsidP="00E763E9">
            <w:pPr>
              <w:ind w:left="540" w:right="90" w:firstLine="15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cs/>
              </w:rPr>
              <w:t>บริษัท เมียนมาร์ วาโก้ จำกัด</w:t>
            </w:r>
          </w:p>
        </w:tc>
        <w:tc>
          <w:tcPr>
            <w:tcW w:w="990" w:type="dxa"/>
          </w:tcPr>
          <w:p w14:paraId="336CBBCC" w14:textId="77777777" w:rsidR="00E763E9" w:rsidRPr="00B03B9B" w:rsidRDefault="00E763E9" w:rsidP="00E763E9">
            <w:pPr>
              <w:ind w:left="90" w:right="-18" w:hanging="9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719" w:type="dxa"/>
          </w:tcPr>
          <w:p w14:paraId="6D6D4571" w14:textId="00E4633B" w:rsidR="00E763E9" w:rsidRPr="00B03B9B" w:rsidRDefault="00A059D1" w:rsidP="00E763E9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132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400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</w:tcPr>
          <w:p w14:paraId="140DF312" w14:textId="4F18F9A6" w:rsidR="00E763E9" w:rsidRPr="00B03B9B" w:rsidRDefault="00A059D1" w:rsidP="00E763E9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132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400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810" w:type="dxa"/>
          </w:tcPr>
          <w:p w14:paraId="7632A61E" w14:textId="63570CCC" w:rsidR="00E763E9" w:rsidRPr="00B03B9B" w:rsidRDefault="00A059D1" w:rsidP="00E763E9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44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732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116</w:t>
            </w:r>
          </w:p>
        </w:tc>
        <w:tc>
          <w:tcPr>
            <w:tcW w:w="22" w:type="dxa"/>
          </w:tcPr>
          <w:p w14:paraId="101BD007" w14:textId="77777777" w:rsidR="00E763E9" w:rsidRPr="00B03B9B" w:rsidRDefault="00E763E9" w:rsidP="00E763E9">
            <w:pPr>
              <w:snapToGrid w:val="0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88" w:type="dxa"/>
          </w:tcPr>
          <w:p w14:paraId="16084B3A" w14:textId="26775FA3" w:rsidR="00E763E9" w:rsidRPr="00B03B9B" w:rsidRDefault="00A059D1" w:rsidP="00E763E9">
            <w:pPr>
              <w:tabs>
                <w:tab w:val="decimal" w:pos="720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44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752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216</w:t>
            </w:r>
          </w:p>
        </w:tc>
        <w:tc>
          <w:tcPr>
            <w:tcW w:w="20" w:type="dxa"/>
          </w:tcPr>
          <w:p w14:paraId="573AA9C4" w14:textId="77777777" w:rsidR="00E763E9" w:rsidRPr="00B03B9B" w:rsidRDefault="00E763E9" w:rsidP="00E763E9">
            <w:pPr>
              <w:ind w:right="167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</w:tcPr>
          <w:p w14:paraId="008F98CD" w14:textId="05BD848F" w:rsidR="00E763E9" w:rsidRPr="00B03B9B" w:rsidRDefault="00A059D1" w:rsidP="00E763E9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52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960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728</w:t>
            </w:r>
          </w:p>
        </w:tc>
        <w:tc>
          <w:tcPr>
            <w:tcW w:w="20" w:type="dxa"/>
          </w:tcPr>
          <w:p w14:paraId="1FE5A6B9" w14:textId="77777777" w:rsidR="00E763E9" w:rsidRPr="00B03B9B" w:rsidRDefault="00E763E9" w:rsidP="00E763E9">
            <w:pPr>
              <w:ind w:right="167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</w:tcPr>
          <w:p w14:paraId="4839CE2A" w14:textId="6FCC46B7" w:rsidR="00E763E9" w:rsidRPr="00B03B9B" w:rsidRDefault="00A059D1" w:rsidP="00E763E9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52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960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728</w:t>
            </w:r>
          </w:p>
        </w:tc>
        <w:tc>
          <w:tcPr>
            <w:tcW w:w="20" w:type="dxa"/>
          </w:tcPr>
          <w:p w14:paraId="6CA7071F" w14:textId="77777777" w:rsidR="00E763E9" w:rsidRPr="00B03B9B" w:rsidRDefault="00E763E9" w:rsidP="00E763E9">
            <w:pPr>
              <w:tabs>
                <w:tab w:val="decimal" w:pos="698"/>
              </w:tabs>
              <w:ind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5EC91AF5" w14:textId="4A4E74C3" w:rsidR="00E763E9" w:rsidRPr="00B03B9B" w:rsidRDefault="00E763E9" w:rsidP="00E763E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20" w:type="dxa"/>
          </w:tcPr>
          <w:p w14:paraId="641C1C04" w14:textId="77777777" w:rsidR="00E763E9" w:rsidRPr="00B03B9B" w:rsidRDefault="00E763E9" w:rsidP="00E763E9">
            <w:pPr>
              <w:tabs>
                <w:tab w:val="decimal" w:pos="698"/>
              </w:tabs>
              <w:ind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</w:tcPr>
          <w:p w14:paraId="256BBEB0" w14:textId="4454CE42" w:rsidR="00E763E9" w:rsidRPr="00B03B9B" w:rsidRDefault="00E763E9" w:rsidP="00E763E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-</w:t>
            </w:r>
          </w:p>
        </w:tc>
      </w:tr>
      <w:tr w:rsidR="00E763E9" w:rsidRPr="00B03B9B" w14:paraId="31BDB247" w14:textId="77777777" w:rsidTr="009173E1">
        <w:trPr>
          <w:trHeight w:val="261"/>
        </w:trPr>
        <w:tc>
          <w:tcPr>
            <w:tcW w:w="2332" w:type="dxa"/>
          </w:tcPr>
          <w:p w14:paraId="79234DF2" w14:textId="77777777" w:rsidR="00E763E9" w:rsidRPr="00B03B9B" w:rsidRDefault="00E763E9" w:rsidP="00E763E9">
            <w:pPr>
              <w:ind w:left="540" w:right="90" w:firstLine="15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cs/>
              </w:rPr>
              <w:t>บริษัท ภัทยาอุตสาหกิจ จำกัด</w:t>
            </w:r>
          </w:p>
        </w:tc>
        <w:tc>
          <w:tcPr>
            <w:tcW w:w="990" w:type="dxa"/>
          </w:tcPr>
          <w:p w14:paraId="5A723506" w14:textId="77777777" w:rsidR="00E763E9" w:rsidRPr="00B03B9B" w:rsidRDefault="00E763E9" w:rsidP="00E763E9">
            <w:pPr>
              <w:ind w:left="90" w:right="-18" w:hanging="9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719" w:type="dxa"/>
          </w:tcPr>
          <w:p w14:paraId="6A69079C" w14:textId="442C0C0B" w:rsidR="00E763E9" w:rsidRPr="00B03B9B" w:rsidRDefault="00A059D1" w:rsidP="00E763E9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30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</w:tcPr>
          <w:p w14:paraId="5A55E31B" w14:textId="15A85352" w:rsidR="00E763E9" w:rsidRPr="00B03B9B" w:rsidRDefault="00A059D1" w:rsidP="00E763E9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30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BF6712E" w14:textId="19D1A9B5" w:rsidR="00E763E9" w:rsidRPr="00B03B9B" w:rsidRDefault="00A059D1" w:rsidP="00E763E9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104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072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133</w:t>
            </w:r>
          </w:p>
        </w:tc>
        <w:tc>
          <w:tcPr>
            <w:tcW w:w="22" w:type="dxa"/>
          </w:tcPr>
          <w:p w14:paraId="2860BA8B" w14:textId="77777777" w:rsidR="00E763E9" w:rsidRPr="00B03B9B" w:rsidRDefault="00E763E9" w:rsidP="00E763E9">
            <w:pPr>
              <w:snapToGrid w:val="0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21E12F41" w14:textId="4834913D" w:rsidR="00E763E9" w:rsidRPr="00B03B9B" w:rsidRDefault="00A059D1" w:rsidP="00E763E9">
            <w:pPr>
              <w:tabs>
                <w:tab w:val="decimal" w:pos="720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118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940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666</w:t>
            </w:r>
          </w:p>
        </w:tc>
        <w:tc>
          <w:tcPr>
            <w:tcW w:w="20" w:type="dxa"/>
          </w:tcPr>
          <w:p w14:paraId="56DE9266" w14:textId="77777777" w:rsidR="00E763E9" w:rsidRPr="00B03B9B" w:rsidRDefault="00E763E9" w:rsidP="00E763E9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33A33F54" w14:textId="50F465AB" w:rsidR="00E763E9" w:rsidRPr="00B03B9B" w:rsidRDefault="00A059D1" w:rsidP="00E763E9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124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464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200</w:t>
            </w:r>
          </w:p>
        </w:tc>
        <w:tc>
          <w:tcPr>
            <w:tcW w:w="20" w:type="dxa"/>
          </w:tcPr>
          <w:p w14:paraId="18C13F0D" w14:textId="77777777" w:rsidR="00E763E9" w:rsidRPr="00B03B9B" w:rsidRDefault="00E763E9" w:rsidP="00E763E9">
            <w:pPr>
              <w:ind w:left="-54" w:right="16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489C9EC7" w14:textId="09B258BB" w:rsidR="00E763E9" w:rsidRPr="00B03B9B" w:rsidRDefault="00A059D1" w:rsidP="00E763E9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124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464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200</w:t>
            </w:r>
          </w:p>
        </w:tc>
        <w:tc>
          <w:tcPr>
            <w:tcW w:w="20" w:type="dxa"/>
          </w:tcPr>
          <w:p w14:paraId="3B8415F4" w14:textId="77777777" w:rsidR="00E763E9" w:rsidRPr="00B03B9B" w:rsidRDefault="00E763E9" w:rsidP="00E763E9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54B0D6D" w14:textId="1AFB3327" w:rsidR="00E763E9" w:rsidRPr="00B03B9B" w:rsidRDefault="00A059D1" w:rsidP="00E763E9">
            <w:pPr>
              <w:tabs>
                <w:tab w:val="decimal" w:pos="621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1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200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20" w:type="dxa"/>
          </w:tcPr>
          <w:p w14:paraId="3B4EFBFE" w14:textId="77777777" w:rsidR="00E763E9" w:rsidRPr="00B03B9B" w:rsidRDefault="00E763E9" w:rsidP="00E763E9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026209B" w14:textId="63910829" w:rsidR="00E763E9" w:rsidRPr="00B03B9B" w:rsidRDefault="00A059D1" w:rsidP="00E763E9">
            <w:pPr>
              <w:tabs>
                <w:tab w:val="decimal" w:pos="600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1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200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</w:tr>
      <w:tr w:rsidR="00E763E9" w:rsidRPr="00B03B9B" w14:paraId="3B0D52CB" w14:textId="77777777" w:rsidTr="009173E1">
        <w:trPr>
          <w:trHeight w:val="261"/>
        </w:trPr>
        <w:tc>
          <w:tcPr>
            <w:tcW w:w="2332" w:type="dxa"/>
          </w:tcPr>
          <w:p w14:paraId="556D0AB5" w14:textId="77777777" w:rsidR="00E763E9" w:rsidRPr="00B03B9B" w:rsidRDefault="00E763E9" w:rsidP="00E763E9">
            <w:pPr>
              <w:ind w:left="720" w:firstLine="145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รวมเงินลงทุนในบริษัทร่วม</w:t>
            </w:r>
          </w:p>
        </w:tc>
        <w:tc>
          <w:tcPr>
            <w:tcW w:w="990" w:type="dxa"/>
          </w:tcPr>
          <w:p w14:paraId="5340B571" w14:textId="77777777" w:rsidR="00E763E9" w:rsidRPr="00B03B9B" w:rsidRDefault="00E763E9" w:rsidP="00E763E9">
            <w:pPr>
              <w:ind w:left="90" w:right="-18" w:hanging="9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9" w:type="dxa"/>
          </w:tcPr>
          <w:p w14:paraId="747D9B45" w14:textId="77777777" w:rsidR="00E763E9" w:rsidRPr="00B03B9B" w:rsidRDefault="00E763E9" w:rsidP="00E763E9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11BAA380" w14:textId="77777777" w:rsidR="00E763E9" w:rsidRPr="00B03B9B" w:rsidRDefault="00E763E9" w:rsidP="00E763E9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01F1BAC" w14:textId="7946AC24" w:rsidR="00E763E9" w:rsidRPr="00B03B9B" w:rsidRDefault="00A059D1" w:rsidP="00E763E9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153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373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847</w:t>
            </w:r>
          </w:p>
        </w:tc>
        <w:tc>
          <w:tcPr>
            <w:tcW w:w="22" w:type="dxa"/>
          </w:tcPr>
          <w:p w14:paraId="04757BD7" w14:textId="77777777" w:rsidR="00E763E9" w:rsidRPr="00B03B9B" w:rsidRDefault="00E763E9" w:rsidP="00E763E9">
            <w:pPr>
              <w:snapToGrid w:val="0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</w:tcPr>
          <w:p w14:paraId="2A1C9F3A" w14:textId="636A63AE" w:rsidR="00E763E9" w:rsidRPr="00B03B9B" w:rsidRDefault="00A059D1" w:rsidP="00E763E9">
            <w:pPr>
              <w:tabs>
                <w:tab w:val="decimal" w:pos="720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168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096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138</w:t>
            </w:r>
          </w:p>
        </w:tc>
        <w:tc>
          <w:tcPr>
            <w:tcW w:w="20" w:type="dxa"/>
          </w:tcPr>
          <w:p w14:paraId="27154FC9" w14:textId="77777777" w:rsidR="00E763E9" w:rsidRPr="00B03B9B" w:rsidRDefault="00E763E9" w:rsidP="00E763E9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77A29215" w14:textId="3A7A84CB" w:rsidR="00E763E9" w:rsidRPr="00B03B9B" w:rsidRDefault="00A059D1" w:rsidP="00E763E9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182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509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728</w:t>
            </w:r>
          </w:p>
        </w:tc>
        <w:tc>
          <w:tcPr>
            <w:tcW w:w="20" w:type="dxa"/>
          </w:tcPr>
          <w:p w14:paraId="32CB1515" w14:textId="77777777" w:rsidR="00E763E9" w:rsidRPr="00B03B9B" w:rsidRDefault="00E763E9" w:rsidP="00E763E9">
            <w:pPr>
              <w:ind w:left="-54" w:right="16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33F49E5F" w14:textId="4079D8C2" w:rsidR="00E763E9" w:rsidRPr="00B03B9B" w:rsidRDefault="00A059D1" w:rsidP="00E763E9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182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509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728</w:t>
            </w:r>
          </w:p>
        </w:tc>
        <w:tc>
          <w:tcPr>
            <w:tcW w:w="20" w:type="dxa"/>
          </w:tcPr>
          <w:p w14:paraId="4A6C70E3" w14:textId="77777777" w:rsidR="00E763E9" w:rsidRPr="00B03B9B" w:rsidRDefault="00E763E9" w:rsidP="00E763E9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D338E28" w14:textId="5F06EC16" w:rsidR="00E763E9" w:rsidRPr="00B03B9B" w:rsidRDefault="00A059D1" w:rsidP="00E763E9">
            <w:pPr>
              <w:tabs>
                <w:tab w:val="decimal" w:pos="621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1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200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20" w:type="dxa"/>
          </w:tcPr>
          <w:p w14:paraId="7DE15843" w14:textId="77777777" w:rsidR="00E763E9" w:rsidRPr="00B03B9B" w:rsidRDefault="00E763E9" w:rsidP="00E763E9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49040A56" w14:textId="2352ED1F" w:rsidR="00E763E9" w:rsidRPr="00B03B9B" w:rsidRDefault="00A059D1" w:rsidP="00E763E9">
            <w:pPr>
              <w:tabs>
                <w:tab w:val="decimal" w:pos="600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1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200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</w:tr>
      <w:tr w:rsidR="00E763E9" w:rsidRPr="00B03B9B" w14:paraId="1634C322" w14:textId="77777777" w:rsidTr="009173E1">
        <w:trPr>
          <w:trHeight w:val="261"/>
        </w:trPr>
        <w:tc>
          <w:tcPr>
            <w:tcW w:w="2332" w:type="dxa"/>
          </w:tcPr>
          <w:p w14:paraId="092E0F84" w14:textId="77777777" w:rsidR="00E763E9" w:rsidRPr="00B03B9B" w:rsidRDefault="00E763E9" w:rsidP="00E763E9">
            <w:pPr>
              <w:ind w:left="540" w:right="90" w:firstLine="15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03B9B">
              <w:rPr>
                <w:rFonts w:ascii="Angsana New" w:hAnsi="Angsana New" w:cs="Angsana New" w:hint="cs"/>
                <w:sz w:val="18"/>
                <w:szCs w:val="18"/>
                <w:u w:val="single"/>
                <w:cs/>
              </w:rPr>
              <w:t>หัก</w:t>
            </w:r>
            <w:r w:rsidRPr="00B03B9B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ค่าเผื่อการด้อยค่า</w:t>
            </w:r>
          </w:p>
        </w:tc>
        <w:tc>
          <w:tcPr>
            <w:tcW w:w="990" w:type="dxa"/>
          </w:tcPr>
          <w:p w14:paraId="4715DF4B" w14:textId="77777777" w:rsidR="00E763E9" w:rsidRPr="00B03B9B" w:rsidRDefault="00E763E9" w:rsidP="00E763E9">
            <w:pPr>
              <w:ind w:left="90" w:right="-18" w:hanging="9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9" w:type="dxa"/>
          </w:tcPr>
          <w:p w14:paraId="2D241DC2" w14:textId="77777777" w:rsidR="00E763E9" w:rsidRPr="00B03B9B" w:rsidRDefault="00E763E9" w:rsidP="00E763E9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5D966953" w14:textId="77777777" w:rsidR="00E763E9" w:rsidRPr="00B03B9B" w:rsidRDefault="00E763E9" w:rsidP="00E763E9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14:paraId="6E538ACA" w14:textId="64A769CA" w:rsidR="00E763E9" w:rsidRPr="00B03B9B" w:rsidRDefault="00E763E9" w:rsidP="00E763E9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4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569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598</w:t>
            </w:r>
            <w:r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22" w:type="dxa"/>
          </w:tcPr>
          <w:p w14:paraId="160047F8" w14:textId="77777777" w:rsidR="00E763E9" w:rsidRPr="00B03B9B" w:rsidRDefault="00E763E9" w:rsidP="00E763E9">
            <w:pPr>
              <w:snapToGrid w:val="0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88" w:type="dxa"/>
          </w:tcPr>
          <w:p w14:paraId="23D5ADD1" w14:textId="7D5DAA6A" w:rsidR="00E763E9" w:rsidRPr="00B03B9B" w:rsidRDefault="00E763E9" w:rsidP="00E763E9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4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403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256</w:t>
            </w:r>
            <w:r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20" w:type="dxa"/>
          </w:tcPr>
          <w:p w14:paraId="5779F1A8" w14:textId="77777777" w:rsidR="00E763E9" w:rsidRPr="00B03B9B" w:rsidRDefault="00E763E9" w:rsidP="00E763E9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</w:tcPr>
          <w:p w14:paraId="7C38A5DA" w14:textId="75280242" w:rsidR="00E763E9" w:rsidRPr="00B03B9B" w:rsidRDefault="00E763E9" w:rsidP="00E763E9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28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084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800</w:t>
            </w:r>
            <w:r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20" w:type="dxa"/>
          </w:tcPr>
          <w:p w14:paraId="243F84A6" w14:textId="77777777" w:rsidR="00E763E9" w:rsidRPr="00B03B9B" w:rsidRDefault="00E763E9" w:rsidP="00E763E9">
            <w:pPr>
              <w:ind w:left="-54" w:right="16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</w:tcPr>
          <w:p w14:paraId="33D08FE0" w14:textId="2E35DF69" w:rsidR="00E763E9" w:rsidRPr="00B03B9B" w:rsidRDefault="00E763E9" w:rsidP="00E763E9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28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084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800</w:t>
            </w:r>
            <w:r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20" w:type="dxa"/>
          </w:tcPr>
          <w:p w14:paraId="632C475C" w14:textId="77777777" w:rsidR="00E763E9" w:rsidRPr="00B03B9B" w:rsidRDefault="00E763E9" w:rsidP="00E763E9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4BA7D19" w14:textId="5179008C" w:rsidR="00E763E9" w:rsidRPr="00B03B9B" w:rsidRDefault="00E763E9" w:rsidP="00E763E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20" w:type="dxa"/>
          </w:tcPr>
          <w:p w14:paraId="715DF867" w14:textId="77777777" w:rsidR="00E763E9" w:rsidRPr="00B03B9B" w:rsidRDefault="00E763E9" w:rsidP="00E763E9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D0F7CD5" w14:textId="50B12389" w:rsidR="00E763E9" w:rsidRPr="00B03B9B" w:rsidRDefault="00E763E9" w:rsidP="00E763E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-</w:t>
            </w:r>
          </w:p>
        </w:tc>
      </w:tr>
      <w:tr w:rsidR="00E763E9" w:rsidRPr="00B03B9B" w14:paraId="653C0A0E" w14:textId="77777777" w:rsidTr="009173E1">
        <w:trPr>
          <w:trHeight w:val="233"/>
        </w:trPr>
        <w:tc>
          <w:tcPr>
            <w:tcW w:w="2332" w:type="dxa"/>
          </w:tcPr>
          <w:p w14:paraId="012EBB55" w14:textId="77777777" w:rsidR="00E763E9" w:rsidRPr="00B03B9B" w:rsidRDefault="00E763E9" w:rsidP="00E763E9">
            <w:pPr>
              <w:ind w:left="720" w:firstLine="145"/>
              <w:jc w:val="both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เงินลงทุนในบริษัทร่วม</w:t>
            </w:r>
            <w:r w:rsidRPr="00B03B9B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 xml:space="preserve"> </w:t>
            </w:r>
            <w:r w:rsidRPr="00B03B9B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US"/>
              </w:rPr>
              <w:t>-</w:t>
            </w:r>
            <w:r w:rsidRPr="00B03B9B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  <w:lang w:val="en-US"/>
              </w:rPr>
              <w:t xml:space="preserve"> สุทธิ</w:t>
            </w:r>
          </w:p>
        </w:tc>
        <w:tc>
          <w:tcPr>
            <w:tcW w:w="990" w:type="dxa"/>
          </w:tcPr>
          <w:p w14:paraId="78D56665" w14:textId="77777777" w:rsidR="00E763E9" w:rsidRPr="00B03B9B" w:rsidRDefault="00E763E9" w:rsidP="00E763E9">
            <w:pPr>
              <w:snapToGrid w:val="0"/>
              <w:ind w:left="90" w:right="-18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9" w:type="dxa"/>
          </w:tcPr>
          <w:p w14:paraId="2DC62B94" w14:textId="77777777" w:rsidR="00E763E9" w:rsidRPr="00B03B9B" w:rsidRDefault="00E763E9" w:rsidP="00E763E9">
            <w:pPr>
              <w:tabs>
                <w:tab w:val="decimal" w:pos="711"/>
              </w:tabs>
              <w:snapToGrid w:val="0"/>
              <w:ind w:right="-4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26828796" w14:textId="77777777" w:rsidR="00E763E9" w:rsidRPr="00B03B9B" w:rsidRDefault="00E763E9" w:rsidP="00E763E9">
            <w:pPr>
              <w:tabs>
                <w:tab w:val="decimal" w:pos="580"/>
              </w:tabs>
              <w:snapToGrid w:val="0"/>
              <w:ind w:right="-4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8984F85" w14:textId="595E18B6" w:rsidR="00E763E9" w:rsidRPr="00B03B9B" w:rsidRDefault="00A059D1" w:rsidP="00E763E9">
            <w:pPr>
              <w:tabs>
                <w:tab w:val="decimal" w:pos="717"/>
              </w:tabs>
              <w:spacing w:line="240" w:lineRule="exact"/>
              <w:ind w:left="-54" w:right="-90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148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804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249</w:t>
            </w:r>
          </w:p>
        </w:tc>
        <w:tc>
          <w:tcPr>
            <w:tcW w:w="22" w:type="dxa"/>
          </w:tcPr>
          <w:p w14:paraId="062F8CD8" w14:textId="77777777" w:rsidR="00E763E9" w:rsidRPr="00B03B9B" w:rsidRDefault="00E763E9" w:rsidP="00E763E9">
            <w:pPr>
              <w:snapToGrid w:val="0"/>
              <w:spacing w:line="240" w:lineRule="exact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</w:tcPr>
          <w:p w14:paraId="693AE0C1" w14:textId="79DD6DD1" w:rsidR="00E763E9" w:rsidRPr="00B03B9B" w:rsidRDefault="00A059D1" w:rsidP="00E763E9">
            <w:pPr>
              <w:tabs>
                <w:tab w:val="decimal" w:pos="720"/>
              </w:tabs>
              <w:spacing w:line="240" w:lineRule="exact"/>
              <w:ind w:left="-54" w:right="-90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163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692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882</w:t>
            </w:r>
          </w:p>
        </w:tc>
        <w:tc>
          <w:tcPr>
            <w:tcW w:w="20" w:type="dxa"/>
          </w:tcPr>
          <w:p w14:paraId="12CD455A" w14:textId="77777777" w:rsidR="00E763E9" w:rsidRPr="00B03B9B" w:rsidRDefault="00E763E9" w:rsidP="00E763E9">
            <w:pPr>
              <w:spacing w:line="240" w:lineRule="exact"/>
              <w:ind w:left="-54" w:right="167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</w:tcPr>
          <w:p w14:paraId="67EA3D1F" w14:textId="08B6CDCE" w:rsidR="00E763E9" w:rsidRPr="00B03B9B" w:rsidRDefault="00A059D1" w:rsidP="00E763E9">
            <w:pPr>
              <w:tabs>
                <w:tab w:val="decimal" w:pos="706"/>
              </w:tabs>
              <w:spacing w:line="240" w:lineRule="exact"/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154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424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928</w:t>
            </w:r>
          </w:p>
        </w:tc>
        <w:tc>
          <w:tcPr>
            <w:tcW w:w="20" w:type="dxa"/>
          </w:tcPr>
          <w:p w14:paraId="2037CDA4" w14:textId="77777777" w:rsidR="00E763E9" w:rsidRPr="00B03B9B" w:rsidRDefault="00E763E9" w:rsidP="00E763E9">
            <w:pPr>
              <w:spacing w:line="240" w:lineRule="exact"/>
              <w:ind w:left="-54" w:right="167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17D8DE54" w14:textId="343ECDCB" w:rsidR="00E763E9" w:rsidRPr="00B03B9B" w:rsidRDefault="00A059D1" w:rsidP="00E763E9">
            <w:pPr>
              <w:tabs>
                <w:tab w:val="decimal" w:pos="717"/>
              </w:tabs>
              <w:spacing w:line="240" w:lineRule="exact"/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154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424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928</w:t>
            </w:r>
          </w:p>
        </w:tc>
        <w:tc>
          <w:tcPr>
            <w:tcW w:w="20" w:type="dxa"/>
          </w:tcPr>
          <w:p w14:paraId="75D5F682" w14:textId="77777777" w:rsidR="00E763E9" w:rsidRPr="00B03B9B" w:rsidRDefault="00E763E9" w:rsidP="00E763E9">
            <w:pPr>
              <w:tabs>
                <w:tab w:val="decimal" w:pos="698"/>
              </w:tabs>
              <w:spacing w:line="240" w:lineRule="exact"/>
              <w:ind w:left="-837" w:right="-9" w:firstLine="6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C5EC9B2" w14:textId="04DC4F99" w:rsidR="00E763E9" w:rsidRPr="00B03B9B" w:rsidRDefault="00A059D1" w:rsidP="00E763E9">
            <w:pPr>
              <w:tabs>
                <w:tab w:val="decimal" w:pos="621"/>
              </w:tabs>
              <w:spacing w:line="240" w:lineRule="exact"/>
              <w:ind w:left="-837" w:right="-9" w:firstLine="6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1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200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20" w:type="dxa"/>
          </w:tcPr>
          <w:p w14:paraId="4B6C7DDE" w14:textId="77777777" w:rsidR="00E763E9" w:rsidRPr="00B03B9B" w:rsidRDefault="00E763E9" w:rsidP="00E763E9">
            <w:pPr>
              <w:tabs>
                <w:tab w:val="decimal" w:pos="698"/>
              </w:tabs>
              <w:spacing w:line="240" w:lineRule="exact"/>
              <w:ind w:left="-837" w:right="-9" w:firstLine="6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1C257D13" w14:textId="29E00D5D" w:rsidR="00E763E9" w:rsidRPr="00B03B9B" w:rsidRDefault="00A059D1" w:rsidP="00E763E9">
            <w:pPr>
              <w:tabs>
                <w:tab w:val="decimal" w:pos="600"/>
              </w:tabs>
              <w:spacing w:line="240" w:lineRule="exact"/>
              <w:ind w:left="-837" w:right="-9" w:firstLine="6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1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200</w:t>
            </w:r>
            <w:r w:rsidR="00E763E9"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</w:tr>
    </w:tbl>
    <w:p w14:paraId="7259FCDB" w14:textId="78F8F903" w:rsidR="00CD5233" w:rsidRPr="00B03B9B" w:rsidRDefault="00CD5233" w:rsidP="00CD5233">
      <w:pPr>
        <w:pStyle w:val="a0"/>
        <w:tabs>
          <w:tab w:val="clear" w:pos="1080"/>
        </w:tabs>
        <w:spacing w:before="240" w:after="24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เมื่อวันที่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12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กันยายน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2556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บริษัทลงทุนในหุ้นสามัญของบริษัท ภัทยา เมียนมาร์ จำกัด จำนวน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,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600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หุ้น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100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ดอลลาร์สหรัฐ หรือคิดเป็นจำนวน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5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08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ล้านบาท โดยบริษัทถือหุ้นเป็นจำนวนร้อยละ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20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ของทุนจดทะเบียน </w:t>
      </w:r>
    </w:p>
    <w:p w14:paraId="01464676" w14:textId="0299BBF6" w:rsidR="00CD5233" w:rsidRPr="00B03B9B" w:rsidRDefault="00CD5233" w:rsidP="00CD5233">
      <w:pPr>
        <w:pStyle w:val="a0"/>
        <w:tabs>
          <w:tab w:val="clear" w:pos="1080"/>
        </w:tabs>
        <w:spacing w:before="240" w:after="240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เมื่อวันที่ </w:t>
      </w:r>
      <w:r w:rsidR="00A059D1" w:rsidRPr="00B03B9B">
        <w:rPr>
          <w:rFonts w:ascii="Angsana New" w:hAnsi="Angsana New" w:cs="Angsana New"/>
          <w:spacing w:val="-10"/>
          <w:sz w:val="32"/>
          <w:szCs w:val="32"/>
          <w:lang w:val="en-US"/>
        </w:rPr>
        <w:t>9</w:t>
      </w:r>
      <w:r w:rsidRPr="00B03B9B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 กุมภาพันธ์ </w:t>
      </w:r>
      <w:r w:rsidR="00A059D1" w:rsidRPr="00B03B9B">
        <w:rPr>
          <w:rFonts w:ascii="Angsana New" w:hAnsi="Angsana New" w:cs="Angsana New"/>
          <w:spacing w:val="-10"/>
          <w:sz w:val="32"/>
          <w:szCs w:val="32"/>
          <w:lang w:val="en-US"/>
        </w:rPr>
        <w:t>2558</w:t>
      </w:r>
      <w:r w:rsidRPr="00B03B9B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 บริษัทได้ร่วมลงทุนกับผู้ถือหุ้นรายใหญ่ในการจัดตั้งบริษัทชื่อ “บริษัท เมียนมาร์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วาโก้ จำกัด” ในสาธารณรัฐแห่งสหภาพเมียนมาร์ โดยมีทุนจดทะเบียนทั้งหมดจำนวน </w:t>
      </w:r>
      <w:r w:rsidR="00A059D1" w:rsidRPr="00B03B9B">
        <w:rPr>
          <w:rFonts w:ascii="Angsana New" w:hAnsi="Angsana New" w:cs="Angsana New"/>
          <w:spacing w:val="2"/>
          <w:sz w:val="32"/>
          <w:szCs w:val="32"/>
          <w:lang w:val="en-US"/>
        </w:rPr>
        <w:t>40</w:t>
      </w:r>
      <w:r w:rsidRPr="00B03B9B">
        <w:rPr>
          <w:rFonts w:ascii="Angsana New" w:hAnsi="Angsana New" w:cs="Angsana New"/>
          <w:spacing w:val="2"/>
          <w:sz w:val="32"/>
          <w:szCs w:val="32"/>
          <w:lang w:val="en-US"/>
        </w:rPr>
        <w:t>,</w:t>
      </w:r>
      <w:r w:rsidR="00A059D1" w:rsidRPr="00B03B9B">
        <w:rPr>
          <w:rFonts w:ascii="Angsana New" w:hAnsi="Angsana New" w:cs="Angsana New"/>
          <w:spacing w:val="2"/>
          <w:sz w:val="32"/>
          <w:szCs w:val="32"/>
          <w:lang w:val="en-US"/>
        </w:rPr>
        <w:t>000</w:t>
      </w:r>
      <w:r w:rsidRPr="00B03B9B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หุ้น</w:t>
      </w:r>
      <w:r w:rsidRPr="00B03B9B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100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ดอลลาร์สหรัฐ</w:t>
      </w:r>
      <w:r w:rsidRPr="00B03B9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หรือคิดเป็นจำนวน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52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96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ล้านบาท 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ซึ่งบริษัทได้ลงทุนในบริษัทดังกล่าวจำนวนร้อยละ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40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ของทุนจดทะเบียน</w:t>
      </w:r>
    </w:p>
    <w:p w14:paraId="0009DBBC" w14:textId="4761A40B" w:rsidR="00CD5233" w:rsidRPr="00B03B9B" w:rsidRDefault="00CD5233" w:rsidP="00CD5233">
      <w:pPr>
        <w:pStyle w:val="a0"/>
        <w:tabs>
          <w:tab w:val="clear" w:pos="1080"/>
        </w:tabs>
        <w:spacing w:after="24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เมื่อวันที่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21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พฤศจิกายน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2560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บริษัทลงทุนในหุ้นสามัญของบริษัท ภัทยาอุตสาหกิจ จำกัด จำนวน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,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200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,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000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หุ้น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103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72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บาท หรือคิดเป็นจำนวน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124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46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ล้านบาท โดยบริษัทถือหุ้นเป็นจำนวน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ร้อยละ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40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ของทุนจดทะเบียน </w:t>
      </w:r>
    </w:p>
    <w:p w14:paraId="153F7DFD" w14:textId="0AA34BED" w:rsidR="00CD5233" w:rsidRPr="00B03B9B" w:rsidRDefault="00CD5233" w:rsidP="00CD5233">
      <w:pPr>
        <w:pStyle w:val="a0"/>
        <w:tabs>
          <w:tab w:val="clear" w:pos="1080"/>
        </w:tabs>
        <w:spacing w:after="24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2568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และ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2567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บริษัทมี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ค่าเผื่อ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การด้อยค่าของเงินลงทุนในบริษัท</w:t>
      </w:r>
      <w:r w:rsidR="006B53C6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6B53C6" w:rsidRPr="00B03B9B">
        <w:rPr>
          <w:rFonts w:ascii="Angsana New" w:hAnsi="Angsana New" w:cs="Angsana New" w:hint="cs"/>
          <w:sz w:val="32"/>
          <w:szCs w:val="32"/>
          <w:cs/>
          <w:lang w:val="en-US"/>
        </w:rPr>
        <w:t>เมียนมาร์ วาโก้ จำกัด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จำนวน </w:t>
      </w:r>
      <w:r w:rsidR="00A059D1" w:rsidRPr="00B03B9B">
        <w:rPr>
          <w:rFonts w:ascii="Angsana New" w:hAnsi="Angsana New" w:cs="Angsana New" w:hint="cs"/>
          <w:sz w:val="32"/>
          <w:szCs w:val="32"/>
          <w:lang w:val="en-US"/>
        </w:rPr>
        <w:t>23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</w:t>
      </w:r>
    </w:p>
    <w:p w14:paraId="3FD104D9" w14:textId="682E6A34" w:rsidR="00CD5233" w:rsidRPr="00B03B9B" w:rsidRDefault="00CD5233" w:rsidP="00CD5233">
      <w:pPr>
        <w:pStyle w:val="a0"/>
        <w:tabs>
          <w:tab w:val="clear" w:pos="1080"/>
        </w:tabs>
        <w:spacing w:after="240"/>
        <w:ind w:left="547" w:right="-4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ธันวาคม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2568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และ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2567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บริษัทมี</w:t>
      </w:r>
      <w:r w:rsidR="00330247" w:rsidRPr="00B03B9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ค่าเผื่อ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การด้อยค่าของเงินลงทุนในบริษัท</w:t>
      </w:r>
      <w:r w:rsidR="002056BB" w:rsidRPr="00B03B9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="00C2043D" w:rsidRPr="00B03B9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ภัทยา เมียนมาร์ จำกัด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จำนวน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4</w:t>
      </w:r>
      <w:r w:rsidR="009C400E"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57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ล้านบาทและ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4</w:t>
      </w:r>
      <w:r w:rsidRPr="00B03B9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.</w:t>
      </w:r>
      <w:r w:rsidR="00A059D1" w:rsidRPr="00B03B9B">
        <w:rPr>
          <w:rFonts w:ascii="Angsana New" w:hAnsi="Angsana New" w:cs="Angsana New" w:hint="cs"/>
          <w:spacing w:val="-4"/>
          <w:sz w:val="32"/>
          <w:szCs w:val="32"/>
          <w:lang w:val="en-US"/>
        </w:rPr>
        <w:t>4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0</w:t>
      </w:r>
      <w:r w:rsidR="00F7302F" w:rsidRPr="00B03B9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ล้านบาท </w:t>
      </w:r>
      <w:r w:rsidRPr="00B03B9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ตามลำดับ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ในงบการเงินรวมและ</w:t>
      </w:r>
      <w:r w:rsidRPr="00B03B9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จำนวน </w:t>
      </w:r>
      <w:r w:rsidR="00A059D1" w:rsidRPr="00B03B9B">
        <w:rPr>
          <w:rFonts w:ascii="Angsana New" w:hAnsi="Angsana New" w:cs="Angsana New" w:hint="cs"/>
          <w:spacing w:val="-4"/>
          <w:sz w:val="32"/>
          <w:szCs w:val="32"/>
          <w:lang w:val="en-US"/>
        </w:rPr>
        <w:t>5</w:t>
      </w:r>
      <w:r w:rsidRPr="00B03B9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.</w:t>
      </w:r>
      <w:r w:rsidR="00A059D1" w:rsidRPr="00B03B9B">
        <w:rPr>
          <w:rFonts w:ascii="Angsana New" w:hAnsi="Angsana New" w:cs="Angsana New" w:hint="cs"/>
          <w:spacing w:val="-4"/>
          <w:sz w:val="32"/>
          <w:szCs w:val="32"/>
          <w:lang w:val="en-US"/>
        </w:rPr>
        <w:t>0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8</w:t>
      </w:r>
      <w:r w:rsidR="00F7302F" w:rsidRPr="00B03B9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ล้านบาท</w:t>
      </w:r>
      <w:r w:rsidRPr="00B03B9B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ใน</w:t>
      </w:r>
      <w:r w:rsidRPr="00B03B9B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งบการเงิน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เฉพาะกิจการ เนื่องจากบริษัท ภัทยา เมียนมาร์ จำกัด หยุดประกอบกิจการชั่วคราวตั้งแต่</w:t>
      </w:r>
      <w:r w:rsidR="00D97846"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br/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วันที่ </w:t>
      </w:r>
      <w:r w:rsidR="00A059D1" w:rsidRPr="00B03B9B">
        <w:rPr>
          <w:rFonts w:ascii="Angsana New" w:hAnsi="Angsana New" w:cs="Angsana New"/>
          <w:spacing w:val="-6"/>
          <w:sz w:val="32"/>
          <w:szCs w:val="32"/>
          <w:lang w:val="en-US"/>
        </w:rPr>
        <w:t>1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กรกฎาคม </w:t>
      </w:r>
      <w:r w:rsidR="00A059D1" w:rsidRPr="00B03B9B">
        <w:rPr>
          <w:rFonts w:ascii="Angsana New" w:hAnsi="Angsana New" w:cs="Angsana New"/>
          <w:spacing w:val="-6"/>
          <w:sz w:val="32"/>
          <w:szCs w:val="32"/>
          <w:lang w:val="en-US"/>
        </w:rPr>
        <w:t>2566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เป็นต้นไป โดยไม่มีกำหนด เนื่องจากสถานการณ์ทางการเมืองในประเทศเมียนมาร์ 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ทำให้ประสบปัญหาในการนำเข้าวัตถุดิบ และการโอนเงินระหว่างประเทศ</w:t>
      </w:r>
    </w:p>
    <w:p w14:paraId="3DC18504" w14:textId="77777777" w:rsidR="00EA5AAD" w:rsidRPr="00B03B9B" w:rsidRDefault="00EA5AAD">
      <w:pPr>
        <w:suppressAutoHyphens w:val="0"/>
        <w:rPr>
          <w:rFonts w:ascii="Angsana New" w:hAnsi="Angsana New" w:cs="Angsana New"/>
          <w:color w:val="000000"/>
          <w:sz w:val="32"/>
          <w:szCs w:val="32"/>
          <w:cs/>
        </w:rPr>
      </w:pPr>
      <w:r w:rsidRPr="00B03B9B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50B3D370" w14:textId="2189C7C5" w:rsidR="00CD5233" w:rsidRPr="00B03B9B" w:rsidRDefault="00CD5233" w:rsidP="00CD5233">
      <w:pPr>
        <w:ind w:left="547"/>
        <w:jc w:val="both"/>
        <w:rPr>
          <w:rFonts w:ascii="Angsana New" w:hAnsi="Angsana New" w:cs="Angsana New"/>
          <w:color w:val="000000"/>
          <w:sz w:val="32"/>
          <w:szCs w:val="32"/>
          <w:cs/>
        </w:rPr>
      </w:pPr>
      <w:r w:rsidRPr="00B03B9B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สรุปข้อมูลทางการเงินของบริษัทร่วมมีดังนี้</w:t>
      </w:r>
    </w:p>
    <w:p w14:paraId="1DC358D0" w14:textId="77777777" w:rsidR="00CD5233" w:rsidRPr="00B03B9B" w:rsidRDefault="00CD5233" w:rsidP="00CD5233">
      <w:pPr>
        <w:ind w:left="547" w:right="-25"/>
        <w:jc w:val="right"/>
        <w:rPr>
          <w:rFonts w:ascii="Angsana New" w:hAnsi="Angsana New" w:cs="Angsana New"/>
          <w:b/>
          <w:bCs/>
          <w:color w:val="000000"/>
          <w:lang w:val="en-US"/>
        </w:rPr>
      </w:pPr>
      <w:r w:rsidRPr="00B03B9B">
        <w:rPr>
          <w:rFonts w:ascii="Angsana New" w:hAnsi="Angsana New" w:cs="Angsana New"/>
          <w:b/>
          <w:bCs/>
          <w:color w:val="000000"/>
          <w:cs/>
        </w:rPr>
        <w:t xml:space="preserve">หน่วย </w:t>
      </w:r>
      <w:r w:rsidRPr="00B03B9B">
        <w:rPr>
          <w:rFonts w:ascii="Angsana New" w:hAnsi="Angsana New" w:cs="Angsana New"/>
          <w:b/>
          <w:bCs/>
          <w:color w:val="000000"/>
          <w:cs/>
          <w:lang w:val="en-US"/>
        </w:rPr>
        <w:t>: ล้านบาท</w:t>
      </w:r>
    </w:p>
    <w:tbl>
      <w:tblPr>
        <w:tblW w:w="8478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04"/>
        <w:gridCol w:w="1152"/>
        <w:gridCol w:w="270"/>
        <w:gridCol w:w="1152"/>
      </w:tblGrid>
      <w:tr w:rsidR="008213C6" w:rsidRPr="00B03B9B" w14:paraId="4735FD6D" w14:textId="77777777" w:rsidTr="009173E1">
        <w:trPr>
          <w:trHeight w:val="144"/>
        </w:trPr>
        <w:tc>
          <w:tcPr>
            <w:tcW w:w="5904" w:type="dxa"/>
          </w:tcPr>
          <w:p w14:paraId="2F85FB1F" w14:textId="77777777" w:rsidR="008213C6" w:rsidRPr="00B03B9B" w:rsidRDefault="008213C6" w:rsidP="009173E1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74" w:type="dxa"/>
            <w:gridSpan w:val="3"/>
          </w:tcPr>
          <w:p w14:paraId="62754070" w14:textId="3957E64E" w:rsidR="008213C6" w:rsidRPr="00B03B9B" w:rsidRDefault="008213C6" w:rsidP="008213C6">
            <w:pPr>
              <w:tabs>
                <w:tab w:val="decimal" w:pos="882"/>
              </w:tabs>
              <w:ind w:right="1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03B9B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ณ วันที่ </w:t>
            </w:r>
            <w:r w:rsidR="00A059D1" w:rsidRPr="00B03B9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Pr="00B03B9B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ธันวาคม</w:t>
            </w:r>
          </w:p>
        </w:tc>
      </w:tr>
      <w:tr w:rsidR="00CD5233" w:rsidRPr="00B03B9B" w14:paraId="3EDC0916" w14:textId="77777777" w:rsidTr="008213C6">
        <w:trPr>
          <w:trHeight w:val="144"/>
        </w:trPr>
        <w:tc>
          <w:tcPr>
            <w:tcW w:w="5904" w:type="dxa"/>
          </w:tcPr>
          <w:p w14:paraId="63E44630" w14:textId="77777777" w:rsidR="00CD5233" w:rsidRPr="00B03B9B" w:rsidRDefault="00CD5233" w:rsidP="009173E1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</w:tcPr>
          <w:p w14:paraId="47657BE6" w14:textId="2A76F14E" w:rsidR="00CD5233" w:rsidRPr="00B03B9B" w:rsidRDefault="00A059D1" w:rsidP="008213C6">
            <w:pPr>
              <w:tabs>
                <w:tab w:val="decimal" w:pos="726"/>
              </w:tabs>
              <w:ind w:right="1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270" w:type="dxa"/>
          </w:tcPr>
          <w:p w14:paraId="1B4F05F1" w14:textId="77777777" w:rsidR="00CD5233" w:rsidRPr="00B03B9B" w:rsidRDefault="00CD5233" w:rsidP="009173E1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</w:tcPr>
          <w:p w14:paraId="41A3AACB" w14:textId="386B3930" w:rsidR="00CD5233" w:rsidRPr="00B03B9B" w:rsidRDefault="00A059D1" w:rsidP="008213C6">
            <w:pPr>
              <w:tabs>
                <w:tab w:val="decimal" w:pos="726"/>
              </w:tabs>
              <w:ind w:right="1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250278" w:rsidRPr="00B03B9B" w14:paraId="0A925D01" w14:textId="77777777" w:rsidTr="008213C6">
        <w:trPr>
          <w:trHeight w:val="144"/>
        </w:trPr>
        <w:tc>
          <w:tcPr>
            <w:tcW w:w="5904" w:type="dxa"/>
          </w:tcPr>
          <w:p w14:paraId="1A555495" w14:textId="77777777" w:rsidR="00250278" w:rsidRPr="00B03B9B" w:rsidRDefault="00250278" w:rsidP="00250278">
            <w:pPr>
              <w:pStyle w:val="BodyTextIndent"/>
              <w:ind w:left="0" w:firstLine="69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1152" w:type="dxa"/>
          </w:tcPr>
          <w:p w14:paraId="569A8576" w14:textId="67B8A2FA" w:rsidR="00250278" w:rsidRPr="00B03B9B" w:rsidRDefault="00A059D1" w:rsidP="00250278">
            <w:pPr>
              <w:tabs>
                <w:tab w:val="decimal" w:pos="72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692</w:t>
            </w:r>
            <w:r w:rsidR="009C400E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30</w:t>
            </w:r>
          </w:p>
        </w:tc>
        <w:tc>
          <w:tcPr>
            <w:tcW w:w="270" w:type="dxa"/>
          </w:tcPr>
          <w:p w14:paraId="00FED597" w14:textId="77777777" w:rsidR="00250278" w:rsidRPr="00B03B9B" w:rsidRDefault="00250278" w:rsidP="00250278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</w:tcPr>
          <w:p w14:paraId="4B54AD8A" w14:textId="12CA1C77" w:rsidR="00250278" w:rsidRPr="00B03B9B" w:rsidRDefault="00A059D1" w:rsidP="00250278">
            <w:pPr>
              <w:tabs>
                <w:tab w:val="decimal" w:pos="72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825</w:t>
            </w:r>
            <w:r w:rsidR="00250278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95</w:t>
            </w:r>
          </w:p>
        </w:tc>
      </w:tr>
      <w:tr w:rsidR="00250278" w:rsidRPr="00B03B9B" w14:paraId="414974F0" w14:textId="77777777" w:rsidTr="008213C6">
        <w:trPr>
          <w:trHeight w:val="144"/>
        </w:trPr>
        <w:tc>
          <w:tcPr>
            <w:tcW w:w="5904" w:type="dxa"/>
          </w:tcPr>
          <w:p w14:paraId="2C06B473" w14:textId="77777777" w:rsidR="00250278" w:rsidRPr="00B03B9B" w:rsidRDefault="00250278" w:rsidP="00250278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03B9B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หนี้สินรวม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</w:tcPr>
          <w:p w14:paraId="18456563" w14:textId="68E142F8" w:rsidR="00250278" w:rsidRPr="00B03B9B" w:rsidRDefault="009C400E" w:rsidP="00250278">
            <w:pPr>
              <w:tabs>
                <w:tab w:val="decimal" w:pos="726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214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lang w:val="en-US"/>
              </w:rPr>
              <w:t>37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394F56FD" w14:textId="77777777" w:rsidR="00250278" w:rsidRPr="00B03B9B" w:rsidRDefault="00250278" w:rsidP="00250278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</w:tcPr>
          <w:p w14:paraId="33C90173" w14:textId="02302BEE" w:rsidR="00250278" w:rsidRPr="00B03B9B" w:rsidRDefault="00250278" w:rsidP="00250278">
            <w:pPr>
              <w:tabs>
                <w:tab w:val="decimal" w:pos="72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261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lang w:val="en-US"/>
              </w:rPr>
              <w:t>01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250278" w:rsidRPr="00B03B9B" w14:paraId="084D3362" w14:textId="77777777" w:rsidTr="008213C6">
        <w:trPr>
          <w:trHeight w:val="144"/>
        </w:trPr>
        <w:tc>
          <w:tcPr>
            <w:tcW w:w="5904" w:type="dxa"/>
          </w:tcPr>
          <w:p w14:paraId="3A180510" w14:textId="77777777" w:rsidR="00250278" w:rsidRPr="00B03B9B" w:rsidRDefault="00250278" w:rsidP="00250278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03B9B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สินทรัพย์สุทธิ</w:t>
            </w:r>
          </w:p>
        </w:tc>
        <w:tc>
          <w:tcPr>
            <w:tcW w:w="1152" w:type="dxa"/>
            <w:tcBorders>
              <w:top w:val="single" w:sz="4" w:space="0" w:color="000000"/>
              <w:bottom w:val="double" w:sz="4" w:space="0" w:color="auto"/>
            </w:tcBorders>
          </w:tcPr>
          <w:p w14:paraId="4687038A" w14:textId="59D3C987" w:rsidR="00250278" w:rsidRPr="00B03B9B" w:rsidRDefault="00A059D1" w:rsidP="00250278">
            <w:pPr>
              <w:tabs>
                <w:tab w:val="decimal" w:pos="726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477</w:t>
            </w:r>
            <w:r w:rsidR="009C400E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93</w:t>
            </w:r>
          </w:p>
        </w:tc>
        <w:tc>
          <w:tcPr>
            <w:tcW w:w="270" w:type="dxa"/>
          </w:tcPr>
          <w:p w14:paraId="449F9EF9" w14:textId="77777777" w:rsidR="00250278" w:rsidRPr="00B03B9B" w:rsidRDefault="00250278" w:rsidP="00250278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double" w:sz="4" w:space="0" w:color="auto"/>
            </w:tcBorders>
          </w:tcPr>
          <w:p w14:paraId="3AA28821" w14:textId="3979BD88" w:rsidR="00250278" w:rsidRPr="00B03B9B" w:rsidRDefault="00A059D1" w:rsidP="00250278">
            <w:pPr>
              <w:tabs>
                <w:tab w:val="decimal" w:pos="726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564</w:t>
            </w:r>
            <w:r w:rsidR="00250278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94</w:t>
            </w:r>
          </w:p>
        </w:tc>
      </w:tr>
    </w:tbl>
    <w:p w14:paraId="641EFD86" w14:textId="77777777" w:rsidR="00CD5233" w:rsidRPr="00B03B9B" w:rsidRDefault="00CD5233" w:rsidP="00CD5233">
      <w:pPr>
        <w:spacing w:before="240"/>
        <w:ind w:left="360"/>
        <w:jc w:val="right"/>
        <w:rPr>
          <w:rFonts w:ascii="Angsana New" w:hAnsi="Angsana New" w:cs="Angsana New"/>
          <w:cs/>
        </w:rPr>
      </w:pPr>
      <w:r w:rsidRPr="00B03B9B">
        <w:rPr>
          <w:rFonts w:ascii="Angsana New" w:hAnsi="Angsana New" w:cs="Angsana New"/>
          <w:b/>
          <w:bCs/>
          <w:cs/>
        </w:rPr>
        <w:t xml:space="preserve">หน่วย </w:t>
      </w:r>
      <w:r w:rsidRPr="00B03B9B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Pr="00B03B9B">
        <w:rPr>
          <w:rFonts w:ascii="Angsana New" w:hAnsi="Angsana New" w:cs="Angsana New" w:hint="cs"/>
          <w:b/>
          <w:bCs/>
          <w:cs/>
          <w:lang w:val="en-US"/>
        </w:rPr>
        <w:t>ล้าน</w:t>
      </w:r>
      <w:r w:rsidRPr="00B03B9B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52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3"/>
        <w:gridCol w:w="1170"/>
        <w:gridCol w:w="270"/>
        <w:gridCol w:w="1170"/>
      </w:tblGrid>
      <w:tr w:rsidR="00CD5233" w:rsidRPr="00B03B9B" w14:paraId="3020D706" w14:textId="77777777" w:rsidTr="008213C6">
        <w:trPr>
          <w:trHeight w:val="144"/>
        </w:trPr>
        <w:tc>
          <w:tcPr>
            <w:tcW w:w="5913" w:type="dxa"/>
          </w:tcPr>
          <w:p w14:paraId="13F0DE91" w14:textId="77777777" w:rsidR="00CD5233" w:rsidRPr="00B03B9B" w:rsidRDefault="00CD5233" w:rsidP="009173E1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2610" w:type="dxa"/>
            <w:gridSpan w:val="3"/>
          </w:tcPr>
          <w:p w14:paraId="1A970ED6" w14:textId="4CBD91EC" w:rsidR="00CD5233" w:rsidRPr="00B03B9B" w:rsidRDefault="00CD5233" w:rsidP="009173E1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</w:pPr>
            <w:r w:rsidRPr="00B03B9B">
              <w:rPr>
                <w:rFonts w:ascii="Angsana New" w:hAnsi="Angsana New" w:hint="cs"/>
                <w:color w:val="000000"/>
                <w:sz w:val="28"/>
                <w:cs/>
                <w:lang w:val="en-US" w:eastAsia="en-US"/>
              </w:rPr>
              <w:t xml:space="preserve">สำหรับปีสิ้นสุดวันที่ </w:t>
            </w:r>
            <w:r w:rsidR="00A059D1" w:rsidRPr="00B03B9B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31</w:t>
            </w:r>
            <w:r w:rsidRPr="00B03B9B">
              <w:rPr>
                <w:rFonts w:ascii="Angsana New" w:hAnsi="Angsana New"/>
                <w:bCs w:val="0"/>
                <w:color w:val="000000"/>
                <w:sz w:val="28"/>
                <w:cs/>
                <w:lang w:val="en-US" w:eastAsia="en-US"/>
              </w:rPr>
              <w:t xml:space="preserve"> </w:t>
            </w:r>
            <w:r w:rsidRPr="00B03B9B">
              <w:rPr>
                <w:rFonts w:ascii="Angsana New" w:hAnsi="Angsana New" w:hint="cs"/>
                <w:color w:val="000000"/>
                <w:sz w:val="28"/>
                <w:cs/>
                <w:lang w:val="en-US" w:eastAsia="en-US"/>
              </w:rPr>
              <w:t>ธันวาคม</w:t>
            </w:r>
          </w:p>
        </w:tc>
      </w:tr>
      <w:tr w:rsidR="00CD5233" w:rsidRPr="00B03B9B" w14:paraId="5CBBCEFA" w14:textId="77777777" w:rsidTr="008213C6">
        <w:trPr>
          <w:trHeight w:val="144"/>
        </w:trPr>
        <w:tc>
          <w:tcPr>
            <w:tcW w:w="5913" w:type="dxa"/>
          </w:tcPr>
          <w:p w14:paraId="76E5CC41" w14:textId="77777777" w:rsidR="00CD5233" w:rsidRPr="00B03B9B" w:rsidRDefault="00CD5233" w:rsidP="009173E1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68D9D9F7" w14:textId="65EB2C6F" w:rsidR="00CD5233" w:rsidRPr="00B03B9B" w:rsidRDefault="00A059D1" w:rsidP="009173E1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  <w:r w:rsidRPr="00B03B9B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2568</w:t>
            </w:r>
          </w:p>
        </w:tc>
        <w:tc>
          <w:tcPr>
            <w:tcW w:w="270" w:type="dxa"/>
          </w:tcPr>
          <w:p w14:paraId="088BB86B" w14:textId="77777777" w:rsidR="00CD5233" w:rsidRPr="00B03B9B" w:rsidRDefault="00CD5233" w:rsidP="009173E1">
            <w:pPr>
              <w:pStyle w:val="Heading1"/>
              <w:numPr>
                <w:ilvl w:val="0"/>
                <w:numId w:val="0"/>
              </w:numPr>
              <w:spacing w:before="0"/>
              <w:ind w:left="-63" w:right="-82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</w:p>
        </w:tc>
        <w:tc>
          <w:tcPr>
            <w:tcW w:w="1170" w:type="dxa"/>
          </w:tcPr>
          <w:p w14:paraId="732E929F" w14:textId="76DB541A" w:rsidR="00CD5233" w:rsidRPr="00B03B9B" w:rsidRDefault="00A059D1" w:rsidP="009173E1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  <w:r w:rsidRPr="00B03B9B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2567</w:t>
            </w:r>
          </w:p>
        </w:tc>
      </w:tr>
      <w:tr w:rsidR="00250278" w:rsidRPr="00B03B9B" w14:paraId="39E868C1" w14:textId="77777777" w:rsidTr="008213C6">
        <w:trPr>
          <w:trHeight w:val="144"/>
        </w:trPr>
        <w:tc>
          <w:tcPr>
            <w:tcW w:w="5913" w:type="dxa"/>
            <w:vAlign w:val="bottom"/>
          </w:tcPr>
          <w:p w14:paraId="2C003858" w14:textId="77777777" w:rsidR="00250278" w:rsidRPr="00B03B9B" w:rsidRDefault="00250278" w:rsidP="00250278">
            <w:pPr>
              <w:ind w:left="726" w:hanging="16"/>
              <w:rPr>
                <w:rFonts w:ascii="Angsana New" w:hAnsi="Angsana New" w:cs="Angsana New"/>
                <w:color w:val="000000"/>
                <w:lang w:val="en-US"/>
              </w:rPr>
            </w:pPr>
            <w:r w:rsidRPr="00B03B9B">
              <w:rPr>
                <w:rFonts w:ascii="Angsana New" w:hAnsi="Angsana New" w:cs="Angsana New"/>
                <w:color w:val="000000"/>
                <w:cs/>
              </w:rPr>
              <w:t>รายได้รวม</w:t>
            </w:r>
          </w:p>
        </w:tc>
        <w:tc>
          <w:tcPr>
            <w:tcW w:w="1170" w:type="dxa"/>
          </w:tcPr>
          <w:p w14:paraId="1F7E548C" w14:textId="764B85FD" w:rsidR="00250278" w:rsidRPr="00B03B9B" w:rsidRDefault="00A059D1" w:rsidP="00250278">
            <w:pPr>
              <w:tabs>
                <w:tab w:val="decimal" w:pos="72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329</w:t>
            </w:r>
            <w:r w:rsidR="009C400E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94</w:t>
            </w:r>
          </w:p>
        </w:tc>
        <w:tc>
          <w:tcPr>
            <w:tcW w:w="270" w:type="dxa"/>
          </w:tcPr>
          <w:p w14:paraId="4C7E4AC3" w14:textId="77777777" w:rsidR="00250278" w:rsidRPr="00B03B9B" w:rsidRDefault="00250278" w:rsidP="00250278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2406F4C1" w14:textId="5E504B2B" w:rsidR="00250278" w:rsidRPr="00B03B9B" w:rsidRDefault="00A059D1" w:rsidP="00250278">
            <w:pPr>
              <w:tabs>
                <w:tab w:val="decimal" w:pos="726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455</w:t>
            </w:r>
            <w:r w:rsidR="00250278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20</w:t>
            </w:r>
          </w:p>
        </w:tc>
      </w:tr>
      <w:tr w:rsidR="00250278" w:rsidRPr="00B03B9B" w14:paraId="18C90D65" w14:textId="77777777" w:rsidTr="008213C6">
        <w:trPr>
          <w:trHeight w:val="144"/>
        </w:trPr>
        <w:tc>
          <w:tcPr>
            <w:tcW w:w="5913" w:type="dxa"/>
            <w:vAlign w:val="bottom"/>
          </w:tcPr>
          <w:p w14:paraId="24078962" w14:textId="60824E52" w:rsidR="00250278" w:rsidRPr="00B03B9B" w:rsidRDefault="00250278" w:rsidP="00250278">
            <w:pPr>
              <w:ind w:left="726" w:hanging="16"/>
              <w:rPr>
                <w:rFonts w:ascii="Angsana New" w:hAnsi="Angsana New" w:cs="Angsana New"/>
                <w:color w:val="000000"/>
                <w:cs/>
              </w:rPr>
            </w:pPr>
            <w:r w:rsidRPr="00B03B9B">
              <w:rPr>
                <w:rFonts w:ascii="Angsana New" w:hAnsi="Angsana New" w:cs="Angsana New" w:hint="cs"/>
                <w:color w:val="000000"/>
                <w:cs/>
              </w:rPr>
              <w:t>กำไร</w:t>
            </w:r>
            <w:r w:rsidR="007267EB" w:rsidRPr="00B03B9B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="007267EB" w:rsidRPr="00B03B9B">
              <w:rPr>
                <w:rFonts w:ascii="Angsana New" w:hAnsi="Angsana New" w:cs="Angsana New" w:hint="cs"/>
                <w:color w:val="000000"/>
                <w:cs/>
                <w:lang w:val="en-US"/>
              </w:rPr>
              <w:t>(ขาดทุน)</w:t>
            </w:r>
            <w:r w:rsidR="007267EB" w:rsidRPr="00B03B9B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Pr="00B03B9B">
              <w:rPr>
                <w:rFonts w:ascii="Angsana New" w:hAnsi="Angsana New" w:cs="Angsana New"/>
                <w:color w:val="000000"/>
                <w:cs/>
              </w:rPr>
              <w:t>สุทธิสำหรับปี</w:t>
            </w:r>
          </w:p>
        </w:tc>
        <w:tc>
          <w:tcPr>
            <w:tcW w:w="1170" w:type="dxa"/>
          </w:tcPr>
          <w:p w14:paraId="502E4333" w14:textId="5C0FFE88" w:rsidR="00250278" w:rsidRPr="00B03B9B" w:rsidRDefault="009C400E" w:rsidP="00250278">
            <w:pPr>
              <w:tabs>
                <w:tab w:val="decimal" w:pos="72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35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lang w:val="en-US"/>
              </w:rPr>
              <w:t>07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19D4EA20" w14:textId="77777777" w:rsidR="00250278" w:rsidRPr="00B03B9B" w:rsidRDefault="00250278" w:rsidP="00250278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18268500" w14:textId="00E1DE53" w:rsidR="00250278" w:rsidRPr="00B03B9B" w:rsidRDefault="00A059D1" w:rsidP="00250278">
            <w:pPr>
              <w:tabs>
                <w:tab w:val="decimal" w:pos="72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14</w:t>
            </w:r>
            <w:r w:rsidR="00250278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67</w:t>
            </w:r>
          </w:p>
        </w:tc>
      </w:tr>
      <w:tr w:rsidR="00250278" w:rsidRPr="00B03B9B" w14:paraId="1B33CBD2" w14:textId="77777777" w:rsidTr="008213C6">
        <w:trPr>
          <w:trHeight w:val="144"/>
        </w:trPr>
        <w:tc>
          <w:tcPr>
            <w:tcW w:w="5913" w:type="dxa"/>
            <w:vAlign w:val="bottom"/>
          </w:tcPr>
          <w:p w14:paraId="74139E99" w14:textId="244BE27D" w:rsidR="00250278" w:rsidRPr="00B03B9B" w:rsidRDefault="00250278" w:rsidP="00250278">
            <w:pPr>
              <w:ind w:left="726" w:hanging="16"/>
              <w:rPr>
                <w:rFonts w:ascii="Angsana New" w:hAnsi="Angsana New" w:cs="Angsana New"/>
                <w:color w:val="000000"/>
                <w:cs/>
              </w:rPr>
            </w:pPr>
            <w:r w:rsidRPr="00B03B9B">
              <w:rPr>
                <w:rFonts w:ascii="Angsana New" w:hAnsi="Angsana New" w:cs="Angsana New"/>
                <w:color w:val="000000"/>
                <w:cs/>
              </w:rPr>
              <w:t>ส่วนแบ่ง</w:t>
            </w:r>
            <w:r w:rsidRPr="00B03B9B">
              <w:rPr>
                <w:rFonts w:ascii="Angsana New" w:hAnsi="Angsana New" w:cs="Angsana New" w:hint="cs"/>
                <w:color w:val="000000"/>
                <w:cs/>
              </w:rPr>
              <w:t>กำไร</w:t>
            </w:r>
            <w:r w:rsidR="00BC44C5" w:rsidRPr="00B03B9B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="009C400E" w:rsidRPr="00B03B9B">
              <w:rPr>
                <w:rFonts w:ascii="Angsana New" w:hAnsi="Angsana New" w:cs="Angsana New" w:hint="cs"/>
                <w:color w:val="000000"/>
                <w:cs/>
              </w:rPr>
              <w:t>(ขาดทุน)</w:t>
            </w:r>
            <w:r w:rsidR="00BC44C5" w:rsidRPr="00B03B9B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Pr="00B03B9B">
              <w:rPr>
                <w:rFonts w:ascii="Angsana New" w:hAnsi="Angsana New" w:cs="Angsana New"/>
                <w:color w:val="000000"/>
                <w:cs/>
              </w:rPr>
              <w:t>ในบริษัทร่วมตามวิธีส่วนได้เสีย</w:t>
            </w:r>
          </w:p>
        </w:tc>
        <w:tc>
          <w:tcPr>
            <w:tcW w:w="1170" w:type="dxa"/>
          </w:tcPr>
          <w:p w14:paraId="2FB85BA7" w14:textId="684FDEB6" w:rsidR="00250278" w:rsidRPr="00B03B9B" w:rsidRDefault="009C400E" w:rsidP="00250278">
            <w:pPr>
              <w:tabs>
                <w:tab w:val="decimal" w:pos="72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13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lang w:val="en-US"/>
              </w:rPr>
              <w:t>49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4EA0EA1D" w14:textId="77777777" w:rsidR="00250278" w:rsidRPr="00B03B9B" w:rsidRDefault="00250278" w:rsidP="00250278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0E422937" w14:textId="6592F804" w:rsidR="00250278" w:rsidRPr="00B03B9B" w:rsidRDefault="00A059D1" w:rsidP="00250278">
            <w:pPr>
              <w:tabs>
                <w:tab w:val="decimal" w:pos="726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6</w:t>
            </w:r>
            <w:r w:rsidR="00250278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21</w:t>
            </w:r>
          </w:p>
        </w:tc>
      </w:tr>
    </w:tbl>
    <w:p w14:paraId="2D1EEA8B" w14:textId="6BCF5A4E" w:rsidR="00CD5233" w:rsidRPr="00B03B9B" w:rsidRDefault="00A059D1" w:rsidP="00CD5233">
      <w:pPr>
        <w:suppressAutoHyphens w:val="0"/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>13</w:t>
      </w:r>
      <w:r w:rsidR="00CD5233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CD5233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อสังหาริมทรัพย์เพื่อการลงทุน</w:t>
      </w:r>
    </w:p>
    <w:p w14:paraId="16189344" w14:textId="7CC70D54" w:rsidR="00CD5233" w:rsidRPr="00B03B9B" w:rsidRDefault="00CD5233" w:rsidP="00CD5233">
      <w:pPr>
        <w:spacing w:after="240"/>
        <w:ind w:left="547" w:right="-29"/>
        <w:rPr>
          <w:rFonts w:ascii="Angsana New" w:hAnsi="Angsana New" w:cs="Angsana New"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อสังหาริมทรัพย์เพื่อการลงทุน ณ 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ประกอบด้วย</w:t>
      </w:r>
    </w:p>
    <w:p w14:paraId="47D65718" w14:textId="53351CAC" w:rsidR="00CD5233" w:rsidRPr="00B03B9B" w:rsidRDefault="00CD5233" w:rsidP="00CB64E2">
      <w:pPr>
        <w:ind w:left="547" w:right="-29"/>
        <w:rPr>
          <w:rFonts w:ascii="Angsana New" w:hAnsi="Angsana New" w:cs="Angsana New"/>
          <w:b/>
          <w:bCs/>
          <w:sz w:val="22"/>
          <w:szCs w:val="22"/>
          <w:lang w:val="en-US"/>
        </w:rPr>
      </w:pPr>
      <w:bookmarkStart w:id="0" w:name="_Hlk202345794"/>
      <w:r w:rsidRPr="00B03B9B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ณ วันที่ </w:t>
      </w:r>
      <w:r w:rsidR="00A059D1" w:rsidRPr="00B03B9B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Pr="00B03B9B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A059D1" w:rsidRPr="00B03B9B">
        <w:rPr>
          <w:rFonts w:ascii="Angsana New" w:hAnsi="Angsana New" w:cs="Angsana New"/>
          <w:b/>
          <w:bCs/>
          <w:sz w:val="22"/>
          <w:szCs w:val="22"/>
          <w:lang w:val="en-US"/>
        </w:rPr>
        <w:t>2568</w:t>
      </w:r>
    </w:p>
    <w:p w14:paraId="04D800D3" w14:textId="77777777" w:rsidR="00CD5233" w:rsidRPr="00B03B9B" w:rsidRDefault="00CD5233" w:rsidP="00CD5233">
      <w:pPr>
        <w:ind w:left="7560" w:right="-25"/>
        <w:jc w:val="right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B03B9B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B03B9B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บาท</w:t>
      </w:r>
    </w:p>
    <w:tbl>
      <w:tblPr>
        <w:tblW w:w="856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1008"/>
        <w:gridCol w:w="102"/>
        <w:gridCol w:w="1008"/>
        <w:gridCol w:w="102"/>
        <w:gridCol w:w="1008"/>
        <w:gridCol w:w="102"/>
        <w:gridCol w:w="1170"/>
        <w:gridCol w:w="102"/>
        <w:gridCol w:w="1006"/>
      </w:tblGrid>
      <w:tr w:rsidR="009F6E06" w:rsidRPr="00B03B9B" w14:paraId="18804611" w14:textId="77777777" w:rsidTr="002558C5">
        <w:trPr>
          <w:trHeight w:val="149"/>
        </w:trPr>
        <w:tc>
          <w:tcPr>
            <w:tcW w:w="2952" w:type="dxa"/>
          </w:tcPr>
          <w:p w14:paraId="2E262C17" w14:textId="77777777" w:rsidR="009F6E06" w:rsidRPr="00B03B9B" w:rsidRDefault="009F6E06" w:rsidP="009173E1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08" w:type="dxa"/>
            <w:gridSpan w:val="9"/>
          </w:tcPr>
          <w:p w14:paraId="09763FF5" w14:textId="77777777" w:rsidR="009F6E06" w:rsidRPr="00B03B9B" w:rsidRDefault="009F6E06" w:rsidP="009173E1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F6E06" w:rsidRPr="00B03B9B" w14:paraId="0611A064" w14:textId="77777777" w:rsidTr="002558C5">
        <w:trPr>
          <w:trHeight w:val="149"/>
        </w:trPr>
        <w:tc>
          <w:tcPr>
            <w:tcW w:w="2952" w:type="dxa"/>
          </w:tcPr>
          <w:p w14:paraId="0C0CA62A" w14:textId="77777777" w:rsidR="009F6E06" w:rsidRPr="00B03B9B" w:rsidRDefault="009F6E06" w:rsidP="009173E1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5C4F3E45" w14:textId="77777777" w:rsidR="009F6E06" w:rsidRPr="00B03B9B" w:rsidRDefault="009F6E06" w:rsidP="009173E1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02" w:type="dxa"/>
          </w:tcPr>
          <w:p w14:paraId="6714D2ED" w14:textId="77777777" w:rsidR="009F6E06" w:rsidRPr="00B03B9B" w:rsidRDefault="009F6E06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24ECC396" w14:textId="77777777" w:rsidR="009F6E06" w:rsidRPr="00B03B9B" w:rsidRDefault="009F6E06" w:rsidP="009173E1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2" w:type="dxa"/>
          </w:tcPr>
          <w:p w14:paraId="2A182424" w14:textId="77777777" w:rsidR="009F6E06" w:rsidRPr="00B03B9B" w:rsidRDefault="009F6E06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7B2F39F6" w14:textId="77777777" w:rsidR="009F6E06" w:rsidRPr="00B03B9B" w:rsidRDefault="009F6E06" w:rsidP="009173E1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02" w:type="dxa"/>
          </w:tcPr>
          <w:p w14:paraId="5DCF9E1B" w14:textId="77777777" w:rsidR="009F6E06" w:rsidRPr="00B03B9B" w:rsidRDefault="009F6E06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0F168E0" w14:textId="77777777" w:rsidR="009F6E06" w:rsidRPr="00B03B9B" w:rsidRDefault="009F6E06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เข้า/</w:t>
            </w:r>
          </w:p>
        </w:tc>
        <w:tc>
          <w:tcPr>
            <w:tcW w:w="102" w:type="dxa"/>
          </w:tcPr>
          <w:p w14:paraId="4850FE8A" w14:textId="77777777" w:rsidR="009F6E06" w:rsidRPr="00B03B9B" w:rsidRDefault="009F6E06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6" w:type="dxa"/>
          </w:tcPr>
          <w:p w14:paraId="6641D191" w14:textId="77777777" w:rsidR="009F6E06" w:rsidRPr="00B03B9B" w:rsidRDefault="009F6E06" w:rsidP="009173E1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9F6E06" w:rsidRPr="00B03B9B" w14:paraId="4741DBF1" w14:textId="77777777" w:rsidTr="002558C5">
        <w:trPr>
          <w:trHeight w:val="149"/>
        </w:trPr>
        <w:tc>
          <w:tcPr>
            <w:tcW w:w="2952" w:type="dxa"/>
          </w:tcPr>
          <w:p w14:paraId="6D42C157" w14:textId="77777777" w:rsidR="009F6E06" w:rsidRPr="00B03B9B" w:rsidRDefault="009F6E06" w:rsidP="009173E1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35001C78" w14:textId="24D1CA16" w:rsidR="009F6E06" w:rsidRPr="00B03B9B" w:rsidRDefault="00A059D1" w:rsidP="009173E1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9F6E06"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2" w:type="dxa"/>
          </w:tcPr>
          <w:p w14:paraId="6050F6CB" w14:textId="77777777" w:rsidR="009F6E06" w:rsidRPr="00B03B9B" w:rsidRDefault="009F6E06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1D18A35D" w14:textId="77777777" w:rsidR="009F6E06" w:rsidRPr="00B03B9B" w:rsidRDefault="009F6E06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553FE38D" w14:textId="77777777" w:rsidR="009F6E06" w:rsidRPr="00B03B9B" w:rsidRDefault="009F6E06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0F097DFB" w14:textId="77777777" w:rsidR="009F6E06" w:rsidRPr="00B03B9B" w:rsidRDefault="009F6E06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7A32ACEB" w14:textId="77777777" w:rsidR="009F6E06" w:rsidRPr="00B03B9B" w:rsidRDefault="009F6E06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520B00E" w14:textId="77777777" w:rsidR="009F6E06" w:rsidRPr="00B03B9B" w:rsidRDefault="009F6E06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</w:t>
            </w:r>
          </w:p>
        </w:tc>
        <w:tc>
          <w:tcPr>
            <w:tcW w:w="102" w:type="dxa"/>
          </w:tcPr>
          <w:p w14:paraId="520EC627" w14:textId="77777777" w:rsidR="009F6E06" w:rsidRPr="00B03B9B" w:rsidRDefault="009F6E06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6" w:type="dxa"/>
          </w:tcPr>
          <w:p w14:paraId="1BD4A16F" w14:textId="0746C38C" w:rsidR="009F6E06" w:rsidRPr="00B03B9B" w:rsidRDefault="00A059D1" w:rsidP="009173E1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9F6E06"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F6E06" w:rsidRPr="00B03B9B" w14:paraId="4DDA1550" w14:textId="77777777" w:rsidTr="002558C5">
        <w:trPr>
          <w:trHeight w:val="149"/>
        </w:trPr>
        <w:tc>
          <w:tcPr>
            <w:tcW w:w="2952" w:type="dxa"/>
          </w:tcPr>
          <w:p w14:paraId="449F845E" w14:textId="77777777" w:rsidR="009F6E06" w:rsidRPr="00B03B9B" w:rsidRDefault="009F6E06" w:rsidP="009173E1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36A5DF7E" w14:textId="23BEACA0" w:rsidR="009F6E06" w:rsidRPr="00B03B9B" w:rsidRDefault="00A059D1" w:rsidP="009173E1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102" w:type="dxa"/>
          </w:tcPr>
          <w:p w14:paraId="147BBA58" w14:textId="77777777" w:rsidR="009F6E06" w:rsidRPr="00B03B9B" w:rsidRDefault="009F6E06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69A88614" w14:textId="77777777" w:rsidR="009F6E06" w:rsidRPr="00B03B9B" w:rsidRDefault="009F6E06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012C8B61" w14:textId="77777777" w:rsidR="009F6E06" w:rsidRPr="00B03B9B" w:rsidRDefault="009F6E06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24EBC11C" w14:textId="77777777" w:rsidR="009F6E06" w:rsidRPr="00B03B9B" w:rsidRDefault="009F6E06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035C23D9" w14:textId="77777777" w:rsidR="009F6E06" w:rsidRPr="00B03B9B" w:rsidRDefault="009F6E06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0D7DE31" w14:textId="12121390" w:rsidR="009F6E06" w:rsidRPr="00B03B9B" w:rsidRDefault="002558C5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b/>
                <w:bCs/>
                <w:spacing w:val="-6"/>
                <w:sz w:val="22"/>
                <w:szCs w:val="22"/>
                <w:cs/>
              </w:rPr>
              <w:t>(ดูหมายเหตุข้อ</w:t>
            </w:r>
            <w:r w:rsidR="00BC44C5" w:rsidRPr="00B03B9B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lang w:val="en-US"/>
              </w:rPr>
              <w:t xml:space="preserve"> </w:t>
            </w:r>
            <w:r w:rsidR="00A059D1" w:rsidRPr="00B03B9B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lang w:val="en-US"/>
              </w:rPr>
              <w:t>14</w:t>
            </w:r>
            <w:r w:rsidRPr="00B03B9B">
              <w:rPr>
                <w:rFonts w:ascii="Angsana New" w:hAnsi="Angsana New" w:cs="Angsana New" w:hint="cs"/>
                <w:b/>
                <w:bCs/>
                <w:spacing w:val="-6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" w:type="dxa"/>
          </w:tcPr>
          <w:p w14:paraId="7473A8EB" w14:textId="77777777" w:rsidR="009F6E06" w:rsidRPr="00B03B9B" w:rsidRDefault="009F6E06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6" w:type="dxa"/>
          </w:tcPr>
          <w:p w14:paraId="142440E4" w14:textId="16DDBC31" w:rsidR="009F6E06" w:rsidRPr="00B03B9B" w:rsidRDefault="00A059D1" w:rsidP="009173E1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2568</w:t>
            </w:r>
          </w:p>
        </w:tc>
      </w:tr>
      <w:tr w:rsidR="009F6E06" w:rsidRPr="00B03B9B" w14:paraId="703158B8" w14:textId="77777777" w:rsidTr="002558C5">
        <w:trPr>
          <w:trHeight w:val="149"/>
        </w:trPr>
        <w:tc>
          <w:tcPr>
            <w:tcW w:w="2952" w:type="dxa"/>
          </w:tcPr>
          <w:p w14:paraId="42707787" w14:textId="77777777" w:rsidR="009F6E06" w:rsidRPr="00B03B9B" w:rsidRDefault="009F6E06" w:rsidP="009173E1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08" w:type="dxa"/>
          </w:tcPr>
          <w:p w14:paraId="6FA64B3C" w14:textId="77777777" w:rsidR="009F6E06" w:rsidRPr="00B03B9B" w:rsidRDefault="009F6E06" w:rsidP="009173E1">
            <w:pPr>
              <w:snapToGrid w:val="0"/>
              <w:ind w:left="-54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59A12ACA" w14:textId="77777777" w:rsidR="009F6E06" w:rsidRPr="00B03B9B" w:rsidRDefault="009F6E06" w:rsidP="009173E1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</w:tcPr>
          <w:p w14:paraId="16F37A1A" w14:textId="77777777" w:rsidR="009F6E06" w:rsidRPr="00B03B9B" w:rsidRDefault="009F6E06" w:rsidP="009173E1">
            <w:pPr>
              <w:tabs>
                <w:tab w:val="decimal" w:pos="828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159FEE72" w14:textId="77777777" w:rsidR="009F6E06" w:rsidRPr="00B03B9B" w:rsidRDefault="009F6E06" w:rsidP="009173E1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</w:tcPr>
          <w:p w14:paraId="338B4B54" w14:textId="77777777" w:rsidR="009F6E06" w:rsidRPr="00B03B9B" w:rsidRDefault="009F6E06" w:rsidP="009173E1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01D5AD09" w14:textId="77777777" w:rsidR="009F6E06" w:rsidRPr="00B03B9B" w:rsidRDefault="009F6E06" w:rsidP="009173E1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7D5BEBBC" w14:textId="77777777" w:rsidR="009F6E06" w:rsidRPr="00B03B9B" w:rsidRDefault="009F6E06" w:rsidP="009173E1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4A6F97B7" w14:textId="77777777" w:rsidR="009F6E06" w:rsidRPr="00B03B9B" w:rsidRDefault="009F6E06" w:rsidP="009173E1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6" w:type="dxa"/>
          </w:tcPr>
          <w:p w14:paraId="361C212C" w14:textId="77777777" w:rsidR="009F6E06" w:rsidRPr="00B03B9B" w:rsidRDefault="009F6E06" w:rsidP="009173E1">
            <w:pPr>
              <w:tabs>
                <w:tab w:val="decimal" w:pos="894"/>
              </w:tabs>
              <w:snapToGrid w:val="0"/>
              <w:ind w:left="-54"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CA5781" w:rsidRPr="00B03B9B" w14:paraId="0C2BA8BB" w14:textId="77777777" w:rsidTr="002558C5">
        <w:trPr>
          <w:trHeight w:val="149"/>
        </w:trPr>
        <w:tc>
          <w:tcPr>
            <w:tcW w:w="2952" w:type="dxa"/>
          </w:tcPr>
          <w:p w14:paraId="30256C7A" w14:textId="77777777" w:rsidR="00CA5781" w:rsidRPr="00B03B9B" w:rsidRDefault="00CA5781" w:rsidP="00CA5781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008" w:type="dxa"/>
          </w:tcPr>
          <w:p w14:paraId="26BF51DF" w14:textId="70E54C8A" w:rsidR="00CA5781" w:rsidRPr="00B03B9B" w:rsidRDefault="00A059D1" w:rsidP="00CA5781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CA578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579</w:t>
            </w:r>
            <w:r w:rsidR="00CA578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602</w:t>
            </w:r>
          </w:p>
        </w:tc>
        <w:tc>
          <w:tcPr>
            <w:tcW w:w="102" w:type="dxa"/>
          </w:tcPr>
          <w:p w14:paraId="14B4B1C7" w14:textId="77777777" w:rsidR="00CA5781" w:rsidRPr="00B03B9B" w:rsidRDefault="00CA5781" w:rsidP="00CA5781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</w:tcPr>
          <w:p w14:paraId="7314E9FE" w14:textId="38599ED4" w:rsidR="00CA5781" w:rsidRPr="00B03B9B" w:rsidRDefault="00CA5781" w:rsidP="00CA578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</w:tcPr>
          <w:p w14:paraId="0461B927" w14:textId="77777777" w:rsidR="00CA5781" w:rsidRPr="00B03B9B" w:rsidRDefault="00CA5781" w:rsidP="00CA5781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</w:tcPr>
          <w:p w14:paraId="3408B4A8" w14:textId="4D7423A7" w:rsidR="00CA5781" w:rsidRPr="00B03B9B" w:rsidRDefault="00CA5781" w:rsidP="00CA578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</w:tcPr>
          <w:p w14:paraId="4D07604E" w14:textId="77777777" w:rsidR="00CA5781" w:rsidRPr="00B03B9B" w:rsidRDefault="00CA5781" w:rsidP="00CA578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2F0670EB" w14:textId="5955D466" w:rsidR="00CA5781" w:rsidRPr="00B03B9B" w:rsidRDefault="00A059D1" w:rsidP="00CA5781">
            <w:pPr>
              <w:tabs>
                <w:tab w:val="decimal" w:pos="1075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CA578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186</w:t>
            </w:r>
            <w:r w:rsidR="00CA578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644</w:t>
            </w:r>
          </w:p>
        </w:tc>
        <w:tc>
          <w:tcPr>
            <w:tcW w:w="102" w:type="dxa"/>
          </w:tcPr>
          <w:p w14:paraId="2526C662" w14:textId="77777777" w:rsidR="00CA5781" w:rsidRPr="00B03B9B" w:rsidRDefault="00CA5781" w:rsidP="00CA578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6" w:type="dxa"/>
          </w:tcPr>
          <w:p w14:paraId="5B955D5D" w14:textId="4C140792" w:rsidR="00CA5781" w:rsidRPr="00B03B9B" w:rsidRDefault="00A059D1" w:rsidP="00CA5781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CA578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766</w:t>
            </w:r>
            <w:r w:rsidR="00CA578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246</w:t>
            </w:r>
          </w:p>
        </w:tc>
      </w:tr>
      <w:tr w:rsidR="00CA5781" w:rsidRPr="00B03B9B" w14:paraId="7EDDB876" w14:textId="77777777" w:rsidTr="002558C5">
        <w:trPr>
          <w:trHeight w:val="149"/>
        </w:trPr>
        <w:tc>
          <w:tcPr>
            <w:tcW w:w="2952" w:type="dxa"/>
          </w:tcPr>
          <w:p w14:paraId="01F4CFA6" w14:textId="77777777" w:rsidR="00CA5781" w:rsidRPr="00B03B9B" w:rsidRDefault="00CA5781" w:rsidP="00CA5781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008" w:type="dxa"/>
          </w:tcPr>
          <w:p w14:paraId="27CED23F" w14:textId="60A22EF3" w:rsidR="00CA5781" w:rsidRPr="00B03B9B" w:rsidRDefault="00A059D1" w:rsidP="00CA5781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33</w:t>
            </w:r>
            <w:r w:rsidR="00CA578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723</w:t>
            </w:r>
            <w:r w:rsidR="00CA578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199</w:t>
            </w:r>
          </w:p>
        </w:tc>
        <w:tc>
          <w:tcPr>
            <w:tcW w:w="102" w:type="dxa"/>
          </w:tcPr>
          <w:p w14:paraId="4464848B" w14:textId="77777777" w:rsidR="00CA5781" w:rsidRPr="00B03B9B" w:rsidRDefault="00CA5781" w:rsidP="00CA578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</w:tcPr>
          <w:p w14:paraId="5F3DA82E" w14:textId="63FC95AD" w:rsidR="00CA5781" w:rsidRPr="00B03B9B" w:rsidRDefault="00CA5781" w:rsidP="00CA578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</w:tcPr>
          <w:p w14:paraId="5B69C4D3" w14:textId="77777777" w:rsidR="00CA5781" w:rsidRPr="00B03B9B" w:rsidRDefault="00CA5781" w:rsidP="00CA5781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</w:tcPr>
          <w:p w14:paraId="03B0C3DF" w14:textId="40B93874" w:rsidR="00CA5781" w:rsidRPr="00B03B9B" w:rsidRDefault="00CA5781" w:rsidP="00CA578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</w:tcPr>
          <w:p w14:paraId="2F570719" w14:textId="77777777" w:rsidR="00CA5781" w:rsidRPr="00B03B9B" w:rsidRDefault="00CA5781" w:rsidP="00CA578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B80FB1" w14:textId="38ECD38B" w:rsidR="00CA5781" w:rsidRPr="00B03B9B" w:rsidRDefault="00A059D1" w:rsidP="00CA5781">
            <w:pPr>
              <w:tabs>
                <w:tab w:val="decimal" w:pos="1075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CA578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885</w:t>
            </w:r>
            <w:r w:rsidR="00CA578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178</w:t>
            </w:r>
          </w:p>
        </w:tc>
        <w:tc>
          <w:tcPr>
            <w:tcW w:w="102" w:type="dxa"/>
          </w:tcPr>
          <w:p w14:paraId="083EC954" w14:textId="77777777" w:rsidR="00CA5781" w:rsidRPr="00B03B9B" w:rsidRDefault="00CA5781" w:rsidP="00CA578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6" w:type="dxa"/>
          </w:tcPr>
          <w:p w14:paraId="6BBE4EB0" w14:textId="6D9D6D81" w:rsidR="00CA5781" w:rsidRPr="00B03B9B" w:rsidRDefault="00A059D1" w:rsidP="00CA5781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37</w:t>
            </w:r>
            <w:r w:rsidR="00631DF5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608</w:t>
            </w:r>
            <w:r w:rsidR="00631DF5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377</w:t>
            </w:r>
          </w:p>
        </w:tc>
      </w:tr>
      <w:tr w:rsidR="00CA5781" w:rsidRPr="00B03B9B" w14:paraId="5B3B862E" w14:textId="77777777" w:rsidTr="002558C5">
        <w:trPr>
          <w:trHeight w:val="149"/>
        </w:trPr>
        <w:tc>
          <w:tcPr>
            <w:tcW w:w="2952" w:type="dxa"/>
          </w:tcPr>
          <w:p w14:paraId="1AFA70E5" w14:textId="77777777" w:rsidR="00CA5781" w:rsidRPr="00B03B9B" w:rsidRDefault="00CA5781" w:rsidP="00CA5781">
            <w:pPr>
              <w:ind w:left="343"/>
              <w:rPr>
                <w:rFonts w:ascii="Angsana New" w:hAnsi="Angsana New" w:cs="Angsana New"/>
                <w:spacing w:val="-4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รวม</w:t>
            </w:r>
            <w:r w:rsidRPr="00B03B9B"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</w:tcPr>
          <w:p w14:paraId="14C9B592" w14:textId="791FD4A1" w:rsidR="00CA5781" w:rsidRPr="00B03B9B" w:rsidRDefault="00A059D1" w:rsidP="00CA5781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  <w:r w:rsidR="00CA578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302</w:t>
            </w:r>
            <w:r w:rsidR="00CA578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801</w:t>
            </w:r>
          </w:p>
        </w:tc>
        <w:tc>
          <w:tcPr>
            <w:tcW w:w="102" w:type="dxa"/>
          </w:tcPr>
          <w:p w14:paraId="1947543E" w14:textId="77777777" w:rsidR="00CA5781" w:rsidRPr="00B03B9B" w:rsidRDefault="00CA5781" w:rsidP="00CA578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</w:tcPr>
          <w:p w14:paraId="60779CD2" w14:textId="6C070282" w:rsidR="00CA5781" w:rsidRPr="00B03B9B" w:rsidRDefault="00CA5781" w:rsidP="00CA578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</w:tcPr>
          <w:p w14:paraId="67C81D5F" w14:textId="77777777" w:rsidR="00CA5781" w:rsidRPr="00B03B9B" w:rsidRDefault="00CA5781" w:rsidP="00CA5781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</w:tcPr>
          <w:p w14:paraId="031BB3BC" w14:textId="1CB78A17" w:rsidR="00CA5781" w:rsidRPr="00B03B9B" w:rsidRDefault="00CA5781" w:rsidP="00CA578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</w:tcPr>
          <w:p w14:paraId="58CAEE30" w14:textId="77777777" w:rsidR="00CA5781" w:rsidRPr="00B03B9B" w:rsidRDefault="00CA5781" w:rsidP="00CA5781">
            <w:pPr>
              <w:tabs>
                <w:tab w:val="decimal" w:pos="0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C209ECC" w14:textId="417D99AF" w:rsidR="00CA5781" w:rsidRPr="00B03B9B" w:rsidRDefault="00A059D1" w:rsidP="00CA5781">
            <w:pPr>
              <w:tabs>
                <w:tab w:val="decimal" w:pos="1075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CA578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071</w:t>
            </w:r>
            <w:r w:rsidR="00CA578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822</w:t>
            </w:r>
          </w:p>
        </w:tc>
        <w:tc>
          <w:tcPr>
            <w:tcW w:w="102" w:type="dxa"/>
          </w:tcPr>
          <w:p w14:paraId="0A78F684" w14:textId="77777777" w:rsidR="00CA5781" w:rsidRPr="00B03B9B" w:rsidRDefault="00CA5781" w:rsidP="00CA5781">
            <w:pPr>
              <w:tabs>
                <w:tab w:val="decimal" w:pos="0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000000"/>
              <w:bottom w:val="single" w:sz="4" w:space="0" w:color="000000"/>
            </w:tcBorders>
          </w:tcPr>
          <w:p w14:paraId="5D95E9E9" w14:textId="6D42DB10" w:rsidR="00CA5781" w:rsidRPr="00B03B9B" w:rsidRDefault="00A059D1" w:rsidP="00CA5781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  <w:r w:rsidR="00CA578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374</w:t>
            </w:r>
            <w:r w:rsidR="00CA578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623</w:t>
            </w:r>
          </w:p>
        </w:tc>
      </w:tr>
      <w:tr w:rsidR="004F3C53" w:rsidRPr="00B03B9B" w14:paraId="7381D8C2" w14:textId="77777777" w:rsidTr="002558C5">
        <w:trPr>
          <w:trHeight w:val="242"/>
        </w:trPr>
        <w:tc>
          <w:tcPr>
            <w:tcW w:w="2952" w:type="dxa"/>
          </w:tcPr>
          <w:p w14:paraId="15977A31" w14:textId="77777777" w:rsidR="004F3C53" w:rsidRPr="00B03B9B" w:rsidRDefault="004F3C53" w:rsidP="004F3C53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F37575B" w14:textId="77777777" w:rsidR="004F3C53" w:rsidRPr="00B03B9B" w:rsidRDefault="004F3C53" w:rsidP="004F3C53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" w:type="dxa"/>
          </w:tcPr>
          <w:p w14:paraId="391F28AF" w14:textId="77777777" w:rsidR="004F3C53" w:rsidRPr="00B03B9B" w:rsidRDefault="004F3C53" w:rsidP="004F3C53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B688754" w14:textId="77777777" w:rsidR="004F3C53" w:rsidRPr="00B03B9B" w:rsidRDefault="004F3C53" w:rsidP="004F3C53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" w:type="dxa"/>
          </w:tcPr>
          <w:p w14:paraId="741CA5D6" w14:textId="77777777" w:rsidR="004F3C53" w:rsidRPr="00B03B9B" w:rsidRDefault="004F3C53" w:rsidP="004F3C53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A12FA8E" w14:textId="77777777" w:rsidR="004F3C53" w:rsidRPr="00B03B9B" w:rsidRDefault="004F3C53" w:rsidP="004F3C53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" w:type="dxa"/>
          </w:tcPr>
          <w:p w14:paraId="1522DE26" w14:textId="77777777" w:rsidR="004F3C53" w:rsidRPr="00B03B9B" w:rsidRDefault="004F3C53" w:rsidP="004F3C53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B112FF" w14:textId="77777777" w:rsidR="004F3C53" w:rsidRPr="00B03B9B" w:rsidRDefault="004F3C53" w:rsidP="004F3C53">
            <w:pPr>
              <w:tabs>
                <w:tab w:val="decimal" w:pos="1075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" w:type="dxa"/>
          </w:tcPr>
          <w:p w14:paraId="2532AD82" w14:textId="77777777" w:rsidR="004F3C53" w:rsidRPr="00B03B9B" w:rsidRDefault="004F3C53" w:rsidP="004F3C53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6" w:type="dxa"/>
          </w:tcPr>
          <w:p w14:paraId="24372B38" w14:textId="77777777" w:rsidR="004F3C53" w:rsidRPr="00B03B9B" w:rsidRDefault="004F3C53" w:rsidP="004F3C53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4F3C53" w:rsidRPr="00B03B9B" w14:paraId="0E7000C0" w14:textId="77777777" w:rsidTr="002558C5">
        <w:trPr>
          <w:trHeight w:val="149"/>
        </w:trPr>
        <w:tc>
          <w:tcPr>
            <w:tcW w:w="2952" w:type="dxa"/>
          </w:tcPr>
          <w:p w14:paraId="57658D60" w14:textId="77777777" w:rsidR="004F3C53" w:rsidRPr="00B03B9B" w:rsidRDefault="004F3C53" w:rsidP="004F3C53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08" w:type="dxa"/>
          </w:tcPr>
          <w:p w14:paraId="6DED824D" w14:textId="77777777" w:rsidR="004F3C53" w:rsidRPr="00B03B9B" w:rsidRDefault="004F3C53" w:rsidP="004F3C53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4BACA96D" w14:textId="77777777" w:rsidR="004F3C53" w:rsidRPr="00B03B9B" w:rsidRDefault="004F3C53" w:rsidP="004F3C53">
            <w:pPr>
              <w:snapToGrid w:val="0"/>
              <w:spacing w:line="160" w:lineRule="exact"/>
              <w:ind w:hanging="15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39EC9257" w14:textId="77777777" w:rsidR="004F3C53" w:rsidRPr="00B03B9B" w:rsidRDefault="004F3C53" w:rsidP="004F3C53">
            <w:pPr>
              <w:tabs>
                <w:tab w:val="decimal" w:pos="960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43B6E1FB" w14:textId="77777777" w:rsidR="004F3C53" w:rsidRPr="00B03B9B" w:rsidRDefault="004F3C53" w:rsidP="004F3C53">
            <w:pPr>
              <w:snapToGrid w:val="0"/>
              <w:spacing w:line="160" w:lineRule="exact"/>
              <w:ind w:hanging="15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5A0833DF" w14:textId="77777777" w:rsidR="004F3C53" w:rsidRPr="00B03B9B" w:rsidRDefault="004F3C53" w:rsidP="004F3C53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07BADC1D" w14:textId="77777777" w:rsidR="004F3C53" w:rsidRPr="00B03B9B" w:rsidRDefault="004F3C53" w:rsidP="004F3C53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69AFFCE" w14:textId="77777777" w:rsidR="004F3C53" w:rsidRPr="00B03B9B" w:rsidRDefault="004F3C53" w:rsidP="004F3C53">
            <w:pPr>
              <w:tabs>
                <w:tab w:val="decimal" w:pos="1075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" w:type="dxa"/>
          </w:tcPr>
          <w:p w14:paraId="23544F50" w14:textId="77777777" w:rsidR="004F3C53" w:rsidRPr="00B03B9B" w:rsidRDefault="004F3C53" w:rsidP="004F3C53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6" w:type="dxa"/>
          </w:tcPr>
          <w:p w14:paraId="747382DB" w14:textId="77777777" w:rsidR="004F3C53" w:rsidRPr="00B03B9B" w:rsidRDefault="004F3C53" w:rsidP="004F3C53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4F3C53" w:rsidRPr="00B03B9B" w14:paraId="263179B2" w14:textId="77777777" w:rsidTr="002558C5">
        <w:trPr>
          <w:trHeight w:val="149"/>
        </w:trPr>
        <w:tc>
          <w:tcPr>
            <w:tcW w:w="2952" w:type="dxa"/>
          </w:tcPr>
          <w:p w14:paraId="79D97C85" w14:textId="77777777" w:rsidR="004F3C53" w:rsidRPr="00B03B9B" w:rsidRDefault="004F3C53" w:rsidP="004F3C53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อาคารและสิ่งปลูก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008" w:type="dxa"/>
          </w:tcPr>
          <w:p w14:paraId="278AF20E" w14:textId="3AC27268" w:rsidR="004F3C53" w:rsidRPr="00B03B9B" w:rsidRDefault="004F3C53" w:rsidP="004F3C53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32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731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479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" w:type="dxa"/>
          </w:tcPr>
          <w:p w14:paraId="1874C0C1" w14:textId="77777777" w:rsidR="004F3C53" w:rsidRPr="00B03B9B" w:rsidRDefault="004F3C53" w:rsidP="004F3C53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</w:tcPr>
          <w:p w14:paraId="52137265" w14:textId="157A02F5" w:rsidR="004F3C53" w:rsidRPr="00B03B9B" w:rsidRDefault="00C25CB3" w:rsidP="004F3C53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561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231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" w:type="dxa"/>
          </w:tcPr>
          <w:p w14:paraId="4F187511" w14:textId="77777777" w:rsidR="004F3C53" w:rsidRPr="00B03B9B" w:rsidRDefault="004F3C53" w:rsidP="004F3C53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</w:tcPr>
          <w:p w14:paraId="784FE7FC" w14:textId="2861F129" w:rsidR="004F3C53" w:rsidRPr="00B03B9B" w:rsidRDefault="00BC424D" w:rsidP="004F3C53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</w:tcPr>
          <w:p w14:paraId="2C83B472" w14:textId="77777777" w:rsidR="004F3C53" w:rsidRPr="00B03B9B" w:rsidRDefault="004F3C53" w:rsidP="004F3C53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AE43AB" w14:textId="6FC0DCF3" w:rsidR="004F3C53" w:rsidRPr="00B03B9B" w:rsidRDefault="00C25CB3" w:rsidP="004F3C53">
            <w:pPr>
              <w:tabs>
                <w:tab w:val="decimal" w:pos="1075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683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854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" w:type="dxa"/>
          </w:tcPr>
          <w:p w14:paraId="5F66D12F" w14:textId="77777777" w:rsidR="004F3C53" w:rsidRPr="00B03B9B" w:rsidRDefault="004F3C53" w:rsidP="004F3C53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6" w:type="dxa"/>
          </w:tcPr>
          <w:p w14:paraId="0673DEA8" w14:textId="6941B788" w:rsidR="004F3C53" w:rsidRPr="00B03B9B" w:rsidRDefault="00C25CB3" w:rsidP="004F3C53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36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976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564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4F3C53" w:rsidRPr="00B03B9B" w14:paraId="639D98C1" w14:textId="77777777" w:rsidTr="002558C5">
        <w:trPr>
          <w:trHeight w:val="279"/>
        </w:trPr>
        <w:tc>
          <w:tcPr>
            <w:tcW w:w="2952" w:type="dxa"/>
          </w:tcPr>
          <w:p w14:paraId="53167103" w14:textId="77777777" w:rsidR="004F3C53" w:rsidRPr="00B03B9B" w:rsidRDefault="004F3C53" w:rsidP="004F3C53">
            <w:pPr>
              <w:ind w:left="360" w:hanging="153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EFA67A5" w14:textId="535AFF63" w:rsidR="004F3C53" w:rsidRPr="00B03B9B" w:rsidRDefault="00A059D1" w:rsidP="004F3C53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4F3C53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571</w:t>
            </w:r>
            <w:r w:rsidR="004F3C53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322</w:t>
            </w:r>
          </w:p>
        </w:tc>
        <w:tc>
          <w:tcPr>
            <w:tcW w:w="102" w:type="dxa"/>
          </w:tcPr>
          <w:p w14:paraId="0766D978" w14:textId="77777777" w:rsidR="004F3C53" w:rsidRPr="00B03B9B" w:rsidRDefault="004F3C53" w:rsidP="004F3C53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nil"/>
            </w:tcBorders>
          </w:tcPr>
          <w:p w14:paraId="0FB190BC" w14:textId="77777777" w:rsidR="004F3C53" w:rsidRPr="00B03B9B" w:rsidRDefault="004F3C53" w:rsidP="004F3C53">
            <w:pPr>
              <w:tabs>
                <w:tab w:val="decimal" w:pos="96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2A0A425B" w14:textId="77777777" w:rsidR="004F3C53" w:rsidRPr="00B03B9B" w:rsidRDefault="004F3C53" w:rsidP="004F3C53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nil"/>
            </w:tcBorders>
          </w:tcPr>
          <w:p w14:paraId="66A07087" w14:textId="77777777" w:rsidR="004F3C53" w:rsidRPr="00B03B9B" w:rsidRDefault="004F3C53" w:rsidP="004F3C53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3409D238" w14:textId="77777777" w:rsidR="004F3C53" w:rsidRPr="00B03B9B" w:rsidRDefault="004F3C53" w:rsidP="004F3C53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D28CC0" w14:textId="77777777" w:rsidR="004F3C53" w:rsidRPr="00B03B9B" w:rsidRDefault="004F3C53" w:rsidP="004F3C53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636E9CDB" w14:textId="77777777" w:rsidR="004F3C53" w:rsidRPr="00B03B9B" w:rsidRDefault="004F3C53" w:rsidP="004F3C53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2584682F" w14:textId="67766341" w:rsidR="004F3C53" w:rsidRPr="00B03B9B" w:rsidRDefault="00A059D1" w:rsidP="004F3C53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C25CB3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398</w:t>
            </w:r>
            <w:r w:rsidR="00C25CB3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059</w:t>
            </w:r>
          </w:p>
        </w:tc>
      </w:tr>
    </w:tbl>
    <w:p w14:paraId="0609B918" w14:textId="77777777" w:rsidR="00EA5AAD" w:rsidRPr="00B03B9B" w:rsidRDefault="00EA5AAD">
      <w:pPr>
        <w:suppressAutoHyphens w:val="0"/>
        <w:rPr>
          <w:rFonts w:ascii="Angsana New" w:hAnsi="Angsana New" w:cs="Angsana New"/>
          <w:b/>
          <w:bCs/>
          <w:sz w:val="22"/>
          <w:szCs w:val="22"/>
          <w:cs/>
          <w:lang w:val="en-US"/>
        </w:rPr>
      </w:pPr>
      <w:bookmarkStart w:id="1" w:name="_Hlk106883309"/>
      <w:bookmarkEnd w:id="0"/>
      <w:r w:rsidRPr="00B03B9B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br w:type="page"/>
      </w:r>
    </w:p>
    <w:p w14:paraId="6B401362" w14:textId="757B9161" w:rsidR="00250278" w:rsidRPr="00B03B9B" w:rsidRDefault="00250278" w:rsidP="00250278">
      <w:pPr>
        <w:ind w:left="547" w:right="-29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B03B9B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lastRenderedPageBreak/>
        <w:t xml:space="preserve">ณ วันที่ </w:t>
      </w:r>
      <w:r w:rsidR="00A059D1" w:rsidRPr="00B03B9B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Pr="00B03B9B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A059D1" w:rsidRPr="00B03B9B">
        <w:rPr>
          <w:rFonts w:ascii="Angsana New" w:hAnsi="Angsana New" w:cs="Angsana New"/>
          <w:b/>
          <w:bCs/>
          <w:sz w:val="22"/>
          <w:szCs w:val="22"/>
          <w:lang w:val="en-US"/>
        </w:rPr>
        <w:t>2567</w:t>
      </w:r>
    </w:p>
    <w:p w14:paraId="1434960F" w14:textId="77777777" w:rsidR="00250278" w:rsidRPr="00B03B9B" w:rsidRDefault="00250278" w:rsidP="00250278">
      <w:pPr>
        <w:ind w:left="7560" w:right="-25"/>
        <w:jc w:val="right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B03B9B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B03B9B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บาท</w:t>
      </w:r>
    </w:p>
    <w:tbl>
      <w:tblPr>
        <w:tblW w:w="856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1008"/>
        <w:gridCol w:w="102"/>
        <w:gridCol w:w="1008"/>
        <w:gridCol w:w="102"/>
        <w:gridCol w:w="1008"/>
        <w:gridCol w:w="102"/>
        <w:gridCol w:w="1170"/>
        <w:gridCol w:w="102"/>
        <w:gridCol w:w="1006"/>
      </w:tblGrid>
      <w:tr w:rsidR="00250278" w:rsidRPr="00B03B9B" w14:paraId="121A657D" w14:textId="77777777" w:rsidTr="009173E1">
        <w:trPr>
          <w:trHeight w:val="149"/>
        </w:trPr>
        <w:tc>
          <w:tcPr>
            <w:tcW w:w="2952" w:type="dxa"/>
          </w:tcPr>
          <w:p w14:paraId="406D6FE0" w14:textId="77777777" w:rsidR="00250278" w:rsidRPr="00B03B9B" w:rsidRDefault="00250278" w:rsidP="009173E1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08" w:type="dxa"/>
            <w:gridSpan w:val="9"/>
          </w:tcPr>
          <w:p w14:paraId="4169C795" w14:textId="77777777" w:rsidR="00250278" w:rsidRPr="00B03B9B" w:rsidRDefault="00250278" w:rsidP="009173E1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50278" w:rsidRPr="00B03B9B" w14:paraId="766AEA8A" w14:textId="77777777" w:rsidTr="009173E1">
        <w:trPr>
          <w:trHeight w:val="149"/>
        </w:trPr>
        <w:tc>
          <w:tcPr>
            <w:tcW w:w="2952" w:type="dxa"/>
          </w:tcPr>
          <w:p w14:paraId="19B43565" w14:textId="77777777" w:rsidR="00250278" w:rsidRPr="00B03B9B" w:rsidRDefault="00250278" w:rsidP="009173E1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31711405" w14:textId="77777777" w:rsidR="00250278" w:rsidRPr="00B03B9B" w:rsidRDefault="00250278" w:rsidP="009173E1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02" w:type="dxa"/>
          </w:tcPr>
          <w:p w14:paraId="5A19E3B9" w14:textId="77777777" w:rsidR="00250278" w:rsidRPr="00B03B9B" w:rsidRDefault="00250278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2E421D3B" w14:textId="77777777" w:rsidR="00250278" w:rsidRPr="00B03B9B" w:rsidRDefault="00250278" w:rsidP="009173E1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2" w:type="dxa"/>
          </w:tcPr>
          <w:p w14:paraId="39681EED" w14:textId="77777777" w:rsidR="00250278" w:rsidRPr="00B03B9B" w:rsidRDefault="00250278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6A77304E" w14:textId="77777777" w:rsidR="00250278" w:rsidRPr="00B03B9B" w:rsidRDefault="00250278" w:rsidP="009173E1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02" w:type="dxa"/>
          </w:tcPr>
          <w:p w14:paraId="798501BD" w14:textId="77777777" w:rsidR="00250278" w:rsidRPr="00B03B9B" w:rsidRDefault="00250278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EA0B4F4" w14:textId="77777777" w:rsidR="00250278" w:rsidRPr="00B03B9B" w:rsidRDefault="00250278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เข้า/</w:t>
            </w:r>
          </w:p>
        </w:tc>
        <w:tc>
          <w:tcPr>
            <w:tcW w:w="102" w:type="dxa"/>
          </w:tcPr>
          <w:p w14:paraId="764AFA3C" w14:textId="77777777" w:rsidR="00250278" w:rsidRPr="00B03B9B" w:rsidRDefault="00250278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6" w:type="dxa"/>
          </w:tcPr>
          <w:p w14:paraId="356ECAE8" w14:textId="77777777" w:rsidR="00250278" w:rsidRPr="00B03B9B" w:rsidRDefault="00250278" w:rsidP="009173E1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250278" w:rsidRPr="00B03B9B" w14:paraId="7F60E520" w14:textId="77777777" w:rsidTr="009173E1">
        <w:trPr>
          <w:trHeight w:val="149"/>
        </w:trPr>
        <w:tc>
          <w:tcPr>
            <w:tcW w:w="2952" w:type="dxa"/>
          </w:tcPr>
          <w:p w14:paraId="7EB49C2D" w14:textId="77777777" w:rsidR="00250278" w:rsidRPr="00B03B9B" w:rsidRDefault="00250278" w:rsidP="009173E1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71D867DA" w14:textId="37ED6432" w:rsidR="00250278" w:rsidRPr="00B03B9B" w:rsidRDefault="00A059D1" w:rsidP="009173E1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250278"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2" w:type="dxa"/>
          </w:tcPr>
          <w:p w14:paraId="1614F9A1" w14:textId="77777777" w:rsidR="00250278" w:rsidRPr="00B03B9B" w:rsidRDefault="00250278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3DB94A77" w14:textId="77777777" w:rsidR="00250278" w:rsidRPr="00B03B9B" w:rsidRDefault="00250278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086A7AD2" w14:textId="77777777" w:rsidR="00250278" w:rsidRPr="00B03B9B" w:rsidRDefault="00250278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77F6779E" w14:textId="77777777" w:rsidR="00250278" w:rsidRPr="00B03B9B" w:rsidRDefault="00250278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4557E47B" w14:textId="77777777" w:rsidR="00250278" w:rsidRPr="00B03B9B" w:rsidRDefault="00250278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7E514BB" w14:textId="77777777" w:rsidR="00250278" w:rsidRPr="00B03B9B" w:rsidRDefault="00250278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</w:t>
            </w:r>
          </w:p>
        </w:tc>
        <w:tc>
          <w:tcPr>
            <w:tcW w:w="102" w:type="dxa"/>
          </w:tcPr>
          <w:p w14:paraId="0A591FCE" w14:textId="77777777" w:rsidR="00250278" w:rsidRPr="00B03B9B" w:rsidRDefault="00250278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6" w:type="dxa"/>
          </w:tcPr>
          <w:p w14:paraId="1825DB75" w14:textId="28DFD247" w:rsidR="00250278" w:rsidRPr="00B03B9B" w:rsidRDefault="00A059D1" w:rsidP="009173E1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250278"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250278" w:rsidRPr="00B03B9B" w14:paraId="12A5687C" w14:textId="77777777" w:rsidTr="009173E1">
        <w:trPr>
          <w:trHeight w:val="149"/>
        </w:trPr>
        <w:tc>
          <w:tcPr>
            <w:tcW w:w="2952" w:type="dxa"/>
          </w:tcPr>
          <w:p w14:paraId="434303B9" w14:textId="77777777" w:rsidR="00250278" w:rsidRPr="00B03B9B" w:rsidRDefault="00250278" w:rsidP="009173E1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7CF296DC" w14:textId="30896A2E" w:rsidR="00250278" w:rsidRPr="00B03B9B" w:rsidRDefault="00A059D1" w:rsidP="009173E1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102" w:type="dxa"/>
          </w:tcPr>
          <w:p w14:paraId="01928125" w14:textId="77777777" w:rsidR="00250278" w:rsidRPr="00B03B9B" w:rsidRDefault="00250278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6C71086F" w14:textId="77777777" w:rsidR="00250278" w:rsidRPr="00B03B9B" w:rsidRDefault="00250278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475D79AB" w14:textId="77777777" w:rsidR="00250278" w:rsidRPr="00B03B9B" w:rsidRDefault="00250278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6811775A" w14:textId="77777777" w:rsidR="00250278" w:rsidRPr="00B03B9B" w:rsidRDefault="00250278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011C968F" w14:textId="77777777" w:rsidR="00250278" w:rsidRPr="00B03B9B" w:rsidRDefault="00250278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0C89DC7" w14:textId="50DBFF79" w:rsidR="00250278" w:rsidRPr="00B03B9B" w:rsidRDefault="00250278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b/>
                <w:bCs/>
                <w:spacing w:val="-6"/>
                <w:sz w:val="22"/>
                <w:szCs w:val="22"/>
                <w:cs/>
              </w:rPr>
              <w:t>(ดูหมายเหตุข้อ</w:t>
            </w:r>
            <w:r w:rsidR="00A059D1" w:rsidRPr="00B03B9B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lang w:val="en-US"/>
              </w:rPr>
              <w:t>14</w:t>
            </w:r>
            <w:r w:rsidRPr="00B03B9B">
              <w:rPr>
                <w:rFonts w:ascii="Angsana New" w:hAnsi="Angsana New" w:cs="Angsana New" w:hint="cs"/>
                <w:b/>
                <w:bCs/>
                <w:spacing w:val="-6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" w:type="dxa"/>
          </w:tcPr>
          <w:p w14:paraId="6B59AD1D" w14:textId="77777777" w:rsidR="00250278" w:rsidRPr="00B03B9B" w:rsidRDefault="00250278" w:rsidP="009173E1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6" w:type="dxa"/>
          </w:tcPr>
          <w:p w14:paraId="6A532453" w14:textId="027D6BDC" w:rsidR="00250278" w:rsidRPr="00B03B9B" w:rsidRDefault="00A059D1" w:rsidP="009173E1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</w:tr>
      <w:tr w:rsidR="00250278" w:rsidRPr="00B03B9B" w14:paraId="63504591" w14:textId="77777777" w:rsidTr="009173E1">
        <w:trPr>
          <w:trHeight w:val="149"/>
        </w:trPr>
        <w:tc>
          <w:tcPr>
            <w:tcW w:w="2952" w:type="dxa"/>
          </w:tcPr>
          <w:p w14:paraId="6EA618D6" w14:textId="77777777" w:rsidR="00250278" w:rsidRPr="00B03B9B" w:rsidRDefault="00250278" w:rsidP="009173E1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08" w:type="dxa"/>
          </w:tcPr>
          <w:p w14:paraId="7513C7FE" w14:textId="77777777" w:rsidR="00250278" w:rsidRPr="00B03B9B" w:rsidRDefault="00250278" w:rsidP="009173E1">
            <w:pPr>
              <w:snapToGrid w:val="0"/>
              <w:ind w:left="-54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12EC5E07" w14:textId="77777777" w:rsidR="00250278" w:rsidRPr="00B03B9B" w:rsidRDefault="00250278" w:rsidP="009173E1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</w:tcPr>
          <w:p w14:paraId="10DFE4AC" w14:textId="77777777" w:rsidR="00250278" w:rsidRPr="00B03B9B" w:rsidRDefault="00250278" w:rsidP="009173E1">
            <w:pPr>
              <w:tabs>
                <w:tab w:val="decimal" w:pos="828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785461D0" w14:textId="77777777" w:rsidR="00250278" w:rsidRPr="00B03B9B" w:rsidRDefault="00250278" w:rsidP="009173E1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</w:tcPr>
          <w:p w14:paraId="583965C4" w14:textId="77777777" w:rsidR="00250278" w:rsidRPr="00B03B9B" w:rsidRDefault="00250278" w:rsidP="009173E1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2D01FE20" w14:textId="77777777" w:rsidR="00250278" w:rsidRPr="00B03B9B" w:rsidRDefault="00250278" w:rsidP="009173E1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407ED702" w14:textId="77777777" w:rsidR="00250278" w:rsidRPr="00B03B9B" w:rsidRDefault="00250278" w:rsidP="009173E1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5D0B4935" w14:textId="77777777" w:rsidR="00250278" w:rsidRPr="00B03B9B" w:rsidRDefault="00250278" w:rsidP="009173E1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6" w:type="dxa"/>
          </w:tcPr>
          <w:p w14:paraId="15045C29" w14:textId="77777777" w:rsidR="00250278" w:rsidRPr="00B03B9B" w:rsidRDefault="00250278" w:rsidP="009173E1">
            <w:pPr>
              <w:tabs>
                <w:tab w:val="decimal" w:pos="894"/>
              </w:tabs>
              <w:snapToGrid w:val="0"/>
              <w:ind w:left="-54"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50278" w:rsidRPr="00B03B9B" w14:paraId="5FF2F0A8" w14:textId="77777777" w:rsidTr="009173E1">
        <w:trPr>
          <w:trHeight w:val="149"/>
        </w:trPr>
        <w:tc>
          <w:tcPr>
            <w:tcW w:w="2952" w:type="dxa"/>
          </w:tcPr>
          <w:p w14:paraId="1989C01E" w14:textId="77777777" w:rsidR="00250278" w:rsidRPr="00B03B9B" w:rsidRDefault="00250278" w:rsidP="009173E1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008" w:type="dxa"/>
          </w:tcPr>
          <w:p w14:paraId="549BFCB7" w14:textId="1095A869" w:rsidR="00250278" w:rsidRPr="00B03B9B" w:rsidRDefault="00A059D1" w:rsidP="009173E1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  <w:r w:rsidR="00250278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028</w:t>
            </w:r>
            <w:r w:rsidR="00250278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437</w:t>
            </w:r>
          </w:p>
        </w:tc>
        <w:tc>
          <w:tcPr>
            <w:tcW w:w="102" w:type="dxa"/>
          </w:tcPr>
          <w:p w14:paraId="7F3ACCB2" w14:textId="77777777" w:rsidR="00250278" w:rsidRPr="00B03B9B" w:rsidRDefault="00250278" w:rsidP="009173E1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</w:tcPr>
          <w:p w14:paraId="0DCBCF2A" w14:textId="77777777" w:rsidR="00250278" w:rsidRPr="00B03B9B" w:rsidRDefault="00250278" w:rsidP="009173E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</w:tcPr>
          <w:p w14:paraId="5ED73388" w14:textId="77777777" w:rsidR="00250278" w:rsidRPr="00B03B9B" w:rsidRDefault="00250278" w:rsidP="009173E1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</w:tcPr>
          <w:p w14:paraId="00E0C7DE" w14:textId="234E4AE5" w:rsidR="00250278" w:rsidRPr="00B03B9B" w:rsidRDefault="00250278" w:rsidP="009173E1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370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363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" w:type="dxa"/>
          </w:tcPr>
          <w:p w14:paraId="4A6052DC" w14:textId="77777777" w:rsidR="00250278" w:rsidRPr="00B03B9B" w:rsidRDefault="00250278" w:rsidP="009173E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6C579923" w14:textId="4DEA1CC0" w:rsidR="00250278" w:rsidRPr="00B03B9B" w:rsidRDefault="00A059D1" w:rsidP="009173E1">
            <w:pPr>
              <w:tabs>
                <w:tab w:val="decimal" w:pos="1075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50278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921</w:t>
            </w:r>
            <w:r w:rsidR="00250278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528</w:t>
            </w:r>
          </w:p>
        </w:tc>
        <w:tc>
          <w:tcPr>
            <w:tcW w:w="102" w:type="dxa"/>
          </w:tcPr>
          <w:p w14:paraId="779AC980" w14:textId="77777777" w:rsidR="00250278" w:rsidRPr="00B03B9B" w:rsidRDefault="00250278" w:rsidP="009173E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6" w:type="dxa"/>
          </w:tcPr>
          <w:p w14:paraId="08312206" w14:textId="0F244859" w:rsidR="00250278" w:rsidRPr="00B03B9B" w:rsidRDefault="00A059D1" w:rsidP="009173E1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250278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579</w:t>
            </w:r>
            <w:r w:rsidR="00250278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602</w:t>
            </w:r>
          </w:p>
        </w:tc>
      </w:tr>
      <w:tr w:rsidR="00250278" w:rsidRPr="00B03B9B" w14:paraId="0EA464F3" w14:textId="77777777" w:rsidTr="009173E1">
        <w:trPr>
          <w:trHeight w:val="149"/>
        </w:trPr>
        <w:tc>
          <w:tcPr>
            <w:tcW w:w="2952" w:type="dxa"/>
          </w:tcPr>
          <w:p w14:paraId="06074AE1" w14:textId="77777777" w:rsidR="00250278" w:rsidRPr="00B03B9B" w:rsidRDefault="00250278" w:rsidP="009173E1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008" w:type="dxa"/>
          </w:tcPr>
          <w:p w14:paraId="60D05827" w14:textId="37AF6BF2" w:rsidR="00250278" w:rsidRPr="00B03B9B" w:rsidRDefault="00A059D1" w:rsidP="009173E1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28</w:t>
            </w:r>
            <w:r w:rsidR="00250278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957</w:t>
            </w:r>
            <w:r w:rsidR="00250278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808</w:t>
            </w:r>
          </w:p>
        </w:tc>
        <w:tc>
          <w:tcPr>
            <w:tcW w:w="102" w:type="dxa"/>
          </w:tcPr>
          <w:p w14:paraId="33D2B5C6" w14:textId="77777777" w:rsidR="00250278" w:rsidRPr="00B03B9B" w:rsidRDefault="00250278" w:rsidP="009173E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</w:tcPr>
          <w:p w14:paraId="35942C18" w14:textId="77777777" w:rsidR="00250278" w:rsidRPr="00B03B9B" w:rsidRDefault="00250278" w:rsidP="009173E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</w:tcPr>
          <w:p w14:paraId="106C7348" w14:textId="77777777" w:rsidR="00250278" w:rsidRPr="00B03B9B" w:rsidRDefault="00250278" w:rsidP="009173E1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</w:tcPr>
          <w:p w14:paraId="2B8F4D7A" w14:textId="77777777" w:rsidR="00250278" w:rsidRPr="00B03B9B" w:rsidRDefault="00250278" w:rsidP="009173E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</w:tcPr>
          <w:p w14:paraId="339BFD44" w14:textId="77777777" w:rsidR="00250278" w:rsidRPr="00B03B9B" w:rsidRDefault="00250278" w:rsidP="009173E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4FD92C" w14:textId="56B5C206" w:rsidR="00250278" w:rsidRPr="00B03B9B" w:rsidRDefault="00A059D1" w:rsidP="009173E1">
            <w:pPr>
              <w:tabs>
                <w:tab w:val="decimal" w:pos="1075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250278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765</w:t>
            </w:r>
            <w:r w:rsidR="00250278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391</w:t>
            </w:r>
          </w:p>
        </w:tc>
        <w:tc>
          <w:tcPr>
            <w:tcW w:w="102" w:type="dxa"/>
          </w:tcPr>
          <w:p w14:paraId="4C4B1AB1" w14:textId="77777777" w:rsidR="00250278" w:rsidRPr="00B03B9B" w:rsidRDefault="00250278" w:rsidP="009173E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6" w:type="dxa"/>
          </w:tcPr>
          <w:p w14:paraId="784BCA7F" w14:textId="5BE55E24" w:rsidR="00250278" w:rsidRPr="00B03B9B" w:rsidRDefault="00A059D1" w:rsidP="009173E1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33</w:t>
            </w:r>
            <w:r w:rsidR="00250278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723</w:t>
            </w:r>
            <w:r w:rsidR="00250278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199</w:t>
            </w:r>
          </w:p>
        </w:tc>
      </w:tr>
      <w:tr w:rsidR="00250278" w:rsidRPr="00B03B9B" w14:paraId="7CDC9465" w14:textId="77777777" w:rsidTr="009173E1">
        <w:trPr>
          <w:trHeight w:val="149"/>
        </w:trPr>
        <w:tc>
          <w:tcPr>
            <w:tcW w:w="2952" w:type="dxa"/>
          </w:tcPr>
          <w:p w14:paraId="53C166AA" w14:textId="77777777" w:rsidR="00250278" w:rsidRPr="00B03B9B" w:rsidRDefault="00250278" w:rsidP="009173E1">
            <w:pPr>
              <w:ind w:left="343"/>
              <w:rPr>
                <w:rFonts w:ascii="Angsana New" w:hAnsi="Angsana New" w:cs="Angsana New"/>
                <w:spacing w:val="-4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รวม</w:t>
            </w:r>
            <w:r w:rsidRPr="00B03B9B"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</w:tcPr>
          <w:p w14:paraId="3D8C5DED" w14:textId="47364963" w:rsidR="00250278" w:rsidRPr="00B03B9B" w:rsidRDefault="00A059D1" w:rsidP="009173E1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71</w:t>
            </w:r>
            <w:r w:rsidR="00250278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986</w:t>
            </w:r>
            <w:r w:rsidR="00250278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245</w:t>
            </w:r>
          </w:p>
        </w:tc>
        <w:tc>
          <w:tcPr>
            <w:tcW w:w="102" w:type="dxa"/>
          </w:tcPr>
          <w:p w14:paraId="4CFC2297" w14:textId="77777777" w:rsidR="00250278" w:rsidRPr="00B03B9B" w:rsidRDefault="00250278" w:rsidP="009173E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</w:tcPr>
          <w:p w14:paraId="7FC7DE5B" w14:textId="77777777" w:rsidR="00250278" w:rsidRPr="00B03B9B" w:rsidRDefault="00250278" w:rsidP="009173E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</w:tcPr>
          <w:p w14:paraId="31AA51A7" w14:textId="77777777" w:rsidR="00250278" w:rsidRPr="00B03B9B" w:rsidRDefault="00250278" w:rsidP="009173E1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</w:tcPr>
          <w:p w14:paraId="6E0B529A" w14:textId="69D5F9B6" w:rsidR="00250278" w:rsidRPr="00B03B9B" w:rsidRDefault="00250278" w:rsidP="009173E1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370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363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" w:type="dxa"/>
          </w:tcPr>
          <w:p w14:paraId="436CBD1B" w14:textId="77777777" w:rsidR="00250278" w:rsidRPr="00B03B9B" w:rsidRDefault="00250278" w:rsidP="009173E1">
            <w:pPr>
              <w:tabs>
                <w:tab w:val="decimal" w:pos="0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D9F82A9" w14:textId="6AACB058" w:rsidR="00250278" w:rsidRPr="00B03B9B" w:rsidRDefault="00A059D1" w:rsidP="009173E1">
            <w:pPr>
              <w:tabs>
                <w:tab w:val="decimal" w:pos="1075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250278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686</w:t>
            </w:r>
            <w:r w:rsidR="00250278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919</w:t>
            </w:r>
          </w:p>
        </w:tc>
        <w:tc>
          <w:tcPr>
            <w:tcW w:w="102" w:type="dxa"/>
          </w:tcPr>
          <w:p w14:paraId="2B645CAC" w14:textId="77777777" w:rsidR="00250278" w:rsidRPr="00B03B9B" w:rsidRDefault="00250278" w:rsidP="009173E1">
            <w:pPr>
              <w:tabs>
                <w:tab w:val="decimal" w:pos="0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000000"/>
              <w:bottom w:val="single" w:sz="4" w:space="0" w:color="000000"/>
            </w:tcBorders>
          </w:tcPr>
          <w:p w14:paraId="4443ECB4" w14:textId="104D9486" w:rsidR="00250278" w:rsidRPr="00B03B9B" w:rsidRDefault="00A059D1" w:rsidP="009173E1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  <w:r w:rsidR="00250278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302</w:t>
            </w:r>
            <w:r w:rsidR="00250278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801</w:t>
            </w:r>
          </w:p>
        </w:tc>
      </w:tr>
      <w:tr w:rsidR="00250278" w:rsidRPr="00B03B9B" w14:paraId="7BC28916" w14:textId="77777777" w:rsidTr="009173E1">
        <w:trPr>
          <w:trHeight w:val="242"/>
        </w:trPr>
        <w:tc>
          <w:tcPr>
            <w:tcW w:w="2952" w:type="dxa"/>
          </w:tcPr>
          <w:p w14:paraId="3535F32F" w14:textId="77777777" w:rsidR="00250278" w:rsidRPr="00B03B9B" w:rsidRDefault="00250278" w:rsidP="009173E1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1BF1BBA" w14:textId="77777777" w:rsidR="00250278" w:rsidRPr="00B03B9B" w:rsidRDefault="00250278" w:rsidP="009173E1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" w:type="dxa"/>
          </w:tcPr>
          <w:p w14:paraId="4B979D9D" w14:textId="77777777" w:rsidR="00250278" w:rsidRPr="00B03B9B" w:rsidRDefault="00250278" w:rsidP="009173E1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1286715F" w14:textId="77777777" w:rsidR="00250278" w:rsidRPr="00B03B9B" w:rsidRDefault="00250278" w:rsidP="009173E1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" w:type="dxa"/>
          </w:tcPr>
          <w:p w14:paraId="4AB7FB1D" w14:textId="77777777" w:rsidR="00250278" w:rsidRPr="00B03B9B" w:rsidRDefault="00250278" w:rsidP="009173E1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F296AD2" w14:textId="77777777" w:rsidR="00250278" w:rsidRPr="00B03B9B" w:rsidRDefault="00250278" w:rsidP="009173E1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" w:type="dxa"/>
          </w:tcPr>
          <w:p w14:paraId="42F3A140" w14:textId="77777777" w:rsidR="00250278" w:rsidRPr="00B03B9B" w:rsidRDefault="00250278" w:rsidP="009173E1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7DFF7A" w14:textId="77777777" w:rsidR="00250278" w:rsidRPr="00B03B9B" w:rsidRDefault="00250278" w:rsidP="009173E1">
            <w:pPr>
              <w:tabs>
                <w:tab w:val="decimal" w:pos="1075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" w:type="dxa"/>
          </w:tcPr>
          <w:p w14:paraId="57BE9C06" w14:textId="77777777" w:rsidR="00250278" w:rsidRPr="00B03B9B" w:rsidRDefault="00250278" w:rsidP="009173E1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6" w:type="dxa"/>
          </w:tcPr>
          <w:p w14:paraId="46746E91" w14:textId="77777777" w:rsidR="00250278" w:rsidRPr="00B03B9B" w:rsidRDefault="00250278" w:rsidP="009173E1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250278" w:rsidRPr="00B03B9B" w14:paraId="69C75936" w14:textId="77777777" w:rsidTr="009173E1">
        <w:trPr>
          <w:trHeight w:val="149"/>
        </w:trPr>
        <w:tc>
          <w:tcPr>
            <w:tcW w:w="2952" w:type="dxa"/>
          </w:tcPr>
          <w:p w14:paraId="71121E14" w14:textId="77777777" w:rsidR="00250278" w:rsidRPr="00B03B9B" w:rsidRDefault="00250278" w:rsidP="009173E1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bookmarkStart w:id="2" w:name="_Hlk202345816"/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08" w:type="dxa"/>
          </w:tcPr>
          <w:p w14:paraId="5F18E6AA" w14:textId="77777777" w:rsidR="00250278" w:rsidRPr="00B03B9B" w:rsidRDefault="00250278" w:rsidP="009173E1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5955FC45" w14:textId="77777777" w:rsidR="00250278" w:rsidRPr="00B03B9B" w:rsidRDefault="00250278" w:rsidP="009173E1">
            <w:pPr>
              <w:snapToGrid w:val="0"/>
              <w:spacing w:line="160" w:lineRule="exact"/>
              <w:ind w:hanging="15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52BBCE37" w14:textId="77777777" w:rsidR="00250278" w:rsidRPr="00B03B9B" w:rsidRDefault="00250278" w:rsidP="009173E1">
            <w:pPr>
              <w:tabs>
                <w:tab w:val="decimal" w:pos="960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09E2E415" w14:textId="77777777" w:rsidR="00250278" w:rsidRPr="00B03B9B" w:rsidRDefault="00250278" w:rsidP="009173E1">
            <w:pPr>
              <w:snapToGrid w:val="0"/>
              <w:spacing w:line="160" w:lineRule="exact"/>
              <w:ind w:hanging="15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6054B3C6" w14:textId="77777777" w:rsidR="00250278" w:rsidRPr="00B03B9B" w:rsidRDefault="00250278" w:rsidP="009173E1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2C818AF9" w14:textId="77777777" w:rsidR="00250278" w:rsidRPr="00B03B9B" w:rsidRDefault="00250278" w:rsidP="009173E1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0BD3659" w14:textId="77777777" w:rsidR="00250278" w:rsidRPr="00B03B9B" w:rsidRDefault="00250278" w:rsidP="009173E1">
            <w:pPr>
              <w:tabs>
                <w:tab w:val="decimal" w:pos="1075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" w:type="dxa"/>
          </w:tcPr>
          <w:p w14:paraId="75DA972C" w14:textId="77777777" w:rsidR="00250278" w:rsidRPr="00B03B9B" w:rsidRDefault="00250278" w:rsidP="009173E1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6" w:type="dxa"/>
          </w:tcPr>
          <w:p w14:paraId="5DE65E95" w14:textId="77777777" w:rsidR="00250278" w:rsidRPr="00B03B9B" w:rsidRDefault="00250278" w:rsidP="009173E1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bookmarkEnd w:id="2"/>
      <w:tr w:rsidR="00250278" w:rsidRPr="00B03B9B" w14:paraId="2ACFC8A7" w14:textId="77777777" w:rsidTr="009173E1">
        <w:trPr>
          <w:trHeight w:val="149"/>
        </w:trPr>
        <w:tc>
          <w:tcPr>
            <w:tcW w:w="2952" w:type="dxa"/>
          </w:tcPr>
          <w:p w14:paraId="1FB659B7" w14:textId="77777777" w:rsidR="00250278" w:rsidRPr="00B03B9B" w:rsidRDefault="00250278" w:rsidP="009173E1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อาคารและสิ่งปลูก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008" w:type="dxa"/>
          </w:tcPr>
          <w:p w14:paraId="319C86F1" w14:textId="0F792998" w:rsidR="00250278" w:rsidRPr="00B03B9B" w:rsidRDefault="00250278" w:rsidP="009173E1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575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675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" w:type="dxa"/>
          </w:tcPr>
          <w:p w14:paraId="5CF18DA3" w14:textId="77777777" w:rsidR="00250278" w:rsidRPr="00B03B9B" w:rsidRDefault="00250278" w:rsidP="009173E1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</w:tcPr>
          <w:p w14:paraId="39D387FF" w14:textId="61AB1E4A" w:rsidR="00250278" w:rsidRPr="00B03B9B" w:rsidRDefault="00250278" w:rsidP="009173E1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414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" w:type="dxa"/>
          </w:tcPr>
          <w:p w14:paraId="03151D0E" w14:textId="77777777" w:rsidR="00250278" w:rsidRPr="00B03B9B" w:rsidRDefault="00250278" w:rsidP="009173E1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</w:tcPr>
          <w:p w14:paraId="5C084646" w14:textId="77777777" w:rsidR="00250278" w:rsidRPr="00B03B9B" w:rsidRDefault="00250278" w:rsidP="009173E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</w:tcPr>
          <w:p w14:paraId="447CE15F" w14:textId="77777777" w:rsidR="00250278" w:rsidRPr="00B03B9B" w:rsidRDefault="00250278" w:rsidP="009173E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DEC03F" w14:textId="6B1199CD" w:rsidR="00250278" w:rsidRPr="00B03B9B" w:rsidRDefault="00250278" w:rsidP="009173E1">
            <w:pPr>
              <w:tabs>
                <w:tab w:val="decimal" w:pos="1075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765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" w:type="dxa"/>
          </w:tcPr>
          <w:p w14:paraId="4D81F658" w14:textId="77777777" w:rsidR="00250278" w:rsidRPr="00B03B9B" w:rsidRDefault="00250278" w:rsidP="009173E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6" w:type="dxa"/>
          </w:tcPr>
          <w:p w14:paraId="0DD4766C" w14:textId="2C7DBED7" w:rsidR="00250278" w:rsidRPr="00B03B9B" w:rsidRDefault="00250278" w:rsidP="009173E1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32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731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479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250278" w:rsidRPr="00B03B9B" w14:paraId="67684D00" w14:textId="77777777" w:rsidTr="009173E1">
        <w:trPr>
          <w:trHeight w:val="279"/>
        </w:trPr>
        <w:tc>
          <w:tcPr>
            <w:tcW w:w="2952" w:type="dxa"/>
          </w:tcPr>
          <w:p w14:paraId="00518A16" w14:textId="77777777" w:rsidR="00250278" w:rsidRPr="00B03B9B" w:rsidRDefault="00250278" w:rsidP="009173E1">
            <w:pPr>
              <w:ind w:left="360" w:hanging="153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32B122F" w14:textId="18C6D12D" w:rsidR="00250278" w:rsidRPr="00B03B9B" w:rsidRDefault="00A059D1" w:rsidP="009173E1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44</w:t>
            </w:r>
            <w:r w:rsidR="00250278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410</w:t>
            </w:r>
            <w:r w:rsidR="00250278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570</w:t>
            </w:r>
          </w:p>
        </w:tc>
        <w:tc>
          <w:tcPr>
            <w:tcW w:w="102" w:type="dxa"/>
          </w:tcPr>
          <w:p w14:paraId="366564A7" w14:textId="77777777" w:rsidR="00250278" w:rsidRPr="00B03B9B" w:rsidRDefault="00250278" w:rsidP="009173E1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nil"/>
            </w:tcBorders>
          </w:tcPr>
          <w:p w14:paraId="6AD318C8" w14:textId="77777777" w:rsidR="00250278" w:rsidRPr="00B03B9B" w:rsidRDefault="00250278" w:rsidP="009173E1">
            <w:pPr>
              <w:tabs>
                <w:tab w:val="decimal" w:pos="96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3F6AA0C0" w14:textId="77777777" w:rsidR="00250278" w:rsidRPr="00B03B9B" w:rsidRDefault="00250278" w:rsidP="009173E1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nil"/>
            </w:tcBorders>
          </w:tcPr>
          <w:p w14:paraId="78A5B565" w14:textId="77777777" w:rsidR="00250278" w:rsidRPr="00B03B9B" w:rsidRDefault="00250278" w:rsidP="009173E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082CE71F" w14:textId="77777777" w:rsidR="00250278" w:rsidRPr="00B03B9B" w:rsidRDefault="00250278" w:rsidP="009173E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AB3474" w14:textId="77777777" w:rsidR="00250278" w:rsidRPr="00B03B9B" w:rsidRDefault="00250278" w:rsidP="009173E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6C0815B6" w14:textId="77777777" w:rsidR="00250278" w:rsidRPr="00B03B9B" w:rsidRDefault="00250278" w:rsidP="009173E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0D35E394" w14:textId="006C4AB0" w:rsidR="00250278" w:rsidRPr="00B03B9B" w:rsidRDefault="00A059D1" w:rsidP="009173E1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250278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571</w:t>
            </w:r>
            <w:r w:rsidR="00250278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322</w:t>
            </w:r>
          </w:p>
        </w:tc>
      </w:tr>
      <w:bookmarkEnd w:id="1"/>
      <w:tr w:rsidR="00250278" w:rsidRPr="00B03B9B" w14:paraId="69BF4ED9" w14:textId="77777777" w:rsidTr="009173E1">
        <w:trPr>
          <w:trHeight w:val="149"/>
        </w:trPr>
        <w:tc>
          <w:tcPr>
            <w:tcW w:w="2952" w:type="dxa"/>
          </w:tcPr>
          <w:p w14:paraId="34B420E2" w14:textId="0E241BB4" w:rsidR="00250278" w:rsidRPr="00B03B9B" w:rsidRDefault="00250278" w:rsidP="009173E1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</w:tcPr>
          <w:p w14:paraId="7D5E3C4A" w14:textId="77777777" w:rsidR="00250278" w:rsidRPr="00B03B9B" w:rsidRDefault="00250278" w:rsidP="009173E1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233BD9F2" w14:textId="77777777" w:rsidR="00250278" w:rsidRPr="00B03B9B" w:rsidRDefault="00250278" w:rsidP="009173E1">
            <w:pPr>
              <w:snapToGrid w:val="0"/>
              <w:spacing w:line="160" w:lineRule="exact"/>
              <w:ind w:hanging="15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4A24E484" w14:textId="77777777" w:rsidR="00250278" w:rsidRPr="00B03B9B" w:rsidRDefault="00250278" w:rsidP="009173E1">
            <w:pPr>
              <w:tabs>
                <w:tab w:val="decimal" w:pos="960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045F805C" w14:textId="77777777" w:rsidR="00250278" w:rsidRPr="00B03B9B" w:rsidRDefault="00250278" w:rsidP="009173E1">
            <w:pPr>
              <w:snapToGrid w:val="0"/>
              <w:spacing w:line="160" w:lineRule="exact"/>
              <w:ind w:hanging="15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5ECC0C2E" w14:textId="77777777" w:rsidR="00250278" w:rsidRPr="00B03B9B" w:rsidRDefault="00250278" w:rsidP="009173E1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54FC3AD8" w14:textId="77777777" w:rsidR="00250278" w:rsidRPr="00B03B9B" w:rsidRDefault="00250278" w:rsidP="009173E1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B6A4D27" w14:textId="77777777" w:rsidR="00250278" w:rsidRPr="00B03B9B" w:rsidRDefault="00250278" w:rsidP="009173E1">
            <w:pPr>
              <w:tabs>
                <w:tab w:val="decimal" w:pos="1075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" w:type="dxa"/>
          </w:tcPr>
          <w:p w14:paraId="681EC574" w14:textId="77777777" w:rsidR="00250278" w:rsidRPr="00B03B9B" w:rsidRDefault="00250278" w:rsidP="009173E1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6" w:type="dxa"/>
          </w:tcPr>
          <w:p w14:paraId="7F89EFBE" w14:textId="77777777" w:rsidR="00250278" w:rsidRPr="00B03B9B" w:rsidRDefault="00250278" w:rsidP="009173E1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50278" w:rsidRPr="00B03B9B" w14:paraId="1C2B245B" w14:textId="77777777" w:rsidTr="009173E1">
        <w:trPr>
          <w:trHeight w:val="149"/>
        </w:trPr>
        <w:tc>
          <w:tcPr>
            <w:tcW w:w="2952" w:type="dxa"/>
          </w:tcPr>
          <w:p w14:paraId="6B40BA5D" w14:textId="06A3919E" w:rsidR="00250278" w:rsidRPr="00B03B9B" w:rsidRDefault="00250278" w:rsidP="009173E1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="00A059D1" w:rsidRPr="00B03B9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08" w:type="dxa"/>
          </w:tcPr>
          <w:p w14:paraId="2D3A7254" w14:textId="77777777" w:rsidR="00250278" w:rsidRPr="00B03B9B" w:rsidRDefault="00250278" w:rsidP="009173E1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3640D3C3" w14:textId="77777777" w:rsidR="00250278" w:rsidRPr="00B03B9B" w:rsidRDefault="00250278" w:rsidP="009173E1">
            <w:pPr>
              <w:snapToGrid w:val="0"/>
              <w:spacing w:line="160" w:lineRule="exact"/>
              <w:ind w:hanging="15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7008B21C" w14:textId="77777777" w:rsidR="00250278" w:rsidRPr="00B03B9B" w:rsidRDefault="00250278" w:rsidP="009173E1">
            <w:pPr>
              <w:tabs>
                <w:tab w:val="decimal" w:pos="960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18A5C6F3" w14:textId="77777777" w:rsidR="00250278" w:rsidRPr="00B03B9B" w:rsidRDefault="00250278" w:rsidP="009173E1">
            <w:pPr>
              <w:snapToGrid w:val="0"/>
              <w:spacing w:line="160" w:lineRule="exact"/>
              <w:ind w:hanging="15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2ACE059C" w14:textId="77777777" w:rsidR="00250278" w:rsidRPr="00B03B9B" w:rsidRDefault="00250278" w:rsidP="009173E1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3CBA0764" w14:textId="77777777" w:rsidR="00250278" w:rsidRPr="00B03B9B" w:rsidRDefault="00250278" w:rsidP="009173E1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7BA5960" w14:textId="77777777" w:rsidR="00250278" w:rsidRPr="00B03B9B" w:rsidRDefault="00250278" w:rsidP="009173E1">
            <w:pPr>
              <w:tabs>
                <w:tab w:val="decimal" w:pos="1075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" w:type="dxa"/>
          </w:tcPr>
          <w:p w14:paraId="53038DBE" w14:textId="77777777" w:rsidR="00250278" w:rsidRPr="00B03B9B" w:rsidRDefault="00250278" w:rsidP="009173E1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6" w:type="dxa"/>
          </w:tcPr>
          <w:p w14:paraId="4A619202" w14:textId="77777777" w:rsidR="00250278" w:rsidRPr="00B03B9B" w:rsidRDefault="00250278" w:rsidP="009173E1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50278" w:rsidRPr="00B03B9B" w14:paraId="05E3C5B3" w14:textId="77777777" w:rsidTr="00250278">
        <w:trPr>
          <w:trHeight w:val="149"/>
        </w:trPr>
        <w:tc>
          <w:tcPr>
            <w:tcW w:w="2952" w:type="dxa"/>
          </w:tcPr>
          <w:p w14:paraId="25F64C00" w14:textId="6C24888D" w:rsidR="00250278" w:rsidRPr="00B03B9B" w:rsidRDefault="00A059D1" w:rsidP="00250278">
            <w:pPr>
              <w:ind w:left="360" w:firstLine="7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008" w:type="dxa"/>
          </w:tcPr>
          <w:p w14:paraId="74CE71DD" w14:textId="77777777" w:rsidR="00250278" w:rsidRPr="00B03B9B" w:rsidRDefault="00250278" w:rsidP="009173E1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2EF331A2" w14:textId="77777777" w:rsidR="00250278" w:rsidRPr="00B03B9B" w:rsidRDefault="00250278" w:rsidP="009173E1">
            <w:pPr>
              <w:snapToGrid w:val="0"/>
              <w:spacing w:line="160" w:lineRule="exact"/>
              <w:ind w:hanging="15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42C3E18D" w14:textId="77777777" w:rsidR="00250278" w:rsidRPr="00B03B9B" w:rsidRDefault="00250278" w:rsidP="009173E1">
            <w:pPr>
              <w:tabs>
                <w:tab w:val="decimal" w:pos="960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6FB0C5EC" w14:textId="77777777" w:rsidR="00250278" w:rsidRPr="00B03B9B" w:rsidRDefault="00250278" w:rsidP="009173E1">
            <w:pPr>
              <w:snapToGrid w:val="0"/>
              <w:spacing w:line="160" w:lineRule="exact"/>
              <w:ind w:hanging="15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6BA5D78F" w14:textId="77777777" w:rsidR="00250278" w:rsidRPr="00B03B9B" w:rsidRDefault="00250278" w:rsidP="009173E1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544B6748" w14:textId="77777777" w:rsidR="00250278" w:rsidRPr="00B03B9B" w:rsidRDefault="00250278" w:rsidP="009173E1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BC6295E" w14:textId="30F88B6D" w:rsidR="00250278" w:rsidRPr="00B03B9B" w:rsidRDefault="00250278" w:rsidP="009173E1">
            <w:pPr>
              <w:tabs>
                <w:tab w:val="decimal" w:pos="1075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2" w:type="dxa"/>
          </w:tcPr>
          <w:p w14:paraId="2C2DF0CA" w14:textId="77777777" w:rsidR="00250278" w:rsidRPr="00B03B9B" w:rsidRDefault="00250278" w:rsidP="009173E1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797B2FC0" w14:textId="3730B5C3" w:rsidR="00250278" w:rsidRPr="00B03B9B" w:rsidRDefault="00A059D1" w:rsidP="00CA5781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561</w:t>
            </w:r>
            <w:r w:rsidR="002B76E4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Pr="00B03B9B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</w:t>
            </w:r>
          </w:p>
        </w:tc>
      </w:tr>
      <w:tr w:rsidR="00250278" w:rsidRPr="00B03B9B" w14:paraId="725B4724" w14:textId="77777777" w:rsidTr="00250278">
        <w:trPr>
          <w:trHeight w:val="149"/>
        </w:trPr>
        <w:tc>
          <w:tcPr>
            <w:tcW w:w="2952" w:type="dxa"/>
          </w:tcPr>
          <w:p w14:paraId="5B9CA58D" w14:textId="5C641959" w:rsidR="00250278" w:rsidRPr="00B03B9B" w:rsidRDefault="00A059D1" w:rsidP="00250278">
            <w:pPr>
              <w:ind w:left="360" w:firstLine="7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008" w:type="dxa"/>
          </w:tcPr>
          <w:p w14:paraId="2387ED1D" w14:textId="77777777" w:rsidR="00250278" w:rsidRPr="00B03B9B" w:rsidRDefault="00250278" w:rsidP="009173E1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30A031AD" w14:textId="77777777" w:rsidR="00250278" w:rsidRPr="00B03B9B" w:rsidRDefault="00250278" w:rsidP="009173E1">
            <w:pPr>
              <w:snapToGrid w:val="0"/>
              <w:spacing w:line="160" w:lineRule="exact"/>
              <w:ind w:hanging="15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0C9E7FE9" w14:textId="77777777" w:rsidR="00250278" w:rsidRPr="00B03B9B" w:rsidRDefault="00250278" w:rsidP="009173E1">
            <w:pPr>
              <w:tabs>
                <w:tab w:val="decimal" w:pos="960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379DBAC1" w14:textId="77777777" w:rsidR="00250278" w:rsidRPr="00B03B9B" w:rsidRDefault="00250278" w:rsidP="009173E1">
            <w:pPr>
              <w:snapToGrid w:val="0"/>
              <w:spacing w:line="160" w:lineRule="exact"/>
              <w:ind w:hanging="15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39123EED" w14:textId="77777777" w:rsidR="00250278" w:rsidRPr="00B03B9B" w:rsidRDefault="00250278" w:rsidP="009173E1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0C04E883" w14:textId="77777777" w:rsidR="00250278" w:rsidRPr="00B03B9B" w:rsidRDefault="00250278" w:rsidP="009173E1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35897F9" w14:textId="49B7E348" w:rsidR="00250278" w:rsidRPr="00B03B9B" w:rsidRDefault="00250278" w:rsidP="009173E1">
            <w:pPr>
              <w:tabs>
                <w:tab w:val="decimal" w:pos="1075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2" w:type="dxa"/>
          </w:tcPr>
          <w:p w14:paraId="68CAEFA4" w14:textId="77777777" w:rsidR="00250278" w:rsidRPr="00B03B9B" w:rsidRDefault="00250278" w:rsidP="009173E1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double" w:sz="4" w:space="0" w:color="auto"/>
            </w:tcBorders>
          </w:tcPr>
          <w:p w14:paraId="4C584BA8" w14:textId="5F27A460" w:rsidR="00250278" w:rsidRPr="00B03B9B" w:rsidRDefault="00A059D1" w:rsidP="009173E1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  <w:r w:rsidR="00250278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414</w:t>
            </w:r>
          </w:p>
        </w:tc>
      </w:tr>
    </w:tbl>
    <w:p w14:paraId="202FC236" w14:textId="5D49D155" w:rsidR="00CD5233" w:rsidRPr="00B03B9B" w:rsidRDefault="00CD5233" w:rsidP="003C7AE9">
      <w:pPr>
        <w:suppressAutoHyphens w:val="0"/>
        <w:spacing w:before="240"/>
        <w:ind w:left="547"/>
        <w:rPr>
          <w:rFonts w:ascii="Angsana New" w:hAnsi="Angsana New" w:cs="Angsana New"/>
          <w:b/>
          <w:bCs/>
          <w:sz w:val="22"/>
          <w:szCs w:val="22"/>
          <w:lang w:val="en-US"/>
        </w:rPr>
      </w:pPr>
      <w:bookmarkStart w:id="3" w:name="_Hlk77938465"/>
      <w:r w:rsidRPr="00B03B9B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ณ วันที่ </w:t>
      </w:r>
      <w:r w:rsidR="00A059D1" w:rsidRPr="00B03B9B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Pr="00B03B9B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A059D1" w:rsidRPr="00B03B9B">
        <w:rPr>
          <w:rFonts w:ascii="Angsana New" w:hAnsi="Angsana New" w:cs="Angsana New"/>
          <w:b/>
          <w:bCs/>
          <w:sz w:val="22"/>
          <w:szCs w:val="22"/>
          <w:lang w:val="en-US"/>
        </w:rPr>
        <w:t>2568</w:t>
      </w:r>
    </w:p>
    <w:p w14:paraId="633A66E2" w14:textId="77777777" w:rsidR="00CD5233" w:rsidRPr="00B03B9B" w:rsidRDefault="00CD5233" w:rsidP="00CD5233">
      <w:pPr>
        <w:ind w:left="720"/>
        <w:jc w:val="right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B03B9B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B03B9B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บาท</w:t>
      </w:r>
    </w:p>
    <w:tbl>
      <w:tblPr>
        <w:tblW w:w="856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1008"/>
        <w:gridCol w:w="102"/>
        <w:gridCol w:w="1008"/>
        <w:gridCol w:w="102"/>
        <w:gridCol w:w="1008"/>
        <w:gridCol w:w="102"/>
        <w:gridCol w:w="1170"/>
        <w:gridCol w:w="102"/>
        <w:gridCol w:w="1006"/>
      </w:tblGrid>
      <w:tr w:rsidR="00631DF5" w:rsidRPr="00B03B9B" w14:paraId="28D94567" w14:textId="77777777">
        <w:trPr>
          <w:trHeight w:val="149"/>
        </w:trPr>
        <w:tc>
          <w:tcPr>
            <w:tcW w:w="2952" w:type="dxa"/>
          </w:tcPr>
          <w:p w14:paraId="7371758A" w14:textId="77777777" w:rsidR="00631DF5" w:rsidRPr="00B03B9B" w:rsidRDefault="00631DF5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08" w:type="dxa"/>
            <w:gridSpan w:val="9"/>
          </w:tcPr>
          <w:p w14:paraId="62B730D5" w14:textId="528160C9" w:rsidR="00631DF5" w:rsidRPr="00B03B9B" w:rsidRDefault="00631DF5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31DF5" w:rsidRPr="00B03B9B" w14:paraId="2F2E4ECA" w14:textId="77777777">
        <w:trPr>
          <w:trHeight w:val="149"/>
        </w:trPr>
        <w:tc>
          <w:tcPr>
            <w:tcW w:w="2952" w:type="dxa"/>
          </w:tcPr>
          <w:p w14:paraId="32485B15" w14:textId="77777777" w:rsidR="00631DF5" w:rsidRPr="00B03B9B" w:rsidRDefault="00631DF5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1CDB063A" w14:textId="77777777" w:rsidR="00631DF5" w:rsidRPr="00B03B9B" w:rsidRDefault="00631DF5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02" w:type="dxa"/>
          </w:tcPr>
          <w:p w14:paraId="198AB17E" w14:textId="77777777" w:rsidR="00631DF5" w:rsidRPr="00B03B9B" w:rsidRDefault="00631DF5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78C8011E" w14:textId="77777777" w:rsidR="00631DF5" w:rsidRPr="00B03B9B" w:rsidRDefault="00631DF5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2" w:type="dxa"/>
          </w:tcPr>
          <w:p w14:paraId="2BDFCDA4" w14:textId="77777777" w:rsidR="00631DF5" w:rsidRPr="00B03B9B" w:rsidRDefault="00631DF5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43E0DC3A" w14:textId="77777777" w:rsidR="00631DF5" w:rsidRPr="00B03B9B" w:rsidRDefault="00631DF5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02" w:type="dxa"/>
          </w:tcPr>
          <w:p w14:paraId="246D7A22" w14:textId="77777777" w:rsidR="00631DF5" w:rsidRPr="00B03B9B" w:rsidRDefault="00631DF5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6F334C2" w14:textId="77777777" w:rsidR="00631DF5" w:rsidRPr="00B03B9B" w:rsidRDefault="00631DF5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เข้า/</w:t>
            </w:r>
          </w:p>
        </w:tc>
        <w:tc>
          <w:tcPr>
            <w:tcW w:w="102" w:type="dxa"/>
          </w:tcPr>
          <w:p w14:paraId="0B3BB81E" w14:textId="77777777" w:rsidR="00631DF5" w:rsidRPr="00B03B9B" w:rsidRDefault="00631DF5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6" w:type="dxa"/>
          </w:tcPr>
          <w:p w14:paraId="0D130EE0" w14:textId="77777777" w:rsidR="00631DF5" w:rsidRPr="00B03B9B" w:rsidRDefault="00631DF5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631DF5" w:rsidRPr="00B03B9B" w14:paraId="75EFEF49" w14:textId="77777777">
        <w:trPr>
          <w:trHeight w:val="149"/>
        </w:trPr>
        <w:tc>
          <w:tcPr>
            <w:tcW w:w="2952" w:type="dxa"/>
          </w:tcPr>
          <w:p w14:paraId="1E9163B1" w14:textId="77777777" w:rsidR="00631DF5" w:rsidRPr="00B03B9B" w:rsidRDefault="00631DF5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4AAA3BA4" w14:textId="096C8D36" w:rsidR="00631DF5" w:rsidRPr="00B03B9B" w:rsidRDefault="00A059D1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631DF5"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2" w:type="dxa"/>
          </w:tcPr>
          <w:p w14:paraId="7FBEE136" w14:textId="77777777" w:rsidR="00631DF5" w:rsidRPr="00B03B9B" w:rsidRDefault="00631DF5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58D2BE44" w14:textId="77777777" w:rsidR="00631DF5" w:rsidRPr="00B03B9B" w:rsidRDefault="00631DF5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27DA150A" w14:textId="77777777" w:rsidR="00631DF5" w:rsidRPr="00B03B9B" w:rsidRDefault="00631DF5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7465EE68" w14:textId="77777777" w:rsidR="00631DF5" w:rsidRPr="00B03B9B" w:rsidRDefault="00631DF5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0577FA74" w14:textId="77777777" w:rsidR="00631DF5" w:rsidRPr="00B03B9B" w:rsidRDefault="00631DF5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6CFF28E" w14:textId="77777777" w:rsidR="00631DF5" w:rsidRPr="00B03B9B" w:rsidRDefault="00631DF5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</w:t>
            </w:r>
          </w:p>
        </w:tc>
        <w:tc>
          <w:tcPr>
            <w:tcW w:w="102" w:type="dxa"/>
          </w:tcPr>
          <w:p w14:paraId="52991730" w14:textId="77777777" w:rsidR="00631DF5" w:rsidRPr="00B03B9B" w:rsidRDefault="00631DF5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6" w:type="dxa"/>
          </w:tcPr>
          <w:p w14:paraId="561B71F7" w14:textId="7CD73032" w:rsidR="00631DF5" w:rsidRPr="00B03B9B" w:rsidRDefault="00A059D1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631DF5"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631DF5" w:rsidRPr="00B03B9B" w14:paraId="0D1469CF" w14:textId="77777777">
        <w:trPr>
          <w:trHeight w:val="149"/>
        </w:trPr>
        <w:tc>
          <w:tcPr>
            <w:tcW w:w="2952" w:type="dxa"/>
          </w:tcPr>
          <w:p w14:paraId="10BBCC91" w14:textId="77777777" w:rsidR="00631DF5" w:rsidRPr="00B03B9B" w:rsidRDefault="00631DF5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0FA392B2" w14:textId="6C5BE2A0" w:rsidR="00631DF5" w:rsidRPr="00B03B9B" w:rsidRDefault="00A059D1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102" w:type="dxa"/>
          </w:tcPr>
          <w:p w14:paraId="113F7D1A" w14:textId="77777777" w:rsidR="00631DF5" w:rsidRPr="00B03B9B" w:rsidRDefault="00631DF5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4BAEF808" w14:textId="77777777" w:rsidR="00631DF5" w:rsidRPr="00B03B9B" w:rsidRDefault="00631DF5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126E1D7B" w14:textId="77777777" w:rsidR="00631DF5" w:rsidRPr="00B03B9B" w:rsidRDefault="00631DF5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256DB19B" w14:textId="77777777" w:rsidR="00631DF5" w:rsidRPr="00B03B9B" w:rsidRDefault="00631DF5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7C434A71" w14:textId="77777777" w:rsidR="00631DF5" w:rsidRPr="00B03B9B" w:rsidRDefault="00631DF5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C8BC7AA" w14:textId="6AD9DABF" w:rsidR="00631DF5" w:rsidRPr="00B03B9B" w:rsidRDefault="00631DF5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b/>
                <w:bCs/>
                <w:spacing w:val="-6"/>
                <w:sz w:val="22"/>
                <w:szCs w:val="22"/>
                <w:cs/>
              </w:rPr>
              <w:t>(ดูหมายเหตุข้อ</w:t>
            </w:r>
            <w:r w:rsidR="00A059D1" w:rsidRPr="00B03B9B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lang w:val="en-US"/>
              </w:rPr>
              <w:t>14</w:t>
            </w:r>
            <w:r w:rsidRPr="00B03B9B">
              <w:rPr>
                <w:rFonts w:ascii="Angsana New" w:hAnsi="Angsana New" w:cs="Angsana New" w:hint="cs"/>
                <w:b/>
                <w:bCs/>
                <w:spacing w:val="-6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" w:type="dxa"/>
          </w:tcPr>
          <w:p w14:paraId="59778CEA" w14:textId="77777777" w:rsidR="00631DF5" w:rsidRPr="00B03B9B" w:rsidRDefault="00631DF5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6" w:type="dxa"/>
          </w:tcPr>
          <w:p w14:paraId="5A65C3C6" w14:textId="7C0D32FC" w:rsidR="00631DF5" w:rsidRPr="00B03B9B" w:rsidRDefault="00A059D1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2568</w:t>
            </w:r>
          </w:p>
        </w:tc>
      </w:tr>
      <w:tr w:rsidR="00631DF5" w:rsidRPr="00B03B9B" w14:paraId="019612E9" w14:textId="77777777">
        <w:trPr>
          <w:trHeight w:val="149"/>
        </w:trPr>
        <w:tc>
          <w:tcPr>
            <w:tcW w:w="2952" w:type="dxa"/>
          </w:tcPr>
          <w:p w14:paraId="632BECBC" w14:textId="77777777" w:rsidR="00631DF5" w:rsidRPr="00B03B9B" w:rsidRDefault="00631DF5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08" w:type="dxa"/>
          </w:tcPr>
          <w:p w14:paraId="2725CD87" w14:textId="77777777" w:rsidR="00631DF5" w:rsidRPr="00B03B9B" w:rsidRDefault="00631DF5">
            <w:pPr>
              <w:snapToGrid w:val="0"/>
              <w:ind w:left="-54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704A76BA" w14:textId="77777777" w:rsidR="00631DF5" w:rsidRPr="00B03B9B" w:rsidRDefault="00631DF5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</w:tcPr>
          <w:p w14:paraId="73B9B0BB" w14:textId="77777777" w:rsidR="00631DF5" w:rsidRPr="00B03B9B" w:rsidRDefault="00631DF5">
            <w:pPr>
              <w:tabs>
                <w:tab w:val="decimal" w:pos="828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35BDFD2E" w14:textId="77777777" w:rsidR="00631DF5" w:rsidRPr="00B03B9B" w:rsidRDefault="00631DF5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</w:tcPr>
          <w:p w14:paraId="54A6A24E" w14:textId="77777777" w:rsidR="00631DF5" w:rsidRPr="00B03B9B" w:rsidRDefault="00631DF5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17AD66F3" w14:textId="77777777" w:rsidR="00631DF5" w:rsidRPr="00B03B9B" w:rsidRDefault="00631DF5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72533F3B" w14:textId="77777777" w:rsidR="00631DF5" w:rsidRPr="00B03B9B" w:rsidRDefault="00631DF5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7EADBB28" w14:textId="77777777" w:rsidR="00631DF5" w:rsidRPr="00B03B9B" w:rsidRDefault="00631DF5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6" w:type="dxa"/>
          </w:tcPr>
          <w:p w14:paraId="69F1F021" w14:textId="77777777" w:rsidR="00631DF5" w:rsidRPr="00B03B9B" w:rsidRDefault="00631DF5">
            <w:pPr>
              <w:tabs>
                <w:tab w:val="decimal" w:pos="894"/>
              </w:tabs>
              <w:snapToGrid w:val="0"/>
              <w:ind w:left="-54"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631DF5" w:rsidRPr="00B03B9B" w14:paraId="7DB53A69" w14:textId="77777777">
        <w:trPr>
          <w:trHeight w:val="149"/>
        </w:trPr>
        <w:tc>
          <w:tcPr>
            <w:tcW w:w="2952" w:type="dxa"/>
          </w:tcPr>
          <w:p w14:paraId="75601DDA" w14:textId="77777777" w:rsidR="00631DF5" w:rsidRPr="00B03B9B" w:rsidRDefault="00631DF5" w:rsidP="00631DF5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008" w:type="dxa"/>
          </w:tcPr>
          <w:p w14:paraId="036630A8" w14:textId="76A576B3" w:rsidR="00631DF5" w:rsidRPr="00B03B9B" w:rsidRDefault="00A059D1" w:rsidP="00631DF5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631DF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062</w:t>
            </w:r>
            <w:r w:rsidR="00631DF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335</w:t>
            </w:r>
          </w:p>
        </w:tc>
        <w:tc>
          <w:tcPr>
            <w:tcW w:w="102" w:type="dxa"/>
          </w:tcPr>
          <w:p w14:paraId="026550D0" w14:textId="77777777" w:rsidR="00631DF5" w:rsidRPr="00B03B9B" w:rsidRDefault="00631DF5" w:rsidP="00631DF5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</w:tcPr>
          <w:p w14:paraId="03D9DC63" w14:textId="77777777" w:rsidR="00631DF5" w:rsidRPr="00B03B9B" w:rsidRDefault="00631DF5" w:rsidP="00631DF5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</w:tcPr>
          <w:p w14:paraId="57E86482" w14:textId="77777777" w:rsidR="00631DF5" w:rsidRPr="00B03B9B" w:rsidRDefault="00631DF5" w:rsidP="00631DF5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</w:tcPr>
          <w:p w14:paraId="0964B5F3" w14:textId="1CB6603B" w:rsidR="00631DF5" w:rsidRPr="00B03B9B" w:rsidRDefault="00631DF5" w:rsidP="00631DF5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</w:tcPr>
          <w:p w14:paraId="77A4D097" w14:textId="77777777" w:rsidR="00631DF5" w:rsidRPr="00B03B9B" w:rsidRDefault="00631DF5" w:rsidP="00631DF5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8E31C3B" w14:textId="766B60BC" w:rsidR="00631DF5" w:rsidRPr="00B03B9B" w:rsidRDefault="00A059D1" w:rsidP="00631DF5">
            <w:pPr>
              <w:tabs>
                <w:tab w:val="decimal" w:pos="1075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631DF5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186</w:t>
            </w:r>
            <w:r w:rsidR="00631DF5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644</w:t>
            </w:r>
          </w:p>
        </w:tc>
        <w:tc>
          <w:tcPr>
            <w:tcW w:w="102" w:type="dxa"/>
          </w:tcPr>
          <w:p w14:paraId="0BBEC227" w14:textId="77777777" w:rsidR="00631DF5" w:rsidRPr="00B03B9B" w:rsidRDefault="00631DF5" w:rsidP="00631DF5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6" w:type="dxa"/>
          </w:tcPr>
          <w:p w14:paraId="302B06EB" w14:textId="4B9B8996" w:rsidR="00631DF5" w:rsidRPr="00B03B9B" w:rsidRDefault="00A059D1" w:rsidP="00631DF5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5</w:t>
            </w:r>
            <w:r w:rsidR="00631DF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248</w:t>
            </w:r>
            <w:r w:rsidR="00631DF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979</w:t>
            </w:r>
          </w:p>
        </w:tc>
      </w:tr>
      <w:tr w:rsidR="00631DF5" w:rsidRPr="00B03B9B" w14:paraId="7FD693D3" w14:textId="77777777">
        <w:trPr>
          <w:trHeight w:val="149"/>
        </w:trPr>
        <w:tc>
          <w:tcPr>
            <w:tcW w:w="2952" w:type="dxa"/>
          </w:tcPr>
          <w:p w14:paraId="2C8ED491" w14:textId="77777777" w:rsidR="00631DF5" w:rsidRPr="00B03B9B" w:rsidRDefault="00631DF5" w:rsidP="00631DF5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008" w:type="dxa"/>
          </w:tcPr>
          <w:p w14:paraId="7E7D936B" w14:textId="214F81C0" w:rsidR="00631DF5" w:rsidRPr="00B03B9B" w:rsidRDefault="00A059D1" w:rsidP="00631DF5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</w:t>
            </w:r>
            <w:r w:rsidR="00631DF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407</w:t>
            </w:r>
            <w:r w:rsidR="00631DF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808</w:t>
            </w:r>
          </w:p>
        </w:tc>
        <w:tc>
          <w:tcPr>
            <w:tcW w:w="102" w:type="dxa"/>
          </w:tcPr>
          <w:p w14:paraId="328D5A6C" w14:textId="77777777" w:rsidR="00631DF5" w:rsidRPr="00B03B9B" w:rsidRDefault="00631DF5" w:rsidP="00631DF5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</w:tcPr>
          <w:p w14:paraId="73D2A019" w14:textId="77777777" w:rsidR="00631DF5" w:rsidRPr="00B03B9B" w:rsidRDefault="00631DF5" w:rsidP="00631DF5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</w:tcPr>
          <w:p w14:paraId="7254C821" w14:textId="77777777" w:rsidR="00631DF5" w:rsidRPr="00B03B9B" w:rsidRDefault="00631DF5" w:rsidP="00631DF5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</w:tcPr>
          <w:p w14:paraId="398E8D4E" w14:textId="78C90DB0" w:rsidR="00631DF5" w:rsidRPr="00B03B9B" w:rsidRDefault="00631DF5" w:rsidP="00631DF5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</w:tcPr>
          <w:p w14:paraId="2CCFB1CB" w14:textId="77777777" w:rsidR="00631DF5" w:rsidRPr="00B03B9B" w:rsidRDefault="00631DF5" w:rsidP="00631DF5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E48506" w14:textId="0706F75B" w:rsidR="00631DF5" w:rsidRPr="00B03B9B" w:rsidRDefault="00A059D1" w:rsidP="00631DF5">
            <w:pPr>
              <w:tabs>
                <w:tab w:val="decimal" w:pos="1075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631DF5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885</w:t>
            </w:r>
            <w:r w:rsidR="00631DF5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178</w:t>
            </w:r>
          </w:p>
        </w:tc>
        <w:tc>
          <w:tcPr>
            <w:tcW w:w="102" w:type="dxa"/>
          </w:tcPr>
          <w:p w14:paraId="77D00D92" w14:textId="77777777" w:rsidR="00631DF5" w:rsidRPr="00B03B9B" w:rsidRDefault="00631DF5" w:rsidP="00631DF5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6" w:type="dxa"/>
          </w:tcPr>
          <w:p w14:paraId="03A58471" w14:textId="07905C96" w:rsidR="00631DF5" w:rsidRPr="00B03B9B" w:rsidRDefault="00A059D1" w:rsidP="00631DF5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31</w:t>
            </w:r>
            <w:r w:rsidR="00631DF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292</w:t>
            </w:r>
            <w:r w:rsidR="00631DF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986</w:t>
            </w:r>
          </w:p>
        </w:tc>
      </w:tr>
      <w:tr w:rsidR="00631DF5" w:rsidRPr="00B03B9B" w14:paraId="17F5BD49" w14:textId="77777777">
        <w:trPr>
          <w:trHeight w:val="149"/>
        </w:trPr>
        <w:tc>
          <w:tcPr>
            <w:tcW w:w="2952" w:type="dxa"/>
          </w:tcPr>
          <w:p w14:paraId="65F20F5E" w14:textId="77777777" w:rsidR="00631DF5" w:rsidRPr="00B03B9B" w:rsidRDefault="00631DF5" w:rsidP="00631DF5">
            <w:pPr>
              <w:ind w:left="343"/>
              <w:rPr>
                <w:rFonts w:ascii="Angsana New" w:hAnsi="Angsana New" w:cs="Angsana New"/>
                <w:spacing w:val="-4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รวม</w:t>
            </w:r>
            <w:r w:rsidRPr="00B03B9B"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</w:tcPr>
          <w:p w14:paraId="124483F6" w14:textId="20E6D9A5" w:rsidR="00631DF5" w:rsidRPr="00B03B9B" w:rsidRDefault="00A059D1" w:rsidP="00631DF5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  <w:r w:rsidR="00631DF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470</w:t>
            </w:r>
            <w:r w:rsidR="00631DF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143</w:t>
            </w:r>
          </w:p>
        </w:tc>
        <w:tc>
          <w:tcPr>
            <w:tcW w:w="102" w:type="dxa"/>
          </w:tcPr>
          <w:p w14:paraId="69871CAD" w14:textId="77777777" w:rsidR="00631DF5" w:rsidRPr="00B03B9B" w:rsidRDefault="00631DF5" w:rsidP="00631DF5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</w:tcPr>
          <w:p w14:paraId="7F640E68" w14:textId="77777777" w:rsidR="00631DF5" w:rsidRPr="00B03B9B" w:rsidRDefault="00631DF5" w:rsidP="00631DF5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</w:tcPr>
          <w:p w14:paraId="3C89ABC2" w14:textId="77777777" w:rsidR="00631DF5" w:rsidRPr="00B03B9B" w:rsidRDefault="00631DF5" w:rsidP="00631DF5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</w:tcPr>
          <w:p w14:paraId="088F149C" w14:textId="45C42677" w:rsidR="00631DF5" w:rsidRPr="00B03B9B" w:rsidRDefault="00631DF5" w:rsidP="00631DF5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</w:tcPr>
          <w:p w14:paraId="7416640F" w14:textId="77777777" w:rsidR="00631DF5" w:rsidRPr="00B03B9B" w:rsidRDefault="00631DF5" w:rsidP="00631DF5">
            <w:pPr>
              <w:tabs>
                <w:tab w:val="decimal" w:pos="0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A0986EB" w14:textId="1D1EEC3D" w:rsidR="00631DF5" w:rsidRPr="00B03B9B" w:rsidRDefault="00A059D1" w:rsidP="00631DF5">
            <w:pPr>
              <w:tabs>
                <w:tab w:val="decimal" w:pos="1075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631DF5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071</w:t>
            </w:r>
            <w:r w:rsidR="00631DF5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822</w:t>
            </w:r>
          </w:p>
        </w:tc>
        <w:tc>
          <w:tcPr>
            <w:tcW w:w="102" w:type="dxa"/>
          </w:tcPr>
          <w:p w14:paraId="7A899566" w14:textId="77777777" w:rsidR="00631DF5" w:rsidRPr="00B03B9B" w:rsidRDefault="00631DF5" w:rsidP="00631DF5">
            <w:pPr>
              <w:tabs>
                <w:tab w:val="decimal" w:pos="0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000000"/>
              <w:bottom w:val="single" w:sz="4" w:space="0" w:color="000000"/>
            </w:tcBorders>
          </w:tcPr>
          <w:p w14:paraId="0B355475" w14:textId="59168351" w:rsidR="00631DF5" w:rsidRPr="00B03B9B" w:rsidRDefault="00A059D1" w:rsidP="00631DF5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36</w:t>
            </w:r>
            <w:r w:rsidR="00631DF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541</w:t>
            </w:r>
            <w:r w:rsidR="00631DF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965</w:t>
            </w:r>
          </w:p>
        </w:tc>
      </w:tr>
      <w:tr w:rsidR="00631DF5" w:rsidRPr="00B03B9B" w14:paraId="469D1435" w14:textId="77777777">
        <w:trPr>
          <w:trHeight w:val="242"/>
        </w:trPr>
        <w:tc>
          <w:tcPr>
            <w:tcW w:w="2952" w:type="dxa"/>
          </w:tcPr>
          <w:p w14:paraId="496B5683" w14:textId="77777777" w:rsidR="00631DF5" w:rsidRPr="00B03B9B" w:rsidRDefault="00631DF5" w:rsidP="00631DF5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5E2B3E3" w14:textId="77777777" w:rsidR="00631DF5" w:rsidRPr="00B03B9B" w:rsidRDefault="00631DF5" w:rsidP="00631DF5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" w:type="dxa"/>
          </w:tcPr>
          <w:p w14:paraId="551BCC34" w14:textId="77777777" w:rsidR="00631DF5" w:rsidRPr="00B03B9B" w:rsidRDefault="00631DF5" w:rsidP="00631DF5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675BE55" w14:textId="77777777" w:rsidR="00631DF5" w:rsidRPr="00B03B9B" w:rsidRDefault="00631DF5" w:rsidP="00631DF5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" w:type="dxa"/>
          </w:tcPr>
          <w:p w14:paraId="0E139BBF" w14:textId="77777777" w:rsidR="00631DF5" w:rsidRPr="00B03B9B" w:rsidRDefault="00631DF5" w:rsidP="00631DF5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14AB233" w14:textId="77777777" w:rsidR="00631DF5" w:rsidRPr="00B03B9B" w:rsidRDefault="00631DF5" w:rsidP="00631DF5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" w:type="dxa"/>
          </w:tcPr>
          <w:p w14:paraId="49A310C4" w14:textId="77777777" w:rsidR="00631DF5" w:rsidRPr="00B03B9B" w:rsidRDefault="00631DF5" w:rsidP="00631DF5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C6F890" w14:textId="77777777" w:rsidR="00631DF5" w:rsidRPr="00B03B9B" w:rsidRDefault="00631DF5" w:rsidP="00631DF5">
            <w:pPr>
              <w:tabs>
                <w:tab w:val="decimal" w:pos="1075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" w:type="dxa"/>
          </w:tcPr>
          <w:p w14:paraId="5F3A591E" w14:textId="77777777" w:rsidR="00631DF5" w:rsidRPr="00B03B9B" w:rsidRDefault="00631DF5" w:rsidP="00631DF5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6" w:type="dxa"/>
          </w:tcPr>
          <w:p w14:paraId="5C79C590" w14:textId="77777777" w:rsidR="00631DF5" w:rsidRPr="00B03B9B" w:rsidRDefault="00631DF5" w:rsidP="00631DF5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631DF5" w:rsidRPr="00B03B9B" w14:paraId="6D7E8B02" w14:textId="77777777">
        <w:trPr>
          <w:trHeight w:val="149"/>
        </w:trPr>
        <w:tc>
          <w:tcPr>
            <w:tcW w:w="2952" w:type="dxa"/>
          </w:tcPr>
          <w:p w14:paraId="131D0881" w14:textId="77777777" w:rsidR="00631DF5" w:rsidRPr="00B03B9B" w:rsidRDefault="00631DF5" w:rsidP="00631DF5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08" w:type="dxa"/>
          </w:tcPr>
          <w:p w14:paraId="5BDBE8C5" w14:textId="77777777" w:rsidR="00631DF5" w:rsidRPr="00B03B9B" w:rsidRDefault="00631DF5" w:rsidP="00631DF5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1E7DB857" w14:textId="77777777" w:rsidR="00631DF5" w:rsidRPr="00B03B9B" w:rsidRDefault="00631DF5" w:rsidP="00631DF5">
            <w:pPr>
              <w:snapToGrid w:val="0"/>
              <w:spacing w:line="160" w:lineRule="exact"/>
              <w:ind w:hanging="15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5815B539" w14:textId="77777777" w:rsidR="00631DF5" w:rsidRPr="00B03B9B" w:rsidRDefault="00631DF5" w:rsidP="00631DF5">
            <w:pPr>
              <w:tabs>
                <w:tab w:val="decimal" w:pos="960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53D640D2" w14:textId="77777777" w:rsidR="00631DF5" w:rsidRPr="00B03B9B" w:rsidRDefault="00631DF5" w:rsidP="00631DF5">
            <w:pPr>
              <w:snapToGrid w:val="0"/>
              <w:spacing w:line="160" w:lineRule="exact"/>
              <w:ind w:hanging="15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5D818E75" w14:textId="77777777" w:rsidR="00631DF5" w:rsidRPr="00B03B9B" w:rsidRDefault="00631DF5" w:rsidP="00631DF5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4E42F3FF" w14:textId="77777777" w:rsidR="00631DF5" w:rsidRPr="00B03B9B" w:rsidRDefault="00631DF5" w:rsidP="00631DF5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9976123" w14:textId="77777777" w:rsidR="00631DF5" w:rsidRPr="00B03B9B" w:rsidRDefault="00631DF5" w:rsidP="00631DF5">
            <w:pPr>
              <w:tabs>
                <w:tab w:val="decimal" w:pos="1075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" w:type="dxa"/>
          </w:tcPr>
          <w:p w14:paraId="3F76844F" w14:textId="77777777" w:rsidR="00631DF5" w:rsidRPr="00B03B9B" w:rsidRDefault="00631DF5" w:rsidP="00631DF5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6" w:type="dxa"/>
          </w:tcPr>
          <w:p w14:paraId="40BEA9A2" w14:textId="77777777" w:rsidR="00631DF5" w:rsidRPr="00B03B9B" w:rsidRDefault="00631DF5" w:rsidP="00631DF5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631DF5" w:rsidRPr="00B03B9B" w14:paraId="3E1D2A91" w14:textId="77777777">
        <w:trPr>
          <w:trHeight w:val="149"/>
        </w:trPr>
        <w:tc>
          <w:tcPr>
            <w:tcW w:w="2952" w:type="dxa"/>
          </w:tcPr>
          <w:p w14:paraId="2AA7BFCB" w14:textId="77777777" w:rsidR="00631DF5" w:rsidRPr="00B03B9B" w:rsidRDefault="00631DF5" w:rsidP="00631DF5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อาคารและสิ่งปลูก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008" w:type="dxa"/>
          </w:tcPr>
          <w:p w14:paraId="0075902A" w14:textId="760E9287" w:rsidR="00631DF5" w:rsidRPr="00B03B9B" w:rsidRDefault="00631DF5" w:rsidP="00631DF5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416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089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" w:type="dxa"/>
          </w:tcPr>
          <w:p w14:paraId="39283E53" w14:textId="77777777" w:rsidR="00631DF5" w:rsidRPr="00B03B9B" w:rsidRDefault="00631DF5" w:rsidP="00631DF5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</w:tcPr>
          <w:p w14:paraId="57EBD04B" w14:textId="654F6AF4" w:rsidR="00631DF5" w:rsidRPr="00B03B9B" w:rsidRDefault="00631DF5" w:rsidP="00631DF5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231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" w:type="dxa"/>
          </w:tcPr>
          <w:p w14:paraId="0CA29FE5" w14:textId="77777777" w:rsidR="00631DF5" w:rsidRPr="00B03B9B" w:rsidRDefault="00631DF5" w:rsidP="00631DF5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</w:tcPr>
          <w:p w14:paraId="55DCD514" w14:textId="77777777" w:rsidR="00631DF5" w:rsidRPr="00B03B9B" w:rsidRDefault="00631DF5" w:rsidP="00631DF5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</w:tcPr>
          <w:p w14:paraId="13E745A6" w14:textId="77777777" w:rsidR="00631DF5" w:rsidRPr="00B03B9B" w:rsidRDefault="00631DF5" w:rsidP="00631DF5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679B91" w14:textId="4264582A" w:rsidR="00631DF5" w:rsidRPr="00B03B9B" w:rsidRDefault="00631DF5" w:rsidP="00631DF5">
            <w:pPr>
              <w:tabs>
                <w:tab w:val="decimal" w:pos="1075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683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854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" w:type="dxa"/>
          </w:tcPr>
          <w:p w14:paraId="63C7CE3C" w14:textId="77777777" w:rsidR="00631DF5" w:rsidRPr="00B03B9B" w:rsidRDefault="00631DF5" w:rsidP="00631DF5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6" w:type="dxa"/>
          </w:tcPr>
          <w:p w14:paraId="033FB55C" w14:textId="4732A08E" w:rsidR="00631DF5" w:rsidRPr="00B03B9B" w:rsidRDefault="00631DF5" w:rsidP="00631DF5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174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631DF5" w:rsidRPr="00B03B9B" w14:paraId="75EAD910" w14:textId="77777777">
        <w:trPr>
          <w:trHeight w:val="279"/>
        </w:trPr>
        <w:tc>
          <w:tcPr>
            <w:tcW w:w="2952" w:type="dxa"/>
          </w:tcPr>
          <w:p w14:paraId="7FF6D397" w14:textId="77777777" w:rsidR="00631DF5" w:rsidRPr="00B03B9B" w:rsidRDefault="00631DF5" w:rsidP="00631DF5">
            <w:pPr>
              <w:ind w:left="360" w:hanging="153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B2053AC" w14:textId="5DF74BDE" w:rsidR="00631DF5" w:rsidRPr="00B03B9B" w:rsidRDefault="00A059D1" w:rsidP="00631DF5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631DF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054</w:t>
            </w:r>
            <w:r w:rsidR="00631DF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054</w:t>
            </w:r>
          </w:p>
        </w:tc>
        <w:tc>
          <w:tcPr>
            <w:tcW w:w="102" w:type="dxa"/>
          </w:tcPr>
          <w:p w14:paraId="6236C539" w14:textId="77777777" w:rsidR="00631DF5" w:rsidRPr="00B03B9B" w:rsidRDefault="00631DF5" w:rsidP="00631DF5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nil"/>
            </w:tcBorders>
          </w:tcPr>
          <w:p w14:paraId="6A391071" w14:textId="77777777" w:rsidR="00631DF5" w:rsidRPr="00B03B9B" w:rsidRDefault="00631DF5" w:rsidP="00631DF5">
            <w:pPr>
              <w:tabs>
                <w:tab w:val="decimal" w:pos="960"/>
              </w:tabs>
              <w:ind w:left="-54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" w:type="dxa"/>
          </w:tcPr>
          <w:p w14:paraId="2A38BF1B" w14:textId="77777777" w:rsidR="00631DF5" w:rsidRPr="00B03B9B" w:rsidRDefault="00631DF5" w:rsidP="00631DF5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nil"/>
            </w:tcBorders>
          </w:tcPr>
          <w:p w14:paraId="5E08328B" w14:textId="77777777" w:rsidR="00631DF5" w:rsidRPr="00B03B9B" w:rsidRDefault="00631DF5" w:rsidP="00631DF5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7B87E020" w14:textId="77777777" w:rsidR="00631DF5" w:rsidRPr="00B03B9B" w:rsidRDefault="00631DF5" w:rsidP="00631DF5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AE1F77" w14:textId="77777777" w:rsidR="00631DF5" w:rsidRPr="00B03B9B" w:rsidRDefault="00631DF5" w:rsidP="00631DF5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00F9EB2E" w14:textId="77777777" w:rsidR="00631DF5" w:rsidRPr="00B03B9B" w:rsidRDefault="00631DF5" w:rsidP="00631DF5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0EBFFA1D" w14:textId="46A3CDF1" w:rsidR="00631DF5" w:rsidRPr="00B03B9B" w:rsidRDefault="00A059D1" w:rsidP="00631DF5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5</w:t>
            </w:r>
            <w:r w:rsidR="00631DF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880</w:t>
            </w:r>
            <w:r w:rsidR="00631DF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791</w:t>
            </w:r>
          </w:p>
        </w:tc>
      </w:tr>
      <w:tr w:rsidR="00631DF5" w:rsidRPr="00B03B9B" w14:paraId="43CDE0EE" w14:textId="77777777">
        <w:trPr>
          <w:trHeight w:val="149"/>
        </w:trPr>
        <w:tc>
          <w:tcPr>
            <w:tcW w:w="2952" w:type="dxa"/>
          </w:tcPr>
          <w:p w14:paraId="4D963ECC" w14:textId="77777777" w:rsidR="00631DF5" w:rsidRPr="00B03B9B" w:rsidRDefault="00631DF5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</w:tcPr>
          <w:p w14:paraId="17F403A2" w14:textId="77777777" w:rsidR="00631DF5" w:rsidRPr="00B03B9B" w:rsidRDefault="00631DF5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073C2A6F" w14:textId="77777777" w:rsidR="00631DF5" w:rsidRPr="00B03B9B" w:rsidRDefault="00631DF5">
            <w:pPr>
              <w:snapToGrid w:val="0"/>
              <w:spacing w:line="160" w:lineRule="exact"/>
              <w:ind w:hanging="15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2A3489DD" w14:textId="77777777" w:rsidR="00631DF5" w:rsidRPr="00B03B9B" w:rsidRDefault="00631DF5">
            <w:pPr>
              <w:tabs>
                <w:tab w:val="decimal" w:pos="960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3C99BD33" w14:textId="77777777" w:rsidR="00631DF5" w:rsidRPr="00B03B9B" w:rsidRDefault="00631DF5">
            <w:pPr>
              <w:snapToGrid w:val="0"/>
              <w:spacing w:line="160" w:lineRule="exact"/>
              <w:ind w:hanging="15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70FC262A" w14:textId="77777777" w:rsidR="00631DF5" w:rsidRPr="00B03B9B" w:rsidRDefault="00631DF5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145114E4" w14:textId="77777777" w:rsidR="00631DF5" w:rsidRPr="00B03B9B" w:rsidRDefault="00631DF5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59B3D95" w14:textId="77777777" w:rsidR="00631DF5" w:rsidRPr="00B03B9B" w:rsidRDefault="00631DF5">
            <w:pPr>
              <w:tabs>
                <w:tab w:val="decimal" w:pos="1075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" w:type="dxa"/>
          </w:tcPr>
          <w:p w14:paraId="2F962CEF" w14:textId="77777777" w:rsidR="00631DF5" w:rsidRPr="00B03B9B" w:rsidRDefault="00631DF5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6" w:type="dxa"/>
          </w:tcPr>
          <w:p w14:paraId="2F46A252" w14:textId="77777777" w:rsidR="00631DF5" w:rsidRPr="00B03B9B" w:rsidRDefault="00631DF5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</w:tbl>
    <w:p w14:paraId="4FAAA1F0" w14:textId="77777777" w:rsidR="00631DF5" w:rsidRPr="00B03B9B" w:rsidRDefault="00631DF5" w:rsidP="00CD5233">
      <w:pPr>
        <w:ind w:left="720"/>
        <w:jc w:val="right"/>
        <w:rPr>
          <w:rFonts w:ascii="Angsana New" w:hAnsi="Angsana New" w:cs="Angsana New"/>
          <w:b/>
          <w:bCs/>
          <w:sz w:val="22"/>
          <w:szCs w:val="22"/>
          <w:lang w:val="en-US"/>
        </w:rPr>
      </w:pPr>
    </w:p>
    <w:p w14:paraId="0CC69F55" w14:textId="77777777" w:rsidR="00EA5AAD" w:rsidRPr="00B03B9B" w:rsidRDefault="00EA5AAD">
      <w:pPr>
        <w:suppressAutoHyphens w:val="0"/>
        <w:rPr>
          <w:rFonts w:ascii="Angsana New" w:hAnsi="Angsana New" w:cs="Angsana New"/>
          <w:b/>
          <w:bCs/>
          <w:sz w:val="22"/>
          <w:szCs w:val="22"/>
          <w:cs/>
          <w:lang w:val="en-US"/>
        </w:rPr>
      </w:pPr>
      <w:r w:rsidRPr="00B03B9B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br w:type="page"/>
      </w:r>
    </w:p>
    <w:p w14:paraId="40239EE5" w14:textId="0C514F86" w:rsidR="00372D63" w:rsidRPr="00B03B9B" w:rsidRDefault="00372D63" w:rsidP="00372D63">
      <w:pPr>
        <w:suppressAutoHyphens w:val="0"/>
        <w:spacing w:before="240"/>
        <w:ind w:left="547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B03B9B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lastRenderedPageBreak/>
        <w:t xml:space="preserve">ณ วันที่ </w:t>
      </w:r>
      <w:r w:rsidR="00A059D1" w:rsidRPr="00B03B9B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Pr="00B03B9B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A059D1" w:rsidRPr="00B03B9B">
        <w:rPr>
          <w:rFonts w:ascii="Angsana New" w:hAnsi="Angsana New" w:cs="Angsana New"/>
          <w:b/>
          <w:bCs/>
          <w:sz w:val="22"/>
          <w:szCs w:val="22"/>
          <w:lang w:val="en-US"/>
        </w:rPr>
        <w:t>2567</w:t>
      </w:r>
    </w:p>
    <w:p w14:paraId="3193948E" w14:textId="77777777" w:rsidR="00372D63" w:rsidRPr="00B03B9B" w:rsidRDefault="00372D63" w:rsidP="00372D63">
      <w:pPr>
        <w:ind w:left="720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  <w:r w:rsidRPr="00B03B9B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B03B9B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บาท</w:t>
      </w:r>
    </w:p>
    <w:tbl>
      <w:tblPr>
        <w:tblW w:w="852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55"/>
        <w:gridCol w:w="103"/>
        <w:gridCol w:w="1154"/>
        <w:gridCol w:w="102"/>
        <w:gridCol w:w="1154"/>
        <w:gridCol w:w="102"/>
        <w:gridCol w:w="1155"/>
      </w:tblGrid>
      <w:tr w:rsidR="00372D63" w:rsidRPr="00B03B9B" w14:paraId="1BF80A4A" w14:textId="77777777" w:rsidTr="009173E1">
        <w:trPr>
          <w:trHeight w:val="145"/>
        </w:trPr>
        <w:tc>
          <w:tcPr>
            <w:tcW w:w="3600" w:type="dxa"/>
          </w:tcPr>
          <w:p w14:paraId="05B6CB81" w14:textId="77777777" w:rsidR="00372D63" w:rsidRPr="00B03B9B" w:rsidRDefault="00372D63" w:rsidP="009173E1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925" w:type="dxa"/>
            <w:gridSpan w:val="7"/>
          </w:tcPr>
          <w:p w14:paraId="50A9C504" w14:textId="77777777" w:rsidR="00372D63" w:rsidRPr="00B03B9B" w:rsidRDefault="00372D63" w:rsidP="009173E1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72D63" w:rsidRPr="00B03B9B" w14:paraId="56344538" w14:textId="77777777" w:rsidTr="009173E1">
        <w:trPr>
          <w:trHeight w:val="145"/>
        </w:trPr>
        <w:tc>
          <w:tcPr>
            <w:tcW w:w="3600" w:type="dxa"/>
          </w:tcPr>
          <w:p w14:paraId="15AF7893" w14:textId="77777777" w:rsidR="00372D63" w:rsidRPr="00B03B9B" w:rsidRDefault="00372D63" w:rsidP="009173E1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5" w:type="dxa"/>
          </w:tcPr>
          <w:p w14:paraId="07B16204" w14:textId="77777777" w:rsidR="00372D63" w:rsidRPr="00B03B9B" w:rsidRDefault="00372D63" w:rsidP="009173E1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03" w:type="dxa"/>
          </w:tcPr>
          <w:p w14:paraId="3B09F949" w14:textId="77777777" w:rsidR="00372D63" w:rsidRPr="00B03B9B" w:rsidRDefault="00372D63" w:rsidP="009173E1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</w:tcPr>
          <w:p w14:paraId="08AD4A74" w14:textId="77777777" w:rsidR="00372D63" w:rsidRPr="00B03B9B" w:rsidRDefault="00372D63" w:rsidP="009173E1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2" w:type="dxa"/>
          </w:tcPr>
          <w:p w14:paraId="7B0DEAF3" w14:textId="77777777" w:rsidR="00372D63" w:rsidRPr="00B03B9B" w:rsidRDefault="00372D63" w:rsidP="009173E1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</w:tcPr>
          <w:p w14:paraId="5FFB6FED" w14:textId="77777777" w:rsidR="00372D63" w:rsidRPr="00B03B9B" w:rsidRDefault="00372D63" w:rsidP="009173E1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02" w:type="dxa"/>
          </w:tcPr>
          <w:p w14:paraId="4C01B67B" w14:textId="77777777" w:rsidR="00372D63" w:rsidRPr="00B03B9B" w:rsidRDefault="00372D63" w:rsidP="009173E1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5" w:type="dxa"/>
          </w:tcPr>
          <w:p w14:paraId="78C26F49" w14:textId="77777777" w:rsidR="00372D63" w:rsidRPr="00B03B9B" w:rsidRDefault="00372D63" w:rsidP="009173E1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372D63" w:rsidRPr="00B03B9B" w14:paraId="18151D51" w14:textId="77777777" w:rsidTr="009173E1">
        <w:trPr>
          <w:trHeight w:val="145"/>
        </w:trPr>
        <w:tc>
          <w:tcPr>
            <w:tcW w:w="3600" w:type="dxa"/>
          </w:tcPr>
          <w:p w14:paraId="2E505F5E" w14:textId="77777777" w:rsidR="00372D63" w:rsidRPr="00B03B9B" w:rsidRDefault="00372D63" w:rsidP="009173E1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5" w:type="dxa"/>
          </w:tcPr>
          <w:p w14:paraId="5C6773CF" w14:textId="2C4849E0" w:rsidR="00372D63" w:rsidRPr="00B03B9B" w:rsidRDefault="00A059D1" w:rsidP="009173E1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372D63"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3" w:type="dxa"/>
          </w:tcPr>
          <w:p w14:paraId="07D2C42A" w14:textId="77777777" w:rsidR="00372D63" w:rsidRPr="00B03B9B" w:rsidRDefault="00372D63" w:rsidP="009173E1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</w:tcPr>
          <w:p w14:paraId="3BBC2B51" w14:textId="77777777" w:rsidR="00372D63" w:rsidRPr="00B03B9B" w:rsidRDefault="00372D63" w:rsidP="009173E1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3CD694C6" w14:textId="77777777" w:rsidR="00372D63" w:rsidRPr="00B03B9B" w:rsidRDefault="00372D63" w:rsidP="009173E1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</w:tcPr>
          <w:p w14:paraId="0F163B50" w14:textId="77777777" w:rsidR="00372D63" w:rsidRPr="00B03B9B" w:rsidRDefault="00372D63" w:rsidP="009173E1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62EE1532" w14:textId="77777777" w:rsidR="00372D63" w:rsidRPr="00B03B9B" w:rsidRDefault="00372D63" w:rsidP="009173E1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5" w:type="dxa"/>
          </w:tcPr>
          <w:p w14:paraId="62B014A6" w14:textId="2848D881" w:rsidR="00372D63" w:rsidRPr="00B03B9B" w:rsidRDefault="00A059D1" w:rsidP="009173E1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372D63"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72D63" w:rsidRPr="00B03B9B" w14:paraId="6BDC6AAA" w14:textId="77777777" w:rsidTr="009173E1">
        <w:trPr>
          <w:trHeight w:val="145"/>
        </w:trPr>
        <w:tc>
          <w:tcPr>
            <w:tcW w:w="3600" w:type="dxa"/>
          </w:tcPr>
          <w:p w14:paraId="7D126D4F" w14:textId="77777777" w:rsidR="00372D63" w:rsidRPr="00B03B9B" w:rsidRDefault="00372D63" w:rsidP="009173E1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5" w:type="dxa"/>
          </w:tcPr>
          <w:p w14:paraId="46F87B71" w14:textId="7B1719B2" w:rsidR="00372D63" w:rsidRPr="00B03B9B" w:rsidRDefault="00A059D1" w:rsidP="009173E1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103" w:type="dxa"/>
          </w:tcPr>
          <w:p w14:paraId="45A46EC0" w14:textId="77777777" w:rsidR="00372D63" w:rsidRPr="00B03B9B" w:rsidRDefault="00372D63" w:rsidP="009173E1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</w:tcPr>
          <w:p w14:paraId="50398747" w14:textId="77777777" w:rsidR="00372D63" w:rsidRPr="00B03B9B" w:rsidRDefault="00372D63" w:rsidP="009173E1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4A078C3A" w14:textId="77777777" w:rsidR="00372D63" w:rsidRPr="00B03B9B" w:rsidRDefault="00372D63" w:rsidP="009173E1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</w:tcPr>
          <w:p w14:paraId="1E9B7A51" w14:textId="77777777" w:rsidR="00372D63" w:rsidRPr="00B03B9B" w:rsidRDefault="00372D63" w:rsidP="009173E1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4DB048D2" w14:textId="77777777" w:rsidR="00372D63" w:rsidRPr="00B03B9B" w:rsidRDefault="00372D63" w:rsidP="009173E1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5" w:type="dxa"/>
          </w:tcPr>
          <w:p w14:paraId="7EE6807E" w14:textId="34C5BE42" w:rsidR="00372D63" w:rsidRPr="00B03B9B" w:rsidRDefault="00A059D1" w:rsidP="009173E1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</w:tr>
      <w:tr w:rsidR="00372D63" w:rsidRPr="00B03B9B" w14:paraId="755ECC22" w14:textId="77777777" w:rsidTr="009173E1">
        <w:trPr>
          <w:trHeight w:val="145"/>
        </w:trPr>
        <w:tc>
          <w:tcPr>
            <w:tcW w:w="3600" w:type="dxa"/>
          </w:tcPr>
          <w:p w14:paraId="01F4F692" w14:textId="77777777" w:rsidR="00372D63" w:rsidRPr="00B03B9B" w:rsidRDefault="00372D63" w:rsidP="009173E1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5" w:type="dxa"/>
          </w:tcPr>
          <w:p w14:paraId="2DA3E76D" w14:textId="77777777" w:rsidR="00372D63" w:rsidRPr="00B03B9B" w:rsidRDefault="00372D63" w:rsidP="009173E1">
            <w:pPr>
              <w:snapToGrid w:val="0"/>
              <w:spacing w:line="280" w:lineRule="exact"/>
              <w:ind w:left="-54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3" w:type="dxa"/>
          </w:tcPr>
          <w:p w14:paraId="03F216C6" w14:textId="77777777" w:rsidR="00372D63" w:rsidRPr="00B03B9B" w:rsidRDefault="00372D63" w:rsidP="009173E1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</w:tcPr>
          <w:p w14:paraId="796049B2" w14:textId="77777777" w:rsidR="00372D63" w:rsidRPr="00B03B9B" w:rsidRDefault="00372D63" w:rsidP="009173E1">
            <w:pPr>
              <w:tabs>
                <w:tab w:val="decimal" w:pos="828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7DF83276" w14:textId="77777777" w:rsidR="00372D63" w:rsidRPr="00B03B9B" w:rsidRDefault="00372D63" w:rsidP="009173E1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</w:tcPr>
          <w:p w14:paraId="35B4E25D" w14:textId="77777777" w:rsidR="00372D63" w:rsidRPr="00B03B9B" w:rsidRDefault="00372D63" w:rsidP="009173E1">
            <w:pPr>
              <w:snapToGrid w:val="0"/>
              <w:spacing w:line="280" w:lineRule="exact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775CC93F" w14:textId="77777777" w:rsidR="00372D63" w:rsidRPr="00B03B9B" w:rsidRDefault="00372D63" w:rsidP="009173E1">
            <w:pPr>
              <w:snapToGrid w:val="0"/>
              <w:spacing w:line="280" w:lineRule="exact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5" w:type="dxa"/>
          </w:tcPr>
          <w:p w14:paraId="3DA17052" w14:textId="77777777" w:rsidR="00372D63" w:rsidRPr="00B03B9B" w:rsidRDefault="00372D63" w:rsidP="009173E1">
            <w:pPr>
              <w:tabs>
                <w:tab w:val="decimal" w:pos="894"/>
              </w:tabs>
              <w:snapToGrid w:val="0"/>
              <w:spacing w:line="280" w:lineRule="exact"/>
              <w:ind w:left="-54" w:right="-4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372D63" w:rsidRPr="00B03B9B" w14:paraId="19CE4269" w14:textId="77777777" w:rsidTr="009173E1">
        <w:trPr>
          <w:trHeight w:val="145"/>
        </w:trPr>
        <w:tc>
          <w:tcPr>
            <w:tcW w:w="3600" w:type="dxa"/>
          </w:tcPr>
          <w:p w14:paraId="50CA2618" w14:textId="77777777" w:rsidR="00372D63" w:rsidRPr="00B03B9B" w:rsidRDefault="00372D63" w:rsidP="009173E1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155" w:type="dxa"/>
          </w:tcPr>
          <w:p w14:paraId="7624365D" w14:textId="1B1100A5" w:rsidR="00372D63" w:rsidRPr="00B03B9B" w:rsidRDefault="00A059D1" w:rsidP="009173E1">
            <w:pPr>
              <w:tabs>
                <w:tab w:val="decimal" w:pos="966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44</w:t>
            </w:r>
            <w:r w:rsidR="00372D63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432</w:t>
            </w:r>
            <w:r w:rsidR="00372D63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698</w:t>
            </w:r>
          </w:p>
        </w:tc>
        <w:tc>
          <w:tcPr>
            <w:tcW w:w="103" w:type="dxa"/>
          </w:tcPr>
          <w:p w14:paraId="66469135" w14:textId="77777777" w:rsidR="00372D63" w:rsidRPr="00B03B9B" w:rsidRDefault="00372D63" w:rsidP="009173E1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</w:tcPr>
          <w:p w14:paraId="3C3D8F2C" w14:textId="77777777" w:rsidR="00372D63" w:rsidRPr="00B03B9B" w:rsidRDefault="00372D63" w:rsidP="009173E1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</w:tcPr>
          <w:p w14:paraId="20AA5A8F" w14:textId="77777777" w:rsidR="00372D63" w:rsidRPr="00B03B9B" w:rsidRDefault="00372D63" w:rsidP="009173E1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</w:tcPr>
          <w:p w14:paraId="4260F60B" w14:textId="02218DCC" w:rsidR="00372D63" w:rsidRPr="00B03B9B" w:rsidRDefault="00372D63" w:rsidP="009173E1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370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363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" w:type="dxa"/>
          </w:tcPr>
          <w:p w14:paraId="1CCBD286" w14:textId="77777777" w:rsidR="00372D63" w:rsidRPr="00B03B9B" w:rsidRDefault="00372D63" w:rsidP="009173E1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5" w:type="dxa"/>
          </w:tcPr>
          <w:p w14:paraId="52581FF1" w14:textId="5FD19A64" w:rsidR="00372D63" w:rsidRPr="00B03B9B" w:rsidRDefault="00A059D1" w:rsidP="009173E1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372D63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062</w:t>
            </w:r>
            <w:r w:rsidR="00372D63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335</w:t>
            </w:r>
          </w:p>
        </w:tc>
      </w:tr>
      <w:tr w:rsidR="00372D63" w:rsidRPr="00B03B9B" w14:paraId="110CF148" w14:textId="77777777" w:rsidTr="009173E1">
        <w:trPr>
          <w:trHeight w:val="145"/>
        </w:trPr>
        <w:tc>
          <w:tcPr>
            <w:tcW w:w="3600" w:type="dxa"/>
          </w:tcPr>
          <w:p w14:paraId="18D6722A" w14:textId="77777777" w:rsidR="00372D63" w:rsidRPr="00B03B9B" w:rsidRDefault="00372D63" w:rsidP="009173E1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155" w:type="dxa"/>
          </w:tcPr>
          <w:p w14:paraId="75E67BB0" w14:textId="3778800D" w:rsidR="00372D63" w:rsidRPr="00B03B9B" w:rsidRDefault="00A059D1" w:rsidP="009173E1">
            <w:pPr>
              <w:tabs>
                <w:tab w:val="decimal" w:pos="966"/>
              </w:tabs>
              <w:spacing w:line="280" w:lineRule="exact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372D63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407</w:t>
            </w:r>
            <w:r w:rsidR="00372D63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808</w:t>
            </w:r>
          </w:p>
        </w:tc>
        <w:tc>
          <w:tcPr>
            <w:tcW w:w="103" w:type="dxa"/>
          </w:tcPr>
          <w:p w14:paraId="26240540" w14:textId="77777777" w:rsidR="00372D63" w:rsidRPr="00B03B9B" w:rsidRDefault="00372D63" w:rsidP="009173E1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</w:tcPr>
          <w:p w14:paraId="4EEA3AE5" w14:textId="77777777" w:rsidR="00372D63" w:rsidRPr="00B03B9B" w:rsidRDefault="00372D63" w:rsidP="009173E1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</w:tcPr>
          <w:p w14:paraId="0AE24A72" w14:textId="77777777" w:rsidR="00372D63" w:rsidRPr="00B03B9B" w:rsidRDefault="00372D63" w:rsidP="009173E1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</w:tcPr>
          <w:p w14:paraId="264EB66E" w14:textId="77777777" w:rsidR="00372D63" w:rsidRPr="00B03B9B" w:rsidRDefault="00372D63" w:rsidP="009173E1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</w:tcPr>
          <w:p w14:paraId="34B96A96" w14:textId="77777777" w:rsidR="00372D63" w:rsidRPr="00B03B9B" w:rsidRDefault="00372D63" w:rsidP="009173E1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5" w:type="dxa"/>
          </w:tcPr>
          <w:p w14:paraId="483AC10D" w14:textId="68BC00D8" w:rsidR="00372D63" w:rsidRPr="00B03B9B" w:rsidRDefault="00A059D1" w:rsidP="009173E1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</w:t>
            </w:r>
            <w:r w:rsidR="00372D63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407</w:t>
            </w:r>
            <w:r w:rsidR="00372D63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808</w:t>
            </w:r>
          </w:p>
        </w:tc>
      </w:tr>
      <w:tr w:rsidR="00372D63" w:rsidRPr="00B03B9B" w14:paraId="5EBC04D3" w14:textId="77777777" w:rsidTr="009173E1">
        <w:trPr>
          <w:trHeight w:val="145"/>
        </w:trPr>
        <w:tc>
          <w:tcPr>
            <w:tcW w:w="3600" w:type="dxa"/>
          </w:tcPr>
          <w:p w14:paraId="38911DAA" w14:textId="77777777" w:rsidR="00372D63" w:rsidRPr="00B03B9B" w:rsidRDefault="00372D63" w:rsidP="009173E1">
            <w:pPr>
              <w:spacing w:line="280" w:lineRule="exact"/>
              <w:ind w:left="343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รวม</w:t>
            </w:r>
            <w:r w:rsidRPr="00B03B9B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1155" w:type="dxa"/>
            <w:tcBorders>
              <w:top w:val="single" w:sz="4" w:space="0" w:color="000000"/>
              <w:bottom w:val="single" w:sz="4" w:space="0" w:color="000000"/>
            </w:tcBorders>
          </w:tcPr>
          <w:p w14:paraId="322BD9AD" w14:textId="3B0A027F" w:rsidR="00372D63" w:rsidRPr="00B03B9B" w:rsidRDefault="00A059D1" w:rsidP="009173E1">
            <w:pPr>
              <w:tabs>
                <w:tab w:val="decimal" w:pos="966"/>
              </w:tabs>
              <w:spacing w:line="280" w:lineRule="exact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71</w:t>
            </w:r>
            <w:r w:rsidR="00372D63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840</w:t>
            </w:r>
            <w:r w:rsidR="00372D63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506</w:t>
            </w:r>
          </w:p>
        </w:tc>
        <w:tc>
          <w:tcPr>
            <w:tcW w:w="103" w:type="dxa"/>
          </w:tcPr>
          <w:p w14:paraId="574A904C" w14:textId="77777777" w:rsidR="00372D63" w:rsidRPr="00B03B9B" w:rsidRDefault="00372D63" w:rsidP="009173E1">
            <w:pPr>
              <w:snapToGrid w:val="0"/>
              <w:spacing w:line="28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000000"/>
              <w:bottom w:val="single" w:sz="4" w:space="0" w:color="000000"/>
            </w:tcBorders>
          </w:tcPr>
          <w:p w14:paraId="628E9444" w14:textId="77777777" w:rsidR="00372D63" w:rsidRPr="00B03B9B" w:rsidRDefault="00372D63" w:rsidP="009173E1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</w:tcPr>
          <w:p w14:paraId="12DADAAF" w14:textId="77777777" w:rsidR="00372D63" w:rsidRPr="00B03B9B" w:rsidRDefault="00372D63" w:rsidP="009173E1">
            <w:pPr>
              <w:snapToGrid w:val="0"/>
              <w:spacing w:line="28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000000"/>
              <w:bottom w:val="single" w:sz="4" w:space="0" w:color="000000"/>
            </w:tcBorders>
          </w:tcPr>
          <w:p w14:paraId="71042737" w14:textId="24259526" w:rsidR="00372D63" w:rsidRPr="00B03B9B" w:rsidRDefault="00372D63" w:rsidP="009173E1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370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363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" w:type="dxa"/>
          </w:tcPr>
          <w:p w14:paraId="4761594C" w14:textId="77777777" w:rsidR="00372D63" w:rsidRPr="00B03B9B" w:rsidRDefault="00372D63" w:rsidP="009173E1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000000"/>
              <w:bottom w:val="single" w:sz="4" w:space="0" w:color="000000"/>
            </w:tcBorders>
          </w:tcPr>
          <w:p w14:paraId="7CAB9D3C" w14:textId="7CD349F0" w:rsidR="00372D63" w:rsidRPr="00B03B9B" w:rsidRDefault="00A059D1" w:rsidP="009173E1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  <w:r w:rsidR="00372D63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470</w:t>
            </w:r>
            <w:r w:rsidR="00372D63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143</w:t>
            </w:r>
          </w:p>
        </w:tc>
      </w:tr>
      <w:tr w:rsidR="00372D63" w:rsidRPr="00B03B9B" w14:paraId="3815C1AA" w14:textId="77777777" w:rsidTr="009173E1">
        <w:trPr>
          <w:trHeight w:val="145"/>
        </w:trPr>
        <w:tc>
          <w:tcPr>
            <w:tcW w:w="3600" w:type="dxa"/>
          </w:tcPr>
          <w:p w14:paraId="6E120092" w14:textId="77777777" w:rsidR="00372D63" w:rsidRPr="00B03B9B" w:rsidRDefault="00372D63" w:rsidP="009173E1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5" w:type="dxa"/>
          </w:tcPr>
          <w:p w14:paraId="43ACCCC9" w14:textId="77777777" w:rsidR="00372D63" w:rsidRPr="00B03B9B" w:rsidRDefault="00372D63" w:rsidP="009173E1">
            <w:pPr>
              <w:tabs>
                <w:tab w:val="decimal" w:pos="812"/>
              </w:tabs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3" w:type="dxa"/>
          </w:tcPr>
          <w:p w14:paraId="57391CA6" w14:textId="77777777" w:rsidR="00372D63" w:rsidRPr="00B03B9B" w:rsidRDefault="00372D63" w:rsidP="009173E1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4" w:type="dxa"/>
          </w:tcPr>
          <w:p w14:paraId="450D0025" w14:textId="77777777" w:rsidR="00372D63" w:rsidRPr="00B03B9B" w:rsidRDefault="00372D63" w:rsidP="009173E1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1ECB5E3D" w14:textId="77777777" w:rsidR="00372D63" w:rsidRPr="00B03B9B" w:rsidRDefault="00372D63" w:rsidP="009173E1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4" w:type="dxa"/>
          </w:tcPr>
          <w:p w14:paraId="7AEB18FB" w14:textId="77777777" w:rsidR="00372D63" w:rsidRPr="00B03B9B" w:rsidRDefault="00372D63" w:rsidP="009173E1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282A58AF" w14:textId="77777777" w:rsidR="00372D63" w:rsidRPr="00B03B9B" w:rsidRDefault="00372D63" w:rsidP="009173E1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5" w:type="dxa"/>
          </w:tcPr>
          <w:p w14:paraId="7B990305" w14:textId="77777777" w:rsidR="00372D63" w:rsidRPr="00B03B9B" w:rsidRDefault="00372D63" w:rsidP="009173E1">
            <w:pPr>
              <w:tabs>
                <w:tab w:val="decimal" w:pos="812"/>
              </w:tabs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372D63" w:rsidRPr="00B03B9B" w14:paraId="6B717238" w14:textId="77777777" w:rsidTr="009173E1">
        <w:trPr>
          <w:trHeight w:val="145"/>
        </w:trPr>
        <w:tc>
          <w:tcPr>
            <w:tcW w:w="3600" w:type="dxa"/>
          </w:tcPr>
          <w:p w14:paraId="35B3717F" w14:textId="77777777" w:rsidR="00372D63" w:rsidRPr="00B03B9B" w:rsidRDefault="00372D63" w:rsidP="009173E1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5" w:type="dxa"/>
          </w:tcPr>
          <w:p w14:paraId="4015EDB4" w14:textId="77777777" w:rsidR="00372D63" w:rsidRPr="00B03B9B" w:rsidRDefault="00372D63" w:rsidP="009173E1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3" w:type="dxa"/>
          </w:tcPr>
          <w:p w14:paraId="244CE0B1" w14:textId="77777777" w:rsidR="00372D63" w:rsidRPr="00B03B9B" w:rsidRDefault="00372D63" w:rsidP="009173E1">
            <w:pPr>
              <w:tabs>
                <w:tab w:val="decimal" w:pos="812"/>
              </w:tabs>
              <w:spacing w:line="28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</w:tcPr>
          <w:p w14:paraId="3454B906" w14:textId="77777777" w:rsidR="00372D63" w:rsidRPr="00B03B9B" w:rsidRDefault="00372D63" w:rsidP="009173E1">
            <w:pPr>
              <w:tabs>
                <w:tab w:val="decimal" w:pos="812"/>
                <w:tab w:val="decimal" w:pos="96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314AE30A" w14:textId="77777777" w:rsidR="00372D63" w:rsidRPr="00B03B9B" w:rsidRDefault="00372D63" w:rsidP="009173E1">
            <w:pPr>
              <w:tabs>
                <w:tab w:val="decimal" w:pos="812"/>
              </w:tabs>
              <w:spacing w:line="28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</w:tcPr>
          <w:p w14:paraId="20F4B187" w14:textId="77777777" w:rsidR="00372D63" w:rsidRPr="00B03B9B" w:rsidRDefault="00372D63" w:rsidP="009173E1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664B590A" w14:textId="77777777" w:rsidR="00372D63" w:rsidRPr="00B03B9B" w:rsidRDefault="00372D63" w:rsidP="009173E1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5" w:type="dxa"/>
          </w:tcPr>
          <w:p w14:paraId="73A3BC08" w14:textId="77777777" w:rsidR="00372D63" w:rsidRPr="00B03B9B" w:rsidRDefault="00372D63" w:rsidP="009173E1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372D63" w:rsidRPr="00B03B9B" w14:paraId="597C6EC0" w14:textId="77777777" w:rsidTr="009173E1">
        <w:trPr>
          <w:trHeight w:val="145"/>
        </w:trPr>
        <w:tc>
          <w:tcPr>
            <w:tcW w:w="3600" w:type="dxa"/>
          </w:tcPr>
          <w:p w14:paraId="7A37BD29" w14:textId="77777777" w:rsidR="00372D63" w:rsidRPr="00B03B9B" w:rsidRDefault="00372D63" w:rsidP="009173E1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155" w:type="dxa"/>
          </w:tcPr>
          <w:p w14:paraId="4760C09C" w14:textId="35E5DF40" w:rsidR="00372D63" w:rsidRPr="00B03B9B" w:rsidRDefault="00372D63" w:rsidP="009173E1">
            <w:pPr>
              <w:tabs>
                <w:tab w:val="decimal" w:pos="966"/>
              </w:tabs>
              <w:spacing w:line="280" w:lineRule="exact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025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675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3" w:type="dxa"/>
          </w:tcPr>
          <w:p w14:paraId="65C9FE1B" w14:textId="77777777" w:rsidR="00372D63" w:rsidRPr="00B03B9B" w:rsidRDefault="00372D63" w:rsidP="009173E1">
            <w:pPr>
              <w:snapToGrid w:val="0"/>
              <w:spacing w:line="28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</w:tcPr>
          <w:p w14:paraId="11263F0F" w14:textId="56B4AB95" w:rsidR="00372D63" w:rsidRPr="00B03B9B" w:rsidRDefault="00372D63" w:rsidP="009173E1">
            <w:pPr>
              <w:tabs>
                <w:tab w:val="decimal" w:pos="859"/>
              </w:tabs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390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414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" w:type="dxa"/>
          </w:tcPr>
          <w:p w14:paraId="034DCF7C" w14:textId="77777777" w:rsidR="00372D63" w:rsidRPr="00B03B9B" w:rsidRDefault="00372D63" w:rsidP="009173E1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</w:tcPr>
          <w:p w14:paraId="5B1D81E4" w14:textId="77777777" w:rsidR="00372D63" w:rsidRPr="00B03B9B" w:rsidRDefault="00372D63" w:rsidP="009173E1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</w:tcPr>
          <w:p w14:paraId="160CEA5D" w14:textId="77777777" w:rsidR="00372D63" w:rsidRPr="00B03B9B" w:rsidRDefault="00372D63" w:rsidP="009173E1">
            <w:pPr>
              <w:snapToGrid w:val="0"/>
              <w:spacing w:line="28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5" w:type="dxa"/>
          </w:tcPr>
          <w:p w14:paraId="0887B6CC" w14:textId="3995A537" w:rsidR="00372D63" w:rsidRPr="00B03B9B" w:rsidRDefault="00372D63" w:rsidP="009173E1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416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089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372D63" w:rsidRPr="00B03B9B" w14:paraId="5468DB89" w14:textId="77777777" w:rsidTr="009173E1">
        <w:trPr>
          <w:trHeight w:val="272"/>
        </w:trPr>
        <w:tc>
          <w:tcPr>
            <w:tcW w:w="3600" w:type="dxa"/>
          </w:tcPr>
          <w:p w14:paraId="15B18FE6" w14:textId="77777777" w:rsidR="00372D63" w:rsidRPr="00B03B9B" w:rsidRDefault="00372D63" w:rsidP="009173E1">
            <w:pPr>
              <w:spacing w:line="280" w:lineRule="exact"/>
              <w:ind w:left="360" w:hanging="15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57EA1D5B" w14:textId="6D7409E7" w:rsidR="00372D63" w:rsidRPr="00B03B9B" w:rsidRDefault="00A059D1" w:rsidP="009173E1">
            <w:pPr>
              <w:tabs>
                <w:tab w:val="decimal" w:pos="966"/>
              </w:tabs>
              <w:spacing w:line="280" w:lineRule="exact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</w:t>
            </w:r>
            <w:r w:rsidR="00372D63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814</w:t>
            </w:r>
            <w:r w:rsidR="00372D63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831</w:t>
            </w:r>
          </w:p>
        </w:tc>
        <w:tc>
          <w:tcPr>
            <w:tcW w:w="103" w:type="dxa"/>
          </w:tcPr>
          <w:p w14:paraId="4B750BBE" w14:textId="77777777" w:rsidR="00372D63" w:rsidRPr="00B03B9B" w:rsidRDefault="00372D63" w:rsidP="009173E1">
            <w:pPr>
              <w:snapToGrid w:val="0"/>
              <w:spacing w:line="28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</w:tcPr>
          <w:p w14:paraId="64505023" w14:textId="77777777" w:rsidR="00372D63" w:rsidRPr="00B03B9B" w:rsidRDefault="00372D63" w:rsidP="009173E1">
            <w:pPr>
              <w:tabs>
                <w:tab w:val="decimal" w:pos="944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781F3FEE" w14:textId="77777777" w:rsidR="00372D63" w:rsidRPr="00B03B9B" w:rsidRDefault="00372D63" w:rsidP="009173E1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</w:tcPr>
          <w:p w14:paraId="61E478E8" w14:textId="77777777" w:rsidR="00372D63" w:rsidRPr="00B03B9B" w:rsidRDefault="00372D63" w:rsidP="009173E1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14FF4868" w14:textId="77777777" w:rsidR="00372D63" w:rsidRPr="00B03B9B" w:rsidRDefault="00372D63" w:rsidP="009173E1">
            <w:pPr>
              <w:snapToGrid w:val="0"/>
              <w:spacing w:line="28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20897561" w14:textId="57EFC540" w:rsidR="00372D63" w:rsidRPr="00B03B9B" w:rsidRDefault="00A059D1" w:rsidP="009173E1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372D63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054</w:t>
            </w:r>
            <w:r w:rsidR="00372D63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054</w:t>
            </w:r>
          </w:p>
        </w:tc>
      </w:tr>
      <w:bookmarkEnd w:id="3"/>
    </w:tbl>
    <w:p w14:paraId="595CA8BB" w14:textId="77777777" w:rsidR="004A5C12" w:rsidRPr="00B03B9B" w:rsidRDefault="004A5C12">
      <w:pPr>
        <w:rPr>
          <w:rFonts w:cs="Times New Roman"/>
          <w:sz w:val="20"/>
          <w:szCs w:val="20"/>
          <w:cs/>
        </w:rPr>
      </w:pPr>
    </w:p>
    <w:tbl>
      <w:tblPr>
        <w:tblW w:w="852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9"/>
        <w:gridCol w:w="936"/>
        <w:gridCol w:w="117"/>
        <w:gridCol w:w="936"/>
        <w:gridCol w:w="112"/>
        <w:gridCol w:w="975"/>
        <w:gridCol w:w="115"/>
        <w:gridCol w:w="1020"/>
        <w:gridCol w:w="110"/>
        <w:gridCol w:w="1155"/>
      </w:tblGrid>
      <w:tr w:rsidR="004A5C12" w:rsidRPr="00B03B9B" w14:paraId="3538A69D" w14:textId="77777777" w:rsidTr="004A5C12">
        <w:trPr>
          <w:trHeight w:val="252"/>
        </w:trPr>
        <w:tc>
          <w:tcPr>
            <w:tcW w:w="3049" w:type="dxa"/>
          </w:tcPr>
          <w:p w14:paraId="2602A307" w14:textId="6F31F875" w:rsidR="004A5C12" w:rsidRPr="00B03B9B" w:rsidRDefault="004A5C12" w:rsidP="004A5C12">
            <w:pPr>
              <w:spacing w:line="280" w:lineRule="exact"/>
              <w:ind w:left="360" w:hanging="153"/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="00A059D1"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36" w:type="dxa"/>
          </w:tcPr>
          <w:p w14:paraId="4E34F7C4" w14:textId="77777777" w:rsidR="004A5C12" w:rsidRPr="00B03B9B" w:rsidRDefault="004A5C12" w:rsidP="009173E1">
            <w:pPr>
              <w:tabs>
                <w:tab w:val="decimal" w:pos="990"/>
              </w:tabs>
              <w:snapToGrid w:val="0"/>
              <w:spacing w:line="28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</w:tcPr>
          <w:p w14:paraId="61120B31" w14:textId="77777777" w:rsidR="004A5C12" w:rsidRPr="00B03B9B" w:rsidRDefault="004A5C12" w:rsidP="009173E1">
            <w:pPr>
              <w:snapToGrid w:val="0"/>
              <w:spacing w:line="28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</w:tcPr>
          <w:p w14:paraId="0C4453B6" w14:textId="77777777" w:rsidR="004A5C12" w:rsidRPr="00B03B9B" w:rsidRDefault="004A5C12" w:rsidP="009173E1">
            <w:pPr>
              <w:tabs>
                <w:tab w:val="decimal" w:pos="843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</w:tcPr>
          <w:p w14:paraId="344C18BA" w14:textId="77777777" w:rsidR="004A5C12" w:rsidRPr="00B03B9B" w:rsidRDefault="004A5C12" w:rsidP="009173E1">
            <w:pPr>
              <w:snapToGrid w:val="0"/>
              <w:spacing w:line="28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5" w:type="dxa"/>
          </w:tcPr>
          <w:p w14:paraId="665D6678" w14:textId="77777777" w:rsidR="004A5C12" w:rsidRPr="00B03B9B" w:rsidRDefault="004A5C12" w:rsidP="009173E1">
            <w:pPr>
              <w:tabs>
                <w:tab w:val="decimal" w:pos="841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</w:tcPr>
          <w:p w14:paraId="2830EDB3" w14:textId="77777777" w:rsidR="004A5C12" w:rsidRPr="00B03B9B" w:rsidRDefault="004A5C12" w:rsidP="009173E1">
            <w:pPr>
              <w:tabs>
                <w:tab w:val="decimal" w:pos="820"/>
              </w:tabs>
              <w:snapToGrid w:val="0"/>
              <w:spacing w:line="28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0" w:type="dxa"/>
          </w:tcPr>
          <w:p w14:paraId="781BB946" w14:textId="77777777" w:rsidR="004A5C12" w:rsidRPr="00B03B9B" w:rsidRDefault="004A5C12" w:rsidP="009173E1">
            <w:pPr>
              <w:tabs>
                <w:tab w:val="decimal" w:pos="840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0" w:type="dxa"/>
          </w:tcPr>
          <w:p w14:paraId="5A9FBD0C" w14:textId="77777777" w:rsidR="004A5C12" w:rsidRPr="00B03B9B" w:rsidRDefault="004A5C12" w:rsidP="009173E1">
            <w:pPr>
              <w:tabs>
                <w:tab w:val="decimal" w:pos="820"/>
                <w:tab w:val="decimal" w:pos="1116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5" w:type="dxa"/>
          </w:tcPr>
          <w:p w14:paraId="3D2450B3" w14:textId="77777777" w:rsidR="004A5C12" w:rsidRPr="00B03B9B" w:rsidRDefault="004A5C12" w:rsidP="00CB64E2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CD5233" w:rsidRPr="00B03B9B" w14:paraId="612E87BE" w14:textId="77777777" w:rsidTr="004A5C12">
        <w:trPr>
          <w:trHeight w:val="252"/>
        </w:trPr>
        <w:tc>
          <w:tcPr>
            <w:tcW w:w="3049" w:type="dxa"/>
          </w:tcPr>
          <w:p w14:paraId="0AC269CB" w14:textId="35026873" w:rsidR="00CD5233" w:rsidRPr="00B03B9B" w:rsidRDefault="00A059D1" w:rsidP="009173E1">
            <w:pPr>
              <w:spacing w:line="280" w:lineRule="exact"/>
              <w:ind w:left="360" w:firstLine="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2568</w:t>
            </w:r>
          </w:p>
        </w:tc>
        <w:tc>
          <w:tcPr>
            <w:tcW w:w="936" w:type="dxa"/>
          </w:tcPr>
          <w:p w14:paraId="5F613C81" w14:textId="77777777" w:rsidR="00CD5233" w:rsidRPr="00B03B9B" w:rsidRDefault="00CD5233" w:rsidP="009173E1">
            <w:pPr>
              <w:tabs>
                <w:tab w:val="decimal" w:pos="990"/>
              </w:tabs>
              <w:snapToGrid w:val="0"/>
              <w:spacing w:line="28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</w:tcPr>
          <w:p w14:paraId="305AFDB3" w14:textId="77777777" w:rsidR="00CD5233" w:rsidRPr="00B03B9B" w:rsidRDefault="00CD5233" w:rsidP="009173E1">
            <w:pPr>
              <w:snapToGrid w:val="0"/>
              <w:spacing w:line="28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</w:tcPr>
          <w:p w14:paraId="2DC397E4" w14:textId="77777777" w:rsidR="00CD5233" w:rsidRPr="00B03B9B" w:rsidRDefault="00CD5233" w:rsidP="009173E1">
            <w:pPr>
              <w:tabs>
                <w:tab w:val="decimal" w:pos="843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</w:tcPr>
          <w:p w14:paraId="43A6D3D4" w14:textId="77777777" w:rsidR="00CD5233" w:rsidRPr="00B03B9B" w:rsidRDefault="00CD5233" w:rsidP="009173E1">
            <w:pPr>
              <w:snapToGrid w:val="0"/>
              <w:spacing w:line="28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5" w:type="dxa"/>
          </w:tcPr>
          <w:p w14:paraId="72194939" w14:textId="77777777" w:rsidR="00CD5233" w:rsidRPr="00B03B9B" w:rsidRDefault="00CD5233" w:rsidP="009173E1">
            <w:pPr>
              <w:tabs>
                <w:tab w:val="decimal" w:pos="841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</w:tcPr>
          <w:p w14:paraId="4F1B0E69" w14:textId="77777777" w:rsidR="00CD5233" w:rsidRPr="00B03B9B" w:rsidRDefault="00CD5233" w:rsidP="009173E1">
            <w:pPr>
              <w:tabs>
                <w:tab w:val="decimal" w:pos="820"/>
              </w:tabs>
              <w:snapToGrid w:val="0"/>
              <w:spacing w:line="28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0" w:type="dxa"/>
          </w:tcPr>
          <w:p w14:paraId="5C04B1FA" w14:textId="77777777" w:rsidR="00CD5233" w:rsidRPr="00B03B9B" w:rsidRDefault="00CD5233" w:rsidP="009173E1">
            <w:pPr>
              <w:tabs>
                <w:tab w:val="decimal" w:pos="840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10" w:type="dxa"/>
          </w:tcPr>
          <w:p w14:paraId="3B2CA9E0" w14:textId="77777777" w:rsidR="00CD5233" w:rsidRPr="00B03B9B" w:rsidRDefault="00CD5233" w:rsidP="009173E1">
            <w:pPr>
              <w:tabs>
                <w:tab w:val="decimal" w:pos="820"/>
                <w:tab w:val="decimal" w:pos="1116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3B7DB8FD" w14:textId="275D78C9" w:rsidR="00CD5233" w:rsidRPr="00B03B9B" w:rsidRDefault="00A059D1" w:rsidP="00CB64E2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561</w:t>
            </w:r>
            <w:r w:rsidR="003C1A8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231</w:t>
            </w:r>
          </w:p>
        </w:tc>
      </w:tr>
      <w:tr w:rsidR="00372D63" w:rsidRPr="00B03B9B" w14:paraId="10F4AFE6" w14:textId="77777777" w:rsidTr="004A5C12">
        <w:trPr>
          <w:trHeight w:val="252"/>
        </w:trPr>
        <w:tc>
          <w:tcPr>
            <w:tcW w:w="3049" w:type="dxa"/>
          </w:tcPr>
          <w:p w14:paraId="511A68F3" w14:textId="5057E810" w:rsidR="00372D63" w:rsidRPr="00B03B9B" w:rsidRDefault="00A059D1" w:rsidP="00372D63">
            <w:pPr>
              <w:spacing w:line="280" w:lineRule="exact"/>
              <w:ind w:left="360" w:firstLine="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36" w:type="dxa"/>
          </w:tcPr>
          <w:p w14:paraId="7D3925D0" w14:textId="77777777" w:rsidR="00372D63" w:rsidRPr="00B03B9B" w:rsidRDefault="00372D63" w:rsidP="00372D63">
            <w:pPr>
              <w:tabs>
                <w:tab w:val="decimal" w:pos="990"/>
              </w:tabs>
              <w:snapToGrid w:val="0"/>
              <w:spacing w:line="28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</w:tcPr>
          <w:p w14:paraId="146CA037" w14:textId="77777777" w:rsidR="00372D63" w:rsidRPr="00B03B9B" w:rsidRDefault="00372D63" w:rsidP="00372D63">
            <w:pPr>
              <w:snapToGrid w:val="0"/>
              <w:spacing w:line="28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</w:tcPr>
          <w:p w14:paraId="264B1701" w14:textId="77777777" w:rsidR="00372D63" w:rsidRPr="00B03B9B" w:rsidRDefault="00372D63" w:rsidP="00372D63">
            <w:pPr>
              <w:tabs>
                <w:tab w:val="decimal" w:pos="843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</w:tcPr>
          <w:p w14:paraId="29BE3D9B" w14:textId="77777777" w:rsidR="00372D63" w:rsidRPr="00B03B9B" w:rsidRDefault="00372D63" w:rsidP="00372D63">
            <w:pPr>
              <w:snapToGrid w:val="0"/>
              <w:spacing w:line="28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5" w:type="dxa"/>
          </w:tcPr>
          <w:p w14:paraId="024E3EA6" w14:textId="77777777" w:rsidR="00372D63" w:rsidRPr="00B03B9B" w:rsidRDefault="00372D63" w:rsidP="00372D63">
            <w:pPr>
              <w:tabs>
                <w:tab w:val="decimal" w:pos="841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</w:tcPr>
          <w:p w14:paraId="0EC629E5" w14:textId="77777777" w:rsidR="00372D63" w:rsidRPr="00B03B9B" w:rsidRDefault="00372D63" w:rsidP="00372D63">
            <w:pPr>
              <w:tabs>
                <w:tab w:val="decimal" w:pos="820"/>
              </w:tabs>
              <w:snapToGrid w:val="0"/>
              <w:spacing w:line="28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0" w:type="dxa"/>
          </w:tcPr>
          <w:p w14:paraId="6341E386" w14:textId="77777777" w:rsidR="00372D63" w:rsidRPr="00B03B9B" w:rsidRDefault="00372D63" w:rsidP="00372D63">
            <w:pPr>
              <w:tabs>
                <w:tab w:val="decimal" w:pos="840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10" w:type="dxa"/>
          </w:tcPr>
          <w:p w14:paraId="71C27866" w14:textId="77777777" w:rsidR="00372D63" w:rsidRPr="00B03B9B" w:rsidRDefault="00372D63" w:rsidP="00372D63">
            <w:pPr>
              <w:tabs>
                <w:tab w:val="decimal" w:pos="820"/>
                <w:tab w:val="decimal" w:pos="1116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5" w:type="dxa"/>
            <w:tcBorders>
              <w:top w:val="double" w:sz="4" w:space="0" w:color="auto"/>
              <w:bottom w:val="double" w:sz="4" w:space="0" w:color="auto"/>
            </w:tcBorders>
          </w:tcPr>
          <w:p w14:paraId="4C91D066" w14:textId="187E722D" w:rsidR="00372D63" w:rsidRPr="00B03B9B" w:rsidRDefault="00A059D1" w:rsidP="00372D63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390</w:t>
            </w:r>
            <w:r w:rsidR="00372D63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414</w:t>
            </w:r>
          </w:p>
        </w:tc>
      </w:tr>
    </w:tbl>
    <w:p w14:paraId="160CD20A" w14:textId="7AB5B68E" w:rsidR="00CD5233" w:rsidRPr="00B03B9B" w:rsidRDefault="00CD5233" w:rsidP="00CD5233">
      <w:pPr>
        <w:suppressAutoHyphens w:val="0"/>
        <w:spacing w:before="240"/>
        <w:ind w:left="547"/>
        <w:rPr>
          <w:rFonts w:ascii="Angsana New" w:hAnsi="Angsana New" w:cs="Angsana New"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มูลค่ายุติธรรมของอสังหาริมทรัพย์เพื่อการลงทุน ณ 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มีดังนี้ </w:t>
      </w:r>
    </w:p>
    <w:p w14:paraId="04E2880D" w14:textId="77777777" w:rsidR="00CD5233" w:rsidRPr="00B03B9B" w:rsidRDefault="00CD5233" w:rsidP="00CD5233">
      <w:pPr>
        <w:ind w:left="540"/>
        <w:jc w:val="right"/>
        <w:rPr>
          <w:rFonts w:ascii="Angsana New" w:hAnsi="Angsana New" w:cs="Angsana New"/>
          <w:sz w:val="22"/>
          <w:szCs w:val="22"/>
          <w:lang w:val="en-US"/>
        </w:rPr>
      </w:pPr>
      <w:r w:rsidRPr="00B03B9B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หน่วย : บาท</w:t>
      </w:r>
    </w:p>
    <w:tbl>
      <w:tblPr>
        <w:tblW w:w="85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5"/>
        <w:gridCol w:w="1080"/>
        <w:gridCol w:w="90"/>
        <w:gridCol w:w="1080"/>
        <w:gridCol w:w="90"/>
        <w:gridCol w:w="1080"/>
        <w:gridCol w:w="90"/>
        <w:gridCol w:w="1167"/>
      </w:tblGrid>
      <w:tr w:rsidR="00CD5233" w:rsidRPr="00B03B9B" w14:paraId="27FDBC6B" w14:textId="77777777" w:rsidTr="004A5C12">
        <w:trPr>
          <w:trHeight w:val="20"/>
        </w:trPr>
        <w:tc>
          <w:tcPr>
            <w:tcW w:w="3845" w:type="dxa"/>
            <w:vAlign w:val="bottom"/>
          </w:tcPr>
          <w:p w14:paraId="018A19F7" w14:textId="77777777" w:rsidR="00CD5233" w:rsidRPr="00B03B9B" w:rsidRDefault="00CD5233" w:rsidP="009173E1">
            <w:pPr>
              <w:snapToGrid w:val="0"/>
              <w:spacing w:line="280" w:lineRule="exac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2A12D7E6" w14:textId="77777777" w:rsidR="00CD5233" w:rsidRPr="00B03B9B" w:rsidRDefault="00CD5233" w:rsidP="009173E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2FF14AC1" w14:textId="77777777" w:rsidR="00CD5233" w:rsidRPr="00B03B9B" w:rsidRDefault="00CD5233" w:rsidP="009173E1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337" w:type="dxa"/>
            <w:gridSpan w:val="3"/>
          </w:tcPr>
          <w:p w14:paraId="56CD95EE" w14:textId="77777777" w:rsidR="00CD5233" w:rsidRPr="00B03B9B" w:rsidRDefault="00CD5233" w:rsidP="009173E1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CD5233" w:rsidRPr="00B03B9B" w14:paraId="725E3909" w14:textId="77777777" w:rsidTr="004A5C12">
        <w:trPr>
          <w:trHeight w:val="20"/>
        </w:trPr>
        <w:tc>
          <w:tcPr>
            <w:tcW w:w="3845" w:type="dxa"/>
            <w:vAlign w:val="bottom"/>
          </w:tcPr>
          <w:p w14:paraId="4C3214B6" w14:textId="77777777" w:rsidR="00CD5233" w:rsidRPr="00B03B9B" w:rsidRDefault="00CD5233" w:rsidP="009173E1">
            <w:pPr>
              <w:snapToGrid w:val="0"/>
              <w:spacing w:line="280" w:lineRule="exac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8515AAA" w14:textId="77777777" w:rsidR="00CD5233" w:rsidRPr="00B03B9B" w:rsidRDefault="00CD5233" w:rsidP="009173E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</w:tcPr>
          <w:p w14:paraId="24100FB7" w14:textId="77777777" w:rsidR="00CD5233" w:rsidRPr="00B03B9B" w:rsidRDefault="00CD5233" w:rsidP="009173E1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7379ECC" w14:textId="77777777" w:rsidR="00CD5233" w:rsidRPr="00B03B9B" w:rsidRDefault="00CD5233" w:rsidP="009173E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มูลค่ายุติธรรม</w:t>
            </w:r>
          </w:p>
        </w:tc>
        <w:tc>
          <w:tcPr>
            <w:tcW w:w="90" w:type="dxa"/>
          </w:tcPr>
          <w:p w14:paraId="4BD3BE3E" w14:textId="77777777" w:rsidR="00CD5233" w:rsidRPr="00B03B9B" w:rsidRDefault="00CD5233" w:rsidP="009173E1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5362AF7" w14:textId="77777777" w:rsidR="00CD5233" w:rsidRPr="00B03B9B" w:rsidRDefault="00CD5233" w:rsidP="009173E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</w:tcPr>
          <w:p w14:paraId="5A1B026C" w14:textId="77777777" w:rsidR="00CD5233" w:rsidRPr="00B03B9B" w:rsidRDefault="00CD5233" w:rsidP="009173E1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67" w:type="dxa"/>
            <w:vAlign w:val="bottom"/>
          </w:tcPr>
          <w:p w14:paraId="5938C804" w14:textId="77777777" w:rsidR="00CD5233" w:rsidRPr="00B03B9B" w:rsidRDefault="00CD5233" w:rsidP="009173E1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มูลค่ายุติธรรม</w:t>
            </w:r>
          </w:p>
        </w:tc>
      </w:tr>
      <w:tr w:rsidR="00CD5233" w:rsidRPr="00B03B9B" w14:paraId="35778746" w14:textId="77777777" w:rsidTr="004A5C12">
        <w:trPr>
          <w:trHeight w:val="20"/>
        </w:trPr>
        <w:tc>
          <w:tcPr>
            <w:tcW w:w="3845" w:type="dxa"/>
            <w:vAlign w:val="bottom"/>
          </w:tcPr>
          <w:p w14:paraId="23BF0A94" w14:textId="6AE15C4D" w:rsidR="00CD5233" w:rsidRPr="00B03B9B" w:rsidRDefault="00CD5233" w:rsidP="009173E1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ณ วันที่ </w:t>
            </w:r>
            <w:r w:rsidR="00A059D1" w:rsidRPr="00B03B9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  <w:r w:rsidR="00A059D1" w:rsidRPr="00B03B9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1080" w:type="dxa"/>
            <w:vAlign w:val="bottom"/>
          </w:tcPr>
          <w:p w14:paraId="7305906D" w14:textId="77777777" w:rsidR="00CD5233" w:rsidRPr="00B03B9B" w:rsidRDefault="00CD5233" w:rsidP="009173E1">
            <w:pPr>
              <w:snapToGrid w:val="0"/>
              <w:spacing w:line="280" w:lineRule="exact"/>
              <w:ind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7829C6F" w14:textId="77777777" w:rsidR="00CD5233" w:rsidRPr="00B03B9B" w:rsidRDefault="00CD5233" w:rsidP="009173E1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8B82B76" w14:textId="77777777" w:rsidR="00CD5233" w:rsidRPr="00B03B9B" w:rsidRDefault="00CD5233" w:rsidP="009173E1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C681F3D" w14:textId="77777777" w:rsidR="00CD5233" w:rsidRPr="00B03B9B" w:rsidRDefault="00CD5233" w:rsidP="009173E1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1834B0B" w14:textId="77777777" w:rsidR="00CD5233" w:rsidRPr="00B03B9B" w:rsidRDefault="00CD5233" w:rsidP="009173E1">
            <w:pPr>
              <w:snapToGrid w:val="0"/>
              <w:spacing w:line="280" w:lineRule="exact"/>
              <w:ind w:right="15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4E29D58" w14:textId="77777777" w:rsidR="00CD5233" w:rsidRPr="00B03B9B" w:rsidRDefault="00CD5233" w:rsidP="009173E1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67" w:type="dxa"/>
            <w:vAlign w:val="bottom"/>
          </w:tcPr>
          <w:p w14:paraId="24BB033A" w14:textId="77777777" w:rsidR="00CD5233" w:rsidRPr="00B03B9B" w:rsidRDefault="00CD5233" w:rsidP="009173E1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7C2BCF" w:rsidRPr="00B03B9B" w14:paraId="738D2ED7" w14:textId="77777777" w:rsidTr="004A5C12">
        <w:trPr>
          <w:trHeight w:val="20"/>
        </w:trPr>
        <w:tc>
          <w:tcPr>
            <w:tcW w:w="3845" w:type="dxa"/>
            <w:vAlign w:val="bottom"/>
          </w:tcPr>
          <w:p w14:paraId="458D574B" w14:textId="77777777" w:rsidR="007C2BCF" w:rsidRPr="00B03B9B" w:rsidRDefault="007C2BCF" w:rsidP="007C2BCF">
            <w:pPr>
              <w:spacing w:line="280" w:lineRule="exact"/>
              <w:ind w:firstLine="351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5A5AA5B8" w14:textId="1A5B28F7" w:rsidR="007C2BCF" w:rsidRPr="00B03B9B" w:rsidRDefault="00A059D1" w:rsidP="007C2BCF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7C2BCF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766</w:t>
            </w:r>
            <w:r w:rsidR="007C2BCF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24</w:t>
            </w:r>
            <w:r w:rsidR="00EF4F70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90" w:type="dxa"/>
            <w:vAlign w:val="bottom"/>
          </w:tcPr>
          <w:p w14:paraId="62947D00" w14:textId="77777777" w:rsidR="007C2BCF" w:rsidRPr="00B03B9B" w:rsidRDefault="007C2BCF" w:rsidP="007C2BCF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58C5E2F" w14:textId="79346B25" w:rsidR="007C2BCF" w:rsidRPr="00B03B9B" w:rsidRDefault="00A059D1" w:rsidP="007C2BCF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  <w:r w:rsidR="007C2BCF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449</w:t>
            </w:r>
            <w:r w:rsidR="007C2BCF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25063493" w14:textId="77777777" w:rsidR="007C2BCF" w:rsidRPr="00B03B9B" w:rsidRDefault="007C2BCF" w:rsidP="007C2BCF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A1BBCD9" w14:textId="0DF07A84" w:rsidR="007C2BCF" w:rsidRPr="00B03B9B" w:rsidRDefault="00A059D1" w:rsidP="007C2BCF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7C2BCF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248</w:t>
            </w:r>
            <w:r w:rsidR="007C2BCF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979</w:t>
            </w:r>
          </w:p>
        </w:tc>
        <w:tc>
          <w:tcPr>
            <w:tcW w:w="90" w:type="dxa"/>
            <w:vAlign w:val="bottom"/>
          </w:tcPr>
          <w:p w14:paraId="1528BBAF" w14:textId="77777777" w:rsidR="007C2BCF" w:rsidRPr="00B03B9B" w:rsidRDefault="007C2BCF" w:rsidP="007C2BCF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67" w:type="dxa"/>
            <w:vAlign w:val="bottom"/>
          </w:tcPr>
          <w:p w14:paraId="56B4DCF3" w14:textId="4858DA4A" w:rsidR="007C2BCF" w:rsidRPr="00B03B9B" w:rsidRDefault="00A059D1" w:rsidP="007C2BCF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114</w:t>
            </w:r>
            <w:r w:rsidR="007C2BCF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175</w:t>
            </w:r>
            <w:r w:rsidR="007C2BCF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296</w:t>
            </w:r>
          </w:p>
        </w:tc>
      </w:tr>
      <w:tr w:rsidR="007C2BCF" w:rsidRPr="00B03B9B" w14:paraId="2DE1BC2B" w14:textId="77777777" w:rsidTr="004A5C12">
        <w:trPr>
          <w:trHeight w:val="20"/>
        </w:trPr>
        <w:tc>
          <w:tcPr>
            <w:tcW w:w="3845" w:type="dxa"/>
            <w:vAlign w:val="bottom"/>
          </w:tcPr>
          <w:p w14:paraId="0A4AE2C6" w14:textId="77777777" w:rsidR="007C2BCF" w:rsidRPr="00B03B9B" w:rsidRDefault="007C2BCF" w:rsidP="007C2BCF">
            <w:pPr>
              <w:spacing w:line="280" w:lineRule="exact"/>
              <w:ind w:firstLine="351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080" w:type="dxa"/>
            <w:vAlign w:val="bottom"/>
          </w:tcPr>
          <w:p w14:paraId="75EA725C" w14:textId="458FF0C4" w:rsidR="007C2BCF" w:rsidRPr="00B03B9B" w:rsidRDefault="00A059D1" w:rsidP="007C2BCF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631</w:t>
            </w:r>
            <w:r w:rsidR="007C2BCF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813</w:t>
            </w:r>
          </w:p>
        </w:tc>
        <w:tc>
          <w:tcPr>
            <w:tcW w:w="90" w:type="dxa"/>
            <w:vAlign w:val="bottom"/>
          </w:tcPr>
          <w:p w14:paraId="3E32289C" w14:textId="77777777" w:rsidR="007C2BCF" w:rsidRPr="00B03B9B" w:rsidRDefault="007C2BCF" w:rsidP="007C2BCF">
            <w:pPr>
              <w:snapToGrid w:val="0"/>
              <w:spacing w:line="280" w:lineRule="exact"/>
              <w:ind w:left="-215" w:right="-378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54CC5CF" w14:textId="4CBB3210" w:rsidR="007C2BCF" w:rsidRPr="00B03B9B" w:rsidRDefault="00A059D1" w:rsidP="007C2BCF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54</w:t>
            </w:r>
            <w:r w:rsidR="007C2BCF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148</w:t>
            </w:r>
            <w:r w:rsidR="007C2BCF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994</w:t>
            </w:r>
          </w:p>
        </w:tc>
        <w:tc>
          <w:tcPr>
            <w:tcW w:w="90" w:type="dxa"/>
            <w:vAlign w:val="bottom"/>
          </w:tcPr>
          <w:p w14:paraId="0D4D6793" w14:textId="77777777" w:rsidR="007C2BCF" w:rsidRPr="00B03B9B" w:rsidRDefault="007C2BCF" w:rsidP="007C2BCF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D8B2FEB" w14:textId="15493857" w:rsidR="007C2BCF" w:rsidRPr="00B03B9B" w:rsidRDefault="00A059D1" w:rsidP="007C2BCF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631</w:t>
            </w:r>
            <w:r w:rsidR="007C2BCF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812</w:t>
            </w:r>
          </w:p>
        </w:tc>
        <w:tc>
          <w:tcPr>
            <w:tcW w:w="90" w:type="dxa"/>
            <w:vAlign w:val="bottom"/>
          </w:tcPr>
          <w:p w14:paraId="0FBA2915" w14:textId="77777777" w:rsidR="007C2BCF" w:rsidRPr="00B03B9B" w:rsidRDefault="007C2BCF" w:rsidP="007C2BCF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67" w:type="dxa"/>
            <w:vAlign w:val="bottom"/>
          </w:tcPr>
          <w:p w14:paraId="73C6D4E1" w14:textId="728F4D1D" w:rsidR="007C2BCF" w:rsidRPr="00B03B9B" w:rsidRDefault="00A059D1" w:rsidP="007C2BCF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39</w:t>
            </w:r>
            <w:r w:rsidR="007C2BCF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805</w:t>
            </w:r>
            <w:r w:rsidR="007C2BCF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314</w:t>
            </w:r>
          </w:p>
        </w:tc>
      </w:tr>
      <w:tr w:rsidR="007C2BCF" w:rsidRPr="00B03B9B" w14:paraId="46E33628" w14:textId="77777777" w:rsidTr="004A5C12">
        <w:trPr>
          <w:trHeight w:val="20"/>
        </w:trPr>
        <w:tc>
          <w:tcPr>
            <w:tcW w:w="3845" w:type="dxa"/>
            <w:vAlign w:val="bottom"/>
          </w:tcPr>
          <w:p w14:paraId="47FC7DFC" w14:textId="77777777" w:rsidR="007C2BCF" w:rsidRPr="00B03B9B" w:rsidRDefault="007C2BCF" w:rsidP="007C2BC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C7A0783" w14:textId="77777777" w:rsidR="007C2BCF" w:rsidRPr="00B03B9B" w:rsidRDefault="007C2BCF" w:rsidP="007C2BCF">
            <w:pPr>
              <w:snapToGrid w:val="0"/>
              <w:spacing w:line="280" w:lineRule="exact"/>
              <w:ind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07EF3B3" w14:textId="77777777" w:rsidR="007C2BCF" w:rsidRPr="00B03B9B" w:rsidRDefault="007C2BCF" w:rsidP="007C2BCF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157DBF8" w14:textId="77777777" w:rsidR="007C2BCF" w:rsidRPr="00B03B9B" w:rsidRDefault="007C2BCF" w:rsidP="007C2BCF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29E6693" w14:textId="77777777" w:rsidR="007C2BCF" w:rsidRPr="00B03B9B" w:rsidRDefault="007C2BCF" w:rsidP="007C2BCF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1D1F90F" w14:textId="77777777" w:rsidR="007C2BCF" w:rsidRPr="00B03B9B" w:rsidRDefault="007C2BCF" w:rsidP="007C2BCF">
            <w:pPr>
              <w:snapToGrid w:val="0"/>
              <w:spacing w:line="280" w:lineRule="exact"/>
              <w:ind w:right="15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F4C7E68" w14:textId="77777777" w:rsidR="007C2BCF" w:rsidRPr="00B03B9B" w:rsidRDefault="007C2BCF" w:rsidP="007C2BCF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67" w:type="dxa"/>
            <w:vAlign w:val="bottom"/>
          </w:tcPr>
          <w:p w14:paraId="249A19F9" w14:textId="77777777" w:rsidR="007C2BCF" w:rsidRPr="00B03B9B" w:rsidRDefault="007C2BCF" w:rsidP="007C2BCF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7C2BCF" w:rsidRPr="00B03B9B" w14:paraId="59E7982B" w14:textId="77777777" w:rsidTr="004A5C12">
        <w:trPr>
          <w:trHeight w:val="20"/>
        </w:trPr>
        <w:tc>
          <w:tcPr>
            <w:tcW w:w="3845" w:type="dxa"/>
            <w:vAlign w:val="bottom"/>
          </w:tcPr>
          <w:p w14:paraId="15A16810" w14:textId="0F810425" w:rsidR="007C2BCF" w:rsidRPr="00B03B9B" w:rsidRDefault="007C2BCF" w:rsidP="007C2BC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ณ วันที่ </w:t>
            </w:r>
            <w:r w:rsidR="00A059D1" w:rsidRPr="00B03B9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  <w:r w:rsidR="00A059D1" w:rsidRPr="00B03B9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1080" w:type="dxa"/>
            <w:vAlign w:val="bottom"/>
          </w:tcPr>
          <w:p w14:paraId="6C21E4E2" w14:textId="77777777" w:rsidR="007C2BCF" w:rsidRPr="00B03B9B" w:rsidRDefault="007C2BCF" w:rsidP="007C2BCF">
            <w:pPr>
              <w:snapToGrid w:val="0"/>
              <w:spacing w:line="280" w:lineRule="exact"/>
              <w:ind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B569F58" w14:textId="77777777" w:rsidR="007C2BCF" w:rsidRPr="00B03B9B" w:rsidRDefault="007C2BCF" w:rsidP="007C2BCF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52BECE0" w14:textId="77777777" w:rsidR="007C2BCF" w:rsidRPr="00B03B9B" w:rsidRDefault="007C2BCF" w:rsidP="007C2BCF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12B3B99" w14:textId="77777777" w:rsidR="007C2BCF" w:rsidRPr="00B03B9B" w:rsidRDefault="007C2BCF" w:rsidP="007C2BCF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29A178C" w14:textId="77777777" w:rsidR="007C2BCF" w:rsidRPr="00B03B9B" w:rsidRDefault="007C2BCF" w:rsidP="007C2BCF">
            <w:pPr>
              <w:snapToGrid w:val="0"/>
              <w:spacing w:line="280" w:lineRule="exact"/>
              <w:ind w:right="15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C865430" w14:textId="77777777" w:rsidR="007C2BCF" w:rsidRPr="00B03B9B" w:rsidRDefault="007C2BCF" w:rsidP="007C2BCF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67" w:type="dxa"/>
            <w:vAlign w:val="bottom"/>
          </w:tcPr>
          <w:p w14:paraId="585898B7" w14:textId="77777777" w:rsidR="007C2BCF" w:rsidRPr="00B03B9B" w:rsidRDefault="007C2BCF" w:rsidP="007C2BCF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7C2BCF" w:rsidRPr="00B03B9B" w14:paraId="476442BB" w14:textId="77777777" w:rsidTr="004A5C12">
        <w:trPr>
          <w:trHeight w:val="20"/>
        </w:trPr>
        <w:tc>
          <w:tcPr>
            <w:tcW w:w="3845" w:type="dxa"/>
            <w:vAlign w:val="bottom"/>
          </w:tcPr>
          <w:p w14:paraId="24C594D8" w14:textId="77777777" w:rsidR="007C2BCF" w:rsidRPr="00B03B9B" w:rsidRDefault="007C2BCF" w:rsidP="007C2BCF">
            <w:pPr>
              <w:spacing w:line="280" w:lineRule="exact"/>
              <w:ind w:firstLine="351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4AEBF989" w14:textId="356C8B33" w:rsidR="007C2BCF" w:rsidRPr="00B03B9B" w:rsidRDefault="00A059D1" w:rsidP="007C2BCF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7C2BCF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579</w:t>
            </w:r>
            <w:r w:rsidR="007C2BCF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602</w:t>
            </w:r>
          </w:p>
        </w:tc>
        <w:tc>
          <w:tcPr>
            <w:tcW w:w="90" w:type="dxa"/>
            <w:vAlign w:val="bottom"/>
          </w:tcPr>
          <w:p w14:paraId="59D0D928" w14:textId="77777777" w:rsidR="007C2BCF" w:rsidRPr="00B03B9B" w:rsidRDefault="007C2BCF" w:rsidP="007C2BCF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C27ABF2" w14:textId="462FCFC9" w:rsidR="007C2BCF" w:rsidRPr="00B03B9B" w:rsidRDefault="00A059D1" w:rsidP="007C2BCF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37</w:t>
            </w:r>
            <w:r w:rsidR="007C2BCF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576</w:t>
            </w:r>
            <w:r w:rsidR="007C2BCF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955</w:t>
            </w:r>
          </w:p>
        </w:tc>
        <w:tc>
          <w:tcPr>
            <w:tcW w:w="90" w:type="dxa"/>
            <w:vAlign w:val="bottom"/>
          </w:tcPr>
          <w:p w14:paraId="58FC49A4" w14:textId="77777777" w:rsidR="007C2BCF" w:rsidRPr="00B03B9B" w:rsidRDefault="007C2BCF" w:rsidP="007C2BCF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1A1F38A" w14:textId="647D414D" w:rsidR="007C2BCF" w:rsidRPr="00B03B9B" w:rsidRDefault="00A059D1" w:rsidP="007C2BCF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7C2BCF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062</w:t>
            </w:r>
            <w:r w:rsidR="007C2BCF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335</w:t>
            </w:r>
          </w:p>
        </w:tc>
        <w:tc>
          <w:tcPr>
            <w:tcW w:w="90" w:type="dxa"/>
            <w:vAlign w:val="bottom"/>
          </w:tcPr>
          <w:p w14:paraId="1D08E29B" w14:textId="77777777" w:rsidR="007C2BCF" w:rsidRPr="00B03B9B" w:rsidRDefault="007C2BCF" w:rsidP="007C2BCF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67" w:type="dxa"/>
            <w:vAlign w:val="bottom"/>
          </w:tcPr>
          <w:p w14:paraId="78EA163E" w14:textId="09A18B64" w:rsidR="007C2BCF" w:rsidRPr="00B03B9B" w:rsidRDefault="00A059D1" w:rsidP="007C2BCF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108</w:t>
            </w:r>
            <w:r w:rsidR="007C2BCF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303</w:t>
            </w:r>
            <w:r w:rsidR="007C2BCF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210</w:t>
            </w:r>
          </w:p>
        </w:tc>
      </w:tr>
      <w:tr w:rsidR="007C2BCF" w:rsidRPr="00B03B9B" w14:paraId="049BA772" w14:textId="77777777" w:rsidTr="004A5C12">
        <w:trPr>
          <w:trHeight w:val="20"/>
        </w:trPr>
        <w:tc>
          <w:tcPr>
            <w:tcW w:w="3845" w:type="dxa"/>
            <w:vAlign w:val="bottom"/>
          </w:tcPr>
          <w:p w14:paraId="6C60E3A9" w14:textId="77777777" w:rsidR="007C2BCF" w:rsidRPr="00B03B9B" w:rsidRDefault="007C2BCF" w:rsidP="007C2BCF">
            <w:pPr>
              <w:spacing w:line="280" w:lineRule="exact"/>
              <w:ind w:firstLine="351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080" w:type="dxa"/>
            <w:vAlign w:val="bottom"/>
          </w:tcPr>
          <w:p w14:paraId="5C0AC187" w14:textId="20C1A448" w:rsidR="007C2BCF" w:rsidRPr="00B03B9B" w:rsidRDefault="00A059D1" w:rsidP="007C2BCF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991</w:t>
            </w:r>
            <w:r w:rsidR="007C2BCF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720</w:t>
            </w:r>
          </w:p>
        </w:tc>
        <w:tc>
          <w:tcPr>
            <w:tcW w:w="90" w:type="dxa"/>
            <w:vAlign w:val="bottom"/>
          </w:tcPr>
          <w:p w14:paraId="23AF510E" w14:textId="77777777" w:rsidR="007C2BCF" w:rsidRPr="00B03B9B" w:rsidRDefault="007C2BCF" w:rsidP="007C2BCF">
            <w:pPr>
              <w:snapToGrid w:val="0"/>
              <w:spacing w:line="280" w:lineRule="exact"/>
              <w:ind w:left="-215" w:right="-378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7C546FA" w14:textId="41A60BFB" w:rsidR="007C2BCF" w:rsidRPr="00B03B9B" w:rsidRDefault="00A059D1" w:rsidP="007C2BCF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50</w:t>
            </w:r>
            <w:r w:rsidR="007C2BCF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356</w:t>
            </w:r>
            <w:r w:rsidR="007C2BCF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157</w:t>
            </w:r>
          </w:p>
        </w:tc>
        <w:tc>
          <w:tcPr>
            <w:tcW w:w="90" w:type="dxa"/>
            <w:vAlign w:val="bottom"/>
          </w:tcPr>
          <w:p w14:paraId="0640A3D7" w14:textId="77777777" w:rsidR="007C2BCF" w:rsidRPr="00B03B9B" w:rsidRDefault="007C2BCF" w:rsidP="007C2BCF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8DA195D" w14:textId="085A805F" w:rsidR="007C2BCF" w:rsidRPr="00B03B9B" w:rsidRDefault="00A059D1" w:rsidP="007C2BCF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991</w:t>
            </w:r>
            <w:r w:rsidR="007C2BCF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719</w:t>
            </w:r>
          </w:p>
        </w:tc>
        <w:tc>
          <w:tcPr>
            <w:tcW w:w="90" w:type="dxa"/>
            <w:vAlign w:val="bottom"/>
          </w:tcPr>
          <w:p w14:paraId="620BEFB5" w14:textId="77777777" w:rsidR="007C2BCF" w:rsidRPr="00B03B9B" w:rsidRDefault="007C2BCF" w:rsidP="007C2BCF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67" w:type="dxa"/>
            <w:vAlign w:val="bottom"/>
          </w:tcPr>
          <w:p w14:paraId="7EF7D462" w14:textId="45657838" w:rsidR="007C2BCF" w:rsidRPr="00B03B9B" w:rsidRDefault="00A059D1" w:rsidP="007C2BCF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36</w:t>
            </w:r>
            <w:r w:rsidR="007C2BCF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012</w:t>
            </w:r>
            <w:r w:rsidR="007C2BCF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477</w:t>
            </w:r>
          </w:p>
        </w:tc>
      </w:tr>
    </w:tbl>
    <w:p w14:paraId="62736CFF" w14:textId="77777777" w:rsidR="00CD5233" w:rsidRPr="00B03B9B" w:rsidRDefault="00CD5233" w:rsidP="00CD5233">
      <w:pPr>
        <w:spacing w:before="240" w:after="240"/>
        <w:ind w:left="547" w:right="-1"/>
        <w:jc w:val="thaiDistribute"/>
        <w:rPr>
          <w:rFonts w:ascii="Angsana New" w:hAnsi="Angsana New" w:cs="Angsana New"/>
          <w:spacing w:val="-8"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มูลค่ายุติธรรมของอสังหาริมทรัพย์เพื่อการลงทุนประเมินโดยผู้ประเมินราคาอิสระแห่งหนึ่ง โดยใช้วิธีวิเคราะห์มูลค่าจากต้นทุน (</w:t>
      </w:r>
      <w:r w:rsidRPr="00B03B9B">
        <w:rPr>
          <w:rFonts w:ascii="Angsana New" w:hAnsi="Angsana New" w:cs="Angsana New"/>
          <w:sz w:val="32"/>
          <w:szCs w:val="32"/>
          <w:lang w:val="en-US"/>
        </w:rPr>
        <w:t>Cost Approach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) หรือวิธีเปรียบเทียบราคาตลาด (</w:t>
      </w:r>
      <w:r w:rsidRPr="00B03B9B">
        <w:rPr>
          <w:rFonts w:ascii="Angsana New" w:hAnsi="Angsana New" w:cs="Angsana New"/>
          <w:sz w:val="32"/>
          <w:szCs w:val="32"/>
          <w:lang w:val="en-US"/>
        </w:rPr>
        <w:t>Market Approach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01294F67" w14:textId="07DD90C4" w:rsidR="00CD5233" w:rsidRPr="00B03B9B" w:rsidRDefault="00CD5233" w:rsidP="00CD5233">
      <w:pPr>
        <w:ind w:left="547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B03B9B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รายการที่รับรู้ในกำไร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หรือ</w:t>
      </w:r>
      <w:r w:rsidRPr="00B03B9B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ขาดทุนที่เกิดจากอสังหาริมทรัพย์เพื่อการลงทุนสำหรับปีสิ้นสุดวันที่ </w:t>
      </w:r>
      <w:r w:rsidR="00A059D1" w:rsidRPr="00B03B9B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ธันวาคม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ประกอบด้วย</w:t>
      </w:r>
    </w:p>
    <w:p w14:paraId="28D7D0F3" w14:textId="77777777" w:rsidR="00CD5233" w:rsidRPr="00B03B9B" w:rsidRDefault="00CD5233" w:rsidP="00CD5233">
      <w:pPr>
        <w:ind w:left="540" w:right="-3"/>
        <w:jc w:val="right"/>
        <w:rPr>
          <w:rFonts w:ascii="Angsana New" w:hAnsi="Angsana New" w:cs="Angsana New"/>
          <w:sz w:val="24"/>
          <w:szCs w:val="24"/>
          <w:lang w:val="en-US"/>
        </w:rPr>
      </w:pPr>
      <w:r w:rsidRPr="00B03B9B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หน่วย : บาท</w:t>
      </w:r>
    </w:p>
    <w:tbl>
      <w:tblPr>
        <w:tblW w:w="850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6"/>
        <w:gridCol w:w="1089"/>
        <w:gridCol w:w="90"/>
        <w:gridCol w:w="1080"/>
        <w:gridCol w:w="90"/>
        <w:gridCol w:w="1080"/>
        <w:gridCol w:w="90"/>
        <w:gridCol w:w="1170"/>
      </w:tblGrid>
      <w:tr w:rsidR="00CD5233" w:rsidRPr="00B03B9B" w14:paraId="6A359C4B" w14:textId="77777777" w:rsidTr="004A5C12">
        <w:trPr>
          <w:trHeight w:val="306"/>
        </w:trPr>
        <w:tc>
          <w:tcPr>
            <w:tcW w:w="3816" w:type="dxa"/>
          </w:tcPr>
          <w:p w14:paraId="7A77CC66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59" w:type="dxa"/>
            <w:gridSpan w:val="3"/>
          </w:tcPr>
          <w:p w14:paraId="60E94D64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714ADFF3" w14:textId="77777777" w:rsidR="00CD5233" w:rsidRPr="00B03B9B" w:rsidRDefault="00CD5233" w:rsidP="009173E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607E5953" w14:textId="77777777" w:rsidR="00CD5233" w:rsidRPr="00B03B9B" w:rsidRDefault="00CD5233" w:rsidP="009173E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D5233" w:rsidRPr="00B03B9B" w14:paraId="657B6F79" w14:textId="77777777" w:rsidTr="004A5C12">
        <w:trPr>
          <w:trHeight w:val="375"/>
        </w:trPr>
        <w:tc>
          <w:tcPr>
            <w:tcW w:w="3816" w:type="dxa"/>
            <w:vAlign w:val="bottom"/>
          </w:tcPr>
          <w:p w14:paraId="25B9CC9A" w14:textId="77777777" w:rsidR="00CD5233" w:rsidRPr="00B03B9B" w:rsidRDefault="00CD5233" w:rsidP="009173E1">
            <w:pPr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63EB043D" w14:textId="1AC5CE32" w:rsidR="00CD5233" w:rsidRPr="00B03B9B" w:rsidRDefault="00A059D1" w:rsidP="009173E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4A0E7F43" w14:textId="77777777" w:rsidR="00CD5233" w:rsidRPr="00B03B9B" w:rsidRDefault="00CD5233" w:rsidP="009173E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93504C8" w14:textId="07931721" w:rsidR="00CD5233" w:rsidRPr="00B03B9B" w:rsidRDefault="00A059D1" w:rsidP="009173E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72054585" w14:textId="77777777" w:rsidR="00CD5233" w:rsidRPr="00B03B9B" w:rsidRDefault="00CD5233" w:rsidP="009173E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F48E97D" w14:textId="35B4FBBF" w:rsidR="00CD5233" w:rsidRPr="00B03B9B" w:rsidRDefault="00A059D1" w:rsidP="009173E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3B324916" w14:textId="77777777" w:rsidR="00CD5233" w:rsidRPr="00B03B9B" w:rsidRDefault="00CD5233" w:rsidP="009173E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32AA152" w14:textId="4260E832" w:rsidR="00CD5233" w:rsidRPr="00B03B9B" w:rsidRDefault="00A059D1" w:rsidP="009173E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882876" w:rsidRPr="00B03B9B" w14:paraId="784A636B" w14:textId="77777777" w:rsidTr="004A5C12">
        <w:trPr>
          <w:trHeight w:val="369"/>
        </w:trPr>
        <w:tc>
          <w:tcPr>
            <w:tcW w:w="3816" w:type="dxa"/>
            <w:vAlign w:val="bottom"/>
          </w:tcPr>
          <w:p w14:paraId="4B7066FF" w14:textId="77777777" w:rsidR="00882876" w:rsidRPr="00B03B9B" w:rsidRDefault="00882876" w:rsidP="00882876">
            <w:pPr>
              <w:tabs>
                <w:tab w:val="left" w:pos="367"/>
              </w:tabs>
              <w:ind w:firstLine="3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1089" w:type="dxa"/>
            <w:vAlign w:val="bottom"/>
          </w:tcPr>
          <w:p w14:paraId="322C3003" w14:textId="2AECB421" w:rsidR="00882876" w:rsidRPr="00B03B9B" w:rsidRDefault="00A059D1" w:rsidP="00882876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B73FAC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757</w:t>
            </w:r>
            <w:r w:rsidR="00B73FAC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218</w:t>
            </w:r>
          </w:p>
        </w:tc>
        <w:tc>
          <w:tcPr>
            <w:tcW w:w="90" w:type="dxa"/>
          </w:tcPr>
          <w:p w14:paraId="643AA1BA" w14:textId="77777777" w:rsidR="00882876" w:rsidRPr="00B03B9B" w:rsidRDefault="00882876" w:rsidP="00882876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85B5714" w14:textId="506C0C75" w:rsidR="00882876" w:rsidRPr="00B03B9B" w:rsidRDefault="00A059D1" w:rsidP="00882876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882876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097</w:t>
            </w:r>
            <w:r w:rsidR="00882876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218</w:t>
            </w:r>
          </w:p>
        </w:tc>
        <w:tc>
          <w:tcPr>
            <w:tcW w:w="90" w:type="dxa"/>
          </w:tcPr>
          <w:p w14:paraId="2328736F" w14:textId="77777777" w:rsidR="00882876" w:rsidRPr="00B03B9B" w:rsidRDefault="00882876" w:rsidP="00882876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1E122A5" w14:textId="1D100ED8" w:rsidR="00882876" w:rsidRPr="00B03B9B" w:rsidRDefault="00A059D1" w:rsidP="00882876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B73FAC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649</w:t>
            </w:r>
            <w:r w:rsidR="00B73FAC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698</w:t>
            </w:r>
          </w:p>
        </w:tc>
        <w:tc>
          <w:tcPr>
            <w:tcW w:w="90" w:type="dxa"/>
          </w:tcPr>
          <w:p w14:paraId="14FAEC0F" w14:textId="77777777" w:rsidR="00882876" w:rsidRPr="00B03B9B" w:rsidRDefault="00882876" w:rsidP="00882876">
            <w:pPr>
              <w:snapToGrid w:val="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93EC64D" w14:textId="487A66EC" w:rsidR="00882876" w:rsidRPr="00B03B9B" w:rsidRDefault="00A059D1" w:rsidP="00882876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882876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141</w:t>
            </w:r>
            <w:r w:rsidR="00882876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698</w:t>
            </w:r>
          </w:p>
        </w:tc>
      </w:tr>
      <w:tr w:rsidR="00882876" w:rsidRPr="00B03B9B" w14:paraId="3246794B" w14:textId="77777777" w:rsidTr="004A5C12">
        <w:trPr>
          <w:trHeight w:val="350"/>
        </w:trPr>
        <w:tc>
          <w:tcPr>
            <w:tcW w:w="3816" w:type="dxa"/>
            <w:vAlign w:val="bottom"/>
          </w:tcPr>
          <w:p w14:paraId="58D4EBFE" w14:textId="77777777" w:rsidR="00882876" w:rsidRPr="00B03B9B" w:rsidRDefault="00882876" w:rsidP="00882876">
            <w:pPr>
              <w:tabs>
                <w:tab w:val="left" w:pos="367"/>
              </w:tabs>
              <w:ind w:firstLine="3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089" w:type="dxa"/>
            <w:vAlign w:val="bottom"/>
          </w:tcPr>
          <w:p w14:paraId="7B6E4D4E" w14:textId="77777777" w:rsidR="00882876" w:rsidRPr="00B03B9B" w:rsidRDefault="00882876" w:rsidP="00882876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198A7F7" w14:textId="77777777" w:rsidR="00882876" w:rsidRPr="00B03B9B" w:rsidRDefault="00882876" w:rsidP="00882876">
            <w:pPr>
              <w:snapToGrid w:val="0"/>
              <w:ind w:left="-215"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87087AB" w14:textId="77777777" w:rsidR="00882876" w:rsidRPr="00B03B9B" w:rsidRDefault="00882876" w:rsidP="00882876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0119C43" w14:textId="77777777" w:rsidR="00882876" w:rsidRPr="00B03B9B" w:rsidRDefault="00882876" w:rsidP="00882876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EA49AD1" w14:textId="77777777" w:rsidR="00882876" w:rsidRPr="00B03B9B" w:rsidRDefault="00882876" w:rsidP="00882876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BD43406" w14:textId="77777777" w:rsidR="00882876" w:rsidRPr="00B03B9B" w:rsidRDefault="00882876" w:rsidP="00882876">
            <w:pPr>
              <w:snapToGrid w:val="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6DC7377" w14:textId="77777777" w:rsidR="00882876" w:rsidRPr="00B03B9B" w:rsidRDefault="00882876" w:rsidP="00882876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82876" w:rsidRPr="00B03B9B" w14:paraId="38D203E9" w14:textId="77777777" w:rsidTr="004A5C12">
        <w:trPr>
          <w:trHeight w:val="360"/>
        </w:trPr>
        <w:tc>
          <w:tcPr>
            <w:tcW w:w="3816" w:type="dxa"/>
            <w:vAlign w:val="bottom"/>
          </w:tcPr>
          <w:p w14:paraId="54A7FCA6" w14:textId="77777777" w:rsidR="00882876" w:rsidRPr="00B03B9B" w:rsidRDefault="00882876" w:rsidP="00882876">
            <w:pPr>
              <w:tabs>
                <w:tab w:val="left" w:pos="367"/>
              </w:tabs>
              <w:ind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อสังหาริมทรัพย์เพื่อการลงทุนซึ่งก่อให้เกิด</w:t>
            </w:r>
          </w:p>
        </w:tc>
        <w:tc>
          <w:tcPr>
            <w:tcW w:w="1089" w:type="dxa"/>
            <w:vAlign w:val="bottom"/>
          </w:tcPr>
          <w:p w14:paraId="4B94544E" w14:textId="77777777" w:rsidR="00882876" w:rsidRPr="00B03B9B" w:rsidRDefault="00882876" w:rsidP="00882876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47312AC" w14:textId="77777777" w:rsidR="00882876" w:rsidRPr="00B03B9B" w:rsidRDefault="00882876" w:rsidP="00882876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DA01E43" w14:textId="77777777" w:rsidR="00882876" w:rsidRPr="00B03B9B" w:rsidRDefault="00882876" w:rsidP="00882876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2B5B8A6" w14:textId="77777777" w:rsidR="00882876" w:rsidRPr="00B03B9B" w:rsidRDefault="00882876" w:rsidP="00882876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07976A5" w14:textId="77777777" w:rsidR="00882876" w:rsidRPr="00B03B9B" w:rsidRDefault="00882876" w:rsidP="00882876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EC97694" w14:textId="77777777" w:rsidR="00882876" w:rsidRPr="00B03B9B" w:rsidRDefault="00882876" w:rsidP="00882876">
            <w:pPr>
              <w:snapToGrid w:val="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1D6CF0D" w14:textId="77777777" w:rsidR="00882876" w:rsidRPr="00B03B9B" w:rsidRDefault="00882876" w:rsidP="00882876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82876" w:rsidRPr="00B03B9B" w14:paraId="36DCF4A0" w14:textId="77777777" w:rsidTr="004A5C12">
        <w:trPr>
          <w:trHeight w:val="360"/>
        </w:trPr>
        <w:tc>
          <w:tcPr>
            <w:tcW w:w="3816" w:type="dxa"/>
            <w:vAlign w:val="bottom"/>
          </w:tcPr>
          <w:p w14:paraId="6BECC17B" w14:textId="77777777" w:rsidR="00882876" w:rsidRPr="00B03B9B" w:rsidRDefault="00882876" w:rsidP="00882876">
            <w:pPr>
              <w:tabs>
                <w:tab w:val="left" w:pos="367"/>
              </w:tabs>
              <w:ind w:firstLine="54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รายได้ค่าเช่าสำหรับปี</w:t>
            </w:r>
          </w:p>
        </w:tc>
        <w:tc>
          <w:tcPr>
            <w:tcW w:w="1089" w:type="dxa"/>
            <w:vAlign w:val="bottom"/>
          </w:tcPr>
          <w:p w14:paraId="74C78298" w14:textId="45F4E798" w:rsidR="00882876" w:rsidRPr="00B03B9B" w:rsidRDefault="00A059D1" w:rsidP="00882876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561</w:t>
            </w:r>
            <w:r w:rsidR="00B73FAC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321</w:t>
            </w:r>
          </w:p>
        </w:tc>
        <w:tc>
          <w:tcPr>
            <w:tcW w:w="90" w:type="dxa"/>
          </w:tcPr>
          <w:p w14:paraId="24E9E540" w14:textId="77777777" w:rsidR="00882876" w:rsidRPr="00B03B9B" w:rsidRDefault="00882876" w:rsidP="00882876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C0C8E9C" w14:textId="04ABB965" w:rsidR="00882876" w:rsidRPr="00B03B9B" w:rsidRDefault="00A059D1" w:rsidP="00882876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390</w:t>
            </w:r>
            <w:r w:rsidR="00882876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414</w:t>
            </w:r>
          </w:p>
        </w:tc>
        <w:tc>
          <w:tcPr>
            <w:tcW w:w="90" w:type="dxa"/>
          </w:tcPr>
          <w:p w14:paraId="48C7BFA7" w14:textId="77777777" w:rsidR="00882876" w:rsidRPr="00B03B9B" w:rsidRDefault="00882876" w:rsidP="00882876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210405C" w14:textId="566D251A" w:rsidR="00882876" w:rsidRPr="00B03B9B" w:rsidRDefault="00A059D1" w:rsidP="00882876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561</w:t>
            </w:r>
            <w:r w:rsidR="000C63FA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321</w:t>
            </w:r>
          </w:p>
        </w:tc>
        <w:tc>
          <w:tcPr>
            <w:tcW w:w="90" w:type="dxa"/>
          </w:tcPr>
          <w:p w14:paraId="3481E955" w14:textId="77777777" w:rsidR="00882876" w:rsidRPr="00B03B9B" w:rsidRDefault="00882876" w:rsidP="00882876">
            <w:pPr>
              <w:snapToGrid w:val="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6E12889" w14:textId="101DD9A2" w:rsidR="00882876" w:rsidRPr="00B03B9B" w:rsidRDefault="00A059D1" w:rsidP="00882876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390</w:t>
            </w:r>
            <w:r w:rsidR="00882876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414</w:t>
            </w:r>
          </w:p>
        </w:tc>
      </w:tr>
    </w:tbl>
    <w:p w14:paraId="3519951F" w14:textId="77777777" w:rsidR="00DF5C79" w:rsidRPr="00B03B9B" w:rsidRDefault="00DF5C79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55A1647B" w14:textId="4EAA16E1" w:rsidR="00CD5233" w:rsidRPr="00B03B9B" w:rsidRDefault="00A059D1" w:rsidP="00CD5233">
      <w:pPr>
        <w:suppressAutoHyphens w:val="0"/>
        <w:spacing w:before="360"/>
        <w:ind w:left="540" w:hanging="54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>14</w:t>
      </w:r>
      <w:r w:rsidR="00CD5233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CD5233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 xml:space="preserve">ที่ดิน อาคารและอุปกรณ์ </w:t>
      </w:r>
    </w:p>
    <w:p w14:paraId="2B98B207" w14:textId="6721F486" w:rsidR="00CD5233" w:rsidRPr="00B03B9B" w:rsidRDefault="00CD5233" w:rsidP="00CD5233">
      <w:pPr>
        <w:spacing w:after="240"/>
        <w:ind w:left="547" w:right="-29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ที่ดิน อาคารและอุปกรณ์ ณ 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ประกอบด้วย</w:t>
      </w:r>
    </w:p>
    <w:p w14:paraId="1BF28D3D" w14:textId="3932AAB6" w:rsidR="00CD5233" w:rsidRPr="00B03B9B" w:rsidRDefault="00CD5233" w:rsidP="00CB64E2">
      <w:pPr>
        <w:ind w:left="547" w:right="-29"/>
        <w:rPr>
          <w:rFonts w:ascii="Angsana New" w:hAnsi="Angsana New" w:cs="Angsana New"/>
          <w:b/>
          <w:bCs/>
          <w:sz w:val="22"/>
          <w:szCs w:val="22"/>
          <w:lang w:val="en-US"/>
        </w:rPr>
      </w:pPr>
      <w:bookmarkStart w:id="4" w:name="_Hlk163117706"/>
      <w:r w:rsidRPr="00B03B9B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ณ วันที่ </w:t>
      </w:r>
      <w:r w:rsidR="00A059D1" w:rsidRPr="00B03B9B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Pr="00B03B9B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A059D1" w:rsidRPr="00B03B9B">
        <w:rPr>
          <w:rFonts w:ascii="Angsana New" w:hAnsi="Angsana New" w:cs="Angsana New"/>
          <w:b/>
          <w:bCs/>
          <w:sz w:val="22"/>
          <w:szCs w:val="22"/>
          <w:lang w:val="en-US"/>
        </w:rPr>
        <w:t>2568</w:t>
      </w:r>
    </w:p>
    <w:p w14:paraId="432116B5" w14:textId="77777777" w:rsidR="00CD5233" w:rsidRPr="00B03B9B" w:rsidRDefault="00CD5233" w:rsidP="009D2D89">
      <w:pPr>
        <w:ind w:left="720" w:right="-64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  <w:r w:rsidRPr="00B03B9B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B03B9B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บาท</w:t>
      </w:r>
    </w:p>
    <w:tbl>
      <w:tblPr>
        <w:tblW w:w="867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8"/>
        <w:gridCol w:w="1181"/>
        <w:gridCol w:w="117"/>
        <w:gridCol w:w="955"/>
        <w:gridCol w:w="112"/>
        <w:gridCol w:w="950"/>
        <w:gridCol w:w="115"/>
        <w:gridCol w:w="1142"/>
        <w:gridCol w:w="117"/>
        <w:gridCol w:w="1181"/>
      </w:tblGrid>
      <w:tr w:rsidR="00412815" w:rsidRPr="00B03B9B" w14:paraId="06CBBF12" w14:textId="77777777" w:rsidTr="002366E7">
        <w:trPr>
          <w:trHeight w:val="144"/>
        </w:trPr>
        <w:tc>
          <w:tcPr>
            <w:tcW w:w="2808" w:type="dxa"/>
          </w:tcPr>
          <w:p w14:paraId="223676A7" w14:textId="77777777" w:rsidR="00412815" w:rsidRPr="00B03B9B" w:rsidRDefault="00412815" w:rsidP="009173E1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70" w:type="dxa"/>
            <w:gridSpan w:val="9"/>
          </w:tcPr>
          <w:p w14:paraId="75B39E45" w14:textId="03E861F6" w:rsidR="00412815" w:rsidRPr="00B03B9B" w:rsidRDefault="00412815" w:rsidP="009173E1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CD5233" w:rsidRPr="00B03B9B" w14:paraId="489709AC" w14:textId="77777777" w:rsidTr="00482509">
        <w:trPr>
          <w:trHeight w:val="144"/>
        </w:trPr>
        <w:tc>
          <w:tcPr>
            <w:tcW w:w="2808" w:type="dxa"/>
          </w:tcPr>
          <w:p w14:paraId="02C89DBD" w14:textId="77777777" w:rsidR="00CD5233" w:rsidRPr="00B03B9B" w:rsidRDefault="00CD5233" w:rsidP="009173E1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1" w:type="dxa"/>
          </w:tcPr>
          <w:p w14:paraId="65581B33" w14:textId="77777777" w:rsidR="00CD5233" w:rsidRPr="00B03B9B" w:rsidRDefault="00CD5233" w:rsidP="009173E1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17" w:type="dxa"/>
          </w:tcPr>
          <w:p w14:paraId="00184E92" w14:textId="77777777" w:rsidR="00CD5233" w:rsidRPr="00B03B9B" w:rsidRDefault="00CD5233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3F8AF5C1" w14:textId="77777777" w:rsidR="00CD5233" w:rsidRPr="00B03B9B" w:rsidRDefault="00CD5233" w:rsidP="009173E1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2" w:type="dxa"/>
          </w:tcPr>
          <w:p w14:paraId="5102C83A" w14:textId="77777777" w:rsidR="00CD5233" w:rsidRPr="00B03B9B" w:rsidRDefault="00CD5233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0" w:type="dxa"/>
          </w:tcPr>
          <w:p w14:paraId="72C83BC0" w14:textId="77777777" w:rsidR="00CD5233" w:rsidRPr="00B03B9B" w:rsidRDefault="00CD5233" w:rsidP="009173E1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15" w:type="dxa"/>
          </w:tcPr>
          <w:p w14:paraId="06A9170F" w14:textId="77777777" w:rsidR="00CD5233" w:rsidRPr="00B03B9B" w:rsidRDefault="00CD5233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2" w:type="dxa"/>
          </w:tcPr>
          <w:p w14:paraId="1FE659EA" w14:textId="77777777" w:rsidR="00CD5233" w:rsidRPr="00B03B9B" w:rsidRDefault="00CD5233" w:rsidP="009173E1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เข้า/</w:t>
            </w:r>
          </w:p>
        </w:tc>
        <w:tc>
          <w:tcPr>
            <w:tcW w:w="117" w:type="dxa"/>
          </w:tcPr>
          <w:p w14:paraId="63143A13" w14:textId="77777777" w:rsidR="00CD5233" w:rsidRPr="00B03B9B" w:rsidRDefault="00CD5233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1" w:type="dxa"/>
          </w:tcPr>
          <w:p w14:paraId="1A04E377" w14:textId="77777777" w:rsidR="00CD5233" w:rsidRPr="00B03B9B" w:rsidRDefault="00CD5233" w:rsidP="009173E1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CD5233" w:rsidRPr="00B03B9B" w14:paraId="365313A2" w14:textId="77777777" w:rsidTr="00482509">
        <w:trPr>
          <w:trHeight w:val="243"/>
        </w:trPr>
        <w:tc>
          <w:tcPr>
            <w:tcW w:w="2808" w:type="dxa"/>
          </w:tcPr>
          <w:p w14:paraId="655AE339" w14:textId="77777777" w:rsidR="00CD5233" w:rsidRPr="00B03B9B" w:rsidRDefault="00CD5233" w:rsidP="009173E1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1" w:type="dxa"/>
          </w:tcPr>
          <w:p w14:paraId="6ACBF671" w14:textId="3426EE49" w:rsidR="00CD5233" w:rsidRPr="00B03B9B" w:rsidRDefault="00A059D1" w:rsidP="009173E1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CD5233"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7" w:type="dxa"/>
          </w:tcPr>
          <w:p w14:paraId="2DBA4D1B" w14:textId="77777777" w:rsidR="00CD5233" w:rsidRPr="00B03B9B" w:rsidRDefault="00CD5233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5F2CC89E" w14:textId="77777777" w:rsidR="00CD5233" w:rsidRPr="00B03B9B" w:rsidRDefault="00CD5233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</w:tcPr>
          <w:p w14:paraId="54193DFF" w14:textId="77777777" w:rsidR="00CD5233" w:rsidRPr="00B03B9B" w:rsidRDefault="00CD5233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0" w:type="dxa"/>
          </w:tcPr>
          <w:p w14:paraId="676C4F5A" w14:textId="77777777" w:rsidR="00CD5233" w:rsidRPr="00B03B9B" w:rsidRDefault="00CD5233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</w:tcPr>
          <w:p w14:paraId="412D293B" w14:textId="77777777" w:rsidR="00CD5233" w:rsidRPr="00B03B9B" w:rsidRDefault="00CD5233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2" w:type="dxa"/>
          </w:tcPr>
          <w:p w14:paraId="7C9387BC" w14:textId="77777777" w:rsidR="00CD5233" w:rsidRPr="00B03B9B" w:rsidRDefault="00CD5233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</w:t>
            </w:r>
          </w:p>
        </w:tc>
        <w:tc>
          <w:tcPr>
            <w:tcW w:w="117" w:type="dxa"/>
          </w:tcPr>
          <w:p w14:paraId="42CB2631" w14:textId="77777777" w:rsidR="00CD5233" w:rsidRPr="00B03B9B" w:rsidRDefault="00CD5233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1" w:type="dxa"/>
          </w:tcPr>
          <w:p w14:paraId="0684F90D" w14:textId="2D1F45FD" w:rsidR="00CD5233" w:rsidRPr="00B03B9B" w:rsidRDefault="00A059D1" w:rsidP="009173E1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CD5233"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CD5233" w:rsidRPr="00B03B9B" w14:paraId="6ADB05AD" w14:textId="77777777" w:rsidTr="00482509">
        <w:trPr>
          <w:trHeight w:val="144"/>
        </w:trPr>
        <w:tc>
          <w:tcPr>
            <w:tcW w:w="2808" w:type="dxa"/>
          </w:tcPr>
          <w:p w14:paraId="2C24F243" w14:textId="77777777" w:rsidR="00CD5233" w:rsidRPr="00B03B9B" w:rsidRDefault="00CD5233" w:rsidP="009173E1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1" w:type="dxa"/>
          </w:tcPr>
          <w:p w14:paraId="206EC7F6" w14:textId="13B3C529" w:rsidR="00CD5233" w:rsidRPr="00B03B9B" w:rsidRDefault="00A059D1" w:rsidP="009173E1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117" w:type="dxa"/>
          </w:tcPr>
          <w:p w14:paraId="54F9F71E" w14:textId="77777777" w:rsidR="00CD5233" w:rsidRPr="00B03B9B" w:rsidRDefault="00CD5233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148A1012" w14:textId="77777777" w:rsidR="00CD5233" w:rsidRPr="00B03B9B" w:rsidRDefault="00CD5233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</w:tcPr>
          <w:p w14:paraId="0F9731AC" w14:textId="77777777" w:rsidR="00CD5233" w:rsidRPr="00B03B9B" w:rsidRDefault="00CD5233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0" w:type="dxa"/>
          </w:tcPr>
          <w:p w14:paraId="365950A0" w14:textId="77777777" w:rsidR="00CD5233" w:rsidRPr="00B03B9B" w:rsidRDefault="00CD5233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</w:tcPr>
          <w:p w14:paraId="1B76EC5C" w14:textId="77777777" w:rsidR="00CD5233" w:rsidRPr="00B03B9B" w:rsidRDefault="00CD5233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2" w:type="dxa"/>
          </w:tcPr>
          <w:p w14:paraId="3C563DEB" w14:textId="598BBA33" w:rsidR="00CD5233" w:rsidRPr="00B03B9B" w:rsidRDefault="00CD5233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  <w:lang w:val="en-US"/>
              </w:rPr>
            </w:pPr>
          </w:p>
        </w:tc>
        <w:tc>
          <w:tcPr>
            <w:tcW w:w="117" w:type="dxa"/>
          </w:tcPr>
          <w:p w14:paraId="53923890" w14:textId="77777777" w:rsidR="00CD5233" w:rsidRPr="00B03B9B" w:rsidRDefault="00CD5233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1" w:type="dxa"/>
          </w:tcPr>
          <w:p w14:paraId="2B90BE23" w14:textId="6BD04E32" w:rsidR="00CD5233" w:rsidRPr="00B03B9B" w:rsidRDefault="00A059D1" w:rsidP="009173E1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</w:tr>
      <w:tr w:rsidR="00CD5233" w:rsidRPr="00B03B9B" w14:paraId="47B77D3E" w14:textId="77777777" w:rsidTr="00482509">
        <w:trPr>
          <w:trHeight w:val="144"/>
        </w:trPr>
        <w:tc>
          <w:tcPr>
            <w:tcW w:w="2808" w:type="dxa"/>
          </w:tcPr>
          <w:p w14:paraId="6F75AA31" w14:textId="77777777" w:rsidR="00CD5233" w:rsidRPr="00B03B9B" w:rsidRDefault="00CD5233" w:rsidP="009173E1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81" w:type="dxa"/>
          </w:tcPr>
          <w:p w14:paraId="100F0CD2" w14:textId="77777777" w:rsidR="00CD5233" w:rsidRPr="00B03B9B" w:rsidRDefault="00CD5233" w:rsidP="009173E1">
            <w:pPr>
              <w:tabs>
                <w:tab w:val="decimal" w:pos="1026"/>
              </w:tabs>
              <w:snapToGrid w:val="0"/>
              <w:ind w:left="-54" w:right="-6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</w:tcPr>
          <w:p w14:paraId="2C6B80DF" w14:textId="77777777" w:rsidR="00CD5233" w:rsidRPr="00B03B9B" w:rsidRDefault="00CD5233" w:rsidP="009173E1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333BC7C6" w14:textId="77777777" w:rsidR="00CD5233" w:rsidRPr="00B03B9B" w:rsidRDefault="00CD5233" w:rsidP="009173E1">
            <w:pPr>
              <w:tabs>
                <w:tab w:val="decimal" w:pos="84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</w:tcPr>
          <w:p w14:paraId="176BCBD4" w14:textId="77777777" w:rsidR="00CD5233" w:rsidRPr="00B03B9B" w:rsidRDefault="00CD5233" w:rsidP="009173E1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14:paraId="1D772FC7" w14:textId="77777777" w:rsidR="00CD5233" w:rsidRPr="00B03B9B" w:rsidRDefault="00CD5233" w:rsidP="009173E1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</w:tcPr>
          <w:p w14:paraId="00709BC5" w14:textId="77777777" w:rsidR="00CD5233" w:rsidRPr="00B03B9B" w:rsidRDefault="00CD5233" w:rsidP="009173E1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</w:tcPr>
          <w:p w14:paraId="7B148A10" w14:textId="77777777" w:rsidR="00CD5233" w:rsidRPr="00B03B9B" w:rsidRDefault="00CD5233" w:rsidP="009173E1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</w:tcPr>
          <w:p w14:paraId="5E017C2D" w14:textId="77777777" w:rsidR="00CD5233" w:rsidRPr="00B03B9B" w:rsidRDefault="00CD5233" w:rsidP="009173E1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</w:tcPr>
          <w:p w14:paraId="7A05B32B" w14:textId="77777777" w:rsidR="00CD5233" w:rsidRPr="00B03B9B" w:rsidRDefault="00CD5233" w:rsidP="009173E1">
            <w:pPr>
              <w:tabs>
                <w:tab w:val="decimal" w:pos="990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D2866" w:rsidRPr="00B03B9B" w14:paraId="5AD8A151" w14:textId="77777777" w:rsidTr="00482509">
        <w:trPr>
          <w:trHeight w:val="144"/>
        </w:trPr>
        <w:tc>
          <w:tcPr>
            <w:tcW w:w="2808" w:type="dxa"/>
          </w:tcPr>
          <w:p w14:paraId="654CA0D8" w14:textId="77777777" w:rsidR="008D2866" w:rsidRPr="00B03B9B" w:rsidRDefault="008D2866" w:rsidP="008D2866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181" w:type="dxa"/>
          </w:tcPr>
          <w:p w14:paraId="47C358D5" w14:textId="0B150907" w:rsidR="008D2866" w:rsidRPr="00B03B9B" w:rsidRDefault="00A059D1" w:rsidP="00B94C11">
            <w:pPr>
              <w:tabs>
                <w:tab w:val="decimal" w:pos="1059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891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745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687</w:t>
            </w:r>
          </w:p>
        </w:tc>
        <w:tc>
          <w:tcPr>
            <w:tcW w:w="117" w:type="dxa"/>
          </w:tcPr>
          <w:p w14:paraId="2C33BF78" w14:textId="77777777" w:rsidR="008D2866" w:rsidRPr="00B03B9B" w:rsidRDefault="008D2866" w:rsidP="008D2866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58451B22" w14:textId="265E985E" w:rsidR="008D2866" w:rsidRPr="00B03B9B" w:rsidRDefault="008D2866" w:rsidP="00B94C11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="Angsana New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6E2EDE8F" w14:textId="77777777" w:rsidR="008D2866" w:rsidRPr="00B03B9B" w:rsidRDefault="008D2866" w:rsidP="008D2866">
            <w:pPr>
              <w:tabs>
                <w:tab w:val="decimal" w:pos="462"/>
              </w:tabs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14:paraId="171D13C8" w14:textId="7E88D4AC" w:rsidR="008D2866" w:rsidRPr="00B03B9B" w:rsidRDefault="008D2866" w:rsidP="00B94C11">
            <w:pPr>
              <w:tabs>
                <w:tab w:val="decimal" w:pos="85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469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930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249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5" w:type="dxa"/>
          </w:tcPr>
          <w:p w14:paraId="518C8EA3" w14:textId="77777777" w:rsidR="008D2866" w:rsidRPr="00B03B9B" w:rsidRDefault="008D2866" w:rsidP="008D2866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</w:tcPr>
          <w:p w14:paraId="1848D8C9" w14:textId="3B2C4194" w:rsidR="008D2866" w:rsidRPr="00B03B9B" w:rsidRDefault="008D2866" w:rsidP="00B94C11">
            <w:pPr>
              <w:tabs>
                <w:tab w:val="decimal" w:pos="1055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186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644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3DB15B21" w14:textId="77777777" w:rsidR="008D2866" w:rsidRPr="00B03B9B" w:rsidRDefault="008D2866" w:rsidP="008D2866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1" w:type="dxa"/>
          </w:tcPr>
          <w:p w14:paraId="5801DF19" w14:textId="4154AD8D" w:rsidR="008D2866" w:rsidRPr="00B03B9B" w:rsidRDefault="00A059D1" w:rsidP="00B94C11">
            <w:pPr>
              <w:tabs>
                <w:tab w:val="decimal" w:pos="1055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420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628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794</w:t>
            </w:r>
          </w:p>
        </w:tc>
      </w:tr>
      <w:tr w:rsidR="008D2866" w:rsidRPr="00B03B9B" w14:paraId="3B0BBF1F" w14:textId="77777777" w:rsidTr="00482509">
        <w:trPr>
          <w:trHeight w:val="144"/>
        </w:trPr>
        <w:tc>
          <w:tcPr>
            <w:tcW w:w="2808" w:type="dxa"/>
          </w:tcPr>
          <w:p w14:paraId="43B17518" w14:textId="77777777" w:rsidR="008D2866" w:rsidRPr="00B03B9B" w:rsidRDefault="008D2866" w:rsidP="008D2866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ค่าปรับปรุงที่ดิน</w:t>
            </w:r>
          </w:p>
        </w:tc>
        <w:tc>
          <w:tcPr>
            <w:tcW w:w="1181" w:type="dxa"/>
          </w:tcPr>
          <w:p w14:paraId="09E5FD4D" w14:textId="5796AFE6" w:rsidR="008D2866" w:rsidRPr="00B03B9B" w:rsidRDefault="00A059D1" w:rsidP="00B94C11">
            <w:pPr>
              <w:tabs>
                <w:tab w:val="decimal" w:pos="1059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736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581</w:t>
            </w:r>
          </w:p>
        </w:tc>
        <w:tc>
          <w:tcPr>
            <w:tcW w:w="117" w:type="dxa"/>
          </w:tcPr>
          <w:p w14:paraId="573335CF" w14:textId="77777777" w:rsidR="008D2866" w:rsidRPr="00B03B9B" w:rsidRDefault="008D2866" w:rsidP="008D2866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62A420F0" w14:textId="3D6BE669" w:rsidR="008D2866" w:rsidRPr="00B03B9B" w:rsidRDefault="008D2866" w:rsidP="00B94C11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4D906FC1" w14:textId="77777777" w:rsidR="008D2866" w:rsidRPr="00B03B9B" w:rsidRDefault="008D2866" w:rsidP="008D2866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14:paraId="391C0D6A" w14:textId="2052088B" w:rsidR="008D2866" w:rsidRPr="00B03B9B" w:rsidRDefault="008D2866" w:rsidP="00B94C11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" w:type="dxa"/>
          </w:tcPr>
          <w:p w14:paraId="043B6E3C" w14:textId="77777777" w:rsidR="008D2866" w:rsidRPr="00B03B9B" w:rsidRDefault="008D2866" w:rsidP="00B94C11">
            <w:pPr>
              <w:snapToGrid w:val="0"/>
              <w:ind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</w:tcPr>
          <w:p w14:paraId="77009549" w14:textId="381F8D23" w:rsidR="008D2866" w:rsidRPr="00B03B9B" w:rsidRDefault="008D2866" w:rsidP="00B94C11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" w:type="dxa"/>
          </w:tcPr>
          <w:p w14:paraId="6C6C1923" w14:textId="77777777" w:rsidR="008D2866" w:rsidRPr="00B03B9B" w:rsidRDefault="008D2866" w:rsidP="008D2866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1" w:type="dxa"/>
          </w:tcPr>
          <w:p w14:paraId="0A0D4B3B" w14:textId="183EF812" w:rsidR="008D2866" w:rsidRPr="00B03B9B" w:rsidRDefault="00A059D1" w:rsidP="00B94C11">
            <w:pPr>
              <w:tabs>
                <w:tab w:val="decimal" w:pos="1055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736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581</w:t>
            </w:r>
          </w:p>
        </w:tc>
      </w:tr>
      <w:tr w:rsidR="008D2866" w:rsidRPr="00B03B9B" w14:paraId="28ECFF57" w14:textId="77777777" w:rsidTr="00482509">
        <w:trPr>
          <w:trHeight w:val="144"/>
        </w:trPr>
        <w:tc>
          <w:tcPr>
            <w:tcW w:w="2808" w:type="dxa"/>
          </w:tcPr>
          <w:p w14:paraId="4CAFD3F0" w14:textId="77777777" w:rsidR="008D2866" w:rsidRPr="00B03B9B" w:rsidRDefault="008D2866" w:rsidP="008D2866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181" w:type="dxa"/>
          </w:tcPr>
          <w:p w14:paraId="10628990" w14:textId="58246C06" w:rsidR="008D2866" w:rsidRPr="00B03B9B" w:rsidRDefault="00A059D1" w:rsidP="00B94C11">
            <w:pPr>
              <w:tabs>
                <w:tab w:val="decimal" w:pos="1059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464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917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689</w:t>
            </w:r>
          </w:p>
        </w:tc>
        <w:tc>
          <w:tcPr>
            <w:tcW w:w="117" w:type="dxa"/>
          </w:tcPr>
          <w:p w14:paraId="2F4417F4" w14:textId="77777777" w:rsidR="008D2866" w:rsidRPr="00B03B9B" w:rsidRDefault="008D2866" w:rsidP="008D286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6257BFC9" w14:textId="69FA5068" w:rsidR="008D2866" w:rsidRPr="00B03B9B" w:rsidRDefault="008D2866" w:rsidP="00B94C11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5B655B2F" w14:textId="77777777" w:rsidR="008D2866" w:rsidRPr="00B03B9B" w:rsidRDefault="008D2866" w:rsidP="008D2866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14:paraId="5A67F9C2" w14:textId="462A6BD8" w:rsidR="008D2866" w:rsidRPr="00B03B9B" w:rsidRDefault="008D2866" w:rsidP="00B94C11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" w:type="dxa"/>
          </w:tcPr>
          <w:p w14:paraId="61E55F97" w14:textId="77777777" w:rsidR="008D2866" w:rsidRPr="00B03B9B" w:rsidRDefault="008D2866" w:rsidP="008D2866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</w:tcPr>
          <w:p w14:paraId="37911513" w14:textId="17BD75E6" w:rsidR="008D2866" w:rsidRPr="00B03B9B" w:rsidRDefault="008D2866" w:rsidP="00B94C11">
            <w:pPr>
              <w:tabs>
                <w:tab w:val="decimal" w:pos="1055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885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178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53E23EFC" w14:textId="77777777" w:rsidR="008D2866" w:rsidRPr="00B03B9B" w:rsidRDefault="008D2866" w:rsidP="008D2866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1" w:type="dxa"/>
          </w:tcPr>
          <w:p w14:paraId="29973585" w14:textId="0042165B" w:rsidR="008D2866" w:rsidRPr="00B03B9B" w:rsidRDefault="00A059D1" w:rsidP="00B94C11">
            <w:pPr>
              <w:tabs>
                <w:tab w:val="decimal" w:pos="1055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461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032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511</w:t>
            </w:r>
          </w:p>
        </w:tc>
      </w:tr>
      <w:tr w:rsidR="008D2866" w:rsidRPr="00B03B9B" w14:paraId="2FF3EE5E" w14:textId="77777777" w:rsidTr="00482509">
        <w:trPr>
          <w:trHeight w:val="144"/>
        </w:trPr>
        <w:tc>
          <w:tcPr>
            <w:tcW w:w="2808" w:type="dxa"/>
          </w:tcPr>
          <w:p w14:paraId="270C8626" w14:textId="77777777" w:rsidR="008D2866" w:rsidRPr="00B03B9B" w:rsidRDefault="008D2866" w:rsidP="008D2866">
            <w:pPr>
              <w:tabs>
                <w:tab w:val="decimal" w:pos="1080"/>
              </w:tabs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 ติดตั้งและอุปกรณ์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สำนักงาน</w:t>
            </w:r>
          </w:p>
        </w:tc>
        <w:tc>
          <w:tcPr>
            <w:tcW w:w="1181" w:type="dxa"/>
          </w:tcPr>
          <w:p w14:paraId="2683159B" w14:textId="2531C561" w:rsidR="008D2866" w:rsidRPr="00B03B9B" w:rsidRDefault="00A059D1" w:rsidP="00B94C11">
            <w:pPr>
              <w:tabs>
                <w:tab w:val="decimal" w:pos="1059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883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697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036</w:t>
            </w:r>
          </w:p>
        </w:tc>
        <w:tc>
          <w:tcPr>
            <w:tcW w:w="117" w:type="dxa"/>
          </w:tcPr>
          <w:p w14:paraId="0DE09ED3" w14:textId="77777777" w:rsidR="008D2866" w:rsidRPr="00B03B9B" w:rsidRDefault="008D2866" w:rsidP="008D2866">
            <w:pPr>
              <w:snapToGrid w:val="0"/>
              <w:ind w:left="-54" w:right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7D39AB03" w14:textId="6F95F354" w:rsidR="008D2866" w:rsidRPr="00B03B9B" w:rsidRDefault="00A059D1" w:rsidP="00B94C11">
            <w:pPr>
              <w:tabs>
                <w:tab w:val="decimal" w:pos="873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736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739</w:t>
            </w:r>
          </w:p>
        </w:tc>
        <w:tc>
          <w:tcPr>
            <w:tcW w:w="112" w:type="dxa"/>
          </w:tcPr>
          <w:p w14:paraId="2862924B" w14:textId="77777777" w:rsidR="008D2866" w:rsidRPr="00B03B9B" w:rsidRDefault="008D2866" w:rsidP="008D2866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14:paraId="689318FE" w14:textId="4979E3AB" w:rsidR="008D2866" w:rsidRPr="00B03B9B" w:rsidRDefault="008D2866" w:rsidP="00B94C11">
            <w:pPr>
              <w:tabs>
                <w:tab w:val="decimal" w:pos="85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379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</w:t>
            </w:r>
            <w:r w:rsidR="00A059D1" w:rsidRPr="00B03B9B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5" w:type="dxa"/>
          </w:tcPr>
          <w:p w14:paraId="6E32A8A1" w14:textId="77777777" w:rsidR="008D2866" w:rsidRPr="00B03B9B" w:rsidRDefault="008D2866" w:rsidP="008D286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</w:tcPr>
          <w:p w14:paraId="287C18F5" w14:textId="700EC3AD" w:rsidR="008D2866" w:rsidRPr="00B03B9B" w:rsidRDefault="00A059D1" w:rsidP="00B94C11">
            <w:pPr>
              <w:tabs>
                <w:tab w:val="decimal" w:pos="1055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822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508</w:t>
            </w:r>
          </w:p>
        </w:tc>
        <w:tc>
          <w:tcPr>
            <w:tcW w:w="117" w:type="dxa"/>
          </w:tcPr>
          <w:p w14:paraId="3BD63B35" w14:textId="77777777" w:rsidR="008D2866" w:rsidRPr="00B03B9B" w:rsidRDefault="008D2866" w:rsidP="008D2866">
            <w:pPr>
              <w:tabs>
                <w:tab w:val="decimal" w:pos="1116"/>
              </w:tabs>
              <w:snapToGrid w:val="0"/>
              <w:ind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1" w:type="dxa"/>
          </w:tcPr>
          <w:p w14:paraId="24AA2FAE" w14:textId="39A530F1" w:rsidR="008D2866" w:rsidRPr="00B03B9B" w:rsidRDefault="00A059D1" w:rsidP="00B94C11">
            <w:pPr>
              <w:tabs>
                <w:tab w:val="decimal" w:pos="1055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895</w:t>
            </w:r>
            <w:r w:rsidR="0063442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876</w:t>
            </w:r>
            <w:r w:rsidR="0063442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822</w:t>
            </w:r>
          </w:p>
        </w:tc>
      </w:tr>
      <w:tr w:rsidR="008D2866" w:rsidRPr="00B03B9B" w14:paraId="38E10DD8" w14:textId="77777777" w:rsidTr="00482509">
        <w:trPr>
          <w:trHeight w:val="144"/>
        </w:trPr>
        <w:tc>
          <w:tcPr>
            <w:tcW w:w="2808" w:type="dxa"/>
          </w:tcPr>
          <w:p w14:paraId="3C0C62EA" w14:textId="77777777" w:rsidR="008D2866" w:rsidRPr="00B03B9B" w:rsidRDefault="008D2866" w:rsidP="008D2866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181" w:type="dxa"/>
          </w:tcPr>
          <w:p w14:paraId="423B91E2" w14:textId="494D4682" w:rsidR="008D2866" w:rsidRPr="00B03B9B" w:rsidRDefault="00A059D1" w:rsidP="00B94C11">
            <w:pPr>
              <w:tabs>
                <w:tab w:val="decimal" w:pos="1059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784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436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926</w:t>
            </w:r>
          </w:p>
        </w:tc>
        <w:tc>
          <w:tcPr>
            <w:tcW w:w="117" w:type="dxa"/>
          </w:tcPr>
          <w:p w14:paraId="02587401" w14:textId="77777777" w:rsidR="008D2866" w:rsidRPr="00B03B9B" w:rsidRDefault="008D2866" w:rsidP="008D286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1667093B" w14:textId="13D708AA" w:rsidR="008D2866" w:rsidRPr="00B03B9B" w:rsidRDefault="00A059D1" w:rsidP="00B94C11">
            <w:pPr>
              <w:tabs>
                <w:tab w:val="decimal" w:pos="873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607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876</w:t>
            </w:r>
          </w:p>
        </w:tc>
        <w:tc>
          <w:tcPr>
            <w:tcW w:w="112" w:type="dxa"/>
          </w:tcPr>
          <w:p w14:paraId="09D9DF20" w14:textId="77777777" w:rsidR="008D2866" w:rsidRPr="00B03B9B" w:rsidRDefault="008D2866" w:rsidP="008D2866">
            <w:pPr>
              <w:snapToGrid w:val="0"/>
              <w:ind w:left="-54" w:right="8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14:paraId="06518C12" w14:textId="46707DEC" w:rsidR="008D2866" w:rsidRPr="00B03B9B" w:rsidRDefault="008D2866" w:rsidP="00B94C11">
            <w:pPr>
              <w:tabs>
                <w:tab w:val="decimal" w:pos="873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313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567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5" w:type="dxa"/>
          </w:tcPr>
          <w:p w14:paraId="01773FEC" w14:textId="77777777" w:rsidR="008D2866" w:rsidRPr="00B03B9B" w:rsidRDefault="008D2866" w:rsidP="008D286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</w:tcPr>
          <w:p w14:paraId="56DBE8BF" w14:textId="70C1008F" w:rsidR="008D2866" w:rsidRPr="00B03B9B" w:rsidRDefault="00A059D1" w:rsidP="00B94C11">
            <w:pPr>
              <w:tabs>
                <w:tab w:val="decimal" w:pos="1055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836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112</w:t>
            </w:r>
          </w:p>
        </w:tc>
        <w:tc>
          <w:tcPr>
            <w:tcW w:w="117" w:type="dxa"/>
          </w:tcPr>
          <w:p w14:paraId="4D7CC114" w14:textId="77777777" w:rsidR="008D2866" w:rsidRPr="00B03B9B" w:rsidRDefault="008D2866" w:rsidP="008D2866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1" w:type="dxa"/>
          </w:tcPr>
          <w:p w14:paraId="4607EB77" w14:textId="14A12D8D" w:rsidR="008D2866" w:rsidRPr="00B03B9B" w:rsidRDefault="00A059D1" w:rsidP="00B94C11">
            <w:pPr>
              <w:tabs>
                <w:tab w:val="decimal" w:pos="1055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739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567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347</w:t>
            </w:r>
          </w:p>
        </w:tc>
      </w:tr>
      <w:tr w:rsidR="008D2866" w:rsidRPr="00B03B9B" w14:paraId="3ACF2A37" w14:textId="77777777" w:rsidTr="00482509">
        <w:trPr>
          <w:trHeight w:val="144"/>
        </w:trPr>
        <w:tc>
          <w:tcPr>
            <w:tcW w:w="2808" w:type="dxa"/>
          </w:tcPr>
          <w:p w14:paraId="2CDCFA9A" w14:textId="77777777" w:rsidR="008D2866" w:rsidRPr="00B03B9B" w:rsidRDefault="008D2866" w:rsidP="008D2866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1181" w:type="dxa"/>
          </w:tcPr>
          <w:p w14:paraId="3486A556" w14:textId="16270EB7" w:rsidR="008D2866" w:rsidRPr="00B03B9B" w:rsidRDefault="00A059D1" w:rsidP="00B94C11">
            <w:pPr>
              <w:tabs>
                <w:tab w:val="decimal" w:pos="1059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805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402</w:t>
            </w:r>
          </w:p>
        </w:tc>
        <w:tc>
          <w:tcPr>
            <w:tcW w:w="117" w:type="dxa"/>
          </w:tcPr>
          <w:p w14:paraId="2C81A158" w14:textId="77777777" w:rsidR="008D2866" w:rsidRPr="00B03B9B" w:rsidRDefault="008D2866" w:rsidP="008D286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0417834A" w14:textId="46CFFF9B" w:rsidR="008D2866" w:rsidRPr="00B03B9B" w:rsidRDefault="00A059D1" w:rsidP="00B94C11">
            <w:pPr>
              <w:tabs>
                <w:tab w:val="decimal" w:pos="873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641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463</w:t>
            </w:r>
          </w:p>
        </w:tc>
        <w:tc>
          <w:tcPr>
            <w:tcW w:w="112" w:type="dxa"/>
          </w:tcPr>
          <w:p w14:paraId="15146AF4" w14:textId="77777777" w:rsidR="008D2866" w:rsidRPr="00B03B9B" w:rsidRDefault="008D2866" w:rsidP="008D2866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14:paraId="4B57C78A" w14:textId="1B55D30C" w:rsidR="008D2866" w:rsidRPr="00B03B9B" w:rsidRDefault="008D2866" w:rsidP="00B94C11">
            <w:pPr>
              <w:tabs>
                <w:tab w:val="decimal" w:pos="873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807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420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5" w:type="dxa"/>
          </w:tcPr>
          <w:p w14:paraId="018EDC1E" w14:textId="77777777" w:rsidR="008D2866" w:rsidRPr="00B03B9B" w:rsidRDefault="008D2866" w:rsidP="008D286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</w:tcPr>
          <w:p w14:paraId="609F1C59" w14:textId="31DDAE16" w:rsidR="008D2866" w:rsidRPr="00B03B9B" w:rsidRDefault="008D2866" w:rsidP="00B94C11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" w:type="dxa"/>
          </w:tcPr>
          <w:p w14:paraId="530F7E0A" w14:textId="77777777" w:rsidR="008D2866" w:rsidRPr="00B03B9B" w:rsidRDefault="008D2866" w:rsidP="008D2866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1" w:type="dxa"/>
          </w:tcPr>
          <w:p w14:paraId="146326AB" w14:textId="42977C34" w:rsidR="008D2866" w:rsidRPr="00B03B9B" w:rsidRDefault="00A059D1" w:rsidP="00B94C11">
            <w:pPr>
              <w:tabs>
                <w:tab w:val="decimal" w:pos="1055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639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445</w:t>
            </w:r>
          </w:p>
        </w:tc>
      </w:tr>
      <w:tr w:rsidR="008D2866" w:rsidRPr="00B03B9B" w14:paraId="76B9C0F2" w14:textId="77777777" w:rsidTr="00482509">
        <w:trPr>
          <w:trHeight w:val="144"/>
        </w:trPr>
        <w:tc>
          <w:tcPr>
            <w:tcW w:w="2808" w:type="dxa"/>
          </w:tcPr>
          <w:p w14:paraId="38934D62" w14:textId="77777777" w:rsidR="008D2866" w:rsidRPr="00B03B9B" w:rsidRDefault="008D2866" w:rsidP="008D2866">
            <w:pPr>
              <w:tabs>
                <w:tab w:val="right" w:pos="3222"/>
              </w:tabs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รวมราคาทุน </w:t>
            </w:r>
          </w:p>
        </w:tc>
        <w:tc>
          <w:tcPr>
            <w:tcW w:w="1181" w:type="dxa"/>
            <w:tcBorders>
              <w:top w:val="single" w:sz="4" w:space="0" w:color="000000"/>
              <w:bottom w:val="single" w:sz="4" w:space="0" w:color="000000"/>
            </w:tcBorders>
          </w:tcPr>
          <w:p w14:paraId="060C746F" w14:textId="26711C9D" w:rsidR="008D2866" w:rsidRPr="00B03B9B" w:rsidRDefault="00A059D1" w:rsidP="00B94C11">
            <w:pPr>
              <w:tabs>
                <w:tab w:val="decimal" w:pos="1059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075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339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321</w:t>
            </w:r>
          </w:p>
        </w:tc>
        <w:tc>
          <w:tcPr>
            <w:tcW w:w="117" w:type="dxa"/>
          </w:tcPr>
          <w:p w14:paraId="26DB72E9" w14:textId="77777777" w:rsidR="008D2866" w:rsidRPr="00B03B9B" w:rsidRDefault="008D2866" w:rsidP="008D286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</w:tcPr>
          <w:p w14:paraId="4BD40B0B" w14:textId="714E687C" w:rsidR="008D2866" w:rsidRPr="00B03B9B" w:rsidRDefault="00A059D1" w:rsidP="00B94C11">
            <w:pPr>
              <w:tabs>
                <w:tab w:val="decimal" w:pos="873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63442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986</w:t>
            </w:r>
            <w:r w:rsidR="0063442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078</w:t>
            </w:r>
          </w:p>
        </w:tc>
        <w:tc>
          <w:tcPr>
            <w:tcW w:w="112" w:type="dxa"/>
          </w:tcPr>
          <w:p w14:paraId="20B879E4" w14:textId="77777777" w:rsidR="008D2866" w:rsidRPr="00B03B9B" w:rsidRDefault="008D2866" w:rsidP="008D2866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bottom w:val="single" w:sz="4" w:space="0" w:color="000000"/>
            </w:tcBorders>
          </w:tcPr>
          <w:p w14:paraId="6028F1F3" w14:textId="160B1D2D" w:rsidR="008D2866" w:rsidRPr="00B03B9B" w:rsidRDefault="008D2866" w:rsidP="00B94C11">
            <w:pPr>
              <w:tabs>
                <w:tab w:val="decimal" w:pos="873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538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430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697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5" w:type="dxa"/>
          </w:tcPr>
          <w:p w14:paraId="1DD6D41E" w14:textId="77777777" w:rsidR="008D2866" w:rsidRPr="00B03B9B" w:rsidRDefault="008D2866" w:rsidP="008D286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bottom w:val="single" w:sz="4" w:space="0" w:color="000000"/>
            </w:tcBorders>
          </w:tcPr>
          <w:p w14:paraId="55943865" w14:textId="7C10CC35" w:rsidR="008D2866" w:rsidRPr="00B03B9B" w:rsidRDefault="00A059D1" w:rsidP="00B94C11">
            <w:pPr>
              <w:tabs>
                <w:tab w:val="decimal" w:pos="1055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586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798</w:t>
            </w:r>
          </w:p>
        </w:tc>
        <w:tc>
          <w:tcPr>
            <w:tcW w:w="117" w:type="dxa"/>
          </w:tcPr>
          <w:p w14:paraId="32446F0E" w14:textId="77777777" w:rsidR="008D2866" w:rsidRPr="00B03B9B" w:rsidRDefault="008D2866" w:rsidP="008D2866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1" w:type="dxa"/>
            <w:tcBorders>
              <w:top w:val="single" w:sz="4" w:space="0" w:color="000000"/>
              <w:bottom w:val="single" w:sz="4" w:space="0" w:color="000000"/>
            </w:tcBorders>
          </w:tcPr>
          <w:p w14:paraId="0665494D" w14:textId="7B774AED" w:rsidR="008D2866" w:rsidRPr="00B03B9B" w:rsidRDefault="00A059D1" w:rsidP="00B94C11">
            <w:pPr>
              <w:tabs>
                <w:tab w:val="decimal" w:pos="1055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63442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568</w:t>
            </w:r>
            <w:r w:rsidR="0063442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481</w:t>
            </w:r>
            <w:r w:rsidR="0063442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500</w:t>
            </w:r>
          </w:p>
        </w:tc>
      </w:tr>
      <w:tr w:rsidR="008D2866" w:rsidRPr="00B03B9B" w14:paraId="689D3CE4" w14:textId="77777777" w:rsidTr="00482509">
        <w:trPr>
          <w:trHeight w:val="144"/>
        </w:trPr>
        <w:tc>
          <w:tcPr>
            <w:tcW w:w="2808" w:type="dxa"/>
          </w:tcPr>
          <w:p w14:paraId="4F2C0A09" w14:textId="77777777" w:rsidR="008D2866" w:rsidRPr="00B03B9B" w:rsidRDefault="008D2866" w:rsidP="008D2866">
            <w:pPr>
              <w:suppressAutoHyphens w:val="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1" w:type="dxa"/>
          </w:tcPr>
          <w:p w14:paraId="6789DA80" w14:textId="77777777" w:rsidR="008D2866" w:rsidRPr="00B03B9B" w:rsidRDefault="008D2866" w:rsidP="008D286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" w:type="dxa"/>
          </w:tcPr>
          <w:p w14:paraId="2E905B89" w14:textId="77777777" w:rsidR="008D2866" w:rsidRPr="00B03B9B" w:rsidRDefault="008D2866" w:rsidP="008D286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731453FC" w14:textId="77777777" w:rsidR="008D2866" w:rsidRPr="00B03B9B" w:rsidRDefault="008D2866" w:rsidP="008D2866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</w:tcPr>
          <w:p w14:paraId="6DE6D3BE" w14:textId="77777777" w:rsidR="008D2866" w:rsidRPr="00B03B9B" w:rsidRDefault="008D2866" w:rsidP="008D286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0" w:type="dxa"/>
          </w:tcPr>
          <w:p w14:paraId="4B562120" w14:textId="77777777" w:rsidR="008D2866" w:rsidRPr="00B03B9B" w:rsidRDefault="008D2866" w:rsidP="008D2866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</w:tcPr>
          <w:p w14:paraId="4241A144" w14:textId="77777777" w:rsidR="008D2866" w:rsidRPr="00B03B9B" w:rsidRDefault="008D2866" w:rsidP="008D286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2" w:type="dxa"/>
          </w:tcPr>
          <w:p w14:paraId="6AD482F8" w14:textId="77777777" w:rsidR="008D2866" w:rsidRPr="00B03B9B" w:rsidRDefault="008D2866" w:rsidP="008D2866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</w:tcPr>
          <w:p w14:paraId="75B1590E" w14:textId="77777777" w:rsidR="008D2866" w:rsidRPr="00B03B9B" w:rsidRDefault="008D2866" w:rsidP="008D286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1" w:type="dxa"/>
          </w:tcPr>
          <w:p w14:paraId="2FB25CC2" w14:textId="77777777" w:rsidR="008D2866" w:rsidRPr="00B03B9B" w:rsidRDefault="008D2866" w:rsidP="008D2866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D2866" w:rsidRPr="00B03B9B" w14:paraId="43401A66" w14:textId="77777777" w:rsidTr="00482509">
        <w:trPr>
          <w:trHeight w:val="252"/>
        </w:trPr>
        <w:tc>
          <w:tcPr>
            <w:tcW w:w="2808" w:type="dxa"/>
          </w:tcPr>
          <w:p w14:paraId="7335DC6E" w14:textId="77777777" w:rsidR="008D2866" w:rsidRPr="00B03B9B" w:rsidRDefault="008D2866" w:rsidP="008D2866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81" w:type="dxa"/>
          </w:tcPr>
          <w:p w14:paraId="74564D7C" w14:textId="77777777" w:rsidR="008D2866" w:rsidRPr="00B03B9B" w:rsidRDefault="008D2866" w:rsidP="008D2866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</w:tcPr>
          <w:p w14:paraId="2DE7930C" w14:textId="77777777" w:rsidR="008D2866" w:rsidRPr="00B03B9B" w:rsidRDefault="008D2866" w:rsidP="008D286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2800F6B9" w14:textId="77777777" w:rsidR="008D2866" w:rsidRPr="00B03B9B" w:rsidRDefault="008D2866" w:rsidP="008D2866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</w:tcPr>
          <w:p w14:paraId="4805D5FF" w14:textId="77777777" w:rsidR="008D2866" w:rsidRPr="00B03B9B" w:rsidRDefault="008D2866" w:rsidP="008D2866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14:paraId="22EF79B8" w14:textId="77777777" w:rsidR="008D2866" w:rsidRPr="00B03B9B" w:rsidRDefault="008D2866" w:rsidP="008D2866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</w:tcPr>
          <w:p w14:paraId="581D58C4" w14:textId="77777777" w:rsidR="008D2866" w:rsidRPr="00B03B9B" w:rsidRDefault="008D2866" w:rsidP="008D286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</w:tcPr>
          <w:p w14:paraId="78E337A2" w14:textId="77777777" w:rsidR="008D2866" w:rsidRPr="00B03B9B" w:rsidRDefault="008D2866" w:rsidP="008D2866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</w:tcPr>
          <w:p w14:paraId="3FDA394A" w14:textId="77777777" w:rsidR="008D2866" w:rsidRPr="00B03B9B" w:rsidRDefault="008D2866" w:rsidP="008D2866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</w:tcPr>
          <w:p w14:paraId="31D4940A" w14:textId="77777777" w:rsidR="008D2866" w:rsidRPr="00B03B9B" w:rsidRDefault="008D2866" w:rsidP="008D2866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D2866" w:rsidRPr="00B03B9B" w14:paraId="4CBD3AD5" w14:textId="77777777" w:rsidTr="00482509">
        <w:trPr>
          <w:trHeight w:val="53"/>
        </w:trPr>
        <w:tc>
          <w:tcPr>
            <w:tcW w:w="2808" w:type="dxa"/>
          </w:tcPr>
          <w:p w14:paraId="0D41A1EF" w14:textId="77777777" w:rsidR="008D2866" w:rsidRPr="00B03B9B" w:rsidRDefault="008D2866" w:rsidP="008D2866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ค่าปรับปรุงที่ดิน</w:t>
            </w:r>
          </w:p>
        </w:tc>
        <w:tc>
          <w:tcPr>
            <w:tcW w:w="1181" w:type="dxa"/>
          </w:tcPr>
          <w:p w14:paraId="29EE105D" w14:textId="0F1B8C66" w:rsidR="008D2866" w:rsidRPr="00B03B9B" w:rsidRDefault="008D2866" w:rsidP="00B94C11">
            <w:pPr>
              <w:tabs>
                <w:tab w:val="decimal" w:pos="1059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950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761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2CF67EA7" w14:textId="77777777" w:rsidR="008D2866" w:rsidRPr="00B03B9B" w:rsidRDefault="008D2866" w:rsidP="008D2866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07658F5C" w14:textId="4251CF59" w:rsidR="008D2866" w:rsidRPr="00B03B9B" w:rsidRDefault="008D2866" w:rsidP="00B94C11">
            <w:pPr>
              <w:tabs>
                <w:tab w:val="decimal" w:pos="873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360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5E3962DC" w14:textId="77777777" w:rsidR="008D2866" w:rsidRPr="00B03B9B" w:rsidRDefault="008D2866" w:rsidP="008D286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14:paraId="5A9272BA" w14:textId="451D671A" w:rsidR="008D2866" w:rsidRPr="00B03B9B" w:rsidRDefault="008D2866" w:rsidP="00B94C11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" w:type="dxa"/>
          </w:tcPr>
          <w:p w14:paraId="3F483D7C" w14:textId="77777777" w:rsidR="008D2866" w:rsidRPr="00B03B9B" w:rsidRDefault="008D2866" w:rsidP="008D2866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</w:tcPr>
          <w:p w14:paraId="516B97CF" w14:textId="3F51AAF3" w:rsidR="008D2866" w:rsidRPr="00B03B9B" w:rsidRDefault="008D2866" w:rsidP="00B94C11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" w:type="dxa"/>
          </w:tcPr>
          <w:p w14:paraId="27ABD145" w14:textId="77777777" w:rsidR="008D2866" w:rsidRPr="00B03B9B" w:rsidRDefault="008D2866" w:rsidP="008D2866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</w:tcPr>
          <w:p w14:paraId="0587FB38" w14:textId="11F0E2B7" w:rsidR="008D2866" w:rsidRPr="00B03B9B" w:rsidRDefault="008D2866" w:rsidP="00B94C11">
            <w:pPr>
              <w:tabs>
                <w:tab w:val="decimal" w:pos="1055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010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121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</w:tr>
      <w:tr w:rsidR="008D2866" w:rsidRPr="00B03B9B" w14:paraId="2E33B2F1" w14:textId="77777777" w:rsidTr="00482509">
        <w:trPr>
          <w:trHeight w:val="144"/>
        </w:trPr>
        <w:tc>
          <w:tcPr>
            <w:tcW w:w="2808" w:type="dxa"/>
          </w:tcPr>
          <w:p w14:paraId="1286CCA8" w14:textId="77777777" w:rsidR="008D2866" w:rsidRPr="00B03B9B" w:rsidRDefault="008D2866" w:rsidP="008D2866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1181" w:type="dxa"/>
          </w:tcPr>
          <w:p w14:paraId="58660340" w14:textId="682B2340" w:rsidR="008D2866" w:rsidRPr="00B03B9B" w:rsidRDefault="008D2866" w:rsidP="00B94C11">
            <w:pPr>
              <w:tabs>
                <w:tab w:val="decimal" w:pos="1059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400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607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384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5C978D42" w14:textId="77777777" w:rsidR="008D2866" w:rsidRPr="00B03B9B" w:rsidRDefault="008D2866" w:rsidP="008D2866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3D13031B" w14:textId="726AAAFF" w:rsidR="008D2866" w:rsidRPr="00B03B9B" w:rsidRDefault="008D2866" w:rsidP="00B94C11">
            <w:pPr>
              <w:tabs>
                <w:tab w:val="decimal" w:pos="873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093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1D6AEC64" w14:textId="77777777" w:rsidR="008D2866" w:rsidRPr="00B03B9B" w:rsidRDefault="008D2866" w:rsidP="008D286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14:paraId="29FB7A0B" w14:textId="446D0462" w:rsidR="008D2866" w:rsidRPr="00B03B9B" w:rsidRDefault="008D2866" w:rsidP="00B94C11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" w:type="dxa"/>
          </w:tcPr>
          <w:p w14:paraId="2F85B6F0" w14:textId="77777777" w:rsidR="008D2866" w:rsidRPr="00B03B9B" w:rsidRDefault="008D2866" w:rsidP="008D2866">
            <w:pPr>
              <w:snapToGrid w:val="0"/>
              <w:ind w:left="-54" w:right="8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</w:tcPr>
          <w:p w14:paraId="37C7DED8" w14:textId="3B251EFB" w:rsidR="008D2866" w:rsidRPr="00B03B9B" w:rsidRDefault="00A059D1" w:rsidP="00B94C11">
            <w:pPr>
              <w:tabs>
                <w:tab w:val="decimal" w:pos="1055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683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854</w:t>
            </w:r>
          </w:p>
        </w:tc>
        <w:tc>
          <w:tcPr>
            <w:tcW w:w="117" w:type="dxa"/>
          </w:tcPr>
          <w:p w14:paraId="09BCCD27" w14:textId="77777777" w:rsidR="008D2866" w:rsidRPr="00B03B9B" w:rsidRDefault="008D2866" w:rsidP="008D2866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</w:tcPr>
          <w:p w14:paraId="2B170BFD" w14:textId="7F979E19" w:rsidR="008D2866" w:rsidRPr="00B03B9B" w:rsidRDefault="008D2866" w:rsidP="00B94C11">
            <w:pPr>
              <w:tabs>
                <w:tab w:val="decimal" w:pos="1055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405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964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623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</w:tr>
      <w:tr w:rsidR="008D2866" w:rsidRPr="00B03B9B" w14:paraId="35AA2EC2" w14:textId="77777777" w:rsidTr="00482509">
        <w:trPr>
          <w:trHeight w:val="180"/>
        </w:trPr>
        <w:tc>
          <w:tcPr>
            <w:tcW w:w="2808" w:type="dxa"/>
          </w:tcPr>
          <w:p w14:paraId="10648CB6" w14:textId="77777777" w:rsidR="008D2866" w:rsidRPr="00B03B9B" w:rsidRDefault="008D2866" w:rsidP="008D2866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 ติดตั้งและ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อุปกรณ์สำนักงาน</w:t>
            </w:r>
          </w:p>
        </w:tc>
        <w:tc>
          <w:tcPr>
            <w:tcW w:w="1181" w:type="dxa"/>
          </w:tcPr>
          <w:p w14:paraId="7C76EEB1" w14:textId="149B8E93" w:rsidR="008D2866" w:rsidRPr="00B03B9B" w:rsidRDefault="008D2866" w:rsidP="00B94C11">
            <w:pPr>
              <w:tabs>
                <w:tab w:val="decimal" w:pos="1059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777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119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291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79AFEE90" w14:textId="77777777" w:rsidR="008D2866" w:rsidRPr="00B03B9B" w:rsidRDefault="008D2866" w:rsidP="008D2866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6D600AAA" w14:textId="15B9F7EB" w:rsidR="008D2866" w:rsidRPr="00B03B9B" w:rsidRDefault="008D2866" w:rsidP="00B94C11">
            <w:pPr>
              <w:tabs>
                <w:tab w:val="decimal" w:pos="873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891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1885FB72" w14:textId="77777777" w:rsidR="008D2866" w:rsidRPr="00B03B9B" w:rsidRDefault="008D2866" w:rsidP="008D286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14:paraId="670BF63D" w14:textId="5BF62F03" w:rsidR="008D2866" w:rsidRPr="00B03B9B" w:rsidRDefault="00A059D1" w:rsidP="00B94C11">
            <w:pPr>
              <w:tabs>
                <w:tab w:val="decimal" w:pos="873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060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794</w:t>
            </w:r>
          </w:p>
        </w:tc>
        <w:tc>
          <w:tcPr>
            <w:tcW w:w="115" w:type="dxa"/>
          </w:tcPr>
          <w:p w14:paraId="50F27A58" w14:textId="77777777" w:rsidR="008D2866" w:rsidRPr="00B03B9B" w:rsidRDefault="008D2866" w:rsidP="008D286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</w:tcPr>
          <w:p w14:paraId="014C694D" w14:textId="76037045" w:rsidR="008D2866" w:rsidRPr="00B03B9B" w:rsidRDefault="008D2866" w:rsidP="00B94C11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" w:type="dxa"/>
          </w:tcPr>
          <w:p w14:paraId="6B704E97" w14:textId="77777777" w:rsidR="008D2866" w:rsidRPr="00B03B9B" w:rsidRDefault="008D2866" w:rsidP="008D2866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</w:tcPr>
          <w:p w14:paraId="4E83E9B9" w14:textId="70F1609C" w:rsidR="008D2866" w:rsidRPr="00B03B9B" w:rsidRDefault="008D2866" w:rsidP="00B94C11">
            <w:pPr>
              <w:tabs>
                <w:tab w:val="decimal" w:pos="1055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792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315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388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</w:tr>
      <w:tr w:rsidR="008D2866" w:rsidRPr="00B03B9B" w14:paraId="04C86D7D" w14:textId="77777777" w:rsidTr="00482509">
        <w:trPr>
          <w:trHeight w:val="144"/>
        </w:trPr>
        <w:tc>
          <w:tcPr>
            <w:tcW w:w="2808" w:type="dxa"/>
          </w:tcPr>
          <w:p w14:paraId="5CD08611" w14:textId="77777777" w:rsidR="008D2866" w:rsidRPr="00B03B9B" w:rsidRDefault="008D2866" w:rsidP="008D2866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ใช้</w:t>
            </w:r>
          </w:p>
        </w:tc>
        <w:tc>
          <w:tcPr>
            <w:tcW w:w="1181" w:type="dxa"/>
          </w:tcPr>
          <w:p w14:paraId="46B41FDA" w14:textId="5CF2FB2D" w:rsidR="008D2866" w:rsidRPr="00B03B9B" w:rsidRDefault="008D2866" w:rsidP="00B94C11">
            <w:pPr>
              <w:tabs>
                <w:tab w:val="decimal" w:pos="1059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758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829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428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0736DAB2" w14:textId="77777777" w:rsidR="008D2866" w:rsidRPr="00B03B9B" w:rsidRDefault="008D2866" w:rsidP="008D2866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5E7092BD" w14:textId="7DB88405" w:rsidR="008D2866" w:rsidRPr="00B03B9B" w:rsidRDefault="008D2866" w:rsidP="00B94C11">
            <w:pPr>
              <w:tabs>
                <w:tab w:val="decimal" w:pos="873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648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922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1FBA3FB8" w14:textId="77777777" w:rsidR="008D2866" w:rsidRPr="00B03B9B" w:rsidRDefault="008D2866" w:rsidP="008D286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14:paraId="472B2E44" w14:textId="0781DBB8" w:rsidR="008D2866" w:rsidRPr="00B03B9B" w:rsidRDefault="00A059D1" w:rsidP="00B94C11">
            <w:pPr>
              <w:tabs>
                <w:tab w:val="decimal" w:pos="873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199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906</w:t>
            </w:r>
          </w:p>
        </w:tc>
        <w:tc>
          <w:tcPr>
            <w:tcW w:w="115" w:type="dxa"/>
          </w:tcPr>
          <w:p w14:paraId="5E9AB7ED" w14:textId="77777777" w:rsidR="008D2866" w:rsidRPr="00B03B9B" w:rsidRDefault="008D2866" w:rsidP="008D286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</w:tcPr>
          <w:p w14:paraId="708ED50A" w14:textId="35E6E765" w:rsidR="008D2866" w:rsidRPr="00B03B9B" w:rsidRDefault="008D2866" w:rsidP="00B94C11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" w:type="dxa"/>
          </w:tcPr>
          <w:p w14:paraId="328FC796" w14:textId="77777777" w:rsidR="008D2866" w:rsidRPr="00B03B9B" w:rsidRDefault="008D2866" w:rsidP="008D2866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</w:tcPr>
          <w:p w14:paraId="50E88F25" w14:textId="65735C93" w:rsidR="008D2866" w:rsidRPr="00B03B9B" w:rsidRDefault="008D2866" w:rsidP="00B94C11">
            <w:pPr>
              <w:tabs>
                <w:tab w:val="decimal" w:pos="1055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718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278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444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</w:tr>
      <w:tr w:rsidR="008D2866" w:rsidRPr="00B03B9B" w14:paraId="4478128B" w14:textId="77777777" w:rsidTr="00482509">
        <w:trPr>
          <w:trHeight w:val="144"/>
        </w:trPr>
        <w:tc>
          <w:tcPr>
            <w:tcW w:w="2808" w:type="dxa"/>
          </w:tcPr>
          <w:p w14:paraId="181D0F3B" w14:textId="77777777" w:rsidR="008D2866" w:rsidRPr="00B03B9B" w:rsidRDefault="008D2866" w:rsidP="008D2866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81" w:type="dxa"/>
          </w:tcPr>
          <w:p w14:paraId="2DDE1477" w14:textId="41D631F6" w:rsidR="008D2866" w:rsidRPr="00B03B9B" w:rsidRDefault="008D2866" w:rsidP="00B94C11">
            <w:pPr>
              <w:tabs>
                <w:tab w:val="decimal" w:pos="1059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248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528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3BC3DE64" w14:textId="77777777" w:rsidR="008D2866" w:rsidRPr="00B03B9B" w:rsidRDefault="008D2866" w:rsidP="008D2866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64376EE7" w14:textId="3CFE7594" w:rsidR="008D2866" w:rsidRPr="00B03B9B" w:rsidRDefault="008D2866" w:rsidP="00B94C11">
            <w:pPr>
              <w:tabs>
                <w:tab w:val="decimal" w:pos="873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876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611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3DA6862F" w14:textId="77777777" w:rsidR="008D2866" w:rsidRPr="00B03B9B" w:rsidRDefault="008D2866" w:rsidP="008D286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14:paraId="387692FD" w14:textId="31E4F895" w:rsidR="008D2866" w:rsidRPr="00B03B9B" w:rsidRDefault="00A059D1" w:rsidP="00B94C11">
            <w:pPr>
              <w:tabs>
                <w:tab w:val="decimal" w:pos="873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682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416</w:t>
            </w:r>
          </w:p>
        </w:tc>
        <w:tc>
          <w:tcPr>
            <w:tcW w:w="115" w:type="dxa"/>
          </w:tcPr>
          <w:p w14:paraId="37F1CC8D" w14:textId="77777777" w:rsidR="008D2866" w:rsidRPr="00B03B9B" w:rsidRDefault="008D2866" w:rsidP="008D286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</w:tcPr>
          <w:p w14:paraId="5241127E" w14:textId="08F61D11" w:rsidR="008D2866" w:rsidRPr="00B03B9B" w:rsidRDefault="008D2866" w:rsidP="00B94C11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" w:type="dxa"/>
          </w:tcPr>
          <w:p w14:paraId="256F3A60" w14:textId="77777777" w:rsidR="008D2866" w:rsidRPr="00B03B9B" w:rsidRDefault="008D2866" w:rsidP="008D2866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</w:tcPr>
          <w:p w14:paraId="371F3D1B" w14:textId="55FB427F" w:rsidR="008D2866" w:rsidRPr="00B03B9B" w:rsidRDefault="008D2866" w:rsidP="00B94C11">
            <w:pPr>
              <w:tabs>
                <w:tab w:val="decimal" w:pos="1055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442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723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</w:tr>
      <w:tr w:rsidR="008D2866" w:rsidRPr="00B03B9B" w14:paraId="788607DD" w14:textId="77777777" w:rsidTr="00482509">
        <w:trPr>
          <w:trHeight w:val="144"/>
        </w:trPr>
        <w:tc>
          <w:tcPr>
            <w:tcW w:w="2808" w:type="dxa"/>
          </w:tcPr>
          <w:p w14:paraId="4D6C4140" w14:textId="77777777" w:rsidR="008D2866" w:rsidRPr="00B03B9B" w:rsidRDefault="008D2866" w:rsidP="008D2866">
            <w:pPr>
              <w:tabs>
                <w:tab w:val="right" w:pos="3222"/>
              </w:tabs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สะสม</w:t>
            </w:r>
          </w:p>
        </w:tc>
        <w:tc>
          <w:tcPr>
            <w:tcW w:w="1181" w:type="dxa"/>
            <w:tcBorders>
              <w:top w:val="single" w:sz="4" w:space="0" w:color="000000"/>
              <w:bottom w:val="single" w:sz="4" w:space="0" w:color="000000"/>
            </w:tcBorders>
          </w:tcPr>
          <w:p w14:paraId="4D101D86" w14:textId="7745B89F" w:rsidR="008D2866" w:rsidRPr="00B03B9B" w:rsidRDefault="008D2866" w:rsidP="00B94C11">
            <w:pPr>
              <w:tabs>
                <w:tab w:val="decimal" w:pos="1059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979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755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392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7E497F62" w14:textId="77777777" w:rsidR="008D2866" w:rsidRPr="00B03B9B" w:rsidRDefault="008D2866" w:rsidP="008D2866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</w:tcPr>
          <w:p w14:paraId="64A8CD68" w14:textId="45140DE2" w:rsidR="008D2866" w:rsidRPr="00B03B9B" w:rsidRDefault="008D2866" w:rsidP="00B94C11">
            <w:pPr>
              <w:tabs>
                <w:tab w:val="decimal" w:pos="873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882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877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3ADD03E5" w14:textId="77777777" w:rsidR="008D2866" w:rsidRPr="00B03B9B" w:rsidRDefault="008D2866" w:rsidP="008D286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bottom w:val="single" w:sz="4" w:space="0" w:color="000000"/>
            </w:tcBorders>
          </w:tcPr>
          <w:p w14:paraId="4BEB3E5C" w14:textId="56A7C6D2" w:rsidR="008D2866" w:rsidRPr="00B03B9B" w:rsidRDefault="00A059D1" w:rsidP="00B94C11">
            <w:pPr>
              <w:tabs>
                <w:tab w:val="decimal" w:pos="873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943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116</w:t>
            </w:r>
          </w:p>
        </w:tc>
        <w:tc>
          <w:tcPr>
            <w:tcW w:w="115" w:type="dxa"/>
          </w:tcPr>
          <w:p w14:paraId="1AC424EB" w14:textId="77777777" w:rsidR="008D2866" w:rsidRPr="00B03B9B" w:rsidRDefault="008D2866" w:rsidP="008D2866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bottom w:val="single" w:sz="4" w:space="0" w:color="000000"/>
            </w:tcBorders>
          </w:tcPr>
          <w:p w14:paraId="71C90883" w14:textId="33D3BDF8" w:rsidR="008D2866" w:rsidRPr="00B03B9B" w:rsidRDefault="00A059D1" w:rsidP="00B94C11">
            <w:pPr>
              <w:tabs>
                <w:tab w:val="decimal" w:pos="1055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683</w:t>
            </w:r>
            <w:r w:rsidR="008D286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854</w:t>
            </w:r>
          </w:p>
        </w:tc>
        <w:tc>
          <w:tcPr>
            <w:tcW w:w="117" w:type="dxa"/>
          </w:tcPr>
          <w:p w14:paraId="48586BD2" w14:textId="77777777" w:rsidR="008D2866" w:rsidRPr="00B03B9B" w:rsidRDefault="008D2866" w:rsidP="008D2866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000000"/>
              <w:bottom w:val="single" w:sz="4" w:space="0" w:color="000000"/>
            </w:tcBorders>
          </w:tcPr>
          <w:p w14:paraId="032D363A" w14:textId="379F151B" w:rsidR="008D2866" w:rsidRPr="00B03B9B" w:rsidRDefault="008D2866" w:rsidP="00B94C11">
            <w:pPr>
              <w:tabs>
                <w:tab w:val="decimal" w:pos="1055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959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299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</w:tr>
      <w:tr w:rsidR="002366E7" w:rsidRPr="00B03B9B" w14:paraId="47573038" w14:textId="77777777" w:rsidTr="00482509">
        <w:trPr>
          <w:trHeight w:val="296"/>
        </w:trPr>
        <w:tc>
          <w:tcPr>
            <w:tcW w:w="2808" w:type="dxa"/>
          </w:tcPr>
          <w:p w14:paraId="48E89D5A" w14:textId="77777777" w:rsidR="002366E7" w:rsidRPr="00B03B9B" w:rsidRDefault="002366E7" w:rsidP="002366E7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สินทรัพย์ระหว่างก่อสร้างและ</w:t>
            </w:r>
          </w:p>
        </w:tc>
        <w:tc>
          <w:tcPr>
            <w:tcW w:w="1181" w:type="dxa"/>
            <w:tcBorders>
              <w:top w:val="single" w:sz="4" w:space="0" w:color="000000"/>
            </w:tcBorders>
          </w:tcPr>
          <w:p w14:paraId="1EE95E0A" w14:textId="77777777" w:rsidR="002366E7" w:rsidRPr="00B03B9B" w:rsidRDefault="002366E7" w:rsidP="00B94C11">
            <w:pPr>
              <w:tabs>
                <w:tab w:val="decimal" w:pos="1059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</w:tcPr>
          <w:p w14:paraId="79C95F06" w14:textId="77777777" w:rsidR="002366E7" w:rsidRPr="00B03B9B" w:rsidRDefault="002366E7" w:rsidP="002366E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3D4F6EA1" w14:textId="77777777" w:rsidR="002366E7" w:rsidRPr="00B03B9B" w:rsidRDefault="002366E7" w:rsidP="00B94C11">
            <w:pPr>
              <w:tabs>
                <w:tab w:val="decimal" w:pos="873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</w:tcPr>
          <w:p w14:paraId="2B53DD4C" w14:textId="77777777" w:rsidR="002366E7" w:rsidRPr="00B03B9B" w:rsidRDefault="002366E7" w:rsidP="002366E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14:paraId="4B5D7909" w14:textId="77777777" w:rsidR="002366E7" w:rsidRPr="00B03B9B" w:rsidRDefault="002366E7" w:rsidP="002366E7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</w:tcPr>
          <w:p w14:paraId="5BF93299" w14:textId="77777777" w:rsidR="002366E7" w:rsidRPr="00B03B9B" w:rsidRDefault="002366E7" w:rsidP="002366E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</w:tcPr>
          <w:p w14:paraId="0216F9BE" w14:textId="77777777" w:rsidR="002366E7" w:rsidRPr="00B03B9B" w:rsidRDefault="002366E7" w:rsidP="002366E7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</w:tcPr>
          <w:p w14:paraId="46779F8D" w14:textId="77777777" w:rsidR="002366E7" w:rsidRPr="00B03B9B" w:rsidRDefault="002366E7" w:rsidP="002366E7">
            <w:pPr>
              <w:tabs>
                <w:tab w:val="decimal" w:pos="820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</w:tcPr>
          <w:p w14:paraId="7630C089" w14:textId="77777777" w:rsidR="002366E7" w:rsidRPr="00B03B9B" w:rsidRDefault="002366E7" w:rsidP="002366E7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366E7" w:rsidRPr="00B03B9B" w14:paraId="16D5B160" w14:textId="77777777" w:rsidTr="00482509">
        <w:trPr>
          <w:trHeight w:val="144"/>
        </w:trPr>
        <w:tc>
          <w:tcPr>
            <w:tcW w:w="2808" w:type="dxa"/>
          </w:tcPr>
          <w:p w14:paraId="76E1B646" w14:textId="77777777" w:rsidR="002366E7" w:rsidRPr="00B03B9B" w:rsidRDefault="002366E7" w:rsidP="002366E7">
            <w:pPr>
              <w:ind w:left="522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เครื่องจักรระหว่างติดตั้ง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4C1A84C7" w14:textId="32DFE558" w:rsidR="002366E7" w:rsidRPr="00B03B9B" w:rsidRDefault="00A059D1" w:rsidP="00B94C11">
            <w:pPr>
              <w:tabs>
                <w:tab w:val="decimal" w:pos="1059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2366E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521</w:t>
            </w:r>
            <w:r w:rsidR="002366E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045</w:t>
            </w:r>
          </w:p>
        </w:tc>
        <w:tc>
          <w:tcPr>
            <w:tcW w:w="117" w:type="dxa"/>
          </w:tcPr>
          <w:p w14:paraId="3064AF1E" w14:textId="77777777" w:rsidR="002366E7" w:rsidRPr="00B03B9B" w:rsidRDefault="002366E7" w:rsidP="002366E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bottom w:val="single" w:sz="4" w:space="0" w:color="000000"/>
            </w:tcBorders>
          </w:tcPr>
          <w:p w14:paraId="219EF029" w14:textId="196717FD" w:rsidR="002366E7" w:rsidRPr="00B03B9B" w:rsidRDefault="00A059D1" w:rsidP="00B94C11">
            <w:pPr>
              <w:tabs>
                <w:tab w:val="decimal" w:pos="873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="00980FCD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127</w:t>
            </w:r>
            <w:r w:rsidR="00980FCD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575</w:t>
            </w:r>
          </w:p>
        </w:tc>
        <w:tc>
          <w:tcPr>
            <w:tcW w:w="112" w:type="dxa"/>
          </w:tcPr>
          <w:p w14:paraId="69701BB3" w14:textId="77777777" w:rsidR="002366E7" w:rsidRPr="00B03B9B" w:rsidRDefault="002366E7" w:rsidP="002366E7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tcBorders>
              <w:bottom w:val="single" w:sz="4" w:space="0" w:color="000000"/>
            </w:tcBorders>
          </w:tcPr>
          <w:p w14:paraId="0CE394D2" w14:textId="3C341582" w:rsidR="002366E7" w:rsidRPr="00B03B9B" w:rsidRDefault="00783734" w:rsidP="00B94C11">
            <w:pPr>
              <w:tabs>
                <w:tab w:val="decimal" w:pos="873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990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5" w:type="dxa"/>
          </w:tcPr>
          <w:p w14:paraId="11D0FA42" w14:textId="77777777" w:rsidR="002366E7" w:rsidRPr="00B03B9B" w:rsidRDefault="002366E7" w:rsidP="002366E7">
            <w:pPr>
              <w:tabs>
                <w:tab w:val="decimal" w:pos="820"/>
              </w:tabs>
              <w:snapToGrid w:val="0"/>
              <w:ind w:left="-54"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  <w:tcBorders>
              <w:bottom w:val="single" w:sz="4" w:space="0" w:color="000000"/>
            </w:tcBorders>
          </w:tcPr>
          <w:p w14:paraId="191D71C6" w14:textId="6BA52BE3" w:rsidR="002366E7" w:rsidRPr="00B03B9B" w:rsidRDefault="00980FCD" w:rsidP="00B94C11">
            <w:pPr>
              <w:tabs>
                <w:tab w:val="decimal" w:pos="1055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27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658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620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19A26A76" w14:textId="77777777" w:rsidR="002366E7" w:rsidRPr="00B03B9B" w:rsidRDefault="002366E7" w:rsidP="002366E7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06DAE6D2" w14:textId="5BFEF276" w:rsidR="002366E7" w:rsidRPr="00B03B9B" w:rsidRDefault="00FB1A3B" w:rsidP="00B94C11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="Angsana New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 w:hint="cs"/>
                <w:sz w:val="22"/>
                <w:szCs w:val="22"/>
                <w:cs/>
                <w:lang w:val="en-US"/>
              </w:rPr>
              <w:t>-</w:t>
            </w:r>
          </w:p>
        </w:tc>
      </w:tr>
      <w:tr w:rsidR="002366E7" w:rsidRPr="00B03B9B" w14:paraId="6EE46538" w14:textId="77777777" w:rsidTr="00482509">
        <w:trPr>
          <w:trHeight w:val="144"/>
        </w:trPr>
        <w:tc>
          <w:tcPr>
            <w:tcW w:w="2808" w:type="dxa"/>
          </w:tcPr>
          <w:p w14:paraId="1F02745D" w14:textId="77777777" w:rsidR="002366E7" w:rsidRPr="00B03B9B" w:rsidRDefault="002366E7" w:rsidP="002366E7">
            <w:pPr>
              <w:tabs>
                <w:tab w:val="right" w:pos="2952"/>
              </w:tabs>
              <w:spacing w:line="300" w:lineRule="exact"/>
              <w:ind w:left="360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ที่ดิน อาคารและอุปกรณ์</w:t>
            </w: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181" w:type="dxa"/>
            <w:tcBorders>
              <w:top w:val="single" w:sz="4" w:space="0" w:color="000000"/>
              <w:bottom w:val="double" w:sz="4" w:space="0" w:color="auto"/>
            </w:tcBorders>
          </w:tcPr>
          <w:p w14:paraId="3C36C803" w14:textId="223FA4FA" w:rsidR="002366E7" w:rsidRPr="00B03B9B" w:rsidRDefault="00A059D1" w:rsidP="00B94C11">
            <w:pPr>
              <w:tabs>
                <w:tab w:val="decimal" w:pos="1059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2366E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103</w:t>
            </w:r>
            <w:r w:rsidR="002366E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104</w:t>
            </w:r>
            <w:r w:rsidR="002366E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974</w:t>
            </w:r>
          </w:p>
        </w:tc>
        <w:tc>
          <w:tcPr>
            <w:tcW w:w="117" w:type="dxa"/>
          </w:tcPr>
          <w:p w14:paraId="1CA3E5B9" w14:textId="77777777" w:rsidR="002366E7" w:rsidRPr="00B03B9B" w:rsidRDefault="002366E7" w:rsidP="002366E7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nil"/>
            </w:tcBorders>
          </w:tcPr>
          <w:p w14:paraId="56B09A63" w14:textId="77777777" w:rsidR="002366E7" w:rsidRPr="00B03B9B" w:rsidRDefault="002366E7" w:rsidP="002366E7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</w:tcPr>
          <w:p w14:paraId="501F99F0" w14:textId="77777777" w:rsidR="002366E7" w:rsidRPr="00B03B9B" w:rsidRDefault="002366E7" w:rsidP="002366E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bottom w:val="nil"/>
            </w:tcBorders>
          </w:tcPr>
          <w:p w14:paraId="67615B16" w14:textId="77777777" w:rsidR="002366E7" w:rsidRPr="00B03B9B" w:rsidRDefault="002366E7" w:rsidP="002366E7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</w:tcPr>
          <w:p w14:paraId="1CF03F19" w14:textId="77777777" w:rsidR="002366E7" w:rsidRPr="00B03B9B" w:rsidRDefault="002366E7" w:rsidP="002366E7">
            <w:pPr>
              <w:tabs>
                <w:tab w:val="decimal" w:pos="820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bottom w:val="nil"/>
            </w:tcBorders>
          </w:tcPr>
          <w:p w14:paraId="47B16F55" w14:textId="77777777" w:rsidR="002366E7" w:rsidRPr="00B03B9B" w:rsidRDefault="002366E7" w:rsidP="002366E7">
            <w:pPr>
              <w:tabs>
                <w:tab w:val="decimal" w:pos="462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</w:tcPr>
          <w:p w14:paraId="7D08F421" w14:textId="77777777" w:rsidR="002366E7" w:rsidRPr="00B03B9B" w:rsidRDefault="002366E7" w:rsidP="002366E7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000000"/>
              <w:bottom w:val="double" w:sz="4" w:space="0" w:color="auto"/>
            </w:tcBorders>
          </w:tcPr>
          <w:p w14:paraId="5B8A978A" w14:textId="2B73B174" w:rsidR="002366E7" w:rsidRPr="00B03B9B" w:rsidRDefault="00A059D1" w:rsidP="00B94C11">
            <w:pPr>
              <w:tabs>
                <w:tab w:val="decimal" w:pos="1055"/>
              </w:tabs>
              <w:snapToGrid w:val="0"/>
              <w:ind w:left="-54" w:right="-69"/>
              <w:rPr>
                <w:rFonts w:asciiTheme="majorBidi" w:hAnsiTheme="majorBidi" w:cs="Angsana New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609</w:t>
            </w:r>
            <w:r w:rsidR="00634425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470</w:t>
            </w:r>
            <w:r w:rsidR="00634425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201</w:t>
            </w:r>
          </w:p>
        </w:tc>
      </w:tr>
      <w:bookmarkEnd w:id="4"/>
    </w:tbl>
    <w:p w14:paraId="4B0BF840" w14:textId="36EFE710" w:rsidR="00CD5233" w:rsidRPr="00B03B9B" w:rsidRDefault="00CD5233" w:rsidP="004E7BF6">
      <w:pPr>
        <w:spacing w:before="240"/>
        <w:ind w:left="547"/>
        <w:jc w:val="thaiDistribute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B03B9B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br w:type="page"/>
      </w:r>
    </w:p>
    <w:p w14:paraId="230715AF" w14:textId="70073897" w:rsidR="00217215" w:rsidRPr="00B03B9B" w:rsidRDefault="00217215" w:rsidP="00217215">
      <w:pPr>
        <w:ind w:left="547" w:right="-29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B03B9B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ณ วันที่ </w:t>
      </w:r>
      <w:r w:rsidR="00A059D1" w:rsidRPr="00B03B9B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Pr="00B03B9B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A059D1" w:rsidRPr="00B03B9B">
        <w:rPr>
          <w:rFonts w:ascii="Angsana New" w:hAnsi="Angsana New" w:cs="Angsana New"/>
          <w:b/>
          <w:bCs/>
          <w:sz w:val="22"/>
          <w:szCs w:val="22"/>
          <w:lang w:val="en-US"/>
        </w:rPr>
        <w:t>2567</w:t>
      </w:r>
    </w:p>
    <w:p w14:paraId="61D79E76" w14:textId="77777777" w:rsidR="00217215" w:rsidRPr="00B03B9B" w:rsidRDefault="00217215" w:rsidP="00217215">
      <w:pPr>
        <w:ind w:left="720" w:right="-64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  <w:r w:rsidRPr="00B03B9B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B03B9B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บาท</w:t>
      </w:r>
    </w:p>
    <w:tbl>
      <w:tblPr>
        <w:tblW w:w="867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8"/>
        <w:gridCol w:w="1181"/>
        <w:gridCol w:w="117"/>
        <w:gridCol w:w="955"/>
        <w:gridCol w:w="112"/>
        <w:gridCol w:w="950"/>
        <w:gridCol w:w="115"/>
        <w:gridCol w:w="1142"/>
        <w:gridCol w:w="117"/>
        <w:gridCol w:w="1181"/>
      </w:tblGrid>
      <w:tr w:rsidR="00217215" w:rsidRPr="00B03B9B" w14:paraId="67CDC2B1" w14:textId="77777777" w:rsidTr="00217215">
        <w:trPr>
          <w:trHeight w:val="144"/>
        </w:trPr>
        <w:tc>
          <w:tcPr>
            <w:tcW w:w="2808" w:type="dxa"/>
          </w:tcPr>
          <w:p w14:paraId="27E6F514" w14:textId="77777777" w:rsidR="00217215" w:rsidRPr="00B03B9B" w:rsidRDefault="00217215" w:rsidP="009173E1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70" w:type="dxa"/>
            <w:gridSpan w:val="9"/>
          </w:tcPr>
          <w:p w14:paraId="6254BC6E" w14:textId="77777777" w:rsidR="00217215" w:rsidRPr="00B03B9B" w:rsidRDefault="00217215" w:rsidP="009173E1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217215" w:rsidRPr="00B03B9B" w14:paraId="22A67C30" w14:textId="77777777" w:rsidTr="009173E1">
        <w:trPr>
          <w:trHeight w:val="144"/>
        </w:trPr>
        <w:tc>
          <w:tcPr>
            <w:tcW w:w="2808" w:type="dxa"/>
          </w:tcPr>
          <w:p w14:paraId="5BB2EE5E" w14:textId="77777777" w:rsidR="00217215" w:rsidRPr="00B03B9B" w:rsidRDefault="00217215" w:rsidP="009173E1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1" w:type="dxa"/>
          </w:tcPr>
          <w:p w14:paraId="7A6F85D4" w14:textId="77777777" w:rsidR="00217215" w:rsidRPr="00B03B9B" w:rsidRDefault="00217215" w:rsidP="009173E1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17" w:type="dxa"/>
          </w:tcPr>
          <w:p w14:paraId="236E159F" w14:textId="77777777" w:rsidR="00217215" w:rsidRPr="00B03B9B" w:rsidRDefault="00217215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51403520" w14:textId="77777777" w:rsidR="00217215" w:rsidRPr="00B03B9B" w:rsidRDefault="00217215" w:rsidP="009173E1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2" w:type="dxa"/>
          </w:tcPr>
          <w:p w14:paraId="2742E797" w14:textId="77777777" w:rsidR="00217215" w:rsidRPr="00B03B9B" w:rsidRDefault="00217215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0" w:type="dxa"/>
          </w:tcPr>
          <w:p w14:paraId="4CBB52F6" w14:textId="77777777" w:rsidR="00217215" w:rsidRPr="00B03B9B" w:rsidRDefault="00217215" w:rsidP="009173E1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15" w:type="dxa"/>
          </w:tcPr>
          <w:p w14:paraId="496A8FAB" w14:textId="77777777" w:rsidR="00217215" w:rsidRPr="00B03B9B" w:rsidRDefault="00217215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2" w:type="dxa"/>
          </w:tcPr>
          <w:p w14:paraId="181666F8" w14:textId="77777777" w:rsidR="00217215" w:rsidRPr="00B03B9B" w:rsidRDefault="00217215" w:rsidP="009173E1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เข้า/</w:t>
            </w:r>
          </w:p>
        </w:tc>
        <w:tc>
          <w:tcPr>
            <w:tcW w:w="117" w:type="dxa"/>
          </w:tcPr>
          <w:p w14:paraId="2E78F563" w14:textId="77777777" w:rsidR="00217215" w:rsidRPr="00B03B9B" w:rsidRDefault="00217215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1" w:type="dxa"/>
          </w:tcPr>
          <w:p w14:paraId="716AA0C4" w14:textId="77777777" w:rsidR="00217215" w:rsidRPr="00B03B9B" w:rsidRDefault="00217215" w:rsidP="009173E1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217215" w:rsidRPr="00B03B9B" w14:paraId="6224EC9C" w14:textId="77777777" w:rsidTr="009173E1">
        <w:trPr>
          <w:trHeight w:val="243"/>
        </w:trPr>
        <w:tc>
          <w:tcPr>
            <w:tcW w:w="2808" w:type="dxa"/>
          </w:tcPr>
          <w:p w14:paraId="67F6F003" w14:textId="77777777" w:rsidR="00217215" w:rsidRPr="00B03B9B" w:rsidRDefault="00217215" w:rsidP="009173E1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1" w:type="dxa"/>
          </w:tcPr>
          <w:p w14:paraId="0762943C" w14:textId="0B3577B1" w:rsidR="00217215" w:rsidRPr="00B03B9B" w:rsidRDefault="00A059D1" w:rsidP="009173E1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217215"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7" w:type="dxa"/>
          </w:tcPr>
          <w:p w14:paraId="6BDD7FE9" w14:textId="77777777" w:rsidR="00217215" w:rsidRPr="00B03B9B" w:rsidRDefault="00217215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2B80FDBD" w14:textId="77777777" w:rsidR="00217215" w:rsidRPr="00B03B9B" w:rsidRDefault="00217215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</w:tcPr>
          <w:p w14:paraId="0E930B50" w14:textId="77777777" w:rsidR="00217215" w:rsidRPr="00B03B9B" w:rsidRDefault="00217215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0" w:type="dxa"/>
          </w:tcPr>
          <w:p w14:paraId="3A25B2C3" w14:textId="77777777" w:rsidR="00217215" w:rsidRPr="00B03B9B" w:rsidRDefault="00217215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</w:tcPr>
          <w:p w14:paraId="5347AD3E" w14:textId="77777777" w:rsidR="00217215" w:rsidRPr="00B03B9B" w:rsidRDefault="00217215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2" w:type="dxa"/>
          </w:tcPr>
          <w:p w14:paraId="7FCE0B85" w14:textId="77777777" w:rsidR="00217215" w:rsidRPr="00B03B9B" w:rsidRDefault="00217215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</w:t>
            </w:r>
          </w:p>
        </w:tc>
        <w:tc>
          <w:tcPr>
            <w:tcW w:w="117" w:type="dxa"/>
          </w:tcPr>
          <w:p w14:paraId="1E9CF204" w14:textId="77777777" w:rsidR="00217215" w:rsidRPr="00B03B9B" w:rsidRDefault="00217215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1" w:type="dxa"/>
          </w:tcPr>
          <w:p w14:paraId="05FD514F" w14:textId="153C0784" w:rsidR="00217215" w:rsidRPr="00B03B9B" w:rsidRDefault="00A059D1" w:rsidP="009173E1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217215"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217215" w:rsidRPr="00B03B9B" w14:paraId="42F90A1F" w14:textId="77777777" w:rsidTr="009173E1">
        <w:trPr>
          <w:trHeight w:val="144"/>
        </w:trPr>
        <w:tc>
          <w:tcPr>
            <w:tcW w:w="2808" w:type="dxa"/>
          </w:tcPr>
          <w:p w14:paraId="3D95FD41" w14:textId="77777777" w:rsidR="00217215" w:rsidRPr="00B03B9B" w:rsidRDefault="00217215" w:rsidP="009173E1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1" w:type="dxa"/>
          </w:tcPr>
          <w:p w14:paraId="3E21859F" w14:textId="503D64FA" w:rsidR="00217215" w:rsidRPr="00B03B9B" w:rsidRDefault="00A059D1" w:rsidP="009173E1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117" w:type="dxa"/>
          </w:tcPr>
          <w:p w14:paraId="27100AE4" w14:textId="77777777" w:rsidR="00217215" w:rsidRPr="00B03B9B" w:rsidRDefault="00217215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2D7E9669" w14:textId="77777777" w:rsidR="00217215" w:rsidRPr="00B03B9B" w:rsidRDefault="00217215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</w:tcPr>
          <w:p w14:paraId="6C5CFBDB" w14:textId="77777777" w:rsidR="00217215" w:rsidRPr="00B03B9B" w:rsidRDefault="00217215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0" w:type="dxa"/>
          </w:tcPr>
          <w:p w14:paraId="4636E5DD" w14:textId="77777777" w:rsidR="00217215" w:rsidRPr="00B03B9B" w:rsidRDefault="00217215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</w:tcPr>
          <w:p w14:paraId="431D18F1" w14:textId="77777777" w:rsidR="00217215" w:rsidRPr="00B03B9B" w:rsidRDefault="00217215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2" w:type="dxa"/>
          </w:tcPr>
          <w:p w14:paraId="4E529E3B" w14:textId="77777777" w:rsidR="00217215" w:rsidRPr="00B03B9B" w:rsidRDefault="00217215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  <w:lang w:val="en-US"/>
              </w:rPr>
            </w:pPr>
          </w:p>
        </w:tc>
        <w:tc>
          <w:tcPr>
            <w:tcW w:w="117" w:type="dxa"/>
          </w:tcPr>
          <w:p w14:paraId="528D1E9D" w14:textId="77777777" w:rsidR="00217215" w:rsidRPr="00B03B9B" w:rsidRDefault="00217215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1" w:type="dxa"/>
          </w:tcPr>
          <w:p w14:paraId="0ADC5D6E" w14:textId="61D0AA86" w:rsidR="00217215" w:rsidRPr="00B03B9B" w:rsidRDefault="00A059D1" w:rsidP="009173E1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</w:tr>
      <w:tr w:rsidR="00217215" w:rsidRPr="00B03B9B" w14:paraId="1282196B" w14:textId="77777777" w:rsidTr="009173E1">
        <w:trPr>
          <w:trHeight w:val="144"/>
        </w:trPr>
        <w:tc>
          <w:tcPr>
            <w:tcW w:w="2808" w:type="dxa"/>
          </w:tcPr>
          <w:p w14:paraId="670613D6" w14:textId="77777777" w:rsidR="00217215" w:rsidRPr="00B03B9B" w:rsidRDefault="00217215" w:rsidP="009173E1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81" w:type="dxa"/>
          </w:tcPr>
          <w:p w14:paraId="6F33EB01" w14:textId="77777777" w:rsidR="00217215" w:rsidRPr="00B03B9B" w:rsidRDefault="00217215" w:rsidP="009173E1">
            <w:pPr>
              <w:tabs>
                <w:tab w:val="decimal" w:pos="1026"/>
              </w:tabs>
              <w:snapToGrid w:val="0"/>
              <w:ind w:left="-54" w:right="-6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</w:tcPr>
          <w:p w14:paraId="35CB85A4" w14:textId="77777777" w:rsidR="00217215" w:rsidRPr="00B03B9B" w:rsidRDefault="00217215" w:rsidP="009173E1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5BD2BD38" w14:textId="77777777" w:rsidR="00217215" w:rsidRPr="00B03B9B" w:rsidRDefault="00217215" w:rsidP="009173E1">
            <w:pPr>
              <w:tabs>
                <w:tab w:val="decimal" w:pos="84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</w:tcPr>
          <w:p w14:paraId="3EB1E29D" w14:textId="77777777" w:rsidR="00217215" w:rsidRPr="00B03B9B" w:rsidRDefault="00217215" w:rsidP="009173E1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14:paraId="494F6FA2" w14:textId="77777777" w:rsidR="00217215" w:rsidRPr="00B03B9B" w:rsidRDefault="00217215" w:rsidP="009173E1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</w:tcPr>
          <w:p w14:paraId="077A8873" w14:textId="77777777" w:rsidR="00217215" w:rsidRPr="00B03B9B" w:rsidRDefault="00217215" w:rsidP="009173E1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</w:tcPr>
          <w:p w14:paraId="02D15B27" w14:textId="77777777" w:rsidR="00217215" w:rsidRPr="00B03B9B" w:rsidRDefault="00217215" w:rsidP="009173E1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</w:tcPr>
          <w:p w14:paraId="34A2A390" w14:textId="77777777" w:rsidR="00217215" w:rsidRPr="00B03B9B" w:rsidRDefault="00217215" w:rsidP="009173E1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</w:tcPr>
          <w:p w14:paraId="5E698E39" w14:textId="77777777" w:rsidR="00217215" w:rsidRPr="00B03B9B" w:rsidRDefault="00217215" w:rsidP="009173E1">
            <w:pPr>
              <w:tabs>
                <w:tab w:val="decimal" w:pos="990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17215" w:rsidRPr="00B03B9B" w14:paraId="126801BB" w14:textId="77777777" w:rsidTr="009173E1">
        <w:trPr>
          <w:trHeight w:val="144"/>
        </w:trPr>
        <w:tc>
          <w:tcPr>
            <w:tcW w:w="2808" w:type="dxa"/>
          </w:tcPr>
          <w:p w14:paraId="2415E940" w14:textId="77777777" w:rsidR="00217215" w:rsidRPr="00B03B9B" w:rsidRDefault="00217215" w:rsidP="009173E1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181" w:type="dxa"/>
          </w:tcPr>
          <w:p w14:paraId="77A20BBF" w14:textId="45246DD6" w:rsidR="00217215" w:rsidRPr="00B03B9B" w:rsidRDefault="00A059D1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893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667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215</w:t>
            </w:r>
          </w:p>
        </w:tc>
        <w:tc>
          <w:tcPr>
            <w:tcW w:w="117" w:type="dxa"/>
          </w:tcPr>
          <w:p w14:paraId="1EA993E0" w14:textId="77777777" w:rsidR="00217215" w:rsidRPr="00B03B9B" w:rsidRDefault="00217215" w:rsidP="009173E1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6A9ACB05" w14:textId="77777777" w:rsidR="00217215" w:rsidRPr="00B03B9B" w:rsidRDefault="00217215" w:rsidP="009173E1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4F6B6611" w14:textId="77777777" w:rsidR="00217215" w:rsidRPr="00B03B9B" w:rsidRDefault="00217215" w:rsidP="009173E1">
            <w:pPr>
              <w:tabs>
                <w:tab w:val="decimal" w:pos="462"/>
              </w:tabs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14:paraId="66377F8D" w14:textId="77777777" w:rsidR="00217215" w:rsidRPr="00B03B9B" w:rsidRDefault="00217215" w:rsidP="009173E1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" w:type="dxa"/>
          </w:tcPr>
          <w:p w14:paraId="7A253B35" w14:textId="77777777" w:rsidR="00217215" w:rsidRPr="00B03B9B" w:rsidRDefault="00217215" w:rsidP="009173E1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</w:tcPr>
          <w:p w14:paraId="015D4B2E" w14:textId="28B65F4A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528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7319DEFA" w14:textId="77777777" w:rsidR="00217215" w:rsidRPr="00B03B9B" w:rsidRDefault="00217215" w:rsidP="009173E1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1" w:type="dxa"/>
          </w:tcPr>
          <w:p w14:paraId="428C10A9" w14:textId="7C9D7413" w:rsidR="00217215" w:rsidRPr="00B03B9B" w:rsidRDefault="00A059D1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891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745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687</w:t>
            </w:r>
          </w:p>
        </w:tc>
      </w:tr>
      <w:tr w:rsidR="00217215" w:rsidRPr="00B03B9B" w14:paraId="30ECB5E0" w14:textId="77777777" w:rsidTr="009173E1">
        <w:trPr>
          <w:trHeight w:val="144"/>
        </w:trPr>
        <w:tc>
          <w:tcPr>
            <w:tcW w:w="2808" w:type="dxa"/>
          </w:tcPr>
          <w:p w14:paraId="3B1730B6" w14:textId="77777777" w:rsidR="00217215" w:rsidRPr="00B03B9B" w:rsidRDefault="00217215" w:rsidP="009173E1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ค่าปรับปรุงที่ดิน</w:t>
            </w:r>
          </w:p>
        </w:tc>
        <w:tc>
          <w:tcPr>
            <w:tcW w:w="1181" w:type="dxa"/>
          </w:tcPr>
          <w:p w14:paraId="03B47E6D" w14:textId="274ADF32" w:rsidR="00217215" w:rsidRPr="00B03B9B" w:rsidRDefault="00A059D1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736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581</w:t>
            </w:r>
          </w:p>
        </w:tc>
        <w:tc>
          <w:tcPr>
            <w:tcW w:w="117" w:type="dxa"/>
          </w:tcPr>
          <w:p w14:paraId="3E62D9F0" w14:textId="77777777" w:rsidR="00217215" w:rsidRPr="00B03B9B" w:rsidRDefault="00217215" w:rsidP="009173E1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714FAAD2" w14:textId="77777777" w:rsidR="00217215" w:rsidRPr="00B03B9B" w:rsidRDefault="00217215" w:rsidP="009173E1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185923F1" w14:textId="77777777" w:rsidR="00217215" w:rsidRPr="00B03B9B" w:rsidRDefault="00217215" w:rsidP="009173E1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14:paraId="2EC48C86" w14:textId="77777777" w:rsidR="00217215" w:rsidRPr="00B03B9B" w:rsidRDefault="00217215" w:rsidP="009173E1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" w:type="dxa"/>
          </w:tcPr>
          <w:p w14:paraId="454FBE75" w14:textId="77777777" w:rsidR="00217215" w:rsidRPr="00B03B9B" w:rsidRDefault="00217215" w:rsidP="009173E1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</w:tcPr>
          <w:p w14:paraId="1F4A56D0" w14:textId="77777777" w:rsidR="00217215" w:rsidRPr="00B03B9B" w:rsidRDefault="00217215" w:rsidP="009173E1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" w:type="dxa"/>
          </w:tcPr>
          <w:p w14:paraId="01F127E8" w14:textId="77777777" w:rsidR="00217215" w:rsidRPr="00B03B9B" w:rsidRDefault="00217215" w:rsidP="009173E1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1" w:type="dxa"/>
          </w:tcPr>
          <w:p w14:paraId="1B94A78E" w14:textId="74E20A14" w:rsidR="00217215" w:rsidRPr="00B03B9B" w:rsidRDefault="00A059D1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736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581</w:t>
            </w:r>
          </w:p>
        </w:tc>
      </w:tr>
      <w:tr w:rsidR="00217215" w:rsidRPr="00B03B9B" w14:paraId="1EBD4397" w14:textId="77777777" w:rsidTr="009173E1">
        <w:trPr>
          <w:trHeight w:val="144"/>
        </w:trPr>
        <w:tc>
          <w:tcPr>
            <w:tcW w:w="2808" w:type="dxa"/>
          </w:tcPr>
          <w:p w14:paraId="040A2134" w14:textId="77777777" w:rsidR="00217215" w:rsidRPr="00B03B9B" w:rsidRDefault="00217215" w:rsidP="009173E1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181" w:type="dxa"/>
          </w:tcPr>
          <w:p w14:paraId="13A87EAB" w14:textId="6B3E92B6" w:rsidR="00217215" w:rsidRPr="00B03B9B" w:rsidRDefault="00A059D1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469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683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080</w:t>
            </w:r>
          </w:p>
        </w:tc>
        <w:tc>
          <w:tcPr>
            <w:tcW w:w="117" w:type="dxa"/>
          </w:tcPr>
          <w:p w14:paraId="42101121" w14:textId="77777777" w:rsidR="00217215" w:rsidRPr="00B03B9B" w:rsidRDefault="00217215" w:rsidP="009173E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7D6E02DD" w14:textId="77777777" w:rsidR="00217215" w:rsidRPr="00B03B9B" w:rsidRDefault="00217215" w:rsidP="009173E1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0070DD5D" w14:textId="77777777" w:rsidR="00217215" w:rsidRPr="00B03B9B" w:rsidRDefault="00217215" w:rsidP="009173E1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14:paraId="04E8DCAE" w14:textId="77777777" w:rsidR="00217215" w:rsidRPr="00B03B9B" w:rsidRDefault="00217215" w:rsidP="009173E1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" w:type="dxa"/>
          </w:tcPr>
          <w:p w14:paraId="7466B2E9" w14:textId="77777777" w:rsidR="00217215" w:rsidRPr="00B03B9B" w:rsidRDefault="00217215" w:rsidP="009173E1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</w:tcPr>
          <w:p w14:paraId="22EA86B8" w14:textId="42D33BF5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765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391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1A3F14FE" w14:textId="77777777" w:rsidR="00217215" w:rsidRPr="00B03B9B" w:rsidRDefault="00217215" w:rsidP="009173E1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1" w:type="dxa"/>
          </w:tcPr>
          <w:p w14:paraId="01150714" w14:textId="4EF58701" w:rsidR="00217215" w:rsidRPr="00B03B9B" w:rsidRDefault="00A059D1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464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917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689</w:t>
            </w:r>
          </w:p>
        </w:tc>
      </w:tr>
      <w:tr w:rsidR="00217215" w:rsidRPr="00B03B9B" w14:paraId="540B1A81" w14:textId="77777777" w:rsidTr="009173E1">
        <w:trPr>
          <w:trHeight w:val="144"/>
        </w:trPr>
        <w:tc>
          <w:tcPr>
            <w:tcW w:w="2808" w:type="dxa"/>
          </w:tcPr>
          <w:p w14:paraId="5DD6A99C" w14:textId="77777777" w:rsidR="00217215" w:rsidRPr="00B03B9B" w:rsidRDefault="00217215" w:rsidP="009173E1">
            <w:pPr>
              <w:tabs>
                <w:tab w:val="decimal" w:pos="1080"/>
              </w:tabs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 ติดตั้งและอุปกรณ์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สำนักงาน</w:t>
            </w:r>
          </w:p>
        </w:tc>
        <w:tc>
          <w:tcPr>
            <w:tcW w:w="1181" w:type="dxa"/>
          </w:tcPr>
          <w:p w14:paraId="0F359C08" w14:textId="5884C3F8" w:rsidR="00217215" w:rsidRPr="00B03B9B" w:rsidRDefault="00A059D1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908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665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222</w:t>
            </w:r>
          </w:p>
        </w:tc>
        <w:tc>
          <w:tcPr>
            <w:tcW w:w="117" w:type="dxa"/>
          </w:tcPr>
          <w:p w14:paraId="16AF8C51" w14:textId="77777777" w:rsidR="00217215" w:rsidRPr="00B03B9B" w:rsidRDefault="00217215" w:rsidP="009173E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67A6B5BF" w14:textId="3745DF6F" w:rsidR="00217215" w:rsidRPr="00B03B9B" w:rsidRDefault="00A059D1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103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650</w:t>
            </w:r>
          </w:p>
        </w:tc>
        <w:tc>
          <w:tcPr>
            <w:tcW w:w="112" w:type="dxa"/>
          </w:tcPr>
          <w:p w14:paraId="019754AE" w14:textId="77777777" w:rsidR="00217215" w:rsidRPr="00B03B9B" w:rsidRDefault="00217215" w:rsidP="009173E1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14:paraId="25984718" w14:textId="2511687E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136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5" w:type="dxa"/>
          </w:tcPr>
          <w:p w14:paraId="5DEC19D1" w14:textId="77777777" w:rsidR="00217215" w:rsidRPr="00B03B9B" w:rsidRDefault="00217215" w:rsidP="009173E1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</w:tcPr>
          <w:p w14:paraId="45A751D0" w14:textId="40996719" w:rsidR="00217215" w:rsidRPr="00B03B9B" w:rsidRDefault="00A059D1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599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300</w:t>
            </w:r>
          </w:p>
        </w:tc>
        <w:tc>
          <w:tcPr>
            <w:tcW w:w="117" w:type="dxa"/>
          </w:tcPr>
          <w:p w14:paraId="3EFA637E" w14:textId="77777777" w:rsidR="00217215" w:rsidRPr="00B03B9B" w:rsidRDefault="00217215" w:rsidP="009173E1">
            <w:pPr>
              <w:tabs>
                <w:tab w:val="decimal" w:pos="1116"/>
              </w:tabs>
              <w:snapToGrid w:val="0"/>
              <w:ind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1" w:type="dxa"/>
          </w:tcPr>
          <w:p w14:paraId="26C7A4D4" w14:textId="38BA4C9D" w:rsidR="00217215" w:rsidRPr="00B03B9B" w:rsidRDefault="00A059D1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883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697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036</w:t>
            </w:r>
          </w:p>
        </w:tc>
      </w:tr>
      <w:tr w:rsidR="00217215" w:rsidRPr="00B03B9B" w14:paraId="7FAE4D6D" w14:textId="77777777" w:rsidTr="009173E1">
        <w:trPr>
          <w:trHeight w:val="144"/>
        </w:trPr>
        <w:tc>
          <w:tcPr>
            <w:tcW w:w="2808" w:type="dxa"/>
          </w:tcPr>
          <w:p w14:paraId="49049743" w14:textId="77777777" w:rsidR="00217215" w:rsidRPr="00B03B9B" w:rsidRDefault="00217215" w:rsidP="009173E1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181" w:type="dxa"/>
          </w:tcPr>
          <w:p w14:paraId="502BBB5B" w14:textId="5AED5AFB" w:rsidR="00217215" w:rsidRPr="00B03B9B" w:rsidRDefault="00A059D1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897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931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843</w:t>
            </w:r>
          </w:p>
        </w:tc>
        <w:tc>
          <w:tcPr>
            <w:tcW w:w="117" w:type="dxa"/>
          </w:tcPr>
          <w:p w14:paraId="38BF7FFB" w14:textId="77777777" w:rsidR="00217215" w:rsidRPr="00B03B9B" w:rsidRDefault="00217215" w:rsidP="009173E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259D8592" w14:textId="3EEEE775" w:rsidR="00217215" w:rsidRPr="00B03B9B" w:rsidRDefault="00A059D1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931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661</w:t>
            </w:r>
          </w:p>
        </w:tc>
        <w:tc>
          <w:tcPr>
            <w:tcW w:w="112" w:type="dxa"/>
          </w:tcPr>
          <w:p w14:paraId="2719ED29" w14:textId="77777777" w:rsidR="00217215" w:rsidRPr="00B03B9B" w:rsidRDefault="00217215" w:rsidP="009173E1">
            <w:pPr>
              <w:snapToGrid w:val="0"/>
              <w:ind w:left="-54" w:right="8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14:paraId="28ABFD6F" w14:textId="19A30818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118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605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962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5" w:type="dxa"/>
          </w:tcPr>
          <w:p w14:paraId="6926665C" w14:textId="77777777" w:rsidR="00217215" w:rsidRPr="00B03B9B" w:rsidRDefault="00217215" w:rsidP="009173E1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</w:tcPr>
          <w:p w14:paraId="0131CBDD" w14:textId="5222A8F9" w:rsidR="00217215" w:rsidRPr="00B03B9B" w:rsidRDefault="00A059D1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179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384</w:t>
            </w:r>
          </w:p>
        </w:tc>
        <w:tc>
          <w:tcPr>
            <w:tcW w:w="117" w:type="dxa"/>
          </w:tcPr>
          <w:p w14:paraId="6E669B19" w14:textId="77777777" w:rsidR="00217215" w:rsidRPr="00B03B9B" w:rsidRDefault="00217215" w:rsidP="009173E1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1" w:type="dxa"/>
          </w:tcPr>
          <w:p w14:paraId="715908AA" w14:textId="5997A19C" w:rsidR="00217215" w:rsidRPr="00B03B9B" w:rsidRDefault="00A059D1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784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436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926</w:t>
            </w:r>
          </w:p>
        </w:tc>
      </w:tr>
      <w:tr w:rsidR="00217215" w:rsidRPr="00B03B9B" w14:paraId="7410E458" w14:textId="77777777" w:rsidTr="009173E1">
        <w:trPr>
          <w:trHeight w:val="144"/>
        </w:trPr>
        <w:tc>
          <w:tcPr>
            <w:tcW w:w="2808" w:type="dxa"/>
          </w:tcPr>
          <w:p w14:paraId="5CDD4F8C" w14:textId="77777777" w:rsidR="00217215" w:rsidRPr="00B03B9B" w:rsidRDefault="00217215" w:rsidP="009173E1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1181" w:type="dxa"/>
          </w:tcPr>
          <w:p w14:paraId="31419EED" w14:textId="405CF36F" w:rsidR="00217215" w:rsidRPr="00B03B9B" w:rsidRDefault="00A059D1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853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495</w:t>
            </w:r>
          </w:p>
        </w:tc>
        <w:tc>
          <w:tcPr>
            <w:tcW w:w="117" w:type="dxa"/>
          </w:tcPr>
          <w:p w14:paraId="3D7AC79C" w14:textId="77777777" w:rsidR="00217215" w:rsidRPr="00B03B9B" w:rsidRDefault="00217215" w:rsidP="009173E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2A487986" w14:textId="4C36A10C" w:rsidR="00217215" w:rsidRPr="00B03B9B" w:rsidRDefault="00A059D1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325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900</w:t>
            </w:r>
          </w:p>
        </w:tc>
        <w:tc>
          <w:tcPr>
            <w:tcW w:w="112" w:type="dxa"/>
          </w:tcPr>
          <w:p w14:paraId="396AD8F4" w14:textId="77777777" w:rsidR="00217215" w:rsidRPr="00B03B9B" w:rsidRDefault="00217215" w:rsidP="009173E1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14:paraId="5311E939" w14:textId="0538A33B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373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993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5" w:type="dxa"/>
          </w:tcPr>
          <w:p w14:paraId="712D0EB7" w14:textId="77777777" w:rsidR="00217215" w:rsidRPr="00B03B9B" w:rsidRDefault="00217215" w:rsidP="009173E1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</w:tcPr>
          <w:p w14:paraId="689A689B" w14:textId="77777777" w:rsidR="00217215" w:rsidRPr="00B03B9B" w:rsidRDefault="00217215" w:rsidP="009173E1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" w:type="dxa"/>
          </w:tcPr>
          <w:p w14:paraId="06ABF255" w14:textId="77777777" w:rsidR="00217215" w:rsidRPr="00B03B9B" w:rsidRDefault="00217215" w:rsidP="009173E1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1" w:type="dxa"/>
          </w:tcPr>
          <w:p w14:paraId="0D7C4933" w14:textId="346A0C38" w:rsidR="00217215" w:rsidRPr="00B03B9B" w:rsidRDefault="00A059D1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805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402</w:t>
            </w:r>
          </w:p>
        </w:tc>
      </w:tr>
      <w:tr w:rsidR="00217215" w:rsidRPr="00B03B9B" w14:paraId="0AE752C2" w14:textId="77777777" w:rsidTr="009173E1">
        <w:trPr>
          <w:trHeight w:val="144"/>
        </w:trPr>
        <w:tc>
          <w:tcPr>
            <w:tcW w:w="2808" w:type="dxa"/>
          </w:tcPr>
          <w:p w14:paraId="4714F45C" w14:textId="77777777" w:rsidR="00217215" w:rsidRPr="00B03B9B" w:rsidRDefault="00217215" w:rsidP="009173E1">
            <w:pPr>
              <w:tabs>
                <w:tab w:val="right" w:pos="3222"/>
              </w:tabs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รวมราคาทุน </w:t>
            </w:r>
          </w:p>
        </w:tc>
        <w:tc>
          <w:tcPr>
            <w:tcW w:w="1181" w:type="dxa"/>
            <w:tcBorders>
              <w:top w:val="single" w:sz="4" w:space="0" w:color="000000"/>
              <w:bottom w:val="single" w:sz="4" w:space="0" w:color="000000"/>
            </w:tcBorders>
          </w:tcPr>
          <w:p w14:paraId="09EF58F3" w14:textId="3EFC4BB6" w:rsidR="00217215" w:rsidRPr="00B03B9B" w:rsidRDefault="00A059D1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220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537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436</w:t>
            </w:r>
          </w:p>
        </w:tc>
        <w:tc>
          <w:tcPr>
            <w:tcW w:w="117" w:type="dxa"/>
          </w:tcPr>
          <w:p w14:paraId="3E34087E" w14:textId="77777777" w:rsidR="00217215" w:rsidRPr="00B03B9B" w:rsidRDefault="00217215" w:rsidP="009173E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</w:tcPr>
          <w:p w14:paraId="6D3695AC" w14:textId="1932E04B" w:rsidR="00217215" w:rsidRPr="00B03B9B" w:rsidRDefault="00A059D1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361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211</w:t>
            </w:r>
          </w:p>
        </w:tc>
        <w:tc>
          <w:tcPr>
            <w:tcW w:w="112" w:type="dxa"/>
          </w:tcPr>
          <w:p w14:paraId="6218E7C3" w14:textId="77777777" w:rsidR="00217215" w:rsidRPr="00B03B9B" w:rsidRDefault="00217215" w:rsidP="009173E1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bottom w:val="single" w:sz="4" w:space="0" w:color="000000"/>
            </w:tcBorders>
          </w:tcPr>
          <w:p w14:paraId="707FFC7A" w14:textId="2D19C4A0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164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091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5" w:type="dxa"/>
          </w:tcPr>
          <w:p w14:paraId="7905CFF3" w14:textId="77777777" w:rsidR="00217215" w:rsidRPr="00B03B9B" w:rsidRDefault="00217215" w:rsidP="009173E1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bottom w:val="single" w:sz="4" w:space="0" w:color="000000"/>
            </w:tcBorders>
          </w:tcPr>
          <w:p w14:paraId="6F079263" w14:textId="18AE2D99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5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908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235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1087DC93" w14:textId="77777777" w:rsidR="00217215" w:rsidRPr="00B03B9B" w:rsidRDefault="00217215" w:rsidP="009173E1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1" w:type="dxa"/>
            <w:tcBorders>
              <w:top w:val="single" w:sz="4" w:space="0" w:color="000000"/>
              <w:bottom w:val="single" w:sz="4" w:space="0" w:color="000000"/>
            </w:tcBorders>
          </w:tcPr>
          <w:p w14:paraId="4725A993" w14:textId="4B9066BE" w:rsidR="00217215" w:rsidRPr="00B03B9B" w:rsidRDefault="00A059D1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075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339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321</w:t>
            </w:r>
          </w:p>
        </w:tc>
      </w:tr>
      <w:tr w:rsidR="00217215" w:rsidRPr="00B03B9B" w14:paraId="6860804B" w14:textId="77777777" w:rsidTr="009173E1">
        <w:trPr>
          <w:trHeight w:val="144"/>
        </w:trPr>
        <w:tc>
          <w:tcPr>
            <w:tcW w:w="2808" w:type="dxa"/>
          </w:tcPr>
          <w:p w14:paraId="675E9499" w14:textId="77777777" w:rsidR="00217215" w:rsidRPr="00B03B9B" w:rsidRDefault="00217215" w:rsidP="009173E1">
            <w:pPr>
              <w:suppressAutoHyphens w:val="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1" w:type="dxa"/>
          </w:tcPr>
          <w:p w14:paraId="32778D4C" w14:textId="77777777" w:rsidR="00217215" w:rsidRPr="00B03B9B" w:rsidRDefault="00217215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" w:type="dxa"/>
          </w:tcPr>
          <w:p w14:paraId="2F745CAD" w14:textId="77777777" w:rsidR="00217215" w:rsidRPr="00B03B9B" w:rsidRDefault="00217215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1E1417F1" w14:textId="77777777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</w:tcPr>
          <w:p w14:paraId="03E729C8" w14:textId="77777777" w:rsidR="00217215" w:rsidRPr="00B03B9B" w:rsidRDefault="00217215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0" w:type="dxa"/>
          </w:tcPr>
          <w:p w14:paraId="563A9E18" w14:textId="77777777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</w:tcPr>
          <w:p w14:paraId="21CFE0A7" w14:textId="77777777" w:rsidR="00217215" w:rsidRPr="00B03B9B" w:rsidRDefault="00217215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2" w:type="dxa"/>
          </w:tcPr>
          <w:p w14:paraId="3EEA29A7" w14:textId="77777777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</w:tcPr>
          <w:p w14:paraId="384CD458" w14:textId="77777777" w:rsidR="00217215" w:rsidRPr="00B03B9B" w:rsidRDefault="00217215" w:rsidP="009173E1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1" w:type="dxa"/>
          </w:tcPr>
          <w:p w14:paraId="767B044A" w14:textId="77777777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17215" w:rsidRPr="00B03B9B" w14:paraId="63540DC1" w14:textId="77777777" w:rsidTr="009173E1">
        <w:trPr>
          <w:trHeight w:val="252"/>
        </w:trPr>
        <w:tc>
          <w:tcPr>
            <w:tcW w:w="2808" w:type="dxa"/>
          </w:tcPr>
          <w:p w14:paraId="5926AF5C" w14:textId="77777777" w:rsidR="00217215" w:rsidRPr="00B03B9B" w:rsidRDefault="00217215" w:rsidP="009173E1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81" w:type="dxa"/>
          </w:tcPr>
          <w:p w14:paraId="3C224EC3" w14:textId="77777777" w:rsidR="00217215" w:rsidRPr="00B03B9B" w:rsidRDefault="00217215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</w:tcPr>
          <w:p w14:paraId="0B346FBA" w14:textId="77777777" w:rsidR="00217215" w:rsidRPr="00B03B9B" w:rsidRDefault="00217215" w:rsidP="009173E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75AEE0B9" w14:textId="77777777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</w:tcPr>
          <w:p w14:paraId="50F01536" w14:textId="77777777" w:rsidR="00217215" w:rsidRPr="00B03B9B" w:rsidRDefault="00217215" w:rsidP="009173E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14:paraId="256AAA23" w14:textId="77777777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</w:tcPr>
          <w:p w14:paraId="080DBB50" w14:textId="77777777" w:rsidR="00217215" w:rsidRPr="00B03B9B" w:rsidRDefault="00217215" w:rsidP="009173E1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</w:tcPr>
          <w:p w14:paraId="11D7A131" w14:textId="77777777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</w:tcPr>
          <w:p w14:paraId="184F7FF6" w14:textId="77777777" w:rsidR="00217215" w:rsidRPr="00B03B9B" w:rsidRDefault="00217215" w:rsidP="009173E1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</w:tcPr>
          <w:p w14:paraId="3CECCBD2" w14:textId="77777777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17215" w:rsidRPr="00B03B9B" w14:paraId="5DE3D1C4" w14:textId="77777777" w:rsidTr="009173E1">
        <w:trPr>
          <w:trHeight w:val="53"/>
        </w:trPr>
        <w:tc>
          <w:tcPr>
            <w:tcW w:w="2808" w:type="dxa"/>
          </w:tcPr>
          <w:p w14:paraId="2AA0967B" w14:textId="77777777" w:rsidR="00217215" w:rsidRPr="00B03B9B" w:rsidRDefault="00217215" w:rsidP="009173E1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ค่าปรับปรุงที่ดิน</w:t>
            </w:r>
          </w:p>
        </w:tc>
        <w:tc>
          <w:tcPr>
            <w:tcW w:w="1181" w:type="dxa"/>
          </w:tcPr>
          <w:p w14:paraId="6DB9BFB4" w14:textId="250ACFF5" w:rsidR="00217215" w:rsidRPr="00B03B9B" w:rsidRDefault="00217215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401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09FC4020" w14:textId="77777777" w:rsidR="00217215" w:rsidRPr="00B03B9B" w:rsidRDefault="00217215" w:rsidP="009173E1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2D34B61C" w14:textId="58D287A8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59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360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5A3B29A3" w14:textId="77777777" w:rsidR="00217215" w:rsidRPr="00B03B9B" w:rsidRDefault="00217215" w:rsidP="009173E1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14:paraId="2AB92769" w14:textId="77777777" w:rsidR="00217215" w:rsidRPr="00B03B9B" w:rsidRDefault="00217215" w:rsidP="009173E1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" w:type="dxa"/>
          </w:tcPr>
          <w:p w14:paraId="1C29AEC7" w14:textId="77777777" w:rsidR="00217215" w:rsidRPr="00B03B9B" w:rsidRDefault="00217215" w:rsidP="009173E1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</w:tcPr>
          <w:p w14:paraId="0622D4A6" w14:textId="77777777" w:rsidR="00217215" w:rsidRPr="00B03B9B" w:rsidRDefault="00217215" w:rsidP="009173E1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" w:type="dxa"/>
          </w:tcPr>
          <w:p w14:paraId="01449B4E" w14:textId="77777777" w:rsidR="00217215" w:rsidRPr="00B03B9B" w:rsidRDefault="00217215" w:rsidP="009173E1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</w:tcPr>
          <w:p w14:paraId="4006BF40" w14:textId="03408E03" w:rsidR="00217215" w:rsidRPr="00B03B9B" w:rsidRDefault="00217215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950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761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217215" w:rsidRPr="00B03B9B" w14:paraId="0DBE58C8" w14:textId="77777777" w:rsidTr="009173E1">
        <w:trPr>
          <w:trHeight w:val="144"/>
        </w:trPr>
        <w:tc>
          <w:tcPr>
            <w:tcW w:w="2808" w:type="dxa"/>
          </w:tcPr>
          <w:p w14:paraId="07F33781" w14:textId="77777777" w:rsidR="00217215" w:rsidRPr="00B03B9B" w:rsidRDefault="00217215" w:rsidP="009173E1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1181" w:type="dxa"/>
          </w:tcPr>
          <w:p w14:paraId="18A5078A" w14:textId="0B12D85B" w:rsidR="00217215" w:rsidRPr="00B03B9B" w:rsidRDefault="00217215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396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060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170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0E1EEB0A" w14:textId="77777777" w:rsidR="00217215" w:rsidRPr="00B03B9B" w:rsidRDefault="00217215" w:rsidP="009173E1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532B910F" w14:textId="1D5BAABB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312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604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4968CFA7" w14:textId="77777777" w:rsidR="00217215" w:rsidRPr="00B03B9B" w:rsidRDefault="00217215" w:rsidP="009173E1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14:paraId="54F32663" w14:textId="77777777" w:rsidR="00217215" w:rsidRPr="00B03B9B" w:rsidRDefault="00217215" w:rsidP="009173E1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" w:type="dxa"/>
          </w:tcPr>
          <w:p w14:paraId="0F149350" w14:textId="77777777" w:rsidR="00217215" w:rsidRPr="00B03B9B" w:rsidRDefault="00217215" w:rsidP="009173E1">
            <w:pPr>
              <w:snapToGrid w:val="0"/>
              <w:ind w:left="-54" w:right="8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</w:tcPr>
          <w:p w14:paraId="23641465" w14:textId="179E115E" w:rsidR="00217215" w:rsidRPr="00B03B9B" w:rsidRDefault="00A059D1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217215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765</w:t>
            </w:r>
            <w:r w:rsidR="00217215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  <w:tc>
          <w:tcPr>
            <w:tcW w:w="117" w:type="dxa"/>
          </w:tcPr>
          <w:p w14:paraId="516F203C" w14:textId="77777777" w:rsidR="00217215" w:rsidRPr="00B03B9B" w:rsidRDefault="00217215" w:rsidP="009173E1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</w:tcPr>
          <w:p w14:paraId="2F348AD2" w14:textId="0776B6C6" w:rsidR="00217215" w:rsidRPr="00B03B9B" w:rsidRDefault="00217215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400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607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384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217215" w:rsidRPr="00B03B9B" w14:paraId="2A942E80" w14:textId="77777777" w:rsidTr="009173E1">
        <w:trPr>
          <w:trHeight w:val="180"/>
        </w:trPr>
        <w:tc>
          <w:tcPr>
            <w:tcW w:w="2808" w:type="dxa"/>
          </w:tcPr>
          <w:p w14:paraId="5A60B6DD" w14:textId="77777777" w:rsidR="00217215" w:rsidRPr="00B03B9B" w:rsidRDefault="00217215" w:rsidP="009173E1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 ติดตั้งและ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อุปกรณ์สำนักงาน</w:t>
            </w:r>
          </w:p>
        </w:tc>
        <w:tc>
          <w:tcPr>
            <w:tcW w:w="1181" w:type="dxa"/>
          </w:tcPr>
          <w:p w14:paraId="4B541DB1" w14:textId="6D92BC61" w:rsidR="00217215" w:rsidRPr="00B03B9B" w:rsidRDefault="00217215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782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637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854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7503EE3B" w14:textId="77777777" w:rsidR="00217215" w:rsidRPr="00B03B9B" w:rsidRDefault="00217215" w:rsidP="009173E1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32D752F5" w14:textId="2ADAE8C8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072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811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09964EDC" w14:textId="77777777" w:rsidR="00217215" w:rsidRPr="00B03B9B" w:rsidRDefault="00217215" w:rsidP="009173E1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14:paraId="665BF6D5" w14:textId="59C2F0C7" w:rsidR="00217215" w:rsidRPr="00B03B9B" w:rsidRDefault="00A059D1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591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374</w:t>
            </w:r>
          </w:p>
        </w:tc>
        <w:tc>
          <w:tcPr>
            <w:tcW w:w="115" w:type="dxa"/>
          </w:tcPr>
          <w:p w14:paraId="711929F5" w14:textId="77777777" w:rsidR="00217215" w:rsidRPr="00B03B9B" w:rsidRDefault="00217215" w:rsidP="009173E1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</w:tcPr>
          <w:p w14:paraId="6D6BA160" w14:textId="77777777" w:rsidR="00217215" w:rsidRPr="00B03B9B" w:rsidRDefault="00217215" w:rsidP="009173E1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" w:type="dxa"/>
          </w:tcPr>
          <w:p w14:paraId="551AC600" w14:textId="77777777" w:rsidR="00217215" w:rsidRPr="00B03B9B" w:rsidRDefault="00217215" w:rsidP="009173E1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</w:tcPr>
          <w:p w14:paraId="7F2ADE04" w14:textId="17A7AA2F" w:rsidR="00217215" w:rsidRPr="00B03B9B" w:rsidRDefault="00217215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777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119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291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217215" w:rsidRPr="00B03B9B" w14:paraId="52AAB324" w14:textId="77777777" w:rsidTr="009173E1">
        <w:trPr>
          <w:trHeight w:val="144"/>
        </w:trPr>
        <w:tc>
          <w:tcPr>
            <w:tcW w:w="2808" w:type="dxa"/>
          </w:tcPr>
          <w:p w14:paraId="11C89F79" w14:textId="77777777" w:rsidR="00217215" w:rsidRPr="00B03B9B" w:rsidRDefault="00217215" w:rsidP="009173E1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ใช้</w:t>
            </w:r>
          </w:p>
        </w:tc>
        <w:tc>
          <w:tcPr>
            <w:tcW w:w="1181" w:type="dxa"/>
          </w:tcPr>
          <w:p w14:paraId="589A968F" w14:textId="15649F22" w:rsidR="00217215" w:rsidRPr="00B03B9B" w:rsidRDefault="00217215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869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009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320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3D8ECF3B" w14:textId="77777777" w:rsidR="00217215" w:rsidRPr="00B03B9B" w:rsidRDefault="00217215" w:rsidP="009173E1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2AB0D7C3" w14:textId="23BA450B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336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755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5D5218B3" w14:textId="77777777" w:rsidR="00217215" w:rsidRPr="00B03B9B" w:rsidRDefault="00217215" w:rsidP="009173E1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14:paraId="318A6218" w14:textId="1DCDB4DB" w:rsidR="00217215" w:rsidRPr="00B03B9B" w:rsidRDefault="00A059D1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118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516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647</w:t>
            </w:r>
          </w:p>
        </w:tc>
        <w:tc>
          <w:tcPr>
            <w:tcW w:w="115" w:type="dxa"/>
          </w:tcPr>
          <w:p w14:paraId="24E20F1B" w14:textId="77777777" w:rsidR="00217215" w:rsidRPr="00B03B9B" w:rsidRDefault="00217215" w:rsidP="009173E1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</w:tcPr>
          <w:p w14:paraId="0F6A573A" w14:textId="77777777" w:rsidR="00217215" w:rsidRPr="00B03B9B" w:rsidRDefault="00217215" w:rsidP="009173E1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" w:type="dxa"/>
          </w:tcPr>
          <w:p w14:paraId="7DA10C6E" w14:textId="77777777" w:rsidR="00217215" w:rsidRPr="00B03B9B" w:rsidRDefault="00217215" w:rsidP="009173E1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</w:tcPr>
          <w:p w14:paraId="2666D94A" w14:textId="4AC1B158" w:rsidR="00217215" w:rsidRPr="00B03B9B" w:rsidRDefault="00217215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758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829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428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217215" w:rsidRPr="00B03B9B" w14:paraId="5562B025" w14:textId="77777777" w:rsidTr="009173E1">
        <w:trPr>
          <w:trHeight w:val="144"/>
        </w:trPr>
        <w:tc>
          <w:tcPr>
            <w:tcW w:w="2808" w:type="dxa"/>
          </w:tcPr>
          <w:p w14:paraId="79A73BF3" w14:textId="77777777" w:rsidR="00217215" w:rsidRPr="00B03B9B" w:rsidRDefault="00217215" w:rsidP="009173E1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81" w:type="dxa"/>
          </w:tcPr>
          <w:p w14:paraId="1FB3CB3F" w14:textId="549B40AD" w:rsidR="00217215" w:rsidRPr="00B03B9B" w:rsidRDefault="00217215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013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642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4F88EE00" w14:textId="77777777" w:rsidR="00217215" w:rsidRPr="00B03B9B" w:rsidRDefault="00217215" w:rsidP="009173E1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531F6618" w14:textId="67A01D70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608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878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769C765D" w14:textId="77777777" w:rsidR="00217215" w:rsidRPr="00B03B9B" w:rsidRDefault="00217215" w:rsidP="009173E1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14:paraId="6B75D135" w14:textId="213F76A4" w:rsidR="00217215" w:rsidRPr="00B03B9B" w:rsidRDefault="00A059D1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373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992</w:t>
            </w:r>
          </w:p>
        </w:tc>
        <w:tc>
          <w:tcPr>
            <w:tcW w:w="115" w:type="dxa"/>
          </w:tcPr>
          <w:p w14:paraId="21E7CF2C" w14:textId="77777777" w:rsidR="00217215" w:rsidRPr="00B03B9B" w:rsidRDefault="00217215" w:rsidP="009173E1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</w:tcPr>
          <w:p w14:paraId="55039AA2" w14:textId="77777777" w:rsidR="00217215" w:rsidRPr="00B03B9B" w:rsidRDefault="00217215" w:rsidP="009173E1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" w:type="dxa"/>
          </w:tcPr>
          <w:p w14:paraId="065015EB" w14:textId="77777777" w:rsidR="00217215" w:rsidRPr="00B03B9B" w:rsidRDefault="00217215" w:rsidP="009173E1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</w:tcPr>
          <w:p w14:paraId="49657C69" w14:textId="3A2F57E5" w:rsidR="00217215" w:rsidRPr="00B03B9B" w:rsidRDefault="00217215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248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528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217215" w:rsidRPr="00B03B9B" w14:paraId="1ABACA04" w14:textId="77777777" w:rsidTr="009173E1">
        <w:trPr>
          <w:trHeight w:val="144"/>
        </w:trPr>
        <w:tc>
          <w:tcPr>
            <w:tcW w:w="2808" w:type="dxa"/>
          </w:tcPr>
          <w:p w14:paraId="460C59C7" w14:textId="77777777" w:rsidR="00217215" w:rsidRPr="00B03B9B" w:rsidRDefault="00217215" w:rsidP="009173E1">
            <w:pPr>
              <w:tabs>
                <w:tab w:val="right" w:pos="3222"/>
              </w:tabs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สะสม</w:t>
            </w:r>
          </w:p>
        </w:tc>
        <w:tc>
          <w:tcPr>
            <w:tcW w:w="1181" w:type="dxa"/>
            <w:tcBorders>
              <w:top w:val="single" w:sz="4" w:space="0" w:color="000000"/>
              <w:bottom w:val="single" w:sz="4" w:space="0" w:color="000000"/>
            </w:tcBorders>
          </w:tcPr>
          <w:p w14:paraId="62DCF511" w14:textId="018DBF4F" w:rsidR="00217215" w:rsidRPr="00B03B9B" w:rsidRDefault="00217215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089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612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387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51B27BD8" w14:textId="77777777" w:rsidR="00217215" w:rsidRPr="00B03B9B" w:rsidRDefault="00217215" w:rsidP="009173E1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</w:tcPr>
          <w:p w14:paraId="4745F22C" w14:textId="0F3CD699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390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408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6168609E" w14:textId="77777777" w:rsidR="00217215" w:rsidRPr="00B03B9B" w:rsidRDefault="00217215" w:rsidP="009173E1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bottom w:val="single" w:sz="4" w:space="0" w:color="000000"/>
            </w:tcBorders>
          </w:tcPr>
          <w:p w14:paraId="7C4F770B" w14:textId="5373CFD7" w:rsidR="00217215" w:rsidRPr="00B03B9B" w:rsidRDefault="00A059D1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164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482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013</w:t>
            </w:r>
          </w:p>
        </w:tc>
        <w:tc>
          <w:tcPr>
            <w:tcW w:w="115" w:type="dxa"/>
          </w:tcPr>
          <w:p w14:paraId="0F96E58C" w14:textId="77777777" w:rsidR="00217215" w:rsidRPr="00B03B9B" w:rsidRDefault="00217215" w:rsidP="009173E1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bottom w:val="single" w:sz="4" w:space="0" w:color="000000"/>
            </w:tcBorders>
          </w:tcPr>
          <w:p w14:paraId="2AF0EBC6" w14:textId="4E7A13A9" w:rsidR="00217215" w:rsidRPr="00B03B9B" w:rsidRDefault="00A059D1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217215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765</w:t>
            </w:r>
            <w:r w:rsidR="00217215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  <w:tc>
          <w:tcPr>
            <w:tcW w:w="117" w:type="dxa"/>
          </w:tcPr>
          <w:p w14:paraId="7791E271" w14:textId="77777777" w:rsidR="00217215" w:rsidRPr="00B03B9B" w:rsidRDefault="00217215" w:rsidP="009173E1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000000"/>
              <w:bottom w:val="single" w:sz="4" w:space="0" w:color="000000"/>
            </w:tcBorders>
          </w:tcPr>
          <w:p w14:paraId="32A90F40" w14:textId="69440634" w:rsidR="00217215" w:rsidRPr="00B03B9B" w:rsidRDefault="00217215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979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755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392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217215" w:rsidRPr="00B03B9B" w14:paraId="0D0B4593" w14:textId="77777777" w:rsidTr="009173E1">
        <w:trPr>
          <w:trHeight w:val="296"/>
        </w:trPr>
        <w:tc>
          <w:tcPr>
            <w:tcW w:w="2808" w:type="dxa"/>
          </w:tcPr>
          <w:p w14:paraId="0AE4C509" w14:textId="77777777" w:rsidR="00217215" w:rsidRPr="00B03B9B" w:rsidRDefault="00217215" w:rsidP="009173E1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สินทรัพย์ระหว่างก่อสร้างและ</w:t>
            </w:r>
          </w:p>
        </w:tc>
        <w:tc>
          <w:tcPr>
            <w:tcW w:w="1181" w:type="dxa"/>
            <w:tcBorders>
              <w:top w:val="single" w:sz="4" w:space="0" w:color="000000"/>
            </w:tcBorders>
          </w:tcPr>
          <w:p w14:paraId="0567ABFC" w14:textId="77777777" w:rsidR="00217215" w:rsidRPr="00B03B9B" w:rsidRDefault="00217215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</w:tcPr>
          <w:p w14:paraId="753DA17C" w14:textId="77777777" w:rsidR="00217215" w:rsidRPr="00B03B9B" w:rsidRDefault="00217215" w:rsidP="009173E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58690210" w14:textId="77777777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</w:tcPr>
          <w:p w14:paraId="4F810EEE" w14:textId="77777777" w:rsidR="00217215" w:rsidRPr="00B03B9B" w:rsidRDefault="00217215" w:rsidP="009173E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14:paraId="2526A89D" w14:textId="77777777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</w:tcPr>
          <w:p w14:paraId="571F54F1" w14:textId="77777777" w:rsidR="00217215" w:rsidRPr="00B03B9B" w:rsidRDefault="00217215" w:rsidP="009173E1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</w:tcPr>
          <w:p w14:paraId="680A8D72" w14:textId="77777777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</w:tcPr>
          <w:p w14:paraId="77E13DD4" w14:textId="77777777" w:rsidR="00217215" w:rsidRPr="00B03B9B" w:rsidRDefault="00217215" w:rsidP="009173E1">
            <w:pPr>
              <w:tabs>
                <w:tab w:val="decimal" w:pos="820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</w:tcPr>
          <w:p w14:paraId="170DF20B" w14:textId="77777777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17215" w:rsidRPr="00B03B9B" w14:paraId="4C43E3B9" w14:textId="77777777" w:rsidTr="009173E1">
        <w:trPr>
          <w:trHeight w:val="144"/>
        </w:trPr>
        <w:tc>
          <w:tcPr>
            <w:tcW w:w="2808" w:type="dxa"/>
          </w:tcPr>
          <w:p w14:paraId="0478C703" w14:textId="77777777" w:rsidR="00217215" w:rsidRPr="00B03B9B" w:rsidRDefault="00217215" w:rsidP="009173E1">
            <w:pPr>
              <w:ind w:left="522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เครื่องจักรระหว่างติดตั้ง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287770D1" w14:textId="239FD506" w:rsidR="00217215" w:rsidRPr="00B03B9B" w:rsidRDefault="00A059D1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148</w:t>
            </w:r>
          </w:p>
        </w:tc>
        <w:tc>
          <w:tcPr>
            <w:tcW w:w="117" w:type="dxa"/>
          </w:tcPr>
          <w:p w14:paraId="092FDAA5" w14:textId="77777777" w:rsidR="00217215" w:rsidRPr="00B03B9B" w:rsidRDefault="00217215" w:rsidP="009173E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bottom w:val="single" w:sz="4" w:space="0" w:color="000000"/>
            </w:tcBorders>
          </w:tcPr>
          <w:p w14:paraId="0BE3A1D1" w14:textId="0068C9E8" w:rsidR="00217215" w:rsidRPr="00B03B9B" w:rsidRDefault="00A059D1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8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354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881</w:t>
            </w:r>
          </w:p>
        </w:tc>
        <w:tc>
          <w:tcPr>
            <w:tcW w:w="112" w:type="dxa"/>
          </w:tcPr>
          <w:p w14:paraId="36C39968" w14:textId="77777777" w:rsidR="00217215" w:rsidRPr="00B03B9B" w:rsidRDefault="00217215" w:rsidP="009173E1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tcBorders>
              <w:bottom w:val="single" w:sz="4" w:space="0" w:color="000000"/>
            </w:tcBorders>
          </w:tcPr>
          <w:p w14:paraId="08E0F364" w14:textId="3D7A89CF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300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5" w:type="dxa"/>
          </w:tcPr>
          <w:p w14:paraId="38E5F72E" w14:textId="77777777" w:rsidR="00217215" w:rsidRPr="00B03B9B" w:rsidRDefault="00217215" w:rsidP="009173E1">
            <w:pPr>
              <w:tabs>
                <w:tab w:val="decimal" w:pos="820"/>
              </w:tabs>
              <w:snapToGrid w:val="0"/>
              <w:ind w:left="-54"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  <w:tcBorders>
              <w:bottom w:val="single" w:sz="4" w:space="0" w:color="000000"/>
            </w:tcBorders>
          </w:tcPr>
          <w:p w14:paraId="69486DDC" w14:textId="6FC00BD9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778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684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1AAB7C12" w14:textId="77777777" w:rsidR="00217215" w:rsidRPr="00B03B9B" w:rsidRDefault="00217215" w:rsidP="009173E1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3FC38EA3" w14:textId="6CCDCEBF" w:rsidR="00217215" w:rsidRPr="00B03B9B" w:rsidRDefault="00A059D1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="Angsana New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7</w:t>
            </w:r>
            <w:r w:rsidR="00217215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521</w:t>
            </w:r>
            <w:r w:rsidR="00217215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045</w:t>
            </w:r>
          </w:p>
        </w:tc>
      </w:tr>
      <w:tr w:rsidR="00217215" w:rsidRPr="00B03B9B" w14:paraId="2A0AB885" w14:textId="77777777" w:rsidTr="009173E1">
        <w:trPr>
          <w:trHeight w:val="144"/>
        </w:trPr>
        <w:tc>
          <w:tcPr>
            <w:tcW w:w="2808" w:type="dxa"/>
          </w:tcPr>
          <w:p w14:paraId="6384083F" w14:textId="77777777" w:rsidR="00217215" w:rsidRPr="00B03B9B" w:rsidRDefault="00217215" w:rsidP="009173E1">
            <w:pPr>
              <w:tabs>
                <w:tab w:val="right" w:pos="2952"/>
              </w:tabs>
              <w:spacing w:line="300" w:lineRule="exact"/>
              <w:ind w:left="360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ที่ดิน อาคารและอุปกรณ์</w:t>
            </w: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181" w:type="dxa"/>
            <w:tcBorders>
              <w:top w:val="single" w:sz="4" w:space="0" w:color="000000"/>
              <w:bottom w:val="double" w:sz="4" w:space="0" w:color="auto"/>
            </w:tcBorders>
          </w:tcPr>
          <w:p w14:paraId="5B3D4322" w14:textId="47E23ACD" w:rsidR="00217215" w:rsidRPr="00B03B9B" w:rsidRDefault="00A059D1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130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941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197</w:t>
            </w:r>
          </w:p>
        </w:tc>
        <w:tc>
          <w:tcPr>
            <w:tcW w:w="117" w:type="dxa"/>
          </w:tcPr>
          <w:p w14:paraId="58455EEB" w14:textId="77777777" w:rsidR="00217215" w:rsidRPr="00B03B9B" w:rsidRDefault="00217215" w:rsidP="009173E1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nil"/>
            </w:tcBorders>
          </w:tcPr>
          <w:p w14:paraId="785748F7" w14:textId="77777777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</w:tcPr>
          <w:p w14:paraId="479725A3" w14:textId="77777777" w:rsidR="00217215" w:rsidRPr="00B03B9B" w:rsidRDefault="00217215" w:rsidP="009173E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bottom w:val="nil"/>
            </w:tcBorders>
          </w:tcPr>
          <w:p w14:paraId="0C8BCC70" w14:textId="77777777" w:rsidR="00217215" w:rsidRPr="00B03B9B" w:rsidRDefault="00217215" w:rsidP="009173E1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</w:tcPr>
          <w:p w14:paraId="6A2E9F94" w14:textId="77777777" w:rsidR="00217215" w:rsidRPr="00B03B9B" w:rsidRDefault="00217215" w:rsidP="009173E1">
            <w:pPr>
              <w:tabs>
                <w:tab w:val="decimal" w:pos="820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bottom w:val="nil"/>
            </w:tcBorders>
          </w:tcPr>
          <w:p w14:paraId="19ACE821" w14:textId="77777777" w:rsidR="00217215" w:rsidRPr="00B03B9B" w:rsidRDefault="00217215" w:rsidP="009173E1">
            <w:pPr>
              <w:tabs>
                <w:tab w:val="decimal" w:pos="462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</w:tcPr>
          <w:p w14:paraId="1951FB07" w14:textId="77777777" w:rsidR="00217215" w:rsidRPr="00B03B9B" w:rsidRDefault="00217215" w:rsidP="009173E1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000000"/>
              <w:bottom w:val="double" w:sz="4" w:space="0" w:color="auto"/>
            </w:tcBorders>
          </w:tcPr>
          <w:p w14:paraId="7918087E" w14:textId="2D10227A" w:rsidR="00217215" w:rsidRPr="00B03B9B" w:rsidRDefault="00A059D1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="Angsana New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1</w:t>
            </w:r>
            <w:r w:rsidR="00217215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103</w:t>
            </w:r>
            <w:r w:rsidR="00217215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104</w:t>
            </w:r>
            <w:r w:rsidR="00217215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974</w:t>
            </w:r>
          </w:p>
        </w:tc>
      </w:tr>
      <w:tr w:rsidR="00217215" w:rsidRPr="00B03B9B" w14:paraId="293235FE" w14:textId="77777777" w:rsidTr="009173E1">
        <w:trPr>
          <w:trHeight w:val="252"/>
        </w:trPr>
        <w:tc>
          <w:tcPr>
            <w:tcW w:w="2808" w:type="dxa"/>
          </w:tcPr>
          <w:p w14:paraId="1F1AAAAE" w14:textId="05B4ED1D" w:rsidR="00217215" w:rsidRPr="00B03B9B" w:rsidRDefault="00217215" w:rsidP="009173E1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</w:tcPr>
          <w:p w14:paraId="5D128B4F" w14:textId="77777777" w:rsidR="00217215" w:rsidRPr="00B03B9B" w:rsidRDefault="00217215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</w:tcPr>
          <w:p w14:paraId="2B773516" w14:textId="77777777" w:rsidR="00217215" w:rsidRPr="00B03B9B" w:rsidRDefault="00217215" w:rsidP="009173E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173C493D" w14:textId="77777777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</w:tcPr>
          <w:p w14:paraId="7ED25E22" w14:textId="77777777" w:rsidR="00217215" w:rsidRPr="00B03B9B" w:rsidRDefault="00217215" w:rsidP="009173E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14:paraId="6772284C" w14:textId="77777777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</w:tcPr>
          <w:p w14:paraId="2180E5D2" w14:textId="77777777" w:rsidR="00217215" w:rsidRPr="00B03B9B" w:rsidRDefault="00217215" w:rsidP="009173E1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</w:tcPr>
          <w:p w14:paraId="68FD6694" w14:textId="77777777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</w:tcPr>
          <w:p w14:paraId="5C552BEF" w14:textId="77777777" w:rsidR="00217215" w:rsidRPr="00B03B9B" w:rsidRDefault="00217215" w:rsidP="009173E1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</w:tcPr>
          <w:p w14:paraId="4A834671" w14:textId="77777777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17215" w:rsidRPr="00B03B9B" w14:paraId="32869E7F" w14:textId="77777777" w:rsidTr="009173E1">
        <w:trPr>
          <w:trHeight w:val="252"/>
        </w:trPr>
        <w:tc>
          <w:tcPr>
            <w:tcW w:w="3989" w:type="dxa"/>
            <w:gridSpan w:val="2"/>
          </w:tcPr>
          <w:p w14:paraId="7D970333" w14:textId="773E8A2E" w:rsidR="00217215" w:rsidRPr="00B03B9B" w:rsidRDefault="00217215" w:rsidP="00217215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</w:t>
            </w: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ปี</w:t>
            </w: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A059D1"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7" w:type="dxa"/>
          </w:tcPr>
          <w:p w14:paraId="2562AB9F" w14:textId="77777777" w:rsidR="00217215" w:rsidRPr="00B03B9B" w:rsidRDefault="00217215" w:rsidP="009173E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555EC269" w14:textId="77777777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</w:tcPr>
          <w:p w14:paraId="2F551335" w14:textId="77777777" w:rsidR="00217215" w:rsidRPr="00B03B9B" w:rsidRDefault="00217215" w:rsidP="009173E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14:paraId="6DCEA2A8" w14:textId="77777777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</w:tcPr>
          <w:p w14:paraId="2B42EF09" w14:textId="77777777" w:rsidR="00217215" w:rsidRPr="00B03B9B" w:rsidRDefault="00217215" w:rsidP="009173E1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</w:tcPr>
          <w:p w14:paraId="41D8E43E" w14:textId="77777777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</w:tcPr>
          <w:p w14:paraId="38B8EC4D" w14:textId="77777777" w:rsidR="00217215" w:rsidRPr="00B03B9B" w:rsidRDefault="00217215" w:rsidP="009173E1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</w:tcPr>
          <w:p w14:paraId="294E0E48" w14:textId="77777777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17215" w:rsidRPr="00B03B9B" w14:paraId="60D27A91" w14:textId="77777777" w:rsidTr="00217215">
        <w:trPr>
          <w:trHeight w:val="252"/>
        </w:trPr>
        <w:tc>
          <w:tcPr>
            <w:tcW w:w="2808" w:type="dxa"/>
          </w:tcPr>
          <w:p w14:paraId="717B4CC5" w14:textId="7326CE17" w:rsidR="00217215" w:rsidRPr="00B03B9B" w:rsidRDefault="00A059D1" w:rsidP="00217215">
            <w:pPr>
              <w:ind w:left="360" w:firstLine="17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181" w:type="dxa"/>
          </w:tcPr>
          <w:p w14:paraId="223D0B38" w14:textId="77777777" w:rsidR="00217215" w:rsidRPr="00B03B9B" w:rsidRDefault="00217215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</w:tcPr>
          <w:p w14:paraId="1AE41B51" w14:textId="77777777" w:rsidR="00217215" w:rsidRPr="00B03B9B" w:rsidRDefault="00217215" w:rsidP="009173E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3BF8C034" w14:textId="77777777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</w:tcPr>
          <w:p w14:paraId="50F25332" w14:textId="77777777" w:rsidR="00217215" w:rsidRPr="00B03B9B" w:rsidRDefault="00217215" w:rsidP="009173E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14:paraId="7B6E89DD" w14:textId="77777777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</w:tcPr>
          <w:p w14:paraId="5AABE848" w14:textId="77777777" w:rsidR="00217215" w:rsidRPr="00B03B9B" w:rsidRDefault="00217215" w:rsidP="009173E1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</w:tcPr>
          <w:p w14:paraId="0FFAFBE2" w14:textId="3FB7BCF9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17" w:type="dxa"/>
          </w:tcPr>
          <w:p w14:paraId="2A9DCBE5" w14:textId="77777777" w:rsidR="00217215" w:rsidRPr="00B03B9B" w:rsidRDefault="00217215" w:rsidP="009173E1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02A3CBEA" w14:textId="3CBA2321" w:rsidR="00217215" w:rsidRPr="00B03B9B" w:rsidRDefault="00A059D1" w:rsidP="00217215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="00FB1A3B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882</w:t>
            </w:r>
            <w:r w:rsidR="00FB1A3B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</w:t>
            </w:r>
            <w:r w:rsidR="000264D3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</w:tr>
      <w:tr w:rsidR="00217215" w:rsidRPr="00B03B9B" w14:paraId="5D6FD029" w14:textId="77777777" w:rsidTr="00217215">
        <w:trPr>
          <w:trHeight w:val="252"/>
        </w:trPr>
        <w:tc>
          <w:tcPr>
            <w:tcW w:w="2808" w:type="dxa"/>
          </w:tcPr>
          <w:p w14:paraId="39DAD984" w14:textId="6E3857EF" w:rsidR="00217215" w:rsidRPr="00B03B9B" w:rsidRDefault="00A059D1" w:rsidP="00217215">
            <w:pPr>
              <w:ind w:left="360" w:firstLine="17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181" w:type="dxa"/>
          </w:tcPr>
          <w:p w14:paraId="1BD76257" w14:textId="77777777" w:rsidR="00217215" w:rsidRPr="00B03B9B" w:rsidRDefault="00217215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</w:tcPr>
          <w:p w14:paraId="30E45EBA" w14:textId="77777777" w:rsidR="00217215" w:rsidRPr="00B03B9B" w:rsidRDefault="00217215" w:rsidP="009173E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4412C51C" w14:textId="77777777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</w:tcPr>
          <w:p w14:paraId="1F209E36" w14:textId="77777777" w:rsidR="00217215" w:rsidRPr="00B03B9B" w:rsidRDefault="00217215" w:rsidP="009173E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14:paraId="41624BB1" w14:textId="77777777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</w:tcPr>
          <w:p w14:paraId="72FEA97A" w14:textId="77777777" w:rsidR="00217215" w:rsidRPr="00B03B9B" w:rsidRDefault="00217215" w:rsidP="009173E1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</w:tcPr>
          <w:p w14:paraId="2EB8A7E8" w14:textId="7E71B76F" w:rsidR="00217215" w:rsidRPr="00B03B9B" w:rsidRDefault="00217215" w:rsidP="009173E1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17" w:type="dxa"/>
          </w:tcPr>
          <w:p w14:paraId="7D0E290C" w14:textId="77777777" w:rsidR="00217215" w:rsidRPr="00B03B9B" w:rsidRDefault="00217215" w:rsidP="009173E1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</w:tcPr>
          <w:p w14:paraId="2349B34A" w14:textId="4D8958E1" w:rsidR="00217215" w:rsidRPr="00B03B9B" w:rsidRDefault="00A059D1" w:rsidP="00217215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390</w:t>
            </w:r>
            <w:r w:rsidR="00217215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408</w:t>
            </w:r>
          </w:p>
        </w:tc>
      </w:tr>
    </w:tbl>
    <w:p w14:paraId="2C802B54" w14:textId="363F4D72" w:rsidR="001C18BE" w:rsidRPr="00B03B9B" w:rsidRDefault="001C18BE" w:rsidP="001C18BE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ในปี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2568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บริษัทโอนที่ดิน อาคารและสิ่งปลูกสร้างจาก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ที่ดิน อาคารและอุปกรณ์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เป็น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อสังหาริมทรัพย์เพื่อการลงทุน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โดยที่ดินมีราคาทุนจำนวน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1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19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และอาคารและสิ่งปลูกสร้างมีราคาทุนจำนวน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89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ล้านบาท ซึ่งหัก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ค่าเสื่อมราคาแล้ว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</w:t>
      </w:r>
      <w:r w:rsidRPr="00B03B9B">
        <w:rPr>
          <w:rFonts w:ascii="Angsana New" w:hAnsi="Angsana New" w:cs="Angsana New"/>
          <w:sz w:val="32"/>
          <w:szCs w:val="32"/>
          <w:lang w:val="en-US"/>
        </w:rPr>
        <w:t>.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68</w:t>
      </w:r>
      <w:r w:rsidRPr="00B03B9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(ดูหมายเหตุข้อ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13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0F68E405" w14:textId="7EDB49E1" w:rsidR="00CD5233" w:rsidRPr="00B03B9B" w:rsidRDefault="001C18BE" w:rsidP="001C18BE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</w:pP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ในปี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2567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บริษัท</w:t>
      </w:r>
      <w:r w:rsidRPr="00B03B9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ย่อย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แห่งหนึ่งโอนที่ดิน อาคารและสิ่งปลูกสร้างจาก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ที่ดิน อาคารและอุปกรณ์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เป็น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อสังหาริมทรัพย์เพื่อการลงทุน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โดยที่ดินมีราคาทุนจำนวน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1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92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และอาคารและสิ่งปลูกสร้างมีราคาทุนจำนวน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4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77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ล้านบาท ซึ่ง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หักค่าเสื่อมราคาครบแล้ว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(ดูหมายเหตุข้อ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13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)</w:t>
      </w:r>
      <w:r w:rsidR="00CD5233" w:rsidRPr="00B03B9B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br w:type="page"/>
      </w:r>
    </w:p>
    <w:p w14:paraId="46005335" w14:textId="771D57E6" w:rsidR="00CD5233" w:rsidRPr="00B03B9B" w:rsidRDefault="00CD5233" w:rsidP="00AB7BBD">
      <w:pPr>
        <w:ind w:left="547" w:right="-29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bookmarkStart w:id="5" w:name="_Hlk163117772"/>
      <w:r w:rsidRPr="00B03B9B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 xml:space="preserve">ณ วันที่ </w:t>
      </w:r>
      <w:r w:rsidR="00A059D1" w:rsidRPr="00B03B9B">
        <w:rPr>
          <w:rFonts w:asciiTheme="majorBidi" w:hAnsiTheme="majorBidi" w:cstheme="majorBidi"/>
          <w:b/>
          <w:bCs/>
          <w:sz w:val="22"/>
          <w:szCs w:val="22"/>
          <w:lang w:val="en-US"/>
        </w:rPr>
        <w:t>31</w:t>
      </w:r>
      <w:r w:rsidRPr="00B03B9B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 xml:space="preserve"> ธันวาคม </w:t>
      </w:r>
      <w:r w:rsidR="00A059D1" w:rsidRPr="00B03B9B">
        <w:rPr>
          <w:rFonts w:asciiTheme="majorBidi" w:hAnsiTheme="majorBidi" w:cstheme="majorBidi"/>
          <w:b/>
          <w:bCs/>
          <w:sz w:val="22"/>
          <w:szCs w:val="22"/>
          <w:lang w:val="en-US"/>
        </w:rPr>
        <w:t>2568</w:t>
      </w:r>
    </w:p>
    <w:p w14:paraId="1584E55C" w14:textId="77777777" w:rsidR="00CD5233" w:rsidRPr="00B03B9B" w:rsidRDefault="00CD5233" w:rsidP="00CD5233">
      <w:pPr>
        <w:spacing w:line="280" w:lineRule="exact"/>
        <w:ind w:left="547" w:hanging="547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B03B9B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B03B9B">
        <w:rPr>
          <w:rFonts w:asciiTheme="majorBidi" w:hAnsiTheme="majorBidi" w:cs="Angsana New"/>
          <w:b/>
          <w:bCs/>
          <w:sz w:val="22"/>
          <w:szCs w:val="22"/>
          <w:cs/>
          <w:lang w:val="en-US"/>
        </w:rPr>
        <w:t xml:space="preserve">: </w:t>
      </w:r>
      <w:r w:rsidRPr="00B03B9B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บาท</w:t>
      </w:r>
    </w:p>
    <w:tbl>
      <w:tblPr>
        <w:tblW w:w="851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8"/>
        <w:gridCol w:w="1233"/>
        <w:gridCol w:w="126"/>
        <w:gridCol w:w="955"/>
        <w:gridCol w:w="112"/>
        <w:gridCol w:w="994"/>
        <w:gridCol w:w="53"/>
        <w:gridCol w:w="968"/>
        <w:gridCol w:w="59"/>
        <w:gridCol w:w="1208"/>
      </w:tblGrid>
      <w:tr w:rsidR="00CD5233" w:rsidRPr="00B03B9B" w14:paraId="1803739A" w14:textId="77777777" w:rsidTr="001E12CB">
        <w:trPr>
          <w:trHeight w:val="144"/>
        </w:trPr>
        <w:tc>
          <w:tcPr>
            <w:tcW w:w="2808" w:type="dxa"/>
          </w:tcPr>
          <w:p w14:paraId="265FAA61" w14:textId="77777777" w:rsidR="00CD5233" w:rsidRPr="00B03B9B" w:rsidRDefault="00CD5233" w:rsidP="009173E1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bookmarkStart w:id="6" w:name="OLE_LINK6"/>
          </w:p>
        </w:tc>
        <w:tc>
          <w:tcPr>
            <w:tcW w:w="5708" w:type="dxa"/>
            <w:gridSpan w:val="9"/>
          </w:tcPr>
          <w:p w14:paraId="3F18084E" w14:textId="77777777" w:rsidR="00CD5233" w:rsidRPr="00B03B9B" w:rsidRDefault="00CD5233" w:rsidP="009173E1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D5233" w:rsidRPr="00B03B9B" w14:paraId="7E33F0E7" w14:textId="77777777" w:rsidTr="001E12CB">
        <w:trPr>
          <w:trHeight w:val="144"/>
        </w:trPr>
        <w:tc>
          <w:tcPr>
            <w:tcW w:w="2808" w:type="dxa"/>
          </w:tcPr>
          <w:p w14:paraId="57769790" w14:textId="77777777" w:rsidR="00CD5233" w:rsidRPr="00B03B9B" w:rsidRDefault="00CD5233" w:rsidP="009173E1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</w:tcPr>
          <w:p w14:paraId="7BA14720" w14:textId="77777777" w:rsidR="00CD5233" w:rsidRPr="00B03B9B" w:rsidRDefault="00CD5233" w:rsidP="009173E1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26" w:type="dxa"/>
          </w:tcPr>
          <w:p w14:paraId="75329254" w14:textId="77777777" w:rsidR="00CD5233" w:rsidRPr="00B03B9B" w:rsidRDefault="00CD5233" w:rsidP="009173E1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30249C86" w14:textId="77777777" w:rsidR="00CD5233" w:rsidRPr="00B03B9B" w:rsidRDefault="00CD5233" w:rsidP="009173E1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2" w:type="dxa"/>
          </w:tcPr>
          <w:p w14:paraId="07958BD6" w14:textId="77777777" w:rsidR="00CD5233" w:rsidRPr="00B03B9B" w:rsidRDefault="00CD5233" w:rsidP="009173E1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</w:tcPr>
          <w:p w14:paraId="0F224B57" w14:textId="77777777" w:rsidR="00CD5233" w:rsidRPr="00B03B9B" w:rsidRDefault="00CD5233" w:rsidP="009173E1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53" w:type="dxa"/>
          </w:tcPr>
          <w:p w14:paraId="31B0FDBB" w14:textId="77777777" w:rsidR="00CD5233" w:rsidRPr="00B03B9B" w:rsidRDefault="00CD5233" w:rsidP="009173E1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</w:tcPr>
          <w:p w14:paraId="6E02C074" w14:textId="77777777" w:rsidR="00CD5233" w:rsidRPr="00B03B9B" w:rsidRDefault="00CD5233" w:rsidP="009173E1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เข้า/</w:t>
            </w:r>
          </w:p>
        </w:tc>
        <w:tc>
          <w:tcPr>
            <w:tcW w:w="59" w:type="dxa"/>
          </w:tcPr>
          <w:p w14:paraId="7A9E13F4" w14:textId="77777777" w:rsidR="00CD5233" w:rsidRPr="00B03B9B" w:rsidRDefault="00CD5233" w:rsidP="009173E1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8" w:type="dxa"/>
          </w:tcPr>
          <w:p w14:paraId="1D70748C" w14:textId="77777777" w:rsidR="00CD5233" w:rsidRPr="00B03B9B" w:rsidRDefault="00CD5233" w:rsidP="009173E1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CD5233" w:rsidRPr="00B03B9B" w14:paraId="6F2E489B" w14:textId="77777777" w:rsidTr="001E12CB">
        <w:trPr>
          <w:trHeight w:val="144"/>
        </w:trPr>
        <w:tc>
          <w:tcPr>
            <w:tcW w:w="2808" w:type="dxa"/>
          </w:tcPr>
          <w:p w14:paraId="29ADCA27" w14:textId="77777777" w:rsidR="00CD5233" w:rsidRPr="00B03B9B" w:rsidRDefault="00CD5233" w:rsidP="009173E1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</w:tcPr>
          <w:p w14:paraId="0B30F3F1" w14:textId="1CB6C048" w:rsidR="00CD5233" w:rsidRPr="00B03B9B" w:rsidRDefault="00A059D1" w:rsidP="009173E1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CD5233"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26" w:type="dxa"/>
          </w:tcPr>
          <w:p w14:paraId="700B19BF" w14:textId="77777777" w:rsidR="00CD5233" w:rsidRPr="00B03B9B" w:rsidRDefault="00CD5233" w:rsidP="009173E1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74E7B33D" w14:textId="77777777" w:rsidR="00CD5233" w:rsidRPr="00B03B9B" w:rsidRDefault="00CD5233" w:rsidP="009173E1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</w:tcPr>
          <w:p w14:paraId="77D418ED" w14:textId="77777777" w:rsidR="00CD5233" w:rsidRPr="00B03B9B" w:rsidRDefault="00CD5233" w:rsidP="009173E1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</w:tcPr>
          <w:p w14:paraId="1ECD4059" w14:textId="77777777" w:rsidR="00CD5233" w:rsidRPr="00B03B9B" w:rsidRDefault="00CD5233" w:rsidP="009173E1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" w:type="dxa"/>
          </w:tcPr>
          <w:p w14:paraId="432A60BC" w14:textId="77777777" w:rsidR="00CD5233" w:rsidRPr="00B03B9B" w:rsidRDefault="00CD5233" w:rsidP="009173E1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</w:tcPr>
          <w:p w14:paraId="4BCDF44C" w14:textId="77777777" w:rsidR="00CD5233" w:rsidRPr="00B03B9B" w:rsidRDefault="00CD5233" w:rsidP="009173E1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</w:t>
            </w:r>
          </w:p>
        </w:tc>
        <w:tc>
          <w:tcPr>
            <w:tcW w:w="59" w:type="dxa"/>
          </w:tcPr>
          <w:p w14:paraId="3721E5F2" w14:textId="77777777" w:rsidR="00CD5233" w:rsidRPr="00B03B9B" w:rsidRDefault="00CD5233" w:rsidP="009173E1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8" w:type="dxa"/>
          </w:tcPr>
          <w:p w14:paraId="2A7F42B1" w14:textId="0820F07A" w:rsidR="00CD5233" w:rsidRPr="00B03B9B" w:rsidRDefault="00A059D1" w:rsidP="009173E1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CD5233"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CD5233" w:rsidRPr="00B03B9B" w14:paraId="589FE1BB" w14:textId="77777777" w:rsidTr="001E12CB">
        <w:trPr>
          <w:trHeight w:val="144"/>
        </w:trPr>
        <w:tc>
          <w:tcPr>
            <w:tcW w:w="2808" w:type="dxa"/>
          </w:tcPr>
          <w:p w14:paraId="5DA44703" w14:textId="77777777" w:rsidR="00CD5233" w:rsidRPr="00B03B9B" w:rsidRDefault="00CD5233" w:rsidP="009173E1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</w:tcPr>
          <w:p w14:paraId="02451CBA" w14:textId="1F3F6F43" w:rsidR="00CD5233" w:rsidRPr="00B03B9B" w:rsidRDefault="00A059D1" w:rsidP="009173E1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126" w:type="dxa"/>
          </w:tcPr>
          <w:p w14:paraId="306BCEDB" w14:textId="77777777" w:rsidR="00CD5233" w:rsidRPr="00B03B9B" w:rsidRDefault="00CD5233" w:rsidP="009173E1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32EB85BF" w14:textId="77777777" w:rsidR="00CD5233" w:rsidRPr="00B03B9B" w:rsidRDefault="00CD5233" w:rsidP="009173E1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</w:tcPr>
          <w:p w14:paraId="1076C73B" w14:textId="77777777" w:rsidR="00CD5233" w:rsidRPr="00B03B9B" w:rsidRDefault="00CD5233" w:rsidP="009173E1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</w:tcPr>
          <w:p w14:paraId="37C5E9EA" w14:textId="77777777" w:rsidR="00CD5233" w:rsidRPr="00B03B9B" w:rsidRDefault="00CD5233" w:rsidP="009173E1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" w:type="dxa"/>
          </w:tcPr>
          <w:p w14:paraId="3EAB9AC9" w14:textId="77777777" w:rsidR="00CD5233" w:rsidRPr="00B03B9B" w:rsidRDefault="00CD5233" w:rsidP="009173E1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</w:tcPr>
          <w:p w14:paraId="585DF69F" w14:textId="77777777" w:rsidR="00CD5233" w:rsidRPr="00B03B9B" w:rsidRDefault="00CD5233" w:rsidP="009173E1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" w:type="dxa"/>
          </w:tcPr>
          <w:p w14:paraId="27CB174B" w14:textId="77777777" w:rsidR="00CD5233" w:rsidRPr="00B03B9B" w:rsidRDefault="00CD5233" w:rsidP="009173E1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8" w:type="dxa"/>
          </w:tcPr>
          <w:p w14:paraId="35495071" w14:textId="016911A9" w:rsidR="00CD5233" w:rsidRPr="00B03B9B" w:rsidRDefault="00A059D1" w:rsidP="009173E1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</w:tr>
      <w:tr w:rsidR="00CD5233" w:rsidRPr="00B03B9B" w14:paraId="7A6A67AD" w14:textId="77777777" w:rsidTr="001E12CB">
        <w:trPr>
          <w:trHeight w:val="144"/>
        </w:trPr>
        <w:tc>
          <w:tcPr>
            <w:tcW w:w="2808" w:type="dxa"/>
          </w:tcPr>
          <w:p w14:paraId="08A3A53E" w14:textId="77777777" w:rsidR="00CD5233" w:rsidRPr="00B03B9B" w:rsidRDefault="00CD5233" w:rsidP="009173E1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33" w:type="dxa"/>
          </w:tcPr>
          <w:p w14:paraId="0906FAFE" w14:textId="77777777" w:rsidR="00CD5233" w:rsidRPr="00B03B9B" w:rsidRDefault="00CD5233" w:rsidP="009173E1">
            <w:pPr>
              <w:tabs>
                <w:tab w:val="decimal" w:pos="1005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6BD78FFA" w14:textId="77777777" w:rsidR="00CD5233" w:rsidRPr="00B03B9B" w:rsidRDefault="00CD5233" w:rsidP="009173E1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47BB6261" w14:textId="77777777" w:rsidR="00CD5233" w:rsidRPr="00B03B9B" w:rsidRDefault="00CD5233" w:rsidP="009173E1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</w:tcPr>
          <w:p w14:paraId="7ABA071D" w14:textId="77777777" w:rsidR="00CD5233" w:rsidRPr="00B03B9B" w:rsidRDefault="00CD5233" w:rsidP="009173E1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</w:tcPr>
          <w:p w14:paraId="4DAFE89B" w14:textId="77777777" w:rsidR="00CD5233" w:rsidRPr="00B03B9B" w:rsidRDefault="00CD5233" w:rsidP="009173E1">
            <w:pPr>
              <w:tabs>
                <w:tab w:val="decimal" w:pos="814"/>
              </w:tabs>
              <w:snapToGrid w:val="0"/>
              <w:spacing w:line="260" w:lineRule="exact"/>
              <w:ind w:left="-54" w:right="2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" w:type="dxa"/>
          </w:tcPr>
          <w:p w14:paraId="707B72EC" w14:textId="77777777" w:rsidR="00CD5233" w:rsidRPr="00B03B9B" w:rsidRDefault="00CD5233" w:rsidP="009173E1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</w:tcPr>
          <w:p w14:paraId="4AF4C829" w14:textId="77777777" w:rsidR="00CD5233" w:rsidRPr="00B03B9B" w:rsidRDefault="00CD5233" w:rsidP="009173E1">
            <w:pPr>
              <w:tabs>
                <w:tab w:val="decimal" w:pos="862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9" w:type="dxa"/>
          </w:tcPr>
          <w:p w14:paraId="2BAFB39F" w14:textId="77777777" w:rsidR="00CD5233" w:rsidRPr="00B03B9B" w:rsidRDefault="00CD5233" w:rsidP="009173E1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08" w:type="dxa"/>
          </w:tcPr>
          <w:p w14:paraId="0E8AB5BA" w14:textId="77777777" w:rsidR="00CD5233" w:rsidRPr="00B03B9B" w:rsidRDefault="00CD5233" w:rsidP="009173E1">
            <w:pPr>
              <w:tabs>
                <w:tab w:val="decimal" w:pos="955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CD20CC" w:rsidRPr="00B03B9B" w14:paraId="0594F25C" w14:textId="77777777" w:rsidTr="001E12CB">
        <w:trPr>
          <w:trHeight w:val="144"/>
        </w:trPr>
        <w:tc>
          <w:tcPr>
            <w:tcW w:w="2808" w:type="dxa"/>
          </w:tcPr>
          <w:p w14:paraId="5F184025" w14:textId="77777777" w:rsidR="00CD20CC" w:rsidRPr="00B03B9B" w:rsidRDefault="00CD20CC" w:rsidP="00CD20CC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233" w:type="dxa"/>
            <w:vAlign w:val="bottom"/>
          </w:tcPr>
          <w:p w14:paraId="4061C5A6" w14:textId="68206779" w:rsidR="00CD20CC" w:rsidRPr="00B03B9B" w:rsidRDefault="00A059D1" w:rsidP="00CD20C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855</w:t>
            </w:r>
            <w:r w:rsidR="00CD20CC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812</w:t>
            </w:r>
            <w:r w:rsidR="00CD20CC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958</w:t>
            </w:r>
          </w:p>
        </w:tc>
        <w:tc>
          <w:tcPr>
            <w:tcW w:w="126" w:type="dxa"/>
          </w:tcPr>
          <w:p w14:paraId="01E854F7" w14:textId="77777777" w:rsidR="00CD20CC" w:rsidRPr="00B03B9B" w:rsidRDefault="00CD20CC" w:rsidP="00CD20CC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49102B2C" w14:textId="4013289A" w:rsidR="00CD20CC" w:rsidRPr="00B03B9B" w:rsidRDefault="00A27A88" w:rsidP="00CD20C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2" w:type="dxa"/>
          </w:tcPr>
          <w:p w14:paraId="0C550D9B" w14:textId="77777777" w:rsidR="00CD20CC" w:rsidRPr="00B03B9B" w:rsidRDefault="00CD20CC" w:rsidP="00CD20CC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</w:tcPr>
          <w:p w14:paraId="35F7BCE4" w14:textId="0F9DFB19" w:rsidR="00CD20CC" w:rsidRPr="00B03B9B" w:rsidRDefault="007873C4" w:rsidP="00A27A88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469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930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249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53" w:type="dxa"/>
          </w:tcPr>
          <w:p w14:paraId="7C163889" w14:textId="77777777" w:rsidR="00CD20CC" w:rsidRPr="00B03B9B" w:rsidRDefault="00CD20CC" w:rsidP="00CD20CC">
            <w:pPr>
              <w:snapToGrid w:val="0"/>
              <w:spacing w:line="260" w:lineRule="exact"/>
              <w:ind w:left="-54" w:right="-185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</w:tcPr>
          <w:p w14:paraId="7B83EB6F" w14:textId="4EF5C21D" w:rsidR="00CD20CC" w:rsidRPr="00B03B9B" w:rsidRDefault="007873C4" w:rsidP="00A27A88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186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644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59" w:type="dxa"/>
          </w:tcPr>
          <w:p w14:paraId="0EEBF158" w14:textId="77777777" w:rsidR="00CD20CC" w:rsidRPr="00B03B9B" w:rsidRDefault="00CD20CC" w:rsidP="00CD20CC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8" w:type="dxa"/>
            <w:vAlign w:val="bottom"/>
          </w:tcPr>
          <w:p w14:paraId="0C9685BA" w14:textId="0CF04AA6" w:rsidR="00CD20CC" w:rsidRPr="00B03B9B" w:rsidRDefault="00A059D1" w:rsidP="00CD20C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384</w:t>
            </w:r>
            <w:r w:rsidR="007873C4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696</w:t>
            </w:r>
            <w:r w:rsidR="007873C4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065</w:t>
            </w:r>
          </w:p>
        </w:tc>
      </w:tr>
      <w:tr w:rsidR="00CD20CC" w:rsidRPr="00B03B9B" w14:paraId="2E56388E" w14:textId="77777777" w:rsidTr="001E12CB">
        <w:trPr>
          <w:trHeight w:val="144"/>
        </w:trPr>
        <w:tc>
          <w:tcPr>
            <w:tcW w:w="2808" w:type="dxa"/>
          </w:tcPr>
          <w:p w14:paraId="3E227955" w14:textId="77777777" w:rsidR="00CD20CC" w:rsidRPr="00B03B9B" w:rsidRDefault="00CD20CC" w:rsidP="00CD20CC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ค่าปรับปรุงที่ดิน</w:t>
            </w:r>
          </w:p>
        </w:tc>
        <w:tc>
          <w:tcPr>
            <w:tcW w:w="1233" w:type="dxa"/>
            <w:vAlign w:val="bottom"/>
          </w:tcPr>
          <w:p w14:paraId="4B957769" w14:textId="6E6E7DAB" w:rsidR="00CD20CC" w:rsidRPr="00B03B9B" w:rsidRDefault="00A059D1" w:rsidP="00CD20C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2</w:t>
            </w:r>
            <w:r w:rsidR="00CD20CC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237</w:t>
            </w:r>
            <w:r w:rsidR="00CD20CC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838</w:t>
            </w:r>
          </w:p>
        </w:tc>
        <w:tc>
          <w:tcPr>
            <w:tcW w:w="126" w:type="dxa"/>
          </w:tcPr>
          <w:p w14:paraId="4012E690" w14:textId="77777777" w:rsidR="00CD20CC" w:rsidRPr="00B03B9B" w:rsidRDefault="00CD20CC" w:rsidP="00CD20CC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3023FFF9" w14:textId="5B33B1E6" w:rsidR="00CD20CC" w:rsidRPr="00B03B9B" w:rsidRDefault="00FB1A3B" w:rsidP="00CD20C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701FCF3E" w14:textId="77777777" w:rsidR="00CD20CC" w:rsidRPr="00B03B9B" w:rsidRDefault="00CD20CC" w:rsidP="00CD20CC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</w:tcPr>
          <w:p w14:paraId="0F5E6AEC" w14:textId="693CABCE" w:rsidR="00CD20CC" w:rsidRPr="00B03B9B" w:rsidRDefault="00FB1A3B" w:rsidP="00CD20C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3" w:type="dxa"/>
          </w:tcPr>
          <w:p w14:paraId="34389AB4" w14:textId="77777777" w:rsidR="00CD20CC" w:rsidRPr="00B03B9B" w:rsidRDefault="00CD20CC" w:rsidP="00CD20CC">
            <w:pPr>
              <w:snapToGrid w:val="0"/>
              <w:spacing w:line="260" w:lineRule="exact"/>
              <w:ind w:left="-54" w:right="-185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</w:tcPr>
          <w:p w14:paraId="7A93C35A" w14:textId="5797E336" w:rsidR="00CD20CC" w:rsidRPr="00B03B9B" w:rsidRDefault="00FB1A3B" w:rsidP="00CD20C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</w:tcPr>
          <w:p w14:paraId="11BA5D57" w14:textId="77777777" w:rsidR="00CD20CC" w:rsidRPr="00B03B9B" w:rsidRDefault="00CD20CC" w:rsidP="00CD20CC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8" w:type="dxa"/>
            <w:vAlign w:val="bottom"/>
          </w:tcPr>
          <w:p w14:paraId="359BA002" w14:textId="773A7021" w:rsidR="00CD20CC" w:rsidRPr="00B03B9B" w:rsidRDefault="00A059D1" w:rsidP="00CD20C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7873C4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237</w:t>
            </w:r>
            <w:r w:rsidR="007873C4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838</w:t>
            </w:r>
          </w:p>
        </w:tc>
      </w:tr>
      <w:tr w:rsidR="00CD20CC" w:rsidRPr="00B03B9B" w14:paraId="35BF92FB" w14:textId="77777777" w:rsidTr="001E12CB">
        <w:trPr>
          <w:trHeight w:val="144"/>
        </w:trPr>
        <w:tc>
          <w:tcPr>
            <w:tcW w:w="2808" w:type="dxa"/>
          </w:tcPr>
          <w:p w14:paraId="3CC47288" w14:textId="77777777" w:rsidR="00CD20CC" w:rsidRPr="00B03B9B" w:rsidRDefault="00CD20CC" w:rsidP="00CD20CC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233" w:type="dxa"/>
            <w:vAlign w:val="bottom"/>
          </w:tcPr>
          <w:p w14:paraId="576AA82B" w14:textId="68233111" w:rsidR="00CD20CC" w:rsidRPr="00B03B9B" w:rsidRDefault="00A059D1" w:rsidP="00CD20C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305</w:t>
            </w:r>
            <w:r w:rsidR="00CD20CC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478</w:t>
            </w:r>
            <w:r w:rsidR="00CD20CC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263</w:t>
            </w:r>
          </w:p>
        </w:tc>
        <w:tc>
          <w:tcPr>
            <w:tcW w:w="126" w:type="dxa"/>
          </w:tcPr>
          <w:p w14:paraId="31C24E84" w14:textId="77777777" w:rsidR="00CD20CC" w:rsidRPr="00B03B9B" w:rsidRDefault="00CD20CC" w:rsidP="00CD20CC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064AF014" w14:textId="78F4859A" w:rsidR="00CD20CC" w:rsidRPr="00B03B9B" w:rsidRDefault="00FB1A3B" w:rsidP="00CD20C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03E8E5BE" w14:textId="77777777" w:rsidR="00CD20CC" w:rsidRPr="00B03B9B" w:rsidRDefault="00CD20CC" w:rsidP="00CD20CC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</w:tcPr>
          <w:p w14:paraId="18C25F86" w14:textId="57B64FDE" w:rsidR="00CD20CC" w:rsidRPr="00B03B9B" w:rsidRDefault="00FB1A3B" w:rsidP="00CD20C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3" w:type="dxa"/>
          </w:tcPr>
          <w:p w14:paraId="73D765AD" w14:textId="77777777" w:rsidR="00CD20CC" w:rsidRPr="00B03B9B" w:rsidRDefault="00CD20CC" w:rsidP="00CD20C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</w:tcPr>
          <w:p w14:paraId="2964A16C" w14:textId="0D6D95CD" w:rsidR="00CD20CC" w:rsidRPr="00B03B9B" w:rsidRDefault="007873C4" w:rsidP="00A27A88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885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178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59" w:type="dxa"/>
          </w:tcPr>
          <w:p w14:paraId="14918494" w14:textId="77777777" w:rsidR="00CD20CC" w:rsidRPr="00B03B9B" w:rsidRDefault="00CD20CC" w:rsidP="00CD20CC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8" w:type="dxa"/>
            <w:vAlign w:val="bottom"/>
          </w:tcPr>
          <w:p w14:paraId="2D97DB2A" w14:textId="5142A794" w:rsidR="00CD20CC" w:rsidRPr="00B03B9B" w:rsidRDefault="00A059D1" w:rsidP="00CD20C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301</w:t>
            </w:r>
            <w:r w:rsidR="007873C4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593</w:t>
            </w:r>
            <w:r w:rsidR="007873C4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085</w:t>
            </w:r>
          </w:p>
        </w:tc>
      </w:tr>
      <w:tr w:rsidR="00CD20CC" w:rsidRPr="00B03B9B" w14:paraId="5C213FBB" w14:textId="77777777" w:rsidTr="001E12CB">
        <w:trPr>
          <w:trHeight w:val="144"/>
        </w:trPr>
        <w:tc>
          <w:tcPr>
            <w:tcW w:w="2808" w:type="dxa"/>
          </w:tcPr>
          <w:p w14:paraId="11766DEB" w14:textId="77777777" w:rsidR="00CD20CC" w:rsidRPr="00B03B9B" w:rsidRDefault="00CD20CC" w:rsidP="00CD20CC">
            <w:pPr>
              <w:tabs>
                <w:tab w:val="decimal" w:pos="1080"/>
              </w:tabs>
              <w:spacing w:line="260" w:lineRule="exact"/>
              <w:ind w:left="360" w:hanging="153"/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เครื่องตกแต่ง ติดตั้งและอุปกรณ์</w:t>
            </w:r>
            <w:r w:rsidRPr="00B03B9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US"/>
              </w:rPr>
              <w:t>สำนักงาน</w:t>
            </w:r>
          </w:p>
        </w:tc>
        <w:tc>
          <w:tcPr>
            <w:tcW w:w="1233" w:type="dxa"/>
          </w:tcPr>
          <w:p w14:paraId="076395D5" w14:textId="0A740F81" w:rsidR="00CD20CC" w:rsidRPr="00B03B9B" w:rsidRDefault="00A059D1" w:rsidP="00CD20C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686</w:t>
            </w:r>
            <w:r w:rsidR="00CD20CC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142</w:t>
            </w:r>
            <w:r w:rsidR="00CD20CC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756</w:t>
            </w:r>
          </w:p>
        </w:tc>
        <w:tc>
          <w:tcPr>
            <w:tcW w:w="126" w:type="dxa"/>
          </w:tcPr>
          <w:p w14:paraId="1277CE78" w14:textId="77777777" w:rsidR="00CD20CC" w:rsidRPr="00B03B9B" w:rsidRDefault="00CD20CC" w:rsidP="00CD20CC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19388D04" w14:textId="2F5E967F" w:rsidR="00CD20CC" w:rsidRPr="00B03B9B" w:rsidRDefault="00A059D1" w:rsidP="00A27A88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3</w:t>
            </w:r>
            <w:r w:rsidR="007873C4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717</w:t>
            </w:r>
            <w:r w:rsidR="007873C4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620</w:t>
            </w:r>
          </w:p>
        </w:tc>
        <w:tc>
          <w:tcPr>
            <w:tcW w:w="112" w:type="dxa"/>
          </w:tcPr>
          <w:p w14:paraId="29868781" w14:textId="77777777" w:rsidR="00CD20CC" w:rsidRPr="00B03B9B" w:rsidRDefault="00CD20CC" w:rsidP="00CD20CC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</w:tcPr>
          <w:p w14:paraId="29092A6B" w14:textId="7A15C3A6" w:rsidR="00CD20CC" w:rsidRPr="00B03B9B" w:rsidRDefault="007873C4" w:rsidP="00CD20C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295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549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53" w:type="dxa"/>
          </w:tcPr>
          <w:p w14:paraId="5FAD1A71" w14:textId="77777777" w:rsidR="00CD20CC" w:rsidRPr="00B03B9B" w:rsidRDefault="00CD20CC" w:rsidP="00CD20C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</w:tcPr>
          <w:p w14:paraId="0EDC5D83" w14:textId="49BB45D3" w:rsidR="00CD20CC" w:rsidRPr="00B03B9B" w:rsidRDefault="00A059D1" w:rsidP="00CD20C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7873C4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282</w:t>
            </w:r>
            <w:r w:rsidR="007873C4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566</w:t>
            </w:r>
          </w:p>
        </w:tc>
        <w:tc>
          <w:tcPr>
            <w:tcW w:w="59" w:type="dxa"/>
          </w:tcPr>
          <w:p w14:paraId="36FC12C1" w14:textId="77777777" w:rsidR="00CD20CC" w:rsidRPr="00B03B9B" w:rsidRDefault="00CD20CC" w:rsidP="00CD20CC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08" w:type="dxa"/>
          </w:tcPr>
          <w:p w14:paraId="7F68375F" w14:textId="14D6D816" w:rsidR="00CD20CC" w:rsidRPr="00B03B9B" w:rsidRDefault="00A059D1" w:rsidP="00CD20C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690</w:t>
            </w:r>
            <w:r w:rsidR="007873C4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847</w:t>
            </w:r>
            <w:r w:rsidR="007873C4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393</w:t>
            </w:r>
          </w:p>
        </w:tc>
      </w:tr>
      <w:tr w:rsidR="00CD20CC" w:rsidRPr="00B03B9B" w14:paraId="0EC870F9" w14:textId="77777777" w:rsidTr="001E12CB">
        <w:trPr>
          <w:trHeight w:val="144"/>
        </w:trPr>
        <w:tc>
          <w:tcPr>
            <w:tcW w:w="2808" w:type="dxa"/>
          </w:tcPr>
          <w:p w14:paraId="0296CB78" w14:textId="77777777" w:rsidR="00CD20CC" w:rsidRPr="00B03B9B" w:rsidRDefault="00CD20CC" w:rsidP="00CD20CC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233" w:type="dxa"/>
          </w:tcPr>
          <w:p w14:paraId="6E086899" w14:textId="6B738F57" w:rsidR="00CD20CC" w:rsidRPr="00B03B9B" w:rsidRDefault="00A059D1" w:rsidP="00CD20C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415</w:t>
            </w:r>
            <w:r w:rsidR="00CD20CC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022</w:t>
            </w:r>
            <w:r w:rsidR="00CD20CC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959</w:t>
            </w:r>
          </w:p>
        </w:tc>
        <w:tc>
          <w:tcPr>
            <w:tcW w:w="126" w:type="dxa"/>
          </w:tcPr>
          <w:p w14:paraId="53A1A3A7" w14:textId="77777777" w:rsidR="00CD20CC" w:rsidRPr="00B03B9B" w:rsidRDefault="00CD20CC" w:rsidP="00CD20CC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7B1027FD" w14:textId="21B55D7A" w:rsidR="00CD20CC" w:rsidRPr="00B03B9B" w:rsidRDefault="00A059D1" w:rsidP="00CD20C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286</w:t>
            </w:r>
            <w:r w:rsidR="007873C4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237</w:t>
            </w:r>
          </w:p>
        </w:tc>
        <w:tc>
          <w:tcPr>
            <w:tcW w:w="112" w:type="dxa"/>
          </w:tcPr>
          <w:p w14:paraId="35DB0B73" w14:textId="77777777" w:rsidR="00CD20CC" w:rsidRPr="00B03B9B" w:rsidRDefault="00CD20CC" w:rsidP="00CD20CC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</w:tcPr>
          <w:p w14:paraId="2F52FC0B" w14:textId="2B2F3D9B" w:rsidR="00CD20CC" w:rsidRPr="00B03B9B" w:rsidRDefault="007873C4" w:rsidP="00CD20C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973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622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53" w:type="dxa"/>
          </w:tcPr>
          <w:p w14:paraId="1D9BED7E" w14:textId="77777777" w:rsidR="00CD20CC" w:rsidRPr="00B03B9B" w:rsidRDefault="00CD20CC" w:rsidP="00CD20C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</w:tcPr>
          <w:p w14:paraId="01F2B6CC" w14:textId="73A914E4" w:rsidR="00CD20CC" w:rsidRPr="00B03B9B" w:rsidRDefault="00A059D1" w:rsidP="00CD20C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7873C4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817</w:t>
            </w:r>
            <w:r w:rsidR="007873C4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451</w:t>
            </w:r>
          </w:p>
        </w:tc>
        <w:tc>
          <w:tcPr>
            <w:tcW w:w="59" w:type="dxa"/>
          </w:tcPr>
          <w:p w14:paraId="575B502D" w14:textId="77777777" w:rsidR="00CD20CC" w:rsidRPr="00B03B9B" w:rsidRDefault="00CD20CC" w:rsidP="00CD20CC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08" w:type="dxa"/>
          </w:tcPr>
          <w:p w14:paraId="651FC4A9" w14:textId="0A11C35A" w:rsidR="00CD20CC" w:rsidRPr="00B03B9B" w:rsidRDefault="00A059D1" w:rsidP="00CD20C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408</w:t>
            </w:r>
            <w:r w:rsidR="007873C4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153</w:t>
            </w:r>
            <w:r w:rsidR="007873C4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025</w:t>
            </w:r>
          </w:p>
        </w:tc>
      </w:tr>
      <w:tr w:rsidR="00CD20CC" w:rsidRPr="00B03B9B" w14:paraId="33AEA105" w14:textId="77777777" w:rsidTr="001E12CB">
        <w:trPr>
          <w:trHeight w:val="144"/>
        </w:trPr>
        <w:tc>
          <w:tcPr>
            <w:tcW w:w="2808" w:type="dxa"/>
          </w:tcPr>
          <w:p w14:paraId="3AA2B150" w14:textId="77777777" w:rsidR="00CD20CC" w:rsidRPr="00B03B9B" w:rsidRDefault="00CD20CC" w:rsidP="00CD20CC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1233" w:type="dxa"/>
          </w:tcPr>
          <w:p w14:paraId="0E790E07" w14:textId="5744244E" w:rsidR="00CD20CC" w:rsidRPr="00B03B9B" w:rsidRDefault="00A059D1" w:rsidP="00CD20C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33</w:t>
            </w:r>
            <w:r w:rsidR="00CD20CC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870</w:t>
            </w:r>
            <w:r w:rsidR="00CD20CC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761</w:t>
            </w:r>
          </w:p>
        </w:tc>
        <w:tc>
          <w:tcPr>
            <w:tcW w:w="126" w:type="dxa"/>
          </w:tcPr>
          <w:p w14:paraId="551BCC5A" w14:textId="77777777" w:rsidR="00CD20CC" w:rsidRPr="00B03B9B" w:rsidRDefault="00CD20CC" w:rsidP="00CD20CC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267B802C" w14:textId="4679D6ED" w:rsidR="00CD20CC" w:rsidRPr="00B03B9B" w:rsidRDefault="00A059D1" w:rsidP="00CD20C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7873C4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877</w:t>
            </w:r>
            <w:r w:rsidR="007873C4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444</w:t>
            </w:r>
          </w:p>
        </w:tc>
        <w:tc>
          <w:tcPr>
            <w:tcW w:w="112" w:type="dxa"/>
          </w:tcPr>
          <w:p w14:paraId="6AF0EBE7" w14:textId="77777777" w:rsidR="00CD20CC" w:rsidRPr="00B03B9B" w:rsidRDefault="00CD20CC" w:rsidP="00CD20CC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</w:tcPr>
          <w:p w14:paraId="3796E78B" w14:textId="4876A7F8" w:rsidR="00CD20CC" w:rsidRPr="00B03B9B" w:rsidRDefault="00A27A88" w:rsidP="00A27A88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3" w:type="dxa"/>
          </w:tcPr>
          <w:p w14:paraId="333D8541" w14:textId="77777777" w:rsidR="00CD20CC" w:rsidRPr="00B03B9B" w:rsidRDefault="00CD20CC" w:rsidP="00CD20C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</w:tcPr>
          <w:p w14:paraId="5A2DEC92" w14:textId="1E821F20" w:rsidR="00CD20CC" w:rsidRPr="00B03B9B" w:rsidRDefault="00FB1A3B" w:rsidP="00CD20C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</w:tcPr>
          <w:p w14:paraId="2ED994B3" w14:textId="77777777" w:rsidR="00CD20CC" w:rsidRPr="00B03B9B" w:rsidRDefault="00CD20CC" w:rsidP="00CD20CC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8" w:type="dxa"/>
          </w:tcPr>
          <w:p w14:paraId="6C2A73F0" w14:textId="1ABC28EF" w:rsidR="00CD20CC" w:rsidRPr="00B03B9B" w:rsidRDefault="00A059D1" w:rsidP="00CD20C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="007873C4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748</w:t>
            </w:r>
            <w:r w:rsidR="007873C4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205</w:t>
            </w:r>
          </w:p>
        </w:tc>
      </w:tr>
      <w:tr w:rsidR="00CD20CC" w:rsidRPr="00B03B9B" w14:paraId="3EAE072E" w14:textId="77777777" w:rsidTr="001E12CB">
        <w:trPr>
          <w:trHeight w:val="144"/>
        </w:trPr>
        <w:tc>
          <w:tcPr>
            <w:tcW w:w="2808" w:type="dxa"/>
          </w:tcPr>
          <w:p w14:paraId="4D6406C5" w14:textId="77777777" w:rsidR="00CD20CC" w:rsidRPr="00B03B9B" w:rsidRDefault="00CD20CC" w:rsidP="00CD20CC">
            <w:pPr>
              <w:tabs>
                <w:tab w:val="right" w:pos="3222"/>
              </w:tabs>
              <w:spacing w:line="260" w:lineRule="exact"/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233" w:type="dxa"/>
            <w:tcBorders>
              <w:top w:val="single" w:sz="4" w:space="0" w:color="000000"/>
              <w:bottom w:val="single" w:sz="4" w:space="0" w:color="000000"/>
            </w:tcBorders>
          </w:tcPr>
          <w:p w14:paraId="11649820" w14:textId="1D59CB93" w:rsidR="00CD20CC" w:rsidRPr="00B03B9B" w:rsidRDefault="00A059D1" w:rsidP="00CD20C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2</w:t>
            </w:r>
            <w:r w:rsidR="00CD20CC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298</w:t>
            </w:r>
            <w:r w:rsidR="00CD20CC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565</w:t>
            </w:r>
            <w:r w:rsidR="00CD20CC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535</w:t>
            </w:r>
          </w:p>
        </w:tc>
        <w:tc>
          <w:tcPr>
            <w:tcW w:w="126" w:type="dxa"/>
          </w:tcPr>
          <w:p w14:paraId="5B2CADF5" w14:textId="77777777" w:rsidR="00CD20CC" w:rsidRPr="00B03B9B" w:rsidRDefault="00CD20CC" w:rsidP="00CD20CC">
            <w:pPr>
              <w:tabs>
                <w:tab w:val="decimal" w:pos="1005"/>
              </w:tabs>
              <w:spacing w:line="260" w:lineRule="exact"/>
              <w:ind w:left="-54" w:right="-6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</w:tcPr>
          <w:p w14:paraId="5C1A81E5" w14:textId="2945C823" w:rsidR="00CD20CC" w:rsidRPr="00B03B9B" w:rsidRDefault="00A059D1" w:rsidP="00CD20C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A27A88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881</w:t>
            </w:r>
            <w:r w:rsidR="00A27A88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301</w:t>
            </w:r>
          </w:p>
        </w:tc>
        <w:tc>
          <w:tcPr>
            <w:tcW w:w="112" w:type="dxa"/>
          </w:tcPr>
          <w:p w14:paraId="7FF60BA0" w14:textId="77777777" w:rsidR="00CD20CC" w:rsidRPr="00B03B9B" w:rsidRDefault="00CD20CC" w:rsidP="00CD20CC">
            <w:pPr>
              <w:spacing w:line="260" w:lineRule="exact"/>
              <w:ind w:left="-54" w:right="-6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</w:tcBorders>
          </w:tcPr>
          <w:p w14:paraId="1D28E65F" w14:textId="024579C5" w:rsidR="00CD20CC" w:rsidRPr="00B03B9B" w:rsidRDefault="007873C4" w:rsidP="00CD20C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494</w:t>
            </w:r>
            <w:r w:rsidR="00A27A88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199</w:t>
            </w:r>
            <w:r w:rsidR="00A27A88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420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53" w:type="dxa"/>
          </w:tcPr>
          <w:p w14:paraId="451A9E0F" w14:textId="77777777" w:rsidR="00CD20CC" w:rsidRPr="00B03B9B" w:rsidRDefault="00CD20CC" w:rsidP="00CD20C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000000"/>
              <w:bottom w:val="single" w:sz="4" w:space="0" w:color="000000"/>
            </w:tcBorders>
          </w:tcPr>
          <w:p w14:paraId="292E6D3B" w14:textId="1860064D" w:rsidR="00CD20CC" w:rsidRPr="00B03B9B" w:rsidRDefault="00A059D1" w:rsidP="00CD20C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 w:rsidR="007873C4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028</w:t>
            </w:r>
            <w:r w:rsidR="007873C4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195</w:t>
            </w:r>
          </w:p>
        </w:tc>
        <w:tc>
          <w:tcPr>
            <w:tcW w:w="59" w:type="dxa"/>
          </w:tcPr>
          <w:p w14:paraId="75214AB8" w14:textId="77777777" w:rsidR="00CD20CC" w:rsidRPr="00B03B9B" w:rsidRDefault="00CD20CC" w:rsidP="00CD20CC">
            <w:pPr>
              <w:tabs>
                <w:tab w:val="decimal" w:pos="1116"/>
              </w:tabs>
              <w:spacing w:line="260" w:lineRule="exact"/>
              <w:ind w:left="-54" w:right="-6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bottom w:val="single" w:sz="4" w:space="0" w:color="000000"/>
            </w:tcBorders>
          </w:tcPr>
          <w:p w14:paraId="193C7054" w14:textId="297E5F30" w:rsidR="00CD20CC" w:rsidRPr="00B03B9B" w:rsidRDefault="00A059D1" w:rsidP="00CD20C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1</w:t>
            </w:r>
            <w:r w:rsidR="007873C4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823</w:t>
            </w:r>
            <w:r w:rsidR="007873C4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275</w:t>
            </w:r>
            <w:r w:rsidR="007873C4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611</w:t>
            </w:r>
          </w:p>
        </w:tc>
      </w:tr>
      <w:tr w:rsidR="00CD20CC" w:rsidRPr="00B03B9B" w14:paraId="65C440CA" w14:textId="77777777" w:rsidTr="001E12CB">
        <w:trPr>
          <w:trHeight w:val="144"/>
        </w:trPr>
        <w:tc>
          <w:tcPr>
            <w:tcW w:w="2808" w:type="dxa"/>
          </w:tcPr>
          <w:p w14:paraId="3556402F" w14:textId="77777777" w:rsidR="00CD20CC" w:rsidRPr="00B03B9B" w:rsidRDefault="00CD20CC" w:rsidP="00CD20CC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</w:tcPr>
          <w:p w14:paraId="48E9280F" w14:textId="77777777" w:rsidR="00CD20CC" w:rsidRPr="00B03B9B" w:rsidRDefault="00CD20CC" w:rsidP="00CD20CC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" w:type="dxa"/>
          </w:tcPr>
          <w:p w14:paraId="33B2B140" w14:textId="77777777" w:rsidR="00CD20CC" w:rsidRPr="00B03B9B" w:rsidRDefault="00CD20CC" w:rsidP="00CD20CC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6946AA02" w14:textId="77777777" w:rsidR="00CD20CC" w:rsidRPr="00B03B9B" w:rsidRDefault="00CD20CC" w:rsidP="00CD20CC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</w:tcPr>
          <w:p w14:paraId="56F4ECB0" w14:textId="77777777" w:rsidR="00CD20CC" w:rsidRPr="00B03B9B" w:rsidRDefault="00CD20CC" w:rsidP="00CD20CC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</w:tcPr>
          <w:p w14:paraId="0D28ED3D" w14:textId="77777777" w:rsidR="00CD20CC" w:rsidRPr="00B03B9B" w:rsidRDefault="00CD20CC" w:rsidP="00CD20CC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" w:type="dxa"/>
          </w:tcPr>
          <w:p w14:paraId="7621F3B4" w14:textId="77777777" w:rsidR="00CD20CC" w:rsidRPr="00B03B9B" w:rsidRDefault="00CD20CC" w:rsidP="00CD20CC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</w:tcPr>
          <w:p w14:paraId="0F8F4996" w14:textId="77777777" w:rsidR="00CD20CC" w:rsidRPr="00B03B9B" w:rsidRDefault="00CD20CC" w:rsidP="00CD20CC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" w:type="dxa"/>
          </w:tcPr>
          <w:p w14:paraId="0706C973" w14:textId="77777777" w:rsidR="00CD20CC" w:rsidRPr="00B03B9B" w:rsidRDefault="00CD20CC" w:rsidP="00CD20CC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8" w:type="dxa"/>
          </w:tcPr>
          <w:p w14:paraId="2A6AFEF8" w14:textId="77777777" w:rsidR="00CD20CC" w:rsidRPr="00B03B9B" w:rsidRDefault="00CD20CC" w:rsidP="00CD20CC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CD20CC" w:rsidRPr="00B03B9B" w14:paraId="786D6908" w14:textId="77777777" w:rsidTr="001E12CB">
        <w:trPr>
          <w:trHeight w:val="144"/>
        </w:trPr>
        <w:tc>
          <w:tcPr>
            <w:tcW w:w="2808" w:type="dxa"/>
          </w:tcPr>
          <w:p w14:paraId="34F67746" w14:textId="77777777" w:rsidR="00CD20CC" w:rsidRPr="00B03B9B" w:rsidRDefault="00CD20CC" w:rsidP="00CD20CC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33" w:type="dxa"/>
          </w:tcPr>
          <w:p w14:paraId="6E4A95DD" w14:textId="77777777" w:rsidR="00CD20CC" w:rsidRPr="00B03B9B" w:rsidRDefault="00CD20CC" w:rsidP="00CD20CC">
            <w:pPr>
              <w:tabs>
                <w:tab w:val="decimal" w:pos="1089"/>
              </w:tabs>
              <w:snapToGrid w:val="0"/>
              <w:spacing w:line="260" w:lineRule="exact"/>
              <w:ind w:left="-5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3E642C88" w14:textId="77777777" w:rsidR="00CD20CC" w:rsidRPr="00B03B9B" w:rsidRDefault="00CD20CC" w:rsidP="00CD20CC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240D30F4" w14:textId="77777777" w:rsidR="00CD20CC" w:rsidRPr="00B03B9B" w:rsidRDefault="00CD20CC" w:rsidP="00CD20C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</w:tcPr>
          <w:p w14:paraId="291BC86C" w14:textId="77777777" w:rsidR="00CD20CC" w:rsidRPr="00B03B9B" w:rsidRDefault="00CD20CC" w:rsidP="00CD20CC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</w:tcPr>
          <w:p w14:paraId="29E4B186" w14:textId="77777777" w:rsidR="00CD20CC" w:rsidRPr="00B03B9B" w:rsidRDefault="00CD20CC" w:rsidP="00CD20C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" w:type="dxa"/>
          </w:tcPr>
          <w:p w14:paraId="457B36CC" w14:textId="77777777" w:rsidR="00CD20CC" w:rsidRPr="00B03B9B" w:rsidRDefault="00CD20CC" w:rsidP="00CD20CC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</w:tcPr>
          <w:p w14:paraId="22F21723" w14:textId="77777777" w:rsidR="00CD20CC" w:rsidRPr="00B03B9B" w:rsidRDefault="00CD20CC" w:rsidP="00CD20C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9" w:type="dxa"/>
          </w:tcPr>
          <w:p w14:paraId="3C6E6A30" w14:textId="77777777" w:rsidR="00CD20CC" w:rsidRPr="00B03B9B" w:rsidRDefault="00CD20CC" w:rsidP="00CD20CC">
            <w:pPr>
              <w:tabs>
                <w:tab w:val="decimal" w:pos="820"/>
                <w:tab w:val="decimal" w:pos="1116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08" w:type="dxa"/>
          </w:tcPr>
          <w:p w14:paraId="72EC906C" w14:textId="77777777" w:rsidR="00CD20CC" w:rsidRPr="00B03B9B" w:rsidRDefault="00CD20CC" w:rsidP="00CD20CC">
            <w:pPr>
              <w:tabs>
                <w:tab w:val="decimal" w:pos="1078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CD20CC" w:rsidRPr="00B03B9B" w14:paraId="18BFA127" w14:textId="77777777" w:rsidTr="001E12CB">
        <w:trPr>
          <w:trHeight w:val="144"/>
        </w:trPr>
        <w:tc>
          <w:tcPr>
            <w:tcW w:w="2808" w:type="dxa"/>
          </w:tcPr>
          <w:p w14:paraId="18634408" w14:textId="77777777" w:rsidR="00CD20CC" w:rsidRPr="00B03B9B" w:rsidRDefault="00CD20CC" w:rsidP="00CD20CC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ค่าปรับปรุงที่ดิน</w:t>
            </w:r>
          </w:p>
        </w:tc>
        <w:tc>
          <w:tcPr>
            <w:tcW w:w="1233" w:type="dxa"/>
          </w:tcPr>
          <w:p w14:paraId="33359E94" w14:textId="10790DAC" w:rsidR="00CD20CC" w:rsidRPr="00B03B9B" w:rsidRDefault="00CD20CC" w:rsidP="00CD20C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916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726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6" w:type="dxa"/>
          </w:tcPr>
          <w:p w14:paraId="2B116C08" w14:textId="77777777" w:rsidR="00CD20CC" w:rsidRPr="00B03B9B" w:rsidRDefault="00CD20CC" w:rsidP="00CD20C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566A47B2" w14:textId="22FDFAE1" w:rsidR="00CD20CC" w:rsidRPr="00B03B9B" w:rsidRDefault="004D31CC" w:rsidP="00CD20C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886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464D5ADE" w14:textId="77777777" w:rsidR="00CD20CC" w:rsidRPr="00B03B9B" w:rsidRDefault="00CD20CC" w:rsidP="00CD20CC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</w:tcPr>
          <w:p w14:paraId="20A3E35F" w14:textId="6BD305B0" w:rsidR="00CD20CC" w:rsidRPr="00B03B9B" w:rsidRDefault="00FB1A3B" w:rsidP="00CD20CC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3" w:type="dxa"/>
          </w:tcPr>
          <w:p w14:paraId="4A567C7E" w14:textId="77777777" w:rsidR="00CD20CC" w:rsidRPr="00B03B9B" w:rsidRDefault="00CD20CC" w:rsidP="00CD20CC">
            <w:pPr>
              <w:snapToGrid w:val="0"/>
              <w:spacing w:line="26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</w:tcPr>
          <w:p w14:paraId="72F2C476" w14:textId="198E127F" w:rsidR="00CD20CC" w:rsidRPr="00B03B9B" w:rsidRDefault="00FB1A3B" w:rsidP="00CD20C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</w:tcPr>
          <w:p w14:paraId="6667E923" w14:textId="77777777" w:rsidR="00CD20CC" w:rsidRPr="00B03B9B" w:rsidRDefault="00CD20CC" w:rsidP="00CD20CC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08" w:type="dxa"/>
          </w:tcPr>
          <w:p w14:paraId="3B67D0BC" w14:textId="3132BD1B" w:rsidR="00CD20CC" w:rsidRPr="00B03B9B" w:rsidRDefault="00F43E1F" w:rsidP="00CD20C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973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612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D20CC" w:rsidRPr="00B03B9B" w14:paraId="7B7E610B" w14:textId="77777777" w:rsidTr="001E12CB">
        <w:trPr>
          <w:trHeight w:val="144"/>
        </w:trPr>
        <w:tc>
          <w:tcPr>
            <w:tcW w:w="2808" w:type="dxa"/>
          </w:tcPr>
          <w:p w14:paraId="0A961B61" w14:textId="77777777" w:rsidR="00CD20CC" w:rsidRPr="00B03B9B" w:rsidRDefault="00CD20CC" w:rsidP="00CD20CC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233" w:type="dxa"/>
          </w:tcPr>
          <w:p w14:paraId="3BA51348" w14:textId="764D3B62" w:rsidR="00CD20CC" w:rsidRPr="00B03B9B" w:rsidRDefault="00CD20CC" w:rsidP="00CD20C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345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6" w:type="dxa"/>
          </w:tcPr>
          <w:p w14:paraId="46E19017" w14:textId="77777777" w:rsidR="00CD20CC" w:rsidRPr="00B03B9B" w:rsidRDefault="00CD20CC" w:rsidP="00CD20CC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5661A183" w14:textId="0A6A1635" w:rsidR="00CD20CC" w:rsidRPr="00B03B9B" w:rsidRDefault="00F43E1F" w:rsidP="00CD20C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124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129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7A7E12A7" w14:textId="77777777" w:rsidR="00CD20CC" w:rsidRPr="00B03B9B" w:rsidRDefault="00CD20CC" w:rsidP="00CD20CC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</w:tcPr>
          <w:p w14:paraId="519E785E" w14:textId="7A6858CA" w:rsidR="00CD20CC" w:rsidRPr="00B03B9B" w:rsidRDefault="00FB1A3B" w:rsidP="00CD20C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3" w:type="dxa"/>
          </w:tcPr>
          <w:p w14:paraId="477C96F9" w14:textId="77777777" w:rsidR="00CD20CC" w:rsidRPr="00B03B9B" w:rsidRDefault="00CD20CC" w:rsidP="00CD20CC">
            <w:pPr>
              <w:snapToGrid w:val="0"/>
              <w:spacing w:line="26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</w:tcPr>
          <w:p w14:paraId="11B8ACB8" w14:textId="09F05C01" w:rsidR="00CD20CC" w:rsidRPr="00B03B9B" w:rsidRDefault="00A059D1" w:rsidP="00A27A88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F43E1F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683</w:t>
            </w:r>
            <w:r w:rsidR="00F43E1F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854</w:t>
            </w:r>
          </w:p>
        </w:tc>
        <w:tc>
          <w:tcPr>
            <w:tcW w:w="59" w:type="dxa"/>
          </w:tcPr>
          <w:p w14:paraId="74C6D5A6" w14:textId="77777777" w:rsidR="00CD20CC" w:rsidRPr="00B03B9B" w:rsidRDefault="00CD20CC" w:rsidP="00CD20CC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08" w:type="dxa"/>
          </w:tcPr>
          <w:p w14:paraId="0AFF3419" w14:textId="3E2A0CF7" w:rsidR="00CD20CC" w:rsidRPr="00B03B9B" w:rsidRDefault="00F43E1F" w:rsidP="00CD20C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620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D20CC" w:rsidRPr="00B03B9B" w14:paraId="0E121464" w14:textId="77777777" w:rsidTr="001E12CB">
        <w:trPr>
          <w:trHeight w:val="144"/>
        </w:trPr>
        <w:tc>
          <w:tcPr>
            <w:tcW w:w="2808" w:type="dxa"/>
          </w:tcPr>
          <w:p w14:paraId="3A5DEB84" w14:textId="77777777" w:rsidR="00CD20CC" w:rsidRPr="00B03B9B" w:rsidRDefault="00CD20CC" w:rsidP="00CD20CC">
            <w:pPr>
              <w:spacing w:line="260" w:lineRule="exact"/>
              <w:ind w:left="360" w:hanging="153"/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เครื่องตกแต่ง ติดตั้งและ</w:t>
            </w:r>
            <w:r w:rsidRPr="00B03B9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US"/>
              </w:rPr>
              <w:t>อุปกรณ์สำนักงาน</w:t>
            </w:r>
          </w:p>
        </w:tc>
        <w:tc>
          <w:tcPr>
            <w:tcW w:w="1233" w:type="dxa"/>
          </w:tcPr>
          <w:p w14:paraId="4020FEFF" w14:textId="74E3492A" w:rsidR="00CD20CC" w:rsidRPr="00B03B9B" w:rsidRDefault="00CD20CC" w:rsidP="00CD20C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612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016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020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6" w:type="dxa"/>
          </w:tcPr>
          <w:p w14:paraId="4CE34085" w14:textId="77777777" w:rsidR="00CD20CC" w:rsidRPr="00B03B9B" w:rsidRDefault="00CD20CC" w:rsidP="00CD20CC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452F1DE2" w14:textId="6A6A5588" w:rsidR="00CD20CC" w:rsidRPr="00B03B9B" w:rsidRDefault="00F43E1F" w:rsidP="00CD20C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042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417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3B9A52B3" w14:textId="77777777" w:rsidR="00CD20CC" w:rsidRPr="00B03B9B" w:rsidRDefault="00CD20CC" w:rsidP="00CD20CC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</w:tcPr>
          <w:p w14:paraId="2A637093" w14:textId="0310FBB7" w:rsidR="00CD20CC" w:rsidRPr="00B03B9B" w:rsidRDefault="00A059D1" w:rsidP="00CD20C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="00F43E1F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001</w:t>
            </w:r>
            <w:r w:rsidR="00F43E1F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882</w:t>
            </w:r>
          </w:p>
        </w:tc>
        <w:tc>
          <w:tcPr>
            <w:tcW w:w="53" w:type="dxa"/>
          </w:tcPr>
          <w:p w14:paraId="43E27F2F" w14:textId="77777777" w:rsidR="00CD20CC" w:rsidRPr="00B03B9B" w:rsidRDefault="00CD20CC" w:rsidP="00CD20CC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</w:tcPr>
          <w:p w14:paraId="6336085C" w14:textId="1023489A" w:rsidR="00CD20CC" w:rsidRPr="00B03B9B" w:rsidRDefault="00FB1A3B" w:rsidP="00CD20C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</w:tcPr>
          <w:p w14:paraId="2AEBACE8" w14:textId="77777777" w:rsidR="00CD20CC" w:rsidRPr="00B03B9B" w:rsidRDefault="00CD20CC" w:rsidP="00CD20CC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08" w:type="dxa"/>
          </w:tcPr>
          <w:p w14:paraId="2E5500F2" w14:textId="416165FE" w:rsidR="00CD20CC" w:rsidRPr="00B03B9B" w:rsidRDefault="00F43E1F" w:rsidP="00CD20C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626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056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555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D20CC" w:rsidRPr="00B03B9B" w14:paraId="7FC0BEC9" w14:textId="77777777" w:rsidTr="001E12CB">
        <w:trPr>
          <w:trHeight w:val="144"/>
        </w:trPr>
        <w:tc>
          <w:tcPr>
            <w:tcW w:w="2808" w:type="dxa"/>
          </w:tcPr>
          <w:p w14:paraId="66A4F6F3" w14:textId="77777777" w:rsidR="00CD20CC" w:rsidRPr="00B03B9B" w:rsidRDefault="00CD20CC" w:rsidP="00CD20CC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ใช้</w:t>
            </w:r>
          </w:p>
        </w:tc>
        <w:tc>
          <w:tcPr>
            <w:tcW w:w="1233" w:type="dxa"/>
          </w:tcPr>
          <w:p w14:paraId="61A2B213" w14:textId="0070B7D1" w:rsidR="00CD20CC" w:rsidRPr="00B03B9B" w:rsidRDefault="00CD20CC" w:rsidP="00CD20C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399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806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078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6" w:type="dxa"/>
          </w:tcPr>
          <w:p w14:paraId="39966F06" w14:textId="77777777" w:rsidR="00CD20CC" w:rsidRPr="00B03B9B" w:rsidRDefault="00CD20CC" w:rsidP="00CD20CC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5B2E1723" w14:textId="5F5C339C" w:rsidR="00CD20CC" w:rsidRPr="00B03B9B" w:rsidRDefault="00F43E1F" w:rsidP="00CD20C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023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008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123A9161" w14:textId="77777777" w:rsidR="00CD20CC" w:rsidRPr="00B03B9B" w:rsidRDefault="00CD20CC" w:rsidP="00CD20CC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</w:tcPr>
          <w:p w14:paraId="6BE7ECC9" w14:textId="1BFCBAE3" w:rsidR="00CD20CC" w:rsidRPr="00B03B9B" w:rsidRDefault="00A059D1" w:rsidP="00CD20C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F43E1F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967</w:t>
            </w:r>
            <w:r w:rsidR="00F43E1F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324</w:t>
            </w:r>
          </w:p>
        </w:tc>
        <w:tc>
          <w:tcPr>
            <w:tcW w:w="53" w:type="dxa"/>
          </w:tcPr>
          <w:p w14:paraId="3B73BDDA" w14:textId="77777777" w:rsidR="00CD20CC" w:rsidRPr="00B03B9B" w:rsidRDefault="00CD20CC" w:rsidP="00CD20CC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</w:tcPr>
          <w:p w14:paraId="62471E26" w14:textId="34A5024E" w:rsidR="00CD20CC" w:rsidRPr="00B03B9B" w:rsidRDefault="00FB1A3B" w:rsidP="00CD20C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</w:tcPr>
          <w:p w14:paraId="5D5C7C5B" w14:textId="77777777" w:rsidR="00CD20CC" w:rsidRPr="00B03B9B" w:rsidRDefault="00CD20CC" w:rsidP="00CD20CC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08" w:type="dxa"/>
          </w:tcPr>
          <w:p w14:paraId="401BA61F" w14:textId="3FD6EB6E" w:rsidR="00CD20CC" w:rsidRPr="00B03B9B" w:rsidRDefault="00F43E1F" w:rsidP="00CD20C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394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762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D20CC" w:rsidRPr="00B03B9B" w14:paraId="0B6026FE" w14:textId="77777777" w:rsidTr="001E12CB">
        <w:trPr>
          <w:trHeight w:val="144"/>
        </w:trPr>
        <w:tc>
          <w:tcPr>
            <w:tcW w:w="2808" w:type="dxa"/>
          </w:tcPr>
          <w:p w14:paraId="206428D2" w14:textId="77777777" w:rsidR="00CD20CC" w:rsidRPr="00B03B9B" w:rsidRDefault="00CD20CC" w:rsidP="00CD20CC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33" w:type="dxa"/>
          </w:tcPr>
          <w:p w14:paraId="3D7EC73F" w14:textId="6DDD4318" w:rsidR="00CD20CC" w:rsidRPr="00B03B9B" w:rsidRDefault="00CD20CC" w:rsidP="00CD20C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153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545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6" w:type="dxa"/>
          </w:tcPr>
          <w:p w14:paraId="43AE9640" w14:textId="77777777" w:rsidR="00CD20CC" w:rsidRPr="00B03B9B" w:rsidRDefault="00CD20CC" w:rsidP="00CD20CC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1BC6F157" w14:textId="7D772AD4" w:rsidR="00CD20CC" w:rsidRPr="00B03B9B" w:rsidRDefault="00F43E1F" w:rsidP="00CD20C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704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295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3A255326" w14:textId="77777777" w:rsidR="00CD20CC" w:rsidRPr="00B03B9B" w:rsidRDefault="00CD20CC" w:rsidP="00CD20CC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</w:tcPr>
          <w:p w14:paraId="44F3A9A7" w14:textId="11C11A12" w:rsidR="00CD20CC" w:rsidRPr="00B03B9B" w:rsidRDefault="00A27A88" w:rsidP="00A27A88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3" w:type="dxa"/>
          </w:tcPr>
          <w:p w14:paraId="52C04522" w14:textId="77777777" w:rsidR="00CD20CC" w:rsidRPr="00B03B9B" w:rsidRDefault="00CD20CC" w:rsidP="00CD20CC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</w:tcPr>
          <w:p w14:paraId="3528FE8C" w14:textId="3AFB811E" w:rsidR="00CD20CC" w:rsidRPr="00B03B9B" w:rsidRDefault="00FB1A3B" w:rsidP="00CD20C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</w:tcPr>
          <w:p w14:paraId="00BA087F" w14:textId="77777777" w:rsidR="00CD20CC" w:rsidRPr="00B03B9B" w:rsidRDefault="00CD20CC" w:rsidP="00CD20CC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08" w:type="dxa"/>
          </w:tcPr>
          <w:p w14:paraId="7BE4961F" w14:textId="7059F5FC" w:rsidR="00CD20CC" w:rsidRPr="00B03B9B" w:rsidRDefault="00F43E1F" w:rsidP="00CD20C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857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840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D20CC" w:rsidRPr="00B03B9B" w14:paraId="77FAB0F4" w14:textId="77777777" w:rsidTr="001E12CB">
        <w:trPr>
          <w:trHeight w:val="144"/>
        </w:trPr>
        <w:tc>
          <w:tcPr>
            <w:tcW w:w="2808" w:type="dxa"/>
          </w:tcPr>
          <w:p w14:paraId="02C4835E" w14:textId="77777777" w:rsidR="00CD20CC" w:rsidRPr="00B03B9B" w:rsidRDefault="00CD20CC" w:rsidP="00CD20CC">
            <w:pPr>
              <w:tabs>
                <w:tab w:val="right" w:pos="3222"/>
              </w:tabs>
              <w:spacing w:line="260" w:lineRule="exact"/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สะสม</w:t>
            </w:r>
          </w:p>
        </w:tc>
        <w:tc>
          <w:tcPr>
            <w:tcW w:w="1233" w:type="dxa"/>
            <w:tcBorders>
              <w:top w:val="single" w:sz="4" w:space="0" w:color="000000"/>
              <w:bottom w:val="single" w:sz="4" w:space="0" w:color="000000"/>
            </w:tcBorders>
          </w:tcPr>
          <w:p w14:paraId="47F05D41" w14:textId="6F0682FA" w:rsidR="00CD20CC" w:rsidRPr="00B03B9B" w:rsidRDefault="00CD20CC" w:rsidP="00CD20C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294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523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714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6" w:type="dxa"/>
          </w:tcPr>
          <w:p w14:paraId="6B36519E" w14:textId="77777777" w:rsidR="00CD20CC" w:rsidRPr="00B03B9B" w:rsidRDefault="00CD20CC" w:rsidP="00CD20CC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</w:tcPr>
          <w:p w14:paraId="1DE6046D" w14:textId="70F53294" w:rsidR="00CD20CC" w:rsidRPr="00B03B9B" w:rsidRDefault="00F43E1F" w:rsidP="00CD20C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950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735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1C447DFA" w14:textId="77777777" w:rsidR="00CD20CC" w:rsidRPr="00B03B9B" w:rsidRDefault="00CD20CC" w:rsidP="00CD20CC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</w:tcBorders>
          </w:tcPr>
          <w:p w14:paraId="0AA19207" w14:textId="69B050E6" w:rsidR="00CD20CC" w:rsidRPr="00B03B9B" w:rsidRDefault="00A059D1" w:rsidP="00CD20C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</w:t>
            </w:r>
            <w:r w:rsidR="00F43E1F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969</w:t>
            </w:r>
            <w:r w:rsidR="00F43E1F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206</w:t>
            </w:r>
          </w:p>
        </w:tc>
        <w:tc>
          <w:tcPr>
            <w:tcW w:w="53" w:type="dxa"/>
          </w:tcPr>
          <w:p w14:paraId="736BBE7A" w14:textId="77777777" w:rsidR="00CD20CC" w:rsidRPr="00B03B9B" w:rsidRDefault="00CD20CC" w:rsidP="00CD20CC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000000"/>
              <w:bottom w:val="single" w:sz="4" w:space="0" w:color="000000"/>
            </w:tcBorders>
          </w:tcPr>
          <w:p w14:paraId="07774769" w14:textId="5A97513D" w:rsidR="00CD20CC" w:rsidRPr="00B03B9B" w:rsidRDefault="00A059D1" w:rsidP="00A27A88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F43E1F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683</w:t>
            </w:r>
            <w:r w:rsidR="00F43E1F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854</w:t>
            </w:r>
          </w:p>
        </w:tc>
        <w:tc>
          <w:tcPr>
            <w:tcW w:w="59" w:type="dxa"/>
          </w:tcPr>
          <w:p w14:paraId="05FB28A4" w14:textId="77777777" w:rsidR="00CD20CC" w:rsidRPr="00B03B9B" w:rsidRDefault="00CD20CC" w:rsidP="00CD20CC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bottom w:val="single" w:sz="4" w:space="0" w:color="000000"/>
            </w:tcBorders>
          </w:tcPr>
          <w:p w14:paraId="0F52D67A" w14:textId="5D93CF05" w:rsidR="00CD20CC" w:rsidRPr="00B03B9B" w:rsidRDefault="00F43E1F" w:rsidP="00CD20C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308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389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D20CC" w:rsidRPr="00B03B9B" w14:paraId="06BB7053" w14:textId="77777777" w:rsidTr="001E12CB">
        <w:trPr>
          <w:trHeight w:val="144"/>
        </w:trPr>
        <w:tc>
          <w:tcPr>
            <w:tcW w:w="2808" w:type="dxa"/>
          </w:tcPr>
          <w:p w14:paraId="6763680A" w14:textId="77777777" w:rsidR="00CD20CC" w:rsidRPr="00B03B9B" w:rsidRDefault="00CD20CC" w:rsidP="00CD20CC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สินทรัพย์ระหว่างก่อสร้างและ</w:t>
            </w:r>
          </w:p>
        </w:tc>
        <w:tc>
          <w:tcPr>
            <w:tcW w:w="1233" w:type="dxa"/>
            <w:tcBorders>
              <w:top w:val="single" w:sz="4" w:space="0" w:color="000000"/>
            </w:tcBorders>
          </w:tcPr>
          <w:p w14:paraId="6B9B3AF2" w14:textId="77777777" w:rsidR="00CD20CC" w:rsidRPr="00B03B9B" w:rsidRDefault="00CD20CC" w:rsidP="00CD20CC">
            <w:pPr>
              <w:tabs>
                <w:tab w:val="decimal" w:pos="1089"/>
              </w:tabs>
              <w:snapToGrid w:val="0"/>
              <w:spacing w:line="260" w:lineRule="exact"/>
              <w:ind w:left="-5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3D3144A9" w14:textId="77777777" w:rsidR="00CD20CC" w:rsidRPr="00B03B9B" w:rsidRDefault="00CD20CC" w:rsidP="00CD20CC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2623CCDB" w14:textId="77777777" w:rsidR="00CD20CC" w:rsidRPr="00B03B9B" w:rsidRDefault="00CD20CC" w:rsidP="00CD20C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</w:tcPr>
          <w:p w14:paraId="4676AFA5" w14:textId="77777777" w:rsidR="00CD20CC" w:rsidRPr="00B03B9B" w:rsidRDefault="00CD20CC" w:rsidP="00CD20CC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</w:tcPr>
          <w:p w14:paraId="523D2EB9" w14:textId="77777777" w:rsidR="00CD20CC" w:rsidRPr="00B03B9B" w:rsidRDefault="00CD20CC" w:rsidP="00CD20C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" w:type="dxa"/>
          </w:tcPr>
          <w:p w14:paraId="10364A9F" w14:textId="77777777" w:rsidR="00CD20CC" w:rsidRPr="00B03B9B" w:rsidRDefault="00CD20CC" w:rsidP="00CD20CC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</w:tcPr>
          <w:p w14:paraId="0DD98052" w14:textId="77777777" w:rsidR="00CD20CC" w:rsidRPr="00B03B9B" w:rsidRDefault="00CD20CC" w:rsidP="00CD20C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9" w:type="dxa"/>
          </w:tcPr>
          <w:p w14:paraId="6C1C72FF" w14:textId="77777777" w:rsidR="00CD20CC" w:rsidRPr="00B03B9B" w:rsidRDefault="00CD20CC" w:rsidP="00CD20CC">
            <w:pPr>
              <w:tabs>
                <w:tab w:val="decimal" w:pos="820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</w:tcBorders>
          </w:tcPr>
          <w:p w14:paraId="1A749D18" w14:textId="77777777" w:rsidR="00CD20CC" w:rsidRPr="00B03B9B" w:rsidRDefault="00CD20CC" w:rsidP="00CD20CC">
            <w:pPr>
              <w:tabs>
                <w:tab w:val="decimal" w:pos="1078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CD20CC" w:rsidRPr="00B03B9B" w14:paraId="12E7A052" w14:textId="77777777" w:rsidTr="001E12CB">
        <w:trPr>
          <w:trHeight w:val="144"/>
        </w:trPr>
        <w:tc>
          <w:tcPr>
            <w:tcW w:w="2808" w:type="dxa"/>
          </w:tcPr>
          <w:p w14:paraId="5FD0C205" w14:textId="77777777" w:rsidR="00CD20CC" w:rsidRPr="00B03B9B" w:rsidRDefault="00CD20CC" w:rsidP="00CD20CC">
            <w:pPr>
              <w:spacing w:line="260" w:lineRule="exact"/>
              <w:ind w:left="522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เครื่องจักรระหว่างติดตั้ง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6B0178D" w14:textId="117F2FDC" w:rsidR="00CD20CC" w:rsidRPr="00B03B9B" w:rsidRDefault="00A059D1" w:rsidP="00CD20C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CD20CC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501</w:t>
            </w:r>
            <w:r w:rsidR="00CD20CC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044</w:t>
            </w:r>
          </w:p>
        </w:tc>
        <w:tc>
          <w:tcPr>
            <w:tcW w:w="126" w:type="dxa"/>
          </w:tcPr>
          <w:p w14:paraId="0C845EFB" w14:textId="77777777" w:rsidR="00CD20CC" w:rsidRPr="00B03B9B" w:rsidRDefault="00CD20CC" w:rsidP="00CD20CC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14:paraId="4D3C8618" w14:textId="7CFDC297" w:rsidR="00CD20CC" w:rsidRPr="00B03B9B" w:rsidRDefault="00A059D1" w:rsidP="00CD20C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F43E1F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588</w:t>
            </w:r>
            <w:r w:rsidR="00F43E1F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973</w:t>
            </w:r>
          </w:p>
        </w:tc>
        <w:tc>
          <w:tcPr>
            <w:tcW w:w="112" w:type="dxa"/>
          </w:tcPr>
          <w:p w14:paraId="25F1286D" w14:textId="77777777" w:rsidR="00CD20CC" w:rsidRPr="00B03B9B" w:rsidRDefault="00CD20CC" w:rsidP="00CD20CC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FA8B20B" w14:textId="043BDB66" w:rsidR="00CD20CC" w:rsidRPr="00B03B9B" w:rsidRDefault="00A27A88" w:rsidP="00CD20C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990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53" w:type="dxa"/>
          </w:tcPr>
          <w:p w14:paraId="75C31EAB" w14:textId="77777777" w:rsidR="00CD20CC" w:rsidRPr="00B03B9B" w:rsidRDefault="00CD20CC" w:rsidP="00CD20CC">
            <w:pPr>
              <w:tabs>
                <w:tab w:val="decimal" w:pos="820"/>
              </w:tabs>
              <w:snapToGrid w:val="0"/>
              <w:spacing w:line="260" w:lineRule="exact"/>
              <w:ind w:left="-54"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597C7BAF" w14:textId="783B92DD" w:rsidR="00CD20CC" w:rsidRPr="00B03B9B" w:rsidRDefault="00F43E1F" w:rsidP="00A27A88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100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017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59" w:type="dxa"/>
          </w:tcPr>
          <w:p w14:paraId="17A1C244" w14:textId="77777777" w:rsidR="00CD20CC" w:rsidRPr="00B03B9B" w:rsidRDefault="00CD20CC" w:rsidP="00CD20CC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33A66E70" w14:textId="25F2C86A" w:rsidR="00CD20CC" w:rsidRPr="00B03B9B" w:rsidRDefault="00FB1A3B" w:rsidP="00A27A88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</w:tr>
      <w:tr w:rsidR="00CD20CC" w:rsidRPr="00B03B9B" w14:paraId="52DBFF1B" w14:textId="77777777" w:rsidTr="001E12CB">
        <w:trPr>
          <w:trHeight w:val="144"/>
        </w:trPr>
        <w:tc>
          <w:tcPr>
            <w:tcW w:w="2808" w:type="dxa"/>
          </w:tcPr>
          <w:p w14:paraId="5AFE3743" w14:textId="77777777" w:rsidR="00CD20CC" w:rsidRPr="00B03B9B" w:rsidRDefault="00CD20CC" w:rsidP="00CD20CC">
            <w:pPr>
              <w:tabs>
                <w:tab w:val="right" w:pos="2952"/>
              </w:tabs>
              <w:spacing w:line="260" w:lineRule="exact"/>
              <w:ind w:left="360" w:hanging="153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ที่ดิน อาคารและอุปกรณ์</w:t>
            </w: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659AFE7F" w14:textId="21AAC355" w:rsidR="00CD20CC" w:rsidRPr="00B03B9B" w:rsidRDefault="00A059D1" w:rsidP="00CD20C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bookmarkStart w:id="7" w:name="OLE_LINK3"/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CD20CC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011</w:t>
            </w:r>
            <w:r w:rsidR="00CD20CC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542</w:t>
            </w:r>
            <w:r w:rsidR="00CD20CC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</w:t>
            </w:r>
            <w:bookmarkEnd w:id="7"/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126" w:type="dxa"/>
          </w:tcPr>
          <w:p w14:paraId="06224354" w14:textId="77777777" w:rsidR="00CD20CC" w:rsidRPr="00B03B9B" w:rsidRDefault="00CD20CC" w:rsidP="00CD20CC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nil"/>
            </w:tcBorders>
          </w:tcPr>
          <w:p w14:paraId="6B7DA449" w14:textId="77777777" w:rsidR="00CD20CC" w:rsidRPr="00B03B9B" w:rsidRDefault="00CD20CC" w:rsidP="00CD20C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</w:tcPr>
          <w:p w14:paraId="4E147C41" w14:textId="77777777" w:rsidR="00CD20CC" w:rsidRPr="00B03B9B" w:rsidRDefault="00CD20CC" w:rsidP="00CD20CC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</w:tcPr>
          <w:p w14:paraId="02EFADA6" w14:textId="77777777" w:rsidR="00CD20CC" w:rsidRPr="00B03B9B" w:rsidRDefault="00CD20CC" w:rsidP="00CD20CC">
            <w:pPr>
              <w:tabs>
                <w:tab w:val="decimal" w:pos="814"/>
              </w:tabs>
              <w:snapToGrid w:val="0"/>
              <w:spacing w:line="260" w:lineRule="exact"/>
              <w:ind w:left="-54"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" w:type="dxa"/>
          </w:tcPr>
          <w:p w14:paraId="3FE55939" w14:textId="77777777" w:rsidR="00CD20CC" w:rsidRPr="00B03B9B" w:rsidRDefault="00CD20CC" w:rsidP="00CD20CC">
            <w:pPr>
              <w:tabs>
                <w:tab w:val="decimal" w:pos="820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nil"/>
            </w:tcBorders>
          </w:tcPr>
          <w:p w14:paraId="5C9CC815" w14:textId="77777777" w:rsidR="00CD20CC" w:rsidRPr="00B03B9B" w:rsidRDefault="00CD20CC" w:rsidP="00CD20C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9" w:type="dxa"/>
          </w:tcPr>
          <w:p w14:paraId="05B4BF73" w14:textId="77777777" w:rsidR="00CD20CC" w:rsidRPr="00B03B9B" w:rsidRDefault="00CD20CC" w:rsidP="00CD20CC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02214EE3" w14:textId="791C78A5" w:rsidR="00CD20CC" w:rsidRPr="00B03B9B" w:rsidRDefault="00A059D1" w:rsidP="00CD20C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514</w:t>
            </w:r>
            <w:r w:rsidR="00F43E1F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454</w:t>
            </w:r>
            <w:r w:rsidR="00F43E1F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222</w:t>
            </w:r>
          </w:p>
        </w:tc>
      </w:tr>
      <w:bookmarkEnd w:id="5"/>
    </w:tbl>
    <w:p w14:paraId="5CD681D4" w14:textId="77777777" w:rsidR="00CD5233" w:rsidRPr="00B03B9B" w:rsidRDefault="00CD5233" w:rsidP="00CD5233">
      <w:pPr>
        <w:ind w:left="540" w:right="-25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bookmarkEnd w:id="6"/>
    <w:p w14:paraId="0BD752EC" w14:textId="2D24B6AB" w:rsidR="000F39A7" w:rsidRPr="00B03B9B" w:rsidRDefault="000F39A7" w:rsidP="000F39A7">
      <w:pPr>
        <w:ind w:left="547" w:right="-29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r w:rsidRPr="00B03B9B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 xml:space="preserve">ณ วันที่ </w:t>
      </w:r>
      <w:r w:rsidR="00A059D1" w:rsidRPr="00B03B9B">
        <w:rPr>
          <w:rFonts w:asciiTheme="majorBidi" w:hAnsiTheme="majorBidi" w:cstheme="majorBidi"/>
          <w:b/>
          <w:bCs/>
          <w:sz w:val="22"/>
          <w:szCs w:val="22"/>
          <w:lang w:val="en-US"/>
        </w:rPr>
        <w:t>31</w:t>
      </w:r>
      <w:r w:rsidRPr="00B03B9B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 xml:space="preserve"> ธันวาคม </w:t>
      </w:r>
      <w:r w:rsidR="00A059D1" w:rsidRPr="00B03B9B">
        <w:rPr>
          <w:rFonts w:asciiTheme="majorBidi" w:hAnsiTheme="majorBidi" w:cstheme="majorBidi"/>
          <w:b/>
          <w:bCs/>
          <w:sz w:val="22"/>
          <w:szCs w:val="22"/>
          <w:lang w:val="en-US"/>
        </w:rPr>
        <w:t>2567</w:t>
      </w:r>
    </w:p>
    <w:p w14:paraId="5E94E134" w14:textId="77777777" w:rsidR="000F39A7" w:rsidRPr="00B03B9B" w:rsidRDefault="000F39A7" w:rsidP="000F39A7">
      <w:pPr>
        <w:spacing w:line="280" w:lineRule="exact"/>
        <w:ind w:left="547" w:hanging="547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B03B9B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B03B9B">
        <w:rPr>
          <w:rFonts w:asciiTheme="majorBidi" w:hAnsiTheme="majorBidi" w:cs="Angsana New"/>
          <w:b/>
          <w:bCs/>
          <w:sz w:val="22"/>
          <w:szCs w:val="22"/>
          <w:cs/>
          <w:lang w:val="en-US"/>
        </w:rPr>
        <w:t xml:space="preserve">: </w:t>
      </w:r>
      <w:r w:rsidRPr="00B03B9B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บาท</w:t>
      </w:r>
    </w:p>
    <w:tbl>
      <w:tblPr>
        <w:tblW w:w="851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8"/>
        <w:gridCol w:w="1233"/>
        <w:gridCol w:w="126"/>
        <w:gridCol w:w="955"/>
        <w:gridCol w:w="112"/>
        <w:gridCol w:w="994"/>
        <w:gridCol w:w="53"/>
        <w:gridCol w:w="968"/>
        <w:gridCol w:w="59"/>
        <w:gridCol w:w="1208"/>
      </w:tblGrid>
      <w:tr w:rsidR="000F39A7" w:rsidRPr="00B03B9B" w14:paraId="37B2C3E1" w14:textId="77777777" w:rsidTr="009173E1">
        <w:trPr>
          <w:trHeight w:val="144"/>
        </w:trPr>
        <w:tc>
          <w:tcPr>
            <w:tcW w:w="2808" w:type="dxa"/>
          </w:tcPr>
          <w:p w14:paraId="10906DF2" w14:textId="77777777" w:rsidR="000F39A7" w:rsidRPr="00B03B9B" w:rsidRDefault="000F39A7" w:rsidP="009173E1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08" w:type="dxa"/>
            <w:gridSpan w:val="9"/>
          </w:tcPr>
          <w:p w14:paraId="0FD69F87" w14:textId="77777777" w:rsidR="000F39A7" w:rsidRPr="00B03B9B" w:rsidRDefault="000F39A7" w:rsidP="009173E1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F39A7" w:rsidRPr="00B03B9B" w14:paraId="70E91D4D" w14:textId="77777777" w:rsidTr="009173E1">
        <w:trPr>
          <w:trHeight w:val="144"/>
        </w:trPr>
        <w:tc>
          <w:tcPr>
            <w:tcW w:w="2808" w:type="dxa"/>
          </w:tcPr>
          <w:p w14:paraId="60114D4D" w14:textId="77777777" w:rsidR="000F39A7" w:rsidRPr="00B03B9B" w:rsidRDefault="000F39A7" w:rsidP="009173E1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</w:tcPr>
          <w:p w14:paraId="12CF7684" w14:textId="77777777" w:rsidR="000F39A7" w:rsidRPr="00B03B9B" w:rsidRDefault="000F39A7" w:rsidP="009173E1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26" w:type="dxa"/>
          </w:tcPr>
          <w:p w14:paraId="3C025CE0" w14:textId="77777777" w:rsidR="000F39A7" w:rsidRPr="00B03B9B" w:rsidRDefault="000F39A7" w:rsidP="009173E1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41B1DCAF" w14:textId="77777777" w:rsidR="000F39A7" w:rsidRPr="00B03B9B" w:rsidRDefault="000F39A7" w:rsidP="009173E1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2" w:type="dxa"/>
          </w:tcPr>
          <w:p w14:paraId="5F6C0136" w14:textId="77777777" w:rsidR="000F39A7" w:rsidRPr="00B03B9B" w:rsidRDefault="000F39A7" w:rsidP="009173E1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</w:tcPr>
          <w:p w14:paraId="4D775413" w14:textId="77777777" w:rsidR="000F39A7" w:rsidRPr="00B03B9B" w:rsidRDefault="000F39A7" w:rsidP="009173E1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53" w:type="dxa"/>
          </w:tcPr>
          <w:p w14:paraId="75E14679" w14:textId="77777777" w:rsidR="000F39A7" w:rsidRPr="00B03B9B" w:rsidRDefault="000F39A7" w:rsidP="009173E1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</w:tcPr>
          <w:p w14:paraId="5E598D89" w14:textId="77777777" w:rsidR="000F39A7" w:rsidRPr="00B03B9B" w:rsidRDefault="000F39A7" w:rsidP="009173E1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เข้า/</w:t>
            </w:r>
          </w:p>
        </w:tc>
        <w:tc>
          <w:tcPr>
            <w:tcW w:w="59" w:type="dxa"/>
          </w:tcPr>
          <w:p w14:paraId="2C97AB18" w14:textId="77777777" w:rsidR="000F39A7" w:rsidRPr="00B03B9B" w:rsidRDefault="000F39A7" w:rsidP="009173E1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8" w:type="dxa"/>
          </w:tcPr>
          <w:p w14:paraId="518B87E4" w14:textId="77777777" w:rsidR="000F39A7" w:rsidRPr="00B03B9B" w:rsidRDefault="000F39A7" w:rsidP="009173E1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0F39A7" w:rsidRPr="00B03B9B" w14:paraId="2EE3C1A8" w14:textId="77777777" w:rsidTr="009173E1">
        <w:trPr>
          <w:trHeight w:val="144"/>
        </w:trPr>
        <w:tc>
          <w:tcPr>
            <w:tcW w:w="2808" w:type="dxa"/>
          </w:tcPr>
          <w:p w14:paraId="3A160D42" w14:textId="77777777" w:rsidR="000F39A7" w:rsidRPr="00B03B9B" w:rsidRDefault="000F39A7" w:rsidP="009173E1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</w:tcPr>
          <w:p w14:paraId="7B07613C" w14:textId="5FA7B01B" w:rsidR="000F39A7" w:rsidRPr="00B03B9B" w:rsidRDefault="00A059D1" w:rsidP="009173E1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0F39A7"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26" w:type="dxa"/>
          </w:tcPr>
          <w:p w14:paraId="652A26D7" w14:textId="77777777" w:rsidR="000F39A7" w:rsidRPr="00B03B9B" w:rsidRDefault="000F39A7" w:rsidP="009173E1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1D21039D" w14:textId="77777777" w:rsidR="000F39A7" w:rsidRPr="00B03B9B" w:rsidRDefault="000F39A7" w:rsidP="009173E1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</w:tcPr>
          <w:p w14:paraId="16945B08" w14:textId="77777777" w:rsidR="000F39A7" w:rsidRPr="00B03B9B" w:rsidRDefault="000F39A7" w:rsidP="009173E1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</w:tcPr>
          <w:p w14:paraId="5474EFD6" w14:textId="77777777" w:rsidR="000F39A7" w:rsidRPr="00B03B9B" w:rsidRDefault="000F39A7" w:rsidP="009173E1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" w:type="dxa"/>
          </w:tcPr>
          <w:p w14:paraId="2521CBD8" w14:textId="77777777" w:rsidR="000F39A7" w:rsidRPr="00B03B9B" w:rsidRDefault="000F39A7" w:rsidP="009173E1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</w:tcPr>
          <w:p w14:paraId="1C95F4EA" w14:textId="77777777" w:rsidR="000F39A7" w:rsidRPr="00B03B9B" w:rsidRDefault="000F39A7" w:rsidP="009173E1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</w:t>
            </w:r>
          </w:p>
        </w:tc>
        <w:tc>
          <w:tcPr>
            <w:tcW w:w="59" w:type="dxa"/>
          </w:tcPr>
          <w:p w14:paraId="3FE16783" w14:textId="77777777" w:rsidR="000F39A7" w:rsidRPr="00B03B9B" w:rsidRDefault="000F39A7" w:rsidP="009173E1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8" w:type="dxa"/>
          </w:tcPr>
          <w:p w14:paraId="454CD066" w14:textId="5ACCF929" w:rsidR="000F39A7" w:rsidRPr="00B03B9B" w:rsidRDefault="00A059D1" w:rsidP="009173E1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0F39A7"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0F39A7" w:rsidRPr="00B03B9B" w14:paraId="3D3D4CC0" w14:textId="77777777" w:rsidTr="009173E1">
        <w:trPr>
          <w:trHeight w:val="144"/>
        </w:trPr>
        <w:tc>
          <w:tcPr>
            <w:tcW w:w="2808" w:type="dxa"/>
          </w:tcPr>
          <w:p w14:paraId="72891362" w14:textId="77777777" w:rsidR="000F39A7" w:rsidRPr="00B03B9B" w:rsidRDefault="000F39A7" w:rsidP="009173E1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</w:tcPr>
          <w:p w14:paraId="0FB99023" w14:textId="00C3530A" w:rsidR="000F39A7" w:rsidRPr="00B03B9B" w:rsidRDefault="00A059D1" w:rsidP="009173E1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126" w:type="dxa"/>
          </w:tcPr>
          <w:p w14:paraId="5CDB5A2B" w14:textId="77777777" w:rsidR="000F39A7" w:rsidRPr="00B03B9B" w:rsidRDefault="000F39A7" w:rsidP="009173E1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661EFA16" w14:textId="77777777" w:rsidR="000F39A7" w:rsidRPr="00B03B9B" w:rsidRDefault="000F39A7" w:rsidP="009173E1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</w:tcPr>
          <w:p w14:paraId="4D6D0F5C" w14:textId="77777777" w:rsidR="000F39A7" w:rsidRPr="00B03B9B" w:rsidRDefault="000F39A7" w:rsidP="009173E1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</w:tcPr>
          <w:p w14:paraId="6BF30F71" w14:textId="77777777" w:rsidR="000F39A7" w:rsidRPr="00B03B9B" w:rsidRDefault="000F39A7" w:rsidP="009173E1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" w:type="dxa"/>
          </w:tcPr>
          <w:p w14:paraId="66A445C7" w14:textId="77777777" w:rsidR="000F39A7" w:rsidRPr="00B03B9B" w:rsidRDefault="000F39A7" w:rsidP="009173E1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</w:tcPr>
          <w:p w14:paraId="4715DA81" w14:textId="77777777" w:rsidR="000F39A7" w:rsidRPr="00B03B9B" w:rsidRDefault="000F39A7" w:rsidP="009173E1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" w:type="dxa"/>
          </w:tcPr>
          <w:p w14:paraId="2C6C6054" w14:textId="77777777" w:rsidR="000F39A7" w:rsidRPr="00B03B9B" w:rsidRDefault="000F39A7" w:rsidP="009173E1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8" w:type="dxa"/>
          </w:tcPr>
          <w:p w14:paraId="54B84BB5" w14:textId="45ADF300" w:rsidR="000F39A7" w:rsidRPr="00B03B9B" w:rsidRDefault="00A059D1" w:rsidP="009173E1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</w:tr>
      <w:tr w:rsidR="000F39A7" w:rsidRPr="00B03B9B" w14:paraId="40394743" w14:textId="77777777" w:rsidTr="009173E1">
        <w:trPr>
          <w:trHeight w:val="144"/>
        </w:trPr>
        <w:tc>
          <w:tcPr>
            <w:tcW w:w="2808" w:type="dxa"/>
          </w:tcPr>
          <w:p w14:paraId="73B62E19" w14:textId="77777777" w:rsidR="000F39A7" w:rsidRPr="00B03B9B" w:rsidRDefault="000F39A7" w:rsidP="009173E1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33" w:type="dxa"/>
          </w:tcPr>
          <w:p w14:paraId="2F1378CF" w14:textId="77777777" w:rsidR="000F39A7" w:rsidRPr="00B03B9B" w:rsidRDefault="000F39A7" w:rsidP="009173E1">
            <w:pPr>
              <w:tabs>
                <w:tab w:val="decimal" w:pos="1005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190E5D44" w14:textId="77777777" w:rsidR="000F39A7" w:rsidRPr="00B03B9B" w:rsidRDefault="000F39A7" w:rsidP="009173E1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571CB8CB" w14:textId="77777777" w:rsidR="000F39A7" w:rsidRPr="00B03B9B" w:rsidRDefault="000F39A7" w:rsidP="009173E1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</w:tcPr>
          <w:p w14:paraId="03EA1B57" w14:textId="77777777" w:rsidR="000F39A7" w:rsidRPr="00B03B9B" w:rsidRDefault="000F39A7" w:rsidP="009173E1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</w:tcPr>
          <w:p w14:paraId="4727990B" w14:textId="77777777" w:rsidR="000F39A7" w:rsidRPr="00B03B9B" w:rsidRDefault="000F39A7" w:rsidP="009173E1">
            <w:pPr>
              <w:tabs>
                <w:tab w:val="decimal" w:pos="814"/>
              </w:tabs>
              <w:snapToGrid w:val="0"/>
              <w:spacing w:line="260" w:lineRule="exact"/>
              <w:ind w:left="-54" w:right="2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" w:type="dxa"/>
          </w:tcPr>
          <w:p w14:paraId="55271CED" w14:textId="77777777" w:rsidR="000F39A7" w:rsidRPr="00B03B9B" w:rsidRDefault="000F39A7" w:rsidP="009173E1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</w:tcPr>
          <w:p w14:paraId="588D9972" w14:textId="77777777" w:rsidR="000F39A7" w:rsidRPr="00B03B9B" w:rsidRDefault="000F39A7" w:rsidP="009173E1">
            <w:pPr>
              <w:tabs>
                <w:tab w:val="decimal" w:pos="862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9" w:type="dxa"/>
          </w:tcPr>
          <w:p w14:paraId="4B449317" w14:textId="77777777" w:rsidR="000F39A7" w:rsidRPr="00B03B9B" w:rsidRDefault="000F39A7" w:rsidP="009173E1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08" w:type="dxa"/>
          </w:tcPr>
          <w:p w14:paraId="20CBA9AE" w14:textId="77777777" w:rsidR="000F39A7" w:rsidRPr="00B03B9B" w:rsidRDefault="000F39A7" w:rsidP="009173E1">
            <w:pPr>
              <w:tabs>
                <w:tab w:val="decimal" w:pos="955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0F39A7" w:rsidRPr="00B03B9B" w14:paraId="0A7EFE58" w14:textId="77777777" w:rsidTr="009173E1">
        <w:trPr>
          <w:trHeight w:val="144"/>
        </w:trPr>
        <w:tc>
          <w:tcPr>
            <w:tcW w:w="2808" w:type="dxa"/>
          </w:tcPr>
          <w:p w14:paraId="706FA104" w14:textId="77777777" w:rsidR="000F39A7" w:rsidRPr="00B03B9B" w:rsidRDefault="000F39A7" w:rsidP="009173E1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233" w:type="dxa"/>
            <w:vAlign w:val="bottom"/>
          </w:tcPr>
          <w:p w14:paraId="058101D4" w14:textId="310EF383" w:rsidR="000F39A7" w:rsidRPr="00B03B9B" w:rsidRDefault="00A059D1" w:rsidP="009173E1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855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812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958</w:t>
            </w:r>
          </w:p>
        </w:tc>
        <w:tc>
          <w:tcPr>
            <w:tcW w:w="126" w:type="dxa"/>
          </w:tcPr>
          <w:p w14:paraId="412FE0BB" w14:textId="77777777" w:rsidR="000F39A7" w:rsidRPr="00B03B9B" w:rsidRDefault="000F39A7" w:rsidP="009173E1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64CD410B" w14:textId="77777777" w:rsidR="000F39A7" w:rsidRPr="00B03B9B" w:rsidRDefault="000F39A7" w:rsidP="009173E1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31453E67" w14:textId="77777777" w:rsidR="000F39A7" w:rsidRPr="00B03B9B" w:rsidRDefault="000F39A7" w:rsidP="009173E1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</w:tcPr>
          <w:p w14:paraId="4877D57A" w14:textId="77777777" w:rsidR="000F39A7" w:rsidRPr="00B03B9B" w:rsidRDefault="000F39A7" w:rsidP="009173E1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3" w:type="dxa"/>
          </w:tcPr>
          <w:p w14:paraId="38457DEA" w14:textId="77777777" w:rsidR="000F39A7" w:rsidRPr="00B03B9B" w:rsidRDefault="000F39A7" w:rsidP="009173E1">
            <w:pPr>
              <w:snapToGrid w:val="0"/>
              <w:spacing w:line="260" w:lineRule="exact"/>
              <w:ind w:left="-54" w:right="-185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</w:tcPr>
          <w:p w14:paraId="5CFC569E" w14:textId="77777777" w:rsidR="000F39A7" w:rsidRPr="00B03B9B" w:rsidRDefault="000F39A7" w:rsidP="009173E1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</w:tcPr>
          <w:p w14:paraId="5793D8B8" w14:textId="77777777" w:rsidR="000F39A7" w:rsidRPr="00B03B9B" w:rsidRDefault="000F39A7" w:rsidP="009173E1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8" w:type="dxa"/>
            <w:vAlign w:val="bottom"/>
          </w:tcPr>
          <w:p w14:paraId="5DEDE535" w14:textId="23DCA14C" w:rsidR="000F39A7" w:rsidRPr="00B03B9B" w:rsidRDefault="00A059D1" w:rsidP="009173E1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855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812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958</w:t>
            </w:r>
          </w:p>
        </w:tc>
      </w:tr>
      <w:tr w:rsidR="000F39A7" w:rsidRPr="00B03B9B" w14:paraId="3B709257" w14:textId="77777777" w:rsidTr="009173E1">
        <w:trPr>
          <w:trHeight w:val="144"/>
        </w:trPr>
        <w:tc>
          <w:tcPr>
            <w:tcW w:w="2808" w:type="dxa"/>
          </w:tcPr>
          <w:p w14:paraId="44F03283" w14:textId="77777777" w:rsidR="000F39A7" w:rsidRPr="00B03B9B" w:rsidRDefault="000F39A7" w:rsidP="009173E1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ค่าปรับปรุงที่ดิน</w:t>
            </w:r>
          </w:p>
        </w:tc>
        <w:tc>
          <w:tcPr>
            <w:tcW w:w="1233" w:type="dxa"/>
            <w:vAlign w:val="bottom"/>
          </w:tcPr>
          <w:p w14:paraId="4DCE9C70" w14:textId="41FD767C" w:rsidR="000F39A7" w:rsidRPr="00B03B9B" w:rsidRDefault="00A059D1" w:rsidP="009173E1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237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838</w:t>
            </w:r>
          </w:p>
        </w:tc>
        <w:tc>
          <w:tcPr>
            <w:tcW w:w="126" w:type="dxa"/>
          </w:tcPr>
          <w:p w14:paraId="0A544E28" w14:textId="77777777" w:rsidR="000F39A7" w:rsidRPr="00B03B9B" w:rsidRDefault="000F39A7" w:rsidP="009173E1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5F47035C" w14:textId="77777777" w:rsidR="000F39A7" w:rsidRPr="00B03B9B" w:rsidRDefault="000F39A7" w:rsidP="009173E1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4258CE6B" w14:textId="77777777" w:rsidR="000F39A7" w:rsidRPr="00B03B9B" w:rsidRDefault="000F39A7" w:rsidP="009173E1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</w:tcPr>
          <w:p w14:paraId="63F3AB39" w14:textId="77777777" w:rsidR="000F39A7" w:rsidRPr="00B03B9B" w:rsidRDefault="000F39A7" w:rsidP="009173E1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3" w:type="dxa"/>
          </w:tcPr>
          <w:p w14:paraId="15FC8712" w14:textId="77777777" w:rsidR="000F39A7" w:rsidRPr="00B03B9B" w:rsidRDefault="000F39A7" w:rsidP="009173E1">
            <w:pPr>
              <w:snapToGrid w:val="0"/>
              <w:spacing w:line="260" w:lineRule="exact"/>
              <w:ind w:left="-54" w:right="-185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</w:tcPr>
          <w:p w14:paraId="13D67D75" w14:textId="77777777" w:rsidR="000F39A7" w:rsidRPr="00B03B9B" w:rsidRDefault="000F39A7" w:rsidP="009173E1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</w:tcPr>
          <w:p w14:paraId="2697A2A9" w14:textId="77777777" w:rsidR="000F39A7" w:rsidRPr="00B03B9B" w:rsidRDefault="000F39A7" w:rsidP="009173E1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8" w:type="dxa"/>
            <w:vAlign w:val="bottom"/>
          </w:tcPr>
          <w:p w14:paraId="2247E6DE" w14:textId="6DB08230" w:rsidR="000F39A7" w:rsidRPr="00B03B9B" w:rsidRDefault="00A059D1" w:rsidP="009173E1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2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237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838</w:t>
            </w:r>
          </w:p>
        </w:tc>
      </w:tr>
      <w:tr w:rsidR="000F39A7" w:rsidRPr="00B03B9B" w14:paraId="55C6B951" w14:textId="77777777" w:rsidTr="009173E1">
        <w:trPr>
          <w:trHeight w:val="144"/>
        </w:trPr>
        <w:tc>
          <w:tcPr>
            <w:tcW w:w="2808" w:type="dxa"/>
          </w:tcPr>
          <w:p w14:paraId="68AAD637" w14:textId="77777777" w:rsidR="000F39A7" w:rsidRPr="00B03B9B" w:rsidRDefault="000F39A7" w:rsidP="009173E1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233" w:type="dxa"/>
            <w:vAlign w:val="bottom"/>
          </w:tcPr>
          <w:p w14:paraId="7CE8E82C" w14:textId="5CA7D777" w:rsidR="000F39A7" w:rsidRPr="00B03B9B" w:rsidRDefault="00A059D1" w:rsidP="009173E1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305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478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263</w:t>
            </w:r>
          </w:p>
        </w:tc>
        <w:tc>
          <w:tcPr>
            <w:tcW w:w="126" w:type="dxa"/>
          </w:tcPr>
          <w:p w14:paraId="0E1FEB48" w14:textId="77777777" w:rsidR="000F39A7" w:rsidRPr="00B03B9B" w:rsidRDefault="000F39A7" w:rsidP="009173E1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7991D00A" w14:textId="77777777" w:rsidR="000F39A7" w:rsidRPr="00B03B9B" w:rsidRDefault="000F39A7" w:rsidP="009173E1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69E71A3F" w14:textId="77777777" w:rsidR="000F39A7" w:rsidRPr="00B03B9B" w:rsidRDefault="000F39A7" w:rsidP="009173E1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</w:tcPr>
          <w:p w14:paraId="61E6E496" w14:textId="77777777" w:rsidR="000F39A7" w:rsidRPr="00B03B9B" w:rsidRDefault="000F39A7" w:rsidP="009173E1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3" w:type="dxa"/>
          </w:tcPr>
          <w:p w14:paraId="71DC3870" w14:textId="77777777" w:rsidR="000F39A7" w:rsidRPr="00B03B9B" w:rsidRDefault="000F39A7" w:rsidP="009173E1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</w:tcPr>
          <w:p w14:paraId="286E1ABF" w14:textId="77777777" w:rsidR="000F39A7" w:rsidRPr="00B03B9B" w:rsidRDefault="000F39A7" w:rsidP="009173E1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</w:tcPr>
          <w:p w14:paraId="2304E72F" w14:textId="77777777" w:rsidR="000F39A7" w:rsidRPr="00B03B9B" w:rsidRDefault="000F39A7" w:rsidP="009173E1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8" w:type="dxa"/>
            <w:vAlign w:val="bottom"/>
          </w:tcPr>
          <w:p w14:paraId="0E25A8BB" w14:textId="161681B0" w:rsidR="000F39A7" w:rsidRPr="00B03B9B" w:rsidRDefault="00A059D1" w:rsidP="009173E1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305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478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263</w:t>
            </w:r>
          </w:p>
        </w:tc>
      </w:tr>
      <w:tr w:rsidR="000F39A7" w:rsidRPr="00B03B9B" w14:paraId="5D01B443" w14:textId="77777777" w:rsidTr="009173E1">
        <w:trPr>
          <w:trHeight w:val="144"/>
        </w:trPr>
        <w:tc>
          <w:tcPr>
            <w:tcW w:w="2808" w:type="dxa"/>
          </w:tcPr>
          <w:p w14:paraId="43C038C9" w14:textId="77777777" w:rsidR="000F39A7" w:rsidRPr="00B03B9B" w:rsidRDefault="000F39A7" w:rsidP="009173E1">
            <w:pPr>
              <w:tabs>
                <w:tab w:val="decimal" w:pos="1080"/>
              </w:tabs>
              <w:spacing w:line="260" w:lineRule="exact"/>
              <w:ind w:left="360" w:hanging="153"/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เครื่องตกแต่ง ติดตั้งและอุปกรณ์</w:t>
            </w:r>
            <w:r w:rsidRPr="00B03B9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US"/>
              </w:rPr>
              <w:t>สำนักงาน</w:t>
            </w:r>
          </w:p>
        </w:tc>
        <w:tc>
          <w:tcPr>
            <w:tcW w:w="1233" w:type="dxa"/>
          </w:tcPr>
          <w:p w14:paraId="404F4120" w14:textId="347C51AF" w:rsidR="000F39A7" w:rsidRPr="00B03B9B" w:rsidRDefault="00A059D1" w:rsidP="009173E1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710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964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074</w:t>
            </w:r>
          </w:p>
        </w:tc>
        <w:tc>
          <w:tcPr>
            <w:tcW w:w="126" w:type="dxa"/>
          </w:tcPr>
          <w:p w14:paraId="3B8234C1" w14:textId="77777777" w:rsidR="000F39A7" w:rsidRPr="00B03B9B" w:rsidRDefault="000F39A7" w:rsidP="009173E1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0D2E9893" w14:textId="70D26F84" w:rsidR="000F39A7" w:rsidRPr="00B03B9B" w:rsidRDefault="00A059D1" w:rsidP="009173E1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16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574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706</w:t>
            </w:r>
          </w:p>
        </w:tc>
        <w:tc>
          <w:tcPr>
            <w:tcW w:w="112" w:type="dxa"/>
          </w:tcPr>
          <w:p w14:paraId="4F9FE551" w14:textId="77777777" w:rsidR="000F39A7" w:rsidRPr="00B03B9B" w:rsidRDefault="000F39A7" w:rsidP="009173E1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</w:tcPr>
          <w:p w14:paraId="442D2AD1" w14:textId="324F8B42" w:rsidR="000F39A7" w:rsidRPr="00B03B9B" w:rsidRDefault="000F39A7" w:rsidP="009173E1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41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943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101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53" w:type="dxa"/>
          </w:tcPr>
          <w:p w14:paraId="13D07E54" w14:textId="77777777" w:rsidR="000F39A7" w:rsidRPr="00B03B9B" w:rsidRDefault="000F39A7" w:rsidP="009173E1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</w:tcPr>
          <w:p w14:paraId="408B0D4B" w14:textId="488733B1" w:rsidR="000F39A7" w:rsidRPr="00B03B9B" w:rsidRDefault="00A059D1" w:rsidP="009173E1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547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07</w:t>
            </w:r>
            <w:r w:rsidRPr="00B03B9B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7</w:t>
            </w:r>
          </w:p>
        </w:tc>
        <w:tc>
          <w:tcPr>
            <w:tcW w:w="59" w:type="dxa"/>
          </w:tcPr>
          <w:p w14:paraId="3189D99A" w14:textId="77777777" w:rsidR="000F39A7" w:rsidRPr="00B03B9B" w:rsidRDefault="000F39A7" w:rsidP="009173E1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08" w:type="dxa"/>
          </w:tcPr>
          <w:p w14:paraId="106DBD3E" w14:textId="7A59350C" w:rsidR="000F39A7" w:rsidRPr="00B03B9B" w:rsidRDefault="00A059D1" w:rsidP="009173E1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686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142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756</w:t>
            </w:r>
          </w:p>
        </w:tc>
      </w:tr>
      <w:tr w:rsidR="000F39A7" w:rsidRPr="00B03B9B" w14:paraId="13EE1C6F" w14:textId="77777777" w:rsidTr="009173E1">
        <w:trPr>
          <w:trHeight w:val="144"/>
        </w:trPr>
        <w:tc>
          <w:tcPr>
            <w:tcW w:w="2808" w:type="dxa"/>
          </w:tcPr>
          <w:p w14:paraId="256D45C8" w14:textId="77777777" w:rsidR="000F39A7" w:rsidRPr="00B03B9B" w:rsidRDefault="000F39A7" w:rsidP="009173E1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233" w:type="dxa"/>
          </w:tcPr>
          <w:p w14:paraId="6C1AE285" w14:textId="3F202BA9" w:rsidR="000F39A7" w:rsidRPr="00B03B9B" w:rsidRDefault="00A059D1" w:rsidP="009173E1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455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348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669</w:t>
            </w:r>
          </w:p>
        </w:tc>
        <w:tc>
          <w:tcPr>
            <w:tcW w:w="126" w:type="dxa"/>
          </w:tcPr>
          <w:p w14:paraId="5E70F27D" w14:textId="77777777" w:rsidR="000F39A7" w:rsidRPr="00B03B9B" w:rsidRDefault="000F39A7" w:rsidP="009173E1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2E138E16" w14:textId="095AB7AF" w:rsidR="000F39A7" w:rsidRPr="00B03B9B" w:rsidRDefault="00A059D1" w:rsidP="009173E1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4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677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109</w:t>
            </w:r>
          </w:p>
        </w:tc>
        <w:tc>
          <w:tcPr>
            <w:tcW w:w="112" w:type="dxa"/>
          </w:tcPr>
          <w:p w14:paraId="3F3EB251" w14:textId="77777777" w:rsidR="000F39A7" w:rsidRPr="00B03B9B" w:rsidRDefault="000F39A7" w:rsidP="009173E1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</w:tcPr>
          <w:p w14:paraId="634B9C79" w14:textId="4D28AD49" w:rsidR="000F39A7" w:rsidRPr="00B03B9B" w:rsidRDefault="000F39A7" w:rsidP="009173E1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45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182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203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53" w:type="dxa"/>
          </w:tcPr>
          <w:p w14:paraId="66BEBFFF" w14:textId="77777777" w:rsidR="000F39A7" w:rsidRPr="00B03B9B" w:rsidRDefault="000F39A7" w:rsidP="009173E1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</w:tcPr>
          <w:p w14:paraId="3ED88502" w14:textId="1CE307CC" w:rsidR="000F39A7" w:rsidRPr="00B03B9B" w:rsidRDefault="00A059D1" w:rsidP="009173E1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179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384</w:t>
            </w:r>
          </w:p>
        </w:tc>
        <w:tc>
          <w:tcPr>
            <w:tcW w:w="59" w:type="dxa"/>
          </w:tcPr>
          <w:p w14:paraId="137382BC" w14:textId="77777777" w:rsidR="000F39A7" w:rsidRPr="00B03B9B" w:rsidRDefault="000F39A7" w:rsidP="009173E1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08" w:type="dxa"/>
          </w:tcPr>
          <w:p w14:paraId="516B1414" w14:textId="40351BD7" w:rsidR="000F39A7" w:rsidRPr="00B03B9B" w:rsidRDefault="00A059D1" w:rsidP="009173E1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415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022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959</w:t>
            </w:r>
          </w:p>
        </w:tc>
      </w:tr>
      <w:tr w:rsidR="000F39A7" w:rsidRPr="00B03B9B" w14:paraId="66383D65" w14:textId="77777777" w:rsidTr="009173E1">
        <w:trPr>
          <w:trHeight w:val="144"/>
        </w:trPr>
        <w:tc>
          <w:tcPr>
            <w:tcW w:w="2808" w:type="dxa"/>
          </w:tcPr>
          <w:p w14:paraId="30C587A5" w14:textId="77777777" w:rsidR="000F39A7" w:rsidRPr="00B03B9B" w:rsidRDefault="000F39A7" w:rsidP="009173E1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1233" w:type="dxa"/>
          </w:tcPr>
          <w:p w14:paraId="24F19D0F" w14:textId="6F3E8F81" w:rsidR="000F39A7" w:rsidRPr="00B03B9B" w:rsidRDefault="00A059D1" w:rsidP="009173E1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918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854</w:t>
            </w:r>
          </w:p>
        </w:tc>
        <w:tc>
          <w:tcPr>
            <w:tcW w:w="126" w:type="dxa"/>
          </w:tcPr>
          <w:p w14:paraId="6423134D" w14:textId="77777777" w:rsidR="000F39A7" w:rsidRPr="00B03B9B" w:rsidRDefault="000F39A7" w:rsidP="009173E1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30A85C6C" w14:textId="7AC469DA" w:rsidR="000F39A7" w:rsidRPr="00B03B9B" w:rsidRDefault="00A059D1" w:rsidP="009173E1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325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900</w:t>
            </w:r>
          </w:p>
        </w:tc>
        <w:tc>
          <w:tcPr>
            <w:tcW w:w="112" w:type="dxa"/>
          </w:tcPr>
          <w:p w14:paraId="45EE60D8" w14:textId="77777777" w:rsidR="000F39A7" w:rsidRPr="00B03B9B" w:rsidRDefault="000F39A7" w:rsidP="009173E1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</w:tcPr>
          <w:p w14:paraId="65060E7D" w14:textId="6FC7E26C" w:rsidR="000F39A7" w:rsidRPr="00B03B9B" w:rsidRDefault="000F39A7" w:rsidP="009173E1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373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993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53" w:type="dxa"/>
          </w:tcPr>
          <w:p w14:paraId="3466D150" w14:textId="77777777" w:rsidR="000F39A7" w:rsidRPr="00B03B9B" w:rsidRDefault="000F39A7" w:rsidP="009173E1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</w:tcPr>
          <w:p w14:paraId="6778C639" w14:textId="77777777" w:rsidR="000F39A7" w:rsidRPr="00B03B9B" w:rsidRDefault="000F39A7" w:rsidP="009173E1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</w:tcPr>
          <w:p w14:paraId="1F596295" w14:textId="77777777" w:rsidR="000F39A7" w:rsidRPr="00B03B9B" w:rsidRDefault="000F39A7" w:rsidP="009173E1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8" w:type="dxa"/>
          </w:tcPr>
          <w:p w14:paraId="4327BADB" w14:textId="7711CC41" w:rsidR="000F39A7" w:rsidRPr="00B03B9B" w:rsidRDefault="00A059D1" w:rsidP="009173E1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33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870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761</w:t>
            </w:r>
          </w:p>
        </w:tc>
      </w:tr>
      <w:tr w:rsidR="000F39A7" w:rsidRPr="00B03B9B" w14:paraId="49E0BC76" w14:textId="77777777" w:rsidTr="009173E1">
        <w:trPr>
          <w:trHeight w:val="144"/>
        </w:trPr>
        <w:tc>
          <w:tcPr>
            <w:tcW w:w="2808" w:type="dxa"/>
          </w:tcPr>
          <w:p w14:paraId="169843BB" w14:textId="77777777" w:rsidR="000F39A7" w:rsidRPr="00B03B9B" w:rsidRDefault="000F39A7" w:rsidP="009173E1">
            <w:pPr>
              <w:tabs>
                <w:tab w:val="right" w:pos="3222"/>
              </w:tabs>
              <w:spacing w:line="260" w:lineRule="exact"/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233" w:type="dxa"/>
            <w:tcBorders>
              <w:top w:val="single" w:sz="4" w:space="0" w:color="000000"/>
              <w:bottom w:val="single" w:sz="4" w:space="0" w:color="000000"/>
            </w:tcBorders>
          </w:tcPr>
          <w:p w14:paraId="6A6B0FF5" w14:textId="15FD3E08" w:rsidR="000F39A7" w:rsidRPr="00B03B9B" w:rsidRDefault="00A059D1" w:rsidP="009173E1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363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760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656</w:t>
            </w:r>
          </w:p>
        </w:tc>
        <w:tc>
          <w:tcPr>
            <w:tcW w:w="126" w:type="dxa"/>
          </w:tcPr>
          <w:p w14:paraId="28501E98" w14:textId="77777777" w:rsidR="000F39A7" w:rsidRPr="00B03B9B" w:rsidRDefault="000F39A7" w:rsidP="009173E1">
            <w:pPr>
              <w:tabs>
                <w:tab w:val="decimal" w:pos="1005"/>
              </w:tabs>
              <w:spacing w:line="260" w:lineRule="exact"/>
              <w:ind w:left="-54" w:right="-6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</w:tcPr>
          <w:p w14:paraId="24B278F9" w14:textId="6C15B2D9" w:rsidR="000F39A7" w:rsidRPr="00B03B9B" w:rsidRDefault="00A059D1" w:rsidP="009173E1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21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577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715</w:t>
            </w:r>
          </w:p>
        </w:tc>
        <w:tc>
          <w:tcPr>
            <w:tcW w:w="112" w:type="dxa"/>
          </w:tcPr>
          <w:p w14:paraId="6DD7B46F" w14:textId="77777777" w:rsidR="000F39A7" w:rsidRPr="00B03B9B" w:rsidRDefault="000F39A7" w:rsidP="009173E1">
            <w:pPr>
              <w:spacing w:line="260" w:lineRule="exact"/>
              <w:ind w:left="-54" w:right="-6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</w:tcBorders>
          </w:tcPr>
          <w:p w14:paraId="0731E736" w14:textId="24B777A0" w:rsidR="000F39A7" w:rsidRPr="00B03B9B" w:rsidRDefault="000F39A7" w:rsidP="009173E1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87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499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297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53" w:type="dxa"/>
          </w:tcPr>
          <w:p w14:paraId="207FB0DA" w14:textId="77777777" w:rsidR="000F39A7" w:rsidRPr="00B03B9B" w:rsidRDefault="000F39A7" w:rsidP="009173E1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000000"/>
              <w:bottom w:val="single" w:sz="4" w:space="0" w:color="000000"/>
            </w:tcBorders>
          </w:tcPr>
          <w:p w14:paraId="5DB05171" w14:textId="7D6661AD" w:rsidR="000F39A7" w:rsidRPr="00B03B9B" w:rsidRDefault="00A059D1" w:rsidP="009173E1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726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46</w:t>
            </w:r>
            <w:r w:rsidRPr="00B03B9B">
              <w:rPr>
                <w:rFonts w:asciiTheme="majorBidi" w:hAnsiTheme="majorBidi" w:cs="Angsana New" w:hint="cs"/>
                <w:sz w:val="22"/>
                <w:szCs w:val="22"/>
                <w:lang w:val="en-US"/>
              </w:rPr>
              <w:t>1</w:t>
            </w:r>
          </w:p>
        </w:tc>
        <w:tc>
          <w:tcPr>
            <w:tcW w:w="59" w:type="dxa"/>
          </w:tcPr>
          <w:p w14:paraId="5031495F" w14:textId="77777777" w:rsidR="000F39A7" w:rsidRPr="00B03B9B" w:rsidRDefault="000F39A7" w:rsidP="009173E1">
            <w:pPr>
              <w:tabs>
                <w:tab w:val="decimal" w:pos="1116"/>
              </w:tabs>
              <w:spacing w:line="260" w:lineRule="exact"/>
              <w:ind w:left="-54" w:right="-6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bottom w:val="single" w:sz="4" w:space="0" w:color="000000"/>
            </w:tcBorders>
          </w:tcPr>
          <w:p w14:paraId="0DD89BE1" w14:textId="7B147635" w:rsidR="000F39A7" w:rsidRPr="00B03B9B" w:rsidRDefault="00A059D1" w:rsidP="009173E1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2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298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565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535</w:t>
            </w:r>
          </w:p>
        </w:tc>
      </w:tr>
      <w:tr w:rsidR="000F39A7" w:rsidRPr="00B03B9B" w14:paraId="0A38741E" w14:textId="77777777" w:rsidTr="009173E1">
        <w:trPr>
          <w:trHeight w:val="144"/>
        </w:trPr>
        <w:tc>
          <w:tcPr>
            <w:tcW w:w="2808" w:type="dxa"/>
          </w:tcPr>
          <w:p w14:paraId="4DAADDC6" w14:textId="77777777" w:rsidR="000F39A7" w:rsidRPr="00B03B9B" w:rsidRDefault="000F39A7" w:rsidP="009173E1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</w:tcPr>
          <w:p w14:paraId="2F0AC5C7" w14:textId="77777777" w:rsidR="000F39A7" w:rsidRPr="00B03B9B" w:rsidRDefault="000F39A7" w:rsidP="009173E1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" w:type="dxa"/>
          </w:tcPr>
          <w:p w14:paraId="4B523CC2" w14:textId="77777777" w:rsidR="000F39A7" w:rsidRPr="00B03B9B" w:rsidRDefault="000F39A7" w:rsidP="009173E1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2CF1B3AC" w14:textId="77777777" w:rsidR="000F39A7" w:rsidRPr="00B03B9B" w:rsidRDefault="000F39A7" w:rsidP="009173E1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</w:tcPr>
          <w:p w14:paraId="4F86951D" w14:textId="77777777" w:rsidR="000F39A7" w:rsidRPr="00B03B9B" w:rsidRDefault="000F39A7" w:rsidP="009173E1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</w:tcPr>
          <w:p w14:paraId="79136C3F" w14:textId="77777777" w:rsidR="000F39A7" w:rsidRPr="00B03B9B" w:rsidRDefault="000F39A7" w:rsidP="009173E1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" w:type="dxa"/>
          </w:tcPr>
          <w:p w14:paraId="792CB09C" w14:textId="77777777" w:rsidR="000F39A7" w:rsidRPr="00B03B9B" w:rsidRDefault="000F39A7" w:rsidP="009173E1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</w:tcPr>
          <w:p w14:paraId="42803719" w14:textId="77777777" w:rsidR="000F39A7" w:rsidRPr="00B03B9B" w:rsidRDefault="000F39A7" w:rsidP="009173E1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" w:type="dxa"/>
          </w:tcPr>
          <w:p w14:paraId="4BCE9F9C" w14:textId="77777777" w:rsidR="000F39A7" w:rsidRPr="00B03B9B" w:rsidRDefault="000F39A7" w:rsidP="009173E1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8" w:type="dxa"/>
          </w:tcPr>
          <w:p w14:paraId="50CE023B" w14:textId="77777777" w:rsidR="000F39A7" w:rsidRPr="00B03B9B" w:rsidRDefault="000F39A7" w:rsidP="009173E1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0F39A7" w:rsidRPr="00B03B9B" w14:paraId="6BB121E7" w14:textId="77777777" w:rsidTr="009173E1">
        <w:trPr>
          <w:trHeight w:val="144"/>
        </w:trPr>
        <w:tc>
          <w:tcPr>
            <w:tcW w:w="2808" w:type="dxa"/>
          </w:tcPr>
          <w:p w14:paraId="32CB5ED8" w14:textId="77777777" w:rsidR="000F39A7" w:rsidRPr="00B03B9B" w:rsidRDefault="000F39A7" w:rsidP="009173E1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33" w:type="dxa"/>
          </w:tcPr>
          <w:p w14:paraId="3F0243EF" w14:textId="77777777" w:rsidR="000F39A7" w:rsidRPr="00B03B9B" w:rsidRDefault="000F39A7" w:rsidP="009173E1">
            <w:pPr>
              <w:tabs>
                <w:tab w:val="decimal" w:pos="1089"/>
              </w:tabs>
              <w:snapToGrid w:val="0"/>
              <w:spacing w:line="260" w:lineRule="exact"/>
              <w:ind w:left="-5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54F4FBE5" w14:textId="77777777" w:rsidR="000F39A7" w:rsidRPr="00B03B9B" w:rsidRDefault="000F39A7" w:rsidP="009173E1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55705263" w14:textId="77777777" w:rsidR="000F39A7" w:rsidRPr="00B03B9B" w:rsidRDefault="000F39A7" w:rsidP="009173E1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</w:tcPr>
          <w:p w14:paraId="511583C5" w14:textId="77777777" w:rsidR="000F39A7" w:rsidRPr="00B03B9B" w:rsidRDefault="000F39A7" w:rsidP="009173E1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</w:tcPr>
          <w:p w14:paraId="416CF44F" w14:textId="77777777" w:rsidR="000F39A7" w:rsidRPr="00B03B9B" w:rsidRDefault="000F39A7" w:rsidP="009173E1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" w:type="dxa"/>
          </w:tcPr>
          <w:p w14:paraId="0BE54914" w14:textId="77777777" w:rsidR="000F39A7" w:rsidRPr="00B03B9B" w:rsidRDefault="000F39A7" w:rsidP="009173E1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</w:tcPr>
          <w:p w14:paraId="76313797" w14:textId="77777777" w:rsidR="000F39A7" w:rsidRPr="00B03B9B" w:rsidRDefault="000F39A7" w:rsidP="009173E1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9" w:type="dxa"/>
          </w:tcPr>
          <w:p w14:paraId="592E85F4" w14:textId="77777777" w:rsidR="000F39A7" w:rsidRPr="00B03B9B" w:rsidRDefault="000F39A7" w:rsidP="009173E1">
            <w:pPr>
              <w:tabs>
                <w:tab w:val="decimal" w:pos="820"/>
                <w:tab w:val="decimal" w:pos="1116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08" w:type="dxa"/>
          </w:tcPr>
          <w:p w14:paraId="68D5C345" w14:textId="77777777" w:rsidR="000F39A7" w:rsidRPr="00B03B9B" w:rsidRDefault="000F39A7" w:rsidP="009173E1">
            <w:pPr>
              <w:tabs>
                <w:tab w:val="decimal" w:pos="1078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0F39A7" w:rsidRPr="00B03B9B" w14:paraId="1D494CD2" w14:textId="77777777" w:rsidTr="009173E1">
        <w:trPr>
          <w:trHeight w:val="144"/>
        </w:trPr>
        <w:tc>
          <w:tcPr>
            <w:tcW w:w="2808" w:type="dxa"/>
          </w:tcPr>
          <w:p w14:paraId="056E9415" w14:textId="77777777" w:rsidR="000F39A7" w:rsidRPr="00B03B9B" w:rsidRDefault="000F39A7" w:rsidP="009173E1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ค่าปรับปรุงที่ดิน</w:t>
            </w:r>
          </w:p>
        </w:tc>
        <w:tc>
          <w:tcPr>
            <w:tcW w:w="1233" w:type="dxa"/>
          </w:tcPr>
          <w:p w14:paraId="7E339229" w14:textId="5310CB75" w:rsidR="000F39A7" w:rsidRPr="00B03B9B" w:rsidRDefault="000F39A7" w:rsidP="009173E1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859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841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6" w:type="dxa"/>
          </w:tcPr>
          <w:p w14:paraId="1B7B395D" w14:textId="77777777" w:rsidR="000F39A7" w:rsidRPr="00B03B9B" w:rsidRDefault="000F39A7" w:rsidP="009173E1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61547209" w14:textId="2ED67CC9" w:rsidR="000F39A7" w:rsidRPr="00B03B9B" w:rsidRDefault="000F39A7" w:rsidP="009173E1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56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88</w:t>
            </w:r>
            <w:r w:rsidR="00A059D1" w:rsidRPr="00B03B9B">
              <w:rPr>
                <w:rFonts w:asciiTheme="majorBidi" w:hAnsiTheme="majorBidi" w:cs="Angsana New" w:hint="cs"/>
                <w:sz w:val="22"/>
                <w:szCs w:val="22"/>
                <w:lang w:val="en-US"/>
              </w:rPr>
              <w:t>5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7FA7A785" w14:textId="77777777" w:rsidR="000F39A7" w:rsidRPr="00B03B9B" w:rsidRDefault="000F39A7" w:rsidP="009173E1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</w:tcPr>
          <w:p w14:paraId="5DD29ADE" w14:textId="77777777" w:rsidR="000F39A7" w:rsidRPr="00B03B9B" w:rsidRDefault="000F39A7" w:rsidP="009173E1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3" w:type="dxa"/>
          </w:tcPr>
          <w:p w14:paraId="738C12BC" w14:textId="77777777" w:rsidR="000F39A7" w:rsidRPr="00B03B9B" w:rsidRDefault="000F39A7" w:rsidP="009173E1">
            <w:pPr>
              <w:snapToGrid w:val="0"/>
              <w:spacing w:line="26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</w:tcPr>
          <w:p w14:paraId="5FB79933" w14:textId="77777777" w:rsidR="000F39A7" w:rsidRPr="00B03B9B" w:rsidRDefault="000F39A7" w:rsidP="009173E1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</w:tcPr>
          <w:p w14:paraId="217D30BE" w14:textId="77777777" w:rsidR="000F39A7" w:rsidRPr="00B03B9B" w:rsidRDefault="000F39A7" w:rsidP="009173E1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08" w:type="dxa"/>
          </w:tcPr>
          <w:p w14:paraId="5AC39C20" w14:textId="0CEE856D" w:rsidR="000F39A7" w:rsidRPr="00B03B9B" w:rsidRDefault="000F39A7" w:rsidP="009173E1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916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726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0F39A7" w:rsidRPr="00B03B9B" w14:paraId="159D5E07" w14:textId="77777777" w:rsidTr="009173E1">
        <w:trPr>
          <w:trHeight w:val="144"/>
        </w:trPr>
        <w:tc>
          <w:tcPr>
            <w:tcW w:w="2808" w:type="dxa"/>
          </w:tcPr>
          <w:p w14:paraId="2014DBEC" w14:textId="77777777" w:rsidR="000F39A7" w:rsidRPr="00B03B9B" w:rsidRDefault="000F39A7" w:rsidP="009173E1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233" w:type="dxa"/>
          </w:tcPr>
          <w:p w14:paraId="5B45B916" w14:textId="567C3FAB" w:rsidR="000F39A7" w:rsidRPr="00B03B9B" w:rsidRDefault="000F39A7" w:rsidP="009173E1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243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240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224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6" w:type="dxa"/>
          </w:tcPr>
          <w:p w14:paraId="1CDA5E5B" w14:textId="77777777" w:rsidR="000F39A7" w:rsidRPr="00B03B9B" w:rsidRDefault="000F39A7" w:rsidP="009173E1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006288FA" w14:textId="3EA5B9DC" w:rsidR="000F39A7" w:rsidRPr="00B03B9B" w:rsidRDefault="000F39A7" w:rsidP="009173E1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121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5F2D8FF9" w14:textId="77777777" w:rsidR="000F39A7" w:rsidRPr="00B03B9B" w:rsidRDefault="000F39A7" w:rsidP="009173E1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</w:tcPr>
          <w:p w14:paraId="71F9234A" w14:textId="77777777" w:rsidR="000F39A7" w:rsidRPr="00B03B9B" w:rsidRDefault="000F39A7" w:rsidP="009173E1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3" w:type="dxa"/>
          </w:tcPr>
          <w:p w14:paraId="7DCBC251" w14:textId="77777777" w:rsidR="000F39A7" w:rsidRPr="00B03B9B" w:rsidRDefault="000F39A7" w:rsidP="009173E1">
            <w:pPr>
              <w:snapToGrid w:val="0"/>
              <w:spacing w:line="26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</w:tcPr>
          <w:p w14:paraId="0CEAA81F" w14:textId="77777777" w:rsidR="000F39A7" w:rsidRPr="00B03B9B" w:rsidRDefault="000F39A7" w:rsidP="009173E1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</w:tcPr>
          <w:p w14:paraId="21406922" w14:textId="77777777" w:rsidR="000F39A7" w:rsidRPr="00B03B9B" w:rsidRDefault="000F39A7" w:rsidP="009173E1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08" w:type="dxa"/>
          </w:tcPr>
          <w:p w14:paraId="3F0DF5D9" w14:textId="318A3A0D" w:rsidR="000F39A7" w:rsidRPr="00B03B9B" w:rsidRDefault="000F39A7" w:rsidP="009173E1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345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0F39A7" w:rsidRPr="00B03B9B" w14:paraId="1087059A" w14:textId="77777777" w:rsidTr="009173E1">
        <w:trPr>
          <w:trHeight w:val="144"/>
        </w:trPr>
        <w:tc>
          <w:tcPr>
            <w:tcW w:w="2808" w:type="dxa"/>
          </w:tcPr>
          <w:p w14:paraId="512CDE00" w14:textId="77777777" w:rsidR="000F39A7" w:rsidRPr="00B03B9B" w:rsidRDefault="000F39A7" w:rsidP="009173E1">
            <w:pPr>
              <w:spacing w:line="260" w:lineRule="exact"/>
              <w:ind w:left="360" w:hanging="153"/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เครื่องตกแต่ง ติดตั้งและ</w:t>
            </w:r>
            <w:r w:rsidRPr="00B03B9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US"/>
              </w:rPr>
              <w:t>อุปกรณ์สำนักงาน</w:t>
            </w:r>
          </w:p>
        </w:tc>
        <w:tc>
          <w:tcPr>
            <w:tcW w:w="1233" w:type="dxa"/>
          </w:tcPr>
          <w:p w14:paraId="414D8D54" w14:textId="56FE6A3A" w:rsidR="000F39A7" w:rsidRPr="00B03B9B" w:rsidRDefault="000F39A7" w:rsidP="009173E1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618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239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248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6" w:type="dxa"/>
          </w:tcPr>
          <w:p w14:paraId="5733957F" w14:textId="77777777" w:rsidR="000F39A7" w:rsidRPr="00B03B9B" w:rsidRDefault="000F39A7" w:rsidP="009173E1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70FB1C00" w14:textId="0D4223CF" w:rsidR="000F39A7" w:rsidRPr="00B03B9B" w:rsidRDefault="000F39A7" w:rsidP="009173E1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532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6C6E174C" w14:textId="77777777" w:rsidR="000F39A7" w:rsidRPr="00B03B9B" w:rsidRDefault="000F39A7" w:rsidP="009173E1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</w:tcPr>
          <w:p w14:paraId="56809CA5" w14:textId="0940A74B" w:rsidR="000F39A7" w:rsidRPr="00B03B9B" w:rsidRDefault="00A059D1" w:rsidP="009173E1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864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760</w:t>
            </w:r>
          </w:p>
        </w:tc>
        <w:tc>
          <w:tcPr>
            <w:tcW w:w="53" w:type="dxa"/>
          </w:tcPr>
          <w:p w14:paraId="1F063E49" w14:textId="77777777" w:rsidR="000F39A7" w:rsidRPr="00B03B9B" w:rsidRDefault="000F39A7" w:rsidP="009173E1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</w:tcPr>
          <w:p w14:paraId="4D902FEA" w14:textId="77777777" w:rsidR="000F39A7" w:rsidRPr="00B03B9B" w:rsidRDefault="000F39A7" w:rsidP="009173E1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</w:tcPr>
          <w:p w14:paraId="2F8B0318" w14:textId="77777777" w:rsidR="000F39A7" w:rsidRPr="00B03B9B" w:rsidRDefault="000F39A7" w:rsidP="009173E1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08" w:type="dxa"/>
          </w:tcPr>
          <w:p w14:paraId="03027675" w14:textId="2545DA29" w:rsidR="000F39A7" w:rsidRPr="00B03B9B" w:rsidRDefault="000F39A7" w:rsidP="009173E1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612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016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020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0F39A7" w:rsidRPr="00B03B9B" w14:paraId="28679831" w14:textId="77777777" w:rsidTr="009173E1">
        <w:trPr>
          <w:trHeight w:val="144"/>
        </w:trPr>
        <w:tc>
          <w:tcPr>
            <w:tcW w:w="2808" w:type="dxa"/>
          </w:tcPr>
          <w:p w14:paraId="26EEA709" w14:textId="77777777" w:rsidR="000F39A7" w:rsidRPr="00B03B9B" w:rsidRDefault="000F39A7" w:rsidP="009173E1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ใช้</w:t>
            </w:r>
          </w:p>
        </w:tc>
        <w:tc>
          <w:tcPr>
            <w:tcW w:w="1233" w:type="dxa"/>
          </w:tcPr>
          <w:p w14:paraId="2C8AD6B1" w14:textId="07416AB2" w:rsidR="000F39A7" w:rsidRPr="00B03B9B" w:rsidRDefault="000F39A7" w:rsidP="009173E1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440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316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774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6" w:type="dxa"/>
          </w:tcPr>
          <w:p w14:paraId="655B16A5" w14:textId="77777777" w:rsidR="000F39A7" w:rsidRPr="00B03B9B" w:rsidRDefault="000F39A7" w:rsidP="009173E1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7280A9AE" w14:textId="6092A980" w:rsidR="000F39A7" w:rsidRPr="00B03B9B" w:rsidRDefault="000F39A7" w:rsidP="009173E1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655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691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4CFA6E13" w14:textId="77777777" w:rsidR="000F39A7" w:rsidRPr="00B03B9B" w:rsidRDefault="000F39A7" w:rsidP="009173E1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</w:tcPr>
          <w:p w14:paraId="3E5D9E1A" w14:textId="179764BF" w:rsidR="000F39A7" w:rsidRPr="00B03B9B" w:rsidRDefault="00A059D1" w:rsidP="009173E1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166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387</w:t>
            </w:r>
          </w:p>
        </w:tc>
        <w:tc>
          <w:tcPr>
            <w:tcW w:w="53" w:type="dxa"/>
          </w:tcPr>
          <w:p w14:paraId="28872510" w14:textId="77777777" w:rsidR="000F39A7" w:rsidRPr="00B03B9B" w:rsidRDefault="000F39A7" w:rsidP="009173E1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</w:tcPr>
          <w:p w14:paraId="63A59394" w14:textId="77777777" w:rsidR="000F39A7" w:rsidRPr="00B03B9B" w:rsidRDefault="000F39A7" w:rsidP="009173E1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</w:tcPr>
          <w:p w14:paraId="621B7A84" w14:textId="77777777" w:rsidR="000F39A7" w:rsidRPr="00B03B9B" w:rsidRDefault="000F39A7" w:rsidP="009173E1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08" w:type="dxa"/>
          </w:tcPr>
          <w:p w14:paraId="53380D6B" w14:textId="7D476095" w:rsidR="000F39A7" w:rsidRPr="00B03B9B" w:rsidRDefault="000F39A7" w:rsidP="009173E1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399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806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078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0F39A7" w:rsidRPr="00B03B9B" w14:paraId="118C0BA7" w14:textId="77777777" w:rsidTr="009173E1">
        <w:trPr>
          <w:trHeight w:val="144"/>
        </w:trPr>
        <w:tc>
          <w:tcPr>
            <w:tcW w:w="2808" w:type="dxa"/>
          </w:tcPr>
          <w:p w14:paraId="29464CDE" w14:textId="77777777" w:rsidR="000F39A7" w:rsidRPr="00B03B9B" w:rsidRDefault="000F39A7" w:rsidP="009173E1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33" w:type="dxa"/>
          </w:tcPr>
          <w:p w14:paraId="08FFBBEA" w14:textId="438E695D" w:rsidR="000F39A7" w:rsidRPr="00B03B9B" w:rsidRDefault="000F39A7" w:rsidP="009173E1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156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327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6" w:type="dxa"/>
          </w:tcPr>
          <w:p w14:paraId="55D8BCA0" w14:textId="77777777" w:rsidR="000F39A7" w:rsidRPr="00B03B9B" w:rsidRDefault="000F39A7" w:rsidP="009173E1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76C91DF0" w14:textId="7723DDA6" w:rsidR="000F39A7" w:rsidRPr="00B03B9B" w:rsidRDefault="000F39A7" w:rsidP="009173E1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210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1C8E7BE6" w14:textId="77777777" w:rsidR="000F39A7" w:rsidRPr="00B03B9B" w:rsidRDefault="000F39A7" w:rsidP="009173E1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</w:tcPr>
          <w:p w14:paraId="2133D5D6" w14:textId="0ABA0E40" w:rsidR="000F39A7" w:rsidRPr="00B03B9B" w:rsidRDefault="00A059D1" w:rsidP="009173E1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373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992</w:t>
            </w:r>
          </w:p>
        </w:tc>
        <w:tc>
          <w:tcPr>
            <w:tcW w:w="53" w:type="dxa"/>
          </w:tcPr>
          <w:p w14:paraId="5C9F3DD2" w14:textId="77777777" w:rsidR="000F39A7" w:rsidRPr="00B03B9B" w:rsidRDefault="000F39A7" w:rsidP="009173E1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</w:tcPr>
          <w:p w14:paraId="64137B47" w14:textId="77777777" w:rsidR="000F39A7" w:rsidRPr="00B03B9B" w:rsidRDefault="000F39A7" w:rsidP="009173E1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</w:tcPr>
          <w:p w14:paraId="5A6D3266" w14:textId="77777777" w:rsidR="000F39A7" w:rsidRPr="00B03B9B" w:rsidRDefault="000F39A7" w:rsidP="009173E1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08" w:type="dxa"/>
          </w:tcPr>
          <w:p w14:paraId="2A336A91" w14:textId="7DAB1A17" w:rsidR="000F39A7" w:rsidRPr="00B03B9B" w:rsidRDefault="000F39A7" w:rsidP="009173E1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153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545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0F39A7" w:rsidRPr="00B03B9B" w14:paraId="277AEA35" w14:textId="77777777" w:rsidTr="009173E1">
        <w:trPr>
          <w:trHeight w:val="144"/>
        </w:trPr>
        <w:tc>
          <w:tcPr>
            <w:tcW w:w="2808" w:type="dxa"/>
          </w:tcPr>
          <w:p w14:paraId="44A7CA61" w14:textId="77777777" w:rsidR="000F39A7" w:rsidRPr="00B03B9B" w:rsidRDefault="000F39A7" w:rsidP="009173E1">
            <w:pPr>
              <w:tabs>
                <w:tab w:val="right" w:pos="3222"/>
              </w:tabs>
              <w:spacing w:line="260" w:lineRule="exact"/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สะสม</w:t>
            </w:r>
          </w:p>
        </w:tc>
        <w:tc>
          <w:tcPr>
            <w:tcW w:w="1233" w:type="dxa"/>
            <w:tcBorders>
              <w:top w:val="single" w:sz="4" w:space="0" w:color="000000"/>
              <w:bottom w:val="single" w:sz="4" w:space="0" w:color="000000"/>
            </w:tcBorders>
          </w:tcPr>
          <w:p w14:paraId="740BB45E" w14:textId="733D8F91" w:rsidR="000F39A7" w:rsidRPr="00B03B9B" w:rsidRDefault="000F39A7" w:rsidP="009173E1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812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414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6" w:type="dxa"/>
          </w:tcPr>
          <w:p w14:paraId="00135EC8" w14:textId="77777777" w:rsidR="000F39A7" w:rsidRPr="00B03B9B" w:rsidRDefault="000F39A7" w:rsidP="009173E1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</w:tcPr>
          <w:p w14:paraId="0227D00A" w14:textId="432F8387" w:rsidR="000F39A7" w:rsidRPr="00B03B9B" w:rsidRDefault="000F39A7" w:rsidP="009173E1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116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439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4C64B7A5" w14:textId="77777777" w:rsidR="000F39A7" w:rsidRPr="00B03B9B" w:rsidRDefault="000F39A7" w:rsidP="009173E1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</w:tcBorders>
          </w:tcPr>
          <w:p w14:paraId="4EE61C49" w14:textId="7157E173" w:rsidR="000F39A7" w:rsidRPr="00B03B9B" w:rsidRDefault="00A059D1" w:rsidP="009173E1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405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139</w:t>
            </w:r>
          </w:p>
        </w:tc>
        <w:tc>
          <w:tcPr>
            <w:tcW w:w="53" w:type="dxa"/>
          </w:tcPr>
          <w:p w14:paraId="6CD800FF" w14:textId="77777777" w:rsidR="000F39A7" w:rsidRPr="00B03B9B" w:rsidRDefault="000F39A7" w:rsidP="009173E1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000000"/>
              <w:bottom w:val="single" w:sz="4" w:space="0" w:color="000000"/>
            </w:tcBorders>
          </w:tcPr>
          <w:p w14:paraId="35AB26BB" w14:textId="77777777" w:rsidR="000F39A7" w:rsidRPr="00B03B9B" w:rsidRDefault="000F39A7" w:rsidP="009173E1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</w:tcPr>
          <w:p w14:paraId="01F9A396" w14:textId="77777777" w:rsidR="000F39A7" w:rsidRPr="00B03B9B" w:rsidRDefault="000F39A7" w:rsidP="009173E1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bottom w:val="single" w:sz="4" w:space="0" w:color="000000"/>
            </w:tcBorders>
          </w:tcPr>
          <w:p w14:paraId="61056830" w14:textId="2F9C6BE7" w:rsidR="000F39A7" w:rsidRPr="00B03B9B" w:rsidRDefault="000F39A7" w:rsidP="009173E1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294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523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714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0F39A7" w:rsidRPr="00B03B9B" w14:paraId="597EA195" w14:textId="77777777" w:rsidTr="009173E1">
        <w:trPr>
          <w:trHeight w:val="144"/>
        </w:trPr>
        <w:tc>
          <w:tcPr>
            <w:tcW w:w="2808" w:type="dxa"/>
          </w:tcPr>
          <w:p w14:paraId="3177CBE5" w14:textId="77777777" w:rsidR="000F39A7" w:rsidRPr="00B03B9B" w:rsidRDefault="000F39A7" w:rsidP="009173E1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สินทรัพย์ระหว่างก่อสร้างและ</w:t>
            </w:r>
          </w:p>
        </w:tc>
        <w:tc>
          <w:tcPr>
            <w:tcW w:w="1233" w:type="dxa"/>
            <w:tcBorders>
              <w:top w:val="single" w:sz="4" w:space="0" w:color="000000"/>
            </w:tcBorders>
          </w:tcPr>
          <w:p w14:paraId="5BD5E575" w14:textId="77777777" w:rsidR="000F39A7" w:rsidRPr="00B03B9B" w:rsidRDefault="000F39A7" w:rsidP="009173E1">
            <w:pPr>
              <w:tabs>
                <w:tab w:val="decimal" w:pos="1089"/>
              </w:tabs>
              <w:snapToGrid w:val="0"/>
              <w:spacing w:line="260" w:lineRule="exact"/>
              <w:ind w:left="-5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37D0AE78" w14:textId="77777777" w:rsidR="000F39A7" w:rsidRPr="00B03B9B" w:rsidRDefault="000F39A7" w:rsidP="009173E1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</w:tcPr>
          <w:p w14:paraId="5BC1F9D3" w14:textId="77777777" w:rsidR="000F39A7" w:rsidRPr="00B03B9B" w:rsidRDefault="000F39A7" w:rsidP="009173E1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</w:tcPr>
          <w:p w14:paraId="3B99F163" w14:textId="77777777" w:rsidR="000F39A7" w:rsidRPr="00B03B9B" w:rsidRDefault="000F39A7" w:rsidP="009173E1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</w:tcPr>
          <w:p w14:paraId="1BCE45B9" w14:textId="77777777" w:rsidR="000F39A7" w:rsidRPr="00B03B9B" w:rsidRDefault="000F39A7" w:rsidP="009173E1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" w:type="dxa"/>
          </w:tcPr>
          <w:p w14:paraId="53558D1E" w14:textId="77777777" w:rsidR="000F39A7" w:rsidRPr="00B03B9B" w:rsidRDefault="000F39A7" w:rsidP="009173E1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</w:tcPr>
          <w:p w14:paraId="1413999C" w14:textId="77777777" w:rsidR="000F39A7" w:rsidRPr="00B03B9B" w:rsidRDefault="000F39A7" w:rsidP="009173E1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9" w:type="dxa"/>
          </w:tcPr>
          <w:p w14:paraId="4EF8A3C1" w14:textId="77777777" w:rsidR="000F39A7" w:rsidRPr="00B03B9B" w:rsidRDefault="000F39A7" w:rsidP="009173E1">
            <w:pPr>
              <w:tabs>
                <w:tab w:val="decimal" w:pos="820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</w:tcBorders>
          </w:tcPr>
          <w:p w14:paraId="33AEF1CA" w14:textId="77777777" w:rsidR="000F39A7" w:rsidRPr="00B03B9B" w:rsidRDefault="000F39A7" w:rsidP="009173E1">
            <w:pPr>
              <w:tabs>
                <w:tab w:val="decimal" w:pos="1078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0F39A7" w:rsidRPr="00B03B9B" w14:paraId="64226804" w14:textId="77777777" w:rsidTr="009173E1">
        <w:trPr>
          <w:trHeight w:val="144"/>
        </w:trPr>
        <w:tc>
          <w:tcPr>
            <w:tcW w:w="2808" w:type="dxa"/>
          </w:tcPr>
          <w:p w14:paraId="6A09AABE" w14:textId="77777777" w:rsidR="000F39A7" w:rsidRPr="00B03B9B" w:rsidRDefault="000F39A7" w:rsidP="009173E1">
            <w:pPr>
              <w:spacing w:line="260" w:lineRule="exact"/>
              <w:ind w:left="522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เครื่องจักรระหว่างติดตั้ง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FE81E28" w14:textId="3426F898" w:rsidR="000F39A7" w:rsidRPr="00B03B9B" w:rsidRDefault="00A059D1" w:rsidP="009173E1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542</w:t>
            </w:r>
          </w:p>
        </w:tc>
        <w:tc>
          <w:tcPr>
            <w:tcW w:w="126" w:type="dxa"/>
          </w:tcPr>
          <w:p w14:paraId="56D9A3EB" w14:textId="77777777" w:rsidR="000F39A7" w:rsidRPr="00B03B9B" w:rsidRDefault="000F39A7" w:rsidP="009173E1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14:paraId="767261D5" w14:textId="01D09807" w:rsidR="000F39A7" w:rsidRPr="00B03B9B" w:rsidRDefault="00A059D1" w:rsidP="009173E1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289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263</w:t>
            </w:r>
          </w:p>
        </w:tc>
        <w:tc>
          <w:tcPr>
            <w:tcW w:w="112" w:type="dxa"/>
          </w:tcPr>
          <w:p w14:paraId="1D202510" w14:textId="77777777" w:rsidR="000F39A7" w:rsidRPr="00B03B9B" w:rsidRDefault="000F39A7" w:rsidP="009173E1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753A93E0" w14:textId="7CD1BAFD" w:rsidR="000F39A7" w:rsidRPr="00B03B9B" w:rsidRDefault="000F39A7" w:rsidP="009173E1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300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53" w:type="dxa"/>
          </w:tcPr>
          <w:p w14:paraId="6347FA00" w14:textId="77777777" w:rsidR="000F39A7" w:rsidRPr="00B03B9B" w:rsidRDefault="000F39A7" w:rsidP="009173E1">
            <w:pPr>
              <w:tabs>
                <w:tab w:val="decimal" w:pos="820"/>
              </w:tabs>
              <w:snapToGrid w:val="0"/>
              <w:spacing w:line="260" w:lineRule="exact"/>
              <w:ind w:left="-54"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5B4EB521" w14:textId="26F6058B" w:rsidR="000F39A7" w:rsidRPr="00B03B9B" w:rsidRDefault="000F39A7" w:rsidP="009173E1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726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461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59" w:type="dxa"/>
          </w:tcPr>
          <w:p w14:paraId="758798BD" w14:textId="77777777" w:rsidR="000F39A7" w:rsidRPr="00B03B9B" w:rsidRDefault="000F39A7" w:rsidP="009173E1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6DFB7E1F" w14:textId="6921C221" w:rsidR="000F39A7" w:rsidRPr="00B03B9B" w:rsidRDefault="00A059D1" w:rsidP="009173E1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501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044</w:t>
            </w:r>
          </w:p>
        </w:tc>
      </w:tr>
      <w:tr w:rsidR="000F39A7" w:rsidRPr="00B03B9B" w14:paraId="5664D0BE" w14:textId="77777777" w:rsidTr="009173E1">
        <w:trPr>
          <w:trHeight w:val="144"/>
        </w:trPr>
        <w:tc>
          <w:tcPr>
            <w:tcW w:w="2808" w:type="dxa"/>
          </w:tcPr>
          <w:p w14:paraId="16FD4BEE" w14:textId="77777777" w:rsidR="000F39A7" w:rsidRPr="00B03B9B" w:rsidRDefault="000F39A7" w:rsidP="009173E1">
            <w:pPr>
              <w:tabs>
                <w:tab w:val="right" w:pos="2952"/>
              </w:tabs>
              <w:spacing w:line="260" w:lineRule="exact"/>
              <w:ind w:left="360" w:hanging="153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ที่ดิน อาคารและอุปกรณ์</w:t>
            </w: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0E56A136" w14:textId="5026B6FF" w:rsidR="000F39A7" w:rsidRPr="00B03B9B" w:rsidRDefault="00A059D1" w:rsidP="009173E1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031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957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784</w:t>
            </w:r>
          </w:p>
        </w:tc>
        <w:tc>
          <w:tcPr>
            <w:tcW w:w="126" w:type="dxa"/>
          </w:tcPr>
          <w:p w14:paraId="2C734D7D" w14:textId="77777777" w:rsidR="000F39A7" w:rsidRPr="00B03B9B" w:rsidRDefault="000F39A7" w:rsidP="009173E1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nil"/>
            </w:tcBorders>
          </w:tcPr>
          <w:p w14:paraId="5E708914" w14:textId="77777777" w:rsidR="000F39A7" w:rsidRPr="00B03B9B" w:rsidRDefault="000F39A7" w:rsidP="009173E1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</w:tcPr>
          <w:p w14:paraId="1E47A7D9" w14:textId="77777777" w:rsidR="000F39A7" w:rsidRPr="00B03B9B" w:rsidRDefault="000F39A7" w:rsidP="009173E1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</w:tcPr>
          <w:p w14:paraId="3DFEF2AB" w14:textId="77777777" w:rsidR="000F39A7" w:rsidRPr="00B03B9B" w:rsidRDefault="000F39A7" w:rsidP="009173E1">
            <w:pPr>
              <w:tabs>
                <w:tab w:val="decimal" w:pos="814"/>
              </w:tabs>
              <w:snapToGrid w:val="0"/>
              <w:spacing w:line="260" w:lineRule="exact"/>
              <w:ind w:left="-54"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" w:type="dxa"/>
          </w:tcPr>
          <w:p w14:paraId="78B064DB" w14:textId="77777777" w:rsidR="000F39A7" w:rsidRPr="00B03B9B" w:rsidRDefault="000F39A7" w:rsidP="009173E1">
            <w:pPr>
              <w:tabs>
                <w:tab w:val="decimal" w:pos="820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nil"/>
            </w:tcBorders>
          </w:tcPr>
          <w:p w14:paraId="221A247D" w14:textId="77777777" w:rsidR="000F39A7" w:rsidRPr="00B03B9B" w:rsidRDefault="000F39A7" w:rsidP="009173E1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9" w:type="dxa"/>
          </w:tcPr>
          <w:p w14:paraId="5FF69DDC" w14:textId="77777777" w:rsidR="000F39A7" w:rsidRPr="00B03B9B" w:rsidRDefault="000F39A7" w:rsidP="009173E1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1312E195" w14:textId="536131D4" w:rsidR="000F39A7" w:rsidRPr="00B03B9B" w:rsidRDefault="00A059D1" w:rsidP="009173E1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011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542</w:t>
            </w:r>
            <w:r w:rsidR="000F39A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865</w:t>
            </w:r>
          </w:p>
        </w:tc>
      </w:tr>
    </w:tbl>
    <w:p w14:paraId="56AEF13F" w14:textId="77777777" w:rsidR="00CD5233" w:rsidRPr="00B03B9B" w:rsidRDefault="00CD5233" w:rsidP="00CD5233">
      <w:pPr>
        <w:ind w:left="547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tbl>
      <w:tblPr>
        <w:tblW w:w="853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8"/>
        <w:gridCol w:w="1233"/>
        <w:gridCol w:w="126"/>
        <w:gridCol w:w="605"/>
        <w:gridCol w:w="112"/>
        <w:gridCol w:w="994"/>
        <w:gridCol w:w="53"/>
        <w:gridCol w:w="968"/>
        <w:gridCol w:w="59"/>
        <w:gridCol w:w="1215"/>
      </w:tblGrid>
      <w:tr w:rsidR="001E12CB" w:rsidRPr="00B03B9B" w14:paraId="569055F8" w14:textId="77777777" w:rsidTr="001E12CB">
        <w:trPr>
          <w:trHeight w:val="144"/>
        </w:trPr>
        <w:tc>
          <w:tcPr>
            <w:tcW w:w="3168" w:type="dxa"/>
          </w:tcPr>
          <w:p w14:paraId="6B19890A" w14:textId="7EA35BD5" w:rsidR="001E12CB" w:rsidRPr="00B03B9B" w:rsidRDefault="001E12CB" w:rsidP="001E12CB">
            <w:pPr>
              <w:tabs>
                <w:tab w:val="right" w:pos="2952"/>
              </w:tabs>
              <w:spacing w:line="260" w:lineRule="exact"/>
              <w:ind w:left="360" w:hanging="153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A059D1"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33" w:type="dxa"/>
          </w:tcPr>
          <w:p w14:paraId="4DAB2571" w14:textId="77777777" w:rsidR="001E12CB" w:rsidRPr="00B03B9B" w:rsidRDefault="001E12CB" w:rsidP="009173E1">
            <w:pPr>
              <w:tabs>
                <w:tab w:val="decimal" w:pos="1134"/>
              </w:tabs>
              <w:snapToGri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39C82D9A" w14:textId="77777777" w:rsidR="001E12CB" w:rsidRPr="00B03B9B" w:rsidRDefault="001E12CB" w:rsidP="009173E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05" w:type="dxa"/>
          </w:tcPr>
          <w:p w14:paraId="4F8A46B5" w14:textId="77777777" w:rsidR="001E12CB" w:rsidRPr="00B03B9B" w:rsidRDefault="001E12CB" w:rsidP="009173E1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</w:tcPr>
          <w:p w14:paraId="06C77ED3" w14:textId="77777777" w:rsidR="001E12CB" w:rsidRPr="00B03B9B" w:rsidRDefault="001E12CB" w:rsidP="009173E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</w:tcPr>
          <w:p w14:paraId="2E591BCD" w14:textId="77777777" w:rsidR="001E12CB" w:rsidRPr="00B03B9B" w:rsidRDefault="001E12CB" w:rsidP="009173E1">
            <w:pPr>
              <w:tabs>
                <w:tab w:val="decimal" w:pos="814"/>
              </w:tabs>
              <w:snapToGrid w:val="0"/>
              <w:ind w:left="-54"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</w:tcPr>
          <w:p w14:paraId="2B8C5553" w14:textId="77777777" w:rsidR="001E12CB" w:rsidRPr="00B03B9B" w:rsidRDefault="001E12CB" w:rsidP="009173E1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</w:tcPr>
          <w:p w14:paraId="41B2206D" w14:textId="77777777" w:rsidR="001E12CB" w:rsidRPr="00B03B9B" w:rsidRDefault="001E12CB" w:rsidP="009173E1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59" w:type="dxa"/>
          </w:tcPr>
          <w:p w14:paraId="6992D62E" w14:textId="77777777" w:rsidR="001E12CB" w:rsidRPr="00B03B9B" w:rsidRDefault="001E12CB" w:rsidP="009173E1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</w:tcPr>
          <w:p w14:paraId="412F81B8" w14:textId="77777777" w:rsidR="001E12CB" w:rsidRPr="00B03B9B" w:rsidRDefault="001E12CB" w:rsidP="009173E1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D5233" w:rsidRPr="00B03B9B" w14:paraId="51E68F4A" w14:textId="77777777" w:rsidTr="001E12CB">
        <w:trPr>
          <w:trHeight w:val="144"/>
        </w:trPr>
        <w:tc>
          <w:tcPr>
            <w:tcW w:w="3168" w:type="dxa"/>
          </w:tcPr>
          <w:p w14:paraId="3E494754" w14:textId="6247D73C" w:rsidR="00CD5233" w:rsidRPr="00B03B9B" w:rsidRDefault="00A059D1" w:rsidP="00AB7BBD">
            <w:pPr>
              <w:ind w:left="449" w:firstLine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233" w:type="dxa"/>
          </w:tcPr>
          <w:p w14:paraId="1C422E9F" w14:textId="77777777" w:rsidR="00CD5233" w:rsidRPr="00B03B9B" w:rsidRDefault="00CD5233" w:rsidP="009173E1">
            <w:pPr>
              <w:tabs>
                <w:tab w:val="decimal" w:pos="1134"/>
              </w:tabs>
              <w:snapToGri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320339B8" w14:textId="77777777" w:rsidR="00CD5233" w:rsidRPr="00B03B9B" w:rsidRDefault="00CD5233" w:rsidP="009173E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05" w:type="dxa"/>
          </w:tcPr>
          <w:p w14:paraId="40CA04E9" w14:textId="77777777" w:rsidR="00CD5233" w:rsidRPr="00B03B9B" w:rsidRDefault="00CD5233" w:rsidP="009173E1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</w:tcPr>
          <w:p w14:paraId="212B39E9" w14:textId="77777777" w:rsidR="00CD5233" w:rsidRPr="00B03B9B" w:rsidRDefault="00CD5233" w:rsidP="009173E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</w:tcPr>
          <w:p w14:paraId="12595C44" w14:textId="77777777" w:rsidR="00CD5233" w:rsidRPr="00B03B9B" w:rsidRDefault="00CD5233" w:rsidP="009173E1">
            <w:pPr>
              <w:tabs>
                <w:tab w:val="decimal" w:pos="814"/>
              </w:tabs>
              <w:snapToGrid w:val="0"/>
              <w:ind w:left="-54"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</w:tcPr>
          <w:p w14:paraId="09354E29" w14:textId="77777777" w:rsidR="00CD5233" w:rsidRPr="00B03B9B" w:rsidRDefault="00CD5233" w:rsidP="009173E1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</w:tcPr>
          <w:p w14:paraId="5D0429E0" w14:textId="77777777" w:rsidR="00CD5233" w:rsidRPr="00B03B9B" w:rsidRDefault="00CD5233" w:rsidP="009173E1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59" w:type="dxa"/>
          </w:tcPr>
          <w:p w14:paraId="03C74BF2" w14:textId="77777777" w:rsidR="00CD5233" w:rsidRPr="00B03B9B" w:rsidRDefault="00CD5233" w:rsidP="009173E1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0FB94707" w14:textId="5F1C40FD" w:rsidR="00CD5233" w:rsidRPr="00B03B9B" w:rsidRDefault="00A059D1" w:rsidP="00CD20CC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FB1A3B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950</w:t>
            </w:r>
            <w:r w:rsidR="00FB1A3B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735</w:t>
            </w:r>
          </w:p>
        </w:tc>
      </w:tr>
      <w:tr w:rsidR="00CD20CC" w:rsidRPr="00B03B9B" w14:paraId="5E3D5528" w14:textId="77777777" w:rsidTr="001E12CB">
        <w:trPr>
          <w:trHeight w:val="144"/>
        </w:trPr>
        <w:tc>
          <w:tcPr>
            <w:tcW w:w="3168" w:type="dxa"/>
          </w:tcPr>
          <w:p w14:paraId="1513E91F" w14:textId="2BAE1214" w:rsidR="00CD20CC" w:rsidRPr="00B03B9B" w:rsidRDefault="00A059D1" w:rsidP="00CD20CC">
            <w:pPr>
              <w:ind w:left="449" w:firstLine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33" w:type="dxa"/>
          </w:tcPr>
          <w:p w14:paraId="37E2F891" w14:textId="77777777" w:rsidR="00CD20CC" w:rsidRPr="00B03B9B" w:rsidRDefault="00CD20CC" w:rsidP="00CD20CC">
            <w:pPr>
              <w:tabs>
                <w:tab w:val="decimal" w:pos="1134"/>
              </w:tabs>
              <w:snapToGri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1966B642" w14:textId="77777777" w:rsidR="00CD20CC" w:rsidRPr="00B03B9B" w:rsidRDefault="00CD20CC" w:rsidP="00CD20CC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05" w:type="dxa"/>
          </w:tcPr>
          <w:p w14:paraId="146AC4D1" w14:textId="77777777" w:rsidR="00CD20CC" w:rsidRPr="00B03B9B" w:rsidRDefault="00CD20CC" w:rsidP="00CD20CC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</w:tcPr>
          <w:p w14:paraId="5F0D3A4D" w14:textId="77777777" w:rsidR="00CD20CC" w:rsidRPr="00B03B9B" w:rsidRDefault="00CD20CC" w:rsidP="00CD20CC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</w:tcPr>
          <w:p w14:paraId="1982748A" w14:textId="77777777" w:rsidR="00CD20CC" w:rsidRPr="00B03B9B" w:rsidRDefault="00CD20CC" w:rsidP="00CD20CC">
            <w:pPr>
              <w:tabs>
                <w:tab w:val="decimal" w:pos="814"/>
              </w:tabs>
              <w:snapToGrid w:val="0"/>
              <w:ind w:left="-54"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</w:tcPr>
          <w:p w14:paraId="3CBDA06F" w14:textId="77777777" w:rsidR="00CD20CC" w:rsidRPr="00B03B9B" w:rsidRDefault="00CD20CC" w:rsidP="00CD20CC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</w:tcPr>
          <w:p w14:paraId="51C0950B" w14:textId="77777777" w:rsidR="00CD20CC" w:rsidRPr="00B03B9B" w:rsidRDefault="00CD20CC" w:rsidP="00CD20CC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59" w:type="dxa"/>
          </w:tcPr>
          <w:p w14:paraId="6422B537" w14:textId="77777777" w:rsidR="00CD20CC" w:rsidRPr="00B03B9B" w:rsidRDefault="00CD20CC" w:rsidP="00CD20CC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double" w:sz="4" w:space="0" w:color="auto"/>
            </w:tcBorders>
          </w:tcPr>
          <w:p w14:paraId="228EE03D" w14:textId="51088B3F" w:rsidR="00CD20CC" w:rsidRPr="00B03B9B" w:rsidRDefault="00A059D1" w:rsidP="00CD20CC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CD20CC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</w:t>
            </w:r>
            <w:r w:rsidR="00CD20CC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439</w:t>
            </w:r>
          </w:p>
        </w:tc>
      </w:tr>
    </w:tbl>
    <w:p w14:paraId="71F8C6EE" w14:textId="06F436FC" w:rsidR="00CD5233" w:rsidRPr="00B03B9B" w:rsidRDefault="00CD5233" w:rsidP="00CD5233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 xml:space="preserve">ราคาทุนของอาคารและอุปกรณ์ที่หักค่าเสื่อมราคาครบแล้วและยังคงใช้งานอยู่ ณ 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2568</w:t>
      </w:r>
      <w:r w:rsidRPr="00B03B9B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2567</w:t>
      </w:r>
      <w:r w:rsidRPr="00B03B9B">
        <w:rPr>
          <w:rFonts w:ascii="Angsana New" w:hAnsi="Angsana New" w:cs="Angsana New"/>
          <w:spacing w:val="-2"/>
          <w:sz w:val="32"/>
          <w:szCs w:val="32"/>
          <w:cs/>
        </w:rPr>
        <w:t xml:space="preserve"> ของบริษัทและบริษัทย่อยมีจำนวนประมาณ </w:t>
      </w:r>
      <w:r w:rsidR="00A059D1" w:rsidRPr="00B03B9B">
        <w:rPr>
          <w:rFonts w:ascii="Angsana New" w:hAnsi="Angsana New" w:cs="Angsana New" w:hint="cs"/>
          <w:spacing w:val="-2"/>
          <w:sz w:val="32"/>
          <w:szCs w:val="32"/>
          <w:lang w:val="en-US"/>
        </w:rPr>
        <w:t>1</w:t>
      </w:r>
      <w:r w:rsidR="0063289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,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396</w:t>
      </w:r>
      <w:r w:rsidR="00632891"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.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24</w:t>
      </w:r>
      <w:r w:rsidR="00632891" w:rsidRPr="00B03B9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B03B9B">
        <w:rPr>
          <w:rFonts w:ascii="Angsana New" w:hAnsi="Angsana New" w:cs="Angsana New"/>
          <w:spacing w:val="-2"/>
          <w:sz w:val="32"/>
          <w:szCs w:val="32"/>
          <w:cs/>
        </w:rPr>
        <w:t>ล้านบาท และ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1</w:t>
      </w:r>
      <w:r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,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407</w:t>
      </w:r>
      <w:r w:rsidR="0089790C"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.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63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ตามลำดับ (บริษัท: </w:t>
      </w:r>
      <w:r w:rsidR="00A059D1" w:rsidRPr="00B03B9B">
        <w:rPr>
          <w:rFonts w:ascii="Angsana New" w:hAnsi="Angsana New" w:cs="Angsana New" w:hint="cs"/>
          <w:sz w:val="32"/>
          <w:szCs w:val="32"/>
          <w:lang w:val="en-US"/>
        </w:rPr>
        <w:t>983</w:t>
      </w:r>
      <w:r w:rsidR="00632891" w:rsidRPr="00B03B9B">
        <w:rPr>
          <w:rFonts w:ascii="Angsana New" w:hAnsi="Angsana New" w:cs="Angsana New" w:hint="cs"/>
          <w:sz w:val="32"/>
          <w:szCs w:val="32"/>
          <w:cs/>
          <w:lang w:val="en-US"/>
        </w:rPr>
        <w:t>.</w:t>
      </w:r>
      <w:r w:rsidR="00A059D1" w:rsidRPr="00B03B9B">
        <w:rPr>
          <w:rFonts w:ascii="Angsana New" w:hAnsi="Angsana New" w:cs="Angsana New" w:hint="cs"/>
          <w:sz w:val="32"/>
          <w:szCs w:val="32"/>
          <w:lang w:val="en-US"/>
        </w:rPr>
        <w:t>01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912</w:t>
      </w:r>
      <w:r w:rsidR="0089790C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84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ตามลำดับ)</w:t>
      </w:r>
    </w:p>
    <w:p w14:paraId="6FF48BC6" w14:textId="77777777" w:rsidR="00CD5233" w:rsidRPr="00B03B9B" w:rsidRDefault="00CD5233" w:rsidP="00CD5233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13A319C0" w14:textId="0C27A129" w:rsidR="00CD5233" w:rsidRPr="00B03B9B" w:rsidRDefault="00A059D1" w:rsidP="00CD5233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03B9B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="00CD5233" w:rsidRPr="00B03B9B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.</w:t>
      </w:r>
      <w:r w:rsidR="00CD5233" w:rsidRPr="00B03B9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CD5233" w:rsidRPr="00B03B9B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สินทรัพย์สิทธิการใช้</w:t>
      </w:r>
    </w:p>
    <w:p w14:paraId="731FA719" w14:textId="7950538A" w:rsidR="00CD5233" w:rsidRPr="00B03B9B" w:rsidRDefault="00CD5233" w:rsidP="00CD5233">
      <w:pPr>
        <w:spacing w:after="120"/>
        <w:ind w:left="547"/>
        <w:rPr>
          <w:rFonts w:asciiTheme="majorBidi" w:hAnsiTheme="majorBidi" w:cs="Angsana New"/>
          <w:sz w:val="32"/>
          <w:szCs w:val="32"/>
          <w:cs/>
        </w:rPr>
      </w:pPr>
      <w:r w:rsidRPr="00B03B9B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Pr="00B03B9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03B9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059D1" w:rsidRPr="00B03B9B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03B9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03B9B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205A6DCF" w14:textId="56EA97D1" w:rsidR="00CD5233" w:rsidRPr="00B03B9B" w:rsidRDefault="00CD5233" w:rsidP="00CD5233">
      <w:pPr>
        <w:ind w:left="547"/>
        <w:rPr>
          <w:rFonts w:asciiTheme="majorBidi" w:hAnsiTheme="majorBidi" w:cstheme="majorBidi"/>
          <w:sz w:val="32"/>
          <w:szCs w:val="32"/>
          <w:cs/>
        </w:rPr>
      </w:pPr>
      <w:bookmarkStart w:id="8" w:name="_Hlk163117883"/>
      <w:r w:rsidRPr="00B03B9B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ณ วันที่ </w:t>
      </w:r>
      <w:r w:rsidR="00A059D1" w:rsidRPr="00B03B9B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31</w:t>
      </w:r>
      <w:r w:rsidRPr="00B03B9B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 </w:t>
      </w:r>
      <w:r w:rsidRPr="00B03B9B">
        <w:rPr>
          <w:rFonts w:asciiTheme="majorBidi" w:hAnsiTheme="majorBidi" w:cstheme="majorBidi" w:hint="cs"/>
          <w:b/>
          <w:bCs/>
          <w:color w:val="000000"/>
          <w:sz w:val="24"/>
          <w:szCs w:val="24"/>
          <w:cs/>
        </w:rPr>
        <w:t xml:space="preserve">ธันวาคม </w:t>
      </w:r>
      <w:r w:rsidR="00A059D1" w:rsidRPr="00B03B9B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2568</w:t>
      </w:r>
    </w:p>
    <w:p w14:paraId="48335E43" w14:textId="77777777" w:rsidR="00CD5233" w:rsidRPr="00B03B9B" w:rsidRDefault="00CD5233" w:rsidP="007041DD">
      <w:pPr>
        <w:ind w:left="547" w:right="26" w:hanging="547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bookmarkStart w:id="9" w:name="OLE_LINK10"/>
      <w:r w:rsidRPr="00B03B9B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B03B9B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: </w:t>
      </w:r>
      <w:r w:rsidRPr="00B03B9B">
        <w:rPr>
          <w:rFonts w:ascii="Angsana New" w:hAnsi="Angsana New" w:cs="Angsana New" w:hint="cs"/>
          <w:b/>
          <w:bCs/>
          <w:sz w:val="24"/>
          <w:szCs w:val="24"/>
          <w:cs/>
          <w:lang w:val="en-US"/>
        </w:rPr>
        <w:t>บาท</w:t>
      </w:r>
    </w:p>
    <w:tbl>
      <w:tblPr>
        <w:tblW w:w="8469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8"/>
        <w:gridCol w:w="1330"/>
        <w:gridCol w:w="117"/>
        <w:gridCol w:w="1330"/>
        <w:gridCol w:w="112"/>
        <w:gridCol w:w="1330"/>
        <w:gridCol w:w="112"/>
        <w:gridCol w:w="1330"/>
      </w:tblGrid>
      <w:tr w:rsidR="00CD5233" w:rsidRPr="00B03B9B" w14:paraId="6EA89E1E" w14:textId="77777777" w:rsidTr="007041DD">
        <w:trPr>
          <w:trHeight w:val="19"/>
          <w:tblHeader/>
        </w:trPr>
        <w:tc>
          <w:tcPr>
            <w:tcW w:w="2808" w:type="dxa"/>
          </w:tcPr>
          <w:p w14:paraId="75B415CA" w14:textId="77777777" w:rsidR="00CD5233" w:rsidRPr="00B03B9B" w:rsidRDefault="00CD5233" w:rsidP="009173E1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61" w:type="dxa"/>
            <w:gridSpan w:val="7"/>
            <w:hideMark/>
          </w:tcPr>
          <w:p w14:paraId="18B4E457" w14:textId="77777777" w:rsidR="00CD5233" w:rsidRPr="00B03B9B" w:rsidRDefault="00CD5233" w:rsidP="009173E1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D5233" w:rsidRPr="00B03B9B" w14:paraId="6E8AC638" w14:textId="77777777" w:rsidTr="007041DD">
        <w:trPr>
          <w:trHeight w:val="19"/>
          <w:tblHeader/>
        </w:trPr>
        <w:tc>
          <w:tcPr>
            <w:tcW w:w="2808" w:type="dxa"/>
            <w:hideMark/>
          </w:tcPr>
          <w:p w14:paraId="55C6CDCC" w14:textId="77777777" w:rsidR="00CD5233" w:rsidRPr="00B03B9B" w:rsidRDefault="00CD5233" w:rsidP="009173E1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</w:p>
        </w:tc>
        <w:tc>
          <w:tcPr>
            <w:tcW w:w="1330" w:type="dxa"/>
            <w:hideMark/>
          </w:tcPr>
          <w:p w14:paraId="46D1F056" w14:textId="77777777" w:rsidR="00CD5233" w:rsidRPr="00B03B9B" w:rsidRDefault="00CD5233" w:rsidP="009173E1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17" w:type="dxa"/>
          </w:tcPr>
          <w:p w14:paraId="7EFDFC4A" w14:textId="77777777" w:rsidR="00CD5233" w:rsidRPr="00B03B9B" w:rsidRDefault="00CD5233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70C4960C" w14:textId="77777777" w:rsidR="00CD5233" w:rsidRPr="00B03B9B" w:rsidRDefault="00CD5233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" w:type="dxa"/>
          </w:tcPr>
          <w:p w14:paraId="40BD2B3E" w14:textId="77777777" w:rsidR="00CD5233" w:rsidRPr="00B03B9B" w:rsidRDefault="00CD5233" w:rsidP="009173E1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3430BE1E" w14:textId="77777777" w:rsidR="00CD5233" w:rsidRPr="00B03B9B" w:rsidRDefault="00CD5233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12" w:type="dxa"/>
          </w:tcPr>
          <w:p w14:paraId="4CFA6182" w14:textId="77777777" w:rsidR="00CD5233" w:rsidRPr="00B03B9B" w:rsidRDefault="00CD5233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3C7BA58C" w14:textId="77777777" w:rsidR="00CD5233" w:rsidRPr="00B03B9B" w:rsidRDefault="00CD5233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CD5233" w:rsidRPr="00B03B9B" w14:paraId="618FB317" w14:textId="77777777" w:rsidTr="007041DD">
        <w:trPr>
          <w:trHeight w:val="19"/>
          <w:tblHeader/>
        </w:trPr>
        <w:tc>
          <w:tcPr>
            <w:tcW w:w="2808" w:type="dxa"/>
          </w:tcPr>
          <w:p w14:paraId="5CE354CB" w14:textId="77777777" w:rsidR="00CD5233" w:rsidRPr="00B03B9B" w:rsidRDefault="00CD5233" w:rsidP="009173E1">
            <w:pPr>
              <w:spacing w:line="28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1838D2BB" w14:textId="77777777" w:rsidR="00CD5233" w:rsidRPr="00B03B9B" w:rsidRDefault="00CD5233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17" w:type="dxa"/>
          </w:tcPr>
          <w:p w14:paraId="56F90163" w14:textId="77777777" w:rsidR="00CD5233" w:rsidRPr="00B03B9B" w:rsidRDefault="00CD5233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29B7084F" w14:textId="77777777" w:rsidR="00CD5233" w:rsidRPr="00B03B9B" w:rsidRDefault="00CD5233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6DC69444" w14:textId="77777777" w:rsidR="00CD5233" w:rsidRPr="00B03B9B" w:rsidRDefault="00CD5233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7632DF2C" w14:textId="77777777" w:rsidR="00CD5233" w:rsidRPr="00B03B9B" w:rsidRDefault="00CD5233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18A89F89" w14:textId="77777777" w:rsidR="00CD5233" w:rsidRPr="00B03B9B" w:rsidRDefault="00CD5233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17FD0AB0" w14:textId="77777777" w:rsidR="00CD5233" w:rsidRPr="00B03B9B" w:rsidRDefault="00CD5233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CD5233" w:rsidRPr="00B03B9B" w14:paraId="427116B2" w14:textId="77777777" w:rsidTr="007041DD">
        <w:trPr>
          <w:trHeight w:val="19"/>
          <w:tblHeader/>
        </w:trPr>
        <w:tc>
          <w:tcPr>
            <w:tcW w:w="2808" w:type="dxa"/>
          </w:tcPr>
          <w:p w14:paraId="60D65930" w14:textId="77777777" w:rsidR="00CD5233" w:rsidRPr="00B03B9B" w:rsidRDefault="00CD5233" w:rsidP="009173E1">
            <w:pPr>
              <w:spacing w:line="28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1A286C7E" w14:textId="0F03F288" w:rsidR="00CD5233" w:rsidRPr="00B03B9B" w:rsidRDefault="00A059D1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CD5233" w:rsidRPr="00B03B9B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CD5233" w:rsidRPr="00B03B9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17" w:type="dxa"/>
          </w:tcPr>
          <w:p w14:paraId="1BD6E063" w14:textId="77777777" w:rsidR="00CD5233" w:rsidRPr="00B03B9B" w:rsidRDefault="00CD5233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1D6AFBCD" w14:textId="77777777" w:rsidR="00CD5233" w:rsidRPr="00B03B9B" w:rsidRDefault="00CD5233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2C4AA60A" w14:textId="77777777" w:rsidR="00CD5233" w:rsidRPr="00B03B9B" w:rsidRDefault="00CD5233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46D09ACF" w14:textId="77777777" w:rsidR="00CD5233" w:rsidRPr="00B03B9B" w:rsidRDefault="00CD5233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4BCFD47C" w14:textId="77777777" w:rsidR="00CD5233" w:rsidRPr="00B03B9B" w:rsidRDefault="00CD5233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7F17785A" w14:textId="28B0C644" w:rsidR="00CD5233" w:rsidRPr="00B03B9B" w:rsidRDefault="00A059D1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CD5233" w:rsidRPr="00B03B9B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CD5233" w:rsidRPr="00B03B9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CD5233" w:rsidRPr="00B03B9B" w14:paraId="011B0A11" w14:textId="77777777" w:rsidTr="007041DD">
        <w:trPr>
          <w:trHeight w:val="19"/>
          <w:tblHeader/>
        </w:trPr>
        <w:tc>
          <w:tcPr>
            <w:tcW w:w="2808" w:type="dxa"/>
          </w:tcPr>
          <w:p w14:paraId="07808A34" w14:textId="77777777" w:rsidR="00CD5233" w:rsidRPr="00B03B9B" w:rsidRDefault="00CD5233" w:rsidP="009173E1">
            <w:pPr>
              <w:spacing w:line="28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694290B4" w14:textId="213ABF44" w:rsidR="00CD5233" w:rsidRPr="00B03B9B" w:rsidRDefault="00A059D1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7" w:type="dxa"/>
          </w:tcPr>
          <w:p w14:paraId="39B642DA" w14:textId="77777777" w:rsidR="00CD5233" w:rsidRPr="00B03B9B" w:rsidRDefault="00CD5233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202F6988" w14:textId="77777777" w:rsidR="00CD5233" w:rsidRPr="00B03B9B" w:rsidRDefault="00CD5233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55F0530F" w14:textId="77777777" w:rsidR="00CD5233" w:rsidRPr="00B03B9B" w:rsidRDefault="00CD5233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7FAF3951" w14:textId="77777777" w:rsidR="00CD5233" w:rsidRPr="00B03B9B" w:rsidRDefault="00CD5233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0036D496" w14:textId="77777777" w:rsidR="00CD5233" w:rsidRPr="00B03B9B" w:rsidRDefault="00CD5233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52863138" w14:textId="51289852" w:rsidR="00CD5233" w:rsidRPr="00B03B9B" w:rsidRDefault="00A059D1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</w:tr>
      <w:tr w:rsidR="00CD5233" w:rsidRPr="00B03B9B" w14:paraId="62F0EB6E" w14:textId="77777777" w:rsidTr="007041DD">
        <w:trPr>
          <w:trHeight w:val="234"/>
        </w:trPr>
        <w:tc>
          <w:tcPr>
            <w:tcW w:w="2808" w:type="dxa"/>
            <w:hideMark/>
          </w:tcPr>
          <w:p w14:paraId="055DCC13" w14:textId="77777777" w:rsidR="00CD5233" w:rsidRPr="00B03B9B" w:rsidRDefault="00CD5233" w:rsidP="009173E1">
            <w:pPr>
              <w:pStyle w:val="Heading6"/>
              <w:spacing w:before="0" w:line="280" w:lineRule="exact"/>
              <w:ind w:right="1"/>
              <w:rPr>
                <w:rFonts w:asciiTheme="majorBidi" w:hAnsiTheme="majorBidi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/>
                <w:color w:val="000000"/>
                <w:szCs w:val="24"/>
                <w:cs/>
              </w:rPr>
              <w:t xml:space="preserve">ราคาทุน </w:t>
            </w:r>
          </w:p>
        </w:tc>
        <w:tc>
          <w:tcPr>
            <w:tcW w:w="1330" w:type="dxa"/>
          </w:tcPr>
          <w:p w14:paraId="7A6ABA95" w14:textId="77777777" w:rsidR="00CD5233" w:rsidRPr="00B03B9B" w:rsidRDefault="00CD5233" w:rsidP="009173E1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bCs w:val="0"/>
                <w:color w:val="000000"/>
                <w:szCs w:val="24"/>
                <w:cs/>
              </w:rPr>
            </w:pPr>
          </w:p>
        </w:tc>
        <w:tc>
          <w:tcPr>
            <w:tcW w:w="117" w:type="dxa"/>
          </w:tcPr>
          <w:p w14:paraId="6B84EEFA" w14:textId="77777777" w:rsidR="00CD5233" w:rsidRPr="00B03B9B" w:rsidRDefault="00CD5233" w:rsidP="009173E1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330" w:type="dxa"/>
          </w:tcPr>
          <w:p w14:paraId="65D0EFB8" w14:textId="77777777" w:rsidR="00CD5233" w:rsidRPr="00B03B9B" w:rsidRDefault="00CD5233" w:rsidP="009173E1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1B894C46" w14:textId="77777777" w:rsidR="00CD5233" w:rsidRPr="00B03B9B" w:rsidRDefault="00CD5233" w:rsidP="009173E1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330" w:type="dxa"/>
          </w:tcPr>
          <w:p w14:paraId="7D3FD884" w14:textId="77777777" w:rsidR="00CD5233" w:rsidRPr="00B03B9B" w:rsidRDefault="00CD5233" w:rsidP="009173E1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15623DE9" w14:textId="77777777" w:rsidR="00CD5233" w:rsidRPr="00B03B9B" w:rsidRDefault="00CD5233" w:rsidP="009173E1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330" w:type="dxa"/>
          </w:tcPr>
          <w:p w14:paraId="74EDD428" w14:textId="77777777" w:rsidR="00CD5233" w:rsidRPr="00B03B9B" w:rsidRDefault="00CD5233" w:rsidP="009173E1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</w:tr>
      <w:tr w:rsidR="00CA036B" w:rsidRPr="00B03B9B" w14:paraId="4625AAC8" w14:textId="77777777" w:rsidTr="007041DD">
        <w:trPr>
          <w:trHeight w:val="19"/>
        </w:trPr>
        <w:tc>
          <w:tcPr>
            <w:tcW w:w="2808" w:type="dxa"/>
            <w:hideMark/>
          </w:tcPr>
          <w:p w14:paraId="1B54BD0A" w14:textId="77777777" w:rsidR="00CA036B" w:rsidRPr="00B03B9B" w:rsidRDefault="00CA036B" w:rsidP="00CA036B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330" w:type="dxa"/>
          </w:tcPr>
          <w:p w14:paraId="1CE4E2DB" w14:textId="06DA0B26" w:rsidR="00CA036B" w:rsidRPr="00B03B9B" w:rsidRDefault="00A059D1" w:rsidP="00A81576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031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793</w:t>
            </w:r>
          </w:p>
        </w:tc>
        <w:tc>
          <w:tcPr>
            <w:tcW w:w="117" w:type="dxa"/>
          </w:tcPr>
          <w:p w14:paraId="13DFA435" w14:textId="77777777" w:rsidR="00CA036B" w:rsidRPr="00B03B9B" w:rsidRDefault="00CA036B" w:rsidP="00CA036B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05AB4506" w14:textId="39CB8A36" w:rsidR="00CA036B" w:rsidRPr="00B03B9B" w:rsidRDefault="00A059D1" w:rsidP="00CA036B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1E5D4E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549</w:t>
            </w:r>
            <w:r w:rsidR="001E5D4E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138</w:t>
            </w:r>
          </w:p>
        </w:tc>
        <w:tc>
          <w:tcPr>
            <w:tcW w:w="112" w:type="dxa"/>
          </w:tcPr>
          <w:p w14:paraId="16839A66" w14:textId="77777777" w:rsidR="00CA036B" w:rsidRPr="00B03B9B" w:rsidRDefault="00CA036B" w:rsidP="00CA036B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51C6FCC4" w14:textId="0635F61E" w:rsidR="00CA036B" w:rsidRPr="00B03B9B" w:rsidRDefault="00A231A9" w:rsidP="001E5D4E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1E5D4E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481</w:t>
            </w:r>
            <w:r w:rsidR="001E5D4E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080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59DBD081" w14:textId="77777777" w:rsidR="00CA036B" w:rsidRPr="00B03B9B" w:rsidRDefault="00CA036B" w:rsidP="00CA036B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60DAD4E1" w14:textId="476B58E3" w:rsidR="00CA036B" w:rsidRPr="00B03B9B" w:rsidRDefault="00A059D1" w:rsidP="00CA036B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  <w:r w:rsidR="001E5D4E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099</w:t>
            </w:r>
            <w:r w:rsidR="001E5D4E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851</w:t>
            </w:r>
          </w:p>
        </w:tc>
      </w:tr>
      <w:tr w:rsidR="00CA036B" w:rsidRPr="00B03B9B" w14:paraId="00E0F73A" w14:textId="77777777" w:rsidTr="007041DD">
        <w:trPr>
          <w:trHeight w:val="19"/>
        </w:trPr>
        <w:tc>
          <w:tcPr>
            <w:tcW w:w="2808" w:type="dxa"/>
          </w:tcPr>
          <w:p w14:paraId="2E159BD7" w14:textId="77777777" w:rsidR="00CA036B" w:rsidRPr="00B03B9B" w:rsidRDefault="00CA036B" w:rsidP="00CA036B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ส่วนปรับปรุงอาคาร</w:t>
            </w:r>
          </w:p>
        </w:tc>
        <w:tc>
          <w:tcPr>
            <w:tcW w:w="1330" w:type="dxa"/>
          </w:tcPr>
          <w:p w14:paraId="0E085123" w14:textId="6113AD20" w:rsidR="00CA036B" w:rsidRPr="00B03B9B" w:rsidRDefault="00A059D1" w:rsidP="00CA036B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338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330</w:t>
            </w:r>
          </w:p>
        </w:tc>
        <w:tc>
          <w:tcPr>
            <w:tcW w:w="117" w:type="dxa"/>
          </w:tcPr>
          <w:p w14:paraId="701D70DF" w14:textId="77777777" w:rsidR="00CA036B" w:rsidRPr="00B03B9B" w:rsidRDefault="00CA036B" w:rsidP="00CA036B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34800DF4" w14:textId="0F4541B1" w:rsidR="00CA036B" w:rsidRPr="00B03B9B" w:rsidRDefault="00A231A9" w:rsidP="00CA036B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2FA415B2" w14:textId="77777777" w:rsidR="00CA036B" w:rsidRPr="00B03B9B" w:rsidRDefault="00CA036B" w:rsidP="00CA036B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44E10F27" w14:textId="6EF5EBFB" w:rsidR="00CA036B" w:rsidRPr="00B03B9B" w:rsidRDefault="00A231A9" w:rsidP="00CA036B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090F1B92" w14:textId="77777777" w:rsidR="00CA036B" w:rsidRPr="00B03B9B" w:rsidRDefault="00CA036B" w:rsidP="00CA036B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23A15FB2" w14:textId="618A9FE5" w:rsidR="00CA036B" w:rsidRPr="00B03B9B" w:rsidRDefault="00A059D1" w:rsidP="00CA036B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</w:t>
            </w:r>
            <w:r w:rsidR="00A231A9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338</w:t>
            </w:r>
            <w:r w:rsidR="00A231A9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330</w:t>
            </w:r>
          </w:p>
        </w:tc>
      </w:tr>
      <w:tr w:rsidR="00CA036B" w:rsidRPr="00B03B9B" w14:paraId="63EEAE5F" w14:textId="77777777" w:rsidTr="007041DD">
        <w:trPr>
          <w:trHeight w:val="19"/>
        </w:trPr>
        <w:tc>
          <w:tcPr>
            <w:tcW w:w="2808" w:type="dxa"/>
          </w:tcPr>
          <w:p w14:paraId="46D8B859" w14:textId="3BAA6DD9" w:rsidR="00CA036B" w:rsidRPr="00B03B9B" w:rsidRDefault="00CA036B" w:rsidP="00CA036B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เครื่องตกแต่ง ติดตั้งและอุปกรณ์</w:t>
            </w:r>
          </w:p>
        </w:tc>
        <w:tc>
          <w:tcPr>
            <w:tcW w:w="1330" w:type="dxa"/>
          </w:tcPr>
          <w:p w14:paraId="0325052E" w14:textId="0C395EA6" w:rsidR="00CA036B" w:rsidRPr="00B03B9B" w:rsidRDefault="00A059D1" w:rsidP="00CA036B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228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710</w:t>
            </w:r>
          </w:p>
        </w:tc>
        <w:tc>
          <w:tcPr>
            <w:tcW w:w="117" w:type="dxa"/>
          </w:tcPr>
          <w:p w14:paraId="3E4456D4" w14:textId="77777777" w:rsidR="00CA036B" w:rsidRPr="00B03B9B" w:rsidRDefault="00CA036B" w:rsidP="00CA036B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5EC3E7CC" w14:textId="6089C872" w:rsidR="00CA036B" w:rsidRPr="00B03B9B" w:rsidRDefault="002A46E9" w:rsidP="002A46E9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1CA0535B" w14:textId="77777777" w:rsidR="00CA036B" w:rsidRPr="00B03B9B" w:rsidRDefault="00CA036B" w:rsidP="00CA036B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4DAA8028" w14:textId="20DBA2F2" w:rsidR="00CA036B" w:rsidRPr="00B03B9B" w:rsidRDefault="002A46E9" w:rsidP="00CA036B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21035DEB" w14:textId="77777777" w:rsidR="00CA036B" w:rsidRPr="00B03B9B" w:rsidRDefault="00CA036B" w:rsidP="00CA036B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1936BC9E" w14:textId="1FD7CD8E" w:rsidR="00CA036B" w:rsidRPr="00B03B9B" w:rsidRDefault="00A059D1" w:rsidP="00CA036B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A231A9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228</w:t>
            </w:r>
            <w:r w:rsidR="00A231A9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710</w:t>
            </w:r>
          </w:p>
        </w:tc>
      </w:tr>
      <w:tr w:rsidR="00CA036B" w:rsidRPr="00B03B9B" w14:paraId="5DDA642A" w14:textId="77777777" w:rsidTr="007041DD">
        <w:trPr>
          <w:trHeight w:val="19"/>
        </w:trPr>
        <w:tc>
          <w:tcPr>
            <w:tcW w:w="2808" w:type="dxa"/>
            <w:hideMark/>
          </w:tcPr>
          <w:p w14:paraId="51790B17" w14:textId="77777777" w:rsidR="00CA036B" w:rsidRPr="00B03B9B" w:rsidRDefault="00CA036B" w:rsidP="00CA036B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30" w:type="dxa"/>
          </w:tcPr>
          <w:p w14:paraId="2BAB52D7" w14:textId="6B72DE95" w:rsidR="00CA036B" w:rsidRPr="00B03B9B" w:rsidRDefault="00A059D1" w:rsidP="00CA036B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809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285</w:t>
            </w:r>
          </w:p>
        </w:tc>
        <w:tc>
          <w:tcPr>
            <w:tcW w:w="117" w:type="dxa"/>
          </w:tcPr>
          <w:p w14:paraId="6695CD1B" w14:textId="77777777" w:rsidR="00CA036B" w:rsidRPr="00B03B9B" w:rsidRDefault="00CA036B" w:rsidP="00CA036B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1BEA7E32" w14:textId="752D209A" w:rsidR="00CA036B" w:rsidRPr="00B03B9B" w:rsidRDefault="00A059D1" w:rsidP="00CA036B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2A46E9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627</w:t>
            </w:r>
            <w:r w:rsidR="002A46E9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523</w:t>
            </w:r>
          </w:p>
        </w:tc>
        <w:tc>
          <w:tcPr>
            <w:tcW w:w="112" w:type="dxa"/>
          </w:tcPr>
          <w:p w14:paraId="0DF80189" w14:textId="77777777" w:rsidR="00CA036B" w:rsidRPr="00B03B9B" w:rsidRDefault="00CA036B" w:rsidP="00CA036B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7E5F8F2D" w14:textId="148EEB79" w:rsidR="00CA036B" w:rsidRPr="00B03B9B" w:rsidRDefault="002A46E9" w:rsidP="00CA036B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041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108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3304AA35" w14:textId="77777777" w:rsidR="00CA036B" w:rsidRPr="00B03B9B" w:rsidRDefault="00CA036B" w:rsidP="00CA036B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</w:tcPr>
          <w:p w14:paraId="55028CA4" w14:textId="0163AD4E" w:rsidR="00CA036B" w:rsidRPr="00B03B9B" w:rsidRDefault="00A059D1" w:rsidP="00CA036B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</w:t>
            </w:r>
            <w:r w:rsidR="00A231A9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395</w:t>
            </w:r>
            <w:r w:rsidR="00A231A9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700</w:t>
            </w:r>
          </w:p>
        </w:tc>
      </w:tr>
      <w:tr w:rsidR="00CA036B" w:rsidRPr="00B03B9B" w14:paraId="43C23B85" w14:textId="77777777" w:rsidTr="007041DD">
        <w:trPr>
          <w:trHeight w:val="19"/>
        </w:trPr>
        <w:tc>
          <w:tcPr>
            <w:tcW w:w="2808" w:type="dxa"/>
            <w:hideMark/>
          </w:tcPr>
          <w:p w14:paraId="4DFF17EA" w14:textId="77777777" w:rsidR="00CA036B" w:rsidRPr="00B03B9B" w:rsidRDefault="00CA036B" w:rsidP="00CA036B">
            <w:pPr>
              <w:pStyle w:val="Heading6"/>
              <w:spacing w:before="0" w:line="280" w:lineRule="exact"/>
              <w:ind w:left="360" w:right="1" w:hanging="3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รวมราคาทุ</w:t>
            </w:r>
            <w:r w:rsidRPr="00B03B9B"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น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455714" w14:textId="50F83D48" w:rsidR="00CA036B" w:rsidRPr="00B03B9B" w:rsidRDefault="00A059D1" w:rsidP="00CA036B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408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118</w:t>
            </w:r>
          </w:p>
        </w:tc>
        <w:tc>
          <w:tcPr>
            <w:tcW w:w="117" w:type="dxa"/>
          </w:tcPr>
          <w:p w14:paraId="552A89C2" w14:textId="77777777" w:rsidR="00CA036B" w:rsidRPr="00B03B9B" w:rsidRDefault="00CA036B" w:rsidP="00CA036B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3BC1B" w14:textId="2E8F89DA" w:rsidR="00CA036B" w:rsidRPr="00B03B9B" w:rsidRDefault="00A059D1" w:rsidP="00CA036B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1E5D4E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176</w:t>
            </w:r>
            <w:r w:rsidR="001E5D4E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661</w:t>
            </w:r>
          </w:p>
        </w:tc>
        <w:tc>
          <w:tcPr>
            <w:tcW w:w="112" w:type="dxa"/>
          </w:tcPr>
          <w:p w14:paraId="30842F7A" w14:textId="77777777" w:rsidR="00CA036B" w:rsidRPr="00B03B9B" w:rsidRDefault="00CA036B" w:rsidP="00CA036B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E22BA" w14:textId="26F4BDFB" w:rsidR="00CA036B" w:rsidRPr="00B03B9B" w:rsidRDefault="002A46E9" w:rsidP="001E5D4E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="001E5D4E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522</w:t>
            </w:r>
            <w:r w:rsidR="001E5D4E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188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51271761" w14:textId="77777777" w:rsidR="00CA036B" w:rsidRPr="00B03B9B" w:rsidRDefault="00CA036B" w:rsidP="00CA036B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B8CDF6" w14:textId="269A6E18" w:rsidR="00CA036B" w:rsidRPr="00B03B9B" w:rsidRDefault="00A059D1" w:rsidP="00CA036B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</w:t>
            </w:r>
            <w:r w:rsidR="001E5D4E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062</w:t>
            </w:r>
            <w:r w:rsidR="001E5D4E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591</w:t>
            </w:r>
          </w:p>
        </w:tc>
      </w:tr>
      <w:tr w:rsidR="00CA036B" w:rsidRPr="00B03B9B" w14:paraId="06A23541" w14:textId="77777777" w:rsidTr="007041DD">
        <w:trPr>
          <w:trHeight w:val="19"/>
        </w:trPr>
        <w:tc>
          <w:tcPr>
            <w:tcW w:w="2808" w:type="dxa"/>
          </w:tcPr>
          <w:p w14:paraId="0D723F67" w14:textId="77777777" w:rsidR="00CA036B" w:rsidRPr="00B03B9B" w:rsidRDefault="00CA036B" w:rsidP="00CA036B">
            <w:pPr>
              <w:spacing w:line="280" w:lineRule="exact"/>
              <w:ind w:left="728" w:right="1" w:hanging="80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6FCF9" w14:textId="77777777" w:rsidR="00CA036B" w:rsidRPr="00B03B9B" w:rsidRDefault="00CA036B" w:rsidP="00CA036B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0853E342" w14:textId="77777777" w:rsidR="00CA036B" w:rsidRPr="00B03B9B" w:rsidRDefault="00CA036B" w:rsidP="00CA036B">
            <w:pPr>
              <w:tabs>
                <w:tab w:val="decimal" w:pos="990"/>
                <w:tab w:val="decimal" w:pos="108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4205C3" w14:textId="77777777" w:rsidR="00CA036B" w:rsidRPr="00B03B9B" w:rsidRDefault="00CA036B" w:rsidP="00CA036B">
            <w:pPr>
              <w:tabs>
                <w:tab w:val="decimal" w:pos="928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20E3D8D1" w14:textId="77777777" w:rsidR="00CA036B" w:rsidRPr="00B03B9B" w:rsidRDefault="00CA036B" w:rsidP="00CA036B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018EA2" w14:textId="77777777" w:rsidR="00CA036B" w:rsidRPr="00B03B9B" w:rsidRDefault="00CA036B" w:rsidP="00CA036B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6C9CC59" w14:textId="77777777" w:rsidR="00CA036B" w:rsidRPr="00B03B9B" w:rsidRDefault="00CA036B" w:rsidP="00CA036B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13098" w14:textId="77777777" w:rsidR="00CA036B" w:rsidRPr="00B03B9B" w:rsidRDefault="00CA036B" w:rsidP="00CA036B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CA036B" w:rsidRPr="00B03B9B" w14:paraId="5BB32638" w14:textId="77777777" w:rsidTr="007041DD">
        <w:trPr>
          <w:trHeight w:val="19"/>
        </w:trPr>
        <w:tc>
          <w:tcPr>
            <w:tcW w:w="2808" w:type="dxa"/>
            <w:hideMark/>
          </w:tcPr>
          <w:p w14:paraId="17E19FCF" w14:textId="77777777" w:rsidR="00CA036B" w:rsidRPr="00B03B9B" w:rsidRDefault="00CA036B" w:rsidP="00CA036B">
            <w:pPr>
              <w:pStyle w:val="Heading6"/>
              <w:spacing w:before="0" w:line="280" w:lineRule="exact"/>
              <w:ind w:right="1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/>
                <w:b/>
                <w:color w:val="000000"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330" w:type="dxa"/>
          </w:tcPr>
          <w:p w14:paraId="45BC8D95" w14:textId="77777777" w:rsidR="00CA036B" w:rsidRPr="00B03B9B" w:rsidRDefault="00CA036B" w:rsidP="00CA036B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6D906E9C" w14:textId="77777777" w:rsidR="00CA036B" w:rsidRPr="00B03B9B" w:rsidRDefault="00CA036B" w:rsidP="00CA036B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58F03C93" w14:textId="77777777" w:rsidR="00CA036B" w:rsidRPr="00B03B9B" w:rsidRDefault="00CA036B" w:rsidP="00CA036B">
            <w:pPr>
              <w:tabs>
                <w:tab w:val="decimal" w:pos="928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1350AE71" w14:textId="77777777" w:rsidR="00CA036B" w:rsidRPr="00B03B9B" w:rsidRDefault="00CA036B" w:rsidP="00CA036B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1940F321" w14:textId="77777777" w:rsidR="00CA036B" w:rsidRPr="00B03B9B" w:rsidRDefault="00CA036B" w:rsidP="00CA036B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6BBBF6CD" w14:textId="77777777" w:rsidR="00CA036B" w:rsidRPr="00B03B9B" w:rsidRDefault="00CA036B" w:rsidP="00CA036B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24F8110F" w14:textId="77777777" w:rsidR="00CA036B" w:rsidRPr="00B03B9B" w:rsidRDefault="00CA036B" w:rsidP="00CA036B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CA036B" w:rsidRPr="00B03B9B" w14:paraId="4EA7C3CE" w14:textId="77777777" w:rsidTr="007041DD">
        <w:trPr>
          <w:trHeight w:val="19"/>
        </w:trPr>
        <w:tc>
          <w:tcPr>
            <w:tcW w:w="2808" w:type="dxa"/>
            <w:hideMark/>
          </w:tcPr>
          <w:p w14:paraId="56DCFE0D" w14:textId="77777777" w:rsidR="00CA036B" w:rsidRPr="00B03B9B" w:rsidRDefault="00CA036B" w:rsidP="00CA036B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330" w:type="dxa"/>
          </w:tcPr>
          <w:p w14:paraId="770B2597" w14:textId="405CF345" w:rsidR="00CA036B" w:rsidRPr="00B03B9B" w:rsidRDefault="00CA036B" w:rsidP="00CA036B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714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028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01AE0F24" w14:textId="77777777" w:rsidR="00CA036B" w:rsidRPr="00B03B9B" w:rsidRDefault="00CA036B" w:rsidP="00CA036B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0D87802B" w14:textId="32DAA9EE" w:rsidR="00CA036B" w:rsidRPr="00B03B9B" w:rsidRDefault="002A46E9" w:rsidP="001E5D4E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431</w:t>
            </w:r>
            <w:r w:rsidR="001E5D4E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734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224CABEB" w14:textId="77777777" w:rsidR="00CA036B" w:rsidRPr="00B03B9B" w:rsidRDefault="00CA036B" w:rsidP="00CA036B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726C2CFC" w14:textId="4305A413" w:rsidR="00CA036B" w:rsidRPr="00B03B9B" w:rsidRDefault="00A059D1" w:rsidP="00552C6A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1E5D4E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987</w:t>
            </w:r>
            <w:r w:rsidR="001E5D4E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  <w:r w:rsidRPr="00B03B9B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12" w:type="dxa"/>
          </w:tcPr>
          <w:p w14:paraId="3B06BEDA" w14:textId="77777777" w:rsidR="00CA036B" w:rsidRPr="00B03B9B" w:rsidRDefault="00CA036B" w:rsidP="00CA036B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0CD47C0D" w14:textId="679D11C8" w:rsidR="00CA036B" w:rsidRPr="00B03B9B" w:rsidRDefault="00A231A9" w:rsidP="00552C6A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158</w:t>
            </w:r>
            <w:r w:rsidR="00552C6A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</w:t>
            </w:r>
            <w:r w:rsidR="00A059D1" w:rsidRPr="00B03B9B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5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A036B" w:rsidRPr="00B03B9B" w14:paraId="3C04534D" w14:textId="77777777" w:rsidTr="007041DD">
        <w:trPr>
          <w:trHeight w:val="19"/>
        </w:trPr>
        <w:tc>
          <w:tcPr>
            <w:tcW w:w="2808" w:type="dxa"/>
          </w:tcPr>
          <w:p w14:paraId="150FA1D0" w14:textId="77777777" w:rsidR="00CA036B" w:rsidRPr="00B03B9B" w:rsidRDefault="00CA036B" w:rsidP="00CA036B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ส่วนปรับปรุงอาคาร</w:t>
            </w:r>
          </w:p>
        </w:tc>
        <w:tc>
          <w:tcPr>
            <w:tcW w:w="1330" w:type="dxa"/>
          </w:tcPr>
          <w:p w14:paraId="13BF523A" w14:textId="12E169B2" w:rsidR="00CA036B" w:rsidRPr="00B03B9B" w:rsidRDefault="00CA036B" w:rsidP="00CA036B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364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707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2DC22E3F" w14:textId="77777777" w:rsidR="00CA036B" w:rsidRPr="00B03B9B" w:rsidRDefault="00CA036B" w:rsidP="00CA036B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0D75030D" w14:textId="6F7C2F08" w:rsidR="00CA036B" w:rsidRPr="00B03B9B" w:rsidRDefault="002A46E9" w:rsidP="00CA036B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488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135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5D02CD3B" w14:textId="77777777" w:rsidR="00CA036B" w:rsidRPr="00B03B9B" w:rsidRDefault="00CA036B" w:rsidP="00CA036B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4F884386" w14:textId="519EA0B0" w:rsidR="00CA036B" w:rsidRPr="00B03B9B" w:rsidRDefault="002A46E9" w:rsidP="00CA036B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39934585" w14:textId="77777777" w:rsidR="00CA036B" w:rsidRPr="00B03B9B" w:rsidRDefault="00CA036B" w:rsidP="00CA036B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61DED0FD" w14:textId="4077B391" w:rsidR="00CA036B" w:rsidRPr="00B03B9B" w:rsidRDefault="00A231A9" w:rsidP="00CA036B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852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842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A036B" w:rsidRPr="00B03B9B" w14:paraId="0C325C7A" w14:textId="77777777" w:rsidTr="007041DD">
        <w:trPr>
          <w:trHeight w:val="19"/>
        </w:trPr>
        <w:tc>
          <w:tcPr>
            <w:tcW w:w="2808" w:type="dxa"/>
          </w:tcPr>
          <w:p w14:paraId="507442D6" w14:textId="3DD88C25" w:rsidR="00CA036B" w:rsidRPr="00B03B9B" w:rsidRDefault="00CA036B" w:rsidP="00CA036B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เครื่องตกแต่ง ติดตั้งและอุปกรณ์</w:t>
            </w:r>
          </w:p>
        </w:tc>
        <w:tc>
          <w:tcPr>
            <w:tcW w:w="1330" w:type="dxa"/>
          </w:tcPr>
          <w:p w14:paraId="1734E8BB" w14:textId="16E35D1D" w:rsidR="00CA036B" w:rsidRPr="00B03B9B" w:rsidRDefault="00CA036B" w:rsidP="00CA036B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03B9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412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142</w:t>
            </w:r>
            <w:r w:rsidRPr="00B03B9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63D1115E" w14:textId="77777777" w:rsidR="00CA036B" w:rsidRPr="00B03B9B" w:rsidRDefault="00CA036B" w:rsidP="00CA036B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66942F45" w14:textId="067C238B" w:rsidR="00CA036B" w:rsidRPr="00B03B9B" w:rsidRDefault="002A46E9" w:rsidP="00CA036B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408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284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5DE64806" w14:textId="77777777" w:rsidR="00CA036B" w:rsidRPr="00B03B9B" w:rsidRDefault="00CA036B" w:rsidP="00CA036B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666605D7" w14:textId="4A597937" w:rsidR="00CA036B" w:rsidRPr="00B03B9B" w:rsidRDefault="002A46E9" w:rsidP="00CA036B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72FAE604" w14:textId="77777777" w:rsidR="00CA036B" w:rsidRPr="00B03B9B" w:rsidRDefault="00CA036B" w:rsidP="00CA036B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1E570A49" w14:textId="48882159" w:rsidR="00CA036B" w:rsidRPr="00B03B9B" w:rsidRDefault="00A231A9" w:rsidP="00CA036B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2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820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426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A036B" w:rsidRPr="00B03B9B" w14:paraId="600E6EA6" w14:textId="77777777" w:rsidTr="007041DD">
        <w:trPr>
          <w:trHeight w:val="19"/>
        </w:trPr>
        <w:tc>
          <w:tcPr>
            <w:tcW w:w="2808" w:type="dxa"/>
            <w:hideMark/>
          </w:tcPr>
          <w:p w14:paraId="0CFC7F34" w14:textId="77777777" w:rsidR="00CA036B" w:rsidRPr="00B03B9B" w:rsidRDefault="00CA036B" w:rsidP="00CA036B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</w:tcPr>
          <w:p w14:paraId="4DA89348" w14:textId="587C45F9" w:rsidR="00CA036B" w:rsidRPr="00B03B9B" w:rsidRDefault="00CA036B" w:rsidP="00CA036B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025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5726FD22" w14:textId="77777777" w:rsidR="00CA036B" w:rsidRPr="00B03B9B" w:rsidRDefault="00CA036B" w:rsidP="00CA036B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</w:tcPr>
          <w:p w14:paraId="0DC9E23D" w14:textId="249A470E" w:rsidR="00CA036B" w:rsidRPr="00B03B9B" w:rsidRDefault="002A46E9" w:rsidP="00CA036B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715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797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14F8EC52" w14:textId="77777777" w:rsidR="00CA036B" w:rsidRPr="00B03B9B" w:rsidRDefault="00CA036B" w:rsidP="00CA036B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</w:tcPr>
          <w:p w14:paraId="2C8EB512" w14:textId="426D91E9" w:rsidR="00CA036B" w:rsidRPr="00B03B9B" w:rsidRDefault="00A059D1" w:rsidP="00CA036B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2A46E9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637</w:t>
            </w:r>
            <w:r w:rsidR="002A46E9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977</w:t>
            </w:r>
          </w:p>
        </w:tc>
        <w:tc>
          <w:tcPr>
            <w:tcW w:w="112" w:type="dxa"/>
          </w:tcPr>
          <w:p w14:paraId="79C53E9D" w14:textId="77777777" w:rsidR="00CA036B" w:rsidRPr="00B03B9B" w:rsidRDefault="00CA036B" w:rsidP="00CA036B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</w:tcPr>
          <w:p w14:paraId="1F000D64" w14:textId="472A26C5" w:rsidR="00CA036B" w:rsidRPr="00B03B9B" w:rsidRDefault="00A231A9" w:rsidP="00CA036B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057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845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A036B" w:rsidRPr="00B03B9B" w14:paraId="1F1FC1B9" w14:textId="77777777" w:rsidTr="007041DD">
        <w:trPr>
          <w:trHeight w:val="19"/>
        </w:trPr>
        <w:tc>
          <w:tcPr>
            <w:tcW w:w="2808" w:type="dxa"/>
            <w:hideMark/>
          </w:tcPr>
          <w:p w14:paraId="614EFFC0" w14:textId="77777777" w:rsidR="00CA036B" w:rsidRPr="00B03B9B" w:rsidRDefault="00CA036B" w:rsidP="00CA036B">
            <w:pPr>
              <w:pStyle w:val="Heading6"/>
              <w:spacing w:before="0" w:line="280" w:lineRule="exact"/>
              <w:ind w:left="360" w:right="1" w:hanging="3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B6552C" w14:textId="4CFEBB38" w:rsidR="00CA036B" w:rsidRPr="00B03B9B" w:rsidRDefault="00CA036B" w:rsidP="00CA036B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470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902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23EE4C75" w14:textId="77777777" w:rsidR="00CA036B" w:rsidRPr="00B03B9B" w:rsidRDefault="00CA036B" w:rsidP="00CA036B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F7E552" w14:textId="235132BA" w:rsidR="00CA036B" w:rsidRPr="00B03B9B" w:rsidRDefault="002A46E9" w:rsidP="00CA036B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  <w:r w:rsidR="00552C6A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043</w:t>
            </w:r>
            <w:r w:rsidR="00552C6A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950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4C2532D6" w14:textId="77777777" w:rsidR="00CA036B" w:rsidRPr="00B03B9B" w:rsidRDefault="00CA036B" w:rsidP="00CA036B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1C107C" w14:textId="19CF8537" w:rsidR="00CA036B" w:rsidRPr="00B03B9B" w:rsidRDefault="00A059D1" w:rsidP="00CA036B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552C6A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625</w:t>
            </w:r>
            <w:r w:rsidR="00552C6A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654</w:t>
            </w:r>
          </w:p>
        </w:tc>
        <w:tc>
          <w:tcPr>
            <w:tcW w:w="112" w:type="dxa"/>
          </w:tcPr>
          <w:p w14:paraId="31B14F99" w14:textId="77777777" w:rsidR="00CA036B" w:rsidRPr="00B03B9B" w:rsidRDefault="00CA036B" w:rsidP="00CA036B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75F4B" w14:textId="03542A72" w:rsidR="00CA036B" w:rsidRPr="00B03B9B" w:rsidRDefault="00A231A9" w:rsidP="00552C6A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</w:t>
            </w:r>
            <w:r w:rsidR="00552C6A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889</w:t>
            </w:r>
            <w:r w:rsidR="00552C6A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198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A036B" w:rsidRPr="00B03B9B" w14:paraId="52AD28E9" w14:textId="77777777" w:rsidTr="007041DD">
        <w:trPr>
          <w:trHeight w:val="314"/>
        </w:trPr>
        <w:tc>
          <w:tcPr>
            <w:tcW w:w="2808" w:type="dxa"/>
            <w:hideMark/>
          </w:tcPr>
          <w:p w14:paraId="2057AB41" w14:textId="77777777" w:rsidR="00CA036B" w:rsidRPr="00B03B9B" w:rsidRDefault="00CA036B" w:rsidP="00CA036B">
            <w:pPr>
              <w:pStyle w:val="Heading6"/>
              <w:spacing w:before="0" w:line="280" w:lineRule="exact"/>
              <w:ind w:left="368" w:right="1" w:hanging="368"/>
              <w:rPr>
                <w:rFonts w:asciiTheme="majorBidi" w:hAnsiTheme="majorBidi" w:cstheme="majorBidi"/>
                <w:color w:val="000000"/>
                <w:szCs w:val="24"/>
                <w:lang w:val="en-US"/>
              </w:rPr>
            </w:pPr>
            <w:r w:rsidRPr="00B03B9B">
              <w:rPr>
                <w:rFonts w:asciiTheme="majorBidi" w:hAnsiTheme="majorBidi"/>
                <w:color w:val="000000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E51964E" w14:textId="742F9C60" w:rsidR="00CA036B" w:rsidRPr="00B03B9B" w:rsidRDefault="00A059D1" w:rsidP="00CA036B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937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216</w:t>
            </w:r>
          </w:p>
        </w:tc>
        <w:tc>
          <w:tcPr>
            <w:tcW w:w="117" w:type="dxa"/>
          </w:tcPr>
          <w:p w14:paraId="7B00294A" w14:textId="77777777" w:rsidR="00CA036B" w:rsidRPr="00B03B9B" w:rsidRDefault="00CA036B" w:rsidP="00CA036B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503CFEDB" w14:textId="77777777" w:rsidR="00CA036B" w:rsidRPr="00B03B9B" w:rsidRDefault="00CA036B" w:rsidP="00CA036B">
            <w:pPr>
              <w:tabs>
                <w:tab w:val="decimal" w:pos="928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2" w:type="dxa"/>
          </w:tcPr>
          <w:p w14:paraId="4F0A04E1" w14:textId="77777777" w:rsidR="00CA036B" w:rsidRPr="00B03B9B" w:rsidRDefault="00CA036B" w:rsidP="00CA036B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4E6A061A" w14:textId="77777777" w:rsidR="00CA036B" w:rsidRPr="00B03B9B" w:rsidRDefault="00CA036B" w:rsidP="00CA036B">
            <w:pPr>
              <w:tabs>
                <w:tab w:val="decimal" w:pos="916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2" w:type="dxa"/>
          </w:tcPr>
          <w:p w14:paraId="5478EF88" w14:textId="77777777" w:rsidR="00CA036B" w:rsidRPr="00B03B9B" w:rsidRDefault="00CA036B" w:rsidP="00CA036B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E8A1750" w14:textId="44D2AB96" w:rsidR="00CA036B" w:rsidRPr="00B03B9B" w:rsidRDefault="00A059D1" w:rsidP="00CA036B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</w:t>
            </w:r>
            <w:r w:rsidR="00552C6A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173</w:t>
            </w:r>
            <w:r w:rsidR="00552C6A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393</w:t>
            </w:r>
          </w:p>
        </w:tc>
      </w:tr>
      <w:bookmarkEnd w:id="8"/>
    </w:tbl>
    <w:p w14:paraId="58074C1C" w14:textId="77777777" w:rsidR="00CD5233" w:rsidRPr="00B03B9B" w:rsidRDefault="00CD5233" w:rsidP="00CD5233">
      <w:pPr>
        <w:suppressAutoHyphens w:val="0"/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</w:pPr>
      <w:r w:rsidRPr="00B03B9B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br w:type="page"/>
      </w:r>
    </w:p>
    <w:bookmarkEnd w:id="9"/>
    <w:p w14:paraId="11164CBA" w14:textId="02726638" w:rsidR="00CA036B" w:rsidRPr="00B03B9B" w:rsidRDefault="00CA036B" w:rsidP="00CA036B">
      <w:pPr>
        <w:ind w:left="547"/>
        <w:rPr>
          <w:rFonts w:asciiTheme="majorBidi" w:hAnsiTheme="majorBidi" w:cstheme="majorBidi"/>
          <w:sz w:val="32"/>
          <w:szCs w:val="32"/>
          <w:cs/>
        </w:rPr>
      </w:pPr>
      <w:r w:rsidRPr="00B03B9B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ณ วันที่ </w:t>
      </w:r>
      <w:r w:rsidR="00A059D1" w:rsidRPr="00B03B9B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31</w:t>
      </w:r>
      <w:r w:rsidRPr="00B03B9B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 </w:t>
      </w:r>
      <w:r w:rsidRPr="00B03B9B">
        <w:rPr>
          <w:rFonts w:asciiTheme="majorBidi" w:hAnsiTheme="majorBidi" w:cstheme="majorBidi" w:hint="cs"/>
          <w:b/>
          <w:bCs/>
          <w:color w:val="000000"/>
          <w:sz w:val="24"/>
          <w:szCs w:val="24"/>
          <w:cs/>
        </w:rPr>
        <w:t xml:space="preserve">ธันวาคม </w:t>
      </w:r>
      <w:r w:rsidR="00A059D1" w:rsidRPr="00B03B9B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2567</w:t>
      </w:r>
    </w:p>
    <w:p w14:paraId="1F8A2F46" w14:textId="77777777" w:rsidR="00CA036B" w:rsidRPr="00B03B9B" w:rsidRDefault="00CA036B" w:rsidP="00CA036B">
      <w:pPr>
        <w:ind w:left="547" w:right="26" w:hanging="547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B03B9B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B03B9B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: </w:t>
      </w:r>
      <w:r w:rsidRPr="00B03B9B">
        <w:rPr>
          <w:rFonts w:ascii="Angsana New" w:hAnsi="Angsana New" w:cs="Angsana New" w:hint="cs"/>
          <w:b/>
          <w:bCs/>
          <w:sz w:val="24"/>
          <w:szCs w:val="24"/>
          <w:cs/>
          <w:lang w:val="en-US"/>
        </w:rPr>
        <w:t>บาท</w:t>
      </w:r>
    </w:p>
    <w:tbl>
      <w:tblPr>
        <w:tblW w:w="8469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8"/>
        <w:gridCol w:w="216"/>
        <w:gridCol w:w="1114"/>
        <w:gridCol w:w="117"/>
        <w:gridCol w:w="1330"/>
        <w:gridCol w:w="112"/>
        <w:gridCol w:w="1330"/>
        <w:gridCol w:w="112"/>
        <w:gridCol w:w="1330"/>
      </w:tblGrid>
      <w:tr w:rsidR="00CA036B" w:rsidRPr="00B03B9B" w14:paraId="496A7771" w14:textId="77777777" w:rsidTr="009173E1">
        <w:trPr>
          <w:trHeight w:val="19"/>
          <w:tblHeader/>
        </w:trPr>
        <w:tc>
          <w:tcPr>
            <w:tcW w:w="2808" w:type="dxa"/>
          </w:tcPr>
          <w:p w14:paraId="134450A5" w14:textId="77777777" w:rsidR="00CA036B" w:rsidRPr="00B03B9B" w:rsidRDefault="00CA036B" w:rsidP="009173E1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61" w:type="dxa"/>
            <w:gridSpan w:val="8"/>
            <w:hideMark/>
          </w:tcPr>
          <w:p w14:paraId="3ED696F8" w14:textId="77777777" w:rsidR="00CA036B" w:rsidRPr="00B03B9B" w:rsidRDefault="00CA036B" w:rsidP="009173E1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A036B" w:rsidRPr="00B03B9B" w14:paraId="4AC486F8" w14:textId="77777777" w:rsidTr="009173E1">
        <w:trPr>
          <w:trHeight w:val="19"/>
          <w:tblHeader/>
        </w:trPr>
        <w:tc>
          <w:tcPr>
            <w:tcW w:w="2808" w:type="dxa"/>
            <w:hideMark/>
          </w:tcPr>
          <w:p w14:paraId="1475119B" w14:textId="77777777" w:rsidR="00CA036B" w:rsidRPr="00B03B9B" w:rsidRDefault="00CA036B" w:rsidP="009173E1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</w:p>
        </w:tc>
        <w:tc>
          <w:tcPr>
            <w:tcW w:w="1330" w:type="dxa"/>
            <w:gridSpan w:val="2"/>
            <w:hideMark/>
          </w:tcPr>
          <w:p w14:paraId="6A311BD5" w14:textId="77777777" w:rsidR="00CA036B" w:rsidRPr="00B03B9B" w:rsidRDefault="00CA036B" w:rsidP="009173E1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17" w:type="dxa"/>
          </w:tcPr>
          <w:p w14:paraId="7905A0E1" w14:textId="77777777" w:rsidR="00CA036B" w:rsidRPr="00B03B9B" w:rsidRDefault="00CA036B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67F9C428" w14:textId="77777777" w:rsidR="00CA036B" w:rsidRPr="00B03B9B" w:rsidRDefault="00CA036B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" w:type="dxa"/>
          </w:tcPr>
          <w:p w14:paraId="73E72C70" w14:textId="77777777" w:rsidR="00CA036B" w:rsidRPr="00B03B9B" w:rsidRDefault="00CA036B" w:rsidP="009173E1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06A0B2D6" w14:textId="77777777" w:rsidR="00CA036B" w:rsidRPr="00B03B9B" w:rsidRDefault="00CA036B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12" w:type="dxa"/>
          </w:tcPr>
          <w:p w14:paraId="5DF96FD1" w14:textId="77777777" w:rsidR="00CA036B" w:rsidRPr="00B03B9B" w:rsidRDefault="00CA036B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454387FB" w14:textId="77777777" w:rsidR="00CA036B" w:rsidRPr="00B03B9B" w:rsidRDefault="00CA036B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CA036B" w:rsidRPr="00B03B9B" w14:paraId="07C6D94A" w14:textId="77777777" w:rsidTr="009173E1">
        <w:trPr>
          <w:trHeight w:val="19"/>
          <w:tblHeader/>
        </w:trPr>
        <w:tc>
          <w:tcPr>
            <w:tcW w:w="2808" w:type="dxa"/>
          </w:tcPr>
          <w:p w14:paraId="707AA950" w14:textId="77777777" w:rsidR="00CA036B" w:rsidRPr="00B03B9B" w:rsidRDefault="00CA036B" w:rsidP="009173E1">
            <w:pPr>
              <w:spacing w:line="28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gridSpan w:val="2"/>
            <w:hideMark/>
          </w:tcPr>
          <w:p w14:paraId="2CBE5E5F" w14:textId="77777777" w:rsidR="00CA036B" w:rsidRPr="00B03B9B" w:rsidRDefault="00CA036B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17" w:type="dxa"/>
          </w:tcPr>
          <w:p w14:paraId="1E37232D" w14:textId="77777777" w:rsidR="00CA036B" w:rsidRPr="00B03B9B" w:rsidRDefault="00CA036B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444D45D2" w14:textId="77777777" w:rsidR="00CA036B" w:rsidRPr="00B03B9B" w:rsidRDefault="00CA036B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637C6646" w14:textId="77777777" w:rsidR="00CA036B" w:rsidRPr="00B03B9B" w:rsidRDefault="00CA036B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366C753B" w14:textId="77777777" w:rsidR="00CA036B" w:rsidRPr="00B03B9B" w:rsidRDefault="00CA036B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79DA1E30" w14:textId="77777777" w:rsidR="00CA036B" w:rsidRPr="00B03B9B" w:rsidRDefault="00CA036B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3FC51BC3" w14:textId="77777777" w:rsidR="00CA036B" w:rsidRPr="00B03B9B" w:rsidRDefault="00CA036B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CA036B" w:rsidRPr="00B03B9B" w14:paraId="7FB1DBA3" w14:textId="77777777" w:rsidTr="009173E1">
        <w:trPr>
          <w:trHeight w:val="19"/>
          <w:tblHeader/>
        </w:trPr>
        <w:tc>
          <w:tcPr>
            <w:tcW w:w="2808" w:type="dxa"/>
          </w:tcPr>
          <w:p w14:paraId="728AB05D" w14:textId="77777777" w:rsidR="00CA036B" w:rsidRPr="00B03B9B" w:rsidRDefault="00CA036B" w:rsidP="009173E1">
            <w:pPr>
              <w:spacing w:line="28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gridSpan w:val="2"/>
            <w:hideMark/>
          </w:tcPr>
          <w:p w14:paraId="4D9CE0BC" w14:textId="09E211EA" w:rsidR="00CA036B" w:rsidRPr="00B03B9B" w:rsidRDefault="00A059D1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CA036B" w:rsidRPr="00B03B9B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CA036B" w:rsidRPr="00B03B9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17" w:type="dxa"/>
          </w:tcPr>
          <w:p w14:paraId="16667D5E" w14:textId="77777777" w:rsidR="00CA036B" w:rsidRPr="00B03B9B" w:rsidRDefault="00CA036B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74E4364B" w14:textId="77777777" w:rsidR="00CA036B" w:rsidRPr="00B03B9B" w:rsidRDefault="00CA036B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7203CF75" w14:textId="77777777" w:rsidR="00CA036B" w:rsidRPr="00B03B9B" w:rsidRDefault="00CA036B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173AB138" w14:textId="77777777" w:rsidR="00CA036B" w:rsidRPr="00B03B9B" w:rsidRDefault="00CA036B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41AD729B" w14:textId="77777777" w:rsidR="00CA036B" w:rsidRPr="00B03B9B" w:rsidRDefault="00CA036B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3612862A" w14:textId="329DE75B" w:rsidR="00CA036B" w:rsidRPr="00B03B9B" w:rsidRDefault="00A059D1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CA036B" w:rsidRPr="00B03B9B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CA036B" w:rsidRPr="00B03B9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CA036B" w:rsidRPr="00B03B9B" w14:paraId="1BC9D3E5" w14:textId="77777777" w:rsidTr="009173E1">
        <w:trPr>
          <w:trHeight w:val="19"/>
          <w:tblHeader/>
        </w:trPr>
        <w:tc>
          <w:tcPr>
            <w:tcW w:w="2808" w:type="dxa"/>
          </w:tcPr>
          <w:p w14:paraId="6543E902" w14:textId="77777777" w:rsidR="00CA036B" w:rsidRPr="00B03B9B" w:rsidRDefault="00CA036B" w:rsidP="009173E1">
            <w:pPr>
              <w:spacing w:line="28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gridSpan w:val="2"/>
            <w:hideMark/>
          </w:tcPr>
          <w:p w14:paraId="794EE809" w14:textId="0FBB8B51" w:rsidR="00CA036B" w:rsidRPr="00B03B9B" w:rsidRDefault="00A059D1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" w:type="dxa"/>
          </w:tcPr>
          <w:p w14:paraId="63289A34" w14:textId="77777777" w:rsidR="00CA036B" w:rsidRPr="00B03B9B" w:rsidRDefault="00CA036B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27B09D53" w14:textId="77777777" w:rsidR="00CA036B" w:rsidRPr="00B03B9B" w:rsidRDefault="00CA036B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D904A3A" w14:textId="77777777" w:rsidR="00CA036B" w:rsidRPr="00B03B9B" w:rsidRDefault="00CA036B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637C5B13" w14:textId="77777777" w:rsidR="00CA036B" w:rsidRPr="00B03B9B" w:rsidRDefault="00CA036B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4BED719" w14:textId="77777777" w:rsidR="00CA036B" w:rsidRPr="00B03B9B" w:rsidRDefault="00CA036B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184EA2D7" w14:textId="2B3C6989" w:rsidR="00CA036B" w:rsidRPr="00B03B9B" w:rsidRDefault="00A059D1" w:rsidP="009173E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CA036B" w:rsidRPr="00B03B9B" w14:paraId="2818D53C" w14:textId="77777777" w:rsidTr="009173E1">
        <w:trPr>
          <w:trHeight w:val="234"/>
        </w:trPr>
        <w:tc>
          <w:tcPr>
            <w:tcW w:w="2808" w:type="dxa"/>
            <w:hideMark/>
          </w:tcPr>
          <w:p w14:paraId="28D2BE1A" w14:textId="77777777" w:rsidR="00CA036B" w:rsidRPr="00B03B9B" w:rsidRDefault="00CA036B" w:rsidP="009173E1">
            <w:pPr>
              <w:pStyle w:val="Heading6"/>
              <w:spacing w:before="0" w:line="280" w:lineRule="exact"/>
              <w:ind w:right="1"/>
              <w:rPr>
                <w:rFonts w:asciiTheme="majorBidi" w:hAnsiTheme="majorBidi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/>
                <w:color w:val="000000"/>
                <w:szCs w:val="24"/>
                <w:cs/>
              </w:rPr>
              <w:t xml:space="preserve">ราคาทุน </w:t>
            </w:r>
          </w:p>
        </w:tc>
        <w:tc>
          <w:tcPr>
            <w:tcW w:w="1330" w:type="dxa"/>
            <w:gridSpan w:val="2"/>
          </w:tcPr>
          <w:p w14:paraId="37D3B0FB" w14:textId="77777777" w:rsidR="00CA036B" w:rsidRPr="00B03B9B" w:rsidRDefault="00CA036B" w:rsidP="009173E1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bCs w:val="0"/>
                <w:color w:val="000000"/>
                <w:szCs w:val="24"/>
                <w:cs/>
              </w:rPr>
            </w:pPr>
          </w:p>
        </w:tc>
        <w:tc>
          <w:tcPr>
            <w:tcW w:w="117" w:type="dxa"/>
          </w:tcPr>
          <w:p w14:paraId="4F39563D" w14:textId="77777777" w:rsidR="00CA036B" w:rsidRPr="00B03B9B" w:rsidRDefault="00CA036B" w:rsidP="009173E1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330" w:type="dxa"/>
          </w:tcPr>
          <w:p w14:paraId="65AE3FD2" w14:textId="77777777" w:rsidR="00CA036B" w:rsidRPr="00B03B9B" w:rsidRDefault="00CA036B" w:rsidP="009173E1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68D33713" w14:textId="77777777" w:rsidR="00CA036B" w:rsidRPr="00B03B9B" w:rsidRDefault="00CA036B" w:rsidP="009173E1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330" w:type="dxa"/>
          </w:tcPr>
          <w:p w14:paraId="09F4C14D" w14:textId="77777777" w:rsidR="00CA036B" w:rsidRPr="00B03B9B" w:rsidRDefault="00CA036B" w:rsidP="009173E1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0DA861F2" w14:textId="77777777" w:rsidR="00CA036B" w:rsidRPr="00B03B9B" w:rsidRDefault="00CA036B" w:rsidP="009173E1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330" w:type="dxa"/>
          </w:tcPr>
          <w:p w14:paraId="0FC23285" w14:textId="77777777" w:rsidR="00CA036B" w:rsidRPr="00B03B9B" w:rsidRDefault="00CA036B" w:rsidP="009173E1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</w:tr>
      <w:tr w:rsidR="00CA036B" w:rsidRPr="00B03B9B" w14:paraId="567A2BD7" w14:textId="77777777" w:rsidTr="009173E1">
        <w:trPr>
          <w:trHeight w:val="19"/>
        </w:trPr>
        <w:tc>
          <w:tcPr>
            <w:tcW w:w="2808" w:type="dxa"/>
            <w:hideMark/>
          </w:tcPr>
          <w:p w14:paraId="5BB92C1F" w14:textId="77777777" w:rsidR="00CA036B" w:rsidRPr="00B03B9B" w:rsidRDefault="00CA036B" w:rsidP="009173E1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330" w:type="dxa"/>
            <w:gridSpan w:val="2"/>
          </w:tcPr>
          <w:p w14:paraId="69DE8C7B" w14:textId="4E86A9C4" w:rsidR="00CA036B" w:rsidRPr="00B03B9B" w:rsidRDefault="00A059D1" w:rsidP="009173E1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124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141</w:t>
            </w:r>
          </w:p>
        </w:tc>
        <w:tc>
          <w:tcPr>
            <w:tcW w:w="117" w:type="dxa"/>
          </w:tcPr>
          <w:p w14:paraId="19C0481E" w14:textId="77777777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009B5CED" w14:textId="666B0DC3" w:rsidR="00CA036B" w:rsidRPr="00B03B9B" w:rsidRDefault="00A059D1" w:rsidP="009173E1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819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140</w:t>
            </w:r>
          </w:p>
        </w:tc>
        <w:tc>
          <w:tcPr>
            <w:tcW w:w="112" w:type="dxa"/>
          </w:tcPr>
          <w:p w14:paraId="6348A226" w14:textId="77777777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74817288" w14:textId="6250AF60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911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488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2513B1D6" w14:textId="77777777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7F9A1DE7" w14:textId="54A95852" w:rsidR="00CA036B" w:rsidRPr="00B03B9B" w:rsidRDefault="00A059D1" w:rsidP="009173E1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031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793</w:t>
            </w:r>
          </w:p>
        </w:tc>
      </w:tr>
      <w:tr w:rsidR="00CA036B" w:rsidRPr="00B03B9B" w14:paraId="3BF0C824" w14:textId="77777777" w:rsidTr="009173E1">
        <w:trPr>
          <w:trHeight w:val="19"/>
        </w:trPr>
        <w:tc>
          <w:tcPr>
            <w:tcW w:w="2808" w:type="dxa"/>
          </w:tcPr>
          <w:p w14:paraId="27F0B9F0" w14:textId="77777777" w:rsidR="00CA036B" w:rsidRPr="00B03B9B" w:rsidRDefault="00CA036B" w:rsidP="009173E1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ส่วนปรับปรุงอาคาร</w:t>
            </w:r>
          </w:p>
        </w:tc>
        <w:tc>
          <w:tcPr>
            <w:tcW w:w="1330" w:type="dxa"/>
            <w:gridSpan w:val="2"/>
          </w:tcPr>
          <w:p w14:paraId="5919F611" w14:textId="530AD8DA" w:rsidR="00CA036B" w:rsidRPr="00B03B9B" w:rsidRDefault="00A059D1" w:rsidP="009173E1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338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330</w:t>
            </w:r>
          </w:p>
        </w:tc>
        <w:tc>
          <w:tcPr>
            <w:tcW w:w="117" w:type="dxa"/>
          </w:tcPr>
          <w:p w14:paraId="5401C7C3" w14:textId="77777777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635958A8" w14:textId="77777777" w:rsidR="00CA036B" w:rsidRPr="00B03B9B" w:rsidRDefault="00CA036B" w:rsidP="009173E1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75AB168B" w14:textId="77777777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3F8CD9D1" w14:textId="77777777" w:rsidR="00CA036B" w:rsidRPr="00B03B9B" w:rsidRDefault="00CA036B" w:rsidP="009173E1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198D0291" w14:textId="77777777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51A82DC5" w14:textId="18769DC6" w:rsidR="00CA036B" w:rsidRPr="00B03B9B" w:rsidRDefault="00A059D1" w:rsidP="009173E1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338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330</w:t>
            </w:r>
          </w:p>
        </w:tc>
      </w:tr>
      <w:tr w:rsidR="00CA036B" w:rsidRPr="00B03B9B" w14:paraId="2CEBDB5F" w14:textId="77777777" w:rsidTr="009173E1">
        <w:trPr>
          <w:trHeight w:val="19"/>
        </w:trPr>
        <w:tc>
          <w:tcPr>
            <w:tcW w:w="2808" w:type="dxa"/>
          </w:tcPr>
          <w:p w14:paraId="1F3AE44C" w14:textId="77777777" w:rsidR="00CA036B" w:rsidRPr="00B03B9B" w:rsidRDefault="00CA036B" w:rsidP="009173E1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เครื่องตกแต่ง ติดตั้งและอุปกรณ์</w:t>
            </w:r>
          </w:p>
        </w:tc>
        <w:tc>
          <w:tcPr>
            <w:tcW w:w="1330" w:type="dxa"/>
            <w:gridSpan w:val="2"/>
          </w:tcPr>
          <w:p w14:paraId="3154FB92" w14:textId="77777777" w:rsidR="00CA036B" w:rsidRPr="00B03B9B" w:rsidRDefault="00CA036B" w:rsidP="009173E1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" w:type="dxa"/>
          </w:tcPr>
          <w:p w14:paraId="2443E037" w14:textId="77777777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5AFD5F18" w14:textId="2E85655E" w:rsidR="00CA036B" w:rsidRPr="00B03B9B" w:rsidRDefault="00A059D1" w:rsidP="009173E1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228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710</w:t>
            </w:r>
          </w:p>
        </w:tc>
        <w:tc>
          <w:tcPr>
            <w:tcW w:w="112" w:type="dxa"/>
          </w:tcPr>
          <w:p w14:paraId="4535EFA3" w14:textId="77777777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41372AD7" w14:textId="77777777" w:rsidR="00CA036B" w:rsidRPr="00B03B9B" w:rsidRDefault="00CA036B" w:rsidP="009173E1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7C733FC9" w14:textId="77777777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6C62FF5F" w14:textId="4E83F572" w:rsidR="00CA036B" w:rsidRPr="00B03B9B" w:rsidRDefault="00A059D1" w:rsidP="009173E1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228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710</w:t>
            </w:r>
          </w:p>
        </w:tc>
      </w:tr>
      <w:tr w:rsidR="00CA036B" w:rsidRPr="00B03B9B" w14:paraId="47CCCB68" w14:textId="77777777" w:rsidTr="009173E1">
        <w:trPr>
          <w:trHeight w:val="19"/>
        </w:trPr>
        <w:tc>
          <w:tcPr>
            <w:tcW w:w="2808" w:type="dxa"/>
            <w:hideMark/>
          </w:tcPr>
          <w:p w14:paraId="6F4B88BA" w14:textId="77777777" w:rsidR="00CA036B" w:rsidRPr="00B03B9B" w:rsidRDefault="00CA036B" w:rsidP="009173E1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30" w:type="dxa"/>
            <w:gridSpan w:val="2"/>
          </w:tcPr>
          <w:p w14:paraId="3FC930C5" w14:textId="577D691B" w:rsidR="00CA036B" w:rsidRPr="00B03B9B" w:rsidRDefault="00A059D1" w:rsidP="009173E1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186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489</w:t>
            </w:r>
          </w:p>
        </w:tc>
        <w:tc>
          <w:tcPr>
            <w:tcW w:w="117" w:type="dxa"/>
          </w:tcPr>
          <w:p w14:paraId="2460D04E" w14:textId="77777777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312418E7" w14:textId="3D740FEF" w:rsidR="00CA036B" w:rsidRPr="00B03B9B" w:rsidRDefault="00A059D1" w:rsidP="009173E1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472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412</w:t>
            </w:r>
          </w:p>
        </w:tc>
        <w:tc>
          <w:tcPr>
            <w:tcW w:w="112" w:type="dxa"/>
          </w:tcPr>
          <w:p w14:paraId="50DC2438" w14:textId="77777777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28664B11" w14:textId="114ED376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849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616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775A9307" w14:textId="77777777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</w:tcPr>
          <w:p w14:paraId="68C77B29" w14:textId="30906D28" w:rsidR="00CA036B" w:rsidRPr="00B03B9B" w:rsidRDefault="00A059D1" w:rsidP="009173E1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809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285</w:t>
            </w:r>
          </w:p>
        </w:tc>
      </w:tr>
      <w:tr w:rsidR="00CA036B" w:rsidRPr="00B03B9B" w14:paraId="4A945F92" w14:textId="77777777" w:rsidTr="009173E1">
        <w:trPr>
          <w:trHeight w:val="19"/>
        </w:trPr>
        <w:tc>
          <w:tcPr>
            <w:tcW w:w="2808" w:type="dxa"/>
            <w:hideMark/>
          </w:tcPr>
          <w:p w14:paraId="16A423C2" w14:textId="77777777" w:rsidR="00CA036B" w:rsidRPr="00B03B9B" w:rsidRDefault="00CA036B" w:rsidP="009173E1">
            <w:pPr>
              <w:pStyle w:val="Heading6"/>
              <w:spacing w:before="0" w:line="280" w:lineRule="exact"/>
              <w:ind w:left="360" w:right="1" w:hanging="3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รวมราคาทุ</w:t>
            </w:r>
            <w:r w:rsidRPr="00B03B9B"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น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FC8E30" w14:textId="2F581DE5" w:rsidR="00CA036B" w:rsidRPr="00B03B9B" w:rsidRDefault="00A059D1" w:rsidP="009173E1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648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960</w:t>
            </w:r>
          </w:p>
        </w:tc>
        <w:tc>
          <w:tcPr>
            <w:tcW w:w="117" w:type="dxa"/>
          </w:tcPr>
          <w:p w14:paraId="40E79091" w14:textId="77777777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A1EF4F" w14:textId="3E97596D" w:rsidR="00CA036B" w:rsidRPr="00B03B9B" w:rsidRDefault="00A059D1" w:rsidP="009173E1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520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262</w:t>
            </w:r>
          </w:p>
        </w:tc>
        <w:tc>
          <w:tcPr>
            <w:tcW w:w="112" w:type="dxa"/>
          </w:tcPr>
          <w:p w14:paraId="75665B00" w14:textId="77777777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BDFCC4" w14:textId="6A502A72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761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104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7D96EF73" w14:textId="77777777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6CFF8C" w14:textId="56F9B649" w:rsidR="00CA036B" w:rsidRPr="00B03B9B" w:rsidRDefault="00A059D1" w:rsidP="009173E1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408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118</w:t>
            </w:r>
          </w:p>
        </w:tc>
      </w:tr>
      <w:tr w:rsidR="00CA036B" w:rsidRPr="00B03B9B" w14:paraId="0A615C41" w14:textId="77777777" w:rsidTr="009173E1">
        <w:trPr>
          <w:trHeight w:val="19"/>
        </w:trPr>
        <w:tc>
          <w:tcPr>
            <w:tcW w:w="2808" w:type="dxa"/>
          </w:tcPr>
          <w:p w14:paraId="39234958" w14:textId="77777777" w:rsidR="00CA036B" w:rsidRPr="00B03B9B" w:rsidRDefault="00CA036B" w:rsidP="009173E1">
            <w:pPr>
              <w:spacing w:line="280" w:lineRule="exact"/>
              <w:ind w:left="728" w:right="1" w:hanging="80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17EA0" w14:textId="77777777" w:rsidR="00CA036B" w:rsidRPr="00B03B9B" w:rsidRDefault="00CA036B" w:rsidP="009173E1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2F2388CF" w14:textId="77777777" w:rsidR="00CA036B" w:rsidRPr="00B03B9B" w:rsidRDefault="00CA036B" w:rsidP="009173E1">
            <w:pPr>
              <w:tabs>
                <w:tab w:val="decimal" w:pos="990"/>
                <w:tab w:val="decimal" w:pos="108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42806" w14:textId="77777777" w:rsidR="00CA036B" w:rsidRPr="00B03B9B" w:rsidRDefault="00CA036B" w:rsidP="009173E1">
            <w:pPr>
              <w:tabs>
                <w:tab w:val="decimal" w:pos="928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2EC011D9" w14:textId="77777777" w:rsidR="00CA036B" w:rsidRPr="00B03B9B" w:rsidRDefault="00CA036B" w:rsidP="009173E1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7976FF" w14:textId="77777777" w:rsidR="00CA036B" w:rsidRPr="00B03B9B" w:rsidRDefault="00CA036B" w:rsidP="009173E1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63D6C65A" w14:textId="77777777" w:rsidR="00CA036B" w:rsidRPr="00B03B9B" w:rsidRDefault="00CA036B" w:rsidP="009173E1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4453F" w14:textId="77777777" w:rsidR="00CA036B" w:rsidRPr="00B03B9B" w:rsidRDefault="00CA036B" w:rsidP="009173E1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CA036B" w:rsidRPr="00B03B9B" w14:paraId="6C8C76EC" w14:textId="77777777" w:rsidTr="009173E1">
        <w:trPr>
          <w:trHeight w:val="19"/>
        </w:trPr>
        <w:tc>
          <w:tcPr>
            <w:tcW w:w="2808" w:type="dxa"/>
            <w:hideMark/>
          </w:tcPr>
          <w:p w14:paraId="541CDF56" w14:textId="77777777" w:rsidR="00CA036B" w:rsidRPr="00B03B9B" w:rsidRDefault="00CA036B" w:rsidP="009173E1">
            <w:pPr>
              <w:pStyle w:val="Heading6"/>
              <w:spacing w:before="0" w:line="280" w:lineRule="exact"/>
              <w:ind w:right="1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/>
                <w:b/>
                <w:color w:val="000000"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330" w:type="dxa"/>
            <w:gridSpan w:val="2"/>
          </w:tcPr>
          <w:p w14:paraId="72B0C925" w14:textId="77777777" w:rsidR="00CA036B" w:rsidRPr="00B03B9B" w:rsidRDefault="00CA036B" w:rsidP="009173E1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032187A8" w14:textId="77777777" w:rsidR="00CA036B" w:rsidRPr="00B03B9B" w:rsidRDefault="00CA036B" w:rsidP="009173E1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385DEB35" w14:textId="77777777" w:rsidR="00CA036B" w:rsidRPr="00B03B9B" w:rsidRDefault="00CA036B" w:rsidP="009173E1">
            <w:pPr>
              <w:tabs>
                <w:tab w:val="decimal" w:pos="928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06152C6C" w14:textId="77777777" w:rsidR="00CA036B" w:rsidRPr="00B03B9B" w:rsidRDefault="00CA036B" w:rsidP="009173E1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7555DF62" w14:textId="77777777" w:rsidR="00CA036B" w:rsidRPr="00B03B9B" w:rsidRDefault="00CA036B" w:rsidP="009173E1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7A679C9F" w14:textId="77777777" w:rsidR="00CA036B" w:rsidRPr="00B03B9B" w:rsidRDefault="00CA036B" w:rsidP="009173E1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73F080DC" w14:textId="77777777" w:rsidR="00CA036B" w:rsidRPr="00B03B9B" w:rsidRDefault="00CA036B" w:rsidP="009173E1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CA036B" w:rsidRPr="00B03B9B" w14:paraId="23BB7EA8" w14:textId="77777777" w:rsidTr="009173E1">
        <w:trPr>
          <w:trHeight w:val="19"/>
        </w:trPr>
        <w:tc>
          <w:tcPr>
            <w:tcW w:w="2808" w:type="dxa"/>
            <w:hideMark/>
          </w:tcPr>
          <w:p w14:paraId="63BB3770" w14:textId="77777777" w:rsidR="00CA036B" w:rsidRPr="00B03B9B" w:rsidRDefault="00CA036B" w:rsidP="009173E1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330" w:type="dxa"/>
            <w:gridSpan w:val="2"/>
          </w:tcPr>
          <w:p w14:paraId="204ABFB2" w14:textId="4735CAC3" w:rsidR="00CA036B" w:rsidRPr="00B03B9B" w:rsidRDefault="00CA036B" w:rsidP="009173E1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861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102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6EA8DABD" w14:textId="77777777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5EDC8503" w14:textId="6C50CA43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493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077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4CE7A3C6" w14:textId="77777777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6D82BB0B" w14:textId="0B61059C" w:rsidR="00CA036B" w:rsidRPr="00B03B9B" w:rsidRDefault="00A059D1" w:rsidP="009173E1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640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151</w:t>
            </w:r>
          </w:p>
        </w:tc>
        <w:tc>
          <w:tcPr>
            <w:tcW w:w="112" w:type="dxa"/>
          </w:tcPr>
          <w:p w14:paraId="4B4E8636" w14:textId="77777777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1E7FB124" w14:textId="0ED1F95E" w:rsidR="00CA036B" w:rsidRPr="00B03B9B" w:rsidRDefault="00CA036B" w:rsidP="009173E1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714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028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A036B" w:rsidRPr="00B03B9B" w14:paraId="7725CE45" w14:textId="77777777" w:rsidTr="009173E1">
        <w:trPr>
          <w:trHeight w:val="19"/>
        </w:trPr>
        <w:tc>
          <w:tcPr>
            <w:tcW w:w="2808" w:type="dxa"/>
          </w:tcPr>
          <w:p w14:paraId="6AF6BEEE" w14:textId="77777777" w:rsidR="00CA036B" w:rsidRPr="00B03B9B" w:rsidRDefault="00CA036B" w:rsidP="009173E1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ส่วนปรับปรุงอาคาร</w:t>
            </w:r>
          </w:p>
        </w:tc>
        <w:tc>
          <w:tcPr>
            <w:tcW w:w="1330" w:type="dxa"/>
            <w:gridSpan w:val="2"/>
          </w:tcPr>
          <w:p w14:paraId="1707B0BE" w14:textId="40E3CC67" w:rsidR="00CA036B" w:rsidRPr="00B03B9B" w:rsidRDefault="00CA036B" w:rsidP="009173E1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872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495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1D141B4E" w14:textId="77777777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27682E3E" w14:textId="7CC419F9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492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212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62C2CF1F" w14:textId="77777777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6690C6DB" w14:textId="77777777" w:rsidR="00CA036B" w:rsidRPr="00B03B9B" w:rsidRDefault="00CA036B" w:rsidP="009173E1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5B299D4B" w14:textId="77777777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66842900" w14:textId="48DA9132" w:rsidR="00CA036B" w:rsidRPr="00B03B9B" w:rsidRDefault="00CA036B" w:rsidP="009173E1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364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707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A036B" w:rsidRPr="00B03B9B" w14:paraId="0F7888E5" w14:textId="77777777" w:rsidTr="009173E1">
        <w:trPr>
          <w:trHeight w:val="19"/>
        </w:trPr>
        <w:tc>
          <w:tcPr>
            <w:tcW w:w="2808" w:type="dxa"/>
          </w:tcPr>
          <w:p w14:paraId="00673524" w14:textId="77777777" w:rsidR="00CA036B" w:rsidRPr="00B03B9B" w:rsidRDefault="00CA036B" w:rsidP="009173E1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เครื่องตกแต่ง ติดตั้งและอุปกรณ์</w:t>
            </w:r>
          </w:p>
        </w:tc>
        <w:tc>
          <w:tcPr>
            <w:tcW w:w="1330" w:type="dxa"/>
            <w:gridSpan w:val="2"/>
          </w:tcPr>
          <w:p w14:paraId="126E542A" w14:textId="77777777" w:rsidR="00CA036B" w:rsidRPr="00B03B9B" w:rsidRDefault="00CA036B" w:rsidP="009173E1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" w:type="dxa"/>
          </w:tcPr>
          <w:p w14:paraId="2D9F7792" w14:textId="77777777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59BAF99B" w14:textId="175E13EF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 w:rsidRPr="00B03B9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412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142</w:t>
            </w:r>
            <w:r w:rsidRPr="00B03B9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75068BFE" w14:textId="77777777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17358391" w14:textId="77777777" w:rsidR="00CA036B" w:rsidRPr="00B03B9B" w:rsidRDefault="00CA036B" w:rsidP="009173E1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7B05018D" w14:textId="77777777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0A19810D" w14:textId="67C66E5F" w:rsidR="00CA036B" w:rsidRPr="00B03B9B" w:rsidRDefault="00CA036B" w:rsidP="009173E1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 w:rsidRPr="00B03B9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412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142</w:t>
            </w:r>
            <w:r w:rsidRPr="00B03B9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A036B" w:rsidRPr="00B03B9B" w14:paraId="5A2CC0DB" w14:textId="77777777" w:rsidTr="009173E1">
        <w:trPr>
          <w:trHeight w:val="19"/>
        </w:trPr>
        <w:tc>
          <w:tcPr>
            <w:tcW w:w="2808" w:type="dxa"/>
            <w:hideMark/>
          </w:tcPr>
          <w:p w14:paraId="1E28835F" w14:textId="77777777" w:rsidR="00CA036B" w:rsidRPr="00B03B9B" w:rsidRDefault="00CA036B" w:rsidP="009173E1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right w:val="nil"/>
            </w:tcBorders>
          </w:tcPr>
          <w:p w14:paraId="1344A69C" w14:textId="569F31D4" w:rsidR="00CA036B" w:rsidRPr="00B03B9B" w:rsidRDefault="00CA036B" w:rsidP="009173E1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439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609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4BB87302" w14:textId="77777777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</w:tcPr>
          <w:p w14:paraId="7E20E060" w14:textId="2D0EFCA6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327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992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4E4CBC1C" w14:textId="77777777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</w:tcPr>
          <w:p w14:paraId="70D9541D" w14:textId="5A33BF45" w:rsidR="00CA036B" w:rsidRPr="00B03B9B" w:rsidRDefault="00A059D1" w:rsidP="009173E1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787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576</w:t>
            </w:r>
          </w:p>
        </w:tc>
        <w:tc>
          <w:tcPr>
            <w:tcW w:w="112" w:type="dxa"/>
          </w:tcPr>
          <w:p w14:paraId="5C7CC37C" w14:textId="77777777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</w:tcPr>
          <w:p w14:paraId="39645C11" w14:textId="0424C2C9" w:rsidR="00CA036B" w:rsidRPr="00B03B9B" w:rsidRDefault="00CA036B" w:rsidP="009173E1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025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A036B" w:rsidRPr="00B03B9B" w14:paraId="08D0BBB0" w14:textId="77777777" w:rsidTr="009173E1">
        <w:trPr>
          <w:trHeight w:val="19"/>
        </w:trPr>
        <w:tc>
          <w:tcPr>
            <w:tcW w:w="2808" w:type="dxa"/>
            <w:hideMark/>
          </w:tcPr>
          <w:p w14:paraId="01EF72BF" w14:textId="77777777" w:rsidR="00CA036B" w:rsidRPr="00B03B9B" w:rsidRDefault="00CA036B" w:rsidP="009173E1">
            <w:pPr>
              <w:pStyle w:val="Heading6"/>
              <w:spacing w:before="0" w:line="280" w:lineRule="exact"/>
              <w:ind w:left="360" w:right="1" w:hanging="3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1AD0D" w14:textId="5C9F54D6" w:rsidR="00CA036B" w:rsidRPr="00B03B9B" w:rsidRDefault="00CA036B" w:rsidP="009173E1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173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206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7328B73F" w14:textId="77777777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0ACF77" w14:textId="2BBB5592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725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423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45C5F181" w14:textId="77777777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CEC3A5" w14:textId="13AFD089" w:rsidR="00CA036B" w:rsidRPr="00B03B9B" w:rsidRDefault="00A059D1" w:rsidP="009173E1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427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727</w:t>
            </w:r>
          </w:p>
        </w:tc>
        <w:tc>
          <w:tcPr>
            <w:tcW w:w="112" w:type="dxa"/>
          </w:tcPr>
          <w:p w14:paraId="78346C5A" w14:textId="77777777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DA99E" w14:textId="74E82D37" w:rsidR="00CA036B" w:rsidRPr="00B03B9B" w:rsidRDefault="00CA036B" w:rsidP="009173E1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470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902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A036B" w:rsidRPr="00B03B9B" w14:paraId="375479F8" w14:textId="77777777" w:rsidTr="009173E1">
        <w:trPr>
          <w:trHeight w:val="314"/>
        </w:trPr>
        <w:tc>
          <w:tcPr>
            <w:tcW w:w="2808" w:type="dxa"/>
            <w:hideMark/>
          </w:tcPr>
          <w:p w14:paraId="4ABD05A3" w14:textId="77777777" w:rsidR="00CA036B" w:rsidRPr="00B03B9B" w:rsidRDefault="00CA036B" w:rsidP="009173E1">
            <w:pPr>
              <w:pStyle w:val="Heading6"/>
              <w:spacing w:before="0" w:line="280" w:lineRule="exact"/>
              <w:ind w:left="368" w:right="1" w:hanging="368"/>
              <w:rPr>
                <w:rFonts w:asciiTheme="majorBidi" w:hAnsiTheme="majorBidi" w:cstheme="majorBidi"/>
                <w:color w:val="000000"/>
                <w:szCs w:val="24"/>
                <w:lang w:val="en-US"/>
              </w:rPr>
            </w:pPr>
            <w:r w:rsidRPr="00B03B9B">
              <w:rPr>
                <w:rFonts w:asciiTheme="majorBidi" w:hAnsiTheme="majorBidi"/>
                <w:color w:val="000000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8E089E" w14:textId="5C3F3D61" w:rsidR="00CA036B" w:rsidRPr="00B03B9B" w:rsidRDefault="00A059D1" w:rsidP="009173E1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475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754</w:t>
            </w:r>
          </w:p>
        </w:tc>
        <w:tc>
          <w:tcPr>
            <w:tcW w:w="117" w:type="dxa"/>
          </w:tcPr>
          <w:p w14:paraId="73ED7D65" w14:textId="77777777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78F09063" w14:textId="77777777" w:rsidR="00CA036B" w:rsidRPr="00B03B9B" w:rsidRDefault="00CA036B" w:rsidP="009173E1">
            <w:pPr>
              <w:tabs>
                <w:tab w:val="decimal" w:pos="928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2" w:type="dxa"/>
          </w:tcPr>
          <w:p w14:paraId="3FE01A2E" w14:textId="77777777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13592610" w14:textId="77777777" w:rsidR="00CA036B" w:rsidRPr="00B03B9B" w:rsidRDefault="00CA036B" w:rsidP="009173E1">
            <w:pPr>
              <w:tabs>
                <w:tab w:val="decimal" w:pos="916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2" w:type="dxa"/>
          </w:tcPr>
          <w:p w14:paraId="5E15F500" w14:textId="77777777" w:rsidR="00CA036B" w:rsidRPr="00B03B9B" w:rsidRDefault="00CA036B" w:rsidP="009173E1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64DBE4" w14:textId="26D1BC84" w:rsidR="00CA036B" w:rsidRPr="00B03B9B" w:rsidRDefault="00A059D1" w:rsidP="009173E1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937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216</w:t>
            </w:r>
          </w:p>
        </w:tc>
      </w:tr>
      <w:tr w:rsidR="00CD5233" w:rsidRPr="00B03B9B" w14:paraId="41DCD8C4" w14:textId="77777777" w:rsidTr="007041DD">
        <w:trPr>
          <w:trHeight w:val="19"/>
        </w:trPr>
        <w:tc>
          <w:tcPr>
            <w:tcW w:w="2808" w:type="dxa"/>
          </w:tcPr>
          <w:p w14:paraId="15201905" w14:textId="77777777" w:rsidR="00CD5233" w:rsidRPr="00B03B9B" w:rsidRDefault="00CD5233" w:rsidP="00CA036B">
            <w:pPr>
              <w:suppressAutoHyphens w:val="0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</w:p>
        </w:tc>
        <w:tc>
          <w:tcPr>
            <w:tcW w:w="1330" w:type="dxa"/>
            <w:gridSpan w:val="2"/>
          </w:tcPr>
          <w:p w14:paraId="0B6C9110" w14:textId="77777777" w:rsidR="00CD5233" w:rsidRPr="00B03B9B" w:rsidRDefault="00CD5233" w:rsidP="009173E1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5F05C7C9" w14:textId="77777777" w:rsidR="00CD5233" w:rsidRPr="00B03B9B" w:rsidRDefault="00CD5233" w:rsidP="009173E1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7BCE53F7" w14:textId="77777777" w:rsidR="00CD5233" w:rsidRPr="00B03B9B" w:rsidRDefault="00CD5233" w:rsidP="009173E1">
            <w:pPr>
              <w:tabs>
                <w:tab w:val="decimal" w:pos="928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57824CA" w14:textId="77777777" w:rsidR="00CD5233" w:rsidRPr="00B03B9B" w:rsidRDefault="00CD5233" w:rsidP="009173E1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5D282F2D" w14:textId="77777777" w:rsidR="00CD5233" w:rsidRPr="00B03B9B" w:rsidRDefault="00CD5233" w:rsidP="009173E1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69A6AA5C" w14:textId="77777777" w:rsidR="00CD5233" w:rsidRPr="00B03B9B" w:rsidRDefault="00CD5233" w:rsidP="009173E1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39E28388" w14:textId="77777777" w:rsidR="00CD5233" w:rsidRPr="00B03B9B" w:rsidRDefault="00CD5233" w:rsidP="009173E1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CD5233" w:rsidRPr="00B03B9B" w14:paraId="5E7C4A1E" w14:textId="77777777" w:rsidTr="00CA036B">
        <w:trPr>
          <w:trHeight w:val="19"/>
        </w:trPr>
        <w:tc>
          <w:tcPr>
            <w:tcW w:w="3024" w:type="dxa"/>
            <w:gridSpan w:val="2"/>
          </w:tcPr>
          <w:p w14:paraId="5074A14E" w14:textId="68202FBF" w:rsidR="00CD5233" w:rsidRPr="00B03B9B" w:rsidRDefault="00CD5233" w:rsidP="009173E1">
            <w:pPr>
              <w:pStyle w:val="Heading6"/>
              <w:spacing w:before="0" w:line="280" w:lineRule="exact"/>
              <w:ind w:right="1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A059D1" w:rsidRPr="00B03B9B">
              <w:rPr>
                <w:rFonts w:asciiTheme="majorBidi" w:hAnsiTheme="majorBidi" w:cstheme="majorBidi"/>
                <w:b/>
                <w:color w:val="000000"/>
                <w:szCs w:val="24"/>
                <w:lang w:val="en-US"/>
              </w:rPr>
              <w:t>31</w:t>
            </w:r>
            <w:r w:rsidRPr="00B03B9B">
              <w:rPr>
                <w:rFonts w:asciiTheme="majorBidi" w:hAnsiTheme="majorBidi"/>
                <w:b/>
                <w:color w:val="000000"/>
                <w:szCs w:val="24"/>
                <w:cs/>
                <w:lang w:val="en-US"/>
              </w:rPr>
              <w:t xml:space="preserve"> </w:t>
            </w:r>
            <w:r w:rsidRPr="00B03B9B">
              <w:rPr>
                <w:rFonts w:asciiTheme="majorBidi" w:hAnsiTheme="majorBidi" w:cstheme="majorBidi" w:hint="cs"/>
                <w:b/>
                <w:color w:val="000000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114" w:type="dxa"/>
          </w:tcPr>
          <w:p w14:paraId="255D1FD4" w14:textId="77777777" w:rsidR="00CD5233" w:rsidRPr="00B03B9B" w:rsidRDefault="00CD5233" w:rsidP="009173E1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009AD07A" w14:textId="77777777" w:rsidR="00CD5233" w:rsidRPr="00B03B9B" w:rsidRDefault="00CD5233" w:rsidP="009173E1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4E3C7E3C" w14:textId="77777777" w:rsidR="00CD5233" w:rsidRPr="00B03B9B" w:rsidRDefault="00CD5233" w:rsidP="009173E1">
            <w:pPr>
              <w:tabs>
                <w:tab w:val="decimal" w:pos="928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01C39A32" w14:textId="77777777" w:rsidR="00CD5233" w:rsidRPr="00B03B9B" w:rsidRDefault="00CD5233" w:rsidP="009173E1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47FF194D" w14:textId="77777777" w:rsidR="00CD5233" w:rsidRPr="00B03B9B" w:rsidRDefault="00CD5233" w:rsidP="009173E1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207A6E1A" w14:textId="77777777" w:rsidR="00CD5233" w:rsidRPr="00B03B9B" w:rsidRDefault="00CD5233" w:rsidP="009173E1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13DE9EBC" w14:textId="77777777" w:rsidR="00CD5233" w:rsidRPr="00B03B9B" w:rsidRDefault="00CD5233" w:rsidP="009173E1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CD5233" w:rsidRPr="00B03B9B" w14:paraId="240849EE" w14:textId="77777777" w:rsidTr="00CA036B">
        <w:trPr>
          <w:trHeight w:val="19"/>
        </w:trPr>
        <w:tc>
          <w:tcPr>
            <w:tcW w:w="3024" w:type="dxa"/>
            <w:gridSpan w:val="2"/>
          </w:tcPr>
          <w:p w14:paraId="61344719" w14:textId="57E97185" w:rsidR="00CD5233" w:rsidRPr="00B03B9B" w:rsidRDefault="00A059D1" w:rsidP="009173E1">
            <w:pPr>
              <w:pStyle w:val="Heading6"/>
              <w:spacing w:before="0" w:line="280" w:lineRule="exact"/>
              <w:ind w:right="1" w:hanging="970"/>
              <w:rPr>
                <w:rFonts w:asciiTheme="majorBidi" w:hAnsiTheme="majorBidi" w:cstheme="majorBidi"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 w:cstheme="majorBidi" w:hint="cs"/>
                <w:bCs w:val="0"/>
                <w:color w:val="000000"/>
                <w:szCs w:val="24"/>
                <w:lang w:val="en-US"/>
              </w:rPr>
              <w:t>256</w:t>
            </w:r>
            <w:r w:rsidRPr="00B03B9B">
              <w:rPr>
                <w:rFonts w:asciiTheme="majorBidi" w:hAnsiTheme="majorBidi" w:cstheme="majorBidi"/>
                <w:bCs w:val="0"/>
                <w:color w:val="000000"/>
                <w:szCs w:val="24"/>
                <w:lang w:val="en-US"/>
              </w:rPr>
              <w:t>8</w:t>
            </w:r>
          </w:p>
        </w:tc>
        <w:tc>
          <w:tcPr>
            <w:tcW w:w="1114" w:type="dxa"/>
          </w:tcPr>
          <w:p w14:paraId="2D9880FF" w14:textId="77777777" w:rsidR="00CD5233" w:rsidRPr="00B03B9B" w:rsidRDefault="00CD5233" w:rsidP="009173E1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4E99743A" w14:textId="77777777" w:rsidR="00CD5233" w:rsidRPr="00B03B9B" w:rsidRDefault="00CD5233" w:rsidP="009173E1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700CBABF" w14:textId="77777777" w:rsidR="00CD5233" w:rsidRPr="00B03B9B" w:rsidRDefault="00CD5233" w:rsidP="009173E1">
            <w:pPr>
              <w:tabs>
                <w:tab w:val="decimal" w:pos="928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3651DE2" w14:textId="77777777" w:rsidR="00CD5233" w:rsidRPr="00B03B9B" w:rsidRDefault="00CD5233" w:rsidP="009173E1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4938418A" w14:textId="77777777" w:rsidR="00CD5233" w:rsidRPr="00B03B9B" w:rsidRDefault="00CD5233" w:rsidP="009173E1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2" w:type="dxa"/>
          </w:tcPr>
          <w:p w14:paraId="0E372E31" w14:textId="77777777" w:rsidR="00CD5233" w:rsidRPr="00B03B9B" w:rsidRDefault="00CD5233" w:rsidP="009173E1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bottom w:val="double" w:sz="4" w:space="0" w:color="auto"/>
            </w:tcBorders>
          </w:tcPr>
          <w:p w14:paraId="75F3C638" w14:textId="60A16D3E" w:rsidR="00CD5233" w:rsidRPr="00B03B9B" w:rsidRDefault="00A059D1" w:rsidP="00CA036B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  <w:r w:rsidR="002C4263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043</w:t>
            </w:r>
            <w:r w:rsidR="002C4263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950</w:t>
            </w:r>
          </w:p>
        </w:tc>
      </w:tr>
      <w:tr w:rsidR="00CA036B" w:rsidRPr="00B03B9B" w14:paraId="32A268AC" w14:textId="77777777" w:rsidTr="00CA036B">
        <w:trPr>
          <w:trHeight w:val="19"/>
        </w:trPr>
        <w:tc>
          <w:tcPr>
            <w:tcW w:w="3024" w:type="dxa"/>
            <w:gridSpan w:val="2"/>
          </w:tcPr>
          <w:p w14:paraId="6D090567" w14:textId="4E3BA92D" w:rsidR="00CA036B" w:rsidRPr="00B03B9B" w:rsidRDefault="00A059D1" w:rsidP="00CA036B">
            <w:pPr>
              <w:pStyle w:val="Heading6"/>
              <w:spacing w:before="0" w:line="280" w:lineRule="exact"/>
              <w:ind w:right="1" w:hanging="970"/>
              <w:rPr>
                <w:rFonts w:asciiTheme="majorBidi" w:hAnsiTheme="majorBidi" w:cstheme="majorBidi"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 w:cstheme="majorBidi" w:hint="cs"/>
                <w:bCs w:val="0"/>
                <w:color w:val="000000"/>
                <w:szCs w:val="24"/>
                <w:lang w:val="en-US"/>
              </w:rPr>
              <w:t>256</w:t>
            </w:r>
            <w:r w:rsidRPr="00B03B9B">
              <w:rPr>
                <w:rFonts w:asciiTheme="majorBidi" w:hAnsiTheme="majorBidi" w:cstheme="majorBidi"/>
                <w:bCs w:val="0"/>
                <w:color w:val="000000"/>
                <w:szCs w:val="24"/>
                <w:lang w:val="en-US"/>
              </w:rPr>
              <w:t>7</w:t>
            </w:r>
          </w:p>
        </w:tc>
        <w:tc>
          <w:tcPr>
            <w:tcW w:w="1114" w:type="dxa"/>
          </w:tcPr>
          <w:p w14:paraId="0E21275F" w14:textId="77777777" w:rsidR="00CA036B" w:rsidRPr="00B03B9B" w:rsidRDefault="00CA036B" w:rsidP="00CA036B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28F0312B" w14:textId="77777777" w:rsidR="00CA036B" w:rsidRPr="00B03B9B" w:rsidRDefault="00CA036B" w:rsidP="00CA036B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219B074E" w14:textId="77777777" w:rsidR="00CA036B" w:rsidRPr="00B03B9B" w:rsidRDefault="00CA036B" w:rsidP="00CA036B">
            <w:pPr>
              <w:tabs>
                <w:tab w:val="decimal" w:pos="928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5373F627" w14:textId="77777777" w:rsidR="00CA036B" w:rsidRPr="00B03B9B" w:rsidRDefault="00CA036B" w:rsidP="00CA036B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22B72690" w14:textId="77777777" w:rsidR="00CA036B" w:rsidRPr="00B03B9B" w:rsidRDefault="00CA036B" w:rsidP="00CA036B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2" w:type="dxa"/>
          </w:tcPr>
          <w:p w14:paraId="674F2778" w14:textId="77777777" w:rsidR="00CA036B" w:rsidRPr="00B03B9B" w:rsidRDefault="00CA036B" w:rsidP="00CA036B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double" w:sz="4" w:space="0" w:color="auto"/>
              <w:bottom w:val="double" w:sz="4" w:space="0" w:color="auto"/>
            </w:tcBorders>
          </w:tcPr>
          <w:p w14:paraId="62AA1988" w14:textId="69FD04FF" w:rsidR="00CA036B" w:rsidRPr="00B03B9B" w:rsidRDefault="00A059D1" w:rsidP="00CA036B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21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725</w:t>
            </w:r>
            <w:r w:rsidR="00CA036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423</w:t>
            </w:r>
          </w:p>
        </w:tc>
      </w:tr>
    </w:tbl>
    <w:p w14:paraId="1B966867" w14:textId="77777777" w:rsidR="00CD5233" w:rsidRPr="00B03B9B" w:rsidRDefault="00CD5233" w:rsidP="00CD5233">
      <w:pPr>
        <w:suppressAutoHyphens w:val="0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742FE9B1" w14:textId="77777777" w:rsidR="00CD5233" w:rsidRPr="00B03B9B" w:rsidRDefault="00CD5233" w:rsidP="00CD5233">
      <w:pPr>
        <w:suppressAutoHyphens w:val="0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B03B9B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br w:type="page"/>
      </w:r>
    </w:p>
    <w:p w14:paraId="6D2526EE" w14:textId="053944FA" w:rsidR="00CD5233" w:rsidRPr="00B03B9B" w:rsidRDefault="00CD5233" w:rsidP="00CD5233">
      <w:pPr>
        <w:ind w:left="547"/>
        <w:rPr>
          <w:rFonts w:asciiTheme="majorBidi" w:hAnsiTheme="majorBidi" w:cs="Angsana New"/>
          <w:b/>
          <w:bCs/>
          <w:sz w:val="24"/>
          <w:szCs w:val="24"/>
          <w:cs/>
        </w:rPr>
      </w:pPr>
      <w:bookmarkStart w:id="10" w:name="_Hlk202346385"/>
      <w:r w:rsidRPr="00B03B9B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ณ วันที่ </w:t>
      </w:r>
      <w:r w:rsidR="00A059D1" w:rsidRPr="00B03B9B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31</w:t>
      </w:r>
      <w:r w:rsidRPr="00B03B9B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 ธันวาคม </w:t>
      </w:r>
      <w:r w:rsidR="00A059D1" w:rsidRPr="00B03B9B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2568</w:t>
      </w:r>
    </w:p>
    <w:p w14:paraId="45536D93" w14:textId="77777777" w:rsidR="00CD5233" w:rsidRPr="00B03B9B" w:rsidRDefault="00CD5233" w:rsidP="00CD5233">
      <w:pPr>
        <w:spacing w:line="280" w:lineRule="exact"/>
        <w:ind w:left="547" w:right="86" w:hanging="547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bookmarkStart w:id="11" w:name="OLE_LINK8"/>
      <w:r w:rsidRPr="00B03B9B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B03B9B">
        <w:rPr>
          <w:rFonts w:asciiTheme="majorBidi" w:hAnsiTheme="majorBidi" w:cs="Angsana New"/>
          <w:b/>
          <w:bCs/>
          <w:sz w:val="24"/>
          <w:szCs w:val="24"/>
          <w:cs/>
          <w:lang w:val="en-US"/>
        </w:rPr>
        <w:t xml:space="preserve">: </w:t>
      </w:r>
      <w:r w:rsidRPr="00B03B9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843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8"/>
        <w:gridCol w:w="1322"/>
        <w:gridCol w:w="112"/>
        <w:gridCol w:w="1322"/>
        <w:gridCol w:w="112"/>
        <w:gridCol w:w="1322"/>
        <w:gridCol w:w="112"/>
        <w:gridCol w:w="1322"/>
        <w:gridCol w:w="6"/>
      </w:tblGrid>
      <w:tr w:rsidR="00CD5233" w:rsidRPr="00B03B9B" w14:paraId="595972CD" w14:textId="77777777" w:rsidTr="007041DD">
        <w:trPr>
          <w:trHeight w:val="19"/>
          <w:tblHeader/>
        </w:trPr>
        <w:tc>
          <w:tcPr>
            <w:tcW w:w="2808" w:type="dxa"/>
          </w:tcPr>
          <w:p w14:paraId="2C9F76A5" w14:textId="77777777" w:rsidR="00CD5233" w:rsidRPr="00B03B9B" w:rsidRDefault="00CD5233" w:rsidP="009173E1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630" w:type="dxa"/>
            <w:gridSpan w:val="8"/>
            <w:hideMark/>
          </w:tcPr>
          <w:p w14:paraId="7C977466" w14:textId="77777777" w:rsidR="00CD5233" w:rsidRPr="00B03B9B" w:rsidRDefault="00CD5233" w:rsidP="009173E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D5233" w:rsidRPr="00B03B9B" w14:paraId="4371DDD2" w14:textId="77777777" w:rsidTr="007041DD">
        <w:trPr>
          <w:gridAfter w:val="1"/>
          <w:wAfter w:w="6" w:type="dxa"/>
          <w:trHeight w:val="19"/>
          <w:tblHeader/>
        </w:trPr>
        <w:tc>
          <w:tcPr>
            <w:tcW w:w="2808" w:type="dxa"/>
            <w:hideMark/>
          </w:tcPr>
          <w:p w14:paraId="57960527" w14:textId="77777777" w:rsidR="00CD5233" w:rsidRPr="00B03B9B" w:rsidRDefault="00CD5233" w:rsidP="009173E1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</w:p>
        </w:tc>
        <w:tc>
          <w:tcPr>
            <w:tcW w:w="1322" w:type="dxa"/>
            <w:hideMark/>
          </w:tcPr>
          <w:p w14:paraId="31508B7A" w14:textId="77777777" w:rsidR="00CD5233" w:rsidRPr="00B03B9B" w:rsidRDefault="00CD5233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12" w:type="dxa"/>
          </w:tcPr>
          <w:p w14:paraId="7A0386C8" w14:textId="77777777" w:rsidR="00CD5233" w:rsidRPr="00B03B9B" w:rsidRDefault="00CD5233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7456A116" w14:textId="77777777" w:rsidR="00CD5233" w:rsidRPr="00B03B9B" w:rsidRDefault="00CD5233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" w:type="dxa"/>
          </w:tcPr>
          <w:p w14:paraId="3A6EC1B4" w14:textId="77777777" w:rsidR="00CD5233" w:rsidRPr="00B03B9B" w:rsidRDefault="00CD5233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4609E1D8" w14:textId="77777777" w:rsidR="00CD5233" w:rsidRPr="00B03B9B" w:rsidRDefault="00CD5233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12" w:type="dxa"/>
          </w:tcPr>
          <w:p w14:paraId="0429F1F1" w14:textId="77777777" w:rsidR="00CD5233" w:rsidRPr="00B03B9B" w:rsidRDefault="00CD5233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58334F31" w14:textId="77777777" w:rsidR="00CD5233" w:rsidRPr="00B03B9B" w:rsidRDefault="00CD5233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CD5233" w:rsidRPr="00B03B9B" w14:paraId="28A1862D" w14:textId="77777777" w:rsidTr="007041DD">
        <w:trPr>
          <w:gridAfter w:val="1"/>
          <w:wAfter w:w="6" w:type="dxa"/>
          <w:trHeight w:val="19"/>
          <w:tblHeader/>
        </w:trPr>
        <w:tc>
          <w:tcPr>
            <w:tcW w:w="2808" w:type="dxa"/>
          </w:tcPr>
          <w:p w14:paraId="0257A506" w14:textId="77777777" w:rsidR="00CD5233" w:rsidRPr="00B03B9B" w:rsidRDefault="00CD5233" w:rsidP="009173E1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77628196" w14:textId="77777777" w:rsidR="00CD5233" w:rsidRPr="00B03B9B" w:rsidRDefault="00CD5233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12" w:type="dxa"/>
          </w:tcPr>
          <w:p w14:paraId="1912505B" w14:textId="77777777" w:rsidR="00CD5233" w:rsidRPr="00B03B9B" w:rsidRDefault="00CD5233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6EA17D03" w14:textId="77777777" w:rsidR="00CD5233" w:rsidRPr="00B03B9B" w:rsidRDefault="00CD5233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4445C0A5" w14:textId="77777777" w:rsidR="00CD5233" w:rsidRPr="00B03B9B" w:rsidRDefault="00CD5233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42FC4ACA" w14:textId="77777777" w:rsidR="00CD5233" w:rsidRPr="00B03B9B" w:rsidRDefault="00CD5233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63CE00D8" w14:textId="77777777" w:rsidR="00CD5233" w:rsidRPr="00B03B9B" w:rsidRDefault="00CD5233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71035A06" w14:textId="77777777" w:rsidR="00CD5233" w:rsidRPr="00B03B9B" w:rsidRDefault="00CD5233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CD5233" w:rsidRPr="00B03B9B" w14:paraId="67E63F7B" w14:textId="77777777" w:rsidTr="007041DD">
        <w:trPr>
          <w:gridAfter w:val="1"/>
          <w:wAfter w:w="6" w:type="dxa"/>
          <w:trHeight w:val="19"/>
          <w:tblHeader/>
        </w:trPr>
        <w:tc>
          <w:tcPr>
            <w:tcW w:w="2808" w:type="dxa"/>
          </w:tcPr>
          <w:p w14:paraId="57A538B3" w14:textId="77777777" w:rsidR="00CD5233" w:rsidRPr="00B03B9B" w:rsidRDefault="00CD5233" w:rsidP="009173E1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787D0863" w14:textId="78A5371F" w:rsidR="00CD5233" w:rsidRPr="00B03B9B" w:rsidRDefault="00A059D1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CD5233" w:rsidRPr="00B03B9B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CD5233"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12" w:type="dxa"/>
          </w:tcPr>
          <w:p w14:paraId="6FB7A43D" w14:textId="77777777" w:rsidR="00CD5233" w:rsidRPr="00B03B9B" w:rsidRDefault="00CD5233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7324B61D" w14:textId="77777777" w:rsidR="00CD5233" w:rsidRPr="00B03B9B" w:rsidRDefault="00CD5233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626B5D69" w14:textId="77777777" w:rsidR="00CD5233" w:rsidRPr="00B03B9B" w:rsidRDefault="00CD5233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4BEB6E1E" w14:textId="77777777" w:rsidR="00CD5233" w:rsidRPr="00B03B9B" w:rsidRDefault="00CD5233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21EC6119" w14:textId="77777777" w:rsidR="00CD5233" w:rsidRPr="00B03B9B" w:rsidRDefault="00CD5233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0455BAA7" w14:textId="03FF5391" w:rsidR="00CD5233" w:rsidRPr="00B03B9B" w:rsidRDefault="00A059D1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CD5233" w:rsidRPr="00B03B9B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CD5233"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CD5233" w:rsidRPr="00B03B9B" w14:paraId="19047E67" w14:textId="77777777" w:rsidTr="007041DD">
        <w:trPr>
          <w:gridAfter w:val="1"/>
          <w:wAfter w:w="6" w:type="dxa"/>
          <w:trHeight w:val="19"/>
          <w:tblHeader/>
        </w:trPr>
        <w:tc>
          <w:tcPr>
            <w:tcW w:w="2808" w:type="dxa"/>
          </w:tcPr>
          <w:p w14:paraId="071E2EF9" w14:textId="77777777" w:rsidR="00CD5233" w:rsidRPr="00B03B9B" w:rsidRDefault="00CD5233" w:rsidP="009173E1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2BFCBF67" w14:textId="0D27CABB" w:rsidR="00CD5233" w:rsidRPr="00B03B9B" w:rsidRDefault="00A059D1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2" w:type="dxa"/>
          </w:tcPr>
          <w:p w14:paraId="1A47AE0F" w14:textId="77777777" w:rsidR="00CD5233" w:rsidRPr="00B03B9B" w:rsidRDefault="00CD5233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4AED2E8B" w14:textId="77777777" w:rsidR="00CD5233" w:rsidRPr="00B03B9B" w:rsidRDefault="00CD5233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081F7413" w14:textId="77777777" w:rsidR="00CD5233" w:rsidRPr="00B03B9B" w:rsidRDefault="00CD5233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39B4ADC2" w14:textId="77777777" w:rsidR="00CD5233" w:rsidRPr="00B03B9B" w:rsidRDefault="00CD5233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637AAF6F" w14:textId="77777777" w:rsidR="00CD5233" w:rsidRPr="00B03B9B" w:rsidRDefault="00CD5233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74A92BDC" w14:textId="701C188A" w:rsidR="00CD5233" w:rsidRPr="00B03B9B" w:rsidRDefault="00A059D1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</w:tr>
      <w:tr w:rsidR="00CD5233" w:rsidRPr="00B03B9B" w14:paraId="74815015" w14:textId="77777777" w:rsidTr="007041DD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5C71E30C" w14:textId="77777777" w:rsidR="00CD5233" w:rsidRPr="00B03B9B" w:rsidRDefault="00CD5233" w:rsidP="009173E1">
            <w:pPr>
              <w:pStyle w:val="Heading6"/>
              <w:spacing w:before="0" w:line="300" w:lineRule="exact"/>
              <w:ind w:right="1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ราคาทุน </w:t>
            </w:r>
          </w:p>
        </w:tc>
        <w:tc>
          <w:tcPr>
            <w:tcW w:w="1322" w:type="dxa"/>
          </w:tcPr>
          <w:p w14:paraId="182034F4" w14:textId="77777777" w:rsidR="00CD5233" w:rsidRPr="00B03B9B" w:rsidRDefault="00CD5233" w:rsidP="009173E1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bCs w:val="0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269C3634" w14:textId="77777777" w:rsidR="00CD5233" w:rsidRPr="00B03B9B" w:rsidRDefault="00CD5233" w:rsidP="009173E1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22" w:type="dxa"/>
          </w:tcPr>
          <w:p w14:paraId="51D84042" w14:textId="77777777" w:rsidR="00CD5233" w:rsidRPr="00B03B9B" w:rsidRDefault="00CD5233" w:rsidP="009173E1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7025F5DF" w14:textId="77777777" w:rsidR="00CD5233" w:rsidRPr="00B03B9B" w:rsidRDefault="00CD5233" w:rsidP="009173E1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22" w:type="dxa"/>
          </w:tcPr>
          <w:p w14:paraId="7B565A4E" w14:textId="77777777" w:rsidR="00CD5233" w:rsidRPr="00B03B9B" w:rsidRDefault="00CD5233" w:rsidP="009173E1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3AD34A90" w14:textId="77777777" w:rsidR="00CD5233" w:rsidRPr="00B03B9B" w:rsidRDefault="00CD5233" w:rsidP="009173E1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22" w:type="dxa"/>
          </w:tcPr>
          <w:p w14:paraId="56E04343" w14:textId="77777777" w:rsidR="00CD5233" w:rsidRPr="00B03B9B" w:rsidRDefault="00CD5233" w:rsidP="009173E1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</w:tr>
      <w:bookmarkEnd w:id="11"/>
      <w:tr w:rsidR="00B3249D" w:rsidRPr="00B03B9B" w14:paraId="4289D8B8" w14:textId="77777777" w:rsidTr="007041DD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2AC0716B" w14:textId="77777777" w:rsidR="00B3249D" w:rsidRPr="00B03B9B" w:rsidRDefault="00B3249D" w:rsidP="00B3249D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322" w:type="dxa"/>
          </w:tcPr>
          <w:p w14:paraId="33CBEE5D" w14:textId="30914DF5" w:rsidR="00B3249D" w:rsidRPr="00B03B9B" w:rsidRDefault="00A059D1" w:rsidP="00EE6806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B3249D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300</w:t>
            </w:r>
            <w:r w:rsidR="00B3249D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220</w:t>
            </w:r>
          </w:p>
        </w:tc>
        <w:tc>
          <w:tcPr>
            <w:tcW w:w="112" w:type="dxa"/>
          </w:tcPr>
          <w:p w14:paraId="31842D1E" w14:textId="77777777" w:rsidR="00B3249D" w:rsidRPr="00B03B9B" w:rsidRDefault="00B3249D" w:rsidP="00B3249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36C3AEBE" w14:textId="1CC372CB" w:rsidR="00B3249D" w:rsidRPr="00B03B9B" w:rsidRDefault="00A059D1" w:rsidP="00B3249D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D2EC5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549</w:t>
            </w:r>
            <w:r w:rsidR="00DD2EC5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138</w:t>
            </w:r>
          </w:p>
        </w:tc>
        <w:tc>
          <w:tcPr>
            <w:tcW w:w="112" w:type="dxa"/>
          </w:tcPr>
          <w:p w14:paraId="0C137682" w14:textId="77777777" w:rsidR="00B3249D" w:rsidRPr="00B03B9B" w:rsidRDefault="00B3249D" w:rsidP="00B3249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61B617A4" w14:textId="5826EFC8" w:rsidR="00B3249D" w:rsidRPr="00B03B9B" w:rsidRDefault="00CE21A5" w:rsidP="00DD2EC5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DD2EC5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481</w:t>
            </w:r>
            <w:r w:rsidR="00DD2EC5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080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21B5D42F" w14:textId="77777777" w:rsidR="00B3249D" w:rsidRPr="00B03B9B" w:rsidRDefault="00B3249D" w:rsidP="00B3249D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5799CE3D" w14:textId="0AC16233" w:rsidR="00B3249D" w:rsidRPr="00B03B9B" w:rsidRDefault="00A059D1" w:rsidP="00B3249D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DD2EC5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368</w:t>
            </w:r>
            <w:r w:rsidR="00DD2EC5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278</w:t>
            </w:r>
          </w:p>
        </w:tc>
      </w:tr>
      <w:tr w:rsidR="00B3249D" w:rsidRPr="00B03B9B" w14:paraId="1EE68B56" w14:textId="77777777" w:rsidTr="009173E1">
        <w:trPr>
          <w:gridAfter w:val="1"/>
          <w:wAfter w:w="6" w:type="dxa"/>
          <w:trHeight w:val="19"/>
        </w:trPr>
        <w:tc>
          <w:tcPr>
            <w:tcW w:w="2808" w:type="dxa"/>
          </w:tcPr>
          <w:p w14:paraId="48B84CB1" w14:textId="77A3D1B3" w:rsidR="00B3249D" w:rsidRPr="00B03B9B" w:rsidRDefault="00B3249D" w:rsidP="00B3249D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เครื่องตกแต่ง ติดตั้งและอุปกรณ์</w:t>
            </w:r>
          </w:p>
        </w:tc>
        <w:tc>
          <w:tcPr>
            <w:tcW w:w="1322" w:type="dxa"/>
          </w:tcPr>
          <w:p w14:paraId="616300B5" w14:textId="4D1DF19C" w:rsidR="00B3249D" w:rsidRPr="00B03B9B" w:rsidRDefault="00A059D1" w:rsidP="00B3249D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B3249D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228</w:t>
            </w:r>
            <w:r w:rsidR="00B3249D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710</w:t>
            </w:r>
          </w:p>
        </w:tc>
        <w:tc>
          <w:tcPr>
            <w:tcW w:w="112" w:type="dxa"/>
          </w:tcPr>
          <w:p w14:paraId="2E1F1ADD" w14:textId="77777777" w:rsidR="00B3249D" w:rsidRPr="00B03B9B" w:rsidRDefault="00B3249D" w:rsidP="00B3249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7A565477" w14:textId="47C7393A" w:rsidR="00B3249D" w:rsidRPr="00B03B9B" w:rsidRDefault="00CE21A5" w:rsidP="00C4463E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5CF364AC" w14:textId="77777777" w:rsidR="00B3249D" w:rsidRPr="00B03B9B" w:rsidRDefault="00B3249D" w:rsidP="00B3249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vAlign w:val="center"/>
          </w:tcPr>
          <w:p w14:paraId="0069F5AD" w14:textId="08E5EAD9" w:rsidR="00B3249D" w:rsidRPr="00B03B9B" w:rsidRDefault="00CE21A5" w:rsidP="00B3249D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7C02A37E" w14:textId="77777777" w:rsidR="00B3249D" w:rsidRPr="00B03B9B" w:rsidRDefault="00B3249D" w:rsidP="00B3249D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0C471B14" w14:textId="5051875F" w:rsidR="00B3249D" w:rsidRPr="00B03B9B" w:rsidRDefault="00A059D1" w:rsidP="00B3249D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CE21A5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228</w:t>
            </w:r>
            <w:r w:rsidR="00CE21A5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710</w:t>
            </w:r>
          </w:p>
        </w:tc>
      </w:tr>
      <w:tr w:rsidR="00B3249D" w:rsidRPr="00B03B9B" w14:paraId="70622AA0" w14:textId="77777777" w:rsidTr="007041DD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3D4BED86" w14:textId="77777777" w:rsidR="00B3249D" w:rsidRPr="00B03B9B" w:rsidRDefault="00B3249D" w:rsidP="00B3249D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22" w:type="dxa"/>
          </w:tcPr>
          <w:p w14:paraId="24E40FFD" w14:textId="50DDEB86" w:rsidR="00B3249D" w:rsidRPr="00B03B9B" w:rsidRDefault="00A059D1" w:rsidP="00B3249D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</w:t>
            </w:r>
            <w:r w:rsidR="00B3249D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482</w:t>
            </w:r>
            <w:r w:rsidR="00B3249D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958</w:t>
            </w:r>
          </w:p>
        </w:tc>
        <w:tc>
          <w:tcPr>
            <w:tcW w:w="112" w:type="dxa"/>
          </w:tcPr>
          <w:p w14:paraId="5C461C5F" w14:textId="77777777" w:rsidR="00B3249D" w:rsidRPr="00B03B9B" w:rsidRDefault="00B3249D" w:rsidP="00B3249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08BB62F3" w14:textId="55CE9A9A" w:rsidR="00B3249D" w:rsidRPr="00B03B9B" w:rsidRDefault="00A059D1" w:rsidP="00B3249D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CE21A5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929</w:t>
            </w:r>
            <w:r w:rsidR="00CE21A5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952</w:t>
            </w:r>
          </w:p>
        </w:tc>
        <w:tc>
          <w:tcPr>
            <w:tcW w:w="112" w:type="dxa"/>
          </w:tcPr>
          <w:p w14:paraId="17CFB01D" w14:textId="77777777" w:rsidR="00B3249D" w:rsidRPr="00B03B9B" w:rsidRDefault="00B3249D" w:rsidP="00B3249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15A405FB" w14:textId="1D56E544" w:rsidR="00B3249D" w:rsidRPr="00B03B9B" w:rsidRDefault="00CE21A5" w:rsidP="00B3249D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975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842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50861F90" w14:textId="77777777" w:rsidR="00B3249D" w:rsidRPr="00B03B9B" w:rsidRDefault="00B3249D" w:rsidP="00B3249D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right w:val="nil"/>
            </w:tcBorders>
          </w:tcPr>
          <w:p w14:paraId="4475A5B0" w14:textId="65F9FB30" w:rsidR="00B3249D" w:rsidRPr="00B03B9B" w:rsidRDefault="00A059D1" w:rsidP="00B3249D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</w:t>
            </w:r>
            <w:r w:rsidR="00CE21A5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437</w:t>
            </w:r>
            <w:r w:rsidR="00CE21A5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068</w:t>
            </w:r>
          </w:p>
        </w:tc>
      </w:tr>
      <w:tr w:rsidR="00B3249D" w:rsidRPr="00B03B9B" w14:paraId="0D42079D" w14:textId="77777777" w:rsidTr="007041DD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06BEA13C" w14:textId="451C760D" w:rsidR="00B3249D" w:rsidRPr="00B03B9B" w:rsidRDefault="00B3249D" w:rsidP="00B3249D">
            <w:pPr>
              <w:pStyle w:val="Heading6"/>
              <w:spacing w:before="0" w:line="300" w:lineRule="exact"/>
              <w:ind w:left="360" w:right="1" w:hanging="3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รวมราคาทุน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3C3AA2" w14:textId="4BF71BDF" w:rsidR="00B3249D" w:rsidRPr="00B03B9B" w:rsidRDefault="00A059D1" w:rsidP="00B3249D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</w:t>
            </w:r>
            <w:r w:rsidR="00B3249D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011</w:t>
            </w:r>
            <w:r w:rsidR="00B3249D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888</w:t>
            </w:r>
          </w:p>
        </w:tc>
        <w:tc>
          <w:tcPr>
            <w:tcW w:w="112" w:type="dxa"/>
          </w:tcPr>
          <w:p w14:paraId="53A24FC3" w14:textId="77777777" w:rsidR="00B3249D" w:rsidRPr="00B03B9B" w:rsidRDefault="00B3249D" w:rsidP="00B3249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DACFCC" w14:textId="1E045232" w:rsidR="00B3249D" w:rsidRPr="00B03B9B" w:rsidRDefault="00A059D1" w:rsidP="00B3249D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DD2EC5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479</w:t>
            </w:r>
            <w:r w:rsidR="00DD2EC5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090</w:t>
            </w:r>
          </w:p>
        </w:tc>
        <w:tc>
          <w:tcPr>
            <w:tcW w:w="112" w:type="dxa"/>
          </w:tcPr>
          <w:p w14:paraId="2962846D" w14:textId="77777777" w:rsidR="00B3249D" w:rsidRPr="00B03B9B" w:rsidRDefault="00B3249D" w:rsidP="00B3249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7F0FBB" w14:textId="65725D6A" w:rsidR="00B3249D" w:rsidRPr="00B03B9B" w:rsidRDefault="00CE21A5" w:rsidP="002A7EF1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="002A7EF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456</w:t>
            </w:r>
            <w:r w:rsidR="002A7EF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922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7C8B535E" w14:textId="77777777" w:rsidR="00B3249D" w:rsidRPr="00B03B9B" w:rsidRDefault="00B3249D" w:rsidP="00B3249D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0A4692" w14:textId="0FFC3B68" w:rsidR="00B3249D" w:rsidRPr="00B03B9B" w:rsidRDefault="00A059D1" w:rsidP="00B3249D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</w:t>
            </w:r>
            <w:r w:rsidR="00DD2EC5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034</w:t>
            </w:r>
            <w:r w:rsidR="00DD2EC5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056</w:t>
            </w:r>
          </w:p>
        </w:tc>
      </w:tr>
      <w:tr w:rsidR="00B3249D" w:rsidRPr="00B03B9B" w14:paraId="41E63F75" w14:textId="77777777" w:rsidTr="007041DD">
        <w:trPr>
          <w:gridAfter w:val="1"/>
          <w:wAfter w:w="6" w:type="dxa"/>
          <w:trHeight w:val="19"/>
        </w:trPr>
        <w:tc>
          <w:tcPr>
            <w:tcW w:w="2808" w:type="dxa"/>
          </w:tcPr>
          <w:p w14:paraId="392ACAD5" w14:textId="77777777" w:rsidR="00B3249D" w:rsidRPr="00B03B9B" w:rsidRDefault="00B3249D" w:rsidP="00B3249D">
            <w:pPr>
              <w:spacing w:line="300" w:lineRule="exact"/>
              <w:ind w:left="728" w:right="1" w:hanging="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41B15" w14:textId="77777777" w:rsidR="00B3249D" w:rsidRPr="00B03B9B" w:rsidRDefault="00B3249D" w:rsidP="00B3249D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2" w:type="dxa"/>
          </w:tcPr>
          <w:p w14:paraId="4D7FB5F7" w14:textId="77777777" w:rsidR="00B3249D" w:rsidRPr="00B03B9B" w:rsidRDefault="00B3249D" w:rsidP="00B3249D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4AD8E" w14:textId="77777777" w:rsidR="00B3249D" w:rsidRPr="00B03B9B" w:rsidRDefault="00B3249D" w:rsidP="00B3249D">
            <w:pPr>
              <w:tabs>
                <w:tab w:val="decimal" w:pos="854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1232FED9" w14:textId="77777777" w:rsidR="00B3249D" w:rsidRPr="00B03B9B" w:rsidRDefault="00B3249D" w:rsidP="00B3249D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791A4" w14:textId="77777777" w:rsidR="00B3249D" w:rsidRPr="00B03B9B" w:rsidRDefault="00B3249D" w:rsidP="00B3249D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2" w:type="dxa"/>
          </w:tcPr>
          <w:p w14:paraId="254B0D02" w14:textId="77777777" w:rsidR="00B3249D" w:rsidRPr="00B03B9B" w:rsidRDefault="00B3249D" w:rsidP="00B3249D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3EC3B1" w14:textId="77777777" w:rsidR="00B3249D" w:rsidRPr="00B03B9B" w:rsidRDefault="00B3249D" w:rsidP="00B3249D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B3249D" w:rsidRPr="00B03B9B" w14:paraId="561E4A06" w14:textId="77777777" w:rsidTr="007041DD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391D4365" w14:textId="77777777" w:rsidR="00B3249D" w:rsidRPr="00B03B9B" w:rsidRDefault="00B3249D" w:rsidP="00B3249D">
            <w:pPr>
              <w:pStyle w:val="Heading6"/>
              <w:spacing w:before="0" w:line="300" w:lineRule="exact"/>
              <w:ind w:right="1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322" w:type="dxa"/>
          </w:tcPr>
          <w:p w14:paraId="32AF5601" w14:textId="77777777" w:rsidR="00B3249D" w:rsidRPr="00B03B9B" w:rsidRDefault="00B3249D" w:rsidP="00B3249D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2" w:type="dxa"/>
          </w:tcPr>
          <w:p w14:paraId="0B8335D0" w14:textId="77777777" w:rsidR="00B3249D" w:rsidRPr="00B03B9B" w:rsidRDefault="00B3249D" w:rsidP="00B3249D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43B4310C" w14:textId="77777777" w:rsidR="00B3249D" w:rsidRPr="00B03B9B" w:rsidRDefault="00B3249D" w:rsidP="00B3249D">
            <w:pPr>
              <w:tabs>
                <w:tab w:val="decimal" w:pos="854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72CA73F2" w14:textId="77777777" w:rsidR="00B3249D" w:rsidRPr="00B03B9B" w:rsidRDefault="00B3249D" w:rsidP="00B3249D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5BCEFBE8" w14:textId="77777777" w:rsidR="00B3249D" w:rsidRPr="00B03B9B" w:rsidRDefault="00B3249D" w:rsidP="00B3249D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2" w:type="dxa"/>
          </w:tcPr>
          <w:p w14:paraId="2EA2C9D3" w14:textId="77777777" w:rsidR="00B3249D" w:rsidRPr="00B03B9B" w:rsidRDefault="00B3249D" w:rsidP="00B3249D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362575A0" w14:textId="77777777" w:rsidR="00B3249D" w:rsidRPr="00B03B9B" w:rsidRDefault="00B3249D" w:rsidP="00B3249D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B3249D" w:rsidRPr="00B03B9B" w14:paraId="269DCCAE" w14:textId="77777777" w:rsidTr="007041DD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6CA80052" w14:textId="77777777" w:rsidR="00B3249D" w:rsidRPr="00B03B9B" w:rsidRDefault="00B3249D" w:rsidP="00B3249D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322" w:type="dxa"/>
          </w:tcPr>
          <w:p w14:paraId="04214AE5" w14:textId="373B7165" w:rsidR="00B3249D" w:rsidRPr="00B03B9B" w:rsidRDefault="00B3249D" w:rsidP="00B3249D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260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363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0C42E579" w14:textId="77777777" w:rsidR="00B3249D" w:rsidRPr="00B03B9B" w:rsidRDefault="00B3249D" w:rsidP="00B3249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7D6A01DC" w14:textId="19FDA3FA" w:rsidR="00B3249D" w:rsidRPr="00B03B9B" w:rsidRDefault="00CE21A5" w:rsidP="002A7EF1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2A7EF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076</w:t>
            </w:r>
            <w:r w:rsidR="002A7EF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205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66D649E2" w14:textId="77777777" w:rsidR="00B3249D" w:rsidRPr="00B03B9B" w:rsidRDefault="00B3249D" w:rsidP="00B3249D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45DD51C5" w14:textId="33701BC7" w:rsidR="00B3249D" w:rsidRPr="00B03B9B" w:rsidRDefault="00A059D1" w:rsidP="002A7EF1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2A7EF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987</w:t>
            </w:r>
            <w:r w:rsidR="002A7EF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677</w:t>
            </w:r>
          </w:p>
        </w:tc>
        <w:tc>
          <w:tcPr>
            <w:tcW w:w="112" w:type="dxa"/>
          </w:tcPr>
          <w:p w14:paraId="5696D745" w14:textId="77777777" w:rsidR="00B3249D" w:rsidRPr="00B03B9B" w:rsidRDefault="00B3249D" w:rsidP="00B3249D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73CD50B3" w14:textId="19652C2B" w:rsidR="00B3249D" w:rsidRPr="00B03B9B" w:rsidRDefault="00CE21A5" w:rsidP="002A7EF1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2A7EF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348</w:t>
            </w:r>
            <w:r w:rsidR="002A7EF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891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B3249D" w:rsidRPr="00B03B9B" w14:paraId="51E267F5" w14:textId="77777777" w:rsidTr="009173E1">
        <w:trPr>
          <w:gridAfter w:val="1"/>
          <w:wAfter w:w="6" w:type="dxa"/>
          <w:trHeight w:val="19"/>
        </w:trPr>
        <w:tc>
          <w:tcPr>
            <w:tcW w:w="2808" w:type="dxa"/>
          </w:tcPr>
          <w:p w14:paraId="5C06D549" w14:textId="1A540375" w:rsidR="00B3249D" w:rsidRPr="00B03B9B" w:rsidRDefault="00B3249D" w:rsidP="00B3249D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เครื่องตกแต่ง ติดตั้งและอุปกรณ์</w:t>
            </w:r>
          </w:p>
        </w:tc>
        <w:tc>
          <w:tcPr>
            <w:tcW w:w="1322" w:type="dxa"/>
          </w:tcPr>
          <w:p w14:paraId="0D313BEC" w14:textId="50239C3B" w:rsidR="00B3249D" w:rsidRPr="00B03B9B" w:rsidRDefault="00B3249D" w:rsidP="00B3249D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03B9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412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142</w:t>
            </w:r>
            <w:r w:rsidRPr="00B03B9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34D47D84" w14:textId="77777777" w:rsidR="00B3249D" w:rsidRPr="00B03B9B" w:rsidRDefault="00B3249D" w:rsidP="00B3249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56DFEDF2" w14:textId="02D2840E" w:rsidR="00B3249D" w:rsidRPr="00B03B9B" w:rsidRDefault="00CE21A5" w:rsidP="00B3249D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408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284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67B83135" w14:textId="77777777" w:rsidR="00B3249D" w:rsidRPr="00B03B9B" w:rsidRDefault="00B3249D" w:rsidP="00B3249D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vAlign w:val="center"/>
          </w:tcPr>
          <w:p w14:paraId="2044A55C" w14:textId="470CD272" w:rsidR="00B3249D" w:rsidRPr="00B03B9B" w:rsidRDefault="00CE21A5" w:rsidP="00B3249D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04886B81" w14:textId="77777777" w:rsidR="00B3249D" w:rsidRPr="00B03B9B" w:rsidRDefault="00B3249D" w:rsidP="00B3249D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0090E65F" w14:textId="417C7AFF" w:rsidR="00B3249D" w:rsidRPr="00B03B9B" w:rsidRDefault="00CE21A5" w:rsidP="00B3249D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2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820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426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B3249D" w:rsidRPr="00B03B9B" w14:paraId="25810130" w14:textId="77777777" w:rsidTr="007041DD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0EC1E730" w14:textId="77777777" w:rsidR="00B3249D" w:rsidRPr="00B03B9B" w:rsidRDefault="00B3249D" w:rsidP="00B3249D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22" w:type="dxa"/>
            <w:tcBorders>
              <w:top w:val="nil"/>
              <w:left w:val="nil"/>
              <w:right w:val="nil"/>
            </w:tcBorders>
          </w:tcPr>
          <w:p w14:paraId="3FCEC3DA" w14:textId="2C7444AC" w:rsidR="00B3249D" w:rsidRPr="00B03B9B" w:rsidRDefault="00B3249D" w:rsidP="00B3249D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213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767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7A3C4A7F" w14:textId="77777777" w:rsidR="00B3249D" w:rsidRPr="00B03B9B" w:rsidRDefault="00B3249D" w:rsidP="00B3249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right w:val="nil"/>
            </w:tcBorders>
          </w:tcPr>
          <w:p w14:paraId="7602F533" w14:textId="3DCD94FF" w:rsidR="00B3249D" w:rsidRPr="00B03B9B" w:rsidRDefault="00CE21A5" w:rsidP="00B3249D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194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327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6A85AA86" w14:textId="77777777" w:rsidR="00B3249D" w:rsidRPr="00B03B9B" w:rsidRDefault="00B3249D" w:rsidP="00B3249D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right w:val="nil"/>
            </w:tcBorders>
          </w:tcPr>
          <w:p w14:paraId="24EBC068" w14:textId="1979E8FC" w:rsidR="00B3249D" w:rsidRPr="00B03B9B" w:rsidRDefault="00A059D1" w:rsidP="00B3249D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CE21A5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257</w:t>
            </w:r>
            <w:r w:rsidR="00CE21A5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346</w:t>
            </w:r>
          </w:p>
        </w:tc>
        <w:tc>
          <w:tcPr>
            <w:tcW w:w="112" w:type="dxa"/>
          </w:tcPr>
          <w:p w14:paraId="03411493" w14:textId="77777777" w:rsidR="00B3249D" w:rsidRPr="00B03B9B" w:rsidRDefault="00B3249D" w:rsidP="00B3249D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right w:val="nil"/>
            </w:tcBorders>
          </w:tcPr>
          <w:p w14:paraId="72BF071E" w14:textId="46705F9D" w:rsidR="00B3249D" w:rsidRPr="00B03B9B" w:rsidRDefault="00CE21A5" w:rsidP="00B3249D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150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748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B3249D" w:rsidRPr="00B03B9B" w14:paraId="0C1CB02F" w14:textId="77777777" w:rsidTr="007041DD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3C2AC032" w14:textId="77777777" w:rsidR="00B3249D" w:rsidRPr="00B03B9B" w:rsidRDefault="00B3249D" w:rsidP="00B3249D">
            <w:pPr>
              <w:pStyle w:val="Heading6"/>
              <w:spacing w:before="0" w:line="300" w:lineRule="exact"/>
              <w:ind w:left="360" w:right="1" w:hanging="3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1C203F" w14:textId="3B691ECB" w:rsidR="00B3249D" w:rsidRPr="00B03B9B" w:rsidRDefault="00B3249D" w:rsidP="00B3249D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886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272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050DE1D0" w14:textId="77777777" w:rsidR="00B3249D" w:rsidRPr="00B03B9B" w:rsidRDefault="00B3249D" w:rsidP="00B3249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9CA2A3" w14:textId="206BAEC9" w:rsidR="00B3249D" w:rsidRPr="00B03B9B" w:rsidRDefault="00CE21A5" w:rsidP="002A7EF1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678</w:t>
            </w:r>
            <w:r w:rsidR="002A7EF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816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1417F1ED" w14:textId="77777777" w:rsidR="00B3249D" w:rsidRPr="00B03B9B" w:rsidRDefault="00B3249D" w:rsidP="00B3249D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8D91A" w14:textId="1D42E623" w:rsidR="00B3249D" w:rsidRPr="00B03B9B" w:rsidRDefault="00A059D1" w:rsidP="00B3249D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2A7EF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245</w:t>
            </w:r>
            <w:r w:rsidR="002A7EF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023</w:t>
            </w:r>
          </w:p>
        </w:tc>
        <w:tc>
          <w:tcPr>
            <w:tcW w:w="112" w:type="dxa"/>
          </w:tcPr>
          <w:p w14:paraId="699DB523" w14:textId="77777777" w:rsidR="00B3249D" w:rsidRPr="00B03B9B" w:rsidRDefault="00B3249D" w:rsidP="00B3249D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3AFD85" w14:textId="332D1DB0" w:rsidR="00B3249D" w:rsidRPr="00B03B9B" w:rsidRDefault="00CE21A5" w:rsidP="002A7EF1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2A7EF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320</w:t>
            </w:r>
            <w:r w:rsidR="002A7EF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065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B3249D" w:rsidRPr="00B03B9B" w14:paraId="31DF3307" w14:textId="77777777" w:rsidTr="007041DD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439FBEE2" w14:textId="77777777" w:rsidR="00B3249D" w:rsidRPr="00B03B9B" w:rsidRDefault="00B3249D" w:rsidP="00B3249D">
            <w:pPr>
              <w:pStyle w:val="Heading6"/>
              <w:spacing w:before="0" w:line="300" w:lineRule="exact"/>
              <w:ind w:left="368" w:right="1" w:hanging="368"/>
              <w:rPr>
                <w:rFonts w:asciiTheme="majorBidi" w:hAnsiTheme="majorBidi" w:cstheme="majorBidi"/>
                <w:color w:val="000000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2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6ACCB3" w14:textId="40C9FDCF" w:rsidR="00B3249D" w:rsidRPr="00B03B9B" w:rsidRDefault="00A059D1" w:rsidP="00B3249D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</w:t>
            </w:r>
            <w:r w:rsidR="00B3249D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125</w:t>
            </w:r>
            <w:r w:rsidR="00B3249D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616</w:t>
            </w:r>
          </w:p>
        </w:tc>
        <w:tc>
          <w:tcPr>
            <w:tcW w:w="112" w:type="dxa"/>
          </w:tcPr>
          <w:p w14:paraId="363BDEBF" w14:textId="77777777" w:rsidR="00B3249D" w:rsidRPr="00B03B9B" w:rsidRDefault="00B3249D" w:rsidP="00B3249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31DD188F" w14:textId="77777777" w:rsidR="00B3249D" w:rsidRPr="00B03B9B" w:rsidRDefault="00B3249D" w:rsidP="00B3249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2" w:type="dxa"/>
          </w:tcPr>
          <w:p w14:paraId="0A03F141" w14:textId="77777777" w:rsidR="00B3249D" w:rsidRPr="00B03B9B" w:rsidRDefault="00B3249D" w:rsidP="00B3249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544B1325" w14:textId="77777777" w:rsidR="00B3249D" w:rsidRPr="00B03B9B" w:rsidRDefault="00B3249D" w:rsidP="00B3249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2" w:type="dxa"/>
          </w:tcPr>
          <w:p w14:paraId="5F2A45AF" w14:textId="77777777" w:rsidR="00B3249D" w:rsidRPr="00B03B9B" w:rsidRDefault="00B3249D" w:rsidP="00B3249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3C04335" w14:textId="41945264" w:rsidR="00B3249D" w:rsidRPr="00B03B9B" w:rsidRDefault="00A059D1" w:rsidP="00B3249D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2A7EF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713</w:t>
            </w:r>
            <w:r w:rsidR="002A7EF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991</w:t>
            </w:r>
          </w:p>
        </w:tc>
      </w:tr>
    </w:tbl>
    <w:bookmarkEnd w:id="10"/>
    <w:p w14:paraId="74883231" w14:textId="599983F2" w:rsidR="00A81576" w:rsidRPr="00B03B9B" w:rsidRDefault="00A81576" w:rsidP="00A81576">
      <w:pPr>
        <w:spacing w:before="240"/>
        <w:ind w:left="547"/>
        <w:rPr>
          <w:rFonts w:asciiTheme="majorBidi" w:hAnsiTheme="majorBidi" w:cs="Angsana New"/>
          <w:b/>
          <w:bCs/>
          <w:sz w:val="24"/>
          <w:szCs w:val="24"/>
          <w:cs/>
        </w:rPr>
      </w:pPr>
      <w:r w:rsidRPr="00B03B9B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ณ วันที่ </w:t>
      </w:r>
      <w:r w:rsidR="00A059D1" w:rsidRPr="00B03B9B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31</w:t>
      </w:r>
      <w:r w:rsidRPr="00B03B9B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 ธันวาคม </w:t>
      </w:r>
      <w:r w:rsidR="00A059D1" w:rsidRPr="00B03B9B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2567</w:t>
      </w:r>
    </w:p>
    <w:p w14:paraId="27FA7BB6" w14:textId="77777777" w:rsidR="00A81576" w:rsidRPr="00B03B9B" w:rsidRDefault="00A81576" w:rsidP="00A81576">
      <w:pPr>
        <w:spacing w:line="280" w:lineRule="exact"/>
        <w:ind w:left="547" w:right="86" w:hanging="547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B03B9B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B03B9B">
        <w:rPr>
          <w:rFonts w:asciiTheme="majorBidi" w:hAnsiTheme="majorBidi" w:cs="Angsana New"/>
          <w:b/>
          <w:bCs/>
          <w:sz w:val="24"/>
          <w:szCs w:val="24"/>
          <w:cs/>
          <w:lang w:val="en-US"/>
        </w:rPr>
        <w:t xml:space="preserve">: </w:t>
      </w:r>
      <w:r w:rsidRPr="00B03B9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843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8"/>
        <w:gridCol w:w="1322"/>
        <w:gridCol w:w="112"/>
        <w:gridCol w:w="1322"/>
        <w:gridCol w:w="112"/>
        <w:gridCol w:w="1322"/>
        <w:gridCol w:w="112"/>
        <w:gridCol w:w="1322"/>
        <w:gridCol w:w="6"/>
      </w:tblGrid>
      <w:tr w:rsidR="00A81576" w:rsidRPr="00B03B9B" w14:paraId="5FB1A67A" w14:textId="77777777" w:rsidTr="009173E1">
        <w:trPr>
          <w:trHeight w:val="19"/>
          <w:tblHeader/>
        </w:trPr>
        <w:tc>
          <w:tcPr>
            <w:tcW w:w="2808" w:type="dxa"/>
          </w:tcPr>
          <w:p w14:paraId="4F68BCF9" w14:textId="77777777" w:rsidR="00A81576" w:rsidRPr="00B03B9B" w:rsidRDefault="00A81576" w:rsidP="009173E1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630" w:type="dxa"/>
            <w:gridSpan w:val="8"/>
            <w:hideMark/>
          </w:tcPr>
          <w:p w14:paraId="00267DB8" w14:textId="77777777" w:rsidR="00A81576" w:rsidRPr="00B03B9B" w:rsidRDefault="00A81576" w:rsidP="009173E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1576" w:rsidRPr="00B03B9B" w14:paraId="747110D9" w14:textId="77777777" w:rsidTr="009173E1">
        <w:trPr>
          <w:gridAfter w:val="1"/>
          <w:wAfter w:w="6" w:type="dxa"/>
          <w:trHeight w:val="19"/>
          <w:tblHeader/>
        </w:trPr>
        <w:tc>
          <w:tcPr>
            <w:tcW w:w="2808" w:type="dxa"/>
            <w:hideMark/>
          </w:tcPr>
          <w:p w14:paraId="3D4C7DB9" w14:textId="77777777" w:rsidR="00A81576" w:rsidRPr="00B03B9B" w:rsidRDefault="00A81576" w:rsidP="009173E1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</w:p>
        </w:tc>
        <w:tc>
          <w:tcPr>
            <w:tcW w:w="1322" w:type="dxa"/>
            <w:hideMark/>
          </w:tcPr>
          <w:p w14:paraId="3A7FFD8C" w14:textId="77777777" w:rsidR="00A81576" w:rsidRPr="00B03B9B" w:rsidRDefault="00A81576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12" w:type="dxa"/>
          </w:tcPr>
          <w:p w14:paraId="5B2EA772" w14:textId="77777777" w:rsidR="00A81576" w:rsidRPr="00B03B9B" w:rsidRDefault="00A81576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27DA941C" w14:textId="77777777" w:rsidR="00A81576" w:rsidRPr="00B03B9B" w:rsidRDefault="00A81576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" w:type="dxa"/>
          </w:tcPr>
          <w:p w14:paraId="0770CBE5" w14:textId="77777777" w:rsidR="00A81576" w:rsidRPr="00B03B9B" w:rsidRDefault="00A81576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0D4ABBE1" w14:textId="77777777" w:rsidR="00A81576" w:rsidRPr="00B03B9B" w:rsidRDefault="00A81576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12" w:type="dxa"/>
          </w:tcPr>
          <w:p w14:paraId="0716563F" w14:textId="77777777" w:rsidR="00A81576" w:rsidRPr="00B03B9B" w:rsidRDefault="00A81576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7EF76881" w14:textId="77777777" w:rsidR="00A81576" w:rsidRPr="00B03B9B" w:rsidRDefault="00A81576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A81576" w:rsidRPr="00B03B9B" w14:paraId="7E331968" w14:textId="77777777" w:rsidTr="009173E1">
        <w:trPr>
          <w:gridAfter w:val="1"/>
          <w:wAfter w:w="6" w:type="dxa"/>
          <w:trHeight w:val="19"/>
          <w:tblHeader/>
        </w:trPr>
        <w:tc>
          <w:tcPr>
            <w:tcW w:w="2808" w:type="dxa"/>
          </w:tcPr>
          <w:p w14:paraId="30A05BEE" w14:textId="77777777" w:rsidR="00A81576" w:rsidRPr="00B03B9B" w:rsidRDefault="00A81576" w:rsidP="009173E1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12F3801F" w14:textId="77777777" w:rsidR="00A81576" w:rsidRPr="00B03B9B" w:rsidRDefault="00A81576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12" w:type="dxa"/>
          </w:tcPr>
          <w:p w14:paraId="2286E3C1" w14:textId="77777777" w:rsidR="00A81576" w:rsidRPr="00B03B9B" w:rsidRDefault="00A81576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2BDC2953" w14:textId="77777777" w:rsidR="00A81576" w:rsidRPr="00B03B9B" w:rsidRDefault="00A81576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82A1032" w14:textId="77777777" w:rsidR="00A81576" w:rsidRPr="00B03B9B" w:rsidRDefault="00A81576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40BC2D19" w14:textId="77777777" w:rsidR="00A81576" w:rsidRPr="00B03B9B" w:rsidRDefault="00A81576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0E1AF73F" w14:textId="77777777" w:rsidR="00A81576" w:rsidRPr="00B03B9B" w:rsidRDefault="00A81576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3B8BD33A" w14:textId="77777777" w:rsidR="00A81576" w:rsidRPr="00B03B9B" w:rsidRDefault="00A81576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A81576" w:rsidRPr="00B03B9B" w14:paraId="24D0946A" w14:textId="77777777" w:rsidTr="009173E1">
        <w:trPr>
          <w:gridAfter w:val="1"/>
          <w:wAfter w:w="6" w:type="dxa"/>
          <w:trHeight w:val="19"/>
          <w:tblHeader/>
        </w:trPr>
        <w:tc>
          <w:tcPr>
            <w:tcW w:w="2808" w:type="dxa"/>
          </w:tcPr>
          <w:p w14:paraId="0962939C" w14:textId="77777777" w:rsidR="00A81576" w:rsidRPr="00B03B9B" w:rsidRDefault="00A81576" w:rsidP="009173E1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25C57FA5" w14:textId="5CE5DCB5" w:rsidR="00A81576" w:rsidRPr="00B03B9B" w:rsidRDefault="00A059D1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A81576" w:rsidRPr="00B03B9B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A81576"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12" w:type="dxa"/>
          </w:tcPr>
          <w:p w14:paraId="24BEAAB8" w14:textId="77777777" w:rsidR="00A81576" w:rsidRPr="00B03B9B" w:rsidRDefault="00A81576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41A81D26" w14:textId="77777777" w:rsidR="00A81576" w:rsidRPr="00B03B9B" w:rsidRDefault="00A81576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69731F82" w14:textId="77777777" w:rsidR="00A81576" w:rsidRPr="00B03B9B" w:rsidRDefault="00A81576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008C9CDD" w14:textId="77777777" w:rsidR="00A81576" w:rsidRPr="00B03B9B" w:rsidRDefault="00A81576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2D6A8D92" w14:textId="77777777" w:rsidR="00A81576" w:rsidRPr="00B03B9B" w:rsidRDefault="00A81576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6BC5F839" w14:textId="5C8F05F3" w:rsidR="00A81576" w:rsidRPr="00B03B9B" w:rsidRDefault="00A059D1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A81576" w:rsidRPr="00B03B9B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A81576"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A81576" w:rsidRPr="00B03B9B" w14:paraId="40301DA9" w14:textId="77777777" w:rsidTr="009173E1">
        <w:trPr>
          <w:gridAfter w:val="1"/>
          <w:wAfter w:w="6" w:type="dxa"/>
          <w:trHeight w:val="19"/>
          <w:tblHeader/>
        </w:trPr>
        <w:tc>
          <w:tcPr>
            <w:tcW w:w="2808" w:type="dxa"/>
          </w:tcPr>
          <w:p w14:paraId="70DA5F60" w14:textId="77777777" w:rsidR="00A81576" w:rsidRPr="00B03B9B" w:rsidRDefault="00A81576" w:rsidP="009173E1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0489E0E9" w14:textId="35BB9D30" w:rsidR="00A81576" w:rsidRPr="00B03B9B" w:rsidRDefault="00A059D1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2" w:type="dxa"/>
          </w:tcPr>
          <w:p w14:paraId="38860803" w14:textId="77777777" w:rsidR="00A81576" w:rsidRPr="00B03B9B" w:rsidRDefault="00A81576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08EE2BDE" w14:textId="77777777" w:rsidR="00A81576" w:rsidRPr="00B03B9B" w:rsidRDefault="00A81576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4158FC8" w14:textId="77777777" w:rsidR="00A81576" w:rsidRPr="00B03B9B" w:rsidRDefault="00A81576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3A39C4F9" w14:textId="77777777" w:rsidR="00A81576" w:rsidRPr="00B03B9B" w:rsidRDefault="00A81576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55464BB6" w14:textId="77777777" w:rsidR="00A81576" w:rsidRPr="00B03B9B" w:rsidRDefault="00A81576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04D37B5C" w14:textId="3EDD14A0" w:rsidR="00A81576" w:rsidRPr="00B03B9B" w:rsidRDefault="00A059D1" w:rsidP="009173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A81576" w:rsidRPr="00B03B9B" w14:paraId="07F491A8" w14:textId="77777777" w:rsidTr="009173E1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10EEC0CD" w14:textId="77777777" w:rsidR="00A81576" w:rsidRPr="00B03B9B" w:rsidRDefault="00A81576" w:rsidP="009173E1">
            <w:pPr>
              <w:pStyle w:val="Heading6"/>
              <w:spacing w:before="0" w:line="300" w:lineRule="exact"/>
              <w:ind w:right="1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ราคาทุน </w:t>
            </w:r>
          </w:p>
        </w:tc>
        <w:tc>
          <w:tcPr>
            <w:tcW w:w="1322" w:type="dxa"/>
          </w:tcPr>
          <w:p w14:paraId="32673B3C" w14:textId="77777777" w:rsidR="00A81576" w:rsidRPr="00B03B9B" w:rsidRDefault="00A81576" w:rsidP="009173E1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bCs w:val="0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3D584091" w14:textId="77777777" w:rsidR="00A81576" w:rsidRPr="00B03B9B" w:rsidRDefault="00A81576" w:rsidP="009173E1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22" w:type="dxa"/>
          </w:tcPr>
          <w:p w14:paraId="7DB1D75C" w14:textId="77777777" w:rsidR="00A81576" w:rsidRPr="00B03B9B" w:rsidRDefault="00A81576" w:rsidP="009173E1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2A9FD8B6" w14:textId="77777777" w:rsidR="00A81576" w:rsidRPr="00B03B9B" w:rsidRDefault="00A81576" w:rsidP="009173E1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22" w:type="dxa"/>
          </w:tcPr>
          <w:p w14:paraId="5149945C" w14:textId="77777777" w:rsidR="00A81576" w:rsidRPr="00B03B9B" w:rsidRDefault="00A81576" w:rsidP="009173E1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0ECD69E3" w14:textId="77777777" w:rsidR="00A81576" w:rsidRPr="00B03B9B" w:rsidRDefault="00A81576" w:rsidP="009173E1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22" w:type="dxa"/>
          </w:tcPr>
          <w:p w14:paraId="7963E27B" w14:textId="77777777" w:rsidR="00A81576" w:rsidRPr="00B03B9B" w:rsidRDefault="00A81576" w:rsidP="009173E1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</w:tr>
      <w:tr w:rsidR="00A81576" w:rsidRPr="00B03B9B" w14:paraId="30C59564" w14:textId="77777777" w:rsidTr="009173E1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4C848F01" w14:textId="77777777" w:rsidR="00A81576" w:rsidRPr="00B03B9B" w:rsidRDefault="00A81576" w:rsidP="009173E1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322" w:type="dxa"/>
          </w:tcPr>
          <w:p w14:paraId="146F0351" w14:textId="47498382" w:rsidR="00A81576" w:rsidRPr="00B03B9B" w:rsidRDefault="00A059D1" w:rsidP="009173E1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A81576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392</w:t>
            </w:r>
            <w:r w:rsidR="00A81576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568</w:t>
            </w:r>
          </w:p>
        </w:tc>
        <w:tc>
          <w:tcPr>
            <w:tcW w:w="112" w:type="dxa"/>
          </w:tcPr>
          <w:p w14:paraId="01DEE7C3" w14:textId="77777777" w:rsidR="00A81576" w:rsidRPr="00B03B9B" w:rsidRDefault="00A81576" w:rsidP="009173E1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5F6DD331" w14:textId="3F25AAFA" w:rsidR="00A81576" w:rsidRPr="00B03B9B" w:rsidRDefault="00A059D1" w:rsidP="009173E1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A81576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819</w:t>
            </w:r>
            <w:r w:rsidR="00A81576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140</w:t>
            </w:r>
          </w:p>
        </w:tc>
        <w:tc>
          <w:tcPr>
            <w:tcW w:w="112" w:type="dxa"/>
          </w:tcPr>
          <w:p w14:paraId="134BF737" w14:textId="77777777" w:rsidR="00A81576" w:rsidRPr="00B03B9B" w:rsidRDefault="00A81576" w:rsidP="009173E1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6457BF7C" w14:textId="2B482740" w:rsidR="00A81576" w:rsidRPr="00B03B9B" w:rsidRDefault="00A81576" w:rsidP="009173E1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911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488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1559F554" w14:textId="77777777" w:rsidR="00A81576" w:rsidRPr="00B03B9B" w:rsidRDefault="00A81576" w:rsidP="009173E1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372565F7" w14:textId="76858A3D" w:rsidR="00A81576" w:rsidRPr="00B03B9B" w:rsidRDefault="00A059D1" w:rsidP="009173E1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A81576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300</w:t>
            </w:r>
            <w:r w:rsidR="00A81576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220</w:t>
            </w:r>
          </w:p>
        </w:tc>
      </w:tr>
      <w:tr w:rsidR="00A81576" w:rsidRPr="00B03B9B" w14:paraId="1A23513B" w14:textId="77777777" w:rsidTr="009173E1">
        <w:trPr>
          <w:gridAfter w:val="1"/>
          <w:wAfter w:w="6" w:type="dxa"/>
          <w:trHeight w:val="19"/>
        </w:trPr>
        <w:tc>
          <w:tcPr>
            <w:tcW w:w="2808" w:type="dxa"/>
          </w:tcPr>
          <w:p w14:paraId="2700DCF2" w14:textId="77777777" w:rsidR="00A81576" w:rsidRPr="00B03B9B" w:rsidRDefault="00A81576" w:rsidP="009173E1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เครื่องตกแต่ง ติดตั้งและอุปกรณ์</w:t>
            </w:r>
          </w:p>
        </w:tc>
        <w:tc>
          <w:tcPr>
            <w:tcW w:w="1322" w:type="dxa"/>
            <w:vAlign w:val="center"/>
          </w:tcPr>
          <w:p w14:paraId="6728EB8E" w14:textId="77777777" w:rsidR="00A81576" w:rsidRPr="00B03B9B" w:rsidRDefault="00A81576" w:rsidP="009173E1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27E196E8" w14:textId="77777777" w:rsidR="00A81576" w:rsidRPr="00B03B9B" w:rsidRDefault="00A81576" w:rsidP="009173E1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1467007A" w14:textId="406374DC" w:rsidR="00A81576" w:rsidRPr="00B03B9B" w:rsidRDefault="00A059D1" w:rsidP="009173E1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A81576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228</w:t>
            </w:r>
            <w:r w:rsidR="00A81576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710</w:t>
            </w:r>
          </w:p>
        </w:tc>
        <w:tc>
          <w:tcPr>
            <w:tcW w:w="112" w:type="dxa"/>
          </w:tcPr>
          <w:p w14:paraId="4E89F2A7" w14:textId="77777777" w:rsidR="00A81576" w:rsidRPr="00B03B9B" w:rsidRDefault="00A81576" w:rsidP="009173E1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vAlign w:val="center"/>
          </w:tcPr>
          <w:p w14:paraId="1D2EE290" w14:textId="77777777" w:rsidR="00A81576" w:rsidRPr="00B03B9B" w:rsidRDefault="00A81576" w:rsidP="009173E1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2AB66563" w14:textId="77777777" w:rsidR="00A81576" w:rsidRPr="00B03B9B" w:rsidRDefault="00A81576" w:rsidP="009173E1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325C4DD9" w14:textId="5004BAB3" w:rsidR="00A81576" w:rsidRPr="00B03B9B" w:rsidRDefault="00A059D1" w:rsidP="009173E1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A81576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228</w:t>
            </w:r>
            <w:r w:rsidR="00A81576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710</w:t>
            </w:r>
          </w:p>
        </w:tc>
      </w:tr>
      <w:tr w:rsidR="00A81576" w:rsidRPr="00B03B9B" w14:paraId="2141FCAB" w14:textId="77777777" w:rsidTr="009173E1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57EFFE47" w14:textId="77777777" w:rsidR="00A81576" w:rsidRPr="00B03B9B" w:rsidRDefault="00A81576" w:rsidP="009173E1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22" w:type="dxa"/>
          </w:tcPr>
          <w:p w14:paraId="2CFACC53" w14:textId="20DF0AFC" w:rsidR="00A81576" w:rsidRPr="00B03B9B" w:rsidRDefault="00A059D1" w:rsidP="009173E1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</w:t>
            </w:r>
            <w:r w:rsidR="00A81576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188</w:t>
            </w:r>
            <w:r w:rsidR="00A81576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596</w:t>
            </w:r>
          </w:p>
        </w:tc>
        <w:tc>
          <w:tcPr>
            <w:tcW w:w="112" w:type="dxa"/>
          </w:tcPr>
          <w:p w14:paraId="2C7D6086" w14:textId="77777777" w:rsidR="00A81576" w:rsidRPr="00B03B9B" w:rsidRDefault="00A81576" w:rsidP="009173E1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60ECBC62" w14:textId="1D989D2B" w:rsidR="00A81576" w:rsidRPr="00B03B9B" w:rsidRDefault="00A059D1" w:rsidP="009173E1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  <w:r w:rsidR="00A81576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146</w:t>
            </w:r>
            <w:r w:rsidR="00A81576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086</w:t>
            </w:r>
          </w:p>
        </w:tc>
        <w:tc>
          <w:tcPr>
            <w:tcW w:w="112" w:type="dxa"/>
          </w:tcPr>
          <w:p w14:paraId="7503F548" w14:textId="77777777" w:rsidR="00A81576" w:rsidRPr="00B03B9B" w:rsidRDefault="00A81576" w:rsidP="009173E1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33E5CAC3" w14:textId="581C1A44" w:rsidR="00A81576" w:rsidRPr="00B03B9B" w:rsidRDefault="00A81576" w:rsidP="009173E1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851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724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11A05B35" w14:textId="77777777" w:rsidR="00A81576" w:rsidRPr="00B03B9B" w:rsidRDefault="00A81576" w:rsidP="009173E1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right w:val="nil"/>
            </w:tcBorders>
          </w:tcPr>
          <w:p w14:paraId="4FD7B4DA" w14:textId="6E2577F4" w:rsidR="00A81576" w:rsidRPr="00B03B9B" w:rsidRDefault="00A059D1" w:rsidP="009173E1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</w:t>
            </w:r>
            <w:r w:rsidR="00A81576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482</w:t>
            </w:r>
            <w:r w:rsidR="00A81576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958</w:t>
            </w:r>
          </w:p>
        </w:tc>
      </w:tr>
      <w:tr w:rsidR="00A81576" w:rsidRPr="00B03B9B" w14:paraId="79B7C123" w14:textId="77777777" w:rsidTr="009173E1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7B86EE0E" w14:textId="77777777" w:rsidR="00A81576" w:rsidRPr="00B03B9B" w:rsidRDefault="00A81576" w:rsidP="009173E1">
            <w:pPr>
              <w:pStyle w:val="Heading6"/>
              <w:spacing w:before="0" w:line="300" w:lineRule="exact"/>
              <w:ind w:left="360" w:right="1" w:hanging="3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รวมราคาทุน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67894C" w14:textId="45218BCC" w:rsidR="00A81576" w:rsidRPr="00B03B9B" w:rsidRDefault="00A059D1" w:rsidP="009173E1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A81576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581</w:t>
            </w:r>
            <w:r w:rsidR="00A81576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164</w:t>
            </w:r>
          </w:p>
        </w:tc>
        <w:tc>
          <w:tcPr>
            <w:tcW w:w="112" w:type="dxa"/>
          </w:tcPr>
          <w:p w14:paraId="590AE5F9" w14:textId="77777777" w:rsidR="00A81576" w:rsidRPr="00B03B9B" w:rsidRDefault="00A81576" w:rsidP="009173E1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257899" w14:textId="70D1092F" w:rsidR="00A81576" w:rsidRPr="00B03B9B" w:rsidRDefault="00A059D1" w:rsidP="009173E1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</w:t>
            </w:r>
            <w:r w:rsidR="00A81576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193</w:t>
            </w:r>
            <w:r w:rsidR="00A81576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936</w:t>
            </w:r>
          </w:p>
        </w:tc>
        <w:tc>
          <w:tcPr>
            <w:tcW w:w="112" w:type="dxa"/>
          </w:tcPr>
          <w:p w14:paraId="429048B8" w14:textId="77777777" w:rsidR="00A81576" w:rsidRPr="00B03B9B" w:rsidRDefault="00A81576" w:rsidP="009173E1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428B18" w14:textId="4230C1B7" w:rsidR="00A81576" w:rsidRPr="00B03B9B" w:rsidRDefault="00A81576" w:rsidP="009173E1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763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212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77DEDFCC" w14:textId="77777777" w:rsidR="00A81576" w:rsidRPr="00B03B9B" w:rsidRDefault="00A81576" w:rsidP="009173E1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3C8B46" w14:textId="3C85EC30" w:rsidR="00A81576" w:rsidRPr="00B03B9B" w:rsidRDefault="00A059D1" w:rsidP="009173E1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</w:t>
            </w:r>
            <w:r w:rsidR="00A81576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011</w:t>
            </w:r>
            <w:r w:rsidR="00A81576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888</w:t>
            </w:r>
          </w:p>
        </w:tc>
      </w:tr>
      <w:tr w:rsidR="00A81576" w:rsidRPr="00B03B9B" w14:paraId="77F91830" w14:textId="77777777" w:rsidTr="009173E1">
        <w:trPr>
          <w:gridAfter w:val="1"/>
          <w:wAfter w:w="6" w:type="dxa"/>
          <w:trHeight w:val="19"/>
        </w:trPr>
        <w:tc>
          <w:tcPr>
            <w:tcW w:w="2808" w:type="dxa"/>
          </w:tcPr>
          <w:p w14:paraId="19794B36" w14:textId="77777777" w:rsidR="00A81576" w:rsidRPr="00B03B9B" w:rsidRDefault="00A81576" w:rsidP="009173E1">
            <w:pPr>
              <w:spacing w:line="300" w:lineRule="exact"/>
              <w:ind w:left="728" w:right="1" w:hanging="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714E2" w14:textId="77777777" w:rsidR="00A81576" w:rsidRPr="00B03B9B" w:rsidRDefault="00A81576" w:rsidP="009173E1">
            <w:pPr>
              <w:tabs>
                <w:tab w:val="decimal" w:pos="840"/>
                <w:tab w:val="decimal" w:pos="1098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0AF8F9C5" w14:textId="77777777" w:rsidR="00A81576" w:rsidRPr="00B03B9B" w:rsidRDefault="00A81576" w:rsidP="009173E1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2C1FA" w14:textId="77777777" w:rsidR="00A81576" w:rsidRPr="00B03B9B" w:rsidRDefault="00A81576" w:rsidP="009173E1">
            <w:pPr>
              <w:tabs>
                <w:tab w:val="decimal" w:pos="854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75284B44" w14:textId="77777777" w:rsidR="00A81576" w:rsidRPr="00B03B9B" w:rsidRDefault="00A81576" w:rsidP="009173E1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C596E" w14:textId="77777777" w:rsidR="00A81576" w:rsidRPr="00B03B9B" w:rsidRDefault="00A81576" w:rsidP="009173E1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2" w:type="dxa"/>
          </w:tcPr>
          <w:p w14:paraId="115F8FD4" w14:textId="77777777" w:rsidR="00A81576" w:rsidRPr="00B03B9B" w:rsidRDefault="00A81576" w:rsidP="009173E1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D7AB4" w14:textId="77777777" w:rsidR="00A81576" w:rsidRPr="00B03B9B" w:rsidRDefault="00A81576" w:rsidP="009173E1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A81576" w:rsidRPr="00B03B9B" w14:paraId="79577F77" w14:textId="77777777" w:rsidTr="009173E1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2A21F09C" w14:textId="77777777" w:rsidR="00A81576" w:rsidRPr="00B03B9B" w:rsidRDefault="00A81576" w:rsidP="009173E1">
            <w:pPr>
              <w:pStyle w:val="Heading6"/>
              <w:spacing w:before="0" w:line="300" w:lineRule="exact"/>
              <w:ind w:right="1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322" w:type="dxa"/>
          </w:tcPr>
          <w:p w14:paraId="73185E38" w14:textId="77777777" w:rsidR="00A81576" w:rsidRPr="00B03B9B" w:rsidRDefault="00A81576" w:rsidP="009173E1">
            <w:pPr>
              <w:tabs>
                <w:tab w:val="decimal" w:pos="840"/>
                <w:tab w:val="decimal" w:pos="1098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08E38A7A" w14:textId="77777777" w:rsidR="00A81576" w:rsidRPr="00B03B9B" w:rsidRDefault="00A81576" w:rsidP="009173E1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1C440ED0" w14:textId="77777777" w:rsidR="00A81576" w:rsidRPr="00B03B9B" w:rsidRDefault="00A81576" w:rsidP="009173E1">
            <w:pPr>
              <w:tabs>
                <w:tab w:val="decimal" w:pos="854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79F906A5" w14:textId="77777777" w:rsidR="00A81576" w:rsidRPr="00B03B9B" w:rsidRDefault="00A81576" w:rsidP="009173E1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6180D3E9" w14:textId="77777777" w:rsidR="00A81576" w:rsidRPr="00B03B9B" w:rsidRDefault="00A81576" w:rsidP="009173E1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2" w:type="dxa"/>
          </w:tcPr>
          <w:p w14:paraId="264E881C" w14:textId="77777777" w:rsidR="00A81576" w:rsidRPr="00B03B9B" w:rsidRDefault="00A81576" w:rsidP="009173E1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2DC85451" w14:textId="77777777" w:rsidR="00A81576" w:rsidRPr="00B03B9B" w:rsidRDefault="00A81576" w:rsidP="009173E1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A81576" w:rsidRPr="00B03B9B" w14:paraId="47ACB88E" w14:textId="77777777" w:rsidTr="009173E1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2CC1E27B" w14:textId="77777777" w:rsidR="00A81576" w:rsidRPr="00B03B9B" w:rsidRDefault="00A81576" w:rsidP="009173E1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322" w:type="dxa"/>
          </w:tcPr>
          <w:p w14:paraId="251A520A" w14:textId="11624D5C" w:rsidR="00A81576" w:rsidRPr="00B03B9B" w:rsidRDefault="00A81576" w:rsidP="009173E1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769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419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7DCA1CCD" w14:textId="77777777" w:rsidR="00A81576" w:rsidRPr="00B03B9B" w:rsidRDefault="00A81576" w:rsidP="009173E1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4DBFD623" w14:textId="116585E4" w:rsidR="00A81576" w:rsidRPr="00B03B9B" w:rsidRDefault="00A81576" w:rsidP="009173E1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131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095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5386EBAF" w14:textId="77777777" w:rsidR="00A81576" w:rsidRPr="00B03B9B" w:rsidRDefault="00A81576" w:rsidP="009173E1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7A0C72C9" w14:textId="25B36DDE" w:rsidR="00A81576" w:rsidRPr="00B03B9B" w:rsidRDefault="00A059D1" w:rsidP="009173E1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81576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640</w:t>
            </w:r>
            <w:r w:rsidR="00A81576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151</w:t>
            </w:r>
          </w:p>
        </w:tc>
        <w:tc>
          <w:tcPr>
            <w:tcW w:w="112" w:type="dxa"/>
          </w:tcPr>
          <w:p w14:paraId="4A9C7D88" w14:textId="77777777" w:rsidR="00A81576" w:rsidRPr="00B03B9B" w:rsidRDefault="00A81576" w:rsidP="009173E1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7088B5A0" w14:textId="568CC74F" w:rsidR="00A81576" w:rsidRPr="00B03B9B" w:rsidRDefault="00A81576" w:rsidP="009173E1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260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363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81576" w:rsidRPr="00B03B9B" w14:paraId="7E40EAB2" w14:textId="77777777" w:rsidTr="009173E1">
        <w:trPr>
          <w:gridAfter w:val="1"/>
          <w:wAfter w:w="6" w:type="dxa"/>
          <w:trHeight w:val="19"/>
        </w:trPr>
        <w:tc>
          <w:tcPr>
            <w:tcW w:w="2808" w:type="dxa"/>
          </w:tcPr>
          <w:p w14:paraId="4830FC1F" w14:textId="77777777" w:rsidR="00A81576" w:rsidRPr="00B03B9B" w:rsidRDefault="00A81576" w:rsidP="009173E1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เครื่องตกแต่ง ติดตั้งและอุปกรณ์</w:t>
            </w:r>
          </w:p>
        </w:tc>
        <w:tc>
          <w:tcPr>
            <w:tcW w:w="1322" w:type="dxa"/>
            <w:vAlign w:val="center"/>
          </w:tcPr>
          <w:p w14:paraId="1A45179E" w14:textId="77777777" w:rsidR="00A81576" w:rsidRPr="00B03B9B" w:rsidRDefault="00A81576" w:rsidP="009173E1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67A7C085" w14:textId="77777777" w:rsidR="00A81576" w:rsidRPr="00B03B9B" w:rsidRDefault="00A81576" w:rsidP="009173E1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29918A08" w14:textId="4DAFBD46" w:rsidR="00A81576" w:rsidRPr="00B03B9B" w:rsidRDefault="00A81576" w:rsidP="009173E1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 w:rsidRPr="00B03B9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412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142</w:t>
            </w:r>
            <w:r w:rsidRPr="00B03B9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4F6914F8" w14:textId="77777777" w:rsidR="00A81576" w:rsidRPr="00B03B9B" w:rsidRDefault="00A81576" w:rsidP="009173E1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vAlign w:val="center"/>
          </w:tcPr>
          <w:p w14:paraId="0D56538D" w14:textId="77777777" w:rsidR="00A81576" w:rsidRPr="00B03B9B" w:rsidRDefault="00A81576" w:rsidP="009173E1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43CFF973" w14:textId="77777777" w:rsidR="00A81576" w:rsidRPr="00B03B9B" w:rsidRDefault="00A81576" w:rsidP="009173E1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1CA19795" w14:textId="4C5660EE" w:rsidR="00A81576" w:rsidRPr="00B03B9B" w:rsidRDefault="00A81576" w:rsidP="009173E1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 w:rsidRPr="00B03B9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412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142</w:t>
            </w:r>
            <w:r w:rsidRPr="00B03B9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81576" w:rsidRPr="00B03B9B" w14:paraId="5C88FCBB" w14:textId="77777777" w:rsidTr="009173E1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1B789804" w14:textId="77777777" w:rsidR="00A81576" w:rsidRPr="00B03B9B" w:rsidRDefault="00A81576" w:rsidP="009173E1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22" w:type="dxa"/>
            <w:tcBorders>
              <w:top w:val="nil"/>
              <w:left w:val="nil"/>
              <w:right w:val="nil"/>
            </w:tcBorders>
          </w:tcPr>
          <w:p w14:paraId="7C6C93E9" w14:textId="45D75913" w:rsidR="00A81576" w:rsidRPr="00B03B9B" w:rsidRDefault="00A81576" w:rsidP="009173E1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091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374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6C735644" w14:textId="77777777" w:rsidR="00A81576" w:rsidRPr="00B03B9B" w:rsidRDefault="00A81576" w:rsidP="009173E1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right w:val="nil"/>
            </w:tcBorders>
          </w:tcPr>
          <w:p w14:paraId="1FC15C07" w14:textId="7BC87013" w:rsidR="00A81576" w:rsidRPr="00B03B9B" w:rsidRDefault="00A81576" w:rsidP="009173E1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912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077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57F42C9E" w14:textId="77777777" w:rsidR="00A81576" w:rsidRPr="00B03B9B" w:rsidRDefault="00A81576" w:rsidP="009173E1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right w:val="nil"/>
            </w:tcBorders>
          </w:tcPr>
          <w:p w14:paraId="4D608C74" w14:textId="048EA8C4" w:rsidR="00A81576" w:rsidRPr="00B03B9B" w:rsidRDefault="00A059D1" w:rsidP="009173E1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</w:t>
            </w:r>
            <w:r w:rsidR="00A81576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789</w:t>
            </w:r>
            <w:r w:rsidR="00A81576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684</w:t>
            </w:r>
          </w:p>
        </w:tc>
        <w:tc>
          <w:tcPr>
            <w:tcW w:w="112" w:type="dxa"/>
          </w:tcPr>
          <w:p w14:paraId="0BF91CEE" w14:textId="77777777" w:rsidR="00A81576" w:rsidRPr="00B03B9B" w:rsidRDefault="00A81576" w:rsidP="009173E1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right w:val="nil"/>
            </w:tcBorders>
          </w:tcPr>
          <w:p w14:paraId="6ED78151" w14:textId="093C2BFC" w:rsidR="00A81576" w:rsidRPr="00B03B9B" w:rsidRDefault="00A81576" w:rsidP="009173E1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213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767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81576" w:rsidRPr="00B03B9B" w14:paraId="5CFA27CB" w14:textId="77777777" w:rsidTr="009173E1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0E5478F7" w14:textId="77777777" w:rsidR="00A81576" w:rsidRPr="00B03B9B" w:rsidRDefault="00A81576" w:rsidP="009173E1">
            <w:pPr>
              <w:pStyle w:val="Heading6"/>
              <w:spacing w:before="0" w:line="300" w:lineRule="exact"/>
              <w:ind w:left="360" w:right="1" w:hanging="3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B145D7" w14:textId="78056148" w:rsidR="00A81576" w:rsidRPr="00B03B9B" w:rsidRDefault="00A81576" w:rsidP="009173E1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860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793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00D12618" w14:textId="77777777" w:rsidR="00A81576" w:rsidRPr="00B03B9B" w:rsidRDefault="00A81576" w:rsidP="009173E1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AF2A27" w14:textId="700E0E86" w:rsidR="00A81576" w:rsidRPr="00B03B9B" w:rsidRDefault="00A81576" w:rsidP="009173E1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455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314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44F1064A" w14:textId="77777777" w:rsidR="00A81576" w:rsidRPr="00B03B9B" w:rsidRDefault="00A81576" w:rsidP="009173E1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8B2E74" w14:textId="0EDBE2CF" w:rsidR="00A81576" w:rsidRPr="00B03B9B" w:rsidRDefault="00A059D1" w:rsidP="009173E1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A81576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429</w:t>
            </w:r>
            <w:r w:rsidR="00A81576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835</w:t>
            </w:r>
          </w:p>
        </w:tc>
        <w:tc>
          <w:tcPr>
            <w:tcW w:w="112" w:type="dxa"/>
          </w:tcPr>
          <w:p w14:paraId="0F8215B9" w14:textId="77777777" w:rsidR="00A81576" w:rsidRPr="00B03B9B" w:rsidRDefault="00A81576" w:rsidP="009173E1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881E2C" w14:textId="1B2DE77F" w:rsidR="00A81576" w:rsidRPr="00B03B9B" w:rsidRDefault="00A81576" w:rsidP="009173E1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886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272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81576" w:rsidRPr="00B03B9B" w14:paraId="0E76821E" w14:textId="77777777" w:rsidTr="009173E1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03D57E3A" w14:textId="77777777" w:rsidR="00A81576" w:rsidRPr="00B03B9B" w:rsidRDefault="00A81576" w:rsidP="009173E1">
            <w:pPr>
              <w:pStyle w:val="Heading6"/>
              <w:spacing w:before="0" w:line="300" w:lineRule="exact"/>
              <w:ind w:left="368" w:right="1" w:hanging="368"/>
              <w:rPr>
                <w:rFonts w:asciiTheme="majorBidi" w:hAnsiTheme="majorBidi" w:cstheme="majorBidi"/>
                <w:color w:val="000000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2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05824A1" w14:textId="4CBA1C0F" w:rsidR="00A81576" w:rsidRPr="00B03B9B" w:rsidRDefault="00A059D1" w:rsidP="009173E1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A81576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720</w:t>
            </w:r>
            <w:r w:rsidR="00A81576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371</w:t>
            </w:r>
          </w:p>
        </w:tc>
        <w:tc>
          <w:tcPr>
            <w:tcW w:w="112" w:type="dxa"/>
          </w:tcPr>
          <w:p w14:paraId="4081F8C0" w14:textId="77777777" w:rsidR="00A81576" w:rsidRPr="00B03B9B" w:rsidRDefault="00A81576" w:rsidP="009173E1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5530A36F" w14:textId="77777777" w:rsidR="00A81576" w:rsidRPr="00B03B9B" w:rsidRDefault="00A81576" w:rsidP="009173E1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2" w:type="dxa"/>
          </w:tcPr>
          <w:p w14:paraId="45FAB051" w14:textId="77777777" w:rsidR="00A81576" w:rsidRPr="00B03B9B" w:rsidRDefault="00A81576" w:rsidP="009173E1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3D4AE8D8" w14:textId="77777777" w:rsidR="00A81576" w:rsidRPr="00B03B9B" w:rsidRDefault="00A81576" w:rsidP="009173E1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2" w:type="dxa"/>
          </w:tcPr>
          <w:p w14:paraId="7DD38300" w14:textId="77777777" w:rsidR="00A81576" w:rsidRPr="00B03B9B" w:rsidRDefault="00A81576" w:rsidP="009173E1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655A3B7" w14:textId="3632B843" w:rsidR="00A81576" w:rsidRPr="00B03B9B" w:rsidRDefault="00A059D1" w:rsidP="00A81576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</w:t>
            </w:r>
            <w:r w:rsidR="00A81576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125</w:t>
            </w:r>
            <w:r w:rsidR="00A81576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616</w:t>
            </w:r>
          </w:p>
        </w:tc>
      </w:tr>
      <w:tr w:rsidR="00CD5233" w:rsidRPr="00B03B9B" w14:paraId="775E3957" w14:textId="77777777" w:rsidTr="009D7368">
        <w:trPr>
          <w:gridAfter w:val="1"/>
          <w:wAfter w:w="6" w:type="dxa"/>
          <w:trHeight w:val="19"/>
        </w:trPr>
        <w:tc>
          <w:tcPr>
            <w:tcW w:w="2808" w:type="dxa"/>
          </w:tcPr>
          <w:p w14:paraId="37C2CD47" w14:textId="77777777" w:rsidR="00CD5233" w:rsidRPr="00B03B9B" w:rsidRDefault="00CD5233" w:rsidP="00A81576">
            <w:pPr>
              <w:suppressAutoHyphens w:val="0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  <w:lang w:val="en-US"/>
              </w:rPr>
            </w:pPr>
          </w:p>
        </w:tc>
        <w:tc>
          <w:tcPr>
            <w:tcW w:w="1322" w:type="dxa"/>
          </w:tcPr>
          <w:p w14:paraId="4749F97B" w14:textId="77777777" w:rsidR="00CD5233" w:rsidRPr="00B03B9B" w:rsidRDefault="00CD5233" w:rsidP="009173E1">
            <w:pPr>
              <w:tabs>
                <w:tab w:val="decimal" w:pos="840"/>
                <w:tab w:val="decimal" w:pos="1098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7BF4B19B" w14:textId="77777777" w:rsidR="00CD5233" w:rsidRPr="00B03B9B" w:rsidRDefault="00CD5233" w:rsidP="009173E1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754E83E9" w14:textId="77777777" w:rsidR="00CD5233" w:rsidRPr="00B03B9B" w:rsidRDefault="00CD5233" w:rsidP="009173E1">
            <w:pPr>
              <w:tabs>
                <w:tab w:val="decimal" w:pos="854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6027848B" w14:textId="77777777" w:rsidR="00CD5233" w:rsidRPr="00B03B9B" w:rsidRDefault="00CD5233" w:rsidP="009173E1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6714AEEC" w14:textId="77777777" w:rsidR="00CD5233" w:rsidRPr="00B03B9B" w:rsidRDefault="00CD5233" w:rsidP="009173E1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1F877931" w14:textId="77777777" w:rsidR="00CD5233" w:rsidRPr="00B03B9B" w:rsidRDefault="00CD5233" w:rsidP="009173E1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2B40FE08" w14:textId="77777777" w:rsidR="00CD5233" w:rsidRPr="00B03B9B" w:rsidRDefault="00CD5233" w:rsidP="009173E1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7068D7" w:rsidRPr="00B03B9B" w14:paraId="66D7CBD9" w14:textId="77777777" w:rsidTr="009173E1">
        <w:trPr>
          <w:gridAfter w:val="1"/>
          <w:wAfter w:w="6" w:type="dxa"/>
          <w:trHeight w:val="19"/>
        </w:trPr>
        <w:tc>
          <w:tcPr>
            <w:tcW w:w="8432" w:type="dxa"/>
            <w:gridSpan w:val="8"/>
          </w:tcPr>
          <w:p w14:paraId="7C0BAC24" w14:textId="75DD7FC1" w:rsidR="007068D7" w:rsidRPr="00B03B9B" w:rsidRDefault="007068D7" w:rsidP="007068D7">
            <w:pPr>
              <w:pStyle w:val="Heading6"/>
              <w:spacing w:before="0" w:line="280" w:lineRule="exact"/>
              <w:ind w:right="1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A059D1" w:rsidRPr="00B03B9B">
              <w:rPr>
                <w:rFonts w:asciiTheme="majorBidi" w:hAnsiTheme="majorBidi" w:cstheme="majorBidi"/>
                <w:b/>
                <w:color w:val="000000"/>
                <w:szCs w:val="24"/>
                <w:lang w:val="en-US"/>
              </w:rPr>
              <w:t>31</w:t>
            </w:r>
            <w:r w:rsidRPr="00B03B9B">
              <w:rPr>
                <w:rFonts w:asciiTheme="majorBidi" w:hAnsiTheme="majorBidi"/>
                <w:b/>
                <w:color w:val="000000"/>
                <w:szCs w:val="24"/>
                <w:cs/>
                <w:lang w:val="en-US"/>
              </w:rPr>
              <w:t xml:space="preserve"> </w:t>
            </w:r>
            <w:r w:rsidRPr="00B03B9B">
              <w:rPr>
                <w:rFonts w:asciiTheme="majorBidi" w:hAnsiTheme="majorBidi" w:cstheme="majorBidi" w:hint="cs"/>
                <w:b/>
                <w:color w:val="000000"/>
                <w:szCs w:val="24"/>
                <w:cs/>
                <w:lang w:val="en-US"/>
              </w:rPr>
              <w:t>ธันวาคม</w:t>
            </w:r>
          </w:p>
        </w:tc>
      </w:tr>
      <w:tr w:rsidR="00CD5233" w:rsidRPr="00B03B9B" w14:paraId="48308AAA" w14:textId="77777777" w:rsidTr="009D7368">
        <w:trPr>
          <w:gridAfter w:val="1"/>
          <w:wAfter w:w="6" w:type="dxa"/>
          <w:trHeight w:val="19"/>
        </w:trPr>
        <w:tc>
          <w:tcPr>
            <w:tcW w:w="2808" w:type="dxa"/>
          </w:tcPr>
          <w:p w14:paraId="7FB43DE3" w14:textId="434CB54E" w:rsidR="00CD5233" w:rsidRPr="00B03B9B" w:rsidRDefault="00A059D1" w:rsidP="009173E1">
            <w:pPr>
              <w:ind w:left="182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22" w:type="dxa"/>
          </w:tcPr>
          <w:p w14:paraId="40B7298C" w14:textId="77777777" w:rsidR="00CD5233" w:rsidRPr="00B03B9B" w:rsidRDefault="00CD5233" w:rsidP="009173E1">
            <w:pPr>
              <w:tabs>
                <w:tab w:val="decimal" w:pos="840"/>
                <w:tab w:val="decimal" w:pos="1098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4DC1B1E8" w14:textId="77777777" w:rsidR="00CD5233" w:rsidRPr="00B03B9B" w:rsidRDefault="00CD5233" w:rsidP="009173E1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1AD2E727" w14:textId="77777777" w:rsidR="00CD5233" w:rsidRPr="00B03B9B" w:rsidRDefault="00CD5233" w:rsidP="009173E1">
            <w:pPr>
              <w:tabs>
                <w:tab w:val="decimal" w:pos="854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27FA7CCA" w14:textId="77777777" w:rsidR="00CD5233" w:rsidRPr="00B03B9B" w:rsidRDefault="00CD5233" w:rsidP="009173E1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4F921F02" w14:textId="77777777" w:rsidR="00CD5233" w:rsidRPr="00B03B9B" w:rsidRDefault="00CD5233" w:rsidP="009173E1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2" w:type="dxa"/>
          </w:tcPr>
          <w:p w14:paraId="33BC7076" w14:textId="77777777" w:rsidR="00CD5233" w:rsidRPr="00B03B9B" w:rsidRDefault="00CD5233" w:rsidP="009173E1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</w:tcPr>
          <w:p w14:paraId="5F332573" w14:textId="2803165B" w:rsidR="00CD5233" w:rsidRPr="00B03B9B" w:rsidRDefault="00A059D1" w:rsidP="00FC75CB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  <w:r w:rsidR="004900AC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678</w:t>
            </w:r>
            <w:r w:rsidR="00FC75CB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816</w:t>
            </w:r>
          </w:p>
        </w:tc>
      </w:tr>
      <w:tr w:rsidR="00A81576" w:rsidRPr="00B03B9B" w14:paraId="3B6AC13D" w14:textId="77777777" w:rsidTr="009D7368">
        <w:trPr>
          <w:gridAfter w:val="1"/>
          <w:wAfter w:w="6" w:type="dxa"/>
          <w:trHeight w:val="19"/>
        </w:trPr>
        <w:tc>
          <w:tcPr>
            <w:tcW w:w="2808" w:type="dxa"/>
          </w:tcPr>
          <w:p w14:paraId="09446617" w14:textId="10200F95" w:rsidR="00A81576" w:rsidRPr="00B03B9B" w:rsidRDefault="00A059D1" w:rsidP="00A81576">
            <w:pPr>
              <w:ind w:left="182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322" w:type="dxa"/>
          </w:tcPr>
          <w:p w14:paraId="200D3B07" w14:textId="77777777" w:rsidR="00A81576" w:rsidRPr="00B03B9B" w:rsidRDefault="00A81576" w:rsidP="00A81576">
            <w:pPr>
              <w:tabs>
                <w:tab w:val="decimal" w:pos="840"/>
                <w:tab w:val="decimal" w:pos="1098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69E37A3" w14:textId="77777777" w:rsidR="00A81576" w:rsidRPr="00B03B9B" w:rsidRDefault="00A81576" w:rsidP="00A81576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6EC9359D" w14:textId="77777777" w:rsidR="00A81576" w:rsidRPr="00B03B9B" w:rsidRDefault="00A81576" w:rsidP="00A81576">
            <w:pPr>
              <w:tabs>
                <w:tab w:val="decimal" w:pos="854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81ABA3A" w14:textId="77777777" w:rsidR="00A81576" w:rsidRPr="00B03B9B" w:rsidRDefault="00A81576" w:rsidP="00A8157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74671603" w14:textId="77777777" w:rsidR="00A81576" w:rsidRPr="00B03B9B" w:rsidRDefault="00A81576" w:rsidP="00A81576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2" w:type="dxa"/>
          </w:tcPr>
          <w:p w14:paraId="31C47437" w14:textId="77777777" w:rsidR="00A81576" w:rsidRPr="00B03B9B" w:rsidRDefault="00A81576" w:rsidP="00A81576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double" w:sz="4" w:space="0" w:color="auto"/>
              <w:bottom w:val="double" w:sz="4" w:space="0" w:color="auto"/>
            </w:tcBorders>
          </w:tcPr>
          <w:p w14:paraId="58AB3706" w14:textId="2D545B00" w:rsidR="00A81576" w:rsidRPr="00B03B9B" w:rsidRDefault="00A059D1" w:rsidP="00A81576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16</w:t>
            </w:r>
            <w:r w:rsidR="00A81576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455</w:t>
            </w:r>
            <w:r w:rsidR="00A81576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14</w:t>
            </w:r>
          </w:p>
        </w:tc>
      </w:tr>
    </w:tbl>
    <w:p w14:paraId="56DDBD0B" w14:textId="77777777" w:rsidR="0030772A" w:rsidRPr="00B03B9B" w:rsidRDefault="0030772A">
      <w:pPr>
        <w:suppressAutoHyphens w:val="0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br w:type="page"/>
      </w:r>
    </w:p>
    <w:p w14:paraId="098415C2" w14:textId="79D0CBEA" w:rsidR="00CD5233" w:rsidRPr="00B03B9B" w:rsidRDefault="00CD5233" w:rsidP="00CD5233">
      <w:pPr>
        <w:tabs>
          <w:tab w:val="left" w:pos="1440"/>
          <w:tab w:val="left" w:pos="2880"/>
          <w:tab w:val="left" w:pos="9781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 xml:space="preserve">ค่าใช้จ่ายที่เกี่ยวข้องกับสัญญาเช่ารับรู้ในงบกำไรขาดทุนสำหรับปีสิ้นสุดวันที่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ธันวาคม ดังนี้</w:t>
      </w:r>
    </w:p>
    <w:p w14:paraId="2B4369BA" w14:textId="77777777" w:rsidR="00CD5233" w:rsidRPr="00B03B9B" w:rsidRDefault="00CD5233" w:rsidP="009D7368">
      <w:pPr>
        <w:spacing w:line="280" w:lineRule="exact"/>
        <w:ind w:left="547" w:right="26" w:hanging="547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B03B9B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: </w:t>
      </w:r>
      <w:r w:rsidRPr="00B03B9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8352" w:type="dxa"/>
        <w:tblInd w:w="648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320"/>
        <w:gridCol w:w="963"/>
        <w:gridCol w:w="94"/>
        <w:gridCol w:w="946"/>
        <w:gridCol w:w="94"/>
        <w:gridCol w:w="850"/>
        <w:gridCol w:w="94"/>
        <w:gridCol w:w="991"/>
      </w:tblGrid>
      <w:tr w:rsidR="00CD5233" w:rsidRPr="00B03B9B" w14:paraId="4EFD206F" w14:textId="77777777" w:rsidTr="009D7368">
        <w:trPr>
          <w:trHeight w:val="315"/>
        </w:trPr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BCB87" w14:textId="77777777" w:rsidR="00CD5233" w:rsidRPr="00B03B9B" w:rsidRDefault="00CD5233" w:rsidP="009173E1">
            <w:pPr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2003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14FBD469" w14:textId="77777777" w:rsidR="00CD5233" w:rsidRPr="00B03B9B" w:rsidRDefault="00CD5233" w:rsidP="009173E1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4" w:type="dxa"/>
          </w:tcPr>
          <w:p w14:paraId="1C1075DF" w14:textId="77777777" w:rsidR="00CD5233" w:rsidRPr="00B03B9B" w:rsidRDefault="00CD5233" w:rsidP="009173E1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5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3E86A88E" w14:textId="77777777" w:rsidR="00CD5233" w:rsidRPr="00B03B9B" w:rsidRDefault="00CD5233" w:rsidP="009173E1">
            <w:pPr>
              <w:ind w:right="-30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D5233" w:rsidRPr="00B03B9B" w14:paraId="66540E54" w14:textId="77777777" w:rsidTr="009D7368">
        <w:trPr>
          <w:trHeight w:val="261"/>
        </w:trPr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21BC9" w14:textId="77777777" w:rsidR="00CD5233" w:rsidRPr="00B03B9B" w:rsidRDefault="00CD5233" w:rsidP="009173E1">
            <w:pPr>
              <w:ind w:left="-105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</w:tcPr>
          <w:p w14:paraId="1A80E994" w14:textId="7BB2F450" w:rsidR="00CD5233" w:rsidRPr="00B03B9B" w:rsidRDefault="00A059D1" w:rsidP="009173E1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eastAsia="Arial Unicode MS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B03B9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5E8D9A65" w14:textId="77777777" w:rsidR="00CD5233" w:rsidRPr="00B03B9B" w:rsidRDefault="00CD5233" w:rsidP="009173E1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6" w:type="dxa"/>
            <w:tcBorders>
              <w:top w:val="nil"/>
              <w:left w:val="nil"/>
              <w:right w:val="nil"/>
            </w:tcBorders>
          </w:tcPr>
          <w:p w14:paraId="79690767" w14:textId="2D4373B5" w:rsidR="00CD5233" w:rsidRPr="00B03B9B" w:rsidRDefault="00A059D1" w:rsidP="009173E1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eastAsia="Arial Unicode MS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B03B9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94" w:type="dxa"/>
          </w:tcPr>
          <w:p w14:paraId="4D4DFE24" w14:textId="77777777" w:rsidR="00CD5233" w:rsidRPr="00B03B9B" w:rsidRDefault="00CD5233" w:rsidP="009173E1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441B9181" w14:textId="71618AD4" w:rsidR="00CD5233" w:rsidRPr="00B03B9B" w:rsidRDefault="00A059D1" w:rsidP="009173E1">
            <w:pPr>
              <w:ind w:right="-30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eastAsia="Arial Unicode MS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B03B9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70A9E750" w14:textId="77777777" w:rsidR="00CD5233" w:rsidRPr="00B03B9B" w:rsidRDefault="00CD5233" w:rsidP="009173E1">
            <w:pPr>
              <w:ind w:right="-30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14:paraId="411BE604" w14:textId="0AAF1691" w:rsidR="00CD5233" w:rsidRPr="00B03B9B" w:rsidRDefault="00A059D1" w:rsidP="009173E1">
            <w:pPr>
              <w:ind w:right="-30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03B9B">
              <w:rPr>
                <w:rFonts w:ascii="Angsana New" w:eastAsia="Arial Unicode MS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B03B9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val="en-US"/>
              </w:rPr>
              <w:t>7</w:t>
            </w:r>
          </w:p>
        </w:tc>
      </w:tr>
      <w:tr w:rsidR="00CD5233" w:rsidRPr="00B03B9B" w14:paraId="0D0BF9EA" w14:textId="77777777" w:rsidTr="009D7368">
        <w:trPr>
          <w:trHeight w:val="288"/>
        </w:trPr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6956A" w14:textId="77777777" w:rsidR="00CD5233" w:rsidRPr="00B03B9B" w:rsidRDefault="00CD5233" w:rsidP="009173E1">
            <w:pPr>
              <w:ind w:left="-57" w:hanging="47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B03B9B"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</w:tcPr>
          <w:p w14:paraId="148EE8BD" w14:textId="77777777" w:rsidR="00CD5233" w:rsidRPr="00B03B9B" w:rsidRDefault="00CD5233" w:rsidP="009173E1">
            <w:pPr>
              <w:ind w:left="-57" w:right="-72" w:hanging="4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49835D59" w14:textId="77777777" w:rsidR="00CD5233" w:rsidRPr="00B03B9B" w:rsidRDefault="00CD5233" w:rsidP="009173E1">
            <w:pPr>
              <w:ind w:left="-57" w:right="-72" w:hanging="4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46" w:type="dxa"/>
            <w:tcBorders>
              <w:top w:val="nil"/>
              <w:left w:val="nil"/>
              <w:right w:val="nil"/>
            </w:tcBorders>
          </w:tcPr>
          <w:p w14:paraId="4FA0EC22" w14:textId="77777777" w:rsidR="00CD5233" w:rsidRPr="00B03B9B" w:rsidRDefault="00CD5233" w:rsidP="009173E1">
            <w:pPr>
              <w:ind w:left="-57" w:right="-72" w:hanging="4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4" w:type="dxa"/>
          </w:tcPr>
          <w:p w14:paraId="6B8FB528" w14:textId="77777777" w:rsidR="00CD5233" w:rsidRPr="00B03B9B" w:rsidRDefault="00CD5233" w:rsidP="009173E1">
            <w:pPr>
              <w:ind w:left="-57" w:right="-72" w:hanging="4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0325B373" w14:textId="77777777" w:rsidR="00CD5233" w:rsidRPr="00B03B9B" w:rsidRDefault="00CD5233" w:rsidP="009173E1">
            <w:pPr>
              <w:ind w:left="-57" w:right="-30" w:hanging="4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5861F640" w14:textId="77777777" w:rsidR="00CD5233" w:rsidRPr="00B03B9B" w:rsidRDefault="00CD5233" w:rsidP="009173E1">
            <w:pPr>
              <w:ind w:left="-57" w:right="-30" w:hanging="4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14:paraId="4130ED4A" w14:textId="77777777" w:rsidR="00CD5233" w:rsidRPr="00B03B9B" w:rsidRDefault="00CD5233" w:rsidP="009173E1">
            <w:pPr>
              <w:ind w:left="-57" w:right="-30" w:hanging="4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</w:tr>
      <w:tr w:rsidR="0082582C" w:rsidRPr="00B03B9B" w14:paraId="5A557DF8" w14:textId="77777777" w:rsidTr="009D7368">
        <w:trPr>
          <w:trHeight w:val="240"/>
        </w:trPr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F4B2B" w14:textId="77777777" w:rsidR="0082582C" w:rsidRPr="00B03B9B" w:rsidRDefault="0082582C" w:rsidP="0082582C">
            <w:pPr>
              <w:ind w:left="-57" w:hanging="47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  <w:r w:rsidRPr="00B03B9B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63" w:type="dxa"/>
          </w:tcPr>
          <w:p w14:paraId="71737D32" w14:textId="1801DB10" w:rsidR="0082582C" w:rsidRPr="00B03B9B" w:rsidRDefault="00A059D1" w:rsidP="0082582C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  <w:r w:rsidR="006A2E1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043</w:t>
            </w:r>
            <w:r w:rsidR="006A2E1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950</w:t>
            </w:r>
          </w:p>
        </w:tc>
        <w:tc>
          <w:tcPr>
            <w:tcW w:w="94" w:type="dxa"/>
          </w:tcPr>
          <w:p w14:paraId="7696D96D" w14:textId="77777777" w:rsidR="0082582C" w:rsidRPr="00B03B9B" w:rsidRDefault="0082582C" w:rsidP="0082582C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46" w:type="dxa"/>
          </w:tcPr>
          <w:p w14:paraId="14202AF4" w14:textId="23EF6239" w:rsidR="0082582C" w:rsidRPr="00B03B9B" w:rsidRDefault="00A059D1" w:rsidP="0082582C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  <w:r w:rsidR="0082582C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725</w:t>
            </w:r>
            <w:r w:rsidR="0082582C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423</w:t>
            </w:r>
          </w:p>
        </w:tc>
        <w:tc>
          <w:tcPr>
            <w:tcW w:w="94" w:type="dxa"/>
          </w:tcPr>
          <w:p w14:paraId="311C8BF6" w14:textId="77777777" w:rsidR="0082582C" w:rsidRPr="00B03B9B" w:rsidRDefault="0082582C" w:rsidP="0082582C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F32347C" w14:textId="7474DC57" w:rsidR="0082582C" w:rsidRPr="00B03B9B" w:rsidRDefault="00A059D1" w:rsidP="0082582C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  <w:r w:rsidR="00015C39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678</w:t>
            </w:r>
            <w:r w:rsidR="00015C39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816</w:t>
            </w:r>
          </w:p>
        </w:tc>
        <w:tc>
          <w:tcPr>
            <w:tcW w:w="94" w:type="dxa"/>
          </w:tcPr>
          <w:p w14:paraId="341443E7" w14:textId="77777777" w:rsidR="0082582C" w:rsidRPr="00B03B9B" w:rsidRDefault="0082582C" w:rsidP="0082582C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087DBA01" w14:textId="1A5F3209" w:rsidR="0082582C" w:rsidRPr="00B03B9B" w:rsidRDefault="00A059D1" w:rsidP="0082582C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="0082582C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455</w:t>
            </w:r>
            <w:r w:rsidR="0082582C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314</w:t>
            </w:r>
          </w:p>
        </w:tc>
      </w:tr>
      <w:tr w:rsidR="0082582C" w:rsidRPr="00B03B9B" w14:paraId="4A1FEFC8" w14:textId="77777777" w:rsidTr="009D7368">
        <w:trPr>
          <w:trHeight w:val="240"/>
        </w:trPr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E897C" w14:textId="77777777" w:rsidR="0082582C" w:rsidRPr="00B03B9B" w:rsidRDefault="0082582C" w:rsidP="0082582C">
            <w:pPr>
              <w:ind w:left="-57" w:hanging="47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  <w:r w:rsidRPr="00B03B9B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963" w:type="dxa"/>
          </w:tcPr>
          <w:p w14:paraId="3A7D0D39" w14:textId="26AD9F37" w:rsidR="0082582C" w:rsidRPr="00B03B9B" w:rsidRDefault="00A059D1" w:rsidP="0082582C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A2E1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989</w:t>
            </w:r>
            <w:r w:rsidR="006A2E1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048</w:t>
            </w:r>
          </w:p>
        </w:tc>
        <w:tc>
          <w:tcPr>
            <w:tcW w:w="94" w:type="dxa"/>
          </w:tcPr>
          <w:p w14:paraId="6A711FDE" w14:textId="77777777" w:rsidR="0082582C" w:rsidRPr="00B03B9B" w:rsidRDefault="0082582C" w:rsidP="0082582C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</w:tcPr>
          <w:p w14:paraId="10E07186" w14:textId="61873922" w:rsidR="0082582C" w:rsidRPr="00B03B9B" w:rsidRDefault="00A059D1" w:rsidP="0082582C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82582C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168</w:t>
            </w:r>
            <w:r w:rsidR="0082582C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020</w:t>
            </w:r>
          </w:p>
        </w:tc>
        <w:tc>
          <w:tcPr>
            <w:tcW w:w="94" w:type="dxa"/>
          </w:tcPr>
          <w:p w14:paraId="0D6FEE69" w14:textId="77777777" w:rsidR="0082582C" w:rsidRPr="00B03B9B" w:rsidRDefault="0082582C" w:rsidP="0082582C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A19E59F" w14:textId="3B9C3985" w:rsidR="0082582C" w:rsidRPr="00B03B9B" w:rsidRDefault="00A059D1" w:rsidP="0082582C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963</w:t>
            </w:r>
            <w:r w:rsidR="00015C39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784</w:t>
            </w:r>
          </w:p>
        </w:tc>
        <w:tc>
          <w:tcPr>
            <w:tcW w:w="94" w:type="dxa"/>
          </w:tcPr>
          <w:p w14:paraId="6E8AD66E" w14:textId="77777777" w:rsidR="0082582C" w:rsidRPr="00B03B9B" w:rsidRDefault="0082582C" w:rsidP="0082582C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5F5139B6" w14:textId="7F2130EC" w:rsidR="0082582C" w:rsidRPr="00B03B9B" w:rsidRDefault="00A059D1" w:rsidP="0082582C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82582C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087</w:t>
            </w:r>
            <w:r w:rsidR="0082582C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692</w:t>
            </w:r>
          </w:p>
        </w:tc>
      </w:tr>
      <w:tr w:rsidR="0082582C" w:rsidRPr="00B03B9B" w14:paraId="678E4063" w14:textId="77777777" w:rsidTr="009D7368">
        <w:trPr>
          <w:trHeight w:val="240"/>
        </w:trPr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E9E61" w14:textId="77777777" w:rsidR="0082582C" w:rsidRPr="00B03B9B" w:rsidRDefault="0082582C" w:rsidP="0082582C">
            <w:pPr>
              <w:ind w:left="-57" w:hanging="47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  <w:r w:rsidRPr="00B03B9B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963" w:type="dxa"/>
          </w:tcPr>
          <w:p w14:paraId="6B4EB718" w14:textId="4BBBBA2D" w:rsidR="0082582C" w:rsidRPr="00B03B9B" w:rsidRDefault="00A059D1" w:rsidP="0082582C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A2E1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771</w:t>
            </w:r>
            <w:r w:rsidR="006A2E1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819</w:t>
            </w:r>
          </w:p>
        </w:tc>
        <w:tc>
          <w:tcPr>
            <w:tcW w:w="94" w:type="dxa"/>
          </w:tcPr>
          <w:p w14:paraId="45D2F4FA" w14:textId="77777777" w:rsidR="0082582C" w:rsidRPr="00B03B9B" w:rsidRDefault="0082582C" w:rsidP="0082582C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</w:tcPr>
          <w:p w14:paraId="490CEBF8" w14:textId="4F509DEB" w:rsidR="0082582C" w:rsidRPr="00B03B9B" w:rsidRDefault="00A059D1" w:rsidP="0082582C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82582C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114</w:t>
            </w:r>
            <w:r w:rsidR="0082582C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506</w:t>
            </w:r>
          </w:p>
        </w:tc>
        <w:tc>
          <w:tcPr>
            <w:tcW w:w="94" w:type="dxa"/>
          </w:tcPr>
          <w:p w14:paraId="0FC55812" w14:textId="77777777" w:rsidR="0082582C" w:rsidRPr="00B03B9B" w:rsidRDefault="0082582C" w:rsidP="0082582C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0D06F40" w14:textId="15B7149C" w:rsidR="0082582C" w:rsidRPr="00B03B9B" w:rsidRDefault="00A059D1" w:rsidP="006A2E11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6A2E1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017</w:t>
            </w:r>
            <w:r w:rsidR="006A2E1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331</w:t>
            </w:r>
          </w:p>
        </w:tc>
        <w:tc>
          <w:tcPr>
            <w:tcW w:w="94" w:type="dxa"/>
          </w:tcPr>
          <w:p w14:paraId="7748B361" w14:textId="77777777" w:rsidR="0082582C" w:rsidRPr="00B03B9B" w:rsidRDefault="0082582C" w:rsidP="0082582C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3B1674DE" w14:textId="2CE3F759" w:rsidR="0082582C" w:rsidRPr="00B03B9B" w:rsidRDefault="00A059D1" w:rsidP="0082582C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82582C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935</w:t>
            </w:r>
            <w:r w:rsidR="0082582C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578</w:t>
            </w:r>
          </w:p>
        </w:tc>
      </w:tr>
      <w:tr w:rsidR="0082582C" w:rsidRPr="00B03B9B" w14:paraId="5EBC46CE" w14:textId="77777777" w:rsidTr="009D7368">
        <w:trPr>
          <w:trHeight w:val="240"/>
        </w:trPr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490AB4" w14:textId="77777777" w:rsidR="0082582C" w:rsidRPr="00B03B9B" w:rsidRDefault="0082582C" w:rsidP="0082582C">
            <w:pPr>
              <w:ind w:left="-57" w:hanging="47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  <w:r w:rsidRPr="00B03B9B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282C7515" w14:textId="271841D2" w:rsidR="0082582C" w:rsidRPr="00B03B9B" w:rsidRDefault="00A059D1" w:rsidP="00392A8C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136</w:t>
            </w:r>
            <w:r w:rsidR="00392A8C" w:rsidRPr="00B03B9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095</w:t>
            </w:r>
          </w:p>
        </w:tc>
        <w:tc>
          <w:tcPr>
            <w:tcW w:w="94" w:type="dxa"/>
          </w:tcPr>
          <w:p w14:paraId="4C946A5D" w14:textId="77777777" w:rsidR="0082582C" w:rsidRPr="00B03B9B" w:rsidRDefault="0082582C" w:rsidP="0082582C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74C1536A" w14:textId="69CA96B6" w:rsidR="0082582C" w:rsidRPr="00B03B9B" w:rsidRDefault="00A059D1" w:rsidP="0082582C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745</w:t>
            </w:r>
            <w:r w:rsidR="0082582C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483</w:t>
            </w:r>
          </w:p>
        </w:tc>
        <w:tc>
          <w:tcPr>
            <w:tcW w:w="94" w:type="dxa"/>
          </w:tcPr>
          <w:p w14:paraId="37A9FD59" w14:textId="77777777" w:rsidR="0082582C" w:rsidRPr="00B03B9B" w:rsidRDefault="0082582C" w:rsidP="0082582C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F691248" w14:textId="669F2D69" w:rsidR="0082582C" w:rsidRPr="00B03B9B" w:rsidRDefault="00957F90" w:rsidP="00957F90">
            <w:pPr>
              <w:ind w:left="-105" w:right="5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4" w:type="dxa"/>
          </w:tcPr>
          <w:p w14:paraId="4CEF0A8E" w14:textId="77777777" w:rsidR="0082582C" w:rsidRPr="00B03B9B" w:rsidRDefault="0082582C" w:rsidP="0082582C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0974BE7C" w14:textId="2762EDB4" w:rsidR="0082582C" w:rsidRPr="00B03B9B" w:rsidRDefault="00A059D1" w:rsidP="0082582C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576</w:t>
            </w:r>
            <w:r w:rsidR="0082582C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600</w:t>
            </w:r>
          </w:p>
        </w:tc>
      </w:tr>
      <w:tr w:rsidR="0082582C" w:rsidRPr="00B03B9B" w14:paraId="4B7B0578" w14:textId="77777777" w:rsidTr="009D7368">
        <w:trPr>
          <w:trHeight w:val="242"/>
        </w:trPr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529AB" w14:textId="77777777" w:rsidR="0082582C" w:rsidRPr="00B03B9B" w:rsidRDefault="0082582C" w:rsidP="0082582C">
            <w:pPr>
              <w:ind w:left="-57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B03B9B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  <w:tab/>
            </w:r>
            <w:r w:rsidRPr="00B03B9B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  <w:tab/>
            </w:r>
            <w:r w:rsidRPr="00B03B9B"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cs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4C8759" w14:textId="07467819" w:rsidR="0082582C" w:rsidRPr="00B03B9B" w:rsidRDefault="00A059D1" w:rsidP="0082582C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6A2E1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940</w:t>
            </w:r>
            <w:r w:rsidR="006A2E11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912</w:t>
            </w:r>
          </w:p>
        </w:tc>
        <w:tc>
          <w:tcPr>
            <w:tcW w:w="94" w:type="dxa"/>
            <w:tcBorders>
              <w:left w:val="nil"/>
              <w:right w:val="nil"/>
            </w:tcBorders>
            <w:vAlign w:val="bottom"/>
          </w:tcPr>
          <w:p w14:paraId="79F12F7B" w14:textId="77777777" w:rsidR="0082582C" w:rsidRPr="00B03B9B" w:rsidRDefault="0082582C" w:rsidP="0082582C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B76CD5" w14:textId="656BE149" w:rsidR="0082582C" w:rsidRPr="00B03B9B" w:rsidRDefault="00A059D1" w:rsidP="0082582C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</w:t>
            </w:r>
            <w:r w:rsidR="0082582C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753</w:t>
            </w:r>
            <w:r w:rsidR="0082582C"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432</w:t>
            </w:r>
          </w:p>
        </w:tc>
        <w:tc>
          <w:tcPr>
            <w:tcW w:w="94" w:type="dxa"/>
            <w:vAlign w:val="bottom"/>
          </w:tcPr>
          <w:p w14:paraId="7BD6F7A0" w14:textId="77777777" w:rsidR="0082582C" w:rsidRPr="00B03B9B" w:rsidRDefault="0082582C" w:rsidP="0082582C">
            <w:pPr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E6A393" w14:textId="00DC3F08" w:rsidR="0082582C" w:rsidRPr="00B03B9B" w:rsidRDefault="00A059D1" w:rsidP="006A2E11">
            <w:pPr>
              <w:ind w:right="57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ar-SA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957F90" w:rsidRPr="00B03B9B">
              <w:rPr>
                <w:rFonts w:ascii="Angsana New" w:hAnsi="Angsana New" w:cs="Angsana New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659</w:t>
            </w:r>
            <w:r w:rsidR="006A2E11" w:rsidRPr="00B03B9B">
              <w:rPr>
                <w:rFonts w:ascii="Angsana New" w:hAnsi="Angsana New" w:cs="Angsana New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931</w:t>
            </w:r>
          </w:p>
        </w:tc>
        <w:tc>
          <w:tcPr>
            <w:tcW w:w="94" w:type="dxa"/>
            <w:tcBorders>
              <w:left w:val="nil"/>
              <w:right w:val="nil"/>
            </w:tcBorders>
            <w:vAlign w:val="bottom"/>
          </w:tcPr>
          <w:p w14:paraId="2B1DE7FD" w14:textId="77777777" w:rsidR="0082582C" w:rsidRPr="00B03B9B" w:rsidRDefault="0082582C" w:rsidP="0082582C">
            <w:pPr>
              <w:ind w:right="57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59A77C" w14:textId="7CB2FD8E" w:rsidR="0082582C" w:rsidRPr="00B03B9B" w:rsidRDefault="00A059D1" w:rsidP="0082582C">
            <w:pPr>
              <w:ind w:right="57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ar-SA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82582C" w:rsidRPr="00B03B9B">
              <w:rPr>
                <w:rFonts w:ascii="Angsana New" w:hAnsi="Angsana New" w:cs="Angsana New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055</w:t>
            </w:r>
            <w:r w:rsidR="0082582C" w:rsidRPr="00B03B9B">
              <w:rPr>
                <w:rFonts w:ascii="Angsana New" w:hAnsi="Angsana New" w:cs="Angsana New"/>
                <w:sz w:val="24"/>
                <w:szCs w:val="24"/>
                <w:lang w:val="en-US" w:bidi="ar-SA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184</w:t>
            </w:r>
          </w:p>
        </w:tc>
      </w:tr>
    </w:tbl>
    <w:p w14:paraId="498D9E61" w14:textId="49CD6E7A" w:rsidR="00CD5233" w:rsidRPr="00B03B9B" w:rsidRDefault="00CD5233" w:rsidP="00CD5233">
      <w:pPr>
        <w:tabs>
          <w:tab w:val="left" w:pos="1440"/>
          <w:tab w:val="left" w:pos="2880"/>
          <w:tab w:val="left" w:pos="9781"/>
        </w:tabs>
        <w:spacing w:before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25</w:t>
      </w:r>
      <w:r w:rsidR="00A059D1" w:rsidRPr="00B03B9B">
        <w:rPr>
          <w:rFonts w:ascii="Angsana New" w:hAnsi="Angsana New" w:cs="Angsana New" w:hint="cs"/>
          <w:spacing w:val="-2"/>
          <w:sz w:val="32"/>
          <w:szCs w:val="32"/>
          <w:lang w:val="en-US"/>
        </w:rPr>
        <w:t>6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8</w:t>
      </w:r>
      <w:r w:rsidRPr="00B03B9B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25</w:t>
      </w:r>
      <w:r w:rsidR="00A059D1" w:rsidRPr="00B03B9B">
        <w:rPr>
          <w:rFonts w:ascii="Angsana New" w:hAnsi="Angsana New" w:cs="Angsana New" w:hint="cs"/>
          <w:spacing w:val="-2"/>
          <w:sz w:val="32"/>
          <w:szCs w:val="32"/>
          <w:lang w:val="en-US"/>
        </w:rPr>
        <w:t>6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7</w:t>
      </w:r>
      <w:r w:rsidRPr="00B03B9B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</w:rPr>
        <w:t>บริษัทและบริษัทย่อย</w:t>
      </w:r>
      <w:r w:rsidRPr="00B03B9B">
        <w:rPr>
          <w:rFonts w:ascii="Angsana New" w:hAnsi="Angsana New" w:cs="Angsana New"/>
          <w:spacing w:val="-2"/>
          <w:sz w:val="32"/>
          <w:szCs w:val="32"/>
          <w:cs/>
        </w:rPr>
        <w:t>มีภาระผูกพันสำหรับสัญญาเช่าระยะสั้น</w:t>
      </w:r>
      <w:r w:rsidRPr="00B03B9B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="006A2E11"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18</w:t>
      </w:r>
      <w:r w:rsidRPr="00B03B9B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และ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50</w:t>
      </w:r>
      <w:r w:rsidRPr="00B03B9B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ตามลำดับ</w:t>
      </w:r>
      <w:r w:rsidRPr="00B03B9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B03B9B">
        <w:rPr>
          <w:rFonts w:ascii="Angsana New" w:hAnsi="Angsana New" w:cs="Angsana New"/>
          <w:spacing w:val="-4"/>
          <w:sz w:val="32"/>
          <w:szCs w:val="32"/>
          <w:cs/>
        </w:rPr>
        <w:t>(บริษัท:</w:t>
      </w:r>
      <w:r w:rsidR="0030772A"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0</w:t>
      </w:r>
      <w:r w:rsidR="00957F90"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79</w:t>
      </w:r>
      <w:r w:rsidRPr="00B03B9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และ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0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76</w:t>
      </w:r>
      <w:r w:rsidRPr="00B03B9B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ตามลำดับ)</w:t>
      </w:r>
    </w:p>
    <w:p w14:paraId="041F1E6B" w14:textId="12E4BEB1" w:rsidR="008E1083" w:rsidRPr="00B03B9B" w:rsidRDefault="00A059D1" w:rsidP="007D57E9">
      <w:pPr>
        <w:spacing w:before="360"/>
        <w:ind w:left="547" w:right="72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>16</w:t>
      </w:r>
      <w:r w:rsidR="008E1083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C0F5C" w:rsidRPr="00B03B9B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  <w:r w:rsidR="00AA40AE" w:rsidRPr="00B03B9B">
        <w:rPr>
          <w:rFonts w:ascii="Angsana New" w:hAnsi="Angsana New" w:cs="Angsana New" w:hint="cs"/>
          <w:b/>
          <w:bCs/>
          <w:sz w:val="32"/>
          <w:szCs w:val="32"/>
          <w:cs/>
        </w:rPr>
        <w:t>อื่นนอกจากค่าความนิยม</w:t>
      </w:r>
    </w:p>
    <w:p w14:paraId="38DEA7F8" w14:textId="6B53A527" w:rsidR="008E1083" w:rsidRPr="00B03B9B" w:rsidRDefault="008E1083" w:rsidP="008112A2">
      <w:pPr>
        <w:ind w:left="540" w:right="-25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สินทรัพย์ไม่มีตัวตน</w:t>
      </w:r>
      <w:r w:rsidR="00AA40AE"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อื่นนอกจากค่าความนิยม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ณ 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ประกอบด้วย</w:t>
      </w:r>
    </w:p>
    <w:p w14:paraId="50DE984E" w14:textId="778F0575" w:rsidR="00645E37" w:rsidRPr="00B03B9B" w:rsidRDefault="00645E37" w:rsidP="00645E37">
      <w:pPr>
        <w:spacing w:before="240"/>
        <w:ind w:left="547" w:right="-29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bookmarkStart w:id="12" w:name="_Hlk106884206"/>
      <w:r w:rsidRPr="00B03B9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ณ วันที่ </w:t>
      </w:r>
      <w:r w:rsidR="00A059D1" w:rsidRPr="00B03B9B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Pr="00B03B9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ธันวาคม </w:t>
      </w:r>
      <w:r w:rsidR="00A059D1" w:rsidRPr="00B03B9B">
        <w:rPr>
          <w:rFonts w:asciiTheme="majorBidi" w:hAnsiTheme="majorBidi" w:cstheme="majorBidi"/>
          <w:b/>
          <w:bCs/>
          <w:sz w:val="24"/>
          <w:szCs w:val="24"/>
          <w:lang w:val="en-US"/>
        </w:rPr>
        <w:t>2568</w:t>
      </w:r>
    </w:p>
    <w:p w14:paraId="0685BF8E" w14:textId="77777777" w:rsidR="00645E37" w:rsidRPr="00B03B9B" w:rsidRDefault="00645E37" w:rsidP="00982D7B">
      <w:pPr>
        <w:ind w:left="720" w:right="-298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B03B9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หน่วย</w:t>
      </w:r>
      <w:r w:rsidRPr="00B03B9B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 w:rsidRPr="00B03B9B">
        <w:rPr>
          <w:rFonts w:asciiTheme="majorBidi" w:hAnsiTheme="majorBidi" w:cs="Angsana New"/>
          <w:b/>
          <w:bCs/>
          <w:sz w:val="24"/>
          <w:szCs w:val="24"/>
          <w:cs/>
          <w:lang w:val="en-US"/>
        </w:rPr>
        <w:t xml:space="preserve">: </w:t>
      </w:r>
      <w:r w:rsidRPr="00B03B9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9029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1008"/>
        <w:gridCol w:w="156"/>
        <w:gridCol w:w="1008"/>
        <w:gridCol w:w="158"/>
        <w:gridCol w:w="994"/>
        <w:gridCol w:w="141"/>
        <w:gridCol w:w="1039"/>
        <w:gridCol w:w="158"/>
        <w:gridCol w:w="1010"/>
      </w:tblGrid>
      <w:tr w:rsidR="00982D7B" w:rsidRPr="00B03B9B" w14:paraId="2A253762" w14:textId="77777777" w:rsidTr="004F5F2E">
        <w:trPr>
          <w:trHeight w:val="144"/>
        </w:trPr>
        <w:tc>
          <w:tcPr>
            <w:tcW w:w="3357" w:type="dxa"/>
          </w:tcPr>
          <w:p w14:paraId="54126E8C" w14:textId="77777777" w:rsidR="00982D7B" w:rsidRPr="00B03B9B" w:rsidRDefault="00982D7B" w:rsidP="002210C8">
            <w:pPr>
              <w:snapToGrid w:val="0"/>
              <w:spacing w:line="300" w:lineRule="exact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bookmarkStart w:id="13" w:name="OLE_LINK4"/>
          </w:p>
        </w:tc>
        <w:tc>
          <w:tcPr>
            <w:tcW w:w="5672" w:type="dxa"/>
            <w:gridSpan w:val="9"/>
          </w:tcPr>
          <w:p w14:paraId="6227C108" w14:textId="77777777" w:rsidR="00982D7B" w:rsidRPr="00B03B9B" w:rsidRDefault="00982D7B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BB0137" w:rsidRPr="00B03B9B" w14:paraId="45074E7F" w14:textId="77777777" w:rsidTr="00A9692A">
        <w:trPr>
          <w:trHeight w:val="144"/>
        </w:trPr>
        <w:tc>
          <w:tcPr>
            <w:tcW w:w="3357" w:type="dxa"/>
          </w:tcPr>
          <w:p w14:paraId="70CA7E85" w14:textId="77777777" w:rsidR="00BB0137" w:rsidRPr="00B03B9B" w:rsidRDefault="00BB0137" w:rsidP="002210C8">
            <w:pPr>
              <w:snapToGrid w:val="0"/>
              <w:spacing w:line="300" w:lineRule="exact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3649EF1" w14:textId="77777777" w:rsidR="00BB0137" w:rsidRPr="00B03B9B" w:rsidRDefault="00BB0137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56" w:type="dxa"/>
          </w:tcPr>
          <w:p w14:paraId="6632494F" w14:textId="77777777" w:rsidR="00BB0137" w:rsidRPr="00B03B9B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23339A9" w14:textId="77777777" w:rsidR="00BB0137" w:rsidRPr="00B03B9B" w:rsidRDefault="00BB0137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8" w:type="dxa"/>
          </w:tcPr>
          <w:p w14:paraId="7237D9B0" w14:textId="77777777" w:rsidR="00BB0137" w:rsidRPr="00B03B9B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63A73836" w14:textId="77777777" w:rsidR="00BB0137" w:rsidRPr="00B03B9B" w:rsidRDefault="00BB0137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41" w:type="dxa"/>
          </w:tcPr>
          <w:p w14:paraId="21245273" w14:textId="77777777" w:rsidR="00BB0137" w:rsidRPr="00B03B9B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9" w:type="dxa"/>
          </w:tcPr>
          <w:p w14:paraId="097BCFA9" w14:textId="3970D287" w:rsidR="00BB0137" w:rsidRPr="00B03B9B" w:rsidRDefault="00BB0137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เข้า/</w:t>
            </w:r>
          </w:p>
        </w:tc>
        <w:tc>
          <w:tcPr>
            <w:tcW w:w="158" w:type="dxa"/>
          </w:tcPr>
          <w:p w14:paraId="6DDA3D9D" w14:textId="77777777" w:rsidR="00BB0137" w:rsidRPr="00B03B9B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</w:tcPr>
          <w:p w14:paraId="687AAB37" w14:textId="77777777" w:rsidR="00BB0137" w:rsidRPr="00B03B9B" w:rsidRDefault="00BB0137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BB0137" w:rsidRPr="00B03B9B" w14:paraId="75C2619D" w14:textId="77777777" w:rsidTr="00A9692A">
        <w:trPr>
          <w:trHeight w:val="144"/>
        </w:trPr>
        <w:tc>
          <w:tcPr>
            <w:tcW w:w="3357" w:type="dxa"/>
          </w:tcPr>
          <w:p w14:paraId="445B3F18" w14:textId="77777777" w:rsidR="00BB0137" w:rsidRPr="00B03B9B" w:rsidRDefault="00BB0137" w:rsidP="002210C8">
            <w:pPr>
              <w:snapToGrid w:val="0"/>
              <w:spacing w:line="300" w:lineRule="exact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B905734" w14:textId="0272AEC6" w:rsidR="00BB0137" w:rsidRPr="00B03B9B" w:rsidRDefault="00A059D1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BB0137" w:rsidRPr="00B03B9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BB0137"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56" w:type="dxa"/>
          </w:tcPr>
          <w:p w14:paraId="6B6E5DC6" w14:textId="77777777" w:rsidR="00BB0137" w:rsidRPr="00B03B9B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41066C0" w14:textId="77777777" w:rsidR="00BB0137" w:rsidRPr="00B03B9B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</w:tcPr>
          <w:p w14:paraId="044283EF" w14:textId="77777777" w:rsidR="00BB0137" w:rsidRPr="00B03B9B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06CC1370" w14:textId="77777777" w:rsidR="00BB0137" w:rsidRPr="00B03B9B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E125839" w14:textId="77777777" w:rsidR="00BB0137" w:rsidRPr="00B03B9B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9" w:type="dxa"/>
          </w:tcPr>
          <w:p w14:paraId="00CF66D1" w14:textId="38496015" w:rsidR="00BB0137" w:rsidRPr="00B03B9B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</w:t>
            </w:r>
          </w:p>
        </w:tc>
        <w:tc>
          <w:tcPr>
            <w:tcW w:w="158" w:type="dxa"/>
          </w:tcPr>
          <w:p w14:paraId="2FA806D1" w14:textId="77777777" w:rsidR="00BB0137" w:rsidRPr="00B03B9B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</w:tcPr>
          <w:p w14:paraId="5C1A3DD1" w14:textId="704DF33A" w:rsidR="00BB0137" w:rsidRPr="00B03B9B" w:rsidRDefault="00A059D1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BB0137"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BB0137" w:rsidRPr="00B03B9B" w14:paraId="61424C4A" w14:textId="77777777" w:rsidTr="00A9692A">
        <w:trPr>
          <w:trHeight w:val="144"/>
        </w:trPr>
        <w:tc>
          <w:tcPr>
            <w:tcW w:w="3357" w:type="dxa"/>
          </w:tcPr>
          <w:p w14:paraId="3D27AEBC" w14:textId="77777777" w:rsidR="00BB0137" w:rsidRPr="00B03B9B" w:rsidRDefault="00BB0137" w:rsidP="002210C8">
            <w:pPr>
              <w:snapToGrid w:val="0"/>
              <w:spacing w:line="300" w:lineRule="exact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6672EF3" w14:textId="2A71B449" w:rsidR="00BB0137" w:rsidRPr="00B03B9B" w:rsidRDefault="00A059D1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6" w:type="dxa"/>
          </w:tcPr>
          <w:p w14:paraId="2F80F326" w14:textId="77777777" w:rsidR="00BB0137" w:rsidRPr="00B03B9B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0FCCE9A" w14:textId="77777777" w:rsidR="00BB0137" w:rsidRPr="00B03B9B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</w:tcPr>
          <w:p w14:paraId="7D8E9C98" w14:textId="77777777" w:rsidR="00BB0137" w:rsidRPr="00B03B9B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631A6B54" w14:textId="77777777" w:rsidR="00BB0137" w:rsidRPr="00B03B9B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794617E" w14:textId="77777777" w:rsidR="00BB0137" w:rsidRPr="00B03B9B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9" w:type="dxa"/>
          </w:tcPr>
          <w:p w14:paraId="626CC86F" w14:textId="77777777" w:rsidR="00BB0137" w:rsidRPr="00B03B9B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</w:tcPr>
          <w:p w14:paraId="025223DE" w14:textId="77777777" w:rsidR="00BB0137" w:rsidRPr="00B03B9B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</w:tcPr>
          <w:p w14:paraId="2436B173" w14:textId="0747E640" w:rsidR="00BB0137" w:rsidRPr="00B03B9B" w:rsidRDefault="00A059D1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BB0137" w:rsidRPr="00B03B9B" w14:paraId="12C69CCE" w14:textId="77777777" w:rsidTr="00A9692A">
        <w:trPr>
          <w:trHeight w:val="144"/>
        </w:trPr>
        <w:tc>
          <w:tcPr>
            <w:tcW w:w="3357" w:type="dxa"/>
          </w:tcPr>
          <w:p w14:paraId="4775969D" w14:textId="77777777" w:rsidR="00BB0137" w:rsidRPr="00B03B9B" w:rsidRDefault="00BB0137" w:rsidP="002210C8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</w:tcPr>
          <w:p w14:paraId="051FD5D0" w14:textId="77777777" w:rsidR="00BB0137" w:rsidRPr="00B03B9B" w:rsidRDefault="00BB0137" w:rsidP="002210C8">
            <w:pPr>
              <w:tabs>
                <w:tab w:val="decimal" w:pos="879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</w:tcPr>
          <w:p w14:paraId="315A38B2" w14:textId="77777777" w:rsidR="00BB0137" w:rsidRPr="00B03B9B" w:rsidRDefault="00BB0137" w:rsidP="002210C8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6D3DDDFA" w14:textId="77777777" w:rsidR="00BB0137" w:rsidRPr="00B03B9B" w:rsidRDefault="00BB013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7979AD70" w14:textId="77777777" w:rsidR="00BB0137" w:rsidRPr="00B03B9B" w:rsidRDefault="00BB0137" w:rsidP="002210C8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</w:tcPr>
          <w:p w14:paraId="4BFF9800" w14:textId="77777777" w:rsidR="00BB0137" w:rsidRPr="00B03B9B" w:rsidRDefault="00BB013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14:paraId="27770AA6" w14:textId="77777777" w:rsidR="00BB0137" w:rsidRPr="00B03B9B" w:rsidRDefault="00BB0137" w:rsidP="002210C8">
            <w:pPr>
              <w:snapToGrid w:val="0"/>
              <w:spacing w:line="300" w:lineRule="exact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</w:tcPr>
          <w:p w14:paraId="1CE04332" w14:textId="77777777" w:rsidR="00BB0137" w:rsidRPr="00B03B9B" w:rsidRDefault="00BB013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627E942D" w14:textId="77777777" w:rsidR="00BB0137" w:rsidRPr="00B03B9B" w:rsidRDefault="00BB0137" w:rsidP="002210C8">
            <w:pPr>
              <w:snapToGrid w:val="0"/>
              <w:spacing w:line="300" w:lineRule="exact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</w:tcPr>
          <w:p w14:paraId="2D077956" w14:textId="77777777" w:rsidR="00BB0137" w:rsidRPr="00B03B9B" w:rsidRDefault="00BB0137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123B5" w:rsidRPr="00B03B9B" w14:paraId="3515995C" w14:textId="77777777" w:rsidTr="00A9692A">
        <w:trPr>
          <w:trHeight w:val="297"/>
        </w:trPr>
        <w:tc>
          <w:tcPr>
            <w:tcW w:w="3357" w:type="dxa"/>
          </w:tcPr>
          <w:p w14:paraId="687A4607" w14:textId="77777777" w:rsidR="001123B5" w:rsidRPr="00B03B9B" w:rsidRDefault="001123B5" w:rsidP="001123B5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</w:tcPr>
          <w:p w14:paraId="35DD676A" w14:textId="559DBF96" w:rsidR="001123B5" w:rsidRPr="00B03B9B" w:rsidRDefault="00A059D1" w:rsidP="001123B5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425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</w:p>
        </w:tc>
        <w:tc>
          <w:tcPr>
            <w:tcW w:w="156" w:type="dxa"/>
          </w:tcPr>
          <w:p w14:paraId="09D5246E" w14:textId="77777777" w:rsidR="001123B5" w:rsidRPr="00B03B9B" w:rsidRDefault="001123B5" w:rsidP="001123B5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50E3380C" w14:textId="65BDC41E" w:rsidR="001123B5" w:rsidRPr="00B03B9B" w:rsidRDefault="00A059D1" w:rsidP="001123B5">
            <w:pPr>
              <w:tabs>
                <w:tab w:val="decimal" w:pos="869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sz w:val="24"/>
                <w:szCs w:val="24"/>
                <w:lang w:val="en-US"/>
              </w:rPr>
              <w:t>91</w:t>
            </w:r>
            <w:r w:rsidR="00F02C1E" w:rsidRPr="00B03B9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4"/>
                <w:szCs w:val="24"/>
                <w:lang w:val="en-US"/>
              </w:rPr>
              <w:t>044</w:t>
            </w:r>
          </w:p>
        </w:tc>
        <w:tc>
          <w:tcPr>
            <w:tcW w:w="158" w:type="dxa"/>
          </w:tcPr>
          <w:p w14:paraId="37EA0505" w14:textId="77777777" w:rsidR="001123B5" w:rsidRPr="00B03B9B" w:rsidRDefault="001123B5" w:rsidP="001123B5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</w:tcPr>
          <w:p w14:paraId="27CF506F" w14:textId="330555D8" w:rsidR="001123B5" w:rsidRPr="00B03B9B" w:rsidRDefault="00F02C1E" w:rsidP="00F02C1E">
            <w:pPr>
              <w:tabs>
                <w:tab w:val="decimal" w:pos="-3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" w:type="dxa"/>
          </w:tcPr>
          <w:p w14:paraId="574D6DF7" w14:textId="77777777" w:rsidR="001123B5" w:rsidRPr="00B03B9B" w:rsidRDefault="001123B5" w:rsidP="001123B5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</w:tcPr>
          <w:p w14:paraId="50808D0C" w14:textId="72B86C41" w:rsidR="001123B5" w:rsidRPr="00B03B9B" w:rsidRDefault="006E3D40" w:rsidP="001123B5">
            <w:pPr>
              <w:tabs>
                <w:tab w:val="decimal" w:pos="-3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8" w:type="dxa"/>
          </w:tcPr>
          <w:p w14:paraId="6EAFE9E9" w14:textId="77777777" w:rsidR="001123B5" w:rsidRPr="00B03B9B" w:rsidRDefault="001123B5" w:rsidP="001123B5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</w:tcPr>
          <w:p w14:paraId="6DAD86B4" w14:textId="792414C3" w:rsidR="001123B5" w:rsidRPr="00B03B9B" w:rsidRDefault="00A059D1" w:rsidP="001123B5">
            <w:pPr>
              <w:tabs>
                <w:tab w:val="decimal" w:pos="869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E06EDC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516</w:t>
            </w:r>
            <w:r w:rsidR="00E06EDC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086</w:t>
            </w:r>
          </w:p>
        </w:tc>
      </w:tr>
      <w:tr w:rsidR="001123B5" w:rsidRPr="00B03B9B" w14:paraId="3F0732EA" w14:textId="77777777" w:rsidTr="00A9692A">
        <w:trPr>
          <w:trHeight w:val="144"/>
        </w:trPr>
        <w:tc>
          <w:tcPr>
            <w:tcW w:w="3357" w:type="dxa"/>
          </w:tcPr>
          <w:p w14:paraId="18A91C8A" w14:textId="77777777" w:rsidR="001123B5" w:rsidRPr="00B03B9B" w:rsidRDefault="001123B5" w:rsidP="001123B5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</w:tcPr>
          <w:p w14:paraId="2AB8A3DD" w14:textId="77777777" w:rsidR="001123B5" w:rsidRPr="00B03B9B" w:rsidRDefault="001123B5" w:rsidP="001123B5">
            <w:pPr>
              <w:tabs>
                <w:tab w:val="decimal" w:pos="876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</w:tcPr>
          <w:p w14:paraId="087324F0" w14:textId="77777777" w:rsidR="001123B5" w:rsidRPr="00B03B9B" w:rsidRDefault="001123B5" w:rsidP="001123B5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445CC1E3" w14:textId="77777777" w:rsidR="001123B5" w:rsidRPr="00B03B9B" w:rsidRDefault="001123B5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3586EBDF" w14:textId="77777777" w:rsidR="001123B5" w:rsidRPr="00B03B9B" w:rsidRDefault="001123B5" w:rsidP="001123B5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</w:tcPr>
          <w:p w14:paraId="14138BA7" w14:textId="77777777" w:rsidR="001123B5" w:rsidRPr="00B03B9B" w:rsidRDefault="001123B5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14:paraId="4CE13DA4" w14:textId="77777777" w:rsidR="001123B5" w:rsidRPr="00B03B9B" w:rsidRDefault="001123B5" w:rsidP="001123B5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</w:tcPr>
          <w:p w14:paraId="78068A5A" w14:textId="77777777" w:rsidR="001123B5" w:rsidRPr="00B03B9B" w:rsidRDefault="001123B5" w:rsidP="001123B5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2DF68D5E" w14:textId="77777777" w:rsidR="001123B5" w:rsidRPr="00B03B9B" w:rsidRDefault="001123B5" w:rsidP="001123B5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</w:tcPr>
          <w:p w14:paraId="669A0D90" w14:textId="77777777" w:rsidR="001123B5" w:rsidRPr="00B03B9B" w:rsidRDefault="001123B5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123B5" w:rsidRPr="00B03B9B" w14:paraId="67F90FF2" w14:textId="77777777" w:rsidTr="00A9692A">
        <w:trPr>
          <w:trHeight w:val="144"/>
        </w:trPr>
        <w:tc>
          <w:tcPr>
            <w:tcW w:w="3357" w:type="dxa"/>
          </w:tcPr>
          <w:p w14:paraId="1239208A" w14:textId="77777777" w:rsidR="001123B5" w:rsidRPr="00B03B9B" w:rsidRDefault="001123B5" w:rsidP="001123B5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</w:tcPr>
          <w:p w14:paraId="34A20654" w14:textId="6B4BD139" w:rsidR="001123B5" w:rsidRPr="00B03B9B" w:rsidRDefault="00A059D1" w:rsidP="001123B5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686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</w:p>
        </w:tc>
        <w:tc>
          <w:tcPr>
            <w:tcW w:w="156" w:type="dxa"/>
          </w:tcPr>
          <w:p w14:paraId="46D9A732" w14:textId="77777777" w:rsidR="001123B5" w:rsidRPr="00B03B9B" w:rsidRDefault="001123B5" w:rsidP="001123B5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26F00B79" w14:textId="31A4FFC8" w:rsidR="001123B5" w:rsidRPr="00B03B9B" w:rsidRDefault="00A059D1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157</w:t>
            </w:r>
            <w:r w:rsidR="00C17B07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</w:p>
        </w:tc>
        <w:tc>
          <w:tcPr>
            <w:tcW w:w="158" w:type="dxa"/>
          </w:tcPr>
          <w:p w14:paraId="61F4E06B" w14:textId="77777777" w:rsidR="001123B5" w:rsidRPr="00B03B9B" w:rsidRDefault="001123B5" w:rsidP="001123B5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</w:tcPr>
          <w:p w14:paraId="0A52634F" w14:textId="75C384FE" w:rsidR="001123B5" w:rsidRPr="00B03B9B" w:rsidRDefault="00C17B07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015</w:t>
            </w: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" w:type="dxa"/>
          </w:tcPr>
          <w:p w14:paraId="15B87989" w14:textId="77777777" w:rsidR="001123B5" w:rsidRPr="00B03B9B" w:rsidRDefault="001123B5" w:rsidP="001123B5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</w:tcPr>
          <w:p w14:paraId="611B3A36" w14:textId="473126FC" w:rsidR="001123B5" w:rsidRPr="00B03B9B" w:rsidRDefault="00A059D1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233</w:t>
            </w:r>
            <w:r w:rsidR="00C17B07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729</w:t>
            </w:r>
          </w:p>
        </w:tc>
        <w:tc>
          <w:tcPr>
            <w:tcW w:w="158" w:type="dxa"/>
          </w:tcPr>
          <w:p w14:paraId="6C95015B" w14:textId="77777777" w:rsidR="001123B5" w:rsidRPr="00B03B9B" w:rsidRDefault="001123B5" w:rsidP="001123B5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</w:tcPr>
          <w:p w14:paraId="2B61F4CC" w14:textId="0CC9BC47" w:rsidR="001123B5" w:rsidRPr="00B03B9B" w:rsidRDefault="00A059D1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C17B07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077</w:t>
            </w:r>
            <w:r w:rsidR="00C17B07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416</w:t>
            </w:r>
          </w:p>
        </w:tc>
      </w:tr>
      <w:tr w:rsidR="001123B5" w:rsidRPr="00B03B9B" w14:paraId="1E1AFD89" w14:textId="77777777" w:rsidTr="00A9692A">
        <w:trPr>
          <w:trHeight w:val="144"/>
        </w:trPr>
        <w:tc>
          <w:tcPr>
            <w:tcW w:w="3357" w:type="dxa"/>
          </w:tcPr>
          <w:p w14:paraId="58E5AEF3" w14:textId="77777777" w:rsidR="001123B5" w:rsidRPr="00B03B9B" w:rsidRDefault="001123B5" w:rsidP="001123B5">
            <w:pPr>
              <w:tabs>
                <w:tab w:val="right" w:pos="3222"/>
              </w:tabs>
              <w:spacing w:line="300" w:lineRule="exact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รวมราคาทุน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</w:tcPr>
          <w:p w14:paraId="7E7579AA" w14:textId="36A620F2" w:rsidR="001123B5" w:rsidRPr="00B03B9B" w:rsidRDefault="00A059D1" w:rsidP="001123B5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111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337</w:t>
            </w:r>
          </w:p>
        </w:tc>
        <w:tc>
          <w:tcPr>
            <w:tcW w:w="156" w:type="dxa"/>
          </w:tcPr>
          <w:p w14:paraId="7BC96358" w14:textId="77777777" w:rsidR="001123B5" w:rsidRPr="00B03B9B" w:rsidRDefault="001123B5" w:rsidP="001123B5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</w:tcPr>
          <w:p w14:paraId="77F51915" w14:textId="0ADA0FC3" w:rsidR="001123B5" w:rsidRPr="00B03B9B" w:rsidRDefault="00A059D1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248</w:t>
            </w:r>
            <w:r w:rsidR="00E06EDC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</w:p>
        </w:tc>
        <w:tc>
          <w:tcPr>
            <w:tcW w:w="158" w:type="dxa"/>
          </w:tcPr>
          <w:p w14:paraId="10D02D0C" w14:textId="77777777" w:rsidR="001123B5" w:rsidRPr="00B03B9B" w:rsidRDefault="001123B5" w:rsidP="001123B5">
            <w:pPr>
              <w:snapToGrid w:val="0"/>
              <w:spacing w:line="300" w:lineRule="exact"/>
              <w:ind w:right="-2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</w:tcBorders>
          </w:tcPr>
          <w:p w14:paraId="1D5CE6ED" w14:textId="549F54C2" w:rsidR="001123B5" w:rsidRPr="00B03B9B" w:rsidRDefault="00C17B07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457CC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A457CC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015</w:t>
            </w: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" w:type="dxa"/>
          </w:tcPr>
          <w:p w14:paraId="1013C31B" w14:textId="77777777" w:rsidR="001123B5" w:rsidRPr="00B03B9B" w:rsidRDefault="001123B5" w:rsidP="001123B5">
            <w:pPr>
              <w:tabs>
                <w:tab w:val="decimal" w:pos="820"/>
              </w:tabs>
              <w:snapToGrid w:val="0"/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000000"/>
              <w:bottom w:val="single" w:sz="4" w:space="0" w:color="000000"/>
            </w:tcBorders>
          </w:tcPr>
          <w:p w14:paraId="61308E57" w14:textId="06B9BA6D" w:rsidR="001123B5" w:rsidRPr="00B03B9B" w:rsidRDefault="00A059D1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233</w:t>
            </w:r>
            <w:r w:rsidR="00C17B07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729</w:t>
            </w:r>
          </w:p>
        </w:tc>
        <w:tc>
          <w:tcPr>
            <w:tcW w:w="158" w:type="dxa"/>
          </w:tcPr>
          <w:p w14:paraId="1ED18DE7" w14:textId="77777777" w:rsidR="001123B5" w:rsidRPr="00B03B9B" w:rsidRDefault="001123B5" w:rsidP="001123B5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</w:tcPr>
          <w:p w14:paraId="683D98C7" w14:textId="7286BD82" w:rsidR="001123B5" w:rsidRPr="00B03B9B" w:rsidRDefault="00A059D1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  <w:r w:rsidR="00E06EDC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593</w:t>
            </w:r>
            <w:r w:rsidR="00E06EDC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502</w:t>
            </w:r>
          </w:p>
        </w:tc>
      </w:tr>
      <w:tr w:rsidR="001123B5" w:rsidRPr="00B03B9B" w14:paraId="453F2121" w14:textId="77777777" w:rsidTr="00A9692A">
        <w:trPr>
          <w:trHeight w:hRule="exact" w:val="144"/>
        </w:trPr>
        <w:tc>
          <w:tcPr>
            <w:tcW w:w="3357" w:type="dxa"/>
          </w:tcPr>
          <w:p w14:paraId="0C7D322F" w14:textId="77777777" w:rsidR="001123B5" w:rsidRPr="00B03B9B" w:rsidRDefault="001123B5" w:rsidP="001123B5">
            <w:pPr>
              <w:snapToGrid w:val="0"/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9FAFE81" w14:textId="77777777" w:rsidR="001123B5" w:rsidRPr="00B03B9B" w:rsidRDefault="001123B5" w:rsidP="001123B5">
            <w:pPr>
              <w:tabs>
                <w:tab w:val="decimal" w:pos="858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</w:tcPr>
          <w:p w14:paraId="6D027500" w14:textId="77777777" w:rsidR="001123B5" w:rsidRPr="00B03B9B" w:rsidRDefault="001123B5" w:rsidP="001123B5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124F6E8C" w14:textId="77777777" w:rsidR="001123B5" w:rsidRPr="00B03B9B" w:rsidRDefault="001123B5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0C50B9EB" w14:textId="77777777" w:rsidR="001123B5" w:rsidRPr="00B03B9B" w:rsidRDefault="001123B5" w:rsidP="001123B5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</w:tcPr>
          <w:p w14:paraId="0FF923AC" w14:textId="77777777" w:rsidR="001123B5" w:rsidRPr="00B03B9B" w:rsidRDefault="001123B5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14:paraId="63DA32E8" w14:textId="77777777" w:rsidR="001123B5" w:rsidRPr="00B03B9B" w:rsidRDefault="001123B5" w:rsidP="001123B5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</w:tcPr>
          <w:p w14:paraId="44DFDBAD" w14:textId="77777777" w:rsidR="001123B5" w:rsidRPr="00B03B9B" w:rsidRDefault="001123B5" w:rsidP="001123B5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5AFB5D2E" w14:textId="77777777" w:rsidR="001123B5" w:rsidRPr="00B03B9B" w:rsidRDefault="001123B5" w:rsidP="001123B5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</w:tcPr>
          <w:p w14:paraId="783285AC" w14:textId="77777777" w:rsidR="001123B5" w:rsidRPr="00B03B9B" w:rsidRDefault="001123B5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123B5" w:rsidRPr="00B03B9B" w14:paraId="100E028E" w14:textId="77777777" w:rsidTr="00A9692A">
        <w:trPr>
          <w:trHeight w:val="144"/>
        </w:trPr>
        <w:tc>
          <w:tcPr>
            <w:tcW w:w="3357" w:type="dxa"/>
          </w:tcPr>
          <w:p w14:paraId="21E6BC64" w14:textId="77777777" w:rsidR="001123B5" w:rsidRPr="00B03B9B" w:rsidRDefault="001123B5" w:rsidP="001123B5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08" w:type="dxa"/>
          </w:tcPr>
          <w:p w14:paraId="2BD61428" w14:textId="77777777" w:rsidR="001123B5" w:rsidRPr="00B03B9B" w:rsidRDefault="001123B5" w:rsidP="001123B5">
            <w:pPr>
              <w:tabs>
                <w:tab w:val="decimal" w:pos="858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</w:tcPr>
          <w:p w14:paraId="4ED0157A" w14:textId="77777777" w:rsidR="001123B5" w:rsidRPr="00B03B9B" w:rsidRDefault="001123B5" w:rsidP="001123B5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1FD4C615" w14:textId="77777777" w:rsidR="001123B5" w:rsidRPr="00B03B9B" w:rsidRDefault="001123B5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40BFE886" w14:textId="77777777" w:rsidR="001123B5" w:rsidRPr="00B03B9B" w:rsidRDefault="001123B5" w:rsidP="001123B5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</w:tcPr>
          <w:p w14:paraId="1D482ECE" w14:textId="77777777" w:rsidR="001123B5" w:rsidRPr="00B03B9B" w:rsidRDefault="001123B5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14:paraId="75384B4E" w14:textId="77777777" w:rsidR="001123B5" w:rsidRPr="00B03B9B" w:rsidRDefault="001123B5" w:rsidP="001123B5">
            <w:pPr>
              <w:tabs>
                <w:tab w:val="decimal" w:pos="820"/>
              </w:tabs>
              <w:snapToGrid w:val="0"/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</w:tcPr>
          <w:p w14:paraId="0BADF191" w14:textId="77777777" w:rsidR="001123B5" w:rsidRPr="00B03B9B" w:rsidRDefault="001123B5" w:rsidP="001123B5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2B18EF77" w14:textId="77777777" w:rsidR="001123B5" w:rsidRPr="00B03B9B" w:rsidRDefault="001123B5" w:rsidP="001123B5">
            <w:pPr>
              <w:tabs>
                <w:tab w:val="decimal" w:pos="820"/>
                <w:tab w:val="decimal" w:pos="111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</w:tcPr>
          <w:p w14:paraId="76A76D03" w14:textId="77777777" w:rsidR="001123B5" w:rsidRPr="00B03B9B" w:rsidRDefault="001123B5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123B5" w:rsidRPr="00B03B9B" w14:paraId="338CB5F3" w14:textId="77777777" w:rsidTr="00A9692A">
        <w:trPr>
          <w:trHeight w:val="144"/>
        </w:trPr>
        <w:tc>
          <w:tcPr>
            <w:tcW w:w="3357" w:type="dxa"/>
          </w:tcPr>
          <w:p w14:paraId="0484BBCF" w14:textId="77777777" w:rsidR="001123B5" w:rsidRPr="00B03B9B" w:rsidRDefault="001123B5" w:rsidP="001123B5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</w:tcPr>
          <w:p w14:paraId="7325ACD8" w14:textId="64E80604" w:rsidR="001123B5" w:rsidRPr="00B03B9B" w:rsidRDefault="001123B5" w:rsidP="001123B5">
            <w:pPr>
              <w:tabs>
                <w:tab w:val="decimal" w:pos="858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914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489</w:t>
            </w: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" w:type="dxa"/>
          </w:tcPr>
          <w:p w14:paraId="0764C09A" w14:textId="77777777" w:rsidR="001123B5" w:rsidRPr="00B03B9B" w:rsidRDefault="001123B5" w:rsidP="001123B5">
            <w:pPr>
              <w:snapToGrid w:val="0"/>
              <w:spacing w:line="300" w:lineRule="exact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3F3D773D" w14:textId="0650D154" w:rsidR="001123B5" w:rsidRPr="00B03B9B" w:rsidRDefault="00C17B07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856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083</w:t>
            </w: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</w:tcPr>
          <w:p w14:paraId="341427D7" w14:textId="77777777" w:rsidR="001123B5" w:rsidRPr="00B03B9B" w:rsidRDefault="001123B5" w:rsidP="001123B5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</w:tcPr>
          <w:p w14:paraId="0449444B" w14:textId="6949230A" w:rsidR="001123B5" w:rsidRPr="00B03B9B" w:rsidRDefault="004870F0" w:rsidP="004870F0">
            <w:pPr>
              <w:tabs>
                <w:tab w:val="decimal" w:pos="-3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" w:type="dxa"/>
          </w:tcPr>
          <w:p w14:paraId="09CD94EA" w14:textId="77777777" w:rsidR="001123B5" w:rsidRPr="00B03B9B" w:rsidRDefault="001123B5" w:rsidP="001123B5">
            <w:pPr>
              <w:snapToGrid w:val="0"/>
              <w:spacing w:line="30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</w:tcPr>
          <w:p w14:paraId="2ED69A2B" w14:textId="73D4C7DC" w:rsidR="001123B5" w:rsidRPr="00B03B9B" w:rsidRDefault="00C17B07" w:rsidP="001123B5">
            <w:pPr>
              <w:tabs>
                <w:tab w:val="decimal" w:pos="-3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8" w:type="dxa"/>
          </w:tcPr>
          <w:p w14:paraId="79E53032" w14:textId="77777777" w:rsidR="001123B5" w:rsidRPr="00B03B9B" w:rsidRDefault="001123B5" w:rsidP="001123B5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</w:tcPr>
          <w:p w14:paraId="6876E06D" w14:textId="6EF8084B" w:rsidR="001123B5" w:rsidRPr="00B03B9B" w:rsidRDefault="00C17B07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</w:t>
            </w:r>
            <w:r w:rsidR="00DC2432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770</w:t>
            </w:r>
            <w:r w:rsidR="00DC2432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572</w:t>
            </w: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123B5" w:rsidRPr="00B03B9B" w14:paraId="6937A3B0" w14:textId="77777777" w:rsidTr="00A9692A">
        <w:trPr>
          <w:trHeight w:val="144"/>
        </w:trPr>
        <w:tc>
          <w:tcPr>
            <w:tcW w:w="3357" w:type="dxa"/>
          </w:tcPr>
          <w:p w14:paraId="382D0AE3" w14:textId="77777777" w:rsidR="001123B5" w:rsidRPr="00B03B9B" w:rsidRDefault="001123B5" w:rsidP="001123B5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</w:tcPr>
          <w:p w14:paraId="3307779D" w14:textId="77777777" w:rsidR="001123B5" w:rsidRPr="00B03B9B" w:rsidRDefault="001123B5" w:rsidP="001123B5">
            <w:pPr>
              <w:tabs>
                <w:tab w:val="decimal" w:pos="858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</w:tcPr>
          <w:p w14:paraId="40849103" w14:textId="77777777" w:rsidR="001123B5" w:rsidRPr="00B03B9B" w:rsidRDefault="001123B5" w:rsidP="001123B5">
            <w:pPr>
              <w:snapToGrid w:val="0"/>
              <w:spacing w:line="300" w:lineRule="exact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38BBE4CD" w14:textId="77777777" w:rsidR="001123B5" w:rsidRPr="00B03B9B" w:rsidRDefault="001123B5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1B45559B" w14:textId="77777777" w:rsidR="001123B5" w:rsidRPr="00B03B9B" w:rsidRDefault="001123B5" w:rsidP="001123B5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</w:tcPr>
          <w:p w14:paraId="4DF1D993" w14:textId="77777777" w:rsidR="001123B5" w:rsidRPr="00B03B9B" w:rsidRDefault="001123B5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14:paraId="5234B411" w14:textId="77777777" w:rsidR="001123B5" w:rsidRPr="00B03B9B" w:rsidRDefault="001123B5" w:rsidP="001123B5">
            <w:pPr>
              <w:tabs>
                <w:tab w:val="decimal" w:pos="820"/>
              </w:tabs>
              <w:snapToGrid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</w:tcPr>
          <w:p w14:paraId="4AECDDF2" w14:textId="77777777" w:rsidR="001123B5" w:rsidRPr="00B03B9B" w:rsidRDefault="001123B5" w:rsidP="001123B5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7C0B6AB9" w14:textId="77777777" w:rsidR="001123B5" w:rsidRPr="00B03B9B" w:rsidRDefault="001123B5" w:rsidP="001123B5">
            <w:pPr>
              <w:tabs>
                <w:tab w:val="decimal" w:pos="987"/>
              </w:tabs>
              <w:snapToGrid w:val="0"/>
              <w:spacing w:line="300" w:lineRule="exact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</w:tcPr>
          <w:p w14:paraId="5D0A24EE" w14:textId="77777777" w:rsidR="001123B5" w:rsidRPr="00B03B9B" w:rsidRDefault="001123B5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123B5" w:rsidRPr="00B03B9B" w14:paraId="0D79C5DD" w14:textId="77777777" w:rsidTr="00A9692A">
        <w:trPr>
          <w:trHeight w:val="193"/>
        </w:trPr>
        <w:tc>
          <w:tcPr>
            <w:tcW w:w="3357" w:type="dxa"/>
          </w:tcPr>
          <w:p w14:paraId="168F7FFD" w14:textId="77777777" w:rsidR="001123B5" w:rsidRPr="00B03B9B" w:rsidRDefault="001123B5" w:rsidP="001123B5">
            <w:pPr>
              <w:tabs>
                <w:tab w:val="decimal" w:pos="180"/>
              </w:tabs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</w:tcPr>
          <w:p w14:paraId="1A2DD9B7" w14:textId="4283BFD1" w:rsidR="001123B5" w:rsidRPr="00B03B9B" w:rsidRDefault="001123B5" w:rsidP="001123B5">
            <w:pPr>
              <w:tabs>
                <w:tab w:val="decimal" w:pos="858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905</w:t>
            </w: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" w:type="dxa"/>
          </w:tcPr>
          <w:p w14:paraId="6C05FBEC" w14:textId="77777777" w:rsidR="001123B5" w:rsidRPr="00B03B9B" w:rsidRDefault="001123B5" w:rsidP="001123B5">
            <w:pPr>
              <w:snapToGrid w:val="0"/>
              <w:spacing w:line="300" w:lineRule="exact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3C9E80A6" w14:textId="6E724EC6" w:rsidR="001123B5" w:rsidRPr="00B03B9B" w:rsidRDefault="00C17B07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794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339</w:t>
            </w: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</w:tcPr>
          <w:p w14:paraId="27BA3A25" w14:textId="77777777" w:rsidR="001123B5" w:rsidRPr="00B03B9B" w:rsidRDefault="001123B5" w:rsidP="001123B5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</w:tcPr>
          <w:p w14:paraId="2E556F1D" w14:textId="05EFECC9" w:rsidR="001123B5" w:rsidRPr="00B03B9B" w:rsidRDefault="00A059D1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17B07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C17B07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015</w:t>
            </w:r>
          </w:p>
        </w:tc>
        <w:tc>
          <w:tcPr>
            <w:tcW w:w="141" w:type="dxa"/>
          </w:tcPr>
          <w:p w14:paraId="1E9484ED" w14:textId="77777777" w:rsidR="001123B5" w:rsidRPr="00B03B9B" w:rsidRDefault="001123B5" w:rsidP="001123B5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</w:tcPr>
          <w:p w14:paraId="42BC4653" w14:textId="450430B1" w:rsidR="001123B5" w:rsidRPr="00B03B9B" w:rsidRDefault="00C17B07" w:rsidP="001123B5">
            <w:pPr>
              <w:tabs>
                <w:tab w:val="decimal" w:pos="-3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8" w:type="dxa"/>
          </w:tcPr>
          <w:p w14:paraId="4BE2A9E8" w14:textId="77777777" w:rsidR="001123B5" w:rsidRPr="00B03B9B" w:rsidRDefault="001123B5" w:rsidP="001123B5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</w:tcPr>
          <w:p w14:paraId="519CF542" w14:textId="45C141CE" w:rsidR="001123B5" w:rsidRPr="00B03B9B" w:rsidRDefault="00C17B07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399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229</w:t>
            </w: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123B5" w:rsidRPr="00B03B9B" w14:paraId="6711F689" w14:textId="77777777" w:rsidTr="00A9692A">
        <w:trPr>
          <w:trHeight w:val="144"/>
        </w:trPr>
        <w:tc>
          <w:tcPr>
            <w:tcW w:w="3357" w:type="dxa"/>
          </w:tcPr>
          <w:p w14:paraId="13A85D72" w14:textId="77777777" w:rsidR="001123B5" w:rsidRPr="00B03B9B" w:rsidRDefault="001123B5" w:rsidP="001123B5">
            <w:pPr>
              <w:tabs>
                <w:tab w:val="right" w:pos="3222"/>
              </w:tabs>
              <w:spacing w:line="300" w:lineRule="exact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</w:tcPr>
          <w:p w14:paraId="3D158DB2" w14:textId="4116E086" w:rsidR="001123B5" w:rsidRPr="00B03B9B" w:rsidRDefault="001123B5" w:rsidP="001123B5">
            <w:pPr>
              <w:tabs>
                <w:tab w:val="decimal" w:pos="858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519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394</w:t>
            </w: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" w:type="dxa"/>
          </w:tcPr>
          <w:p w14:paraId="7EE9B0BD" w14:textId="77777777" w:rsidR="001123B5" w:rsidRPr="00B03B9B" w:rsidRDefault="001123B5" w:rsidP="001123B5">
            <w:pPr>
              <w:snapToGrid w:val="0"/>
              <w:spacing w:line="300" w:lineRule="exact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</w:tcPr>
          <w:p w14:paraId="662E4303" w14:textId="04E0110A" w:rsidR="001123B5" w:rsidRPr="00B03B9B" w:rsidRDefault="00C17B07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650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422</w:t>
            </w: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</w:tcPr>
          <w:p w14:paraId="17CDA9C7" w14:textId="77777777" w:rsidR="001123B5" w:rsidRPr="00B03B9B" w:rsidRDefault="001123B5" w:rsidP="001123B5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</w:tcBorders>
          </w:tcPr>
          <w:p w14:paraId="47F6E90C" w14:textId="53B99638" w:rsidR="001123B5" w:rsidRPr="00B03B9B" w:rsidRDefault="00A059D1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870F0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4870F0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015</w:t>
            </w:r>
          </w:p>
        </w:tc>
        <w:tc>
          <w:tcPr>
            <w:tcW w:w="141" w:type="dxa"/>
          </w:tcPr>
          <w:p w14:paraId="66573C36" w14:textId="77777777" w:rsidR="001123B5" w:rsidRPr="00B03B9B" w:rsidRDefault="001123B5" w:rsidP="001123B5">
            <w:pPr>
              <w:tabs>
                <w:tab w:val="decimal" w:pos="820"/>
              </w:tabs>
              <w:snapToGrid w:val="0"/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000000"/>
              <w:bottom w:val="single" w:sz="4" w:space="0" w:color="000000"/>
            </w:tcBorders>
          </w:tcPr>
          <w:p w14:paraId="3BADCF11" w14:textId="08B7154A" w:rsidR="001123B5" w:rsidRPr="00B03B9B" w:rsidRDefault="006E3D40" w:rsidP="001123B5">
            <w:pPr>
              <w:tabs>
                <w:tab w:val="decimal" w:pos="-3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8" w:type="dxa"/>
          </w:tcPr>
          <w:p w14:paraId="15ED84C9" w14:textId="77777777" w:rsidR="001123B5" w:rsidRPr="00B03B9B" w:rsidRDefault="001123B5" w:rsidP="001123B5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</w:tcPr>
          <w:p w14:paraId="540BE30B" w14:textId="7539980D" w:rsidR="001123B5" w:rsidRPr="00B03B9B" w:rsidRDefault="00C17B07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="00DC2432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169</w:t>
            </w:r>
            <w:r w:rsidR="00DC2432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801</w:t>
            </w: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123B5" w:rsidRPr="00B03B9B" w14:paraId="12EE9489" w14:textId="77777777" w:rsidTr="00A9692A">
        <w:trPr>
          <w:trHeight w:val="144"/>
        </w:trPr>
        <w:tc>
          <w:tcPr>
            <w:tcW w:w="3357" w:type="dxa"/>
          </w:tcPr>
          <w:p w14:paraId="372BC1EF" w14:textId="781A86D3" w:rsidR="001123B5" w:rsidRPr="00B03B9B" w:rsidRDefault="001123B5" w:rsidP="001123B5">
            <w:pPr>
              <w:spacing w:line="300" w:lineRule="exact"/>
              <w:ind w:left="256" w:hanging="7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</w:t>
            </w:r>
            <w:r w:rsidRPr="00B03B9B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อื่นนอกจากค่าความนิยม</w:t>
            </w:r>
            <w:r w:rsidRPr="00B03B9B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ระหว่างโอน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</w:tcPr>
          <w:p w14:paraId="0F8A6966" w14:textId="77777777" w:rsidR="001123B5" w:rsidRPr="00B03B9B" w:rsidRDefault="001123B5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4BBB156" w14:textId="56FA4299" w:rsidR="001123B5" w:rsidRPr="00B03B9B" w:rsidRDefault="00A059D1" w:rsidP="001123B5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773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990</w:t>
            </w:r>
          </w:p>
        </w:tc>
        <w:tc>
          <w:tcPr>
            <w:tcW w:w="156" w:type="dxa"/>
          </w:tcPr>
          <w:p w14:paraId="4F8EFCF8" w14:textId="77777777" w:rsidR="001123B5" w:rsidRPr="00B03B9B" w:rsidRDefault="001123B5" w:rsidP="001123B5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284C7046" w14:textId="77777777" w:rsidR="00C17B07" w:rsidRPr="00B03B9B" w:rsidRDefault="00C17B07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B8B8FEF" w14:textId="08001346" w:rsidR="001123B5" w:rsidRPr="00B03B9B" w:rsidRDefault="00A059D1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123</w:t>
            </w:r>
            <w:r w:rsidR="00C17B07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158" w:type="dxa"/>
          </w:tcPr>
          <w:p w14:paraId="741D957E" w14:textId="77777777" w:rsidR="001123B5" w:rsidRPr="00B03B9B" w:rsidRDefault="001123B5" w:rsidP="001123B5">
            <w:pPr>
              <w:snapToGrid w:val="0"/>
              <w:spacing w:line="300" w:lineRule="exact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</w:tcPr>
          <w:p w14:paraId="7A021137" w14:textId="27210A84" w:rsidR="001123B5" w:rsidRPr="00B03B9B" w:rsidRDefault="001123B5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DFD0287" w14:textId="22FAD426" w:rsidR="00C17B07" w:rsidRPr="00B03B9B" w:rsidRDefault="00C17B07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141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468</w:t>
            </w: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" w:type="dxa"/>
          </w:tcPr>
          <w:p w14:paraId="5E56C357" w14:textId="77777777" w:rsidR="001123B5" w:rsidRPr="00B03B9B" w:rsidRDefault="001123B5" w:rsidP="001123B5">
            <w:pPr>
              <w:tabs>
                <w:tab w:val="decimal" w:pos="820"/>
              </w:tabs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</w:tcPr>
          <w:p w14:paraId="3D07B593" w14:textId="77777777" w:rsidR="00C17B07" w:rsidRPr="00B03B9B" w:rsidRDefault="00C17B07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190D9B1" w14:textId="1505D992" w:rsidR="001123B5" w:rsidRPr="00B03B9B" w:rsidRDefault="00C17B07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233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729</w:t>
            </w: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</w:tcPr>
          <w:p w14:paraId="6CFC2328" w14:textId="77777777" w:rsidR="001123B5" w:rsidRPr="00B03B9B" w:rsidRDefault="001123B5" w:rsidP="001123B5">
            <w:pPr>
              <w:tabs>
                <w:tab w:val="decimal" w:pos="987"/>
              </w:tabs>
              <w:snapToGrid w:val="0"/>
              <w:spacing w:line="300" w:lineRule="exact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</w:tcPr>
          <w:p w14:paraId="4393253E" w14:textId="77777777" w:rsidR="00C17B07" w:rsidRPr="00B03B9B" w:rsidRDefault="00C17B07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FDD96CA" w14:textId="51526BB0" w:rsidR="001123B5" w:rsidRPr="00B03B9B" w:rsidRDefault="00A059D1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C17B07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522</w:t>
            </w:r>
            <w:r w:rsidR="00C17B07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093</w:t>
            </w:r>
          </w:p>
        </w:tc>
      </w:tr>
      <w:tr w:rsidR="001123B5" w:rsidRPr="00B03B9B" w14:paraId="7B0B5EC8" w14:textId="77777777" w:rsidTr="00A9692A">
        <w:trPr>
          <w:trHeight w:val="215"/>
        </w:trPr>
        <w:tc>
          <w:tcPr>
            <w:tcW w:w="3357" w:type="dxa"/>
          </w:tcPr>
          <w:p w14:paraId="65C4F461" w14:textId="1202A1A5" w:rsidR="001123B5" w:rsidRPr="00B03B9B" w:rsidRDefault="001123B5" w:rsidP="001123B5">
            <w:pPr>
              <w:tabs>
                <w:tab w:val="right" w:pos="2952"/>
              </w:tabs>
              <w:spacing w:line="300" w:lineRule="exact"/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สินทรัพย์ไม่มีตัวตน</w:t>
            </w:r>
            <w:r w:rsidRPr="00B03B9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อื่นนอกจากค่าความนิยม</w:t>
            </w: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</w:tcPr>
          <w:p w14:paraId="4FE0184F" w14:textId="51A6C6B3" w:rsidR="001123B5" w:rsidRPr="00B03B9B" w:rsidRDefault="00A059D1" w:rsidP="001123B5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365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933</w:t>
            </w:r>
          </w:p>
        </w:tc>
        <w:tc>
          <w:tcPr>
            <w:tcW w:w="156" w:type="dxa"/>
          </w:tcPr>
          <w:p w14:paraId="63117E31" w14:textId="77777777" w:rsidR="001123B5" w:rsidRPr="00B03B9B" w:rsidRDefault="001123B5" w:rsidP="001123B5">
            <w:pPr>
              <w:snapToGrid w:val="0"/>
              <w:spacing w:line="300" w:lineRule="exact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</w:tcPr>
          <w:p w14:paraId="3123026E" w14:textId="77777777" w:rsidR="001123B5" w:rsidRPr="00B03B9B" w:rsidRDefault="001123B5" w:rsidP="001123B5">
            <w:pPr>
              <w:tabs>
                <w:tab w:val="decimal" w:pos="879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</w:tcPr>
          <w:p w14:paraId="27210DA1" w14:textId="77777777" w:rsidR="001123B5" w:rsidRPr="00B03B9B" w:rsidRDefault="001123B5" w:rsidP="001123B5">
            <w:pPr>
              <w:snapToGrid w:val="0"/>
              <w:spacing w:line="300" w:lineRule="exact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nil"/>
            </w:tcBorders>
          </w:tcPr>
          <w:p w14:paraId="3A14A0E5" w14:textId="77777777" w:rsidR="001123B5" w:rsidRPr="00B03B9B" w:rsidRDefault="001123B5" w:rsidP="001123B5">
            <w:pPr>
              <w:tabs>
                <w:tab w:val="decimal" w:pos="874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  <w:tcBorders>
              <w:bottom w:val="nil"/>
            </w:tcBorders>
          </w:tcPr>
          <w:p w14:paraId="446D4F00" w14:textId="77777777" w:rsidR="001123B5" w:rsidRPr="00B03B9B" w:rsidRDefault="001123B5" w:rsidP="001123B5">
            <w:pPr>
              <w:snapToGrid w:val="0"/>
              <w:spacing w:line="300" w:lineRule="exact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9" w:type="dxa"/>
            <w:tcBorders>
              <w:top w:val="single" w:sz="4" w:space="0" w:color="000000"/>
              <w:bottom w:val="nil"/>
            </w:tcBorders>
          </w:tcPr>
          <w:p w14:paraId="307C9CBA" w14:textId="77777777" w:rsidR="001123B5" w:rsidRPr="00B03B9B" w:rsidRDefault="001123B5" w:rsidP="001123B5">
            <w:pPr>
              <w:tabs>
                <w:tab w:val="decimal" w:pos="51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37954A5C" w14:textId="77777777" w:rsidR="001123B5" w:rsidRPr="00B03B9B" w:rsidRDefault="001123B5" w:rsidP="001123B5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auto"/>
            </w:tcBorders>
          </w:tcPr>
          <w:p w14:paraId="75528D80" w14:textId="21315801" w:rsidR="001123B5" w:rsidRPr="00B03B9B" w:rsidRDefault="00A059D1" w:rsidP="001123B5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E06EDC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  <w:r w:rsidR="00E06EDC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794</w:t>
            </w:r>
          </w:p>
        </w:tc>
      </w:tr>
      <w:bookmarkEnd w:id="12"/>
      <w:bookmarkEnd w:id="13"/>
    </w:tbl>
    <w:p w14:paraId="7DE9A449" w14:textId="77777777" w:rsidR="00EE6705" w:rsidRPr="00B03B9B" w:rsidRDefault="00EE6705">
      <w:pPr>
        <w:suppressAutoHyphens w:val="0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B03B9B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br w:type="page"/>
      </w:r>
    </w:p>
    <w:p w14:paraId="487C16B6" w14:textId="54E72E34" w:rsidR="00F42C6F" w:rsidRPr="00B03B9B" w:rsidRDefault="00F42C6F" w:rsidP="00F42C6F">
      <w:pPr>
        <w:spacing w:before="240"/>
        <w:ind w:left="547" w:right="-29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B03B9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ณ วันที่ </w:t>
      </w:r>
      <w:r w:rsidR="00A059D1" w:rsidRPr="00B03B9B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Pr="00B03B9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ธันวาคม </w:t>
      </w:r>
      <w:r w:rsidR="00A059D1" w:rsidRPr="00B03B9B">
        <w:rPr>
          <w:rFonts w:asciiTheme="majorBidi" w:hAnsiTheme="majorBidi" w:cstheme="majorBidi"/>
          <w:b/>
          <w:bCs/>
          <w:sz w:val="24"/>
          <w:szCs w:val="24"/>
          <w:lang w:val="en-US"/>
        </w:rPr>
        <w:t>2567</w:t>
      </w:r>
    </w:p>
    <w:p w14:paraId="5B802F30" w14:textId="77777777" w:rsidR="00F42C6F" w:rsidRPr="00B03B9B" w:rsidRDefault="00F42C6F" w:rsidP="00F42C6F">
      <w:pPr>
        <w:ind w:left="720" w:right="-298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B03B9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หน่วย</w:t>
      </w:r>
      <w:r w:rsidRPr="00B03B9B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 w:rsidRPr="00B03B9B">
        <w:rPr>
          <w:rFonts w:asciiTheme="majorBidi" w:hAnsiTheme="majorBidi" w:cs="Angsana New"/>
          <w:b/>
          <w:bCs/>
          <w:sz w:val="24"/>
          <w:szCs w:val="24"/>
          <w:cs/>
          <w:lang w:val="en-US"/>
        </w:rPr>
        <w:t xml:space="preserve">: </w:t>
      </w:r>
      <w:r w:rsidRPr="00B03B9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9029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1008"/>
        <w:gridCol w:w="156"/>
        <w:gridCol w:w="1008"/>
        <w:gridCol w:w="158"/>
        <w:gridCol w:w="994"/>
        <w:gridCol w:w="141"/>
        <w:gridCol w:w="1039"/>
        <w:gridCol w:w="158"/>
        <w:gridCol w:w="1010"/>
      </w:tblGrid>
      <w:tr w:rsidR="00F42C6F" w:rsidRPr="00B03B9B" w14:paraId="5A944805" w14:textId="77777777" w:rsidTr="009173E1">
        <w:trPr>
          <w:trHeight w:val="144"/>
        </w:trPr>
        <w:tc>
          <w:tcPr>
            <w:tcW w:w="3357" w:type="dxa"/>
          </w:tcPr>
          <w:p w14:paraId="5F9F33EE" w14:textId="77777777" w:rsidR="00F42C6F" w:rsidRPr="00B03B9B" w:rsidRDefault="00F42C6F" w:rsidP="009173E1">
            <w:pPr>
              <w:snapToGrid w:val="0"/>
              <w:spacing w:line="300" w:lineRule="exact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2" w:type="dxa"/>
            <w:gridSpan w:val="9"/>
          </w:tcPr>
          <w:p w14:paraId="79981616" w14:textId="77777777" w:rsidR="00F42C6F" w:rsidRPr="00B03B9B" w:rsidRDefault="00F42C6F" w:rsidP="009173E1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F42C6F" w:rsidRPr="00B03B9B" w14:paraId="1FD95E64" w14:textId="77777777" w:rsidTr="009173E1">
        <w:trPr>
          <w:trHeight w:val="144"/>
        </w:trPr>
        <w:tc>
          <w:tcPr>
            <w:tcW w:w="3357" w:type="dxa"/>
          </w:tcPr>
          <w:p w14:paraId="059BD5BD" w14:textId="77777777" w:rsidR="00F42C6F" w:rsidRPr="00B03B9B" w:rsidRDefault="00F42C6F" w:rsidP="009173E1">
            <w:pPr>
              <w:snapToGrid w:val="0"/>
              <w:spacing w:line="300" w:lineRule="exact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663790B" w14:textId="77777777" w:rsidR="00F42C6F" w:rsidRPr="00B03B9B" w:rsidRDefault="00F42C6F" w:rsidP="009173E1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56" w:type="dxa"/>
          </w:tcPr>
          <w:p w14:paraId="71277C7A" w14:textId="77777777" w:rsidR="00F42C6F" w:rsidRPr="00B03B9B" w:rsidRDefault="00F42C6F" w:rsidP="009173E1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12DF3A3A" w14:textId="77777777" w:rsidR="00F42C6F" w:rsidRPr="00B03B9B" w:rsidRDefault="00F42C6F" w:rsidP="009173E1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8" w:type="dxa"/>
          </w:tcPr>
          <w:p w14:paraId="18C977BF" w14:textId="77777777" w:rsidR="00F42C6F" w:rsidRPr="00B03B9B" w:rsidRDefault="00F42C6F" w:rsidP="009173E1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0403A877" w14:textId="77777777" w:rsidR="00F42C6F" w:rsidRPr="00B03B9B" w:rsidRDefault="00F42C6F" w:rsidP="009173E1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41" w:type="dxa"/>
          </w:tcPr>
          <w:p w14:paraId="1B629B0D" w14:textId="77777777" w:rsidR="00F42C6F" w:rsidRPr="00B03B9B" w:rsidRDefault="00F42C6F" w:rsidP="009173E1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9" w:type="dxa"/>
          </w:tcPr>
          <w:p w14:paraId="30E2EF94" w14:textId="77777777" w:rsidR="00F42C6F" w:rsidRPr="00B03B9B" w:rsidRDefault="00F42C6F" w:rsidP="009173E1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เข้า/</w:t>
            </w:r>
          </w:p>
        </w:tc>
        <w:tc>
          <w:tcPr>
            <w:tcW w:w="158" w:type="dxa"/>
          </w:tcPr>
          <w:p w14:paraId="0D0DE0E7" w14:textId="77777777" w:rsidR="00F42C6F" w:rsidRPr="00B03B9B" w:rsidRDefault="00F42C6F" w:rsidP="009173E1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</w:tcPr>
          <w:p w14:paraId="6879B31D" w14:textId="77777777" w:rsidR="00F42C6F" w:rsidRPr="00B03B9B" w:rsidRDefault="00F42C6F" w:rsidP="009173E1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F42C6F" w:rsidRPr="00B03B9B" w14:paraId="72C46288" w14:textId="77777777" w:rsidTr="009173E1">
        <w:trPr>
          <w:trHeight w:val="144"/>
        </w:trPr>
        <w:tc>
          <w:tcPr>
            <w:tcW w:w="3357" w:type="dxa"/>
          </w:tcPr>
          <w:p w14:paraId="7106E9A8" w14:textId="77777777" w:rsidR="00F42C6F" w:rsidRPr="00B03B9B" w:rsidRDefault="00F42C6F" w:rsidP="009173E1">
            <w:pPr>
              <w:snapToGrid w:val="0"/>
              <w:spacing w:line="300" w:lineRule="exact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13ECF3D" w14:textId="44F71726" w:rsidR="00F42C6F" w:rsidRPr="00B03B9B" w:rsidRDefault="00A059D1" w:rsidP="009173E1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F42C6F" w:rsidRPr="00B03B9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F42C6F"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56" w:type="dxa"/>
          </w:tcPr>
          <w:p w14:paraId="51A11EB7" w14:textId="77777777" w:rsidR="00F42C6F" w:rsidRPr="00B03B9B" w:rsidRDefault="00F42C6F" w:rsidP="009173E1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D243E3B" w14:textId="77777777" w:rsidR="00F42C6F" w:rsidRPr="00B03B9B" w:rsidRDefault="00F42C6F" w:rsidP="009173E1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</w:tcPr>
          <w:p w14:paraId="6274188D" w14:textId="77777777" w:rsidR="00F42C6F" w:rsidRPr="00B03B9B" w:rsidRDefault="00F42C6F" w:rsidP="009173E1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1ADEBF21" w14:textId="77777777" w:rsidR="00F42C6F" w:rsidRPr="00B03B9B" w:rsidRDefault="00F42C6F" w:rsidP="009173E1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E5709A9" w14:textId="77777777" w:rsidR="00F42C6F" w:rsidRPr="00B03B9B" w:rsidRDefault="00F42C6F" w:rsidP="009173E1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9" w:type="dxa"/>
          </w:tcPr>
          <w:p w14:paraId="1C1A8CD6" w14:textId="77777777" w:rsidR="00F42C6F" w:rsidRPr="00B03B9B" w:rsidRDefault="00F42C6F" w:rsidP="009173E1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</w:t>
            </w:r>
          </w:p>
        </w:tc>
        <w:tc>
          <w:tcPr>
            <w:tcW w:w="158" w:type="dxa"/>
          </w:tcPr>
          <w:p w14:paraId="4199ABB5" w14:textId="77777777" w:rsidR="00F42C6F" w:rsidRPr="00B03B9B" w:rsidRDefault="00F42C6F" w:rsidP="009173E1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</w:tcPr>
          <w:p w14:paraId="3F5D20E9" w14:textId="2DABE889" w:rsidR="00F42C6F" w:rsidRPr="00B03B9B" w:rsidRDefault="00A059D1" w:rsidP="009173E1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F42C6F"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42C6F" w:rsidRPr="00B03B9B" w14:paraId="566B4119" w14:textId="77777777" w:rsidTr="009173E1">
        <w:trPr>
          <w:trHeight w:val="144"/>
        </w:trPr>
        <w:tc>
          <w:tcPr>
            <w:tcW w:w="3357" w:type="dxa"/>
          </w:tcPr>
          <w:p w14:paraId="7304FE14" w14:textId="77777777" w:rsidR="00F42C6F" w:rsidRPr="00B03B9B" w:rsidRDefault="00F42C6F" w:rsidP="009173E1">
            <w:pPr>
              <w:snapToGrid w:val="0"/>
              <w:spacing w:line="300" w:lineRule="exact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1943D14" w14:textId="2E0300DF" w:rsidR="00F42C6F" w:rsidRPr="00B03B9B" w:rsidRDefault="00A059D1" w:rsidP="009173E1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6" w:type="dxa"/>
          </w:tcPr>
          <w:p w14:paraId="4EF7ECD3" w14:textId="77777777" w:rsidR="00F42C6F" w:rsidRPr="00B03B9B" w:rsidRDefault="00F42C6F" w:rsidP="009173E1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18453C36" w14:textId="77777777" w:rsidR="00F42C6F" w:rsidRPr="00B03B9B" w:rsidRDefault="00F42C6F" w:rsidP="009173E1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</w:tcPr>
          <w:p w14:paraId="3323AA20" w14:textId="77777777" w:rsidR="00F42C6F" w:rsidRPr="00B03B9B" w:rsidRDefault="00F42C6F" w:rsidP="009173E1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7A42648A" w14:textId="77777777" w:rsidR="00F42C6F" w:rsidRPr="00B03B9B" w:rsidRDefault="00F42C6F" w:rsidP="009173E1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017F6F2" w14:textId="77777777" w:rsidR="00F42C6F" w:rsidRPr="00B03B9B" w:rsidRDefault="00F42C6F" w:rsidP="009173E1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9" w:type="dxa"/>
          </w:tcPr>
          <w:p w14:paraId="126982A6" w14:textId="77777777" w:rsidR="00F42C6F" w:rsidRPr="00B03B9B" w:rsidRDefault="00F42C6F" w:rsidP="009173E1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</w:tcPr>
          <w:p w14:paraId="74C5E0E2" w14:textId="77777777" w:rsidR="00F42C6F" w:rsidRPr="00B03B9B" w:rsidRDefault="00F42C6F" w:rsidP="009173E1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</w:tcPr>
          <w:p w14:paraId="66514259" w14:textId="2B8CC920" w:rsidR="00F42C6F" w:rsidRPr="00B03B9B" w:rsidRDefault="00A059D1" w:rsidP="009173E1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F42C6F" w:rsidRPr="00B03B9B" w14:paraId="2C81C593" w14:textId="77777777" w:rsidTr="009173E1">
        <w:trPr>
          <w:trHeight w:val="144"/>
        </w:trPr>
        <w:tc>
          <w:tcPr>
            <w:tcW w:w="3357" w:type="dxa"/>
          </w:tcPr>
          <w:p w14:paraId="6BAD4415" w14:textId="77777777" w:rsidR="00F42C6F" w:rsidRPr="00B03B9B" w:rsidRDefault="00F42C6F" w:rsidP="009173E1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</w:tcPr>
          <w:p w14:paraId="7119B7F6" w14:textId="77777777" w:rsidR="00F42C6F" w:rsidRPr="00B03B9B" w:rsidRDefault="00F42C6F" w:rsidP="009173E1">
            <w:pPr>
              <w:tabs>
                <w:tab w:val="decimal" w:pos="879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</w:tcPr>
          <w:p w14:paraId="02B34C96" w14:textId="77777777" w:rsidR="00F42C6F" w:rsidRPr="00B03B9B" w:rsidRDefault="00F42C6F" w:rsidP="009173E1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338DBF7B" w14:textId="77777777" w:rsidR="00F42C6F" w:rsidRPr="00B03B9B" w:rsidRDefault="00F42C6F" w:rsidP="009173E1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5FF792DF" w14:textId="77777777" w:rsidR="00F42C6F" w:rsidRPr="00B03B9B" w:rsidRDefault="00F42C6F" w:rsidP="009173E1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</w:tcPr>
          <w:p w14:paraId="37CA66E7" w14:textId="77777777" w:rsidR="00F42C6F" w:rsidRPr="00B03B9B" w:rsidRDefault="00F42C6F" w:rsidP="009173E1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14:paraId="6ADA895A" w14:textId="77777777" w:rsidR="00F42C6F" w:rsidRPr="00B03B9B" w:rsidRDefault="00F42C6F" w:rsidP="009173E1">
            <w:pPr>
              <w:snapToGrid w:val="0"/>
              <w:spacing w:line="300" w:lineRule="exact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</w:tcPr>
          <w:p w14:paraId="5CD42EF0" w14:textId="77777777" w:rsidR="00F42C6F" w:rsidRPr="00B03B9B" w:rsidRDefault="00F42C6F" w:rsidP="009173E1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5319A718" w14:textId="77777777" w:rsidR="00F42C6F" w:rsidRPr="00B03B9B" w:rsidRDefault="00F42C6F" w:rsidP="009173E1">
            <w:pPr>
              <w:snapToGrid w:val="0"/>
              <w:spacing w:line="300" w:lineRule="exact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</w:tcPr>
          <w:p w14:paraId="1A2C31DE" w14:textId="77777777" w:rsidR="00F42C6F" w:rsidRPr="00B03B9B" w:rsidRDefault="00F42C6F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42C6F" w:rsidRPr="00B03B9B" w14:paraId="5F4382C5" w14:textId="77777777" w:rsidTr="009173E1">
        <w:trPr>
          <w:trHeight w:val="297"/>
        </w:trPr>
        <w:tc>
          <w:tcPr>
            <w:tcW w:w="3357" w:type="dxa"/>
          </w:tcPr>
          <w:p w14:paraId="09856D86" w14:textId="77777777" w:rsidR="00F42C6F" w:rsidRPr="00B03B9B" w:rsidRDefault="00F42C6F" w:rsidP="009173E1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</w:tcPr>
          <w:p w14:paraId="5EC76E57" w14:textId="49E6AFA8" w:rsidR="00F42C6F" w:rsidRPr="00B03B9B" w:rsidRDefault="00A059D1" w:rsidP="009173E1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F42C6F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343</w:t>
            </w:r>
            <w:r w:rsidR="00F42C6F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</w:p>
        </w:tc>
        <w:tc>
          <w:tcPr>
            <w:tcW w:w="156" w:type="dxa"/>
          </w:tcPr>
          <w:p w14:paraId="23E0F672" w14:textId="77777777" w:rsidR="00F42C6F" w:rsidRPr="00B03B9B" w:rsidRDefault="00F42C6F" w:rsidP="009173E1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085B2A0A" w14:textId="10751A87" w:rsidR="00F42C6F" w:rsidRPr="00B03B9B" w:rsidRDefault="00A059D1" w:rsidP="009173E1">
            <w:pPr>
              <w:tabs>
                <w:tab w:val="decimal" w:pos="869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261</w:t>
            </w:r>
            <w:r w:rsidR="00F42C6F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747</w:t>
            </w:r>
          </w:p>
        </w:tc>
        <w:tc>
          <w:tcPr>
            <w:tcW w:w="158" w:type="dxa"/>
          </w:tcPr>
          <w:p w14:paraId="2C688512" w14:textId="77777777" w:rsidR="00F42C6F" w:rsidRPr="00B03B9B" w:rsidRDefault="00F42C6F" w:rsidP="009173E1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</w:tcPr>
          <w:p w14:paraId="40C5C94C" w14:textId="161097EB" w:rsidR="00F42C6F" w:rsidRPr="00B03B9B" w:rsidRDefault="00F42C6F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" w:type="dxa"/>
          </w:tcPr>
          <w:p w14:paraId="7EC84691" w14:textId="77777777" w:rsidR="00F42C6F" w:rsidRPr="00B03B9B" w:rsidRDefault="00F42C6F" w:rsidP="009173E1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</w:tcPr>
          <w:p w14:paraId="64482056" w14:textId="77777777" w:rsidR="00F42C6F" w:rsidRPr="00B03B9B" w:rsidRDefault="00F42C6F" w:rsidP="009173E1">
            <w:pPr>
              <w:tabs>
                <w:tab w:val="decimal" w:pos="-3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8" w:type="dxa"/>
          </w:tcPr>
          <w:p w14:paraId="3E0D603B" w14:textId="77777777" w:rsidR="00F42C6F" w:rsidRPr="00B03B9B" w:rsidRDefault="00F42C6F" w:rsidP="009173E1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</w:tcPr>
          <w:p w14:paraId="22317ADF" w14:textId="5663EE81" w:rsidR="00F42C6F" w:rsidRPr="00B03B9B" w:rsidRDefault="00A059D1" w:rsidP="009173E1">
            <w:pPr>
              <w:tabs>
                <w:tab w:val="decimal" w:pos="869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F42C6F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425</w:t>
            </w:r>
            <w:r w:rsidR="00F42C6F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</w:p>
        </w:tc>
      </w:tr>
      <w:tr w:rsidR="00F42C6F" w:rsidRPr="00B03B9B" w14:paraId="16A40DE9" w14:textId="77777777" w:rsidTr="009173E1">
        <w:trPr>
          <w:trHeight w:val="144"/>
        </w:trPr>
        <w:tc>
          <w:tcPr>
            <w:tcW w:w="3357" w:type="dxa"/>
          </w:tcPr>
          <w:p w14:paraId="3BFC9D87" w14:textId="77777777" w:rsidR="00F42C6F" w:rsidRPr="00B03B9B" w:rsidRDefault="00F42C6F" w:rsidP="009173E1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</w:tcPr>
          <w:p w14:paraId="65341557" w14:textId="77777777" w:rsidR="00F42C6F" w:rsidRPr="00B03B9B" w:rsidRDefault="00F42C6F" w:rsidP="009173E1">
            <w:pPr>
              <w:tabs>
                <w:tab w:val="decimal" w:pos="876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</w:tcPr>
          <w:p w14:paraId="1A238785" w14:textId="77777777" w:rsidR="00F42C6F" w:rsidRPr="00B03B9B" w:rsidRDefault="00F42C6F" w:rsidP="009173E1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6012B5C8" w14:textId="77777777" w:rsidR="00F42C6F" w:rsidRPr="00B03B9B" w:rsidRDefault="00F42C6F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48D4A9E6" w14:textId="77777777" w:rsidR="00F42C6F" w:rsidRPr="00B03B9B" w:rsidRDefault="00F42C6F" w:rsidP="009173E1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</w:tcPr>
          <w:p w14:paraId="2186BA24" w14:textId="77777777" w:rsidR="00F42C6F" w:rsidRPr="00B03B9B" w:rsidRDefault="00F42C6F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14:paraId="489FCBE6" w14:textId="77777777" w:rsidR="00F42C6F" w:rsidRPr="00B03B9B" w:rsidRDefault="00F42C6F" w:rsidP="009173E1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</w:tcPr>
          <w:p w14:paraId="355E01B5" w14:textId="77777777" w:rsidR="00F42C6F" w:rsidRPr="00B03B9B" w:rsidRDefault="00F42C6F" w:rsidP="009173E1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72745DB5" w14:textId="77777777" w:rsidR="00F42C6F" w:rsidRPr="00B03B9B" w:rsidRDefault="00F42C6F" w:rsidP="009173E1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</w:tcPr>
          <w:p w14:paraId="753BEA9A" w14:textId="77777777" w:rsidR="00F42C6F" w:rsidRPr="00B03B9B" w:rsidRDefault="00F42C6F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42C6F" w:rsidRPr="00B03B9B" w14:paraId="7BDF60F2" w14:textId="77777777" w:rsidTr="009173E1">
        <w:trPr>
          <w:trHeight w:val="144"/>
        </w:trPr>
        <w:tc>
          <w:tcPr>
            <w:tcW w:w="3357" w:type="dxa"/>
          </w:tcPr>
          <w:p w14:paraId="2EB64FC7" w14:textId="77777777" w:rsidR="00F42C6F" w:rsidRPr="00B03B9B" w:rsidRDefault="00F42C6F" w:rsidP="009173E1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</w:tcPr>
          <w:p w14:paraId="231F5E9C" w14:textId="6A3A1AAA" w:rsidR="00F42C6F" w:rsidRPr="00B03B9B" w:rsidRDefault="00A059D1" w:rsidP="009173E1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F42C6F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956</w:t>
            </w:r>
            <w:r w:rsidR="00F42C6F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672</w:t>
            </w:r>
          </w:p>
        </w:tc>
        <w:tc>
          <w:tcPr>
            <w:tcW w:w="156" w:type="dxa"/>
          </w:tcPr>
          <w:p w14:paraId="057D4DEF" w14:textId="77777777" w:rsidR="00F42C6F" w:rsidRPr="00B03B9B" w:rsidRDefault="00F42C6F" w:rsidP="009173E1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33237356" w14:textId="5D20BA02" w:rsidR="00F42C6F" w:rsidRPr="00B03B9B" w:rsidRDefault="00A059D1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F42C6F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8" w:type="dxa"/>
          </w:tcPr>
          <w:p w14:paraId="720C75D8" w14:textId="77777777" w:rsidR="00F42C6F" w:rsidRPr="00B03B9B" w:rsidRDefault="00F42C6F" w:rsidP="009173E1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</w:tcPr>
          <w:p w14:paraId="6311C3DF" w14:textId="73828276" w:rsidR="00F42C6F" w:rsidRPr="00B03B9B" w:rsidRDefault="00F42C6F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" w:type="dxa"/>
          </w:tcPr>
          <w:p w14:paraId="3B942B23" w14:textId="77777777" w:rsidR="00F42C6F" w:rsidRPr="00B03B9B" w:rsidRDefault="00F42C6F" w:rsidP="009173E1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</w:tcPr>
          <w:p w14:paraId="3E47B17C" w14:textId="1A7E393B" w:rsidR="00F42C6F" w:rsidRPr="00B03B9B" w:rsidRDefault="00A059D1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688</w:t>
            </w:r>
            <w:r w:rsidR="00F42C6F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158" w:type="dxa"/>
          </w:tcPr>
          <w:p w14:paraId="5F70BEBB" w14:textId="77777777" w:rsidR="00F42C6F" w:rsidRPr="00B03B9B" w:rsidRDefault="00F42C6F" w:rsidP="009173E1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</w:tcPr>
          <w:p w14:paraId="0352003A" w14:textId="0BBB33A3" w:rsidR="00F42C6F" w:rsidRPr="00B03B9B" w:rsidRDefault="00A059D1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F42C6F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686</w:t>
            </w:r>
            <w:r w:rsidR="00F42C6F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</w:p>
        </w:tc>
      </w:tr>
      <w:tr w:rsidR="00F42C6F" w:rsidRPr="00B03B9B" w14:paraId="7130C2C8" w14:textId="77777777" w:rsidTr="009173E1">
        <w:trPr>
          <w:trHeight w:val="144"/>
        </w:trPr>
        <w:tc>
          <w:tcPr>
            <w:tcW w:w="3357" w:type="dxa"/>
          </w:tcPr>
          <w:p w14:paraId="439726BE" w14:textId="77777777" w:rsidR="00F42C6F" w:rsidRPr="00B03B9B" w:rsidRDefault="00F42C6F" w:rsidP="009173E1">
            <w:pPr>
              <w:tabs>
                <w:tab w:val="right" w:pos="3222"/>
              </w:tabs>
              <w:spacing w:line="300" w:lineRule="exact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รวมราคาทุน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</w:tcPr>
          <w:p w14:paraId="18B61720" w14:textId="281A3CFD" w:rsidR="00F42C6F" w:rsidRPr="00B03B9B" w:rsidRDefault="00A059D1" w:rsidP="009173E1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  <w:r w:rsidR="00F42C6F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299</w:t>
            </w:r>
            <w:r w:rsidR="00F42C6F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</w:p>
        </w:tc>
        <w:tc>
          <w:tcPr>
            <w:tcW w:w="156" w:type="dxa"/>
          </w:tcPr>
          <w:p w14:paraId="1CA1E0C6" w14:textId="77777777" w:rsidR="00F42C6F" w:rsidRPr="00B03B9B" w:rsidRDefault="00F42C6F" w:rsidP="009173E1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</w:tcPr>
          <w:p w14:paraId="0938BD9C" w14:textId="77250470" w:rsidR="00F42C6F" w:rsidRPr="00B03B9B" w:rsidRDefault="00A059D1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  <w:r w:rsidR="00F42C6F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747</w:t>
            </w:r>
          </w:p>
        </w:tc>
        <w:tc>
          <w:tcPr>
            <w:tcW w:w="158" w:type="dxa"/>
          </w:tcPr>
          <w:p w14:paraId="60CECD8E" w14:textId="77777777" w:rsidR="00F42C6F" w:rsidRPr="00B03B9B" w:rsidRDefault="00F42C6F" w:rsidP="009173E1">
            <w:pPr>
              <w:snapToGrid w:val="0"/>
              <w:spacing w:line="300" w:lineRule="exact"/>
              <w:ind w:right="-2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</w:tcBorders>
          </w:tcPr>
          <w:p w14:paraId="78B0B027" w14:textId="6CC89E05" w:rsidR="00F42C6F" w:rsidRPr="00B03B9B" w:rsidRDefault="00F42C6F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" w:type="dxa"/>
          </w:tcPr>
          <w:p w14:paraId="2D62B3C4" w14:textId="77777777" w:rsidR="00F42C6F" w:rsidRPr="00B03B9B" w:rsidRDefault="00F42C6F" w:rsidP="009173E1">
            <w:pPr>
              <w:tabs>
                <w:tab w:val="decimal" w:pos="820"/>
              </w:tabs>
              <w:snapToGrid w:val="0"/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000000"/>
              <w:bottom w:val="single" w:sz="4" w:space="0" w:color="000000"/>
            </w:tcBorders>
          </w:tcPr>
          <w:p w14:paraId="3E9739C0" w14:textId="58EEB9C4" w:rsidR="00F42C6F" w:rsidRPr="00B03B9B" w:rsidRDefault="00A059D1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688</w:t>
            </w:r>
            <w:r w:rsidR="00F42C6F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158" w:type="dxa"/>
          </w:tcPr>
          <w:p w14:paraId="4A8F4288" w14:textId="77777777" w:rsidR="00F42C6F" w:rsidRPr="00B03B9B" w:rsidRDefault="00F42C6F" w:rsidP="009173E1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</w:tcPr>
          <w:p w14:paraId="74F835B1" w14:textId="4C1607EC" w:rsidR="00F42C6F" w:rsidRPr="00B03B9B" w:rsidRDefault="00A059D1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</w:t>
            </w:r>
            <w:r w:rsidR="00F42C6F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111</w:t>
            </w:r>
            <w:r w:rsidR="00F42C6F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337</w:t>
            </w:r>
          </w:p>
        </w:tc>
      </w:tr>
      <w:tr w:rsidR="00F42C6F" w:rsidRPr="00B03B9B" w14:paraId="308559AB" w14:textId="77777777" w:rsidTr="009173E1">
        <w:trPr>
          <w:trHeight w:hRule="exact" w:val="144"/>
        </w:trPr>
        <w:tc>
          <w:tcPr>
            <w:tcW w:w="3357" w:type="dxa"/>
          </w:tcPr>
          <w:p w14:paraId="76AD59AE" w14:textId="77777777" w:rsidR="00F42C6F" w:rsidRPr="00B03B9B" w:rsidRDefault="00F42C6F" w:rsidP="009173E1">
            <w:pPr>
              <w:snapToGrid w:val="0"/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3565F1F" w14:textId="77777777" w:rsidR="00F42C6F" w:rsidRPr="00B03B9B" w:rsidRDefault="00F42C6F" w:rsidP="009173E1">
            <w:pPr>
              <w:tabs>
                <w:tab w:val="decimal" w:pos="858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</w:tcPr>
          <w:p w14:paraId="538C0C4A" w14:textId="77777777" w:rsidR="00F42C6F" w:rsidRPr="00B03B9B" w:rsidRDefault="00F42C6F" w:rsidP="009173E1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3EC05F9B" w14:textId="77777777" w:rsidR="00F42C6F" w:rsidRPr="00B03B9B" w:rsidRDefault="00F42C6F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75208649" w14:textId="77777777" w:rsidR="00F42C6F" w:rsidRPr="00B03B9B" w:rsidRDefault="00F42C6F" w:rsidP="009173E1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</w:tcPr>
          <w:p w14:paraId="7BCC9B92" w14:textId="77777777" w:rsidR="00F42C6F" w:rsidRPr="00B03B9B" w:rsidRDefault="00F42C6F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14:paraId="73793662" w14:textId="77777777" w:rsidR="00F42C6F" w:rsidRPr="00B03B9B" w:rsidRDefault="00F42C6F" w:rsidP="009173E1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</w:tcPr>
          <w:p w14:paraId="0C2841AB" w14:textId="77777777" w:rsidR="00F42C6F" w:rsidRPr="00B03B9B" w:rsidRDefault="00F42C6F" w:rsidP="009173E1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7F6BFE88" w14:textId="77777777" w:rsidR="00F42C6F" w:rsidRPr="00B03B9B" w:rsidRDefault="00F42C6F" w:rsidP="009173E1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</w:tcPr>
          <w:p w14:paraId="6D109732" w14:textId="77777777" w:rsidR="00F42C6F" w:rsidRPr="00B03B9B" w:rsidRDefault="00F42C6F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42C6F" w:rsidRPr="00B03B9B" w14:paraId="1E1589DC" w14:textId="77777777" w:rsidTr="009173E1">
        <w:trPr>
          <w:trHeight w:val="144"/>
        </w:trPr>
        <w:tc>
          <w:tcPr>
            <w:tcW w:w="3357" w:type="dxa"/>
          </w:tcPr>
          <w:p w14:paraId="06CDBC62" w14:textId="77777777" w:rsidR="00F42C6F" w:rsidRPr="00B03B9B" w:rsidRDefault="00F42C6F" w:rsidP="009173E1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08" w:type="dxa"/>
          </w:tcPr>
          <w:p w14:paraId="1DC0A51D" w14:textId="77777777" w:rsidR="00F42C6F" w:rsidRPr="00B03B9B" w:rsidRDefault="00F42C6F" w:rsidP="009173E1">
            <w:pPr>
              <w:tabs>
                <w:tab w:val="decimal" w:pos="858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</w:tcPr>
          <w:p w14:paraId="028B1524" w14:textId="77777777" w:rsidR="00F42C6F" w:rsidRPr="00B03B9B" w:rsidRDefault="00F42C6F" w:rsidP="009173E1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2CB6C41F" w14:textId="77777777" w:rsidR="00F42C6F" w:rsidRPr="00B03B9B" w:rsidRDefault="00F42C6F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7A8E9C06" w14:textId="77777777" w:rsidR="00F42C6F" w:rsidRPr="00B03B9B" w:rsidRDefault="00F42C6F" w:rsidP="009173E1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</w:tcPr>
          <w:p w14:paraId="4C047CF4" w14:textId="77777777" w:rsidR="00F42C6F" w:rsidRPr="00B03B9B" w:rsidRDefault="00F42C6F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14:paraId="633A7055" w14:textId="77777777" w:rsidR="00F42C6F" w:rsidRPr="00B03B9B" w:rsidRDefault="00F42C6F" w:rsidP="009173E1">
            <w:pPr>
              <w:tabs>
                <w:tab w:val="decimal" w:pos="820"/>
              </w:tabs>
              <w:snapToGrid w:val="0"/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</w:tcPr>
          <w:p w14:paraId="53F468F6" w14:textId="77777777" w:rsidR="00F42C6F" w:rsidRPr="00B03B9B" w:rsidRDefault="00F42C6F" w:rsidP="009173E1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626B7769" w14:textId="77777777" w:rsidR="00F42C6F" w:rsidRPr="00B03B9B" w:rsidRDefault="00F42C6F" w:rsidP="009173E1">
            <w:pPr>
              <w:tabs>
                <w:tab w:val="decimal" w:pos="820"/>
                <w:tab w:val="decimal" w:pos="111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</w:tcPr>
          <w:p w14:paraId="4FD0F360" w14:textId="77777777" w:rsidR="00F42C6F" w:rsidRPr="00B03B9B" w:rsidRDefault="00F42C6F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42C6F" w:rsidRPr="00B03B9B" w14:paraId="39A14024" w14:textId="77777777" w:rsidTr="009173E1">
        <w:trPr>
          <w:trHeight w:val="144"/>
        </w:trPr>
        <w:tc>
          <w:tcPr>
            <w:tcW w:w="3357" w:type="dxa"/>
          </w:tcPr>
          <w:p w14:paraId="3B568A8C" w14:textId="77777777" w:rsidR="00F42C6F" w:rsidRPr="00B03B9B" w:rsidRDefault="00F42C6F" w:rsidP="009173E1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</w:tcPr>
          <w:p w14:paraId="020DFD99" w14:textId="590474F7" w:rsidR="00F42C6F" w:rsidRPr="00B03B9B" w:rsidRDefault="00F42C6F" w:rsidP="009173E1">
            <w:pPr>
              <w:tabs>
                <w:tab w:val="decimal" w:pos="858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671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" w:type="dxa"/>
          </w:tcPr>
          <w:p w14:paraId="6DC676CC" w14:textId="77777777" w:rsidR="00F42C6F" w:rsidRPr="00B03B9B" w:rsidRDefault="00F42C6F" w:rsidP="009173E1">
            <w:pPr>
              <w:snapToGrid w:val="0"/>
              <w:spacing w:line="300" w:lineRule="exact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71C8745C" w14:textId="72CD5BE6" w:rsidR="00F42C6F" w:rsidRPr="00B03B9B" w:rsidRDefault="00F42C6F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</w:tcPr>
          <w:p w14:paraId="3224CEC1" w14:textId="77777777" w:rsidR="00F42C6F" w:rsidRPr="00B03B9B" w:rsidRDefault="00F42C6F" w:rsidP="009173E1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</w:tcPr>
          <w:p w14:paraId="491C9A27" w14:textId="6B0259E6" w:rsidR="00F42C6F" w:rsidRPr="00B03B9B" w:rsidRDefault="00A059D1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</w:t>
            </w:r>
            <w:r w:rsidR="00F42C6F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273</w:t>
            </w:r>
          </w:p>
        </w:tc>
        <w:tc>
          <w:tcPr>
            <w:tcW w:w="141" w:type="dxa"/>
          </w:tcPr>
          <w:p w14:paraId="6952B46A" w14:textId="77777777" w:rsidR="00F42C6F" w:rsidRPr="00B03B9B" w:rsidRDefault="00F42C6F" w:rsidP="009173E1">
            <w:pPr>
              <w:snapToGrid w:val="0"/>
              <w:spacing w:line="30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</w:tcPr>
          <w:p w14:paraId="24E03614" w14:textId="77777777" w:rsidR="00F42C6F" w:rsidRPr="00B03B9B" w:rsidRDefault="00F42C6F" w:rsidP="009173E1">
            <w:pPr>
              <w:tabs>
                <w:tab w:val="decimal" w:pos="-3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8" w:type="dxa"/>
          </w:tcPr>
          <w:p w14:paraId="48876280" w14:textId="77777777" w:rsidR="00F42C6F" w:rsidRPr="00B03B9B" w:rsidRDefault="00F42C6F" w:rsidP="009173E1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</w:tcPr>
          <w:p w14:paraId="0CDA9C0C" w14:textId="16B4EAA9" w:rsidR="00F42C6F" w:rsidRPr="00B03B9B" w:rsidRDefault="00F42C6F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914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489</w:t>
            </w: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42C6F" w:rsidRPr="00B03B9B" w14:paraId="7B4F2D0E" w14:textId="77777777" w:rsidTr="009173E1">
        <w:trPr>
          <w:trHeight w:val="144"/>
        </w:trPr>
        <w:tc>
          <w:tcPr>
            <w:tcW w:w="3357" w:type="dxa"/>
          </w:tcPr>
          <w:p w14:paraId="7A267F5D" w14:textId="77777777" w:rsidR="00F42C6F" w:rsidRPr="00B03B9B" w:rsidRDefault="00F42C6F" w:rsidP="009173E1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</w:tcPr>
          <w:p w14:paraId="31F10E45" w14:textId="77777777" w:rsidR="00F42C6F" w:rsidRPr="00B03B9B" w:rsidRDefault="00F42C6F" w:rsidP="009173E1">
            <w:pPr>
              <w:tabs>
                <w:tab w:val="decimal" w:pos="858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</w:tcPr>
          <w:p w14:paraId="07BD2DBC" w14:textId="77777777" w:rsidR="00F42C6F" w:rsidRPr="00B03B9B" w:rsidRDefault="00F42C6F" w:rsidP="009173E1">
            <w:pPr>
              <w:snapToGrid w:val="0"/>
              <w:spacing w:line="300" w:lineRule="exact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7F902F67" w14:textId="77777777" w:rsidR="00F42C6F" w:rsidRPr="00B03B9B" w:rsidRDefault="00F42C6F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597785C4" w14:textId="77777777" w:rsidR="00F42C6F" w:rsidRPr="00B03B9B" w:rsidRDefault="00F42C6F" w:rsidP="009173E1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</w:tcPr>
          <w:p w14:paraId="59539A13" w14:textId="77777777" w:rsidR="00F42C6F" w:rsidRPr="00B03B9B" w:rsidRDefault="00F42C6F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14:paraId="774ABDFD" w14:textId="77777777" w:rsidR="00F42C6F" w:rsidRPr="00B03B9B" w:rsidRDefault="00F42C6F" w:rsidP="009173E1">
            <w:pPr>
              <w:tabs>
                <w:tab w:val="decimal" w:pos="820"/>
              </w:tabs>
              <w:snapToGrid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</w:tcPr>
          <w:p w14:paraId="0967931E" w14:textId="77777777" w:rsidR="00F42C6F" w:rsidRPr="00B03B9B" w:rsidRDefault="00F42C6F" w:rsidP="009173E1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65839148" w14:textId="77777777" w:rsidR="00F42C6F" w:rsidRPr="00B03B9B" w:rsidRDefault="00F42C6F" w:rsidP="009173E1">
            <w:pPr>
              <w:tabs>
                <w:tab w:val="decimal" w:pos="987"/>
              </w:tabs>
              <w:snapToGrid w:val="0"/>
              <w:spacing w:line="300" w:lineRule="exact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</w:tcPr>
          <w:p w14:paraId="03695785" w14:textId="77777777" w:rsidR="00F42C6F" w:rsidRPr="00B03B9B" w:rsidRDefault="00F42C6F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42C6F" w:rsidRPr="00B03B9B" w14:paraId="3FA2698C" w14:textId="77777777" w:rsidTr="009173E1">
        <w:trPr>
          <w:trHeight w:val="193"/>
        </w:trPr>
        <w:tc>
          <w:tcPr>
            <w:tcW w:w="3357" w:type="dxa"/>
          </w:tcPr>
          <w:p w14:paraId="27806494" w14:textId="77777777" w:rsidR="00F42C6F" w:rsidRPr="00B03B9B" w:rsidRDefault="00F42C6F" w:rsidP="009173E1">
            <w:pPr>
              <w:tabs>
                <w:tab w:val="decimal" w:pos="180"/>
              </w:tabs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</w:tcPr>
          <w:p w14:paraId="039F4A3A" w14:textId="1AC3C140" w:rsidR="00F42C6F" w:rsidRPr="00B03B9B" w:rsidRDefault="00F42C6F" w:rsidP="009173E1">
            <w:pPr>
              <w:tabs>
                <w:tab w:val="decimal" w:pos="858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539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875</w:t>
            </w: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" w:type="dxa"/>
          </w:tcPr>
          <w:p w14:paraId="10EF38FD" w14:textId="77777777" w:rsidR="00F42C6F" w:rsidRPr="00B03B9B" w:rsidRDefault="00F42C6F" w:rsidP="009173E1">
            <w:pPr>
              <w:snapToGrid w:val="0"/>
              <w:spacing w:line="300" w:lineRule="exact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4469F1F0" w14:textId="22BB771E" w:rsidR="00F42C6F" w:rsidRPr="00B03B9B" w:rsidRDefault="00F42C6F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032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437</w:t>
            </w: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</w:tcPr>
          <w:p w14:paraId="2F736E96" w14:textId="77777777" w:rsidR="00F42C6F" w:rsidRPr="00B03B9B" w:rsidRDefault="00F42C6F" w:rsidP="009173E1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</w:tcPr>
          <w:p w14:paraId="7A6647A1" w14:textId="4C9D7783" w:rsidR="00F42C6F" w:rsidRPr="00B03B9B" w:rsidRDefault="00A059D1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42C6F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  <w:r w:rsidR="00F42C6F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</w:p>
        </w:tc>
        <w:tc>
          <w:tcPr>
            <w:tcW w:w="141" w:type="dxa"/>
          </w:tcPr>
          <w:p w14:paraId="40D6F535" w14:textId="77777777" w:rsidR="00F42C6F" w:rsidRPr="00B03B9B" w:rsidRDefault="00F42C6F" w:rsidP="009173E1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</w:tcPr>
          <w:p w14:paraId="1189C6B4" w14:textId="77777777" w:rsidR="00F42C6F" w:rsidRPr="00B03B9B" w:rsidRDefault="00F42C6F" w:rsidP="009173E1">
            <w:pPr>
              <w:tabs>
                <w:tab w:val="decimal" w:pos="-3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58" w:type="dxa"/>
          </w:tcPr>
          <w:p w14:paraId="6D988FB3" w14:textId="77777777" w:rsidR="00F42C6F" w:rsidRPr="00B03B9B" w:rsidRDefault="00F42C6F" w:rsidP="009173E1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</w:tcPr>
          <w:p w14:paraId="10CDBB98" w14:textId="7C6C8BD1" w:rsidR="00F42C6F" w:rsidRPr="00B03B9B" w:rsidRDefault="00F42C6F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905</w:t>
            </w: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42C6F" w:rsidRPr="00B03B9B" w14:paraId="37807756" w14:textId="77777777" w:rsidTr="009173E1">
        <w:trPr>
          <w:trHeight w:val="144"/>
        </w:trPr>
        <w:tc>
          <w:tcPr>
            <w:tcW w:w="3357" w:type="dxa"/>
          </w:tcPr>
          <w:p w14:paraId="54B7E398" w14:textId="77777777" w:rsidR="00F42C6F" w:rsidRPr="00B03B9B" w:rsidRDefault="00F42C6F" w:rsidP="009173E1">
            <w:pPr>
              <w:tabs>
                <w:tab w:val="right" w:pos="3222"/>
              </w:tabs>
              <w:spacing w:line="300" w:lineRule="exact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</w:tcPr>
          <w:p w14:paraId="2DA31FDA" w14:textId="67753596" w:rsidR="00F42C6F" w:rsidRPr="00B03B9B" w:rsidRDefault="00F42C6F" w:rsidP="009173E1">
            <w:pPr>
              <w:tabs>
                <w:tab w:val="decimal" w:pos="858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211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392</w:t>
            </w: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" w:type="dxa"/>
          </w:tcPr>
          <w:p w14:paraId="6609BBAB" w14:textId="77777777" w:rsidR="00F42C6F" w:rsidRPr="00B03B9B" w:rsidRDefault="00F42C6F" w:rsidP="009173E1">
            <w:pPr>
              <w:snapToGrid w:val="0"/>
              <w:spacing w:line="300" w:lineRule="exact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</w:tcPr>
          <w:p w14:paraId="1E718848" w14:textId="24A7478A" w:rsidR="00F42C6F" w:rsidRPr="00B03B9B" w:rsidRDefault="00F42C6F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382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682</w:t>
            </w: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</w:tcPr>
          <w:p w14:paraId="048600FC" w14:textId="77777777" w:rsidR="00F42C6F" w:rsidRPr="00B03B9B" w:rsidRDefault="00F42C6F" w:rsidP="009173E1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</w:tcBorders>
          </w:tcPr>
          <w:p w14:paraId="23E07A52" w14:textId="2FC190EA" w:rsidR="00F42C6F" w:rsidRPr="00B03B9B" w:rsidRDefault="00A059D1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42C6F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074</w:t>
            </w:r>
            <w:r w:rsidR="00F42C6F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</w:p>
        </w:tc>
        <w:tc>
          <w:tcPr>
            <w:tcW w:w="141" w:type="dxa"/>
          </w:tcPr>
          <w:p w14:paraId="75C16D29" w14:textId="77777777" w:rsidR="00F42C6F" w:rsidRPr="00B03B9B" w:rsidRDefault="00F42C6F" w:rsidP="009173E1">
            <w:pPr>
              <w:tabs>
                <w:tab w:val="decimal" w:pos="820"/>
              </w:tabs>
              <w:snapToGrid w:val="0"/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000000"/>
              <w:bottom w:val="single" w:sz="4" w:space="0" w:color="000000"/>
            </w:tcBorders>
          </w:tcPr>
          <w:p w14:paraId="1885A1C7" w14:textId="77777777" w:rsidR="00F42C6F" w:rsidRPr="00B03B9B" w:rsidRDefault="00F42C6F" w:rsidP="009173E1">
            <w:pPr>
              <w:tabs>
                <w:tab w:val="decimal" w:pos="-3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8" w:type="dxa"/>
          </w:tcPr>
          <w:p w14:paraId="599C07B6" w14:textId="77777777" w:rsidR="00F42C6F" w:rsidRPr="00B03B9B" w:rsidRDefault="00F42C6F" w:rsidP="009173E1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</w:tcPr>
          <w:p w14:paraId="51E0C8B4" w14:textId="5840B204" w:rsidR="00F42C6F" w:rsidRPr="00B03B9B" w:rsidRDefault="00F42C6F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519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394</w:t>
            </w: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42C6F" w:rsidRPr="00B03B9B" w14:paraId="6C88526E" w14:textId="77777777" w:rsidTr="009173E1">
        <w:trPr>
          <w:trHeight w:val="144"/>
        </w:trPr>
        <w:tc>
          <w:tcPr>
            <w:tcW w:w="3357" w:type="dxa"/>
          </w:tcPr>
          <w:p w14:paraId="566EDED4" w14:textId="77777777" w:rsidR="00F42C6F" w:rsidRPr="00B03B9B" w:rsidRDefault="00F42C6F" w:rsidP="009173E1">
            <w:pPr>
              <w:spacing w:line="300" w:lineRule="exact"/>
              <w:ind w:left="256" w:hanging="7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</w:t>
            </w:r>
            <w:r w:rsidRPr="00B03B9B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อื่นนอกจากค่าความนิยม</w:t>
            </w:r>
            <w:r w:rsidRPr="00B03B9B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ระหว่างโอน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</w:tcPr>
          <w:p w14:paraId="76675AE1" w14:textId="77777777" w:rsidR="00F42C6F" w:rsidRPr="00B03B9B" w:rsidRDefault="00F42C6F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6167135" w14:textId="29BDF623" w:rsidR="00F42C6F" w:rsidRPr="00B03B9B" w:rsidRDefault="00A059D1" w:rsidP="009173E1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F42C6F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782</w:t>
            </w:r>
            <w:r w:rsidR="00F42C6F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</w:p>
        </w:tc>
        <w:tc>
          <w:tcPr>
            <w:tcW w:w="156" w:type="dxa"/>
          </w:tcPr>
          <w:p w14:paraId="5601E7AD" w14:textId="77777777" w:rsidR="00F42C6F" w:rsidRPr="00B03B9B" w:rsidRDefault="00F42C6F" w:rsidP="009173E1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2221C791" w14:textId="77777777" w:rsidR="00F42C6F" w:rsidRPr="00B03B9B" w:rsidRDefault="00F42C6F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4F1D8DA" w14:textId="2D8AA876" w:rsidR="00F42C6F" w:rsidRPr="00B03B9B" w:rsidRDefault="00A059D1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</w:t>
            </w:r>
            <w:r w:rsidR="00F42C6F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348</w:t>
            </w:r>
          </w:p>
        </w:tc>
        <w:tc>
          <w:tcPr>
            <w:tcW w:w="158" w:type="dxa"/>
          </w:tcPr>
          <w:p w14:paraId="4D18C822" w14:textId="77777777" w:rsidR="00F42C6F" w:rsidRPr="00B03B9B" w:rsidRDefault="00F42C6F" w:rsidP="009173E1">
            <w:pPr>
              <w:snapToGrid w:val="0"/>
              <w:spacing w:line="300" w:lineRule="exact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</w:tcPr>
          <w:p w14:paraId="4AC2AF3F" w14:textId="77777777" w:rsidR="00F42C6F" w:rsidRPr="00B03B9B" w:rsidRDefault="00F42C6F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9C9D722" w14:textId="15418C31" w:rsidR="00F42C6F" w:rsidRPr="00B03B9B" w:rsidRDefault="00F42C6F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082</w:t>
            </w: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" w:type="dxa"/>
          </w:tcPr>
          <w:p w14:paraId="3F4F05A0" w14:textId="77777777" w:rsidR="00F42C6F" w:rsidRPr="00B03B9B" w:rsidRDefault="00F42C6F" w:rsidP="009173E1">
            <w:pPr>
              <w:tabs>
                <w:tab w:val="decimal" w:pos="820"/>
              </w:tabs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</w:tcPr>
          <w:p w14:paraId="55978F89" w14:textId="77777777" w:rsidR="00F42C6F" w:rsidRPr="00B03B9B" w:rsidRDefault="00F42C6F" w:rsidP="009173E1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26A4E64" w14:textId="250C0565" w:rsidR="00F42C6F" w:rsidRPr="00B03B9B" w:rsidRDefault="00F42C6F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688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</w:tcPr>
          <w:p w14:paraId="334E2114" w14:textId="77777777" w:rsidR="00F42C6F" w:rsidRPr="00B03B9B" w:rsidRDefault="00F42C6F" w:rsidP="009173E1">
            <w:pPr>
              <w:tabs>
                <w:tab w:val="decimal" w:pos="987"/>
              </w:tabs>
              <w:snapToGrid w:val="0"/>
              <w:spacing w:line="300" w:lineRule="exact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</w:tcPr>
          <w:p w14:paraId="5757D26F" w14:textId="77777777" w:rsidR="00F42C6F" w:rsidRPr="00B03B9B" w:rsidRDefault="00F42C6F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F30C1D1" w14:textId="5E27A6F3" w:rsidR="00F42C6F" w:rsidRPr="00B03B9B" w:rsidRDefault="00A059D1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F42C6F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773</w:t>
            </w:r>
            <w:r w:rsidR="00F42C6F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990</w:t>
            </w:r>
          </w:p>
        </w:tc>
      </w:tr>
      <w:tr w:rsidR="00F42C6F" w:rsidRPr="00B03B9B" w14:paraId="67D1AA14" w14:textId="77777777" w:rsidTr="009173E1">
        <w:trPr>
          <w:trHeight w:val="215"/>
        </w:trPr>
        <w:tc>
          <w:tcPr>
            <w:tcW w:w="3357" w:type="dxa"/>
          </w:tcPr>
          <w:p w14:paraId="44CF2831" w14:textId="77777777" w:rsidR="00F42C6F" w:rsidRPr="00B03B9B" w:rsidRDefault="00F42C6F" w:rsidP="009173E1">
            <w:pPr>
              <w:tabs>
                <w:tab w:val="right" w:pos="2952"/>
              </w:tabs>
              <w:spacing w:line="300" w:lineRule="exact"/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สินทรัพย์ไม่มีตัวตน</w:t>
            </w:r>
            <w:r w:rsidRPr="00B03B9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อื่นนอกจากค่าความนิยม</w:t>
            </w: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</w:tcPr>
          <w:p w14:paraId="5A45BEBC" w14:textId="4B3F5E50" w:rsidR="00F42C6F" w:rsidRPr="00B03B9B" w:rsidRDefault="00A059D1" w:rsidP="009173E1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F42C6F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871</w:t>
            </w:r>
            <w:r w:rsidR="00F42C6F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</w:p>
        </w:tc>
        <w:tc>
          <w:tcPr>
            <w:tcW w:w="156" w:type="dxa"/>
          </w:tcPr>
          <w:p w14:paraId="40B31175" w14:textId="77777777" w:rsidR="00F42C6F" w:rsidRPr="00B03B9B" w:rsidRDefault="00F42C6F" w:rsidP="009173E1">
            <w:pPr>
              <w:snapToGrid w:val="0"/>
              <w:spacing w:line="300" w:lineRule="exact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</w:tcPr>
          <w:p w14:paraId="30B18335" w14:textId="77777777" w:rsidR="00F42C6F" w:rsidRPr="00B03B9B" w:rsidRDefault="00F42C6F" w:rsidP="009173E1">
            <w:pPr>
              <w:tabs>
                <w:tab w:val="decimal" w:pos="879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</w:tcPr>
          <w:p w14:paraId="25034998" w14:textId="77777777" w:rsidR="00F42C6F" w:rsidRPr="00B03B9B" w:rsidRDefault="00F42C6F" w:rsidP="009173E1">
            <w:pPr>
              <w:snapToGrid w:val="0"/>
              <w:spacing w:line="300" w:lineRule="exact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nil"/>
            </w:tcBorders>
          </w:tcPr>
          <w:p w14:paraId="0A2B0EAF" w14:textId="77777777" w:rsidR="00F42C6F" w:rsidRPr="00B03B9B" w:rsidRDefault="00F42C6F" w:rsidP="009173E1">
            <w:pPr>
              <w:tabs>
                <w:tab w:val="decimal" w:pos="874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  <w:tcBorders>
              <w:bottom w:val="nil"/>
            </w:tcBorders>
          </w:tcPr>
          <w:p w14:paraId="30DF0779" w14:textId="77777777" w:rsidR="00F42C6F" w:rsidRPr="00B03B9B" w:rsidRDefault="00F42C6F" w:rsidP="009173E1">
            <w:pPr>
              <w:snapToGrid w:val="0"/>
              <w:spacing w:line="300" w:lineRule="exact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9" w:type="dxa"/>
            <w:tcBorders>
              <w:top w:val="single" w:sz="4" w:space="0" w:color="000000"/>
              <w:bottom w:val="nil"/>
            </w:tcBorders>
          </w:tcPr>
          <w:p w14:paraId="772E73C3" w14:textId="77777777" w:rsidR="00F42C6F" w:rsidRPr="00B03B9B" w:rsidRDefault="00F42C6F" w:rsidP="009173E1">
            <w:pPr>
              <w:tabs>
                <w:tab w:val="decimal" w:pos="51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4C1BF2A1" w14:textId="77777777" w:rsidR="00F42C6F" w:rsidRPr="00B03B9B" w:rsidRDefault="00F42C6F" w:rsidP="009173E1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auto"/>
            </w:tcBorders>
          </w:tcPr>
          <w:p w14:paraId="6737EED1" w14:textId="5A39C97F" w:rsidR="00F42C6F" w:rsidRPr="00B03B9B" w:rsidRDefault="00A059D1" w:rsidP="00F42C6F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F42C6F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365</w:t>
            </w:r>
            <w:r w:rsidR="00F42C6F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933</w:t>
            </w:r>
          </w:p>
        </w:tc>
      </w:tr>
    </w:tbl>
    <w:p w14:paraId="79EDBFFC" w14:textId="77777777" w:rsidR="00EE6705" w:rsidRPr="00B03B9B" w:rsidRDefault="00EE6705" w:rsidP="002210C8">
      <w:pPr>
        <w:spacing w:line="300" w:lineRule="exact"/>
        <w:ind w:left="547" w:right="-29"/>
        <w:rPr>
          <w:rFonts w:asciiTheme="majorBidi" w:hAnsiTheme="majorBidi" w:cstheme="majorBidi"/>
          <w:sz w:val="12"/>
          <w:szCs w:val="12"/>
          <w:lang w:val="en-US"/>
        </w:rPr>
      </w:pPr>
    </w:p>
    <w:tbl>
      <w:tblPr>
        <w:tblW w:w="9029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1008"/>
        <w:gridCol w:w="158"/>
        <w:gridCol w:w="1008"/>
        <w:gridCol w:w="158"/>
        <w:gridCol w:w="1008"/>
        <w:gridCol w:w="158"/>
        <w:gridCol w:w="1008"/>
        <w:gridCol w:w="158"/>
        <w:gridCol w:w="1008"/>
      </w:tblGrid>
      <w:tr w:rsidR="00284687" w:rsidRPr="00B03B9B" w14:paraId="3D0720FF" w14:textId="77777777" w:rsidTr="007F1C3A">
        <w:trPr>
          <w:trHeight w:val="50"/>
        </w:trPr>
        <w:tc>
          <w:tcPr>
            <w:tcW w:w="4365" w:type="dxa"/>
            <w:gridSpan w:val="2"/>
          </w:tcPr>
          <w:p w14:paraId="30EB1CC9" w14:textId="0120270E" w:rsidR="00284687" w:rsidRPr="00B03B9B" w:rsidRDefault="00284687" w:rsidP="002210C8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ค่าตัดจำหน่ายสำหรับ</w:t>
            </w:r>
            <w:r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A059D1"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58" w:type="dxa"/>
          </w:tcPr>
          <w:p w14:paraId="46BC16C6" w14:textId="77777777" w:rsidR="00284687" w:rsidRPr="00B03B9B" w:rsidRDefault="00284687" w:rsidP="002210C8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38C275E8" w14:textId="77777777" w:rsidR="00284687" w:rsidRPr="00B03B9B" w:rsidRDefault="0028468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1732262B" w14:textId="77777777" w:rsidR="00284687" w:rsidRPr="00B03B9B" w:rsidRDefault="00284687" w:rsidP="002210C8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79EEEDC6" w14:textId="77777777" w:rsidR="00284687" w:rsidRPr="00B03B9B" w:rsidRDefault="00284687" w:rsidP="002210C8">
            <w:pPr>
              <w:snapToGrid w:val="0"/>
              <w:spacing w:line="300" w:lineRule="exact"/>
              <w:ind w:left="-54" w:right="16" w:firstLine="7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5E24C0EF" w14:textId="77777777" w:rsidR="00284687" w:rsidRPr="00B03B9B" w:rsidRDefault="00284687" w:rsidP="002210C8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430A8257" w14:textId="77777777" w:rsidR="00284687" w:rsidRPr="00B03B9B" w:rsidRDefault="00284687" w:rsidP="002210C8">
            <w:pPr>
              <w:snapToGrid w:val="0"/>
              <w:spacing w:line="300" w:lineRule="exact"/>
              <w:ind w:left="-54" w:right="16" w:firstLine="7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</w:tcPr>
          <w:p w14:paraId="05372491" w14:textId="77777777" w:rsidR="00284687" w:rsidRPr="00B03B9B" w:rsidRDefault="00284687" w:rsidP="002210C8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F8283CD" w14:textId="77777777" w:rsidR="00284687" w:rsidRPr="00B03B9B" w:rsidRDefault="00284687" w:rsidP="002210C8">
            <w:pPr>
              <w:tabs>
                <w:tab w:val="decimal" w:pos="858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84687" w:rsidRPr="00B03B9B" w14:paraId="3C8DB9B2" w14:textId="77777777" w:rsidTr="00B930CB">
        <w:trPr>
          <w:trHeight w:val="50"/>
        </w:trPr>
        <w:tc>
          <w:tcPr>
            <w:tcW w:w="3357" w:type="dxa"/>
          </w:tcPr>
          <w:p w14:paraId="5589A217" w14:textId="22E652AB" w:rsidR="00284687" w:rsidRPr="00B03B9B" w:rsidRDefault="00A059D1" w:rsidP="002D262D">
            <w:pPr>
              <w:spacing w:line="300" w:lineRule="exact"/>
              <w:ind w:left="531" w:firstLine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08" w:type="dxa"/>
          </w:tcPr>
          <w:p w14:paraId="1C1C22D3" w14:textId="77777777" w:rsidR="00284687" w:rsidRPr="00B03B9B" w:rsidRDefault="00284687" w:rsidP="002210C8">
            <w:pPr>
              <w:tabs>
                <w:tab w:val="decimal" w:pos="879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7E70C3A7" w14:textId="77777777" w:rsidR="00284687" w:rsidRPr="00B03B9B" w:rsidRDefault="00284687" w:rsidP="002210C8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470ED70D" w14:textId="77777777" w:rsidR="00284687" w:rsidRPr="00B03B9B" w:rsidRDefault="0028468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1F5CF174" w14:textId="77777777" w:rsidR="00284687" w:rsidRPr="00B03B9B" w:rsidRDefault="00284687" w:rsidP="002210C8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4BA7BFEA" w14:textId="77777777" w:rsidR="00284687" w:rsidRPr="00B03B9B" w:rsidRDefault="00284687" w:rsidP="002210C8">
            <w:pPr>
              <w:snapToGrid w:val="0"/>
              <w:spacing w:line="300" w:lineRule="exact"/>
              <w:ind w:left="-54" w:right="16" w:firstLine="7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7D7A4680" w14:textId="77777777" w:rsidR="00284687" w:rsidRPr="00B03B9B" w:rsidRDefault="00284687" w:rsidP="002210C8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56EF9C2D" w14:textId="77777777" w:rsidR="00284687" w:rsidRPr="00B03B9B" w:rsidRDefault="00284687" w:rsidP="002210C8">
            <w:pPr>
              <w:snapToGrid w:val="0"/>
              <w:spacing w:line="300" w:lineRule="exact"/>
              <w:ind w:left="-54" w:right="135" w:firstLine="7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8" w:type="dxa"/>
          </w:tcPr>
          <w:p w14:paraId="414757F8" w14:textId="77777777" w:rsidR="00284687" w:rsidRPr="00B03B9B" w:rsidRDefault="00284687" w:rsidP="002210C8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690694F7" w14:textId="7168D49C" w:rsidR="00284687" w:rsidRPr="00B03B9B" w:rsidRDefault="00A059D1" w:rsidP="002D262D">
            <w:pPr>
              <w:tabs>
                <w:tab w:val="decimal" w:pos="858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02BE2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650</w:t>
            </w:r>
            <w:r w:rsidR="00702BE2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422</w:t>
            </w:r>
          </w:p>
        </w:tc>
      </w:tr>
      <w:tr w:rsidR="00F42C6F" w:rsidRPr="00B03B9B" w14:paraId="3B0CC29E" w14:textId="77777777" w:rsidTr="00B930CB">
        <w:trPr>
          <w:trHeight w:val="50"/>
        </w:trPr>
        <w:tc>
          <w:tcPr>
            <w:tcW w:w="3357" w:type="dxa"/>
          </w:tcPr>
          <w:p w14:paraId="2419C612" w14:textId="32A27B26" w:rsidR="00F42C6F" w:rsidRPr="00B03B9B" w:rsidRDefault="00A059D1" w:rsidP="00F42C6F">
            <w:pPr>
              <w:spacing w:line="300" w:lineRule="exact"/>
              <w:ind w:left="531" w:firstLine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08" w:type="dxa"/>
          </w:tcPr>
          <w:p w14:paraId="0BD0634E" w14:textId="77777777" w:rsidR="00F42C6F" w:rsidRPr="00B03B9B" w:rsidRDefault="00F42C6F" w:rsidP="00F42C6F">
            <w:pPr>
              <w:tabs>
                <w:tab w:val="decimal" w:pos="879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547E54BE" w14:textId="77777777" w:rsidR="00F42C6F" w:rsidRPr="00B03B9B" w:rsidRDefault="00F42C6F" w:rsidP="00F42C6F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0D85D9B7" w14:textId="77777777" w:rsidR="00F42C6F" w:rsidRPr="00B03B9B" w:rsidRDefault="00F42C6F" w:rsidP="00F42C6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62FDE90A" w14:textId="77777777" w:rsidR="00F42C6F" w:rsidRPr="00B03B9B" w:rsidRDefault="00F42C6F" w:rsidP="00F42C6F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41E2213D" w14:textId="77777777" w:rsidR="00F42C6F" w:rsidRPr="00B03B9B" w:rsidRDefault="00F42C6F" w:rsidP="00F42C6F">
            <w:pPr>
              <w:snapToGrid w:val="0"/>
              <w:spacing w:line="300" w:lineRule="exact"/>
              <w:ind w:left="-54" w:right="16" w:firstLine="7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1B21FDA0" w14:textId="77777777" w:rsidR="00F42C6F" w:rsidRPr="00B03B9B" w:rsidRDefault="00F42C6F" w:rsidP="00F42C6F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020B9C26" w14:textId="77777777" w:rsidR="00F42C6F" w:rsidRPr="00B03B9B" w:rsidRDefault="00F42C6F" w:rsidP="00F42C6F">
            <w:pPr>
              <w:snapToGrid w:val="0"/>
              <w:spacing w:line="300" w:lineRule="exact"/>
              <w:ind w:left="-54" w:right="135" w:firstLine="7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8" w:type="dxa"/>
          </w:tcPr>
          <w:p w14:paraId="12721A0D" w14:textId="77777777" w:rsidR="00F42C6F" w:rsidRPr="00B03B9B" w:rsidRDefault="00F42C6F" w:rsidP="00F42C6F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</w:tcPr>
          <w:p w14:paraId="3E5E19B3" w14:textId="1851A347" w:rsidR="00F42C6F" w:rsidRPr="00B03B9B" w:rsidRDefault="00A059D1" w:rsidP="00F42C6F">
            <w:pPr>
              <w:tabs>
                <w:tab w:val="decimal" w:pos="858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</w:t>
            </w:r>
            <w:r w:rsidR="00F42C6F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382</w:t>
            </w:r>
            <w:r w:rsidR="00F42C6F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682</w:t>
            </w:r>
          </w:p>
        </w:tc>
      </w:tr>
    </w:tbl>
    <w:p w14:paraId="7392F206" w14:textId="667B2140" w:rsidR="0033240F" w:rsidRPr="00B03B9B" w:rsidRDefault="0033240F" w:rsidP="007B4111">
      <w:pPr>
        <w:spacing w:before="240"/>
        <w:ind w:left="547" w:right="-29"/>
        <w:rPr>
          <w:rFonts w:ascii="Angsana New" w:hAnsi="Angsana New" w:cs="Angsana New"/>
          <w:b/>
          <w:bCs/>
          <w:sz w:val="26"/>
          <w:szCs w:val="26"/>
          <w:lang w:val="en-US"/>
        </w:rPr>
      </w:pPr>
      <w:bookmarkStart w:id="14" w:name="_Hlk163118101"/>
      <w:r w:rsidRPr="00B03B9B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ณ วันที่ </w:t>
      </w:r>
      <w:r w:rsidR="00A059D1" w:rsidRPr="00B03B9B">
        <w:rPr>
          <w:rFonts w:ascii="Angsana New" w:hAnsi="Angsana New" w:cs="Angsana New"/>
          <w:b/>
          <w:bCs/>
          <w:sz w:val="26"/>
          <w:szCs w:val="26"/>
          <w:lang w:val="en-US"/>
        </w:rPr>
        <w:t>31</w:t>
      </w:r>
      <w:r w:rsidRPr="00B03B9B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 ธันวาคม </w:t>
      </w:r>
      <w:r w:rsidR="00A059D1" w:rsidRPr="00B03B9B">
        <w:rPr>
          <w:rFonts w:ascii="Angsana New" w:hAnsi="Angsana New" w:cs="Angsana New"/>
          <w:b/>
          <w:bCs/>
          <w:sz w:val="26"/>
          <w:szCs w:val="26"/>
          <w:lang w:val="en-US"/>
        </w:rPr>
        <w:t>2568</w:t>
      </w:r>
    </w:p>
    <w:p w14:paraId="675BCD15" w14:textId="77777777" w:rsidR="0033240F" w:rsidRPr="00B03B9B" w:rsidRDefault="0033240F" w:rsidP="0033240F">
      <w:pPr>
        <w:ind w:left="720" w:right="-298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B03B9B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B03B9B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: บาท</w:t>
      </w:r>
    </w:p>
    <w:tbl>
      <w:tblPr>
        <w:tblW w:w="9027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5"/>
        <w:gridCol w:w="1008"/>
        <w:gridCol w:w="158"/>
        <w:gridCol w:w="1008"/>
        <w:gridCol w:w="158"/>
        <w:gridCol w:w="1008"/>
        <w:gridCol w:w="158"/>
        <w:gridCol w:w="1008"/>
        <w:gridCol w:w="140"/>
        <w:gridCol w:w="1026"/>
      </w:tblGrid>
      <w:tr w:rsidR="0033240F" w:rsidRPr="00B03B9B" w14:paraId="4BB37E7C" w14:textId="77777777" w:rsidTr="000B106D">
        <w:trPr>
          <w:trHeight w:val="144"/>
        </w:trPr>
        <w:tc>
          <w:tcPr>
            <w:tcW w:w="3355" w:type="dxa"/>
          </w:tcPr>
          <w:p w14:paraId="47D7970A" w14:textId="77777777" w:rsidR="0033240F" w:rsidRPr="00B03B9B" w:rsidRDefault="0033240F" w:rsidP="004A02DF">
            <w:pPr>
              <w:snapToGrid w:val="0"/>
              <w:spacing w:line="300" w:lineRule="exact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bookmarkStart w:id="15" w:name="OLE_LINK5"/>
            <w:bookmarkStart w:id="16" w:name="OLE_LINK7"/>
          </w:p>
        </w:tc>
        <w:tc>
          <w:tcPr>
            <w:tcW w:w="5672" w:type="dxa"/>
            <w:gridSpan w:val="9"/>
          </w:tcPr>
          <w:p w14:paraId="34CA3080" w14:textId="77777777" w:rsidR="0033240F" w:rsidRPr="00B03B9B" w:rsidRDefault="0033240F" w:rsidP="004A02D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B0137" w:rsidRPr="00B03B9B" w14:paraId="204AC905" w14:textId="77777777" w:rsidTr="00917526">
        <w:trPr>
          <w:trHeight w:val="144"/>
        </w:trPr>
        <w:tc>
          <w:tcPr>
            <w:tcW w:w="3355" w:type="dxa"/>
          </w:tcPr>
          <w:p w14:paraId="400828AC" w14:textId="77777777" w:rsidR="00BB0137" w:rsidRPr="00B03B9B" w:rsidRDefault="00BB0137" w:rsidP="004A02DF">
            <w:pPr>
              <w:snapToGrid w:val="0"/>
              <w:spacing w:line="300" w:lineRule="exact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140D2F38" w14:textId="77777777" w:rsidR="00BB0137" w:rsidRPr="00B03B9B" w:rsidRDefault="00BB0137" w:rsidP="004A02D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58" w:type="dxa"/>
          </w:tcPr>
          <w:p w14:paraId="58D93DED" w14:textId="77777777" w:rsidR="00BB0137" w:rsidRPr="00B03B9B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1298AFC" w14:textId="77777777" w:rsidR="00BB0137" w:rsidRPr="00B03B9B" w:rsidRDefault="00BB0137" w:rsidP="004A02D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8" w:type="dxa"/>
          </w:tcPr>
          <w:p w14:paraId="51C5AFE0" w14:textId="77777777" w:rsidR="00BB0137" w:rsidRPr="00B03B9B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7F90569" w14:textId="77777777" w:rsidR="00BB0137" w:rsidRPr="00B03B9B" w:rsidRDefault="00BB0137" w:rsidP="004A02D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58" w:type="dxa"/>
          </w:tcPr>
          <w:p w14:paraId="1751493D" w14:textId="77777777" w:rsidR="00BB0137" w:rsidRPr="00B03B9B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4737690" w14:textId="03880F68" w:rsidR="00BB0137" w:rsidRPr="00B03B9B" w:rsidRDefault="00BB0137" w:rsidP="004A02D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เข้า/</w:t>
            </w:r>
          </w:p>
        </w:tc>
        <w:tc>
          <w:tcPr>
            <w:tcW w:w="140" w:type="dxa"/>
          </w:tcPr>
          <w:p w14:paraId="7C983E23" w14:textId="77777777" w:rsidR="00BB0137" w:rsidRPr="00B03B9B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14:paraId="7794BE05" w14:textId="77777777" w:rsidR="00BB0137" w:rsidRPr="00B03B9B" w:rsidRDefault="00BB0137" w:rsidP="004A02D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BB0137" w:rsidRPr="00B03B9B" w14:paraId="5DB6C71B" w14:textId="77777777" w:rsidTr="00917526">
        <w:trPr>
          <w:trHeight w:val="144"/>
        </w:trPr>
        <w:tc>
          <w:tcPr>
            <w:tcW w:w="3355" w:type="dxa"/>
          </w:tcPr>
          <w:p w14:paraId="700E7A63" w14:textId="77777777" w:rsidR="00BB0137" w:rsidRPr="00B03B9B" w:rsidRDefault="00BB0137" w:rsidP="004A02DF">
            <w:pPr>
              <w:snapToGrid w:val="0"/>
              <w:spacing w:line="300" w:lineRule="exact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67A234B" w14:textId="71BCB450" w:rsidR="00BB0137" w:rsidRPr="00B03B9B" w:rsidRDefault="00A059D1" w:rsidP="004A02D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BB0137"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158" w:type="dxa"/>
          </w:tcPr>
          <w:p w14:paraId="46A8F3D9" w14:textId="77777777" w:rsidR="00BB0137" w:rsidRPr="00B03B9B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5A9FB28F" w14:textId="77777777" w:rsidR="00BB0137" w:rsidRPr="00B03B9B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</w:tcPr>
          <w:p w14:paraId="3B91F2EA" w14:textId="77777777" w:rsidR="00BB0137" w:rsidRPr="00B03B9B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920C21D" w14:textId="77777777" w:rsidR="00BB0137" w:rsidRPr="00B03B9B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</w:tcPr>
          <w:p w14:paraId="28C3BAD6" w14:textId="77777777" w:rsidR="00BB0137" w:rsidRPr="00B03B9B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7E37795" w14:textId="15C3B4C4" w:rsidR="00BB0137" w:rsidRPr="00B03B9B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</w:t>
            </w:r>
          </w:p>
        </w:tc>
        <w:tc>
          <w:tcPr>
            <w:tcW w:w="140" w:type="dxa"/>
          </w:tcPr>
          <w:p w14:paraId="6C6F9925" w14:textId="77777777" w:rsidR="00BB0137" w:rsidRPr="00B03B9B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14:paraId="105310C3" w14:textId="671D13EE" w:rsidR="00BB0137" w:rsidRPr="00B03B9B" w:rsidRDefault="00A059D1" w:rsidP="004A02D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BB0137"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BB0137" w:rsidRPr="00B03B9B" w14:paraId="220CBBD2" w14:textId="77777777" w:rsidTr="00917526">
        <w:trPr>
          <w:trHeight w:val="144"/>
        </w:trPr>
        <w:tc>
          <w:tcPr>
            <w:tcW w:w="3355" w:type="dxa"/>
          </w:tcPr>
          <w:p w14:paraId="48012E79" w14:textId="77777777" w:rsidR="00BB0137" w:rsidRPr="00B03B9B" w:rsidRDefault="00BB0137" w:rsidP="004A02DF">
            <w:pPr>
              <w:snapToGrid w:val="0"/>
              <w:spacing w:line="300" w:lineRule="exact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060C5B9" w14:textId="46E1592E" w:rsidR="00BB0137" w:rsidRPr="00B03B9B" w:rsidRDefault="00A059D1" w:rsidP="004A02D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8" w:type="dxa"/>
          </w:tcPr>
          <w:p w14:paraId="4B8E4E61" w14:textId="77777777" w:rsidR="00BB0137" w:rsidRPr="00B03B9B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D61C8F7" w14:textId="77777777" w:rsidR="00BB0137" w:rsidRPr="00B03B9B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</w:tcPr>
          <w:p w14:paraId="1B676A86" w14:textId="77777777" w:rsidR="00BB0137" w:rsidRPr="00B03B9B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96E5265" w14:textId="77777777" w:rsidR="00BB0137" w:rsidRPr="00B03B9B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</w:tcPr>
          <w:p w14:paraId="485BE3FA" w14:textId="77777777" w:rsidR="00BB0137" w:rsidRPr="00B03B9B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845CE42" w14:textId="77777777" w:rsidR="00BB0137" w:rsidRPr="00B03B9B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790664AF" w14:textId="77777777" w:rsidR="00BB0137" w:rsidRPr="00B03B9B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14:paraId="05517BF3" w14:textId="4A70ED8D" w:rsidR="00BB0137" w:rsidRPr="00B03B9B" w:rsidRDefault="00A059D1" w:rsidP="004A02D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BB0137" w:rsidRPr="00B03B9B" w14:paraId="5A52648B" w14:textId="77777777" w:rsidTr="00917526">
        <w:trPr>
          <w:trHeight w:val="144"/>
        </w:trPr>
        <w:tc>
          <w:tcPr>
            <w:tcW w:w="3355" w:type="dxa"/>
          </w:tcPr>
          <w:p w14:paraId="5D8E3703" w14:textId="77777777" w:rsidR="00BB0137" w:rsidRPr="00B03B9B" w:rsidRDefault="00BB0137" w:rsidP="004A02DF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</w:tcPr>
          <w:p w14:paraId="33E1521F" w14:textId="77777777" w:rsidR="00BB0137" w:rsidRPr="00B03B9B" w:rsidRDefault="00BB0137" w:rsidP="004A02DF">
            <w:pPr>
              <w:tabs>
                <w:tab w:val="decimal" w:pos="900"/>
              </w:tabs>
              <w:snapToGrid w:val="0"/>
              <w:spacing w:line="300" w:lineRule="exact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6618358B" w14:textId="77777777" w:rsidR="00BB0137" w:rsidRPr="00B03B9B" w:rsidRDefault="00BB0137" w:rsidP="004A02DF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49CAFDDF" w14:textId="77777777" w:rsidR="00BB0137" w:rsidRPr="00B03B9B" w:rsidRDefault="00BB0137" w:rsidP="004A02DF">
            <w:pPr>
              <w:tabs>
                <w:tab w:val="decimal" w:pos="899"/>
              </w:tabs>
              <w:snapToGrid w:val="0"/>
              <w:spacing w:line="30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0B7A2ED4" w14:textId="77777777" w:rsidR="00BB0137" w:rsidRPr="00B03B9B" w:rsidRDefault="00BB0137" w:rsidP="004A02DF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6963342F" w14:textId="77777777" w:rsidR="00BB0137" w:rsidRPr="00B03B9B" w:rsidRDefault="00BB0137" w:rsidP="004A02DF">
            <w:pPr>
              <w:tabs>
                <w:tab w:val="decimal" w:pos="874"/>
              </w:tabs>
              <w:snapToGrid w:val="0"/>
              <w:spacing w:line="30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1DD5DF9E" w14:textId="77777777" w:rsidR="00BB0137" w:rsidRPr="00B03B9B" w:rsidRDefault="00BB0137" w:rsidP="004A02DF">
            <w:pPr>
              <w:snapToGrid w:val="0"/>
              <w:spacing w:line="300" w:lineRule="exact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30F0837F" w14:textId="77777777" w:rsidR="00BB0137" w:rsidRPr="00B03B9B" w:rsidRDefault="00BB0137" w:rsidP="004A02DF">
            <w:pPr>
              <w:tabs>
                <w:tab w:val="decimal" w:pos="880"/>
              </w:tabs>
              <w:snapToGrid w:val="0"/>
              <w:spacing w:line="30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</w:tcPr>
          <w:p w14:paraId="15F16379" w14:textId="77777777" w:rsidR="00BB0137" w:rsidRPr="00B03B9B" w:rsidRDefault="00BB0137" w:rsidP="004A02DF">
            <w:pPr>
              <w:snapToGrid w:val="0"/>
              <w:spacing w:line="300" w:lineRule="exact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14:paraId="6881E59B" w14:textId="77777777" w:rsidR="00BB0137" w:rsidRPr="00B03B9B" w:rsidRDefault="00BB0137" w:rsidP="004A02DF">
            <w:pPr>
              <w:tabs>
                <w:tab w:val="decimal" w:pos="1049"/>
              </w:tabs>
              <w:snapToGrid w:val="0"/>
              <w:spacing w:line="300" w:lineRule="exact"/>
              <w:ind w:left="-54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123B5" w:rsidRPr="00B03B9B" w14:paraId="3E8B6BFB" w14:textId="77777777" w:rsidTr="00917526">
        <w:trPr>
          <w:trHeight w:val="144"/>
        </w:trPr>
        <w:tc>
          <w:tcPr>
            <w:tcW w:w="3355" w:type="dxa"/>
          </w:tcPr>
          <w:p w14:paraId="25E7FE4A" w14:textId="77777777" w:rsidR="001123B5" w:rsidRPr="00B03B9B" w:rsidRDefault="001123B5" w:rsidP="001123B5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</w:tcPr>
          <w:p w14:paraId="501335E6" w14:textId="2D96E0F4" w:rsidR="001123B5" w:rsidRPr="00B03B9B" w:rsidRDefault="00A059D1" w:rsidP="001123B5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772</w:t>
            </w:r>
          </w:p>
        </w:tc>
        <w:tc>
          <w:tcPr>
            <w:tcW w:w="158" w:type="dxa"/>
          </w:tcPr>
          <w:p w14:paraId="0C078A4E" w14:textId="77777777" w:rsidR="001123B5" w:rsidRPr="00B03B9B" w:rsidRDefault="001123B5" w:rsidP="001123B5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18518C55" w14:textId="1DDBC26E" w:rsidR="001123B5" w:rsidRPr="00B03B9B" w:rsidRDefault="00A059D1" w:rsidP="001123B5">
            <w:pPr>
              <w:tabs>
                <w:tab w:val="decimal" w:pos="869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BA401B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044</w:t>
            </w:r>
          </w:p>
        </w:tc>
        <w:tc>
          <w:tcPr>
            <w:tcW w:w="158" w:type="dxa"/>
          </w:tcPr>
          <w:p w14:paraId="0B8162FD" w14:textId="77777777" w:rsidR="001123B5" w:rsidRPr="00B03B9B" w:rsidRDefault="001123B5" w:rsidP="001123B5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7DBF29AC" w14:textId="42800861" w:rsidR="001123B5" w:rsidRPr="00B03B9B" w:rsidRDefault="00DC5822" w:rsidP="00DC5822">
            <w:pPr>
              <w:tabs>
                <w:tab w:val="decimal" w:pos="564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8" w:type="dxa"/>
          </w:tcPr>
          <w:p w14:paraId="29AE9A4E" w14:textId="77777777" w:rsidR="001123B5" w:rsidRPr="00B03B9B" w:rsidRDefault="001123B5" w:rsidP="001123B5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2A626EB1" w14:textId="248B617D" w:rsidR="001123B5" w:rsidRPr="00B03B9B" w:rsidRDefault="00DC5822" w:rsidP="001123B5">
            <w:pPr>
              <w:tabs>
                <w:tab w:val="decimal" w:pos="-3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0" w:type="dxa"/>
          </w:tcPr>
          <w:p w14:paraId="1D3D334D" w14:textId="77777777" w:rsidR="001123B5" w:rsidRPr="00B03B9B" w:rsidRDefault="001123B5" w:rsidP="001123B5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6" w:type="dxa"/>
          </w:tcPr>
          <w:p w14:paraId="4FE5D0E3" w14:textId="3B1495B8" w:rsidR="001123B5" w:rsidRPr="00B03B9B" w:rsidRDefault="00A059D1" w:rsidP="001123B5">
            <w:pPr>
              <w:tabs>
                <w:tab w:val="decimal" w:pos="869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  <w:r w:rsidR="00BA401B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333</w:t>
            </w:r>
            <w:r w:rsidR="00BA401B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816</w:t>
            </w:r>
          </w:p>
        </w:tc>
      </w:tr>
      <w:tr w:rsidR="001123B5" w:rsidRPr="00B03B9B" w14:paraId="335415F1" w14:textId="77777777" w:rsidTr="00917526">
        <w:trPr>
          <w:trHeight w:val="144"/>
        </w:trPr>
        <w:tc>
          <w:tcPr>
            <w:tcW w:w="3355" w:type="dxa"/>
          </w:tcPr>
          <w:p w14:paraId="05BA5C05" w14:textId="57E860A9" w:rsidR="001123B5" w:rsidRPr="00B03B9B" w:rsidRDefault="001123B5" w:rsidP="001123B5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</w:tcPr>
          <w:p w14:paraId="5968EB81" w14:textId="77777777" w:rsidR="001123B5" w:rsidRPr="00B03B9B" w:rsidRDefault="001123B5" w:rsidP="001123B5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291F9CD7" w14:textId="77777777" w:rsidR="001123B5" w:rsidRPr="00B03B9B" w:rsidRDefault="001123B5" w:rsidP="001123B5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3CD0A9F0" w14:textId="77777777" w:rsidR="001123B5" w:rsidRPr="00B03B9B" w:rsidRDefault="001123B5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2C14411E" w14:textId="77777777" w:rsidR="001123B5" w:rsidRPr="00B03B9B" w:rsidRDefault="001123B5" w:rsidP="001123B5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2012E914" w14:textId="77777777" w:rsidR="001123B5" w:rsidRPr="00B03B9B" w:rsidRDefault="001123B5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10845B31" w14:textId="77777777" w:rsidR="001123B5" w:rsidRPr="00B03B9B" w:rsidRDefault="001123B5" w:rsidP="001123B5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40AB1FBF" w14:textId="30FA9B15" w:rsidR="001123B5" w:rsidRPr="00B03B9B" w:rsidRDefault="001123B5" w:rsidP="001123B5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</w:tcPr>
          <w:p w14:paraId="7FEDBE05" w14:textId="77777777" w:rsidR="001123B5" w:rsidRPr="00B03B9B" w:rsidRDefault="001123B5" w:rsidP="001123B5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6" w:type="dxa"/>
          </w:tcPr>
          <w:p w14:paraId="5E9FCBA3" w14:textId="77777777" w:rsidR="001123B5" w:rsidRPr="00B03B9B" w:rsidRDefault="001123B5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123B5" w:rsidRPr="00B03B9B" w14:paraId="17000436" w14:textId="77777777" w:rsidTr="00917526">
        <w:trPr>
          <w:trHeight w:val="144"/>
        </w:trPr>
        <w:tc>
          <w:tcPr>
            <w:tcW w:w="3355" w:type="dxa"/>
          </w:tcPr>
          <w:p w14:paraId="3BDA7D57" w14:textId="77777777" w:rsidR="001123B5" w:rsidRPr="00B03B9B" w:rsidRDefault="001123B5" w:rsidP="001123B5">
            <w:pPr>
              <w:tabs>
                <w:tab w:val="decimal" w:pos="180"/>
              </w:tabs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</w:tcPr>
          <w:p w14:paraId="480754B0" w14:textId="3592EC14" w:rsidR="001123B5" w:rsidRPr="00B03B9B" w:rsidRDefault="00A059D1" w:rsidP="001123B5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686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</w:p>
        </w:tc>
        <w:tc>
          <w:tcPr>
            <w:tcW w:w="158" w:type="dxa"/>
          </w:tcPr>
          <w:p w14:paraId="5C48B4DC" w14:textId="77777777" w:rsidR="001123B5" w:rsidRPr="00B03B9B" w:rsidRDefault="001123B5" w:rsidP="001123B5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6C4F3C5A" w14:textId="122C2478" w:rsidR="001123B5" w:rsidRPr="00B03B9B" w:rsidRDefault="00A059D1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157</w:t>
            </w:r>
            <w:r w:rsidR="00BA401B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</w:p>
        </w:tc>
        <w:tc>
          <w:tcPr>
            <w:tcW w:w="158" w:type="dxa"/>
          </w:tcPr>
          <w:p w14:paraId="36CB4022" w14:textId="77777777" w:rsidR="001123B5" w:rsidRPr="00B03B9B" w:rsidRDefault="001123B5" w:rsidP="001123B5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2E682082" w14:textId="39649621" w:rsidR="001123B5" w:rsidRPr="00B03B9B" w:rsidRDefault="00BA401B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015</w:t>
            </w: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</w:tcPr>
          <w:p w14:paraId="6BB3F1FE" w14:textId="77777777" w:rsidR="001123B5" w:rsidRPr="00B03B9B" w:rsidRDefault="001123B5" w:rsidP="001123B5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71578426" w14:textId="670D3990" w:rsidR="001123B5" w:rsidRPr="00B03B9B" w:rsidRDefault="00A059D1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233</w:t>
            </w:r>
            <w:r w:rsidR="003350B6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729</w:t>
            </w:r>
          </w:p>
        </w:tc>
        <w:tc>
          <w:tcPr>
            <w:tcW w:w="140" w:type="dxa"/>
          </w:tcPr>
          <w:p w14:paraId="45758EC7" w14:textId="77777777" w:rsidR="001123B5" w:rsidRPr="00B03B9B" w:rsidRDefault="001123B5" w:rsidP="001123B5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6" w:type="dxa"/>
          </w:tcPr>
          <w:p w14:paraId="49F35490" w14:textId="683532A6" w:rsidR="001123B5" w:rsidRPr="00B03B9B" w:rsidRDefault="00A059D1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3350B6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077</w:t>
            </w:r>
            <w:r w:rsidR="003350B6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416</w:t>
            </w:r>
          </w:p>
        </w:tc>
      </w:tr>
      <w:tr w:rsidR="001123B5" w:rsidRPr="00B03B9B" w14:paraId="58BCE10B" w14:textId="77777777" w:rsidTr="00917526">
        <w:trPr>
          <w:trHeight w:val="144"/>
        </w:trPr>
        <w:tc>
          <w:tcPr>
            <w:tcW w:w="3355" w:type="dxa"/>
          </w:tcPr>
          <w:p w14:paraId="76AE54AB" w14:textId="77777777" w:rsidR="001123B5" w:rsidRPr="00B03B9B" w:rsidRDefault="001123B5" w:rsidP="001123B5">
            <w:pPr>
              <w:tabs>
                <w:tab w:val="right" w:pos="3222"/>
              </w:tabs>
              <w:spacing w:line="300" w:lineRule="exact"/>
              <w:ind w:left="54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รวม</w:t>
            </w: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</w:tcPr>
          <w:p w14:paraId="18F32826" w14:textId="7018CCE8" w:rsidR="001123B5" w:rsidRPr="00B03B9B" w:rsidRDefault="00A059D1" w:rsidP="001123B5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929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067</w:t>
            </w:r>
          </w:p>
        </w:tc>
        <w:tc>
          <w:tcPr>
            <w:tcW w:w="158" w:type="dxa"/>
          </w:tcPr>
          <w:p w14:paraId="4357EF61" w14:textId="77777777" w:rsidR="001123B5" w:rsidRPr="00B03B9B" w:rsidRDefault="001123B5" w:rsidP="001123B5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</w:tcPr>
          <w:p w14:paraId="1F873136" w14:textId="1C5E9EAA" w:rsidR="001123B5" w:rsidRPr="00B03B9B" w:rsidRDefault="00A059D1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248</w:t>
            </w:r>
            <w:r w:rsidR="003350B6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</w:p>
        </w:tc>
        <w:tc>
          <w:tcPr>
            <w:tcW w:w="158" w:type="dxa"/>
          </w:tcPr>
          <w:p w14:paraId="20779759" w14:textId="77777777" w:rsidR="001123B5" w:rsidRPr="00B03B9B" w:rsidRDefault="001123B5" w:rsidP="001123B5">
            <w:pPr>
              <w:snapToGrid w:val="0"/>
              <w:spacing w:line="300" w:lineRule="exact"/>
              <w:ind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</w:tcPr>
          <w:p w14:paraId="26F5E3B0" w14:textId="3535E3EC" w:rsidR="001123B5" w:rsidRPr="00B03B9B" w:rsidRDefault="003350B6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015</w:t>
            </w: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</w:tcPr>
          <w:p w14:paraId="422C8CD0" w14:textId="77777777" w:rsidR="001123B5" w:rsidRPr="00B03B9B" w:rsidRDefault="001123B5" w:rsidP="001123B5">
            <w:pPr>
              <w:tabs>
                <w:tab w:val="decimal" w:pos="82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</w:tcPr>
          <w:p w14:paraId="4222D20B" w14:textId="17ABB1F9" w:rsidR="001123B5" w:rsidRPr="00B03B9B" w:rsidRDefault="00A059D1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233</w:t>
            </w:r>
            <w:r w:rsidR="003350B6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729</w:t>
            </w:r>
          </w:p>
        </w:tc>
        <w:tc>
          <w:tcPr>
            <w:tcW w:w="140" w:type="dxa"/>
          </w:tcPr>
          <w:p w14:paraId="4CE0B89A" w14:textId="77777777" w:rsidR="001123B5" w:rsidRPr="00B03B9B" w:rsidRDefault="001123B5" w:rsidP="001123B5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6416C628" w14:textId="5154AB09" w:rsidR="001123B5" w:rsidRPr="00B03B9B" w:rsidRDefault="00A059D1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  <w:r w:rsidR="003350B6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411</w:t>
            </w:r>
            <w:r w:rsidR="003350B6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232</w:t>
            </w:r>
          </w:p>
        </w:tc>
      </w:tr>
      <w:tr w:rsidR="001123B5" w:rsidRPr="00B03B9B" w14:paraId="7542B107" w14:textId="77777777" w:rsidTr="004A02DF">
        <w:trPr>
          <w:trHeight w:val="170"/>
        </w:trPr>
        <w:tc>
          <w:tcPr>
            <w:tcW w:w="3355" w:type="dxa"/>
          </w:tcPr>
          <w:p w14:paraId="61124E24" w14:textId="77777777" w:rsidR="001123B5" w:rsidRPr="00B03B9B" w:rsidRDefault="001123B5" w:rsidP="001123B5">
            <w:pPr>
              <w:snapToGrid w:val="0"/>
              <w:spacing w:line="160" w:lineRule="exact"/>
              <w:ind w:left="187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</w:tcPr>
          <w:p w14:paraId="164CB18B" w14:textId="77777777" w:rsidR="001123B5" w:rsidRPr="00B03B9B" w:rsidRDefault="001123B5" w:rsidP="001123B5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1743DBA5" w14:textId="77777777" w:rsidR="001123B5" w:rsidRPr="00B03B9B" w:rsidRDefault="001123B5" w:rsidP="001123B5">
            <w:pPr>
              <w:snapToGrid w:val="0"/>
              <w:spacing w:line="160" w:lineRule="exact"/>
              <w:ind w:left="187"/>
              <w:jc w:val="center"/>
              <w:rPr>
                <w:rFonts w:ascii="Angsana New" w:hAnsi="Angsana New" w:cs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</w:tcPr>
          <w:p w14:paraId="214DFA9F" w14:textId="77777777" w:rsidR="001123B5" w:rsidRPr="00B03B9B" w:rsidRDefault="001123B5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479469A6" w14:textId="77777777" w:rsidR="001123B5" w:rsidRPr="00B03B9B" w:rsidRDefault="001123B5" w:rsidP="001123B5">
            <w:pPr>
              <w:snapToGrid w:val="0"/>
              <w:spacing w:line="160" w:lineRule="exact"/>
              <w:ind w:left="-54" w:right="54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</w:tcPr>
          <w:p w14:paraId="23A5CE83" w14:textId="77777777" w:rsidR="001123B5" w:rsidRPr="00B03B9B" w:rsidRDefault="001123B5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2AF03CD3" w14:textId="77777777" w:rsidR="001123B5" w:rsidRPr="00B03B9B" w:rsidRDefault="001123B5" w:rsidP="001123B5">
            <w:pPr>
              <w:snapToGrid w:val="0"/>
              <w:spacing w:line="160" w:lineRule="exact"/>
              <w:ind w:left="-54" w:right="54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</w:tcPr>
          <w:p w14:paraId="5D5A3E32" w14:textId="77777777" w:rsidR="001123B5" w:rsidRPr="00B03B9B" w:rsidRDefault="001123B5" w:rsidP="001123B5">
            <w:pPr>
              <w:tabs>
                <w:tab w:val="decimal" w:pos="860"/>
              </w:tabs>
              <w:snapToGrid w:val="0"/>
              <w:spacing w:line="160" w:lineRule="exact"/>
              <w:ind w:left="-54" w:right="-45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40" w:type="dxa"/>
          </w:tcPr>
          <w:p w14:paraId="6A10F24E" w14:textId="77777777" w:rsidR="001123B5" w:rsidRPr="00B03B9B" w:rsidRDefault="001123B5" w:rsidP="001123B5">
            <w:pPr>
              <w:tabs>
                <w:tab w:val="decimal" w:pos="1116"/>
              </w:tabs>
              <w:snapToGrid w:val="0"/>
              <w:spacing w:line="160" w:lineRule="exact"/>
              <w:ind w:left="-54" w:right="-27"/>
              <w:jc w:val="center"/>
              <w:rPr>
                <w:rFonts w:ascii="Angsana New" w:hAnsi="Angsana New" w:cs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</w:tcBorders>
          </w:tcPr>
          <w:p w14:paraId="272C9AFD" w14:textId="77777777" w:rsidR="001123B5" w:rsidRPr="00B03B9B" w:rsidRDefault="001123B5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123B5" w:rsidRPr="00B03B9B" w14:paraId="57F46BE2" w14:textId="77777777" w:rsidTr="00917526">
        <w:trPr>
          <w:trHeight w:val="144"/>
        </w:trPr>
        <w:tc>
          <w:tcPr>
            <w:tcW w:w="3355" w:type="dxa"/>
          </w:tcPr>
          <w:p w14:paraId="1A8E4092" w14:textId="77777777" w:rsidR="001123B5" w:rsidRPr="00B03B9B" w:rsidRDefault="001123B5" w:rsidP="001123B5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08" w:type="dxa"/>
          </w:tcPr>
          <w:p w14:paraId="5E4FF196" w14:textId="77777777" w:rsidR="001123B5" w:rsidRPr="00B03B9B" w:rsidRDefault="001123B5" w:rsidP="001123B5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3BF3EB72" w14:textId="77777777" w:rsidR="001123B5" w:rsidRPr="00B03B9B" w:rsidRDefault="001123B5" w:rsidP="001123B5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179C5A18" w14:textId="77777777" w:rsidR="001123B5" w:rsidRPr="00B03B9B" w:rsidRDefault="001123B5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643910DA" w14:textId="77777777" w:rsidR="001123B5" w:rsidRPr="00B03B9B" w:rsidRDefault="001123B5" w:rsidP="001123B5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7C4855A1" w14:textId="77777777" w:rsidR="001123B5" w:rsidRPr="00B03B9B" w:rsidRDefault="001123B5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7E0A0AE7" w14:textId="77777777" w:rsidR="001123B5" w:rsidRPr="00B03B9B" w:rsidRDefault="001123B5" w:rsidP="001123B5">
            <w:pPr>
              <w:tabs>
                <w:tab w:val="decimal" w:pos="82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62514537" w14:textId="77777777" w:rsidR="001123B5" w:rsidRPr="00B03B9B" w:rsidRDefault="001123B5" w:rsidP="001123B5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</w:tcPr>
          <w:p w14:paraId="62D92E36" w14:textId="77777777" w:rsidR="001123B5" w:rsidRPr="00B03B9B" w:rsidRDefault="001123B5" w:rsidP="001123B5">
            <w:pPr>
              <w:tabs>
                <w:tab w:val="decimal" w:pos="820"/>
                <w:tab w:val="decimal" w:pos="1116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14:paraId="40CEC8A6" w14:textId="77777777" w:rsidR="001123B5" w:rsidRPr="00B03B9B" w:rsidRDefault="001123B5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123B5" w:rsidRPr="00B03B9B" w14:paraId="37313CF2" w14:textId="77777777" w:rsidTr="00917526">
        <w:trPr>
          <w:trHeight w:val="144"/>
        </w:trPr>
        <w:tc>
          <w:tcPr>
            <w:tcW w:w="3355" w:type="dxa"/>
          </w:tcPr>
          <w:p w14:paraId="56DBA64D" w14:textId="77777777" w:rsidR="001123B5" w:rsidRPr="00B03B9B" w:rsidRDefault="001123B5" w:rsidP="001123B5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</w:tcPr>
          <w:p w14:paraId="4387B2B6" w14:textId="261C3043" w:rsidR="001123B5" w:rsidRPr="00B03B9B" w:rsidRDefault="001123B5" w:rsidP="001123B5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131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</w:tcPr>
          <w:p w14:paraId="47DFC8AF" w14:textId="77777777" w:rsidR="001123B5" w:rsidRPr="00B03B9B" w:rsidRDefault="001123B5" w:rsidP="001123B5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6F22AFDF" w14:textId="51345362" w:rsidR="001123B5" w:rsidRPr="00B03B9B" w:rsidRDefault="003350B6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740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549</w:t>
            </w: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</w:tcPr>
          <w:p w14:paraId="20C1F719" w14:textId="77777777" w:rsidR="001123B5" w:rsidRPr="00B03B9B" w:rsidRDefault="001123B5" w:rsidP="001123B5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4C3141F0" w14:textId="381E6B45" w:rsidR="001123B5" w:rsidRPr="00B03B9B" w:rsidRDefault="00DC5822" w:rsidP="00DC5822">
            <w:pPr>
              <w:tabs>
                <w:tab w:val="decimal" w:pos="564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8" w:type="dxa"/>
          </w:tcPr>
          <w:p w14:paraId="18BB7572" w14:textId="77777777" w:rsidR="001123B5" w:rsidRPr="00B03B9B" w:rsidRDefault="001123B5" w:rsidP="001123B5">
            <w:pPr>
              <w:snapToGrid w:val="0"/>
              <w:spacing w:line="300" w:lineRule="exact"/>
              <w:ind w:left="-54" w:right="-185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6A956769" w14:textId="2ECF36C2" w:rsidR="001123B5" w:rsidRPr="00B03B9B" w:rsidRDefault="00DC5822" w:rsidP="001123B5">
            <w:pPr>
              <w:tabs>
                <w:tab w:val="decimal" w:pos="180"/>
                <w:tab w:val="decimal" w:pos="678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0" w:type="dxa"/>
          </w:tcPr>
          <w:p w14:paraId="00AD0E8D" w14:textId="77777777" w:rsidR="001123B5" w:rsidRPr="00B03B9B" w:rsidRDefault="001123B5" w:rsidP="001123B5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14:paraId="0A13DDD0" w14:textId="5D041760" w:rsidR="001123B5" w:rsidRPr="00B03B9B" w:rsidRDefault="003350B6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871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572</w:t>
            </w: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123B5" w:rsidRPr="00B03B9B" w14:paraId="31E41C78" w14:textId="77777777" w:rsidTr="00917526">
        <w:trPr>
          <w:trHeight w:val="144"/>
        </w:trPr>
        <w:tc>
          <w:tcPr>
            <w:tcW w:w="3355" w:type="dxa"/>
          </w:tcPr>
          <w:p w14:paraId="76FBE0B9" w14:textId="77777777" w:rsidR="001123B5" w:rsidRPr="00B03B9B" w:rsidRDefault="001123B5" w:rsidP="001123B5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</w:tcPr>
          <w:p w14:paraId="37E90268" w14:textId="77777777" w:rsidR="001123B5" w:rsidRPr="00B03B9B" w:rsidRDefault="001123B5" w:rsidP="001123B5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010E2A86" w14:textId="77777777" w:rsidR="001123B5" w:rsidRPr="00B03B9B" w:rsidRDefault="001123B5" w:rsidP="001123B5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178208E2" w14:textId="77777777" w:rsidR="001123B5" w:rsidRPr="00B03B9B" w:rsidRDefault="001123B5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729B9466" w14:textId="77777777" w:rsidR="001123B5" w:rsidRPr="00B03B9B" w:rsidRDefault="001123B5" w:rsidP="001123B5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559911A4" w14:textId="77777777" w:rsidR="001123B5" w:rsidRPr="00B03B9B" w:rsidRDefault="001123B5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6C46971E" w14:textId="77777777" w:rsidR="001123B5" w:rsidRPr="00B03B9B" w:rsidRDefault="001123B5" w:rsidP="001123B5">
            <w:pPr>
              <w:tabs>
                <w:tab w:val="decimal" w:pos="820"/>
              </w:tabs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6B20523B" w14:textId="77777777" w:rsidR="001123B5" w:rsidRPr="00B03B9B" w:rsidRDefault="001123B5" w:rsidP="001123B5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</w:tcPr>
          <w:p w14:paraId="51FF96D8" w14:textId="77777777" w:rsidR="001123B5" w:rsidRPr="00B03B9B" w:rsidRDefault="001123B5" w:rsidP="001123B5">
            <w:pPr>
              <w:tabs>
                <w:tab w:val="decimal" w:pos="987"/>
              </w:tabs>
              <w:snapToGrid w:val="0"/>
              <w:spacing w:line="300" w:lineRule="exact"/>
              <w:ind w:left="-54" w:right="9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14:paraId="554ACE95" w14:textId="77777777" w:rsidR="001123B5" w:rsidRPr="00B03B9B" w:rsidRDefault="001123B5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123B5" w:rsidRPr="00B03B9B" w14:paraId="2CD25C5C" w14:textId="77777777" w:rsidTr="00917526">
        <w:trPr>
          <w:trHeight w:val="144"/>
        </w:trPr>
        <w:tc>
          <w:tcPr>
            <w:tcW w:w="3355" w:type="dxa"/>
          </w:tcPr>
          <w:p w14:paraId="1725087B" w14:textId="77777777" w:rsidR="001123B5" w:rsidRPr="00B03B9B" w:rsidRDefault="001123B5" w:rsidP="001123B5">
            <w:pPr>
              <w:tabs>
                <w:tab w:val="decimal" w:pos="180"/>
              </w:tabs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</w:tcPr>
          <w:p w14:paraId="02C304D8" w14:textId="34C45D8D" w:rsidR="001123B5" w:rsidRPr="00B03B9B" w:rsidRDefault="001123B5" w:rsidP="001123B5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905</w:t>
            </w: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</w:tcPr>
          <w:p w14:paraId="0E9D81C0" w14:textId="77777777" w:rsidR="001123B5" w:rsidRPr="00B03B9B" w:rsidRDefault="001123B5" w:rsidP="001123B5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4B876DD5" w14:textId="496E8EC8" w:rsidR="001123B5" w:rsidRPr="00B03B9B" w:rsidRDefault="003350B6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794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338</w:t>
            </w: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</w:tcPr>
          <w:p w14:paraId="258D4F02" w14:textId="77777777" w:rsidR="001123B5" w:rsidRPr="00B03B9B" w:rsidRDefault="001123B5" w:rsidP="001123B5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391CD645" w14:textId="056A5382" w:rsidR="001123B5" w:rsidRPr="00B03B9B" w:rsidRDefault="00A059D1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350B6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3350B6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015</w:t>
            </w:r>
          </w:p>
        </w:tc>
        <w:tc>
          <w:tcPr>
            <w:tcW w:w="158" w:type="dxa"/>
          </w:tcPr>
          <w:p w14:paraId="2254E70A" w14:textId="77777777" w:rsidR="001123B5" w:rsidRPr="00B03B9B" w:rsidRDefault="001123B5" w:rsidP="001123B5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2E303989" w14:textId="7FF740FD" w:rsidR="001123B5" w:rsidRPr="00B03B9B" w:rsidRDefault="00DC5822" w:rsidP="001123B5">
            <w:pPr>
              <w:tabs>
                <w:tab w:val="decimal" w:pos="-20"/>
                <w:tab w:val="decimal" w:pos="678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0" w:type="dxa"/>
          </w:tcPr>
          <w:p w14:paraId="0B1BFA84" w14:textId="77777777" w:rsidR="001123B5" w:rsidRPr="00B03B9B" w:rsidRDefault="001123B5" w:rsidP="001123B5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14:paraId="4B6640D7" w14:textId="5A656C46" w:rsidR="001123B5" w:rsidRPr="00B03B9B" w:rsidRDefault="003350B6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399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228</w:t>
            </w: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123B5" w:rsidRPr="00B03B9B" w14:paraId="1FF53C36" w14:textId="77777777" w:rsidTr="00917526">
        <w:trPr>
          <w:trHeight w:val="144"/>
        </w:trPr>
        <w:tc>
          <w:tcPr>
            <w:tcW w:w="3355" w:type="dxa"/>
          </w:tcPr>
          <w:p w14:paraId="1D2E109D" w14:textId="77777777" w:rsidR="001123B5" w:rsidRPr="00B03B9B" w:rsidRDefault="001123B5" w:rsidP="001123B5">
            <w:pPr>
              <w:tabs>
                <w:tab w:val="right" w:pos="3222"/>
              </w:tabs>
              <w:spacing w:line="300" w:lineRule="exact"/>
              <w:ind w:left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</w:tcPr>
          <w:p w14:paraId="0B400CB0" w14:textId="3C893971" w:rsidR="001123B5" w:rsidRPr="00B03B9B" w:rsidRDefault="001123B5" w:rsidP="001123B5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735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928</w:t>
            </w: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</w:tcPr>
          <w:p w14:paraId="33337183" w14:textId="77777777" w:rsidR="001123B5" w:rsidRPr="00B03B9B" w:rsidRDefault="001123B5" w:rsidP="001123B5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</w:tcPr>
          <w:p w14:paraId="5796838F" w14:textId="6D362B22" w:rsidR="001123B5" w:rsidRPr="00B03B9B" w:rsidRDefault="003350B6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534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887</w:t>
            </w: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</w:tcPr>
          <w:p w14:paraId="4441DE0A" w14:textId="77777777" w:rsidR="001123B5" w:rsidRPr="00B03B9B" w:rsidRDefault="001123B5" w:rsidP="001123B5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</w:tcPr>
          <w:p w14:paraId="2DEFFE59" w14:textId="4AD1E05F" w:rsidR="001123B5" w:rsidRPr="00B03B9B" w:rsidRDefault="00A059D1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350B6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3350B6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015</w:t>
            </w:r>
          </w:p>
        </w:tc>
        <w:tc>
          <w:tcPr>
            <w:tcW w:w="158" w:type="dxa"/>
          </w:tcPr>
          <w:p w14:paraId="6AFD7891" w14:textId="77777777" w:rsidR="001123B5" w:rsidRPr="00B03B9B" w:rsidRDefault="001123B5" w:rsidP="001123B5">
            <w:pPr>
              <w:tabs>
                <w:tab w:val="decimal" w:pos="82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</w:tcPr>
          <w:p w14:paraId="19074385" w14:textId="38F638FC" w:rsidR="001123B5" w:rsidRPr="00B03B9B" w:rsidRDefault="00DC5822" w:rsidP="001123B5">
            <w:pPr>
              <w:tabs>
                <w:tab w:val="decimal" w:pos="-20"/>
                <w:tab w:val="decimal" w:pos="678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0" w:type="dxa"/>
          </w:tcPr>
          <w:p w14:paraId="46B60E12" w14:textId="77777777" w:rsidR="001123B5" w:rsidRPr="00B03B9B" w:rsidRDefault="001123B5" w:rsidP="001123B5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5146B0B0" w14:textId="3DF96BB5" w:rsidR="001123B5" w:rsidRPr="00B03B9B" w:rsidRDefault="003350B6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123B5" w:rsidRPr="00B03B9B" w14:paraId="4D76DE38" w14:textId="77777777" w:rsidTr="00917526">
        <w:trPr>
          <w:trHeight w:val="144"/>
        </w:trPr>
        <w:tc>
          <w:tcPr>
            <w:tcW w:w="3355" w:type="dxa"/>
          </w:tcPr>
          <w:p w14:paraId="1E13A927" w14:textId="3F9F9AD2" w:rsidR="001123B5" w:rsidRPr="00B03B9B" w:rsidRDefault="001123B5" w:rsidP="001123B5">
            <w:pPr>
              <w:spacing w:line="300" w:lineRule="exact"/>
              <w:ind w:left="256" w:hanging="7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สินทรัพย์ไม่มีตัวตนอื่นนอกจากค่าความนิยมระหว่าง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โอน</w:t>
            </w:r>
          </w:p>
        </w:tc>
        <w:tc>
          <w:tcPr>
            <w:tcW w:w="1008" w:type="dxa"/>
            <w:tcBorders>
              <w:top w:val="single" w:sz="4" w:space="0" w:color="000000"/>
            </w:tcBorders>
          </w:tcPr>
          <w:p w14:paraId="4CF2FAE3" w14:textId="77777777" w:rsidR="001123B5" w:rsidRPr="00B03B9B" w:rsidRDefault="001123B5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34D0638" w14:textId="3E9105FB" w:rsidR="001123B5" w:rsidRPr="00B03B9B" w:rsidRDefault="00A059D1" w:rsidP="001123B5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773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990</w:t>
            </w:r>
          </w:p>
        </w:tc>
        <w:tc>
          <w:tcPr>
            <w:tcW w:w="158" w:type="dxa"/>
          </w:tcPr>
          <w:p w14:paraId="6CF4965D" w14:textId="77777777" w:rsidR="001123B5" w:rsidRPr="00B03B9B" w:rsidRDefault="001123B5" w:rsidP="001123B5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4C2A1DF8" w14:textId="77777777" w:rsidR="003350B6" w:rsidRPr="00B03B9B" w:rsidRDefault="003350B6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E397015" w14:textId="6EA6FA8A" w:rsidR="001123B5" w:rsidRPr="00B03B9B" w:rsidRDefault="00A059D1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123</w:t>
            </w:r>
            <w:r w:rsidR="003350B6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158" w:type="dxa"/>
          </w:tcPr>
          <w:p w14:paraId="7C8DD108" w14:textId="77777777" w:rsidR="001123B5" w:rsidRPr="00B03B9B" w:rsidRDefault="001123B5" w:rsidP="001123B5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06605F59" w14:textId="77777777" w:rsidR="003350B6" w:rsidRPr="00B03B9B" w:rsidRDefault="003350B6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7992667" w14:textId="4D74D567" w:rsidR="001123B5" w:rsidRPr="00B03B9B" w:rsidRDefault="003350B6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141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468</w:t>
            </w: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</w:tcPr>
          <w:p w14:paraId="7963190D" w14:textId="77777777" w:rsidR="001123B5" w:rsidRPr="00B03B9B" w:rsidRDefault="001123B5" w:rsidP="001123B5">
            <w:pPr>
              <w:tabs>
                <w:tab w:val="decimal" w:pos="820"/>
              </w:tabs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10E7DB67" w14:textId="77777777" w:rsidR="003350B6" w:rsidRPr="00B03B9B" w:rsidRDefault="003350B6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69C50D8B" w14:textId="63A0F69C" w:rsidR="001123B5" w:rsidRPr="00B03B9B" w:rsidRDefault="003350B6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233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729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0" w:type="dxa"/>
          </w:tcPr>
          <w:p w14:paraId="47A57738" w14:textId="77777777" w:rsidR="001123B5" w:rsidRPr="00B03B9B" w:rsidRDefault="001123B5" w:rsidP="001123B5">
            <w:pPr>
              <w:tabs>
                <w:tab w:val="decimal" w:pos="987"/>
              </w:tabs>
              <w:snapToGrid w:val="0"/>
              <w:spacing w:line="300" w:lineRule="exact"/>
              <w:ind w:left="-54" w:right="9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</w:tcBorders>
          </w:tcPr>
          <w:p w14:paraId="4FEB025B" w14:textId="77777777" w:rsidR="003350B6" w:rsidRPr="00B03B9B" w:rsidRDefault="003350B6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1DB8480" w14:textId="76093007" w:rsidR="001123B5" w:rsidRPr="00B03B9B" w:rsidRDefault="00A059D1" w:rsidP="001123B5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350B6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522</w:t>
            </w:r>
            <w:r w:rsidR="003350B6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093</w:t>
            </w:r>
          </w:p>
        </w:tc>
      </w:tr>
      <w:tr w:rsidR="001123B5" w:rsidRPr="00B03B9B" w14:paraId="61321F62" w14:textId="77777777" w:rsidTr="00917526">
        <w:trPr>
          <w:trHeight w:val="144"/>
        </w:trPr>
        <w:tc>
          <w:tcPr>
            <w:tcW w:w="3355" w:type="dxa"/>
          </w:tcPr>
          <w:p w14:paraId="6437DB44" w14:textId="733DBA9B" w:rsidR="001123B5" w:rsidRPr="00B03B9B" w:rsidRDefault="001123B5" w:rsidP="001123B5">
            <w:pPr>
              <w:tabs>
                <w:tab w:val="right" w:pos="2952"/>
              </w:tabs>
              <w:spacing w:line="300" w:lineRule="exact"/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</w:tcPr>
          <w:p w14:paraId="4DE3A023" w14:textId="66BA7752" w:rsidR="001123B5" w:rsidRPr="00B03B9B" w:rsidRDefault="00A059D1" w:rsidP="001123B5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</w:p>
        </w:tc>
        <w:tc>
          <w:tcPr>
            <w:tcW w:w="158" w:type="dxa"/>
          </w:tcPr>
          <w:p w14:paraId="30832FCA" w14:textId="77777777" w:rsidR="001123B5" w:rsidRPr="00B03B9B" w:rsidRDefault="001123B5" w:rsidP="001123B5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</w:tcPr>
          <w:p w14:paraId="33CD2064" w14:textId="77777777" w:rsidR="001123B5" w:rsidRPr="00B03B9B" w:rsidRDefault="001123B5" w:rsidP="001123B5">
            <w:pPr>
              <w:tabs>
                <w:tab w:val="decimal" w:pos="879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</w:tcPr>
          <w:p w14:paraId="5F606528" w14:textId="77777777" w:rsidR="001123B5" w:rsidRPr="00B03B9B" w:rsidRDefault="001123B5" w:rsidP="001123B5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</w:tcPr>
          <w:p w14:paraId="10159EA7" w14:textId="77777777" w:rsidR="001123B5" w:rsidRPr="00B03B9B" w:rsidRDefault="001123B5" w:rsidP="001123B5">
            <w:pPr>
              <w:tabs>
                <w:tab w:val="decimal" w:pos="874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</w:tcPr>
          <w:p w14:paraId="28742E75" w14:textId="77777777" w:rsidR="001123B5" w:rsidRPr="00B03B9B" w:rsidRDefault="001123B5" w:rsidP="001123B5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</w:tcPr>
          <w:p w14:paraId="0C27046A" w14:textId="77777777" w:rsidR="001123B5" w:rsidRPr="00B03B9B" w:rsidRDefault="001123B5" w:rsidP="001123B5">
            <w:pPr>
              <w:tabs>
                <w:tab w:val="decimal" w:pos="51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</w:tcPr>
          <w:p w14:paraId="4FE11C0A" w14:textId="77777777" w:rsidR="001123B5" w:rsidRPr="00B03B9B" w:rsidRDefault="001123B5" w:rsidP="001123B5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double" w:sz="4" w:space="0" w:color="auto"/>
            </w:tcBorders>
          </w:tcPr>
          <w:p w14:paraId="09FD9B0E" w14:textId="2BD67E5C" w:rsidR="001123B5" w:rsidRPr="00B03B9B" w:rsidRDefault="00A059D1" w:rsidP="001123B5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3350B6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662</w:t>
            </w:r>
            <w:r w:rsidR="003350B6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525</w:t>
            </w:r>
          </w:p>
        </w:tc>
      </w:tr>
      <w:bookmarkEnd w:id="14"/>
      <w:bookmarkEnd w:id="15"/>
      <w:bookmarkEnd w:id="16"/>
    </w:tbl>
    <w:p w14:paraId="3068D07D" w14:textId="472B2124" w:rsidR="001123B5" w:rsidRPr="00B03B9B" w:rsidRDefault="009E3EB5" w:rsidP="001123B5">
      <w:pPr>
        <w:spacing w:before="240"/>
        <w:ind w:left="547" w:right="-29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B03B9B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br w:type="page"/>
      </w:r>
      <w:r w:rsidR="001123B5" w:rsidRPr="00B03B9B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ณ วันที่ </w:t>
      </w:r>
      <w:r w:rsidR="00A059D1" w:rsidRPr="00B03B9B">
        <w:rPr>
          <w:rFonts w:ascii="Angsana New" w:hAnsi="Angsana New" w:cs="Angsana New"/>
          <w:b/>
          <w:bCs/>
          <w:sz w:val="26"/>
          <w:szCs w:val="26"/>
          <w:lang w:val="en-US"/>
        </w:rPr>
        <w:t>31</w:t>
      </w:r>
      <w:r w:rsidR="001123B5" w:rsidRPr="00B03B9B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 ธันวาคม </w:t>
      </w:r>
      <w:r w:rsidR="00A059D1" w:rsidRPr="00B03B9B">
        <w:rPr>
          <w:rFonts w:ascii="Angsana New" w:hAnsi="Angsana New" w:cs="Angsana New"/>
          <w:b/>
          <w:bCs/>
          <w:sz w:val="26"/>
          <w:szCs w:val="26"/>
          <w:lang w:val="en-US"/>
        </w:rPr>
        <w:t>2567</w:t>
      </w:r>
    </w:p>
    <w:p w14:paraId="401321CE" w14:textId="77777777" w:rsidR="001123B5" w:rsidRPr="00B03B9B" w:rsidRDefault="001123B5" w:rsidP="001123B5">
      <w:pPr>
        <w:ind w:left="720" w:right="-298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B03B9B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B03B9B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: บาท</w:t>
      </w:r>
    </w:p>
    <w:tbl>
      <w:tblPr>
        <w:tblW w:w="9027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5"/>
        <w:gridCol w:w="1008"/>
        <w:gridCol w:w="158"/>
        <w:gridCol w:w="1008"/>
        <w:gridCol w:w="158"/>
        <w:gridCol w:w="1008"/>
        <w:gridCol w:w="158"/>
        <w:gridCol w:w="1008"/>
        <w:gridCol w:w="140"/>
        <w:gridCol w:w="1026"/>
      </w:tblGrid>
      <w:tr w:rsidR="001123B5" w:rsidRPr="00B03B9B" w14:paraId="27B08C86" w14:textId="77777777" w:rsidTr="009173E1">
        <w:trPr>
          <w:trHeight w:val="144"/>
        </w:trPr>
        <w:tc>
          <w:tcPr>
            <w:tcW w:w="3355" w:type="dxa"/>
          </w:tcPr>
          <w:p w14:paraId="39049FDF" w14:textId="77777777" w:rsidR="001123B5" w:rsidRPr="00B03B9B" w:rsidRDefault="001123B5" w:rsidP="009173E1">
            <w:pPr>
              <w:snapToGrid w:val="0"/>
              <w:spacing w:line="300" w:lineRule="exact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672" w:type="dxa"/>
            <w:gridSpan w:val="9"/>
          </w:tcPr>
          <w:p w14:paraId="01760528" w14:textId="77777777" w:rsidR="001123B5" w:rsidRPr="00B03B9B" w:rsidRDefault="001123B5" w:rsidP="009173E1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1123B5" w:rsidRPr="00B03B9B" w14:paraId="76F28802" w14:textId="77777777" w:rsidTr="009173E1">
        <w:trPr>
          <w:trHeight w:val="144"/>
        </w:trPr>
        <w:tc>
          <w:tcPr>
            <w:tcW w:w="3355" w:type="dxa"/>
          </w:tcPr>
          <w:p w14:paraId="3B0BC4FA" w14:textId="77777777" w:rsidR="001123B5" w:rsidRPr="00B03B9B" w:rsidRDefault="001123B5" w:rsidP="009173E1">
            <w:pPr>
              <w:snapToGrid w:val="0"/>
              <w:spacing w:line="300" w:lineRule="exact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4D90770F" w14:textId="77777777" w:rsidR="001123B5" w:rsidRPr="00B03B9B" w:rsidRDefault="001123B5" w:rsidP="009173E1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58" w:type="dxa"/>
          </w:tcPr>
          <w:p w14:paraId="3A346081" w14:textId="77777777" w:rsidR="001123B5" w:rsidRPr="00B03B9B" w:rsidRDefault="001123B5" w:rsidP="009173E1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666F77A" w14:textId="77777777" w:rsidR="001123B5" w:rsidRPr="00B03B9B" w:rsidRDefault="001123B5" w:rsidP="009173E1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8" w:type="dxa"/>
          </w:tcPr>
          <w:p w14:paraId="3730C928" w14:textId="77777777" w:rsidR="001123B5" w:rsidRPr="00B03B9B" w:rsidRDefault="001123B5" w:rsidP="009173E1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5A1C218" w14:textId="77777777" w:rsidR="001123B5" w:rsidRPr="00B03B9B" w:rsidRDefault="001123B5" w:rsidP="009173E1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58" w:type="dxa"/>
          </w:tcPr>
          <w:p w14:paraId="09A00643" w14:textId="77777777" w:rsidR="001123B5" w:rsidRPr="00B03B9B" w:rsidRDefault="001123B5" w:rsidP="009173E1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5B1CEF43" w14:textId="77777777" w:rsidR="001123B5" w:rsidRPr="00B03B9B" w:rsidRDefault="001123B5" w:rsidP="009173E1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เข้า/</w:t>
            </w:r>
          </w:p>
        </w:tc>
        <w:tc>
          <w:tcPr>
            <w:tcW w:w="140" w:type="dxa"/>
          </w:tcPr>
          <w:p w14:paraId="0013BCA7" w14:textId="77777777" w:rsidR="001123B5" w:rsidRPr="00B03B9B" w:rsidRDefault="001123B5" w:rsidP="009173E1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14:paraId="103907F2" w14:textId="77777777" w:rsidR="001123B5" w:rsidRPr="00B03B9B" w:rsidRDefault="001123B5" w:rsidP="009173E1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1123B5" w:rsidRPr="00B03B9B" w14:paraId="458F2DCD" w14:textId="77777777" w:rsidTr="009173E1">
        <w:trPr>
          <w:trHeight w:val="144"/>
        </w:trPr>
        <w:tc>
          <w:tcPr>
            <w:tcW w:w="3355" w:type="dxa"/>
          </w:tcPr>
          <w:p w14:paraId="5158ABF5" w14:textId="77777777" w:rsidR="001123B5" w:rsidRPr="00B03B9B" w:rsidRDefault="001123B5" w:rsidP="009173E1">
            <w:pPr>
              <w:snapToGrid w:val="0"/>
              <w:spacing w:line="300" w:lineRule="exact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51C9A7C0" w14:textId="442A3388" w:rsidR="001123B5" w:rsidRPr="00B03B9B" w:rsidRDefault="00A059D1" w:rsidP="009173E1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1123B5"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158" w:type="dxa"/>
          </w:tcPr>
          <w:p w14:paraId="4035511C" w14:textId="77777777" w:rsidR="001123B5" w:rsidRPr="00B03B9B" w:rsidRDefault="001123B5" w:rsidP="009173E1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58756946" w14:textId="77777777" w:rsidR="001123B5" w:rsidRPr="00B03B9B" w:rsidRDefault="001123B5" w:rsidP="009173E1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</w:tcPr>
          <w:p w14:paraId="2B5494EC" w14:textId="77777777" w:rsidR="001123B5" w:rsidRPr="00B03B9B" w:rsidRDefault="001123B5" w:rsidP="009173E1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6E1EA30" w14:textId="77777777" w:rsidR="001123B5" w:rsidRPr="00B03B9B" w:rsidRDefault="001123B5" w:rsidP="009173E1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</w:tcPr>
          <w:p w14:paraId="03E22615" w14:textId="77777777" w:rsidR="001123B5" w:rsidRPr="00B03B9B" w:rsidRDefault="001123B5" w:rsidP="009173E1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15DBA3A9" w14:textId="77777777" w:rsidR="001123B5" w:rsidRPr="00B03B9B" w:rsidRDefault="001123B5" w:rsidP="009173E1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</w:t>
            </w:r>
          </w:p>
        </w:tc>
        <w:tc>
          <w:tcPr>
            <w:tcW w:w="140" w:type="dxa"/>
          </w:tcPr>
          <w:p w14:paraId="26224E6E" w14:textId="77777777" w:rsidR="001123B5" w:rsidRPr="00B03B9B" w:rsidRDefault="001123B5" w:rsidP="009173E1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14:paraId="0D27A91B" w14:textId="158514F7" w:rsidR="001123B5" w:rsidRPr="00B03B9B" w:rsidRDefault="00A059D1" w:rsidP="009173E1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1123B5"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1123B5" w:rsidRPr="00B03B9B" w14:paraId="20B0333E" w14:textId="77777777" w:rsidTr="009173E1">
        <w:trPr>
          <w:trHeight w:val="144"/>
        </w:trPr>
        <w:tc>
          <w:tcPr>
            <w:tcW w:w="3355" w:type="dxa"/>
          </w:tcPr>
          <w:p w14:paraId="20DCE5C5" w14:textId="77777777" w:rsidR="001123B5" w:rsidRPr="00B03B9B" w:rsidRDefault="001123B5" w:rsidP="009173E1">
            <w:pPr>
              <w:snapToGrid w:val="0"/>
              <w:spacing w:line="300" w:lineRule="exact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5567774E" w14:textId="7E9A4864" w:rsidR="001123B5" w:rsidRPr="00B03B9B" w:rsidRDefault="00A059D1" w:rsidP="009173E1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8" w:type="dxa"/>
          </w:tcPr>
          <w:p w14:paraId="7D58C2C6" w14:textId="77777777" w:rsidR="001123B5" w:rsidRPr="00B03B9B" w:rsidRDefault="001123B5" w:rsidP="009173E1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51352528" w14:textId="77777777" w:rsidR="001123B5" w:rsidRPr="00B03B9B" w:rsidRDefault="001123B5" w:rsidP="009173E1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</w:tcPr>
          <w:p w14:paraId="7EDF59DA" w14:textId="77777777" w:rsidR="001123B5" w:rsidRPr="00B03B9B" w:rsidRDefault="001123B5" w:rsidP="009173E1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5986F6BB" w14:textId="77777777" w:rsidR="001123B5" w:rsidRPr="00B03B9B" w:rsidRDefault="001123B5" w:rsidP="009173E1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</w:tcPr>
          <w:p w14:paraId="29B44B90" w14:textId="77777777" w:rsidR="001123B5" w:rsidRPr="00B03B9B" w:rsidRDefault="001123B5" w:rsidP="009173E1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4C38ECF" w14:textId="77777777" w:rsidR="001123B5" w:rsidRPr="00B03B9B" w:rsidRDefault="001123B5" w:rsidP="009173E1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5D4A5737" w14:textId="77777777" w:rsidR="001123B5" w:rsidRPr="00B03B9B" w:rsidRDefault="001123B5" w:rsidP="009173E1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14:paraId="0800C5C8" w14:textId="21EFE7E0" w:rsidR="001123B5" w:rsidRPr="00B03B9B" w:rsidRDefault="00A059D1" w:rsidP="009173E1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1123B5" w:rsidRPr="00B03B9B" w14:paraId="737148BE" w14:textId="77777777" w:rsidTr="009173E1">
        <w:trPr>
          <w:trHeight w:val="144"/>
        </w:trPr>
        <w:tc>
          <w:tcPr>
            <w:tcW w:w="3355" w:type="dxa"/>
          </w:tcPr>
          <w:p w14:paraId="22AAA419" w14:textId="77777777" w:rsidR="001123B5" w:rsidRPr="00B03B9B" w:rsidRDefault="001123B5" w:rsidP="009173E1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</w:tcPr>
          <w:p w14:paraId="07660D01" w14:textId="77777777" w:rsidR="001123B5" w:rsidRPr="00B03B9B" w:rsidRDefault="001123B5" w:rsidP="009173E1">
            <w:pPr>
              <w:tabs>
                <w:tab w:val="decimal" w:pos="900"/>
              </w:tabs>
              <w:snapToGrid w:val="0"/>
              <w:spacing w:line="300" w:lineRule="exact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710DA27F" w14:textId="77777777" w:rsidR="001123B5" w:rsidRPr="00B03B9B" w:rsidRDefault="001123B5" w:rsidP="009173E1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331FD8C0" w14:textId="77777777" w:rsidR="001123B5" w:rsidRPr="00B03B9B" w:rsidRDefault="001123B5" w:rsidP="009173E1">
            <w:pPr>
              <w:tabs>
                <w:tab w:val="decimal" w:pos="899"/>
              </w:tabs>
              <w:snapToGrid w:val="0"/>
              <w:spacing w:line="30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67CB05E7" w14:textId="77777777" w:rsidR="001123B5" w:rsidRPr="00B03B9B" w:rsidRDefault="001123B5" w:rsidP="009173E1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72AE6C0C" w14:textId="77777777" w:rsidR="001123B5" w:rsidRPr="00B03B9B" w:rsidRDefault="001123B5" w:rsidP="009173E1">
            <w:pPr>
              <w:tabs>
                <w:tab w:val="decimal" w:pos="874"/>
              </w:tabs>
              <w:snapToGrid w:val="0"/>
              <w:spacing w:line="30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2873EF3D" w14:textId="77777777" w:rsidR="001123B5" w:rsidRPr="00B03B9B" w:rsidRDefault="001123B5" w:rsidP="009173E1">
            <w:pPr>
              <w:snapToGrid w:val="0"/>
              <w:spacing w:line="300" w:lineRule="exact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02ADB9C7" w14:textId="77777777" w:rsidR="001123B5" w:rsidRPr="00B03B9B" w:rsidRDefault="001123B5" w:rsidP="009173E1">
            <w:pPr>
              <w:tabs>
                <w:tab w:val="decimal" w:pos="880"/>
              </w:tabs>
              <w:snapToGrid w:val="0"/>
              <w:spacing w:line="30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</w:tcPr>
          <w:p w14:paraId="5DBCA6C3" w14:textId="77777777" w:rsidR="001123B5" w:rsidRPr="00B03B9B" w:rsidRDefault="001123B5" w:rsidP="009173E1">
            <w:pPr>
              <w:snapToGrid w:val="0"/>
              <w:spacing w:line="300" w:lineRule="exact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14:paraId="29566BC6" w14:textId="77777777" w:rsidR="001123B5" w:rsidRPr="00B03B9B" w:rsidRDefault="001123B5" w:rsidP="009173E1">
            <w:pPr>
              <w:tabs>
                <w:tab w:val="decimal" w:pos="1049"/>
              </w:tabs>
              <w:snapToGrid w:val="0"/>
              <w:spacing w:line="300" w:lineRule="exact"/>
              <w:ind w:left="-54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123B5" w:rsidRPr="00B03B9B" w14:paraId="665471A1" w14:textId="77777777" w:rsidTr="009173E1">
        <w:trPr>
          <w:trHeight w:val="144"/>
        </w:trPr>
        <w:tc>
          <w:tcPr>
            <w:tcW w:w="3355" w:type="dxa"/>
          </w:tcPr>
          <w:p w14:paraId="5C009B9B" w14:textId="77777777" w:rsidR="001123B5" w:rsidRPr="00B03B9B" w:rsidRDefault="001123B5" w:rsidP="009173E1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</w:tcPr>
          <w:p w14:paraId="1E5E6972" w14:textId="50EB72F9" w:rsidR="001123B5" w:rsidRPr="00B03B9B" w:rsidRDefault="00A059D1" w:rsidP="009173E1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161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025</w:t>
            </w:r>
          </w:p>
        </w:tc>
        <w:tc>
          <w:tcPr>
            <w:tcW w:w="158" w:type="dxa"/>
          </w:tcPr>
          <w:p w14:paraId="26FFEF9D" w14:textId="77777777" w:rsidR="001123B5" w:rsidRPr="00B03B9B" w:rsidRDefault="001123B5" w:rsidP="009173E1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43983287" w14:textId="76485764" w:rsidR="001123B5" w:rsidRPr="00B03B9B" w:rsidRDefault="00A059D1" w:rsidP="009173E1">
            <w:pPr>
              <w:tabs>
                <w:tab w:val="decimal" w:pos="869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261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747</w:t>
            </w:r>
          </w:p>
        </w:tc>
        <w:tc>
          <w:tcPr>
            <w:tcW w:w="158" w:type="dxa"/>
          </w:tcPr>
          <w:p w14:paraId="40D72C60" w14:textId="77777777" w:rsidR="001123B5" w:rsidRPr="00B03B9B" w:rsidRDefault="001123B5" w:rsidP="009173E1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19CE35B8" w14:textId="0CE919C7" w:rsidR="001123B5" w:rsidRPr="00B03B9B" w:rsidRDefault="001123B5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</w:tcPr>
          <w:p w14:paraId="16EF9B54" w14:textId="77777777" w:rsidR="001123B5" w:rsidRPr="00B03B9B" w:rsidRDefault="001123B5" w:rsidP="009173E1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0126A3EF" w14:textId="77777777" w:rsidR="001123B5" w:rsidRPr="00B03B9B" w:rsidRDefault="001123B5" w:rsidP="009173E1">
            <w:pPr>
              <w:tabs>
                <w:tab w:val="decimal" w:pos="-3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0" w:type="dxa"/>
          </w:tcPr>
          <w:p w14:paraId="426BC710" w14:textId="77777777" w:rsidR="001123B5" w:rsidRPr="00B03B9B" w:rsidRDefault="001123B5" w:rsidP="009173E1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6" w:type="dxa"/>
          </w:tcPr>
          <w:p w14:paraId="3BC09658" w14:textId="5C095173" w:rsidR="001123B5" w:rsidRPr="00B03B9B" w:rsidRDefault="00A059D1" w:rsidP="009173E1">
            <w:pPr>
              <w:tabs>
                <w:tab w:val="decimal" w:pos="869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772</w:t>
            </w:r>
          </w:p>
        </w:tc>
      </w:tr>
      <w:tr w:rsidR="001123B5" w:rsidRPr="00B03B9B" w14:paraId="4F07DB5B" w14:textId="77777777" w:rsidTr="009173E1">
        <w:trPr>
          <w:trHeight w:val="144"/>
        </w:trPr>
        <w:tc>
          <w:tcPr>
            <w:tcW w:w="3355" w:type="dxa"/>
          </w:tcPr>
          <w:p w14:paraId="50980827" w14:textId="77777777" w:rsidR="001123B5" w:rsidRPr="00B03B9B" w:rsidRDefault="001123B5" w:rsidP="009173E1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</w:tcPr>
          <w:p w14:paraId="737D91C3" w14:textId="77777777" w:rsidR="001123B5" w:rsidRPr="00B03B9B" w:rsidRDefault="001123B5" w:rsidP="009173E1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334DDEA0" w14:textId="77777777" w:rsidR="001123B5" w:rsidRPr="00B03B9B" w:rsidRDefault="001123B5" w:rsidP="009173E1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4D627278" w14:textId="77777777" w:rsidR="001123B5" w:rsidRPr="00B03B9B" w:rsidRDefault="001123B5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54CE5755" w14:textId="77777777" w:rsidR="001123B5" w:rsidRPr="00B03B9B" w:rsidRDefault="001123B5" w:rsidP="009173E1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0AF94DBF" w14:textId="77777777" w:rsidR="001123B5" w:rsidRPr="00B03B9B" w:rsidRDefault="001123B5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19284127" w14:textId="77777777" w:rsidR="001123B5" w:rsidRPr="00B03B9B" w:rsidRDefault="001123B5" w:rsidP="009173E1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38582174" w14:textId="77777777" w:rsidR="001123B5" w:rsidRPr="00B03B9B" w:rsidRDefault="001123B5" w:rsidP="009173E1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</w:tcPr>
          <w:p w14:paraId="28082008" w14:textId="77777777" w:rsidR="001123B5" w:rsidRPr="00B03B9B" w:rsidRDefault="001123B5" w:rsidP="009173E1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6" w:type="dxa"/>
          </w:tcPr>
          <w:p w14:paraId="5AC191EB" w14:textId="77777777" w:rsidR="001123B5" w:rsidRPr="00B03B9B" w:rsidRDefault="001123B5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123B5" w:rsidRPr="00B03B9B" w14:paraId="15CA6F0B" w14:textId="77777777" w:rsidTr="009173E1">
        <w:trPr>
          <w:trHeight w:val="144"/>
        </w:trPr>
        <w:tc>
          <w:tcPr>
            <w:tcW w:w="3355" w:type="dxa"/>
          </w:tcPr>
          <w:p w14:paraId="7B771CFA" w14:textId="77777777" w:rsidR="001123B5" w:rsidRPr="00B03B9B" w:rsidRDefault="001123B5" w:rsidP="009173E1">
            <w:pPr>
              <w:tabs>
                <w:tab w:val="decimal" w:pos="180"/>
              </w:tabs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</w:tcPr>
          <w:p w14:paraId="239FAABE" w14:textId="7EC3BF46" w:rsidR="001123B5" w:rsidRPr="00B03B9B" w:rsidRDefault="00A059D1" w:rsidP="009173E1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956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672</w:t>
            </w:r>
          </w:p>
        </w:tc>
        <w:tc>
          <w:tcPr>
            <w:tcW w:w="158" w:type="dxa"/>
          </w:tcPr>
          <w:p w14:paraId="3F6601AE" w14:textId="77777777" w:rsidR="001123B5" w:rsidRPr="00B03B9B" w:rsidRDefault="001123B5" w:rsidP="009173E1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475B5510" w14:textId="7CC9EEC4" w:rsidR="001123B5" w:rsidRPr="00B03B9B" w:rsidRDefault="00A059D1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8" w:type="dxa"/>
          </w:tcPr>
          <w:p w14:paraId="15DB3363" w14:textId="77777777" w:rsidR="001123B5" w:rsidRPr="00B03B9B" w:rsidRDefault="001123B5" w:rsidP="009173E1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154F1803" w14:textId="64E56837" w:rsidR="001123B5" w:rsidRPr="00B03B9B" w:rsidRDefault="001123B5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</w:tcPr>
          <w:p w14:paraId="1658E3AA" w14:textId="77777777" w:rsidR="001123B5" w:rsidRPr="00B03B9B" w:rsidRDefault="001123B5" w:rsidP="009173E1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6B22A98D" w14:textId="31D953DD" w:rsidR="001123B5" w:rsidRPr="00B03B9B" w:rsidRDefault="00A059D1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688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140" w:type="dxa"/>
          </w:tcPr>
          <w:p w14:paraId="2BCF7A4A" w14:textId="77777777" w:rsidR="001123B5" w:rsidRPr="00B03B9B" w:rsidRDefault="001123B5" w:rsidP="009173E1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6" w:type="dxa"/>
          </w:tcPr>
          <w:p w14:paraId="51932A4B" w14:textId="41516B05" w:rsidR="001123B5" w:rsidRPr="00B03B9B" w:rsidRDefault="00A059D1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686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</w:p>
        </w:tc>
      </w:tr>
      <w:tr w:rsidR="001123B5" w:rsidRPr="00B03B9B" w14:paraId="4EB7F46A" w14:textId="77777777" w:rsidTr="009173E1">
        <w:trPr>
          <w:trHeight w:val="144"/>
        </w:trPr>
        <w:tc>
          <w:tcPr>
            <w:tcW w:w="3355" w:type="dxa"/>
          </w:tcPr>
          <w:p w14:paraId="1212ACC6" w14:textId="77777777" w:rsidR="001123B5" w:rsidRPr="00B03B9B" w:rsidRDefault="001123B5" w:rsidP="009173E1">
            <w:pPr>
              <w:tabs>
                <w:tab w:val="right" w:pos="3222"/>
              </w:tabs>
              <w:spacing w:line="300" w:lineRule="exact"/>
              <w:ind w:left="54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รวม</w:t>
            </w: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</w:tcPr>
          <w:p w14:paraId="717AEF1C" w14:textId="2FE35DBF" w:rsidR="001123B5" w:rsidRPr="00B03B9B" w:rsidRDefault="00A059D1" w:rsidP="009173E1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117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697</w:t>
            </w:r>
          </w:p>
        </w:tc>
        <w:tc>
          <w:tcPr>
            <w:tcW w:w="158" w:type="dxa"/>
          </w:tcPr>
          <w:p w14:paraId="1433F472" w14:textId="77777777" w:rsidR="001123B5" w:rsidRPr="00B03B9B" w:rsidRDefault="001123B5" w:rsidP="009173E1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</w:tcPr>
          <w:p w14:paraId="283562DA" w14:textId="02BF2535" w:rsidR="001123B5" w:rsidRPr="00B03B9B" w:rsidRDefault="00A059D1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747</w:t>
            </w:r>
          </w:p>
        </w:tc>
        <w:tc>
          <w:tcPr>
            <w:tcW w:w="158" w:type="dxa"/>
          </w:tcPr>
          <w:p w14:paraId="231E09D5" w14:textId="77777777" w:rsidR="001123B5" w:rsidRPr="00B03B9B" w:rsidRDefault="001123B5" w:rsidP="009173E1">
            <w:pPr>
              <w:snapToGrid w:val="0"/>
              <w:spacing w:line="300" w:lineRule="exact"/>
              <w:ind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</w:tcPr>
          <w:p w14:paraId="526BF28A" w14:textId="21A34C6D" w:rsidR="001123B5" w:rsidRPr="00B03B9B" w:rsidRDefault="001123B5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</w:tcPr>
          <w:p w14:paraId="124480E3" w14:textId="77777777" w:rsidR="001123B5" w:rsidRPr="00B03B9B" w:rsidRDefault="001123B5" w:rsidP="009173E1">
            <w:pPr>
              <w:tabs>
                <w:tab w:val="decimal" w:pos="82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</w:tcPr>
          <w:p w14:paraId="69113564" w14:textId="5FEFC251" w:rsidR="001123B5" w:rsidRPr="00B03B9B" w:rsidRDefault="00A059D1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688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140" w:type="dxa"/>
          </w:tcPr>
          <w:p w14:paraId="543A2E9E" w14:textId="77777777" w:rsidR="001123B5" w:rsidRPr="00B03B9B" w:rsidRDefault="001123B5" w:rsidP="009173E1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571B55D0" w14:textId="3542C9C2" w:rsidR="001123B5" w:rsidRPr="00B03B9B" w:rsidRDefault="00A059D1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929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067</w:t>
            </w:r>
          </w:p>
        </w:tc>
      </w:tr>
      <w:tr w:rsidR="001123B5" w:rsidRPr="00B03B9B" w14:paraId="25A99233" w14:textId="77777777" w:rsidTr="009173E1">
        <w:trPr>
          <w:trHeight w:val="170"/>
        </w:trPr>
        <w:tc>
          <w:tcPr>
            <w:tcW w:w="3355" w:type="dxa"/>
          </w:tcPr>
          <w:p w14:paraId="022856E9" w14:textId="77777777" w:rsidR="001123B5" w:rsidRPr="00B03B9B" w:rsidRDefault="001123B5" w:rsidP="009173E1">
            <w:pPr>
              <w:snapToGrid w:val="0"/>
              <w:spacing w:line="160" w:lineRule="exact"/>
              <w:ind w:left="187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</w:tcPr>
          <w:p w14:paraId="609AD84C" w14:textId="77777777" w:rsidR="001123B5" w:rsidRPr="00B03B9B" w:rsidRDefault="001123B5" w:rsidP="009173E1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2F68C988" w14:textId="77777777" w:rsidR="001123B5" w:rsidRPr="00B03B9B" w:rsidRDefault="001123B5" w:rsidP="009173E1">
            <w:pPr>
              <w:snapToGrid w:val="0"/>
              <w:spacing w:line="160" w:lineRule="exact"/>
              <w:ind w:left="187"/>
              <w:jc w:val="center"/>
              <w:rPr>
                <w:rFonts w:ascii="Angsana New" w:hAnsi="Angsana New" w:cs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</w:tcPr>
          <w:p w14:paraId="620842CB" w14:textId="77777777" w:rsidR="001123B5" w:rsidRPr="00B03B9B" w:rsidRDefault="001123B5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71F73E29" w14:textId="77777777" w:rsidR="001123B5" w:rsidRPr="00B03B9B" w:rsidRDefault="001123B5" w:rsidP="009173E1">
            <w:pPr>
              <w:snapToGrid w:val="0"/>
              <w:spacing w:line="160" w:lineRule="exact"/>
              <w:ind w:left="-54" w:right="54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</w:tcPr>
          <w:p w14:paraId="3518919F" w14:textId="77777777" w:rsidR="001123B5" w:rsidRPr="00B03B9B" w:rsidRDefault="001123B5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0A975BCE" w14:textId="77777777" w:rsidR="001123B5" w:rsidRPr="00B03B9B" w:rsidRDefault="001123B5" w:rsidP="009173E1">
            <w:pPr>
              <w:snapToGrid w:val="0"/>
              <w:spacing w:line="160" w:lineRule="exact"/>
              <w:ind w:left="-54" w:right="54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</w:tcPr>
          <w:p w14:paraId="6BA9958C" w14:textId="77777777" w:rsidR="001123B5" w:rsidRPr="00B03B9B" w:rsidRDefault="001123B5" w:rsidP="009173E1">
            <w:pPr>
              <w:tabs>
                <w:tab w:val="decimal" w:pos="860"/>
              </w:tabs>
              <w:snapToGrid w:val="0"/>
              <w:spacing w:line="160" w:lineRule="exact"/>
              <w:ind w:left="-54" w:right="-45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40" w:type="dxa"/>
          </w:tcPr>
          <w:p w14:paraId="63DB0009" w14:textId="77777777" w:rsidR="001123B5" w:rsidRPr="00B03B9B" w:rsidRDefault="001123B5" w:rsidP="009173E1">
            <w:pPr>
              <w:tabs>
                <w:tab w:val="decimal" w:pos="1116"/>
              </w:tabs>
              <w:snapToGrid w:val="0"/>
              <w:spacing w:line="160" w:lineRule="exact"/>
              <w:ind w:left="-54" w:right="-27"/>
              <w:jc w:val="center"/>
              <w:rPr>
                <w:rFonts w:ascii="Angsana New" w:hAnsi="Angsana New" w:cs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</w:tcBorders>
          </w:tcPr>
          <w:p w14:paraId="639D53ED" w14:textId="77777777" w:rsidR="001123B5" w:rsidRPr="00B03B9B" w:rsidRDefault="001123B5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123B5" w:rsidRPr="00B03B9B" w14:paraId="62551ECA" w14:textId="77777777" w:rsidTr="009173E1">
        <w:trPr>
          <w:trHeight w:val="144"/>
        </w:trPr>
        <w:tc>
          <w:tcPr>
            <w:tcW w:w="3355" w:type="dxa"/>
          </w:tcPr>
          <w:p w14:paraId="755A85F7" w14:textId="77777777" w:rsidR="001123B5" w:rsidRPr="00B03B9B" w:rsidRDefault="001123B5" w:rsidP="009173E1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08" w:type="dxa"/>
          </w:tcPr>
          <w:p w14:paraId="2CD253F6" w14:textId="77777777" w:rsidR="001123B5" w:rsidRPr="00B03B9B" w:rsidRDefault="001123B5" w:rsidP="009173E1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1BEBC854" w14:textId="77777777" w:rsidR="001123B5" w:rsidRPr="00B03B9B" w:rsidRDefault="001123B5" w:rsidP="009173E1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3F710EB0" w14:textId="77777777" w:rsidR="001123B5" w:rsidRPr="00B03B9B" w:rsidRDefault="001123B5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6F4D5D69" w14:textId="77777777" w:rsidR="001123B5" w:rsidRPr="00B03B9B" w:rsidRDefault="001123B5" w:rsidP="009173E1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06057F6E" w14:textId="77777777" w:rsidR="001123B5" w:rsidRPr="00B03B9B" w:rsidRDefault="001123B5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1BF66339" w14:textId="77777777" w:rsidR="001123B5" w:rsidRPr="00B03B9B" w:rsidRDefault="001123B5" w:rsidP="009173E1">
            <w:pPr>
              <w:tabs>
                <w:tab w:val="decimal" w:pos="82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56494764" w14:textId="77777777" w:rsidR="001123B5" w:rsidRPr="00B03B9B" w:rsidRDefault="001123B5" w:rsidP="009173E1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</w:tcPr>
          <w:p w14:paraId="54449E52" w14:textId="77777777" w:rsidR="001123B5" w:rsidRPr="00B03B9B" w:rsidRDefault="001123B5" w:rsidP="009173E1">
            <w:pPr>
              <w:tabs>
                <w:tab w:val="decimal" w:pos="820"/>
                <w:tab w:val="decimal" w:pos="1116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14:paraId="677A8535" w14:textId="77777777" w:rsidR="001123B5" w:rsidRPr="00B03B9B" w:rsidRDefault="001123B5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123B5" w:rsidRPr="00B03B9B" w14:paraId="789DD03D" w14:textId="77777777" w:rsidTr="009173E1">
        <w:trPr>
          <w:trHeight w:val="144"/>
        </w:trPr>
        <w:tc>
          <w:tcPr>
            <w:tcW w:w="3355" w:type="dxa"/>
          </w:tcPr>
          <w:p w14:paraId="768B11BB" w14:textId="77777777" w:rsidR="001123B5" w:rsidRPr="00B03B9B" w:rsidRDefault="001123B5" w:rsidP="009173E1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</w:tcPr>
          <w:p w14:paraId="503437C8" w14:textId="3C129ECC" w:rsidR="001123B5" w:rsidRPr="00B03B9B" w:rsidRDefault="001123B5" w:rsidP="009173E1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065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330</w:t>
            </w: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</w:tcPr>
          <w:p w14:paraId="7E4CCF71" w14:textId="77777777" w:rsidR="001123B5" w:rsidRPr="00B03B9B" w:rsidRDefault="001123B5" w:rsidP="009173E1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63BF0F72" w14:textId="4772F625" w:rsidR="001123B5" w:rsidRPr="00B03B9B" w:rsidRDefault="001123B5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966</w:t>
            </w: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</w:tcPr>
          <w:p w14:paraId="33C069BF" w14:textId="77777777" w:rsidR="001123B5" w:rsidRPr="00B03B9B" w:rsidRDefault="001123B5" w:rsidP="009173E1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77A59C59" w14:textId="5359BE3E" w:rsidR="001123B5" w:rsidRPr="00B03B9B" w:rsidRDefault="00A059D1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273</w:t>
            </w:r>
          </w:p>
        </w:tc>
        <w:tc>
          <w:tcPr>
            <w:tcW w:w="158" w:type="dxa"/>
          </w:tcPr>
          <w:p w14:paraId="276C0BFA" w14:textId="77777777" w:rsidR="001123B5" w:rsidRPr="00B03B9B" w:rsidRDefault="001123B5" w:rsidP="009173E1">
            <w:pPr>
              <w:snapToGrid w:val="0"/>
              <w:spacing w:line="300" w:lineRule="exact"/>
              <w:ind w:left="-54" w:right="-185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77144338" w14:textId="77777777" w:rsidR="001123B5" w:rsidRPr="00B03B9B" w:rsidRDefault="001123B5" w:rsidP="009173E1">
            <w:pPr>
              <w:tabs>
                <w:tab w:val="decimal" w:pos="180"/>
                <w:tab w:val="decimal" w:pos="678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0" w:type="dxa"/>
          </w:tcPr>
          <w:p w14:paraId="5F63AD88" w14:textId="77777777" w:rsidR="001123B5" w:rsidRPr="00B03B9B" w:rsidRDefault="001123B5" w:rsidP="009173E1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14:paraId="0E0533B8" w14:textId="38173DB3" w:rsidR="001123B5" w:rsidRPr="00B03B9B" w:rsidRDefault="001123B5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131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123B5" w:rsidRPr="00B03B9B" w14:paraId="6E9BAFCF" w14:textId="77777777" w:rsidTr="009173E1">
        <w:trPr>
          <w:trHeight w:val="144"/>
        </w:trPr>
        <w:tc>
          <w:tcPr>
            <w:tcW w:w="3355" w:type="dxa"/>
          </w:tcPr>
          <w:p w14:paraId="594AAF6A" w14:textId="77777777" w:rsidR="001123B5" w:rsidRPr="00B03B9B" w:rsidRDefault="001123B5" w:rsidP="009173E1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</w:tcPr>
          <w:p w14:paraId="21386E12" w14:textId="77777777" w:rsidR="001123B5" w:rsidRPr="00B03B9B" w:rsidRDefault="001123B5" w:rsidP="009173E1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0CE365FC" w14:textId="77777777" w:rsidR="001123B5" w:rsidRPr="00B03B9B" w:rsidRDefault="001123B5" w:rsidP="009173E1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0ACC25EE" w14:textId="77777777" w:rsidR="001123B5" w:rsidRPr="00B03B9B" w:rsidRDefault="001123B5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54D7C379" w14:textId="77777777" w:rsidR="001123B5" w:rsidRPr="00B03B9B" w:rsidRDefault="001123B5" w:rsidP="009173E1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7472D2A5" w14:textId="77777777" w:rsidR="001123B5" w:rsidRPr="00B03B9B" w:rsidRDefault="001123B5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7407EE09" w14:textId="77777777" w:rsidR="001123B5" w:rsidRPr="00B03B9B" w:rsidRDefault="001123B5" w:rsidP="009173E1">
            <w:pPr>
              <w:tabs>
                <w:tab w:val="decimal" w:pos="820"/>
              </w:tabs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6F43D743" w14:textId="77777777" w:rsidR="001123B5" w:rsidRPr="00B03B9B" w:rsidRDefault="001123B5" w:rsidP="009173E1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</w:tcPr>
          <w:p w14:paraId="18A61942" w14:textId="77777777" w:rsidR="001123B5" w:rsidRPr="00B03B9B" w:rsidRDefault="001123B5" w:rsidP="009173E1">
            <w:pPr>
              <w:tabs>
                <w:tab w:val="decimal" w:pos="987"/>
              </w:tabs>
              <w:snapToGrid w:val="0"/>
              <w:spacing w:line="300" w:lineRule="exact"/>
              <w:ind w:left="-54" w:right="9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14:paraId="3723AC74" w14:textId="77777777" w:rsidR="001123B5" w:rsidRPr="00B03B9B" w:rsidRDefault="001123B5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123B5" w:rsidRPr="00B03B9B" w14:paraId="4575B290" w14:textId="77777777" w:rsidTr="009173E1">
        <w:trPr>
          <w:trHeight w:val="144"/>
        </w:trPr>
        <w:tc>
          <w:tcPr>
            <w:tcW w:w="3355" w:type="dxa"/>
          </w:tcPr>
          <w:p w14:paraId="65B497F3" w14:textId="77777777" w:rsidR="001123B5" w:rsidRPr="00B03B9B" w:rsidRDefault="001123B5" w:rsidP="009173E1">
            <w:pPr>
              <w:tabs>
                <w:tab w:val="decimal" w:pos="180"/>
              </w:tabs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</w:tcPr>
          <w:p w14:paraId="5C3639F0" w14:textId="2C91AAC1" w:rsidR="001123B5" w:rsidRPr="00B03B9B" w:rsidRDefault="001123B5" w:rsidP="009173E1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539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875</w:t>
            </w: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</w:tcPr>
          <w:p w14:paraId="2759A546" w14:textId="77777777" w:rsidR="001123B5" w:rsidRPr="00B03B9B" w:rsidRDefault="001123B5" w:rsidP="009173E1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35263649" w14:textId="30310BB2" w:rsidR="001123B5" w:rsidRPr="00B03B9B" w:rsidRDefault="001123B5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032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437</w:t>
            </w: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</w:tcPr>
          <w:p w14:paraId="15FD6FC8" w14:textId="77777777" w:rsidR="001123B5" w:rsidRPr="00B03B9B" w:rsidRDefault="001123B5" w:rsidP="009173E1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36B5F64B" w14:textId="0AB05680" w:rsidR="001123B5" w:rsidRPr="00B03B9B" w:rsidRDefault="00A059D1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</w:p>
        </w:tc>
        <w:tc>
          <w:tcPr>
            <w:tcW w:w="158" w:type="dxa"/>
          </w:tcPr>
          <w:p w14:paraId="7DB65C48" w14:textId="77777777" w:rsidR="001123B5" w:rsidRPr="00B03B9B" w:rsidRDefault="001123B5" w:rsidP="009173E1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57FF2978" w14:textId="77777777" w:rsidR="001123B5" w:rsidRPr="00B03B9B" w:rsidRDefault="001123B5" w:rsidP="009173E1">
            <w:pPr>
              <w:tabs>
                <w:tab w:val="decimal" w:pos="-20"/>
                <w:tab w:val="decimal" w:pos="678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0" w:type="dxa"/>
          </w:tcPr>
          <w:p w14:paraId="72E6CF69" w14:textId="77777777" w:rsidR="001123B5" w:rsidRPr="00B03B9B" w:rsidRDefault="001123B5" w:rsidP="009173E1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14:paraId="1BAFE1CA" w14:textId="6CEB24D6" w:rsidR="001123B5" w:rsidRPr="00B03B9B" w:rsidRDefault="001123B5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905</w:t>
            </w: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123B5" w:rsidRPr="00B03B9B" w14:paraId="0F82B631" w14:textId="77777777" w:rsidTr="009173E1">
        <w:trPr>
          <w:trHeight w:val="144"/>
        </w:trPr>
        <w:tc>
          <w:tcPr>
            <w:tcW w:w="3355" w:type="dxa"/>
          </w:tcPr>
          <w:p w14:paraId="4F501049" w14:textId="77777777" w:rsidR="001123B5" w:rsidRPr="00B03B9B" w:rsidRDefault="001123B5" w:rsidP="009173E1">
            <w:pPr>
              <w:tabs>
                <w:tab w:val="right" w:pos="3222"/>
              </w:tabs>
              <w:spacing w:line="300" w:lineRule="exact"/>
              <w:ind w:left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</w:tcPr>
          <w:p w14:paraId="4D8D8F6B" w14:textId="28F463B4" w:rsidR="001123B5" w:rsidRPr="00B03B9B" w:rsidRDefault="001123B5" w:rsidP="009173E1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605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</w:tcPr>
          <w:p w14:paraId="4AC3DFFA" w14:textId="77777777" w:rsidR="001123B5" w:rsidRPr="00B03B9B" w:rsidRDefault="001123B5" w:rsidP="009173E1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</w:tcPr>
          <w:p w14:paraId="57744712" w14:textId="73FF6B40" w:rsidR="001123B5" w:rsidRPr="00B03B9B" w:rsidRDefault="001123B5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</w:t>
            </w: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</w:tcPr>
          <w:p w14:paraId="22D761CC" w14:textId="77777777" w:rsidR="001123B5" w:rsidRPr="00B03B9B" w:rsidRDefault="001123B5" w:rsidP="009173E1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</w:tcPr>
          <w:p w14:paraId="3BCF83EF" w14:textId="4FFB3798" w:rsidR="001123B5" w:rsidRPr="00B03B9B" w:rsidRDefault="00A059D1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074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</w:p>
        </w:tc>
        <w:tc>
          <w:tcPr>
            <w:tcW w:w="158" w:type="dxa"/>
          </w:tcPr>
          <w:p w14:paraId="230543D7" w14:textId="77777777" w:rsidR="001123B5" w:rsidRPr="00B03B9B" w:rsidRDefault="001123B5" w:rsidP="009173E1">
            <w:pPr>
              <w:tabs>
                <w:tab w:val="decimal" w:pos="82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</w:tcPr>
          <w:p w14:paraId="1C0844AF" w14:textId="77777777" w:rsidR="001123B5" w:rsidRPr="00B03B9B" w:rsidRDefault="001123B5" w:rsidP="009173E1">
            <w:pPr>
              <w:tabs>
                <w:tab w:val="decimal" w:pos="-20"/>
                <w:tab w:val="decimal" w:pos="678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0" w:type="dxa"/>
          </w:tcPr>
          <w:p w14:paraId="043F9C2F" w14:textId="77777777" w:rsidR="001123B5" w:rsidRPr="00B03B9B" w:rsidRDefault="001123B5" w:rsidP="009173E1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175769CE" w14:textId="74D357AD" w:rsidR="001123B5" w:rsidRPr="00B03B9B" w:rsidRDefault="001123B5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735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928</w:t>
            </w: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123B5" w:rsidRPr="00B03B9B" w14:paraId="6C05BBD7" w14:textId="77777777" w:rsidTr="009173E1">
        <w:trPr>
          <w:trHeight w:val="144"/>
        </w:trPr>
        <w:tc>
          <w:tcPr>
            <w:tcW w:w="3355" w:type="dxa"/>
          </w:tcPr>
          <w:p w14:paraId="24942BAD" w14:textId="77777777" w:rsidR="001123B5" w:rsidRPr="00B03B9B" w:rsidRDefault="001123B5" w:rsidP="009173E1">
            <w:pPr>
              <w:spacing w:line="300" w:lineRule="exact"/>
              <w:ind w:left="256" w:hanging="7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สินทรัพย์ไม่มีตัวตนอื่นนอกจากค่าความนิยมระหว่าง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โอน</w:t>
            </w:r>
          </w:p>
        </w:tc>
        <w:tc>
          <w:tcPr>
            <w:tcW w:w="1008" w:type="dxa"/>
            <w:tcBorders>
              <w:top w:val="single" w:sz="4" w:space="0" w:color="000000"/>
            </w:tcBorders>
          </w:tcPr>
          <w:p w14:paraId="635C5653" w14:textId="77777777" w:rsidR="001123B5" w:rsidRPr="00B03B9B" w:rsidRDefault="001123B5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8689D1E" w14:textId="720D9BB2" w:rsidR="001123B5" w:rsidRPr="00B03B9B" w:rsidRDefault="00A059D1" w:rsidP="009173E1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782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831</w:t>
            </w:r>
          </w:p>
        </w:tc>
        <w:tc>
          <w:tcPr>
            <w:tcW w:w="158" w:type="dxa"/>
          </w:tcPr>
          <w:p w14:paraId="1060887B" w14:textId="77777777" w:rsidR="001123B5" w:rsidRPr="00B03B9B" w:rsidRDefault="001123B5" w:rsidP="009173E1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62607E78" w14:textId="77777777" w:rsidR="001123B5" w:rsidRPr="00B03B9B" w:rsidRDefault="001123B5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AE0ACBE" w14:textId="179F5805" w:rsidR="001123B5" w:rsidRPr="00B03B9B" w:rsidRDefault="00A059D1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348</w:t>
            </w:r>
          </w:p>
        </w:tc>
        <w:tc>
          <w:tcPr>
            <w:tcW w:w="158" w:type="dxa"/>
          </w:tcPr>
          <w:p w14:paraId="084FC520" w14:textId="77777777" w:rsidR="001123B5" w:rsidRPr="00B03B9B" w:rsidRDefault="001123B5" w:rsidP="009173E1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774A16C4" w14:textId="77777777" w:rsidR="001123B5" w:rsidRPr="00B03B9B" w:rsidRDefault="001123B5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0585B9B" w14:textId="064D5E60" w:rsidR="001123B5" w:rsidRPr="00B03B9B" w:rsidRDefault="001123B5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  <w:r w:rsidRPr="00B03B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</w:tcPr>
          <w:p w14:paraId="08BF33A3" w14:textId="77777777" w:rsidR="001123B5" w:rsidRPr="00B03B9B" w:rsidRDefault="001123B5" w:rsidP="009173E1">
            <w:pPr>
              <w:tabs>
                <w:tab w:val="decimal" w:pos="820"/>
              </w:tabs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2A2C9E1A" w14:textId="77777777" w:rsidR="001123B5" w:rsidRPr="00B03B9B" w:rsidRDefault="001123B5" w:rsidP="009173E1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0CBA1388" w14:textId="7E426FC1" w:rsidR="001123B5" w:rsidRPr="00B03B9B" w:rsidRDefault="001123B5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688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  <w:r w:rsidRPr="00B03B9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0" w:type="dxa"/>
          </w:tcPr>
          <w:p w14:paraId="598BF1D7" w14:textId="77777777" w:rsidR="001123B5" w:rsidRPr="00B03B9B" w:rsidRDefault="001123B5" w:rsidP="009173E1">
            <w:pPr>
              <w:tabs>
                <w:tab w:val="decimal" w:pos="987"/>
              </w:tabs>
              <w:snapToGrid w:val="0"/>
              <w:spacing w:line="300" w:lineRule="exact"/>
              <w:ind w:left="-54" w:right="9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</w:tcBorders>
          </w:tcPr>
          <w:p w14:paraId="68C9B01A" w14:textId="77777777" w:rsidR="001123B5" w:rsidRPr="00B03B9B" w:rsidRDefault="001123B5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C75BDF9" w14:textId="6D6B485F" w:rsidR="001123B5" w:rsidRPr="00B03B9B" w:rsidRDefault="00A059D1" w:rsidP="009173E1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773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990</w:t>
            </w:r>
          </w:p>
        </w:tc>
      </w:tr>
      <w:tr w:rsidR="001123B5" w:rsidRPr="00B03B9B" w14:paraId="79996181" w14:textId="77777777" w:rsidTr="009173E1">
        <w:trPr>
          <w:trHeight w:val="144"/>
        </w:trPr>
        <w:tc>
          <w:tcPr>
            <w:tcW w:w="3355" w:type="dxa"/>
          </w:tcPr>
          <w:p w14:paraId="330424C3" w14:textId="77777777" w:rsidR="001123B5" w:rsidRPr="00B03B9B" w:rsidRDefault="001123B5" w:rsidP="009173E1">
            <w:pPr>
              <w:tabs>
                <w:tab w:val="right" w:pos="2952"/>
              </w:tabs>
              <w:spacing w:line="300" w:lineRule="exact"/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</w:tcPr>
          <w:p w14:paraId="410317D8" w14:textId="501FC2DA" w:rsidR="001123B5" w:rsidRPr="00B03B9B" w:rsidRDefault="00A059D1" w:rsidP="009173E1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323</w:t>
            </w:r>
          </w:p>
        </w:tc>
        <w:tc>
          <w:tcPr>
            <w:tcW w:w="158" w:type="dxa"/>
          </w:tcPr>
          <w:p w14:paraId="2EB68C7E" w14:textId="77777777" w:rsidR="001123B5" w:rsidRPr="00B03B9B" w:rsidRDefault="001123B5" w:rsidP="009173E1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</w:tcPr>
          <w:p w14:paraId="2C387B24" w14:textId="77777777" w:rsidR="001123B5" w:rsidRPr="00B03B9B" w:rsidRDefault="001123B5" w:rsidP="009173E1">
            <w:pPr>
              <w:tabs>
                <w:tab w:val="decimal" w:pos="879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</w:tcPr>
          <w:p w14:paraId="0DD8E4DB" w14:textId="77777777" w:rsidR="001123B5" w:rsidRPr="00B03B9B" w:rsidRDefault="001123B5" w:rsidP="009173E1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</w:tcPr>
          <w:p w14:paraId="54D051B1" w14:textId="77777777" w:rsidR="001123B5" w:rsidRPr="00B03B9B" w:rsidRDefault="001123B5" w:rsidP="009173E1">
            <w:pPr>
              <w:tabs>
                <w:tab w:val="decimal" w:pos="874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</w:tcPr>
          <w:p w14:paraId="56DACC9D" w14:textId="77777777" w:rsidR="001123B5" w:rsidRPr="00B03B9B" w:rsidRDefault="001123B5" w:rsidP="009173E1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</w:tcPr>
          <w:p w14:paraId="22E890A8" w14:textId="77777777" w:rsidR="001123B5" w:rsidRPr="00B03B9B" w:rsidRDefault="001123B5" w:rsidP="009173E1">
            <w:pPr>
              <w:tabs>
                <w:tab w:val="decimal" w:pos="51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</w:tcPr>
          <w:p w14:paraId="4F024CE7" w14:textId="77777777" w:rsidR="001123B5" w:rsidRPr="00B03B9B" w:rsidRDefault="001123B5" w:rsidP="009173E1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double" w:sz="4" w:space="0" w:color="auto"/>
            </w:tcBorders>
          </w:tcPr>
          <w:p w14:paraId="264D2BE3" w14:textId="23F708D8" w:rsidR="001123B5" w:rsidRPr="00B03B9B" w:rsidRDefault="00A059D1" w:rsidP="001123B5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</w:p>
        </w:tc>
      </w:tr>
    </w:tbl>
    <w:p w14:paraId="14802045" w14:textId="77777777" w:rsidR="005A3E99" w:rsidRPr="00B03B9B" w:rsidRDefault="005A3E99">
      <w:pPr>
        <w:rPr>
          <w:rFonts w:cs="Times New Roman"/>
          <w:sz w:val="12"/>
          <w:szCs w:val="12"/>
          <w:cs/>
        </w:rPr>
      </w:pPr>
    </w:p>
    <w:tbl>
      <w:tblPr>
        <w:tblW w:w="9027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5"/>
        <w:gridCol w:w="1008"/>
        <w:gridCol w:w="191"/>
        <w:gridCol w:w="975"/>
        <w:gridCol w:w="158"/>
        <w:gridCol w:w="1008"/>
        <w:gridCol w:w="158"/>
        <w:gridCol w:w="1008"/>
        <w:gridCol w:w="158"/>
        <w:gridCol w:w="1008"/>
      </w:tblGrid>
      <w:tr w:rsidR="00BB0137" w:rsidRPr="00B03B9B" w14:paraId="150D1C2F" w14:textId="77777777" w:rsidTr="00DC5822">
        <w:trPr>
          <w:trHeight w:val="144"/>
        </w:trPr>
        <w:tc>
          <w:tcPr>
            <w:tcW w:w="4363" w:type="dxa"/>
            <w:gridSpan w:val="2"/>
          </w:tcPr>
          <w:p w14:paraId="526DD395" w14:textId="00556F8E" w:rsidR="00BB0137" w:rsidRPr="00B03B9B" w:rsidRDefault="00BB0137" w:rsidP="00AB10EF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ค่าตัดจำหน่ายสำหรับ</w:t>
            </w: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A059D1"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91" w:type="dxa"/>
          </w:tcPr>
          <w:p w14:paraId="5A5AED3E" w14:textId="77777777" w:rsidR="00BB0137" w:rsidRPr="00B03B9B" w:rsidRDefault="00BB0137" w:rsidP="00AB10EF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</w:tcPr>
          <w:p w14:paraId="6D4C55DD" w14:textId="77777777" w:rsidR="00BB0137" w:rsidRPr="00B03B9B" w:rsidRDefault="00BB0137" w:rsidP="00AB10E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</w:tcPr>
          <w:p w14:paraId="2486E02B" w14:textId="77777777" w:rsidR="00BB0137" w:rsidRPr="00B03B9B" w:rsidRDefault="00BB0137" w:rsidP="00AB10EF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6552A637" w14:textId="77777777" w:rsidR="00BB0137" w:rsidRPr="00B03B9B" w:rsidRDefault="00BB0137" w:rsidP="00AB10EF">
            <w:pPr>
              <w:tabs>
                <w:tab w:val="decimal" w:pos="874"/>
              </w:tabs>
              <w:snapToGrid w:val="0"/>
              <w:spacing w:line="30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2EBF6898" w14:textId="77777777" w:rsidR="00BB0137" w:rsidRPr="00B03B9B" w:rsidRDefault="00BB0137" w:rsidP="00AB10EF">
            <w:pPr>
              <w:snapToGrid w:val="0"/>
              <w:spacing w:line="300" w:lineRule="exact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001C562E" w14:textId="77777777" w:rsidR="00BB0137" w:rsidRPr="00B03B9B" w:rsidRDefault="00BB0137" w:rsidP="00AB10EF">
            <w:pPr>
              <w:tabs>
                <w:tab w:val="decimal" w:pos="531"/>
              </w:tabs>
              <w:snapToGrid w:val="0"/>
              <w:spacing w:line="300" w:lineRule="exact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5A22D6B6" w14:textId="77777777" w:rsidR="00BB0137" w:rsidRPr="00B03B9B" w:rsidRDefault="00BB0137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0593E036" w14:textId="77777777" w:rsidR="00BB0137" w:rsidRPr="00B03B9B" w:rsidRDefault="00BB0137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0137" w:rsidRPr="00B03B9B" w14:paraId="53670C9B" w14:textId="77777777" w:rsidTr="00DC5822">
        <w:trPr>
          <w:trHeight w:val="144"/>
        </w:trPr>
        <w:tc>
          <w:tcPr>
            <w:tcW w:w="3355" w:type="dxa"/>
          </w:tcPr>
          <w:p w14:paraId="32FF0321" w14:textId="2EF6E07A" w:rsidR="00BB0137" w:rsidRPr="00B03B9B" w:rsidRDefault="00A059D1" w:rsidP="005A3E99">
            <w:pPr>
              <w:spacing w:line="300" w:lineRule="exact"/>
              <w:ind w:left="53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08" w:type="dxa"/>
          </w:tcPr>
          <w:p w14:paraId="7C27CA79" w14:textId="77777777" w:rsidR="00BB0137" w:rsidRPr="00B03B9B" w:rsidRDefault="00BB0137" w:rsidP="00AB10EF">
            <w:pPr>
              <w:tabs>
                <w:tab w:val="decimal" w:pos="889"/>
              </w:tabs>
              <w:snapToGrid w:val="0"/>
              <w:spacing w:line="300" w:lineRule="exact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91" w:type="dxa"/>
          </w:tcPr>
          <w:p w14:paraId="1D8F7AB9" w14:textId="77777777" w:rsidR="00BB0137" w:rsidRPr="00B03B9B" w:rsidRDefault="00BB0137" w:rsidP="00AB10EF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</w:tcPr>
          <w:p w14:paraId="2463BAF0" w14:textId="77777777" w:rsidR="00BB0137" w:rsidRPr="00B03B9B" w:rsidRDefault="00BB0137" w:rsidP="00AB10E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</w:tcPr>
          <w:p w14:paraId="210757B7" w14:textId="77777777" w:rsidR="00BB0137" w:rsidRPr="00B03B9B" w:rsidRDefault="00BB0137" w:rsidP="00AB10EF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31BCC8BF" w14:textId="77777777" w:rsidR="00BB0137" w:rsidRPr="00B03B9B" w:rsidRDefault="00BB0137" w:rsidP="00AB10EF">
            <w:pPr>
              <w:tabs>
                <w:tab w:val="decimal" w:pos="874"/>
              </w:tabs>
              <w:snapToGrid w:val="0"/>
              <w:spacing w:line="30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326E02E2" w14:textId="77777777" w:rsidR="00BB0137" w:rsidRPr="00B03B9B" w:rsidRDefault="00BB0137" w:rsidP="00AB10EF">
            <w:pPr>
              <w:snapToGrid w:val="0"/>
              <w:spacing w:line="300" w:lineRule="exact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4171541F" w14:textId="77777777" w:rsidR="00BB0137" w:rsidRPr="00B03B9B" w:rsidRDefault="00BB0137" w:rsidP="00AB10EF">
            <w:pPr>
              <w:snapToGrid w:val="0"/>
              <w:spacing w:line="300" w:lineRule="exact"/>
              <w:ind w:left="-54" w:right="135" w:firstLine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8" w:type="dxa"/>
          </w:tcPr>
          <w:p w14:paraId="33B4EFB2" w14:textId="77777777" w:rsidR="00BB0137" w:rsidRPr="00B03B9B" w:rsidRDefault="00BB0137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3F5C4F9D" w14:textId="621F55AE" w:rsidR="00BB0137" w:rsidRPr="00B03B9B" w:rsidRDefault="00A059D1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02BE2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534</w:t>
            </w:r>
            <w:r w:rsidR="00702BE2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887</w:t>
            </w:r>
          </w:p>
        </w:tc>
      </w:tr>
      <w:tr w:rsidR="001123B5" w:rsidRPr="00B03B9B" w14:paraId="246842F4" w14:textId="77777777" w:rsidTr="00DC5822">
        <w:trPr>
          <w:trHeight w:val="144"/>
        </w:trPr>
        <w:tc>
          <w:tcPr>
            <w:tcW w:w="3355" w:type="dxa"/>
          </w:tcPr>
          <w:p w14:paraId="335B7698" w14:textId="2045DC5E" w:rsidR="001123B5" w:rsidRPr="00B03B9B" w:rsidRDefault="00A059D1" w:rsidP="001123B5">
            <w:pPr>
              <w:spacing w:line="300" w:lineRule="exact"/>
              <w:ind w:left="53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08" w:type="dxa"/>
          </w:tcPr>
          <w:p w14:paraId="56E1685A" w14:textId="77777777" w:rsidR="001123B5" w:rsidRPr="00B03B9B" w:rsidRDefault="001123B5" w:rsidP="001123B5">
            <w:pPr>
              <w:tabs>
                <w:tab w:val="decimal" w:pos="889"/>
              </w:tabs>
              <w:snapToGrid w:val="0"/>
              <w:spacing w:line="300" w:lineRule="exact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91" w:type="dxa"/>
          </w:tcPr>
          <w:p w14:paraId="206D3B4F" w14:textId="77777777" w:rsidR="001123B5" w:rsidRPr="00B03B9B" w:rsidRDefault="001123B5" w:rsidP="001123B5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</w:tcPr>
          <w:p w14:paraId="19890DC8" w14:textId="77777777" w:rsidR="001123B5" w:rsidRPr="00B03B9B" w:rsidRDefault="001123B5" w:rsidP="001123B5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</w:tcPr>
          <w:p w14:paraId="39E28175" w14:textId="77777777" w:rsidR="001123B5" w:rsidRPr="00B03B9B" w:rsidRDefault="001123B5" w:rsidP="001123B5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418D2A23" w14:textId="77777777" w:rsidR="001123B5" w:rsidRPr="00B03B9B" w:rsidRDefault="001123B5" w:rsidP="001123B5">
            <w:pPr>
              <w:tabs>
                <w:tab w:val="decimal" w:pos="874"/>
              </w:tabs>
              <w:snapToGrid w:val="0"/>
              <w:spacing w:line="30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5F96693D" w14:textId="77777777" w:rsidR="001123B5" w:rsidRPr="00B03B9B" w:rsidRDefault="001123B5" w:rsidP="001123B5">
            <w:pPr>
              <w:snapToGrid w:val="0"/>
              <w:spacing w:line="300" w:lineRule="exact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285031E9" w14:textId="77777777" w:rsidR="001123B5" w:rsidRPr="00B03B9B" w:rsidRDefault="001123B5" w:rsidP="001123B5">
            <w:pPr>
              <w:snapToGrid w:val="0"/>
              <w:spacing w:line="300" w:lineRule="exact"/>
              <w:ind w:left="-54" w:right="135" w:firstLine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8" w:type="dxa"/>
          </w:tcPr>
          <w:p w14:paraId="27978EF0" w14:textId="77777777" w:rsidR="001123B5" w:rsidRPr="00B03B9B" w:rsidRDefault="001123B5" w:rsidP="001123B5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</w:tcPr>
          <w:p w14:paraId="7C53581D" w14:textId="53F813CF" w:rsidR="001123B5" w:rsidRPr="00B03B9B" w:rsidRDefault="00A059D1" w:rsidP="001123B5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 w:rsidR="001123B5"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</w:t>
            </w:r>
          </w:p>
        </w:tc>
      </w:tr>
    </w:tbl>
    <w:p w14:paraId="4EDD4C34" w14:textId="008A984B" w:rsidR="004934E4" w:rsidRPr="00B03B9B" w:rsidRDefault="00A059D1" w:rsidP="00AD5682">
      <w:pPr>
        <w:spacing w:before="24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>17</w:t>
      </w:r>
      <w:r w:rsidR="004934E4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4934E4"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4934E4" w:rsidRPr="00B03B9B">
        <w:rPr>
          <w:rFonts w:ascii="Angsana New" w:hAnsi="Angsana New" w:cs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1AC13E42" w14:textId="73AC286E" w:rsidR="008E1083" w:rsidRPr="00B03B9B" w:rsidRDefault="008E1083" w:rsidP="005A6949">
      <w:pPr>
        <w:ind w:left="540"/>
        <w:rPr>
          <w:rFonts w:ascii="Angsana New" w:hAnsi="Angsana New" w:cs="Angsana New"/>
          <w:b/>
          <w:bCs/>
          <w:sz w:val="24"/>
          <w:szCs w:val="24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CD5D92" w:rsidRPr="00B03B9B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อื่น ณ 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</w:p>
    <w:p w14:paraId="027E3BE1" w14:textId="77777777" w:rsidR="008E1083" w:rsidRPr="00B03B9B" w:rsidRDefault="008E1083" w:rsidP="008112A2">
      <w:pPr>
        <w:ind w:left="360"/>
        <w:jc w:val="right"/>
        <w:rPr>
          <w:rFonts w:ascii="Angsana New" w:hAnsi="Angsana New" w:cs="Angsana New"/>
          <w:sz w:val="26"/>
          <w:szCs w:val="26"/>
          <w:cs/>
        </w:rPr>
      </w:pPr>
      <w:r w:rsidRPr="00B03B9B">
        <w:rPr>
          <w:rFonts w:ascii="Angsana New" w:hAnsi="Angsana New" w:cs="Angsana New"/>
          <w:b/>
          <w:bCs/>
          <w:sz w:val="26"/>
          <w:szCs w:val="26"/>
          <w:cs/>
        </w:rPr>
        <w:t xml:space="preserve">หน่วย </w:t>
      </w:r>
      <w:r w:rsidRPr="00B03B9B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: บาท</w:t>
      </w:r>
    </w:p>
    <w:tbl>
      <w:tblPr>
        <w:tblW w:w="8849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6"/>
        <w:gridCol w:w="1053"/>
        <w:gridCol w:w="90"/>
        <w:gridCol w:w="1080"/>
        <w:gridCol w:w="90"/>
        <w:gridCol w:w="1080"/>
        <w:gridCol w:w="90"/>
        <w:gridCol w:w="1100"/>
      </w:tblGrid>
      <w:tr w:rsidR="008E1083" w:rsidRPr="00B03B9B" w14:paraId="533581D8" w14:textId="77777777" w:rsidTr="00134DFA">
        <w:tc>
          <w:tcPr>
            <w:tcW w:w="4266" w:type="dxa"/>
          </w:tcPr>
          <w:p w14:paraId="3FCBC84E" w14:textId="77777777" w:rsidR="008E1083" w:rsidRPr="00B03B9B" w:rsidRDefault="008E1083" w:rsidP="008112A2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23" w:type="dxa"/>
            <w:gridSpan w:val="3"/>
          </w:tcPr>
          <w:p w14:paraId="07D04091" w14:textId="77777777" w:rsidR="008E1083" w:rsidRPr="00B03B9B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B49B831" w14:textId="77777777" w:rsidR="008E1083" w:rsidRPr="00B03B9B" w:rsidRDefault="008E1083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70" w:type="dxa"/>
            <w:gridSpan w:val="3"/>
          </w:tcPr>
          <w:p w14:paraId="362C0E83" w14:textId="77777777" w:rsidR="008E1083" w:rsidRPr="00B03B9B" w:rsidRDefault="008E1083" w:rsidP="008112A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B03B9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6F0C5E" w:rsidRPr="00B03B9B" w14:paraId="51DC24E8" w14:textId="77777777" w:rsidTr="00134DFA">
        <w:tc>
          <w:tcPr>
            <w:tcW w:w="4266" w:type="dxa"/>
          </w:tcPr>
          <w:p w14:paraId="46C31588" w14:textId="77777777" w:rsidR="006F0C5E" w:rsidRPr="00B03B9B" w:rsidRDefault="006F0C5E" w:rsidP="006F0C5E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3" w:type="dxa"/>
          </w:tcPr>
          <w:p w14:paraId="451DE8FC" w14:textId="5A1153FC" w:rsidR="006F0C5E" w:rsidRPr="00B03B9B" w:rsidRDefault="00A059D1" w:rsidP="006F0C5E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90" w:type="dxa"/>
          </w:tcPr>
          <w:p w14:paraId="277FD893" w14:textId="77777777" w:rsidR="006F0C5E" w:rsidRPr="00B03B9B" w:rsidRDefault="006F0C5E" w:rsidP="006F0C5E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EA44EC0" w14:textId="29ABFA0D" w:rsidR="006F0C5E" w:rsidRPr="00B03B9B" w:rsidRDefault="00A059D1" w:rsidP="006F0C5E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90" w:type="dxa"/>
          </w:tcPr>
          <w:p w14:paraId="306E034D" w14:textId="77777777" w:rsidR="006F0C5E" w:rsidRPr="00B03B9B" w:rsidRDefault="006F0C5E" w:rsidP="006F0C5E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7817C04" w14:textId="6F297613" w:rsidR="006F0C5E" w:rsidRPr="00B03B9B" w:rsidRDefault="00A059D1" w:rsidP="006F0C5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90" w:type="dxa"/>
          </w:tcPr>
          <w:p w14:paraId="0D7F4D2B" w14:textId="77777777" w:rsidR="006F0C5E" w:rsidRPr="00B03B9B" w:rsidRDefault="006F0C5E" w:rsidP="006F0C5E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67C0286F" w14:textId="5572825B" w:rsidR="006F0C5E" w:rsidRPr="00B03B9B" w:rsidRDefault="00A059D1" w:rsidP="006F0C5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3477F7" w:rsidRPr="00B03B9B" w14:paraId="268758F1" w14:textId="77777777" w:rsidTr="005A3E99">
        <w:tc>
          <w:tcPr>
            <w:tcW w:w="4266" w:type="dxa"/>
          </w:tcPr>
          <w:p w14:paraId="0580B86B" w14:textId="17636256" w:rsidR="003477F7" w:rsidRPr="00B03B9B" w:rsidRDefault="003477F7" w:rsidP="003477F7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- บริษัทที่เกี่ยวข้องกัน (ดูหมายเหตุข้อ </w:t>
            </w:r>
            <w:r w:rsidR="00A059D1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B03B9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53" w:type="dxa"/>
          </w:tcPr>
          <w:p w14:paraId="362F9612" w14:textId="41FBFEB0" w:rsidR="003477F7" w:rsidRPr="00B03B9B" w:rsidRDefault="00A059D1" w:rsidP="003477F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90</w:t>
            </w:r>
            <w:r w:rsidR="00C7004B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351</w:t>
            </w:r>
            <w:r w:rsidR="00C7004B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775</w:t>
            </w:r>
          </w:p>
        </w:tc>
        <w:tc>
          <w:tcPr>
            <w:tcW w:w="90" w:type="dxa"/>
          </w:tcPr>
          <w:p w14:paraId="5A9D0907" w14:textId="77777777" w:rsidR="003477F7" w:rsidRPr="00B03B9B" w:rsidRDefault="003477F7" w:rsidP="003477F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5703F3D" w14:textId="7A64B5A1" w:rsidR="003477F7" w:rsidRPr="00B03B9B" w:rsidRDefault="00A059D1" w:rsidP="00B528D0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87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516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834</w:t>
            </w:r>
          </w:p>
        </w:tc>
        <w:tc>
          <w:tcPr>
            <w:tcW w:w="90" w:type="dxa"/>
          </w:tcPr>
          <w:p w14:paraId="4E36DE00" w14:textId="77777777" w:rsidR="003477F7" w:rsidRPr="00B03B9B" w:rsidRDefault="003477F7" w:rsidP="003477F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9EF93D9" w14:textId="39130E35" w:rsidR="003477F7" w:rsidRPr="00B03B9B" w:rsidRDefault="00A059D1" w:rsidP="003477F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157</w:t>
            </w:r>
            <w:r w:rsidR="006900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271</w:t>
            </w:r>
            <w:r w:rsidR="006900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224</w:t>
            </w:r>
          </w:p>
        </w:tc>
        <w:tc>
          <w:tcPr>
            <w:tcW w:w="90" w:type="dxa"/>
          </w:tcPr>
          <w:p w14:paraId="6707AA3F" w14:textId="77777777" w:rsidR="003477F7" w:rsidRPr="00B03B9B" w:rsidRDefault="003477F7" w:rsidP="003477F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2C1B187E" w14:textId="7E2B138C" w:rsidR="003477F7" w:rsidRPr="00B03B9B" w:rsidRDefault="00A059D1" w:rsidP="00B528D0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138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078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535</w:t>
            </w:r>
          </w:p>
        </w:tc>
      </w:tr>
      <w:tr w:rsidR="003477F7" w:rsidRPr="00B03B9B" w14:paraId="365E89EC" w14:textId="77777777" w:rsidTr="00134DFA">
        <w:tc>
          <w:tcPr>
            <w:tcW w:w="4266" w:type="dxa"/>
          </w:tcPr>
          <w:p w14:paraId="316BCDC0" w14:textId="4A155063" w:rsidR="003477F7" w:rsidRPr="00B03B9B" w:rsidRDefault="003477F7" w:rsidP="003477F7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 - บริษัทอื่น</w:t>
            </w:r>
          </w:p>
        </w:tc>
        <w:tc>
          <w:tcPr>
            <w:tcW w:w="1053" w:type="dxa"/>
            <w:tcBorders>
              <w:bottom w:val="single" w:sz="4" w:space="0" w:color="000000"/>
            </w:tcBorders>
          </w:tcPr>
          <w:p w14:paraId="0FC0FB12" w14:textId="0CE3E1BB" w:rsidR="003477F7" w:rsidRPr="00B03B9B" w:rsidRDefault="00A059D1" w:rsidP="003477F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80</w:t>
            </w:r>
            <w:r w:rsidR="00C7004B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507</w:t>
            </w:r>
            <w:r w:rsidR="00C7004B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511</w:t>
            </w:r>
          </w:p>
        </w:tc>
        <w:tc>
          <w:tcPr>
            <w:tcW w:w="90" w:type="dxa"/>
          </w:tcPr>
          <w:p w14:paraId="796C9D7B" w14:textId="77777777" w:rsidR="003477F7" w:rsidRPr="00B03B9B" w:rsidRDefault="003477F7" w:rsidP="003477F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56E25D83" w14:textId="26DBFFFC" w:rsidR="003477F7" w:rsidRPr="00B03B9B" w:rsidRDefault="00A059D1" w:rsidP="003477F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90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673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018</w:t>
            </w:r>
          </w:p>
        </w:tc>
        <w:tc>
          <w:tcPr>
            <w:tcW w:w="90" w:type="dxa"/>
          </w:tcPr>
          <w:p w14:paraId="452A3EBC" w14:textId="77777777" w:rsidR="003477F7" w:rsidRPr="00B03B9B" w:rsidRDefault="003477F7" w:rsidP="003477F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00B58B77" w14:textId="2A1F1D70" w:rsidR="003477F7" w:rsidRPr="00B03B9B" w:rsidRDefault="00A059D1" w:rsidP="003477F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55</w:t>
            </w:r>
            <w:r w:rsidR="006900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315</w:t>
            </w:r>
            <w:r w:rsidR="006900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955</w:t>
            </w:r>
          </w:p>
        </w:tc>
        <w:tc>
          <w:tcPr>
            <w:tcW w:w="90" w:type="dxa"/>
          </w:tcPr>
          <w:p w14:paraId="4FB40D8D" w14:textId="77777777" w:rsidR="003477F7" w:rsidRPr="00B03B9B" w:rsidRDefault="003477F7" w:rsidP="003477F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bottom w:val="single" w:sz="4" w:space="0" w:color="000000"/>
            </w:tcBorders>
          </w:tcPr>
          <w:p w14:paraId="4978B257" w14:textId="32958B94" w:rsidR="003477F7" w:rsidRPr="00B03B9B" w:rsidRDefault="00A059D1" w:rsidP="003477F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70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993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031</w:t>
            </w:r>
          </w:p>
        </w:tc>
      </w:tr>
      <w:tr w:rsidR="003477F7" w:rsidRPr="00B03B9B" w14:paraId="45E34517" w14:textId="77777777" w:rsidTr="00134DFA">
        <w:tc>
          <w:tcPr>
            <w:tcW w:w="4266" w:type="dxa"/>
          </w:tcPr>
          <w:p w14:paraId="63DE062A" w14:textId="77777777" w:rsidR="003477F7" w:rsidRPr="00B03B9B" w:rsidRDefault="003477F7" w:rsidP="003477F7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รวมเจ้าหนี้การค้า</w:t>
            </w: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</w:tcPr>
          <w:p w14:paraId="579F5485" w14:textId="7D38C241" w:rsidR="003477F7" w:rsidRPr="00B03B9B" w:rsidRDefault="00A059D1" w:rsidP="003477F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170</w:t>
            </w:r>
            <w:r w:rsidR="00C7004B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859</w:t>
            </w:r>
            <w:r w:rsidR="00C7004B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286</w:t>
            </w:r>
          </w:p>
        </w:tc>
        <w:tc>
          <w:tcPr>
            <w:tcW w:w="90" w:type="dxa"/>
          </w:tcPr>
          <w:p w14:paraId="167A554D" w14:textId="77777777" w:rsidR="003477F7" w:rsidRPr="00B03B9B" w:rsidRDefault="003477F7" w:rsidP="003477F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6E271C6C" w14:textId="487DE7BA" w:rsidR="003477F7" w:rsidRPr="00B03B9B" w:rsidRDefault="00A059D1" w:rsidP="003477F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178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189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852</w:t>
            </w:r>
          </w:p>
        </w:tc>
        <w:tc>
          <w:tcPr>
            <w:tcW w:w="90" w:type="dxa"/>
          </w:tcPr>
          <w:p w14:paraId="6D7A56F0" w14:textId="77777777" w:rsidR="003477F7" w:rsidRPr="00B03B9B" w:rsidRDefault="003477F7" w:rsidP="003477F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09663133" w14:textId="39FA1661" w:rsidR="003477F7" w:rsidRPr="00B03B9B" w:rsidRDefault="00A059D1" w:rsidP="003477F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212</w:t>
            </w:r>
            <w:r w:rsidR="006900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587</w:t>
            </w:r>
            <w:r w:rsidR="006900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179</w:t>
            </w:r>
          </w:p>
        </w:tc>
        <w:tc>
          <w:tcPr>
            <w:tcW w:w="90" w:type="dxa"/>
          </w:tcPr>
          <w:p w14:paraId="307A1652" w14:textId="77777777" w:rsidR="003477F7" w:rsidRPr="00B03B9B" w:rsidRDefault="003477F7" w:rsidP="003477F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</w:tcPr>
          <w:p w14:paraId="56B70262" w14:textId="16B2A96A" w:rsidR="003477F7" w:rsidRPr="00B03B9B" w:rsidRDefault="00A059D1" w:rsidP="003477F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209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071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566</w:t>
            </w:r>
          </w:p>
        </w:tc>
      </w:tr>
      <w:tr w:rsidR="003477F7" w:rsidRPr="00B03B9B" w14:paraId="11599AC6" w14:textId="77777777" w:rsidTr="00134DFA">
        <w:tc>
          <w:tcPr>
            <w:tcW w:w="4266" w:type="dxa"/>
          </w:tcPr>
          <w:p w14:paraId="3ADE54E1" w14:textId="1C7226DC" w:rsidR="003477F7" w:rsidRPr="00B03B9B" w:rsidRDefault="003477F7" w:rsidP="003477F7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 - บริษัทที่เกี่ยวข้องกัน</w:t>
            </w:r>
            <w:r w:rsidRPr="00B03B9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(ดูหมายเหตุข้อ </w:t>
            </w:r>
            <w:r w:rsidR="00A059D1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B03B9B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53" w:type="dxa"/>
            <w:tcBorders>
              <w:top w:val="single" w:sz="4" w:space="0" w:color="000000"/>
            </w:tcBorders>
          </w:tcPr>
          <w:p w14:paraId="7E6B0730" w14:textId="4C60D7FF" w:rsidR="003477F7" w:rsidRPr="00B03B9B" w:rsidRDefault="00A059D1" w:rsidP="003477F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70</w:t>
            </w:r>
            <w:r w:rsidR="00C7004B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615</w:t>
            </w:r>
            <w:r w:rsidR="00C7004B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332</w:t>
            </w:r>
          </w:p>
        </w:tc>
        <w:tc>
          <w:tcPr>
            <w:tcW w:w="90" w:type="dxa"/>
          </w:tcPr>
          <w:p w14:paraId="6AFFB944" w14:textId="77777777" w:rsidR="003477F7" w:rsidRPr="00B03B9B" w:rsidRDefault="003477F7" w:rsidP="003477F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</w:tcPr>
          <w:p w14:paraId="6F735738" w14:textId="040EB817" w:rsidR="003477F7" w:rsidRPr="00B03B9B" w:rsidRDefault="00A059D1" w:rsidP="003477F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146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597</w:t>
            </w:r>
          </w:p>
        </w:tc>
        <w:tc>
          <w:tcPr>
            <w:tcW w:w="90" w:type="dxa"/>
          </w:tcPr>
          <w:p w14:paraId="36E5E060" w14:textId="77777777" w:rsidR="003477F7" w:rsidRPr="00B03B9B" w:rsidRDefault="003477F7" w:rsidP="003477F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</w:tcPr>
          <w:p w14:paraId="2BDDA568" w14:textId="4C4DB182" w:rsidR="003477F7" w:rsidRPr="00B03B9B" w:rsidRDefault="00A059D1" w:rsidP="003477F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70</w:t>
            </w:r>
            <w:r w:rsidR="006900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851</w:t>
            </w:r>
            <w:r w:rsidR="006900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477</w:t>
            </w:r>
          </w:p>
        </w:tc>
        <w:tc>
          <w:tcPr>
            <w:tcW w:w="90" w:type="dxa"/>
          </w:tcPr>
          <w:p w14:paraId="711F5B26" w14:textId="77777777" w:rsidR="003477F7" w:rsidRPr="00B03B9B" w:rsidRDefault="003477F7" w:rsidP="003477F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</w:tcBorders>
          </w:tcPr>
          <w:p w14:paraId="5AF8AEDF" w14:textId="2D58AA3F" w:rsidR="003477F7" w:rsidRPr="00B03B9B" w:rsidRDefault="00A059D1" w:rsidP="003477F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081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941</w:t>
            </w:r>
          </w:p>
        </w:tc>
      </w:tr>
      <w:tr w:rsidR="003477F7" w:rsidRPr="00B03B9B" w14:paraId="6773F359" w14:textId="77777777" w:rsidTr="00134DFA">
        <w:tc>
          <w:tcPr>
            <w:tcW w:w="4266" w:type="dxa"/>
          </w:tcPr>
          <w:p w14:paraId="359357C6" w14:textId="2976F2C6" w:rsidR="003477F7" w:rsidRPr="00B03B9B" w:rsidRDefault="003477F7" w:rsidP="003477F7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 - บริษัทอื่น</w:t>
            </w:r>
          </w:p>
        </w:tc>
        <w:tc>
          <w:tcPr>
            <w:tcW w:w="1053" w:type="dxa"/>
          </w:tcPr>
          <w:p w14:paraId="709B2975" w14:textId="53AF9014" w:rsidR="003477F7" w:rsidRPr="00B03B9B" w:rsidRDefault="00A059D1" w:rsidP="003477F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13</w:t>
            </w:r>
            <w:r w:rsidR="00C7004B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177</w:t>
            </w:r>
            <w:r w:rsidR="00C7004B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909</w:t>
            </w:r>
          </w:p>
        </w:tc>
        <w:tc>
          <w:tcPr>
            <w:tcW w:w="90" w:type="dxa"/>
          </w:tcPr>
          <w:p w14:paraId="0B92683D" w14:textId="77777777" w:rsidR="003477F7" w:rsidRPr="00B03B9B" w:rsidRDefault="003477F7" w:rsidP="003477F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AB5B405" w14:textId="101BF559" w:rsidR="003477F7" w:rsidRPr="00B03B9B" w:rsidRDefault="00A059D1" w:rsidP="003477F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18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069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246</w:t>
            </w:r>
          </w:p>
        </w:tc>
        <w:tc>
          <w:tcPr>
            <w:tcW w:w="90" w:type="dxa"/>
          </w:tcPr>
          <w:p w14:paraId="77C7DEB5" w14:textId="77777777" w:rsidR="003477F7" w:rsidRPr="00B03B9B" w:rsidRDefault="003477F7" w:rsidP="003477F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9B7BD1D" w14:textId="55328FCC" w:rsidR="003477F7" w:rsidRPr="00B03B9B" w:rsidRDefault="00A059D1" w:rsidP="003477F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12</w:t>
            </w:r>
            <w:r w:rsidR="006900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844</w:t>
            </w:r>
            <w:r w:rsidR="006900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486</w:t>
            </w:r>
          </w:p>
        </w:tc>
        <w:tc>
          <w:tcPr>
            <w:tcW w:w="90" w:type="dxa"/>
          </w:tcPr>
          <w:p w14:paraId="28DEE903" w14:textId="77777777" w:rsidR="003477F7" w:rsidRPr="00B03B9B" w:rsidRDefault="003477F7" w:rsidP="003477F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0A9DEC03" w14:textId="4E600D59" w:rsidR="003477F7" w:rsidRPr="00B03B9B" w:rsidRDefault="00A059D1" w:rsidP="003477F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859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892</w:t>
            </w:r>
          </w:p>
        </w:tc>
      </w:tr>
      <w:tr w:rsidR="003477F7" w:rsidRPr="00B03B9B" w14:paraId="175CE301" w14:textId="77777777" w:rsidTr="00134DFA">
        <w:tc>
          <w:tcPr>
            <w:tcW w:w="4266" w:type="dxa"/>
          </w:tcPr>
          <w:p w14:paraId="4540BCAF" w14:textId="61CBAA63" w:rsidR="003477F7" w:rsidRPr="00B03B9B" w:rsidRDefault="003477F7" w:rsidP="003477F7">
            <w:pPr>
              <w:tabs>
                <w:tab w:val="left" w:pos="583"/>
              </w:tabs>
              <w:ind w:left="99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cs/>
              </w:rPr>
              <w:t>ค่าลิขสิทธิ์ค้างจ่าย</w:t>
            </w:r>
            <w:r w:rsidRPr="00B03B9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(ดูหมายเหตุข้อ </w:t>
            </w:r>
            <w:r w:rsidR="00A059D1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B03B9B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53" w:type="dxa"/>
          </w:tcPr>
          <w:p w14:paraId="5F936C60" w14:textId="7E049FC8" w:rsidR="003477F7" w:rsidRPr="00B03B9B" w:rsidRDefault="00A059D1" w:rsidP="003477F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  <w:r w:rsidR="00C7004B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591</w:t>
            </w:r>
            <w:r w:rsidR="00C7004B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168</w:t>
            </w:r>
          </w:p>
        </w:tc>
        <w:tc>
          <w:tcPr>
            <w:tcW w:w="90" w:type="dxa"/>
          </w:tcPr>
          <w:p w14:paraId="35B180CF" w14:textId="77777777" w:rsidR="003477F7" w:rsidRPr="00B03B9B" w:rsidRDefault="003477F7" w:rsidP="003477F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5A7482F" w14:textId="6AC367DF" w:rsidR="003477F7" w:rsidRPr="00B03B9B" w:rsidRDefault="00A059D1" w:rsidP="003477F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46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261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630</w:t>
            </w:r>
          </w:p>
        </w:tc>
        <w:tc>
          <w:tcPr>
            <w:tcW w:w="90" w:type="dxa"/>
          </w:tcPr>
          <w:p w14:paraId="2D891BC0" w14:textId="77777777" w:rsidR="003477F7" w:rsidRPr="00B03B9B" w:rsidRDefault="003477F7" w:rsidP="003477F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FFA6525" w14:textId="548430C7" w:rsidR="003477F7" w:rsidRPr="00B03B9B" w:rsidRDefault="00A059D1" w:rsidP="003477F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  <w:r w:rsidR="006900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591</w:t>
            </w:r>
            <w:r w:rsidR="006900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168</w:t>
            </w:r>
          </w:p>
        </w:tc>
        <w:tc>
          <w:tcPr>
            <w:tcW w:w="90" w:type="dxa"/>
          </w:tcPr>
          <w:p w14:paraId="440738D3" w14:textId="77777777" w:rsidR="003477F7" w:rsidRPr="00B03B9B" w:rsidRDefault="003477F7" w:rsidP="003477F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641BBE35" w14:textId="26F15D93" w:rsidR="003477F7" w:rsidRPr="00B03B9B" w:rsidRDefault="00A059D1" w:rsidP="003477F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46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261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630</w:t>
            </w:r>
          </w:p>
        </w:tc>
      </w:tr>
      <w:tr w:rsidR="003477F7" w:rsidRPr="00B03B9B" w14:paraId="52D29304" w14:textId="77777777" w:rsidTr="00134DFA">
        <w:tc>
          <w:tcPr>
            <w:tcW w:w="4266" w:type="dxa"/>
          </w:tcPr>
          <w:p w14:paraId="617D587B" w14:textId="77777777" w:rsidR="003477F7" w:rsidRPr="00B03B9B" w:rsidRDefault="003477F7" w:rsidP="003477F7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053" w:type="dxa"/>
          </w:tcPr>
          <w:p w14:paraId="20B84C97" w14:textId="5C072C0E" w:rsidR="003477F7" w:rsidRPr="00B03B9B" w:rsidRDefault="004B678E" w:rsidP="003477F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="00851FAE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506</w:t>
            </w:r>
            <w:r w:rsidR="00851FAE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72357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333</w:t>
            </w:r>
          </w:p>
        </w:tc>
        <w:tc>
          <w:tcPr>
            <w:tcW w:w="90" w:type="dxa"/>
          </w:tcPr>
          <w:p w14:paraId="595EF187" w14:textId="77777777" w:rsidR="003477F7" w:rsidRPr="00B03B9B" w:rsidRDefault="003477F7" w:rsidP="003477F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A64BC7C" w14:textId="6733D88A" w:rsidR="003477F7" w:rsidRPr="00B03B9B" w:rsidRDefault="00A059D1" w:rsidP="003477F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52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385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480</w:t>
            </w:r>
          </w:p>
        </w:tc>
        <w:tc>
          <w:tcPr>
            <w:tcW w:w="90" w:type="dxa"/>
          </w:tcPr>
          <w:p w14:paraId="759F9EDC" w14:textId="77777777" w:rsidR="003477F7" w:rsidRPr="00B03B9B" w:rsidRDefault="003477F7" w:rsidP="003477F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79E5882" w14:textId="6B2E703B" w:rsidR="003477F7" w:rsidRPr="00B03B9B" w:rsidRDefault="00A059D1" w:rsidP="003477F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26</w:t>
            </w:r>
            <w:r w:rsidR="006900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876</w:t>
            </w:r>
            <w:r w:rsidR="006900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773</w:t>
            </w:r>
          </w:p>
        </w:tc>
        <w:tc>
          <w:tcPr>
            <w:tcW w:w="90" w:type="dxa"/>
          </w:tcPr>
          <w:p w14:paraId="60B62CFF" w14:textId="77777777" w:rsidR="003477F7" w:rsidRPr="00B03B9B" w:rsidRDefault="003477F7" w:rsidP="003477F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47E90E33" w14:textId="330062E9" w:rsidR="003477F7" w:rsidRPr="00B03B9B" w:rsidRDefault="00A059D1" w:rsidP="003477F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108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285</w:t>
            </w:r>
          </w:p>
        </w:tc>
      </w:tr>
      <w:tr w:rsidR="003477F7" w:rsidRPr="00B03B9B" w14:paraId="3E74A4E9" w14:textId="77777777" w:rsidTr="00134DFA">
        <w:tc>
          <w:tcPr>
            <w:tcW w:w="4266" w:type="dxa"/>
          </w:tcPr>
          <w:p w14:paraId="735EEE25" w14:textId="7474DDD9" w:rsidR="003477F7" w:rsidRPr="00B03B9B" w:rsidRDefault="003477F7" w:rsidP="003477F7">
            <w:pPr>
              <w:ind w:left="99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053" w:type="dxa"/>
          </w:tcPr>
          <w:p w14:paraId="1BE2FEA6" w14:textId="6CB19AEA" w:rsidR="003477F7" w:rsidRPr="00B03B9B" w:rsidRDefault="00A059D1" w:rsidP="003477F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588</w:t>
            </w:r>
            <w:r w:rsidR="006900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262</w:t>
            </w:r>
          </w:p>
        </w:tc>
        <w:tc>
          <w:tcPr>
            <w:tcW w:w="90" w:type="dxa"/>
          </w:tcPr>
          <w:p w14:paraId="6E4FEDDC" w14:textId="77777777" w:rsidR="003477F7" w:rsidRPr="00B03B9B" w:rsidRDefault="003477F7" w:rsidP="003477F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B64FCAC" w14:textId="12C430FC" w:rsidR="003477F7" w:rsidRPr="00B03B9B" w:rsidRDefault="00A059D1" w:rsidP="003477F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697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153</w:t>
            </w:r>
          </w:p>
        </w:tc>
        <w:tc>
          <w:tcPr>
            <w:tcW w:w="90" w:type="dxa"/>
          </w:tcPr>
          <w:p w14:paraId="3C3E0DC1" w14:textId="77777777" w:rsidR="003477F7" w:rsidRPr="00B03B9B" w:rsidRDefault="003477F7" w:rsidP="003477F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3A27297" w14:textId="4AC972CD" w:rsidR="003477F7" w:rsidRPr="00B03B9B" w:rsidRDefault="00A059D1" w:rsidP="003477F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588</w:t>
            </w:r>
            <w:r w:rsidR="006900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262</w:t>
            </w:r>
          </w:p>
        </w:tc>
        <w:tc>
          <w:tcPr>
            <w:tcW w:w="90" w:type="dxa"/>
          </w:tcPr>
          <w:p w14:paraId="7A12DDA6" w14:textId="77777777" w:rsidR="003477F7" w:rsidRPr="00B03B9B" w:rsidRDefault="003477F7" w:rsidP="003477F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40CE1E7E" w14:textId="5C61700B" w:rsidR="003477F7" w:rsidRPr="00B03B9B" w:rsidRDefault="00A059D1" w:rsidP="003477F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697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153</w:t>
            </w:r>
          </w:p>
        </w:tc>
      </w:tr>
      <w:tr w:rsidR="003477F7" w:rsidRPr="00B03B9B" w14:paraId="30223E78" w14:textId="77777777" w:rsidTr="00134DFA">
        <w:tc>
          <w:tcPr>
            <w:tcW w:w="4266" w:type="dxa"/>
          </w:tcPr>
          <w:p w14:paraId="203937B5" w14:textId="77777777" w:rsidR="003477F7" w:rsidRPr="00B03B9B" w:rsidRDefault="003477F7" w:rsidP="003477F7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cs/>
              </w:rPr>
              <w:t>เงินประกันรับล่วงหน้า</w:t>
            </w:r>
          </w:p>
        </w:tc>
        <w:tc>
          <w:tcPr>
            <w:tcW w:w="1053" w:type="dxa"/>
          </w:tcPr>
          <w:p w14:paraId="4E1AE5C2" w14:textId="6F01D0D9" w:rsidR="003477F7" w:rsidRPr="00B03B9B" w:rsidRDefault="00A059D1" w:rsidP="003477F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6900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578</w:t>
            </w:r>
            <w:r w:rsidR="006900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601</w:t>
            </w:r>
          </w:p>
        </w:tc>
        <w:tc>
          <w:tcPr>
            <w:tcW w:w="90" w:type="dxa"/>
          </w:tcPr>
          <w:p w14:paraId="78ED167E" w14:textId="77777777" w:rsidR="003477F7" w:rsidRPr="00B03B9B" w:rsidRDefault="003477F7" w:rsidP="003477F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A84E9DE" w14:textId="7245AA09" w:rsidR="003477F7" w:rsidRPr="00B03B9B" w:rsidRDefault="00A059D1" w:rsidP="003477F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255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262</w:t>
            </w:r>
          </w:p>
        </w:tc>
        <w:tc>
          <w:tcPr>
            <w:tcW w:w="90" w:type="dxa"/>
          </w:tcPr>
          <w:p w14:paraId="180CBA80" w14:textId="77777777" w:rsidR="003477F7" w:rsidRPr="00B03B9B" w:rsidRDefault="003477F7" w:rsidP="003477F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B5B739A" w14:textId="0A72A8BB" w:rsidR="003477F7" w:rsidRPr="00B03B9B" w:rsidRDefault="00A059D1" w:rsidP="003477F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6900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025</w:t>
            </w:r>
            <w:r w:rsidR="006900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562</w:t>
            </w:r>
          </w:p>
        </w:tc>
        <w:tc>
          <w:tcPr>
            <w:tcW w:w="90" w:type="dxa"/>
          </w:tcPr>
          <w:p w14:paraId="3E6EB024" w14:textId="77777777" w:rsidR="003477F7" w:rsidRPr="00B03B9B" w:rsidRDefault="003477F7" w:rsidP="003477F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37681CB6" w14:textId="1E2B7A0A" w:rsidR="003477F7" w:rsidRPr="00B03B9B" w:rsidRDefault="00A059D1" w:rsidP="003477F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709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342</w:t>
            </w:r>
          </w:p>
        </w:tc>
      </w:tr>
      <w:tr w:rsidR="003477F7" w:rsidRPr="00B03B9B" w14:paraId="764A6871" w14:textId="77777777" w:rsidTr="00134DFA">
        <w:tc>
          <w:tcPr>
            <w:tcW w:w="4266" w:type="dxa"/>
          </w:tcPr>
          <w:p w14:paraId="70CFC63D" w14:textId="25100679" w:rsidR="003477F7" w:rsidRPr="00B03B9B" w:rsidRDefault="003477F7" w:rsidP="003477F7">
            <w:pPr>
              <w:ind w:left="99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053" w:type="dxa"/>
          </w:tcPr>
          <w:p w14:paraId="6DF4FB35" w14:textId="05A51E3D" w:rsidR="003477F7" w:rsidRPr="00B03B9B" w:rsidRDefault="00A059D1" w:rsidP="003477F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13</w:t>
            </w:r>
            <w:r w:rsidR="006900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310</w:t>
            </w:r>
            <w:r w:rsidR="006900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015</w:t>
            </w:r>
          </w:p>
        </w:tc>
        <w:tc>
          <w:tcPr>
            <w:tcW w:w="90" w:type="dxa"/>
          </w:tcPr>
          <w:p w14:paraId="6A561391" w14:textId="77777777" w:rsidR="003477F7" w:rsidRPr="00B03B9B" w:rsidRDefault="003477F7" w:rsidP="003477F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3399080" w14:textId="59FA951A" w:rsidR="003477F7" w:rsidRPr="00B03B9B" w:rsidRDefault="00A059D1" w:rsidP="003477F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19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118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745</w:t>
            </w:r>
          </w:p>
        </w:tc>
        <w:tc>
          <w:tcPr>
            <w:tcW w:w="90" w:type="dxa"/>
          </w:tcPr>
          <w:p w14:paraId="5269246A" w14:textId="77777777" w:rsidR="003477F7" w:rsidRPr="00B03B9B" w:rsidRDefault="003477F7" w:rsidP="003477F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6A6CCE8" w14:textId="3ED06675" w:rsidR="003477F7" w:rsidRPr="00B03B9B" w:rsidRDefault="00A059D1" w:rsidP="003477F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11</w:t>
            </w:r>
            <w:r w:rsidR="006900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637</w:t>
            </w:r>
            <w:r w:rsidR="006900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101</w:t>
            </w:r>
          </w:p>
        </w:tc>
        <w:tc>
          <w:tcPr>
            <w:tcW w:w="90" w:type="dxa"/>
          </w:tcPr>
          <w:p w14:paraId="680F94F4" w14:textId="77777777" w:rsidR="003477F7" w:rsidRPr="00B03B9B" w:rsidRDefault="003477F7" w:rsidP="003477F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38D24914" w14:textId="3E7214BE" w:rsidR="003477F7" w:rsidRPr="00B03B9B" w:rsidRDefault="00A059D1" w:rsidP="003477F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736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984</w:t>
            </w:r>
          </w:p>
        </w:tc>
      </w:tr>
      <w:tr w:rsidR="003477F7" w:rsidRPr="00B03B9B" w14:paraId="3CE92C03" w14:textId="77777777" w:rsidTr="008E7453">
        <w:trPr>
          <w:trHeight w:val="233"/>
        </w:trPr>
        <w:tc>
          <w:tcPr>
            <w:tcW w:w="4266" w:type="dxa"/>
          </w:tcPr>
          <w:p w14:paraId="2CC35EF5" w14:textId="77777777" w:rsidR="003477F7" w:rsidRPr="00B03B9B" w:rsidRDefault="003477F7" w:rsidP="003477F7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      รวมเจ้าหนี้อื่น</w:t>
            </w: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</w:tcPr>
          <w:p w14:paraId="5E1E9CEB" w14:textId="29A44B16" w:rsidR="003477F7" w:rsidRPr="00B03B9B" w:rsidRDefault="00E55B74" w:rsidP="003477F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161,367,620</w:t>
            </w:r>
          </w:p>
        </w:tc>
        <w:tc>
          <w:tcPr>
            <w:tcW w:w="90" w:type="dxa"/>
          </w:tcPr>
          <w:p w14:paraId="5776BAE3" w14:textId="77777777" w:rsidR="003477F7" w:rsidRPr="00B03B9B" w:rsidRDefault="003477F7" w:rsidP="003477F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00EC764D" w14:textId="00A10344" w:rsidR="003477F7" w:rsidRPr="00B03B9B" w:rsidRDefault="00A059D1" w:rsidP="003477F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155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934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113</w:t>
            </w:r>
          </w:p>
        </w:tc>
        <w:tc>
          <w:tcPr>
            <w:tcW w:w="90" w:type="dxa"/>
          </w:tcPr>
          <w:p w14:paraId="0A8327AA" w14:textId="77777777" w:rsidR="003477F7" w:rsidRPr="00B03B9B" w:rsidRDefault="003477F7" w:rsidP="003477F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6495675E" w14:textId="7351F734" w:rsidR="003477F7" w:rsidRPr="00B03B9B" w:rsidRDefault="00A059D1" w:rsidP="003477F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154</w:t>
            </w:r>
            <w:r w:rsidR="006900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414</w:t>
            </w:r>
            <w:r w:rsidR="006900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829</w:t>
            </w:r>
          </w:p>
        </w:tc>
        <w:tc>
          <w:tcPr>
            <w:tcW w:w="90" w:type="dxa"/>
          </w:tcPr>
          <w:p w14:paraId="52AB78D8" w14:textId="77777777" w:rsidR="003477F7" w:rsidRPr="00B03B9B" w:rsidRDefault="003477F7" w:rsidP="003477F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</w:tcPr>
          <w:p w14:paraId="1747EA03" w14:textId="470AA2A4" w:rsidR="003477F7" w:rsidRPr="00B03B9B" w:rsidRDefault="00A059D1" w:rsidP="003477F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147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455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227</w:t>
            </w:r>
          </w:p>
        </w:tc>
      </w:tr>
      <w:tr w:rsidR="003477F7" w:rsidRPr="00B03B9B" w14:paraId="3A22E85F" w14:textId="77777777" w:rsidTr="00134DFA">
        <w:tc>
          <w:tcPr>
            <w:tcW w:w="4266" w:type="dxa"/>
          </w:tcPr>
          <w:p w14:paraId="584A4E66" w14:textId="77777777" w:rsidR="003477F7" w:rsidRPr="00B03B9B" w:rsidRDefault="003477F7" w:rsidP="003477F7">
            <w:pPr>
              <w:snapToGrid w:val="0"/>
              <w:ind w:left="540"/>
              <w:rPr>
                <w:rFonts w:ascii="Angsana New" w:hAnsi="Angsana New" w:cs="Angsana New"/>
                <w:sz w:val="26"/>
                <w:szCs w:val="26"/>
                <w:shd w:val="clear" w:color="auto" w:fill="FFFF00"/>
                <w:lang w:val="en-US"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double" w:sz="4" w:space="0" w:color="auto"/>
            </w:tcBorders>
          </w:tcPr>
          <w:p w14:paraId="35AE7AB1" w14:textId="700E308F" w:rsidR="003477F7" w:rsidRPr="00B03B9B" w:rsidRDefault="00A059D1" w:rsidP="003477F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72357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32</w:t>
            </w:r>
            <w:r w:rsidR="00851FAE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72357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226</w:t>
            </w:r>
            <w:r w:rsidR="00851FAE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  <w:r w:rsidR="0072357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06</w:t>
            </w:r>
          </w:p>
        </w:tc>
        <w:tc>
          <w:tcPr>
            <w:tcW w:w="90" w:type="dxa"/>
          </w:tcPr>
          <w:p w14:paraId="01A5B7C3" w14:textId="77777777" w:rsidR="003477F7" w:rsidRPr="00B03B9B" w:rsidRDefault="003477F7" w:rsidP="003477F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</w:tcPr>
          <w:p w14:paraId="4D87770D" w14:textId="470B1F80" w:rsidR="003477F7" w:rsidRPr="00B03B9B" w:rsidRDefault="00A059D1" w:rsidP="003477F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334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123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965</w:t>
            </w:r>
          </w:p>
        </w:tc>
        <w:tc>
          <w:tcPr>
            <w:tcW w:w="90" w:type="dxa"/>
          </w:tcPr>
          <w:p w14:paraId="60EF04F0" w14:textId="77777777" w:rsidR="003477F7" w:rsidRPr="00B03B9B" w:rsidRDefault="003477F7" w:rsidP="003477F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</w:tcPr>
          <w:p w14:paraId="4C9D60F9" w14:textId="3CE1F2C1" w:rsidR="003477F7" w:rsidRPr="00B03B9B" w:rsidRDefault="00A059D1" w:rsidP="003477F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367</w:t>
            </w:r>
            <w:r w:rsidR="006900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002</w:t>
            </w:r>
            <w:r w:rsidR="006900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008</w:t>
            </w:r>
          </w:p>
        </w:tc>
        <w:tc>
          <w:tcPr>
            <w:tcW w:w="90" w:type="dxa"/>
          </w:tcPr>
          <w:p w14:paraId="4C9E1EFA" w14:textId="77777777" w:rsidR="003477F7" w:rsidRPr="00B03B9B" w:rsidRDefault="003477F7" w:rsidP="003477F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double" w:sz="4" w:space="0" w:color="auto"/>
            </w:tcBorders>
          </w:tcPr>
          <w:p w14:paraId="69173396" w14:textId="5399D0A6" w:rsidR="003477F7" w:rsidRPr="00B03B9B" w:rsidRDefault="00A059D1" w:rsidP="003477F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356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526</w:t>
            </w:r>
            <w:r w:rsidR="003477F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793</w:t>
            </w:r>
          </w:p>
        </w:tc>
      </w:tr>
    </w:tbl>
    <w:p w14:paraId="6839470C" w14:textId="54E6F541" w:rsidR="00612811" w:rsidRPr="00B03B9B" w:rsidRDefault="00AD5682" w:rsidP="00E33F25">
      <w:pPr>
        <w:suppressAutoHyphens w:val="0"/>
        <w:ind w:left="540" w:hanging="54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  <w:r w:rsidR="00A059D1"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>18</w:t>
      </w:r>
      <w:r w:rsidR="00F56166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bookmarkStart w:id="17" w:name="_Hlk127375111"/>
      <w:r w:rsidR="00E33F25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="00612811" w:rsidRPr="00B03B9B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หนี้สินตามสัญญาเช่า</w:t>
      </w:r>
      <w:bookmarkEnd w:id="17"/>
    </w:p>
    <w:p w14:paraId="78677C96" w14:textId="058D3B76" w:rsidR="00612811" w:rsidRPr="00B03B9B" w:rsidRDefault="00612811" w:rsidP="00612811">
      <w:pPr>
        <w:pStyle w:val="BodyTextIndent2"/>
        <w:tabs>
          <w:tab w:val="left" w:pos="540"/>
        </w:tabs>
        <w:spacing w:after="120"/>
        <w:ind w:left="547" w:firstLine="0"/>
        <w:jc w:val="thaiDistribute"/>
        <w:outlineLvl w:val="0"/>
        <w:rPr>
          <w:rFonts w:ascii="Angsana New" w:hAnsi="Angsana New" w:cs="Angsana New"/>
          <w:color w:val="auto"/>
          <w:cs/>
        </w:rPr>
      </w:pPr>
      <w:r w:rsidRPr="00B03B9B">
        <w:rPr>
          <w:rFonts w:ascii="Angsana New" w:hAnsi="Angsana New" w:cs="Angsana New"/>
          <w:color w:val="auto"/>
          <w:spacing w:val="-8"/>
          <w:cs/>
        </w:rPr>
        <w:t>บริษัทและบริษัทย่อยได้ทำสัญญาเช่าสำหรับ</w:t>
      </w:r>
      <w:r w:rsidR="00EC4488" w:rsidRPr="00B03B9B">
        <w:rPr>
          <w:rFonts w:ascii="Angsana New" w:hAnsi="Angsana New" w:cs="Angsana New" w:hint="cs"/>
          <w:color w:val="auto"/>
          <w:spacing w:val="-8"/>
          <w:cs/>
        </w:rPr>
        <w:t>อาคาร ส่วนปรับปรุงอาคาร</w:t>
      </w:r>
      <w:r w:rsidR="004465BB" w:rsidRPr="00B03B9B">
        <w:rPr>
          <w:rFonts w:ascii="Angsana New" w:hAnsi="Angsana New" w:cs="Angsana New"/>
          <w:color w:val="auto"/>
          <w:spacing w:val="-8"/>
          <w:cs/>
          <w:lang w:val="en-US"/>
        </w:rPr>
        <w:t xml:space="preserve"> เครื่องตกแต่ง ติดตั้งและอุปกรณ์</w:t>
      </w:r>
      <w:r w:rsidR="00EC4488" w:rsidRPr="00B03B9B">
        <w:rPr>
          <w:rFonts w:ascii="Angsana New" w:hAnsi="Angsana New" w:cs="Angsana New" w:hint="cs"/>
          <w:color w:val="auto"/>
          <w:spacing w:val="6"/>
          <w:cs/>
        </w:rPr>
        <w:t xml:space="preserve"> และยานพาหนะ</w:t>
      </w:r>
      <w:r w:rsidRPr="00B03B9B">
        <w:rPr>
          <w:rFonts w:ascii="Angsana New" w:hAnsi="Angsana New" w:cs="Angsana New"/>
          <w:color w:val="auto"/>
          <w:spacing w:val="6"/>
          <w:cs/>
        </w:rPr>
        <w:t>ภายใต้สัญญาเช่า</w:t>
      </w:r>
      <w:r w:rsidRPr="00B03B9B">
        <w:rPr>
          <w:rFonts w:ascii="Angsana New" w:hAnsi="Angsana New" w:cs="Angsana New"/>
          <w:color w:val="auto"/>
          <w:spacing w:val="-6"/>
          <w:cs/>
        </w:rPr>
        <w:t xml:space="preserve"> </w:t>
      </w:r>
      <w:r w:rsidRPr="00B03B9B">
        <w:rPr>
          <w:rFonts w:ascii="Angsana New" w:hAnsi="Angsana New" w:cs="Angsana New"/>
          <w:color w:val="auto"/>
          <w:spacing w:val="-6"/>
          <w:cs/>
          <w:lang w:val="en-US"/>
        </w:rPr>
        <w:t>โดยหนี้สิน</w:t>
      </w:r>
      <w:r w:rsidRPr="00B03B9B">
        <w:rPr>
          <w:rFonts w:ascii="Angsana New" w:hAnsi="Angsana New" w:cs="Angsana New"/>
          <w:color w:val="auto"/>
          <w:cs/>
          <w:lang w:val="en-US"/>
        </w:rPr>
        <w:t>ตามสัญญา</w:t>
      </w:r>
      <w:r w:rsidRPr="00B03B9B">
        <w:rPr>
          <w:rFonts w:ascii="Angsana New" w:hAnsi="Angsana New" w:cs="Angsana New" w:hint="cs"/>
          <w:color w:val="auto"/>
          <w:cs/>
          <w:lang w:val="en-US"/>
        </w:rPr>
        <w:t>เช่า</w:t>
      </w:r>
      <w:r w:rsidRPr="00B03B9B">
        <w:rPr>
          <w:rFonts w:ascii="Angsana New" w:hAnsi="Angsana New" w:cs="Angsana New"/>
          <w:color w:val="auto"/>
          <w:cs/>
          <w:lang w:val="en-US"/>
        </w:rPr>
        <w:t xml:space="preserve"> </w:t>
      </w:r>
      <w:r w:rsidRPr="00B03B9B">
        <w:rPr>
          <w:rFonts w:ascii="Angsana New" w:hAnsi="Angsana New" w:cs="Angsana New"/>
          <w:color w:val="auto"/>
          <w:cs/>
        </w:rPr>
        <w:t xml:space="preserve">ณ วันที่ </w:t>
      </w:r>
      <w:r w:rsidR="00A059D1" w:rsidRPr="00B03B9B">
        <w:rPr>
          <w:rFonts w:ascii="Angsana New" w:hAnsi="Angsana New" w:cs="Angsana New"/>
          <w:color w:val="auto"/>
          <w:lang w:val="en-US"/>
        </w:rPr>
        <w:t>31</w:t>
      </w:r>
      <w:r w:rsidR="00DF3CAC" w:rsidRPr="00B03B9B">
        <w:rPr>
          <w:rFonts w:ascii="Angsana New" w:hAnsi="Angsana New" w:cs="Angsana New"/>
          <w:color w:val="auto"/>
          <w:cs/>
        </w:rPr>
        <w:t xml:space="preserve"> ธันวาคม</w:t>
      </w:r>
      <w:r w:rsidRPr="00B03B9B">
        <w:rPr>
          <w:rFonts w:ascii="Angsana New" w:hAnsi="Angsana New" w:cs="Angsana New"/>
          <w:color w:val="auto"/>
          <w:cs/>
        </w:rPr>
        <w:t xml:space="preserve"> มีดังนี้</w:t>
      </w:r>
    </w:p>
    <w:p w14:paraId="35236F8B" w14:textId="77777777" w:rsidR="00612811" w:rsidRPr="00B03B9B" w:rsidRDefault="00DF3CAC" w:rsidP="00612811">
      <w:pPr>
        <w:ind w:left="547" w:right="-7"/>
        <w:jc w:val="right"/>
        <w:rPr>
          <w:rFonts w:ascii="Angsana New" w:hAnsi="Angsana New" w:cs="Angsana New"/>
          <w:b/>
          <w:bCs/>
          <w:cs/>
          <w:lang w:val="en-US"/>
        </w:rPr>
      </w:pPr>
      <w:r w:rsidRPr="00B03B9B">
        <w:rPr>
          <w:rFonts w:ascii="Angsana New" w:hAnsi="Angsana New" w:cs="Angsana New"/>
          <w:b/>
          <w:bCs/>
          <w:cs/>
          <w:lang w:val="en-US"/>
        </w:rPr>
        <w:t xml:space="preserve">หน่วย : </w:t>
      </w:r>
      <w:r w:rsidR="00612811" w:rsidRPr="00B03B9B">
        <w:rPr>
          <w:rFonts w:ascii="Angsana New" w:hAnsi="Angsana New" w:cs="Angsana New"/>
          <w:b/>
          <w:bCs/>
          <w:cs/>
        </w:rPr>
        <w:t>บาท</w:t>
      </w:r>
    </w:p>
    <w:tbl>
      <w:tblPr>
        <w:tblW w:w="875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3"/>
        <w:gridCol w:w="90"/>
        <w:gridCol w:w="1167"/>
        <w:gridCol w:w="180"/>
        <w:gridCol w:w="1195"/>
        <w:gridCol w:w="90"/>
        <w:gridCol w:w="1166"/>
      </w:tblGrid>
      <w:tr w:rsidR="00612811" w:rsidRPr="00B03B9B" w14:paraId="0EF94C72" w14:textId="77777777" w:rsidTr="00DF3CAC">
        <w:trPr>
          <w:trHeight w:val="328"/>
        </w:trPr>
        <w:tc>
          <w:tcPr>
            <w:tcW w:w="3690" w:type="dxa"/>
          </w:tcPr>
          <w:p w14:paraId="2B7AF473" w14:textId="77777777" w:rsidR="00612811" w:rsidRPr="00B03B9B" w:rsidRDefault="00612811" w:rsidP="00657200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gridSpan w:val="3"/>
          </w:tcPr>
          <w:p w14:paraId="2700A829" w14:textId="77777777" w:rsidR="00612811" w:rsidRPr="00B03B9B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F3FF234" w14:textId="77777777" w:rsidR="00612811" w:rsidRPr="00B03B9B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1" w:type="dxa"/>
            <w:gridSpan w:val="3"/>
          </w:tcPr>
          <w:p w14:paraId="333B8F68" w14:textId="77777777" w:rsidR="00612811" w:rsidRPr="00B03B9B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B03B9B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612811" w:rsidRPr="00B03B9B" w14:paraId="35627798" w14:textId="77777777" w:rsidTr="00657200">
        <w:trPr>
          <w:trHeight w:val="328"/>
        </w:trPr>
        <w:tc>
          <w:tcPr>
            <w:tcW w:w="3690" w:type="dxa"/>
          </w:tcPr>
          <w:p w14:paraId="0CF665B8" w14:textId="77777777" w:rsidR="00612811" w:rsidRPr="00B03B9B" w:rsidRDefault="00612811" w:rsidP="00657200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</w:tcPr>
          <w:p w14:paraId="63A8EF13" w14:textId="46F3E948" w:rsidR="00612811" w:rsidRPr="00B03B9B" w:rsidRDefault="00A059D1" w:rsidP="0065720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62E8A4AF" w14:textId="77777777" w:rsidR="00612811" w:rsidRPr="00B03B9B" w:rsidRDefault="00612811" w:rsidP="00657200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</w:tcPr>
          <w:p w14:paraId="1202C649" w14:textId="3E079537" w:rsidR="00612811" w:rsidRPr="00B03B9B" w:rsidRDefault="00A059D1" w:rsidP="0065720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80" w:type="dxa"/>
          </w:tcPr>
          <w:p w14:paraId="0F7DA9E7" w14:textId="77777777" w:rsidR="00612811" w:rsidRPr="00B03B9B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</w:tcPr>
          <w:p w14:paraId="62EBAC0D" w14:textId="16457C02" w:rsidR="00612811" w:rsidRPr="00B03B9B" w:rsidRDefault="00A059D1" w:rsidP="0065720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06346437" w14:textId="77777777" w:rsidR="00612811" w:rsidRPr="00B03B9B" w:rsidRDefault="00612811" w:rsidP="00657200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22F53E44" w14:textId="08ADDF10" w:rsidR="00612811" w:rsidRPr="00B03B9B" w:rsidRDefault="00A059D1" w:rsidP="0065720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B528D0" w:rsidRPr="00B03B9B" w14:paraId="3161763D" w14:textId="77777777" w:rsidTr="002D0CE6">
        <w:trPr>
          <w:trHeight w:val="328"/>
        </w:trPr>
        <w:tc>
          <w:tcPr>
            <w:tcW w:w="3690" w:type="dxa"/>
          </w:tcPr>
          <w:p w14:paraId="1D92C13C" w14:textId="77777777" w:rsidR="00B528D0" w:rsidRPr="00B03B9B" w:rsidRDefault="00B528D0" w:rsidP="00B528D0">
            <w:pPr>
              <w:jc w:val="thaiDistribute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3" w:type="dxa"/>
            <w:vAlign w:val="bottom"/>
          </w:tcPr>
          <w:p w14:paraId="220BEB6C" w14:textId="2A9D106B" w:rsidR="00B528D0" w:rsidRPr="00B03B9B" w:rsidRDefault="00A059D1" w:rsidP="00B528D0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64</w:t>
            </w:r>
            <w:r w:rsidR="001A2C2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142</w:t>
            </w:r>
            <w:r w:rsidR="001A2C2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583</w:t>
            </w:r>
          </w:p>
        </w:tc>
        <w:tc>
          <w:tcPr>
            <w:tcW w:w="90" w:type="dxa"/>
          </w:tcPr>
          <w:p w14:paraId="3E5352CB" w14:textId="77777777" w:rsidR="00B528D0" w:rsidRPr="00B03B9B" w:rsidRDefault="00B528D0" w:rsidP="00B528D0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vAlign w:val="bottom"/>
          </w:tcPr>
          <w:p w14:paraId="1D9C174E" w14:textId="77017938" w:rsidR="00B528D0" w:rsidRPr="00B03B9B" w:rsidRDefault="00A059D1" w:rsidP="00B528D0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82</w:t>
            </w:r>
            <w:r w:rsidR="00B528D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948</w:t>
            </w:r>
            <w:r w:rsidR="00B528D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714</w:t>
            </w:r>
          </w:p>
        </w:tc>
        <w:tc>
          <w:tcPr>
            <w:tcW w:w="180" w:type="dxa"/>
          </w:tcPr>
          <w:p w14:paraId="0836D1D9" w14:textId="77777777" w:rsidR="00B528D0" w:rsidRPr="00B03B9B" w:rsidRDefault="00B528D0" w:rsidP="00B528D0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</w:tcPr>
          <w:p w14:paraId="3A1D2263" w14:textId="0ABF2CA1" w:rsidR="00B528D0" w:rsidRPr="00B03B9B" w:rsidRDefault="00A059D1" w:rsidP="00B528D0">
            <w:pPr>
              <w:tabs>
                <w:tab w:val="decimal" w:pos="1056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26</w:t>
            </w:r>
            <w:r w:rsidR="000F0B0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196</w:t>
            </w:r>
            <w:r w:rsidR="000F0B0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390</w:t>
            </w:r>
          </w:p>
        </w:tc>
        <w:tc>
          <w:tcPr>
            <w:tcW w:w="90" w:type="dxa"/>
          </w:tcPr>
          <w:p w14:paraId="0ABCFE6B" w14:textId="77777777" w:rsidR="00B528D0" w:rsidRPr="00B03B9B" w:rsidRDefault="00B528D0" w:rsidP="00B528D0">
            <w:pPr>
              <w:tabs>
                <w:tab w:val="decimal" w:pos="107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</w:tcPr>
          <w:p w14:paraId="0F79092B" w14:textId="596846A6" w:rsidR="00B528D0" w:rsidRPr="00B03B9B" w:rsidRDefault="00A059D1" w:rsidP="00B528D0">
            <w:pPr>
              <w:tabs>
                <w:tab w:val="decimal" w:pos="1056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39</w:t>
            </w:r>
            <w:r w:rsidR="00B528D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380</w:t>
            </w:r>
            <w:r w:rsidR="00B528D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171</w:t>
            </w:r>
          </w:p>
        </w:tc>
      </w:tr>
      <w:tr w:rsidR="00B528D0" w:rsidRPr="00B03B9B" w14:paraId="20A0DF29" w14:textId="77777777" w:rsidTr="00657200">
        <w:trPr>
          <w:trHeight w:val="328"/>
        </w:trPr>
        <w:tc>
          <w:tcPr>
            <w:tcW w:w="3690" w:type="dxa"/>
          </w:tcPr>
          <w:p w14:paraId="0301BDCF" w14:textId="77777777" w:rsidR="00B528D0" w:rsidRPr="00B03B9B" w:rsidRDefault="00B528D0" w:rsidP="00B528D0">
            <w:pPr>
              <w:ind w:right="144"/>
              <w:jc w:val="both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B03B9B">
              <w:rPr>
                <w:rFonts w:ascii="Angsana New" w:hAnsi="Angsana New" w:cs="Angsana New"/>
                <w:cs/>
              </w:rPr>
              <w:t xml:space="preserve"> ดอกเบี้ยตามสัญญาเช่ารอตัดบัญชี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4DB51CA" w14:textId="79A80858" w:rsidR="00B528D0" w:rsidRPr="00B03B9B" w:rsidRDefault="00423216" w:rsidP="00B528D0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7</w:t>
            </w:r>
            <w:r w:rsidR="001A2C20"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039</w:t>
            </w:r>
            <w:r w:rsidR="001A2C20"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436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1CDD96F1" w14:textId="77777777" w:rsidR="00B528D0" w:rsidRPr="00B03B9B" w:rsidRDefault="00B528D0" w:rsidP="00B528D0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7BF45CF6" w14:textId="5FAD1741" w:rsidR="00B528D0" w:rsidRPr="00B03B9B" w:rsidRDefault="00B528D0" w:rsidP="00B528D0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8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940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836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689F3928" w14:textId="77777777" w:rsidR="00B528D0" w:rsidRPr="00B03B9B" w:rsidRDefault="00B528D0" w:rsidP="00B528D0">
            <w:pPr>
              <w:tabs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3F60B409" w14:textId="2E85E38E" w:rsidR="00B528D0" w:rsidRPr="00B03B9B" w:rsidRDefault="009400D2" w:rsidP="00B528D0">
            <w:pPr>
              <w:tabs>
                <w:tab w:val="decimal" w:pos="1056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850</w:t>
            </w:r>
            <w:r w:rsidR="000F0B0A"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418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BE78473" w14:textId="77777777" w:rsidR="00B528D0" w:rsidRPr="00B03B9B" w:rsidRDefault="00B528D0" w:rsidP="00B528D0">
            <w:pPr>
              <w:tabs>
                <w:tab w:val="decimal" w:pos="107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BD11F0B" w14:textId="2A74EC1F" w:rsidR="00B528D0" w:rsidRPr="00B03B9B" w:rsidRDefault="00B528D0" w:rsidP="00B528D0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1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726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554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B528D0" w:rsidRPr="00B03B9B" w14:paraId="4E290769" w14:textId="77777777" w:rsidTr="00657200">
        <w:trPr>
          <w:trHeight w:val="314"/>
        </w:trPr>
        <w:tc>
          <w:tcPr>
            <w:tcW w:w="3690" w:type="dxa"/>
            <w:vAlign w:val="bottom"/>
          </w:tcPr>
          <w:p w14:paraId="569DEC9A" w14:textId="77777777" w:rsidR="00B528D0" w:rsidRPr="00B03B9B" w:rsidRDefault="00B528D0" w:rsidP="00B528D0">
            <w:pPr>
              <w:ind w:right="144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 xml:space="preserve">หนี้สินตามสัญญาเช่า 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8ABF71" w14:textId="5260A60E" w:rsidR="00B528D0" w:rsidRPr="00B03B9B" w:rsidRDefault="00A059D1" w:rsidP="00B528D0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57</w:t>
            </w:r>
            <w:r w:rsidR="000F0B0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103</w:t>
            </w:r>
            <w:r w:rsidR="000F0B0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147</w:t>
            </w:r>
          </w:p>
        </w:tc>
        <w:tc>
          <w:tcPr>
            <w:tcW w:w="90" w:type="dxa"/>
          </w:tcPr>
          <w:p w14:paraId="7CDF1050" w14:textId="77777777" w:rsidR="00B528D0" w:rsidRPr="00B03B9B" w:rsidRDefault="00B528D0" w:rsidP="00B528D0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81CB18" w14:textId="4F97DCDD" w:rsidR="00B528D0" w:rsidRPr="00B03B9B" w:rsidRDefault="00A059D1" w:rsidP="00B528D0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74</w:t>
            </w:r>
            <w:r w:rsidR="00B528D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007</w:t>
            </w:r>
            <w:r w:rsidR="00B528D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878</w:t>
            </w:r>
          </w:p>
        </w:tc>
        <w:tc>
          <w:tcPr>
            <w:tcW w:w="180" w:type="dxa"/>
          </w:tcPr>
          <w:p w14:paraId="52591F46" w14:textId="77777777" w:rsidR="00B528D0" w:rsidRPr="00B03B9B" w:rsidRDefault="00B528D0" w:rsidP="00B528D0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11AC2D" w14:textId="5E34C299" w:rsidR="00B528D0" w:rsidRPr="00B03B9B" w:rsidRDefault="00A059D1" w:rsidP="00B528D0">
            <w:pPr>
              <w:tabs>
                <w:tab w:val="decimal" w:pos="1056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25</w:t>
            </w:r>
            <w:r w:rsidR="000F0B0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345</w:t>
            </w:r>
            <w:r w:rsidR="000F0B0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972</w:t>
            </w:r>
          </w:p>
        </w:tc>
        <w:tc>
          <w:tcPr>
            <w:tcW w:w="90" w:type="dxa"/>
          </w:tcPr>
          <w:p w14:paraId="01071BD5" w14:textId="77777777" w:rsidR="00B528D0" w:rsidRPr="00B03B9B" w:rsidRDefault="00B528D0" w:rsidP="00B528D0">
            <w:pPr>
              <w:tabs>
                <w:tab w:val="decimal" w:pos="107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379EC" w14:textId="4279D85D" w:rsidR="00B528D0" w:rsidRPr="00B03B9B" w:rsidRDefault="00A059D1" w:rsidP="00B528D0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37</w:t>
            </w:r>
            <w:r w:rsidR="00B528D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653</w:t>
            </w:r>
            <w:r w:rsidR="00B528D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617</w:t>
            </w:r>
          </w:p>
        </w:tc>
      </w:tr>
      <w:tr w:rsidR="00B528D0" w:rsidRPr="00B03B9B" w14:paraId="1A940807" w14:textId="77777777" w:rsidTr="00657200">
        <w:trPr>
          <w:trHeight w:val="34"/>
        </w:trPr>
        <w:tc>
          <w:tcPr>
            <w:tcW w:w="3690" w:type="dxa"/>
          </w:tcPr>
          <w:p w14:paraId="170E20B9" w14:textId="77777777" w:rsidR="00B528D0" w:rsidRPr="00B03B9B" w:rsidRDefault="00B528D0" w:rsidP="00B528D0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140A25A3" w14:textId="77777777" w:rsidR="00B528D0" w:rsidRPr="00B03B9B" w:rsidRDefault="00B528D0" w:rsidP="00B528D0">
            <w:pPr>
              <w:tabs>
                <w:tab w:val="decimal" w:pos="107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64529C2E" w14:textId="77777777" w:rsidR="00B528D0" w:rsidRPr="00B03B9B" w:rsidRDefault="00B528D0" w:rsidP="00B528D0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503E72DE" w14:textId="77777777" w:rsidR="00B528D0" w:rsidRPr="00B03B9B" w:rsidRDefault="00B528D0" w:rsidP="00B528D0">
            <w:pPr>
              <w:tabs>
                <w:tab w:val="decimal" w:pos="630"/>
                <w:tab w:val="decimal" w:pos="872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06C9868B" w14:textId="77777777" w:rsidR="00B528D0" w:rsidRPr="00B03B9B" w:rsidRDefault="00B528D0" w:rsidP="00B528D0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</w:tcPr>
          <w:p w14:paraId="7C3B3871" w14:textId="77777777" w:rsidR="00B528D0" w:rsidRPr="00B03B9B" w:rsidRDefault="00B528D0" w:rsidP="00B528D0">
            <w:pPr>
              <w:tabs>
                <w:tab w:val="decimal" w:pos="1056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06F13EDD" w14:textId="77777777" w:rsidR="00B528D0" w:rsidRPr="00B03B9B" w:rsidRDefault="00B528D0" w:rsidP="00B528D0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700568D8" w14:textId="77777777" w:rsidR="00B528D0" w:rsidRPr="00B03B9B" w:rsidRDefault="00B528D0" w:rsidP="00B528D0">
            <w:pPr>
              <w:tabs>
                <w:tab w:val="decimal" w:pos="630"/>
                <w:tab w:val="decimal" w:pos="1038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528D0" w:rsidRPr="00B03B9B" w14:paraId="7C5F73CF" w14:textId="77777777" w:rsidTr="00657200">
        <w:trPr>
          <w:trHeight w:val="328"/>
        </w:trPr>
        <w:tc>
          <w:tcPr>
            <w:tcW w:w="3690" w:type="dxa"/>
          </w:tcPr>
          <w:p w14:paraId="3C04BB33" w14:textId="41A76473" w:rsidR="00B528D0" w:rsidRPr="00B03B9B" w:rsidRDefault="00B528D0" w:rsidP="00B528D0">
            <w:pPr>
              <w:jc w:val="thaiDistribute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cs/>
              </w:rPr>
              <w:t>ส่วนของหนี้สินตามสัญญาเช่า</w:t>
            </w:r>
          </w:p>
        </w:tc>
        <w:tc>
          <w:tcPr>
            <w:tcW w:w="1173" w:type="dxa"/>
          </w:tcPr>
          <w:p w14:paraId="1C8E7862" w14:textId="77777777" w:rsidR="00B528D0" w:rsidRPr="00B03B9B" w:rsidRDefault="00B528D0" w:rsidP="00B528D0">
            <w:pPr>
              <w:tabs>
                <w:tab w:val="decimal" w:pos="107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20AD0DD0" w14:textId="77777777" w:rsidR="00B528D0" w:rsidRPr="00B03B9B" w:rsidRDefault="00B528D0" w:rsidP="00B528D0">
            <w:pPr>
              <w:tabs>
                <w:tab w:val="decimal" w:pos="983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</w:tcPr>
          <w:p w14:paraId="29F79F9C" w14:textId="77777777" w:rsidR="00B528D0" w:rsidRPr="00B03B9B" w:rsidRDefault="00B528D0" w:rsidP="00B528D0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1BB2DC3F" w14:textId="77777777" w:rsidR="00B528D0" w:rsidRPr="00B03B9B" w:rsidRDefault="00B528D0" w:rsidP="00B528D0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95" w:type="dxa"/>
          </w:tcPr>
          <w:p w14:paraId="37B815AF" w14:textId="77777777" w:rsidR="00B528D0" w:rsidRPr="00B03B9B" w:rsidRDefault="00B528D0" w:rsidP="00B528D0">
            <w:pPr>
              <w:tabs>
                <w:tab w:val="decimal" w:pos="1056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2C24A847" w14:textId="77777777" w:rsidR="00B528D0" w:rsidRPr="00B03B9B" w:rsidRDefault="00B528D0" w:rsidP="00B528D0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15586D22" w14:textId="77777777" w:rsidR="00B528D0" w:rsidRPr="00B03B9B" w:rsidRDefault="00B528D0" w:rsidP="00B528D0">
            <w:pPr>
              <w:tabs>
                <w:tab w:val="decimal" w:pos="63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528D0" w:rsidRPr="00B03B9B" w14:paraId="06DD967B" w14:textId="77777777" w:rsidTr="00657200">
        <w:trPr>
          <w:trHeight w:val="314"/>
        </w:trPr>
        <w:tc>
          <w:tcPr>
            <w:tcW w:w="3690" w:type="dxa"/>
          </w:tcPr>
          <w:p w14:paraId="74EAD0D2" w14:textId="7CB4FD22" w:rsidR="00B528D0" w:rsidRPr="00B03B9B" w:rsidRDefault="00B528D0" w:rsidP="00B528D0">
            <w:pPr>
              <w:tabs>
                <w:tab w:val="left" w:pos="583"/>
              </w:tabs>
              <w:ind w:left="90"/>
              <w:jc w:val="thaiDistribute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cs/>
              </w:rPr>
              <w:t xml:space="preserve">ที่ถึงกำหนดชำระภายใน </w:t>
            </w:r>
            <w:r w:rsidR="00A059D1" w:rsidRPr="00B03B9B">
              <w:rPr>
                <w:rFonts w:ascii="Angsana New" w:hAnsi="Angsana New" w:cs="Angsana New"/>
                <w:lang w:val="en-US"/>
              </w:rPr>
              <w:t>1</w:t>
            </w:r>
            <w:r w:rsidRPr="00B03B9B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73" w:type="dxa"/>
          </w:tcPr>
          <w:p w14:paraId="6F59F59B" w14:textId="6F16005C" w:rsidR="00B528D0" w:rsidRPr="00B03B9B" w:rsidRDefault="00A059D1" w:rsidP="000F0B0A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16</w:t>
            </w:r>
            <w:r w:rsidR="00423216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917</w:t>
            </w:r>
            <w:r w:rsidR="000F0B0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547</w:t>
            </w:r>
          </w:p>
        </w:tc>
        <w:tc>
          <w:tcPr>
            <w:tcW w:w="90" w:type="dxa"/>
          </w:tcPr>
          <w:p w14:paraId="69303C1C" w14:textId="77777777" w:rsidR="00B528D0" w:rsidRPr="00B03B9B" w:rsidRDefault="00B528D0" w:rsidP="00B528D0">
            <w:pPr>
              <w:tabs>
                <w:tab w:val="decimal" w:pos="983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</w:tcPr>
          <w:p w14:paraId="7A7EE14C" w14:textId="1313B28D" w:rsidR="00B528D0" w:rsidRPr="00B03B9B" w:rsidRDefault="00A059D1" w:rsidP="00B528D0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18</w:t>
            </w:r>
            <w:r w:rsidR="00B528D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809</w:t>
            </w:r>
            <w:r w:rsidR="00B528D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189</w:t>
            </w:r>
          </w:p>
        </w:tc>
        <w:tc>
          <w:tcPr>
            <w:tcW w:w="180" w:type="dxa"/>
          </w:tcPr>
          <w:p w14:paraId="70962CB9" w14:textId="77777777" w:rsidR="00B528D0" w:rsidRPr="00B03B9B" w:rsidRDefault="00B528D0" w:rsidP="00B528D0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</w:tcPr>
          <w:p w14:paraId="4C3EA8D2" w14:textId="505FB877" w:rsidR="00B528D0" w:rsidRPr="00B03B9B" w:rsidRDefault="00A059D1" w:rsidP="00B528D0">
            <w:pPr>
              <w:tabs>
                <w:tab w:val="decimal" w:pos="1056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13</w:t>
            </w:r>
            <w:r w:rsidR="000F0B0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890</w:t>
            </w:r>
            <w:r w:rsidR="000F0B0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686</w:t>
            </w:r>
          </w:p>
        </w:tc>
        <w:tc>
          <w:tcPr>
            <w:tcW w:w="90" w:type="dxa"/>
          </w:tcPr>
          <w:p w14:paraId="1ADF649F" w14:textId="77777777" w:rsidR="00B528D0" w:rsidRPr="00B03B9B" w:rsidRDefault="00B528D0" w:rsidP="00B528D0">
            <w:pPr>
              <w:tabs>
                <w:tab w:val="decimal" w:pos="983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</w:tcPr>
          <w:p w14:paraId="0723E38F" w14:textId="7B4C8951" w:rsidR="00B528D0" w:rsidRPr="00B03B9B" w:rsidRDefault="00A059D1" w:rsidP="00B528D0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14</w:t>
            </w:r>
            <w:r w:rsidR="00B528D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226</w:t>
            </w:r>
            <w:r w:rsidR="00B528D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253</w:t>
            </w:r>
          </w:p>
        </w:tc>
      </w:tr>
      <w:tr w:rsidR="00B528D0" w:rsidRPr="00B03B9B" w14:paraId="640A8FF7" w14:textId="77777777" w:rsidTr="00657200">
        <w:trPr>
          <w:trHeight w:val="314"/>
        </w:trPr>
        <w:tc>
          <w:tcPr>
            <w:tcW w:w="3690" w:type="dxa"/>
            <w:vAlign w:val="bottom"/>
          </w:tcPr>
          <w:p w14:paraId="7DE2A2A1" w14:textId="0A8AB136" w:rsidR="00B528D0" w:rsidRPr="00B03B9B" w:rsidRDefault="00B528D0" w:rsidP="00B528D0">
            <w:pPr>
              <w:ind w:right="144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 xml:space="preserve">หนี้สินตามสัญญาเช่า </w:t>
            </w:r>
            <w:r w:rsidRPr="00B03B9B">
              <w:rPr>
                <w:rFonts w:ascii="Angsana New" w:hAnsi="Angsana New" w:cs="Angsana New" w:hint="cs"/>
                <w:cs/>
              </w:rPr>
              <w:t>- สุทธิ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85F24C" w14:textId="34E50B19" w:rsidR="00B528D0" w:rsidRPr="00B03B9B" w:rsidRDefault="00A059D1" w:rsidP="00B528D0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40</w:t>
            </w:r>
            <w:r w:rsidR="000F0B0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185</w:t>
            </w:r>
            <w:r w:rsidR="000F0B0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600</w:t>
            </w:r>
          </w:p>
        </w:tc>
        <w:tc>
          <w:tcPr>
            <w:tcW w:w="90" w:type="dxa"/>
          </w:tcPr>
          <w:p w14:paraId="7FAD3887" w14:textId="77777777" w:rsidR="00B528D0" w:rsidRPr="00B03B9B" w:rsidRDefault="00B528D0" w:rsidP="00B528D0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E9B0A" w14:textId="13B6F5BD" w:rsidR="00B528D0" w:rsidRPr="00B03B9B" w:rsidRDefault="00A059D1" w:rsidP="00B528D0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55</w:t>
            </w:r>
            <w:r w:rsidR="00B528D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198</w:t>
            </w:r>
            <w:r w:rsidR="00B528D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689</w:t>
            </w:r>
          </w:p>
        </w:tc>
        <w:tc>
          <w:tcPr>
            <w:tcW w:w="180" w:type="dxa"/>
          </w:tcPr>
          <w:p w14:paraId="4F6E9C2F" w14:textId="77777777" w:rsidR="00B528D0" w:rsidRPr="00B03B9B" w:rsidRDefault="00B528D0" w:rsidP="00B528D0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6A90D6" w14:textId="6D149E92" w:rsidR="00B528D0" w:rsidRPr="00B03B9B" w:rsidRDefault="00A059D1" w:rsidP="00B528D0">
            <w:pPr>
              <w:tabs>
                <w:tab w:val="decimal" w:pos="1056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11</w:t>
            </w:r>
            <w:r w:rsidR="000F0B0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455</w:t>
            </w:r>
            <w:r w:rsidR="000F0B0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286</w:t>
            </w:r>
          </w:p>
        </w:tc>
        <w:tc>
          <w:tcPr>
            <w:tcW w:w="90" w:type="dxa"/>
          </w:tcPr>
          <w:p w14:paraId="504352CF" w14:textId="77777777" w:rsidR="00B528D0" w:rsidRPr="00B03B9B" w:rsidRDefault="00B528D0" w:rsidP="00B528D0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CACB6" w14:textId="295D7043" w:rsidR="00B528D0" w:rsidRPr="00B03B9B" w:rsidRDefault="00A059D1" w:rsidP="00B528D0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23</w:t>
            </w:r>
            <w:r w:rsidR="00B528D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427</w:t>
            </w:r>
            <w:r w:rsidR="00B528D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364</w:t>
            </w:r>
          </w:p>
        </w:tc>
      </w:tr>
    </w:tbl>
    <w:p w14:paraId="3AD0E492" w14:textId="7D34100F" w:rsidR="00C04FF8" w:rsidRPr="00B03B9B" w:rsidRDefault="00C04FF8" w:rsidP="00C04FF8">
      <w:pPr>
        <w:pStyle w:val="BodyTextIndent2"/>
        <w:tabs>
          <w:tab w:val="left" w:pos="540"/>
        </w:tabs>
        <w:spacing w:before="240" w:after="120"/>
        <w:ind w:left="547" w:firstLine="0"/>
        <w:jc w:val="thaiDistribute"/>
        <w:outlineLvl w:val="0"/>
        <w:rPr>
          <w:rFonts w:ascii="Angsana New" w:hAnsi="Angsana New" w:cs="Angsana New"/>
          <w:color w:val="auto"/>
          <w:spacing w:val="6"/>
          <w:cs/>
        </w:rPr>
      </w:pPr>
      <w:r w:rsidRPr="00B03B9B">
        <w:rPr>
          <w:rFonts w:ascii="Angsana New" w:hAnsi="Angsana New" w:cs="Angsana New"/>
          <w:color w:val="auto"/>
          <w:spacing w:val="6"/>
          <w:cs/>
        </w:rPr>
        <w:t>รายการเคลื่อนไหวของหนี้สินตามสัญญาเช่าที่เกิดขึ้นในระหว่าง</w:t>
      </w:r>
      <w:r w:rsidRPr="00B03B9B">
        <w:rPr>
          <w:rFonts w:ascii="Angsana New" w:hAnsi="Angsana New" w:cs="Angsana New" w:hint="cs"/>
          <w:color w:val="auto"/>
          <w:spacing w:val="6"/>
          <w:cs/>
        </w:rPr>
        <w:t>ปี</w:t>
      </w:r>
      <w:r w:rsidRPr="00B03B9B">
        <w:rPr>
          <w:rFonts w:ascii="Angsana New" w:hAnsi="Angsana New" w:cs="Angsana New"/>
          <w:color w:val="auto"/>
          <w:spacing w:val="6"/>
          <w:cs/>
        </w:rPr>
        <w:t xml:space="preserve">สิ้นสุดวันที่ </w:t>
      </w:r>
      <w:r w:rsidR="00A059D1" w:rsidRPr="00B03B9B">
        <w:rPr>
          <w:rFonts w:ascii="Angsana New" w:hAnsi="Angsana New" w:cs="Angsana New"/>
          <w:color w:val="auto"/>
          <w:spacing w:val="6"/>
          <w:lang w:val="en-US"/>
        </w:rPr>
        <w:t>31</w:t>
      </w:r>
      <w:r w:rsidRPr="00B03B9B">
        <w:rPr>
          <w:rFonts w:ascii="Angsana New" w:hAnsi="Angsana New" w:cs="Angsana New"/>
          <w:color w:val="auto"/>
          <w:spacing w:val="6"/>
          <w:cs/>
        </w:rPr>
        <w:t xml:space="preserve"> </w:t>
      </w:r>
      <w:r w:rsidRPr="00B03B9B">
        <w:rPr>
          <w:rFonts w:ascii="Angsana New" w:hAnsi="Angsana New" w:cs="Angsana New" w:hint="cs"/>
          <w:color w:val="auto"/>
          <w:spacing w:val="6"/>
          <w:cs/>
        </w:rPr>
        <w:t>ธันวาคม</w:t>
      </w:r>
      <w:r w:rsidRPr="00B03B9B">
        <w:rPr>
          <w:rFonts w:ascii="Angsana New" w:hAnsi="Angsana New" w:cs="Angsana New"/>
          <w:color w:val="auto"/>
          <w:spacing w:val="6"/>
          <w:cs/>
        </w:rPr>
        <w:t xml:space="preserve"> </w:t>
      </w:r>
      <w:r w:rsidRPr="00B03B9B">
        <w:rPr>
          <w:rFonts w:ascii="Angsana New" w:hAnsi="Angsana New" w:cs="Angsana New" w:hint="cs"/>
          <w:color w:val="auto"/>
          <w:spacing w:val="6"/>
          <w:cs/>
        </w:rPr>
        <w:t>ประกอบด้วย</w:t>
      </w:r>
    </w:p>
    <w:p w14:paraId="1E0FD6CC" w14:textId="77777777" w:rsidR="00C04FF8" w:rsidRPr="00B03B9B" w:rsidRDefault="00C04FF8" w:rsidP="00C04FF8">
      <w:pPr>
        <w:ind w:left="547" w:right="-7"/>
        <w:jc w:val="right"/>
        <w:rPr>
          <w:rFonts w:ascii="Angsana New" w:hAnsi="Angsana New" w:cs="Angsana New"/>
          <w:b/>
          <w:bCs/>
          <w:cs/>
          <w:lang w:val="en-US"/>
        </w:rPr>
      </w:pPr>
      <w:r w:rsidRPr="00B03B9B">
        <w:rPr>
          <w:rFonts w:ascii="Angsana New" w:hAnsi="Angsana New" w:cs="Angsana New"/>
          <w:b/>
          <w:bCs/>
          <w:cs/>
          <w:lang w:val="en-US"/>
        </w:rPr>
        <w:t xml:space="preserve">หน่วย : </w:t>
      </w:r>
      <w:r w:rsidRPr="00B03B9B">
        <w:rPr>
          <w:rFonts w:ascii="Angsana New" w:hAnsi="Angsana New" w:cs="Angsana New"/>
          <w:b/>
          <w:bCs/>
          <w:cs/>
        </w:rPr>
        <w:t>บาท</w:t>
      </w:r>
    </w:p>
    <w:tbl>
      <w:tblPr>
        <w:tblW w:w="875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3"/>
        <w:gridCol w:w="90"/>
        <w:gridCol w:w="1167"/>
        <w:gridCol w:w="180"/>
        <w:gridCol w:w="1195"/>
        <w:gridCol w:w="90"/>
        <w:gridCol w:w="1166"/>
      </w:tblGrid>
      <w:tr w:rsidR="00C04FF8" w:rsidRPr="00B03B9B" w14:paraId="09A782F5" w14:textId="77777777" w:rsidTr="0016352F">
        <w:trPr>
          <w:trHeight w:val="328"/>
        </w:trPr>
        <w:tc>
          <w:tcPr>
            <w:tcW w:w="3690" w:type="dxa"/>
          </w:tcPr>
          <w:p w14:paraId="60B018DD" w14:textId="77777777" w:rsidR="00C04FF8" w:rsidRPr="00B03B9B" w:rsidRDefault="00C04FF8" w:rsidP="0016352F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gridSpan w:val="3"/>
          </w:tcPr>
          <w:p w14:paraId="5EB6BE6F" w14:textId="77777777" w:rsidR="00C04FF8" w:rsidRPr="00B03B9B" w:rsidRDefault="00C04FF8" w:rsidP="0016352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3B49499" w14:textId="77777777" w:rsidR="00C04FF8" w:rsidRPr="00B03B9B" w:rsidRDefault="00C04FF8" w:rsidP="0016352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1" w:type="dxa"/>
            <w:gridSpan w:val="3"/>
          </w:tcPr>
          <w:p w14:paraId="61B5771D" w14:textId="77777777" w:rsidR="00C04FF8" w:rsidRPr="00B03B9B" w:rsidRDefault="00C04FF8" w:rsidP="0016352F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B03B9B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C04FF8" w:rsidRPr="00B03B9B" w14:paraId="3B4D657F" w14:textId="77777777" w:rsidTr="0016352F">
        <w:trPr>
          <w:trHeight w:val="328"/>
        </w:trPr>
        <w:tc>
          <w:tcPr>
            <w:tcW w:w="3690" w:type="dxa"/>
          </w:tcPr>
          <w:p w14:paraId="7A57A84C" w14:textId="77777777" w:rsidR="00C04FF8" w:rsidRPr="00B03B9B" w:rsidRDefault="00C04FF8" w:rsidP="0016352F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</w:tcPr>
          <w:p w14:paraId="0FE06DC3" w14:textId="604F11B0" w:rsidR="00C04FF8" w:rsidRPr="00B03B9B" w:rsidRDefault="00A059D1" w:rsidP="0016352F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2FDF98F3" w14:textId="77777777" w:rsidR="00C04FF8" w:rsidRPr="00B03B9B" w:rsidRDefault="00C04FF8" w:rsidP="0016352F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</w:tcPr>
          <w:p w14:paraId="2FFB6437" w14:textId="597571FE" w:rsidR="00C04FF8" w:rsidRPr="00B03B9B" w:rsidRDefault="00A059D1" w:rsidP="0016352F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80" w:type="dxa"/>
          </w:tcPr>
          <w:p w14:paraId="5A4065D3" w14:textId="77777777" w:rsidR="00C04FF8" w:rsidRPr="00B03B9B" w:rsidRDefault="00C04FF8" w:rsidP="0016352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</w:tcPr>
          <w:p w14:paraId="738F334E" w14:textId="79D4B731" w:rsidR="00C04FF8" w:rsidRPr="00B03B9B" w:rsidRDefault="00A059D1" w:rsidP="0016352F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57B02781" w14:textId="77777777" w:rsidR="00C04FF8" w:rsidRPr="00B03B9B" w:rsidRDefault="00C04FF8" w:rsidP="0016352F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1BE8568F" w14:textId="4CF764C6" w:rsidR="00C04FF8" w:rsidRPr="00B03B9B" w:rsidRDefault="00A059D1" w:rsidP="0016352F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922EC8" w:rsidRPr="00B03B9B" w14:paraId="5C895768" w14:textId="77777777" w:rsidTr="0016352F">
        <w:trPr>
          <w:trHeight w:val="328"/>
        </w:trPr>
        <w:tc>
          <w:tcPr>
            <w:tcW w:w="3690" w:type="dxa"/>
          </w:tcPr>
          <w:p w14:paraId="233B7FCC" w14:textId="42990563" w:rsidR="00922EC8" w:rsidRPr="00B03B9B" w:rsidRDefault="00922EC8" w:rsidP="00922EC8">
            <w:pPr>
              <w:ind w:right="144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cs/>
              </w:rPr>
              <w:t>ยอดคงเหลือต้นปี</w:t>
            </w:r>
          </w:p>
        </w:tc>
        <w:tc>
          <w:tcPr>
            <w:tcW w:w="1173" w:type="dxa"/>
          </w:tcPr>
          <w:p w14:paraId="3CA2739A" w14:textId="209838BE" w:rsidR="00922EC8" w:rsidRPr="00B03B9B" w:rsidRDefault="00A059D1" w:rsidP="00922EC8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74</w:t>
            </w:r>
            <w:r w:rsidR="00423216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007</w:t>
            </w:r>
            <w:r w:rsidR="00423216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878</w:t>
            </w:r>
          </w:p>
        </w:tc>
        <w:tc>
          <w:tcPr>
            <w:tcW w:w="90" w:type="dxa"/>
          </w:tcPr>
          <w:p w14:paraId="3F39A127" w14:textId="77777777" w:rsidR="00922EC8" w:rsidRPr="00B03B9B" w:rsidRDefault="00922EC8" w:rsidP="00922EC8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</w:tcPr>
          <w:p w14:paraId="20E83694" w14:textId="3BECEC30" w:rsidR="00922EC8" w:rsidRPr="00B03B9B" w:rsidRDefault="00A059D1" w:rsidP="00922EC8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59</w:t>
            </w:r>
            <w:r w:rsidR="00922EC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955</w:t>
            </w:r>
            <w:r w:rsidR="00922EC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857</w:t>
            </w:r>
          </w:p>
        </w:tc>
        <w:tc>
          <w:tcPr>
            <w:tcW w:w="180" w:type="dxa"/>
          </w:tcPr>
          <w:p w14:paraId="07828457" w14:textId="77777777" w:rsidR="00922EC8" w:rsidRPr="00B03B9B" w:rsidRDefault="00922EC8" w:rsidP="00922EC8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</w:tcPr>
          <w:p w14:paraId="351BB667" w14:textId="0385120B" w:rsidR="00922EC8" w:rsidRPr="00B03B9B" w:rsidRDefault="00A059D1" w:rsidP="00922EC8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37</w:t>
            </w:r>
            <w:r w:rsidR="0010042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653</w:t>
            </w:r>
            <w:r w:rsidR="0010042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617</w:t>
            </w:r>
          </w:p>
        </w:tc>
        <w:tc>
          <w:tcPr>
            <w:tcW w:w="90" w:type="dxa"/>
          </w:tcPr>
          <w:p w14:paraId="03315B1F" w14:textId="77777777" w:rsidR="00922EC8" w:rsidRPr="00B03B9B" w:rsidRDefault="00922EC8" w:rsidP="00922EC8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</w:tcPr>
          <w:p w14:paraId="1781759A" w14:textId="74BBD20D" w:rsidR="00922EC8" w:rsidRPr="00B03B9B" w:rsidRDefault="00A059D1" w:rsidP="00922EC8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25</w:t>
            </w:r>
            <w:r w:rsidR="00922EC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094</w:t>
            </w:r>
            <w:r w:rsidR="00922EC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451</w:t>
            </w:r>
          </w:p>
        </w:tc>
      </w:tr>
      <w:tr w:rsidR="00922EC8" w:rsidRPr="00B03B9B" w14:paraId="28ED7B9C" w14:textId="77777777" w:rsidTr="00C04FF8">
        <w:trPr>
          <w:trHeight w:val="328"/>
        </w:trPr>
        <w:tc>
          <w:tcPr>
            <w:tcW w:w="3690" w:type="dxa"/>
            <w:vAlign w:val="bottom"/>
          </w:tcPr>
          <w:p w14:paraId="1BEB260C" w14:textId="504DD024" w:rsidR="00922EC8" w:rsidRPr="00B03B9B" w:rsidRDefault="00922EC8" w:rsidP="00922EC8">
            <w:pPr>
              <w:ind w:right="144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 w:hint="cs"/>
                <w:cs/>
              </w:rPr>
              <w:t>เพิ่มขึ้น</w:t>
            </w:r>
          </w:p>
        </w:tc>
        <w:tc>
          <w:tcPr>
            <w:tcW w:w="1173" w:type="dxa"/>
          </w:tcPr>
          <w:p w14:paraId="271F581A" w14:textId="110D3C36" w:rsidR="00922EC8" w:rsidRPr="00B03B9B" w:rsidRDefault="00A059D1" w:rsidP="00922EC8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7</w:t>
            </w:r>
            <w:r w:rsidR="001A2C2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176</w:t>
            </w:r>
            <w:r w:rsidR="001A2C2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662</w:t>
            </w:r>
          </w:p>
        </w:tc>
        <w:tc>
          <w:tcPr>
            <w:tcW w:w="90" w:type="dxa"/>
          </w:tcPr>
          <w:p w14:paraId="7883AAB1" w14:textId="77777777" w:rsidR="00922EC8" w:rsidRPr="00B03B9B" w:rsidRDefault="00922EC8" w:rsidP="00922EC8">
            <w:pPr>
              <w:tabs>
                <w:tab w:val="decimal" w:pos="902"/>
              </w:tabs>
              <w:ind w:right="9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</w:tcPr>
          <w:p w14:paraId="6E3852EA" w14:textId="4DAAE591" w:rsidR="00922EC8" w:rsidRPr="00B03B9B" w:rsidRDefault="00A059D1" w:rsidP="00922EC8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38</w:t>
            </w:r>
            <w:r w:rsidR="00922EC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520</w:t>
            </w:r>
            <w:r w:rsidR="00922EC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262</w:t>
            </w:r>
          </w:p>
        </w:tc>
        <w:tc>
          <w:tcPr>
            <w:tcW w:w="180" w:type="dxa"/>
          </w:tcPr>
          <w:p w14:paraId="01D1DCB6" w14:textId="77777777" w:rsidR="00922EC8" w:rsidRPr="00B03B9B" w:rsidRDefault="00922EC8" w:rsidP="00922EC8">
            <w:pPr>
              <w:tabs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</w:tcPr>
          <w:p w14:paraId="6B0CF5C6" w14:textId="464A745A" w:rsidR="00922EC8" w:rsidRPr="00B03B9B" w:rsidRDefault="00A059D1" w:rsidP="00922EC8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6</w:t>
            </w:r>
            <w:r w:rsidR="001A2C2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479</w:t>
            </w:r>
            <w:r w:rsidR="001A2C2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091</w:t>
            </w:r>
          </w:p>
        </w:tc>
        <w:tc>
          <w:tcPr>
            <w:tcW w:w="90" w:type="dxa"/>
          </w:tcPr>
          <w:p w14:paraId="6B3DADF5" w14:textId="77777777" w:rsidR="00922EC8" w:rsidRPr="00B03B9B" w:rsidRDefault="00922EC8" w:rsidP="00922EC8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</w:tcPr>
          <w:p w14:paraId="384778AE" w14:textId="1467E9D8" w:rsidR="00922EC8" w:rsidRPr="00B03B9B" w:rsidRDefault="00A059D1" w:rsidP="00922EC8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33</w:t>
            </w:r>
            <w:r w:rsidR="00922EC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193</w:t>
            </w:r>
            <w:r w:rsidR="00922EC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936</w:t>
            </w:r>
          </w:p>
        </w:tc>
      </w:tr>
      <w:tr w:rsidR="00922EC8" w:rsidRPr="00B03B9B" w14:paraId="7138601E" w14:textId="77777777" w:rsidTr="00C04FF8">
        <w:trPr>
          <w:trHeight w:val="314"/>
        </w:trPr>
        <w:tc>
          <w:tcPr>
            <w:tcW w:w="3690" w:type="dxa"/>
            <w:vAlign w:val="bottom"/>
          </w:tcPr>
          <w:p w14:paraId="39ABE5B1" w14:textId="58AC5C83" w:rsidR="00922EC8" w:rsidRPr="00B03B9B" w:rsidRDefault="00922EC8" w:rsidP="00922EC8">
            <w:pPr>
              <w:ind w:right="144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 w:hint="cs"/>
                <w:cs/>
              </w:rPr>
              <w:t>ดอกเบี้ยจ่าย</w:t>
            </w:r>
          </w:p>
        </w:tc>
        <w:tc>
          <w:tcPr>
            <w:tcW w:w="1173" w:type="dxa"/>
            <w:vAlign w:val="bottom"/>
          </w:tcPr>
          <w:p w14:paraId="12977EDC" w14:textId="1EFDB220" w:rsidR="00922EC8" w:rsidRPr="00B03B9B" w:rsidRDefault="00A059D1" w:rsidP="00922EC8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</w:t>
            </w:r>
            <w:r w:rsidR="001A2C2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989</w:t>
            </w:r>
            <w:r w:rsidR="001A2C2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048</w:t>
            </w:r>
          </w:p>
        </w:tc>
        <w:tc>
          <w:tcPr>
            <w:tcW w:w="90" w:type="dxa"/>
          </w:tcPr>
          <w:p w14:paraId="58EA834E" w14:textId="77777777" w:rsidR="00922EC8" w:rsidRPr="00B03B9B" w:rsidRDefault="00922EC8" w:rsidP="00922EC8">
            <w:pPr>
              <w:tabs>
                <w:tab w:val="decimal" w:pos="902"/>
              </w:tabs>
              <w:ind w:right="9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vAlign w:val="bottom"/>
          </w:tcPr>
          <w:p w14:paraId="37BC28D2" w14:textId="3B28B4D1" w:rsidR="00922EC8" w:rsidRPr="00B03B9B" w:rsidRDefault="00A059D1" w:rsidP="00922EC8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922EC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168</w:t>
            </w:r>
            <w:r w:rsidR="00922EC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020</w:t>
            </w:r>
          </w:p>
        </w:tc>
        <w:tc>
          <w:tcPr>
            <w:tcW w:w="180" w:type="dxa"/>
          </w:tcPr>
          <w:p w14:paraId="4876BFD4" w14:textId="77777777" w:rsidR="00922EC8" w:rsidRPr="00B03B9B" w:rsidRDefault="00922EC8" w:rsidP="00922EC8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vAlign w:val="bottom"/>
          </w:tcPr>
          <w:p w14:paraId="0EAA030F" w14:textId="7D52E8E7" w:rsidR="00922EC8" w:rsidRPr="00B03B9B" w:rsidRDefault="00A059D1" w:rsidP="00922EC8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963</w:t>
            </w:r>
            <w:r w:rsidR="001A2C2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784</w:t>
            </w:r>
          </w:p>
        </w:tc>
        <w:tc>
          <w:tcPr>
            <w:tcW w:w="90" w:type="dxa"/>
          </w:tcPr>
          <w:p w14:paraId="2B43FE2A" w14:textId="77777777" w:rsidR="00922EC8" w:rsidRPr="00B03B9B" w:rsidRDefault="00922EC8" w:rsidP="00922EC8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A7A4F12" w14:textId="3D07697B" w:rsidR="00922EC8" w:rsidRPr="00B03B9B" w:rsidRDefault="00A059D1" w:rsidP="00922EC8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</w:t>
            </w:r>
            <w:r w:rsidR="00922EC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087</w:t>
            </w:r>
            <w:r w:rsidR="00922EC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692</w:t>
            </w:r>
          </w:p>
        </w:tc>
      </w:tr>
      <w:tr w:rsidR="00922EC8" w:rsidRPr="00B03B9B" w14:paraId="386597B8" w14:textId="77777777" w:rsidTr="00C04FF8">
        <w:trPr>
          <w:trHeight w:val="34"/>
        </w:trPr>
        <w:tc>
          <w:tcPr>
            <w:tcW w:w="3690" w:type="dxa"/>
            <w:vAlign w:val="bottom"/>
          </w:tcPr>
          <w:p w14:paraId="1ACC6566" w14:textId="6765F331" w:rsidR="00922EC8" w:rsidRPr="00B03B9B" w:rsidRDefault="00922EC8" w:rsidP="00922EC8">
            <w:pPr>
              <w:ind w:right="144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 w:hint="cs"/>
                <w:cs/>
              </w:rPr>
              <w:t>การลดลงของสัญญาเช่า</w:t>
            </w:r>
            <w:r w:rsidRPr="00B03B9B">
              <w:rPr>
                <w:rFonts w:ascii="Angsana New" w:hAnsi="Angsana New" w:cs="Angsana New"/>
                <w:cs/>
              </w:rPr>
              <w:t xml:space="preserve"> / </w:t>
            </w:r>
            <w:r w:rsidRPr="00B03B9B">
              <w:rPr>
                <w:rFonts w:ascii="Angsana New" w:hAnsi="Angsana New" w:cs="Angsana New" w:hint="cs"/>
                <w:cs/>
              </w:rPr>
              <w:t>จ่ายชำระคืน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E5AAF55" w14:textId="1972D9DA" w:rsidR="00922EC8" w:rsidRPr="00B03B9B" w:rsidRDefault="00423216" w:rsidP="001A2C20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26</w:t>
            </w:r>
            <w:r w:rsidR="001A2C20"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070</w:t>
            </w:r>
            <w:r w:rsidR="001A2C20"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441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680508F9" w14:textId="77777777" w:rsidR="00922EC8" w:rsidRPr="00B03B9B" w:rsidRDefault="00922EC8" w:rsidP="00922EC8">
            <w:pPr>
              <w:tabs>
                <w:tab w:val="decimal" w:pos="902"/>
              </w:tabs>
              <w:ind w:right="9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4362208" w14:textId="4064605B" w:rsidR="00922EC8" w:rsidRPr="00B03B9B" w:rsidRDefault="00922EC8" w:rsidP="00922EC8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26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636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261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4BC4641F" w14:textId="77777777" w:rsidR="00922EC8" w:rsidRPr="00B03B9B" w:rsidRDefault="00922EC8" w:rsidP="00922EC8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841E396" w14:textId="5170E2C9" w:rsidR="00922EC8" w:rsidRPr="00B03B9B" w:rsidRDefault="00634216" w:rsidP="001A2C20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19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750</w:t>
            </w:r>
            <w:r w:rsidR="001A2C20"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520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2C4C1AB" w14:textId="77777777" w:rsidR="00922EC8" w:rsidRPr="00B03B9B" w:rsidRDefault="00922EC8" w:rsidP="00922EC8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1467E3B" w14:textId="7BF7C8EB" w:rsidR="00922EC8" w:rsidRPr="00B03B9B" w:rsidRDefault="00922EC8" w:rsidP="00922EC8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 w:hint="cs"/>
                <w:lang w:val="en-US"/>
              </w:rPr>
              <w:t>2</w:t>
            </w:r>
            <w:r w:rsidR="00A059D1" w:rsidRPr="00B03B9B">
              <w:rPr>
                <w:rFonts w:ascii="Angsana New" w:hAnsi="Angsana New" w:cs="Angsana New"/>
                <w:lang w:val="en-US"/>
              </w:rPr>
              <w:t>1</w:t>
            </w:r>
            <w:r w:rsidRPr="00B03B9B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722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462</w:t>
            </w:r>
            <w:r w:rsidRPr="00B03B9B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</w:tr>
      <w:tr w:rsidR="00922EC8" w:rsidRPr="00B03B9B" w14:paraId="47C1FBB5" w14:textId="77777777" w:rsidTr="0016352F">
        <w:trPr>
          <w:trHeight w:val="328"/>
        </w:trPr>
        <w:tc>
          <w:tcPr>
            <w:tcW w:w="3690" w:type="dxa"/>
            <w:vAlign w:val="bottom"/>
          </w:tcPr>
          <w:p w14:paraId="2C7A321B" w14:textId="32F46914" w:rsidR="00922EC8" w:rsidRPr="00B03B9B" w:rsidRDefault="00922EC8" w:rsidP="00922EC8">
            <w:pPr>
              <w:ind w:right="144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cs/>
              </w:rPr>
              <w:t>ยอดคงเหลือ</w:t>
            </w:r>
            <w:r w:rsidRPr="00B03B9B">
              <w:rPr>
                <w:rFonts w:ascii="Angsana New" w:hAnsi="Angsana New" w:cs="Angsana New" w:hint="cs"/>
                <w:cs/>
              </w:rPr>
              <w:t>ปลาย</w:t>
            </w:r>
            <w:r w:rsidRPr="00B03B9B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0FB7D" w14:textId="7F74B9A5" w:rsidR="00922EC8" w:rsidRPr="00B03B9B" w:rsidRDefault="00A059D1" w:rsidP="00922EC8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57</w:t>
            </w:r>
            <w:r w:rsidR="001A2C2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103</w:t>
            </w:r>
            <w:r w:rsidR="001A2C2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147</w:t>
            </w:r>
          </w:p>
        </w:tc>
        <w:tc>
          <w:tcPr>
            <w:tcW w:w="90" w:type="dxa"/>
          </w:tcPr>
          <w:p w14:paraId="601CE7C3" w14:textId="77777777" w:rsidR="00922EC8" w:rsidRPr="00B03B9B" w:rsidRDefault="00922EC8" w:rsidP="00922EC8">
            <w:pPr>
              <w:tabs>
                <w:tab w:val="left" w:pos="630"/>
                <w:tab w:val="decimal" w:pos="902"/>
              </w:tabs>
              <w:ind w:right="9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F41F9F" w14:textId="48DDBAA2" w:rsidR="00922EC8" w:rsidRPr="00B03B9B" w:rsidRDefault="00A059D1" w:rsidP="00922EC8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lang w:val="en-US"/>
              </w:rPr>
              <w:t>7</w:t>
            </w:r>
            <w:r w:rsidRPr="00B03B9B">
              <w:rPr>
                <w:rFonts w:ascii="Angsana New" w:hAnsi="Angsana New" w:cs="Angsana New"/>
                <w:lang w:val="en-US"/>
              </w:rPr>
              <w:t>4</w:t>
            </w:r>
            <w:r w:rsidR="00922EC8" w:rsidRPr="00B03B9B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007</w:t>
            </w:r>
            <w:r w:rsidR="00922EC8" w:rsidRPr="00B03B9B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878</w:t>
            </w:r>
          </w:p>
        </w:tc>
        <w:tc>
          <w:tcPr>
            <w:tcW w:w="180" w:type="dxa"/>
          </w:tcPr>
          <w:p w14:paraId="636DF34C" w14:textId="77777777" w:rsidR="00922EC8" w:rsidRPr="00B03B9B" w:rsidRDefault="00922EC8" w:rsidP="00922EC8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B90F7" w14:textId="438237A9" w:rsidR="00922EC8" w:rsidRPr="00B03B9B" w:rsidRDefault="00A059D1" w:rsidP="00922EC8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25</w:t>
            </w:r>
            <w:r w:rsidR="001A2C2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345</w:t>
            </w:r>
            <w:r w:rsidR="001A2C2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972</w:t>
            </w:r>
          </w:p>
        </w:tc>
        <w:tc>
          <w:tcPr>
            <w:tcW w:w="90" w:type="dxa"/>
          </w:tcPr>
          <w:p w14:paraId="18950BDB" w14:textId="77777777" w:rsidR="00922EC8" w:rsidRPr="00B03B9B" w:rsidRDefault="00922EC8" w:rsidP="00922EC8">
            <w:pPr>
              <w:tabs>
                <w:tab w:val="left" w:pos="630"/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485E9" w14:textId="59C60DA2" w:rsidR="00922EC8" w:rsidRPr="00B03B9B" w:rsidRDefault="00A059D1" w:rsidP="00922EC8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37</w:t>
            </w:r>
            <w:r w:rsidR="00922EC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653</w:t>
            </w:r>
            <w:r w:rsidR="00922EC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617</w:t>
            </w:r>
          </w:p>
        </w:tc>
      </w:tr>
    </w:tbl>
    <w:p w14:paraId="0441EC5F" w14:textId="4E43E56F" w:rsidR="008E1083" w:rsidRPr="00B03B9B" w:rsidRDefault="00A059D1" w:rsidP="00977775">
      <w:pPr>
        <w:spacing w:before="360"/>
        <w:ind w:left="540" w:hanging="54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>19</w:t>
      </w:r>
      <w:r w:rsidR="008E1083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977775"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4C092E" w:rsidRPr="00B03B9B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สินทรัพย์ (</w:t>
      </w:r>
      <w:r w:rsidR="008E1083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หนี้สิน</w:t>
      </w:r>
      <w:r w:rsidR="004C092E" w:rsidRPr="00B03B9B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) </w:t>
      </w:r>
      <w:r w:rsidR="008E1083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ภาษีเงินได้รอการตัดบัญชี</w:t>
      </w:r>
    </w:p>
    <w:p w14:paraId="7015B2BA" w14:textId="1FC055D0" w:rsidR="008E1083" w:rsidRPr="00B03B9B" w:rsidRDefault="00F75D87" w:rsidP="008112A2">
      <w:pPr>
        <w:ind w:left="540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 w:hint="cs"/>
          <w:sz w:val="32"/>
          <w:szCs w:val="32"/>
          <w:cs/>
        </w:rPr>
        <w:t>สินทรัพย์ (</w:t>
      </w:r>
      <w:r w:rsidR="008E1083" w:rsidRPr="00B03B9B">
        <w:rPr>
          <w:rFonts w:ascii="Angsana New" w:hAnsi="Angsana New" w:cs="Angsana New"/>
          <w:sz w:val="32"/>
          <w:szCs w:val="32"/>
          <w:cs/>
        </w:rPr>
        <w:t>หนี้สิน</w:t>
      </w:r>
      <w:r w:rsidRPr="00B03B9B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8E1083" w:rsidRPr="00B03B9B">
        <w:rPr>
          <w:rFonts w:ascii="Angsana New" w:hAnsi="Angsana New" w:cs="Angsana New"/>
          <w:sz w:val="32"/>
          <w:szCs w:val="32"/>
          <w:cs/>
        </w:rPr>
        <w:t>ภาษีเงินได้รอ</w:t>
      </w:r>
      <w:r w:rsidR="009D5C11" w:rsidRPr="00B03B9B">
        <w:rPr>
          <w:rFonts w:ascii="Angsana New" w:hAnsi="Angsana New" w:cs="Angsana New" w:hint="cs"/>
          <w:sz w:val="32"/>
          <w:szCs w:val="32"/>
          <w:cs/>
        </w:rPr>
        <w:t>การ</w:t>
      </w:r>
      <w:r w:rsidR="008E1083" w:rsidRPr="00B03B9B">
        <w:rPr>
          <w:rFonts w:ascii="Angsana New" w:hAnsi="Angsana New" w:cs="Angsana New"/>
          <w:sz w:val="32"/>
          <w:szCs w:val="32"/>
          <w:cs/>
        </w:rPr>
        <w:t xml:space="preserve">ตัดบัญชี ณ 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="008E1083" w:rsidRPr="00B03B9B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</w:p>
    <w:p w14:paraId="6DBA97A4" w14:textId="77777777" w:rsidR="00A6581B" w:rsidRPr="00B03B9B" w:rsidRDefault="00A6581B" w:rsidP="00A6581B">
      <w:pPr>
        <w:ind w:left="720" w:right="-156"/>
        <w:jc w:val="right"/>
        <w:rPr>
          <w:rFonts w:ascii="Angsana New" w:hAnsi="Angsana New" w:cs="Angsana New"/>
          <w:u w:val="single"/>
          <w:cs/>
        </w:rPr>
      </w:pPr>
      <w:r w:rsidRPr="00B03B9B">
        <w:rPr>
          <w:rFonts w:ascii="Angsana New" w:hAnsi="Angsana New" w:cs="Angsana New"/>
          <w:b/>
          <w:bCs/>
          <w:cs/>
        </w:rPr>
        <w:t xml:space="preserve">หน่วย </w:t>
      </w:r>
      <w:r w:rsidRPr="00B03B9B">
        <w:rPr>
          <w:rFonts w:ascii="Angsana New" w:hAnsi="Angsana New" w:cs="Angsana New"/>
          <w:b/>
          <w:bCs/>
          <w:cs/>
          <w:lang w:val="en-US"/>
        </w:rPr>
        <w:t>: บาท</w:t>
      </w:r>
    </w:p>
    <w:tbl>
      <w:tblPr>
        <w:tblW w:w="898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152"/>
        <w:gridCol w:w="115"/>
        <w:gridCol w:w="1152"/>
        <w:gridCol w:w="115"/>
        <w:gridCol w:w="1152"/>
        <w:gridCol w:w="115"/>
        <w:gridCol w:w="1152"/>
      </w:tblGrid>
      <w:tr w:rsidR="00C07E4C" w:rsidRPr="00B03B9B" w14:paraId="6147AAB6" w14:textId="77777777" w:rsidTr="009173E1">
        <w:tc>
          <w:tcPr>
            <w:tcW w:w="4032" w:type="dxa"/>
          </w:tcPr>
          <w:p w14:paraId="3D5E2BC6" w14:textId="77777777" w:rsidR="00C07E4C" w:rsidRPr="00B03B9B" w:rsidRDefault="00C07E4C" w:rsidP="00DA578E">
            <w:pPr>
              <w:snapToGrid w:val="0"/>
              <w:ind w:left="612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42995B76" w14:textId="4FD5AD2C" w:rsidR="00C07E4C" w:rsidRPr="00B03B9B" w:rsidRDefault="00C07E4C" w:rsidP="00DA578E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15" w:type="dxa"/>
          </w:tcPr>
          <w:p w14:paraId="10568E6B" w14:textId="77777777" w:rsidR="00C07E4C" w:rsidRPr="00B03B9B" w:rsidRDefault="00C07E4C" w:rsidP="00DA578E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3B9BC0FE" w14:textId="46D86B4C" w:rsidR="00C07E4C" w:rsidRPr="00B03B9B" w:rsidRDefault="00C07E4C" w:rsidP="00DA578E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A6581B" w:rsidRPr="00B03B9B" w14:paraId="73483484" w14:textId="77777777" w:rsidTr="00C07E4C">
        <w:tc>
          <w:tcPr>
            <w:tcW w:w="4032" w:type="dxa"/>
          </w:tcPr>
          <w:p w14:paraId="3D529B71" w14:textId="77777777" w:rsidR="00A6581B" w:rsidRPr="00B03B9B" w:rsidRDefault="00A6581B" w:rsidP="00DA578E">
            <w:pPr>
              <w:snapToGrid w:val="0"/>
              <w:ind w:left="612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52" w:type="dxa"/>
            <w:vAlign w:val="bottom"/>
          </w:tcPr>
          <w:p w14:paraId="25221951" w14:textId="29FDB444" w:rsidR="00A6581B" w:rsidRPr="00B03B9B" w:rsidRDefault="00A059D1" w:rsidP="00DA578E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15" w:type="dxa"/>
          </w:tcPr>
          <w:p w14:paraId="2831F50B" w14:textId="77777777" w:rsidR="00A6581B" w:rsidRPr="00B03B9B" w:rsidRDefault="00A6581B" w:rsidP="00DA578E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1F927ED0" w14:textId="60B3F606" w:rsidR="00A6581B" w:rsidRPr="00B03B9B" w:rsidRDefault="00A059D1" w:rsidP="00DA578E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15" w:type="dxa"/>
          </w:tcPr>
          <w:p w14:paraId="5217C6E8" w14:textId="77777777" w:rsidR="00A6581B" w:rsidRPr="00B03B9B" w:rsidRDefault="00A6581B" w:rsidP="00DA578E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753687D9" w14:textId="6DC8368C" w:rsidR="00A6581B" w:rsidRPr="00B03B9B" w:rsidRDefault="00A059D1" w:rsidP="00DA578E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15" w:type="dxa"/>
          </w:tcPr>
          <w:p w14:paraId="48067A4E" w14:textId="77777777" w:rsidR="00A6581B" w:rsidRPr="00B03B9B" w:rsidRDefault="00A6581B" w:rsidP="00DA578E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3B8EE085" w14:textId="5061D5DD" w:rsidR="00A6581B" w:rsidRPr="00B03B9B" w:rsidRDefault="00A059D1" w:rsidP="00DA578E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922EC8" w:rsidRPr="00B03B9B" w14:paraId="0870C464" w14:textId="77777777" w:rsidTr="00C07E4C">
        <w:tc>
          <w:tcPr>
            <w:tcW w:w="4032" w:type="dxa"/>
          </w:tcPr>
          <w:p w14:paraId="3413A2DE" w14:textId="77777777" w:rsidR="00922EC8" w:rsidRPr="00B03B9B" w:rsidRDefault="00922EC8" w:rsidP="00922EC8">
            <w:pPr>
              <w:pStyle w:val="BodyTextIndent2"/>
              <w:ind w:left="7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3B9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</w:tcPr>
          <w:p w14:paraId="705BDC50" w14:textId="46FACE9D" w:rsidR="00922EC8" w:rsidRPr="00B03B9B" w:rsidRDefault="00A059D1" w:rsidP="00922EC8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18</w:t>
            </w:r>
            <w:r w:rsidR="00AA324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709</w:t>
            </w:r>
            <w:r w:rsidR="00AA324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726</w:t>
            </w:r>
          </w:p>
        </w:tc>
        <w:tc>
          <w:tcPr>
            <w:tcW w:w="115" w:type="dxa"/>
          </w:tcPr>
          <w:p w14:paraId="0F1FD5B6" w14:textId="77777777" w:rsidR="00922EC8" w:rsidRPr="00B03B9B" w:rsidRDefault="00922EC8" w:rsidP="00922EC8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</w:tcPr>
          <w:p w14:paraId="53566947" w14:textId="7A262EDC" w:rsidR="00922EC8" w:rsidRPr="00B03B9B" w:rsidRDefault="00A059D1" w:rsidP="00922EC8">
            <w:pPr>
              <w:tabs>
                <w:tab w:val="decimal" w:pos="1080"/>
              </w:tabs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18</w:t>
            </w:r>
            <w:r w:rsidR="00922EC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040</w:t>
            </w:r>
            <w:r w:rsidR="00922EC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758</w:t>
            </w:r>
          </w:p>
        </w:tc>
        <w:tc>
          <w:tcPr>
            <w:tcW w:w="115" w:type="dxa"/>
          </w:tcPr>
          <w:p w14:paraId="3511B18B" w14:textId="77777777" w:rsidR="00922EC8" w:rsidRPr="00B03B9B" w:rsidRDefault="00922EC8" w:rsidP="00922EC8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vAlign w:val="center"/>
          </w:tcPr>
          <w:p w14:paraId="02D4F8CB" w14:textId="6E839085" w:rsidR="00922EC8" w:rsidRPr="00B03B9B" w:rsidRDefault="00A059D1" w:rsidP="00AA3247">
            <w:pPr>
              <w:tabs>
                <w:tab w:val="decimal" w:pos="107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AA324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099</w:t>
            </w:r>
            <w:r w:rsidR="00AA324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126</w:t>
            </w:r>
          </w:p>
        </w:tc>
        <w:tc>
          <w:tcPr>
            <w:tcW w:w="115" w:type="dxa"/>
          </w:tcPr>
          <w:p w14:paraId="3F592850" w14:textId="77777777" w:rsidR="00922EC8" w:rsidRPr="00B03B9B" w:rsidRDefault="00922EC8" w:rsidP="00922EC8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vAlign w:val="center"/>
          </w:tcPr>
          <w:p w14:paraId="5A6C511E" w14:textId="24D65F68" w:rsidR="00922EC8" w:rsidRPr="00B03B9B" w:rsidRDefault="00922EC8" w:rsidP="00922EC8">
            <w:pPr>
              <w:tabs>
                <w:tab w:val="decimal" w:pos="630"/>
              </w:tabs>
              <w:ind w:right="40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922EC8" w:rsidRPr="00B03B9B" w14:paraId="1F01B968" w14:textId="77777777" w:rsidTr="00C07E4C">
        <w:tc>
          <w:tcPr>
            <w:tcW w:w="4032" w:type="dxa"/>
          </w:tcPr>
          <w:p w14:paraId="692AF7A8" w14:textId="520DEA14" w:rsidR="00922EC8" w:rsidRPr="00B03B9B" w:rsidRDefault="00922EC8" w:rsidP="00922EC8">
            <w:pPr>
              <w:ind w:left="99" w:firstLine="81"/>
              <w:rPr>
                <w:rFonts w:ascii="Angsana New" w:hAnsi="Angsana New" w:cs="Angsana New"/>
                <w:color w:val="000000"/>
                <w:lang w:val="en-US"/>
              </w:rPr>
            </w:pPr>
            <w:r w:rsidRPr="00B03B9B">
              <w:rPr>
                <w:rFonts w:ascii="Angsana New" w:hAnsi="Angsana New" w:cs="Angsana New" w:hint="cs"/>
                <w:cs/>
                <w:lang w:val="en-GB"/>
              </w:rPr>
              <w:t>หนี้สิน</w:t>
            </w:r>
            <w:r w:rsidRPr="00B03B9B">
              <w:rPr>
                <w:rFonts w:ascii="Angsana New" w:hAnsi="Angsana New" w:cs="Angsana New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06BE53D" w14:textId="325D0313" w:rsidR="00922EC8" w:rsidRPr="00B03B9B" w:rsidRDefault="00AA3247" w:rsidP="00AA3247">
            <w:pPr>
              <w:tabs>
                <w:tab w:val="decimal" w:pos="630"/>
              </w:tabs>
              <w:ind w:right="4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" w:type="dxa"/>
            <w:vAlign w:val="center"/>
          </w:tcPr>
          <w:p w14:paraId="36461CA5" w14:textId="4CC6CD2F" w:rsidR="00922EC8" w:rsidRPr="00B03B9B" w:rsidRDefault="00922EC8" w:rsidP="00AA3247">
            <w:pPr>
              <w:tabs>
                <w:tab w:val="decimal" w:pos="630"/>
              </w:tabs>
              <w:snapToGrid w:val="0"/>
              <w:ind w:left="99" w:right="40" w:firstLine="270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AC5A45B" w14:textId="2B7B25E8" w:rsidR="00922EC8" w:rsidRPr="00B03B9B" w:rsidRDefault="00962B26" w:rsidP="00F36470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20</w:t>
            </w:r>
            <w:r w:rsidR="00F36470"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901</w:t>
            </w:r>
            <w:r w:rsidR="00F36470"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452</w:t>
            </w:r>
            <w:r w:rsidRPr="00B03B9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15" w:type="dxa"/>
          </w:tcPr>
          <w:p w14:paraId="4B3F1CA9" w14:textId="77777777" w:rsidR="00922EC8" w:rsidRPr="00B03B9B" w:rsidRDefault="00922EC8" w:rsidP="00922EC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F3B64EC" w14:textId="4B629F5B" w:rsidR="00922EC8" w:rsidRPr="00B03B9B" w:rsidRDefault="00AA3247" w:rsidP="00AA3247">
            <w:pPr>
              <w:tabs>
                <w:tab w:val="decimal" w:pos="630"/>
              </w:tabs>
              <w:ind w:right="4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" w:type="dxa"/>
          </w:tcPr>
          <w:p w14:paraId="349B904B" w14:textId="77777777" w:rsidR="00922EC8" w:rsidRPr="00B03B9B" w:rsidRDefault="00922EC8" w:rsidP="00922EC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EFB6FED" w14:textId="38B585AA" w:rsidR="00922EC8" w:rsidRPr="00B03B9B" w:rsidRDefault="00922EC8" w:rsidP="00922EC8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16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160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468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AA3247" w:rsidRPr="00B03B9B" w14:paraId="41E24F84" w14:textId="77777777">
        <w:tc>
          <w:tcPr>
            <w:tcW w:w="4032" w:type="dxa"/>
          </w:tcPr>
          <w:p w14:paraId="20328A3F" w14:textId="134606AB" w:rsidR="00AA3247" w:rsidRPr="00B03B9B" w:rsidRDefault="00AA3247" w:rsidP="00AA3247">
            <w:pPr>
              <w:ind w:left="99" w:firstLine="81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DEE66F5" w14:textId="32C22D3E" w:rsidR="00AA3247" w:rsidRPr="00B03B9B" w:rsidRDefault="00A059D1" w:rsidP="00AA3247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18</w:t>
            </w:r>
            <w:r w:rsidR="00AA324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709</w:t>
            </w:r>
            <w:r w:rsidR="00AA324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726</w:t>
            </w:r>
          </w:p>
        </w:tc>
        <w:tc>
          <w:tcPr>
            <w:tcW w:w="115" w:type="dxa"/>
          </w:tcPr>
          <w:p w14:paraId="4DF09733" w14:textId="77777777" w:rsidR="00AA3247" w:rsidRPr="00B03B9B" w:rsidRDefault="00AA3247" w:rsidP="00AA3247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1E56356" w14:textId="003B37DB" w:rsidR="00AA3247" w:rsidRPr="00B03B9B" w:rsidRDefault="00F36470" w:rsidP="00AA3247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2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860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694</w:t>
            </w:r>
            <w:r w:rsidRPr="00B03B9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15" w:type="dxa"/>
          </w:tcPr>
          <w:p w14:paraId="78208B9E" w14:textId="77777777" w:rsidR="00AA3247" w:rsidRPr="00B03B9B" w:rsidRDefault="00AA3247" w:rsidP="00AA3247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992124" w14:textId="60415AFB" w:rsidR="00AA3247" w:rsidRPr="00B03B9B" w:rsidRDefault="00A059D1" w:rsidP="00AA3247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AA324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099</w:t>
            </w:r>
            <w:r w:rsidR="00AA324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126</w:t>
            </w:r>
          </w:p>
        </w:tc>
        <w:tc>
          <w:tcPr>
            <w:tcW w:w="115" w:type="dxa"/>
          </w:tcPr>
          <w:p w14:paraId="7499158D" w14:textId="77777777" w:rsidR="00AA3247" w:rsidRPr="00B03B9B" w:rsidRDefault="00AA3247" w:rsidP="00AA3247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DCBA42" w14:textId="673983D0" w:rsidR="00AA3247" w:rsidRPr="00B03B9B" w:rsidRDefault="00AA3247" w:rsidP="00AA3247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16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160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468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</w:tbl>
    <w:p w14:paraId="085D469B" w14:textId="77777777" w:rsidR="002E5CD6" w:rsidRPr="00B03B9B" w:rsidRDefault="002E5CD6">
      <w:pPr>
        <w:suppressAutoHyphens w:val="0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 w:rsidRPr="00B03B9B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br w:type="page"/>
      </w:r>
    </w:p>
    <w:p w14:paraId="0B768EF2" w14:textId="3A41C632" w:rsidR="008E1083" w:rsidRPr="00B03B9B" w:rsidRDefault="008E1083" w:rsidP="00A6581B">
      <w:pPr>
        <w:spacing w:before="240"/>
        <w:ind w:left="720" w:right="-156"/>
        <w:jc w:val="right"/>
        <w:rPr>
          <w:rFonts w:ascii="Angsana New" w:hAnsi="Angsana New" w:cs="Angsana New"/>
          <w:u w:val="single"/>
          <w:cs/>
        </w:rPr>
      </w:pPr>
      <w:r w:rsidRPr="00B03B9B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 </w:t>
      </w:r>
      <w:r w:rsidRPr="00B03B9B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B03B9B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: บาท</w:t>
      </w:r>
    </w:p>
    <w:tbl>
      <w:tblPr>
        <w:tblW w:w="897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90"/>
        <w:gridCol w:w="1010"/>
        <w:gridCol w:w="70"/>
        <w:gridCol w:w="1028"/>
        <w:gridCol w:w="79"/>
        <w:gridCol w:w="1024"/>
      </w:tblGrid>
      <w:tr w:rsidR="008E1083" w:rsidRPr="00B03B9B" w14:paraId="756AF1DA" w14:textId="77777777" w:rsidTr="003B30A2">
        <w:tc>
          <w:tcPr>
            <w:tcW w:w="4680" w:type="dxa"/>
          </w:tcPr>
          <w:p w14:paraId="5E5699AD" w14:textId="77777777" w:rsidR="008E1083" w:rsidRPr="00B03B9B" w:rsidRDefault="008E1083" w:rsidP="00ED0C4B">
            <w:pPr>
              <w:snapToGrid w:val="0"/>
              <w:ind w:left="612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090" w:type="dxa"/>
            <w:gridSpan w:val="3"/>
            <w:vAlign w:val="bottom"/>
          </w:tcPr>
          <w:p w14:paraId="3B5271CB" w14:textId="77777777" w:rsidR="008E1083" w:rsidRPr="00B03B9B" w:rsidRDefault="008E1083" w:rsidP="00ED0C4B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0" w:type="dxa"/>
          </w:tcPr>
          <w:p w14:paraId="64E43A75" w14:textId="77777777" w:rsidR="008E1083" w:rsidRPr="00B03B9B" w:rsidRDefault="008E1083" w:rsidP="00ED0C4B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  <w:vAlign w:val="bottom"/>
          </w:tcPr>
          <w:p w14:paraId="22A37FCF" w14:textId="77777777" w:rsidR="008E1083" w:rsidRPr="00B03B9B" w:rsidRDefault="008E1083" w:rsidP="00ED0C4B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7E1FD6" w:rsidRPr="00B03B9B" w14:paraId="392D16B8" w14:textId="77777777" w:rsidTr="003B30A2">
        <w:tc>
          <w:tcPr>
            <w:tcW w:w="4680" w:type="dxa"/>
          </w:tcPr>
          <w:p w14:paraId="22CD273E" w14:textId="77777777" w:rsidR="007E1FD6" w:rsidRPr="00B03B9B" w:rsidRDefault="007E1FD6" w:rsidP="007E1FD6">
            <w:pPr>
              <w:snapToGrid w:val="0"/>
              <w:ind w:left="61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3367307E" w14:textId="4637993B" w:rsidR="007E1FD6" w:rsidRPr="00B03B9B" w:rsidRDefault="00A059D1" w:rsidP="007E1FD6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18BC29BE" w14:textId="77777777" w:rsidR="007E1FD6" w:rsidRPr="00B03B9B" w:rsidRDefault="007E1FD6" w:rsidP="007E1FD6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bottom"/>
          </w:tcPr>
          <w:p w14:paraId="059A1AF2" w14:textId="7539A904" w:rsidR="007E1FD6" w:rsidRPr="00B03B9B" w:rsidRDefault="00A059D1" w:rsidP="007E1FD6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70" w:type="dxa"/>
          </w:tcPr>
          <w:p w14:paraId="04085CE1" w14:textId="77777777" w:rsidR="007E1FD6" w:rsidRPr="00B03B9B" w:rsidRDefault="007E1FD6" w:rsidP="007E1FD6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bottom"/>
          </w:tcPr>
          <w:p w14:paraId="4FDFE899" w14:textId="7E5962EB" w:rsidR="007E1FD6" w:rsidRPr="00B03B9B" w:rsidRDefault="00A059D1" w:rsidP="007E1FD6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79" w:type="dxa"/>
          </w:tcPr>
          <w:p w14:paraId="5BEB0CA6" w14:textId="77777777" w:rsidR="007E1FD6" w:rsidRPr="00B03B9B" w:rsidRDefault="007E1FD6" w:rsidP="007E1FD6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635118B0" w14:textId="25F42EEC" w:rsidR="007E1FD6" w:rsidRPr="00B03B9B" w:rsidRDefault="00A059D1" w:rsidP="007E1FD6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7E1FD6" w:rsidRPr="00B03B9B" w14:paraId="6206612A" w14:textId="77777777" w:rsidTr="003B30A2">
        <w:tc>
          <w:tcPr>
            <w:tcW w:w="4680" w:type="dxa"/>
          </w:tcPr>
          <w:p w14:paraId="11CD5136" w14:textId="2B353622" w:rsidR="007E1FD6" w:rsidRPr="00B03B9B" w:rsidRDefault="007E1FD6" w:rsidP="007E1FD6">
            <w:pPr>
              <w:pStyle w:val="BodyTextIndent2"/>
              <w:ind w:left="72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สินทรัพย์</w:t>
            </w:r>
            <w:r w:rsidR="00336384" w:rsidRPr="00B03B9B">
              <w:rPr>
                <w:rFonts w:ascii="Angsana New" w:hAnsi="Angsana New" w:cs="Angsan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 (หนี้สิน) </w:t>
            </w:r>
            <w:r w:rsidRPr="00B03B9B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0CB13938" w14:textId="77777777" w:rsidR="007E1FD6" w:rsidRPr="00B03B9B" w:rsidRDefault="007E1FD6" w:rsidP="007E1FD6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5ECE074" w14:textId="77777777" w:rsidR="007E1FD6" w:rsidRPr="00B03B9B" w:rsidRDefault="007E1FD6" w:rsidP="007E1FD6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</w:tcPr>
          <w:p w14:paraId="6B6B8413" w14:textId="77777777" w:rsidR="007E1FD6" w:rsidRPr="00B03B9B" w:rsidRDefault="007E1FD6" w:rsidP="007E1FD6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16B6C71D" w14:textId="77777777" w:rsidR="007E1FD6" w:rsidRPr="00B03B9B" w:rsidRDefault="007E1FD6" w:rsidP="007E1FD6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</w:tcPr>
          <w:p w14:paraId="7D0160E6" w14:textId="77777777" w:rsidR="007E1FD6" w:rsidRPr="00B03B9B" w:rsidRDefault="007E1FD6" w:rsidP="007E1FD6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" w:type="dxa"/>
          </w:tcPr>
          <w:p w14:paraId="38EF4EB1" w14:textId="77777777" w:rsidR="007E1FD6" w:rsidRPr="00B03B9B" w:rsidRDefault="007E1FD6" w:rsidP="007E1FD6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</w:tcPr>
          <w:p w14:paraId="4FAAAEF2" w14:textId="77777777" w:rsidR="007E1FD6" w:rsidRPr="00B03B9B" w:rsidRDefault="007E1FD6" w:rsidP="007E1FD6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E0540" w:rsidRPr="00B03B9B" w14:paraId="42AACB03" w14:textId="77777777" w:rsidTr="003B30A2">
        <w:tc>
          <w:tcPr>
            <w:tcW w:w="4680" w:type="dxa"/>
          </w:tcPr>
          <w:p w14:paraId="29CA6DA3" w14:textId="77777777" w:rsidR="005E0540" w:rsidRPr="00B03B9B" w:rsidRDefault="005E0540" w:rsidP="005E0540">
            <w:pPr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</w:rPr>
              <w:t>รายการสินค้าฝากขาย</w:t>
            </w:r>
          </w:p>
        </w:tc>
        <w:tc>
          <w:tcPr>
            <w:tcW w:w="990" w:type="dxa"/>
            <w:vAlign w:val="center"/>
          </w:tcPr>
          <w:p w14:paraId="55DCD6D6" w14:textId="749A8828" w:rsidR="005E0540" w:rsidRPr="00B03B9B" w:rsidRDefault="00A059D1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902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506</w:t>
            </w:r>
          </w:p>
        </w:tc>
        <w:tc>
          <w:tcPr>
            <w:tcW w:w="90" w:type="dxa"/>
          </w:tcPr>
          <w:p w14:paraId="142ABAAB" w14:textId="77777777" w:rsidR="005E0540" w:rsidRPr="00B03B9B" w:rsidRDefault="005E0540" w:rsidP="005E054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center"/>
          </w:tcPr>
          <w:p w14:paraId="4647ED50" w14:textId="5D5AD93C" w:rsidR="005E0540" w:rsidRPr="00B03B9B" w:rsidRDefault="00A059D1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424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952</w:t>
            </w:r>
          </w:p>
        </w:tc>
        <w:tc>
          <w:tcPr>
            <w:tcW w:w="70" w:type="dxa"/>
          </w:tcPr>
          <w:p w14:paraId="506802EF" w14:textId="77777777" w:rsidR="005E0540" w:rsidRPr="00B03B9B" w:rsidRDefault="005E0540" w:rsidP="005E054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414561BE" w14:textId="7642927A" w:rsidR="005E0540" w:rsidRPr="00B03B9B" w:rsidRDefault="00A059D1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902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506</w:t>
            </w:r>
          </w:p>
        </w:tc>
        <w:tc>
          <w:tcPr>
            <w:tcW w:w="79" w:type="dxa"/>
          </w:tcPr>
          <w:p w14:paraId="1DC3847A" w14:textId="77777777" w:rsidR="005E0540" w:rsidRPr="00B03B9B" w:rsidRDefault="005E0540" w:rsidP="005E054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center"/>
          </w:tcPr>
          <w:p w14:paraId="70BDF69D" w14:textId="08455B82" w:rsidR="005E0540" w:rsidRPr="00B03B9B" w:rsidRDefault="00A059D1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424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952</w:t>
            </w:r>
          </w:p>
        </w:tc>
      </w:tr>
      <w:tr w:rsidR="005E0540" w:rsidRPr="00B03B9B" w14:paraId="21E6D2DE" w14:textId="77777777" w:rsidTr="003B30A2">
        <w:tc>
          <w:tcPr>
            <w:tcW w:w="4680" w:type="dxa"/>
          </w:tcPr>
          <w:p w14:paraId="2D3B142C" w14:textId="77777777" w:rsidR="005E0540" w:rsidRPr="00B03B9B" w:rsidRDefault="005E0540" w:rsidP="005E0540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ค่าเผื่อการลดมูลค่าของสินค้าสำเร็จรูป</w:t>
            </w:r>
          </w:p>
        </w:tc>
        <w:tc>
          <w:tcPr>
            <w:tcW w:w="990" w:type="dxa"/>
            <w:vAlign w:val="center"/>
          </w:tcPr>
          <w:p w14:paraId="4E81ACE8" w14:textId="0579B4DE" w:rsidR="005E0540" w:rsidRPr="00B03B9B" w:rsidRDefault="00A059D1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52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746</w:t>
            </w:r>
          </w:p>
        </w:tc>
        <w:tc>
          <w:tcPr>
            <w:tcW w:w="90" w:type="dxa"/>
          </w:tcPr>
          <w:p w14:paraId="5FD320B6" w14:textId="77777777" w:rsidR="005E0540" w:rsidRPr="00B03B9B" w:rsidRDefault="005E0540" w:rsidP="005E054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center"/>
          </w:tcPr>
          <w:p w14:paraId="419ADD8E" w14:textId="1A096ACF" w:rsidR="005E0540" w:rsidRPr="00B03B9B" w:rsidRDefault="00A059D1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91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974</w:t>
            </w:r>
          </w:p>
        </w:tc>
        <w:tc>
          <w:tcPr>
            <w:tcW w:w="70" w:type="dxa"/>
          </w:tcPr>
          <w:p w14:paraId="6D325897" w14:textId="77777777" w:rsidR="005E0540" w:rsidRPr="00B03B9B" w:rsidRDefault="005E0540" w:rsidP="005E054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3F7D880D" w14:textId="777D8C42" w:rsidR="005E0540" w:rsidRPr="00B03B9B" w:rsidRDefault="00A059D1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52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746</w:t>
            </w:r>
          </w:p>
        </w:tc>
        <w:tc>
          <w:tcPr>
            <w:tcW w:w="79" w:type="dxa"/>
          </w:tcPr>
          <w:p w14:paraId="4DD9237A" w14:textId="77777777" w:rsidR="005E0540" w:rsidRPr="00B03B9B" w:rsidRDefault="005E0540" w:rsidP="005E054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center"/>
          </w:tcPr>
          <w:p w14:paraId="1E32E779" w14:textId="18253F24" w:rsidR="005E0540" w:rsidRPr="00B03B9B" w:rsidRDefault="00A059D1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91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974</w:t>
            </w:r>
          </w:p>
        </w:tc>
      </w:tr>
      <w:tr w:rsidR="005E0540" w:rsidRPr="00B03B9B" w14:paraId="3BC46447" w14:textId="77777777" w:rsidTr="003B30A2">
        <w:tc>
          <w:tcPr>
            <w:tcW w:w="4680" w:type="dxa"/>
          </w:tcPr>
          <w:p w14:paraId="48A9BC39" w14:textId="012FD74E" w:rsidR="005E0540" w:rsidRPr="00B03B9B" w:rsidRDefault="005E0540" w:rsidP="005E0540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990" w:type="dxa"/>
            <w:vAlign w:val="center"/>
          </w:tcPr>
          <w:p w14:paraId="32A6B50B" w14:textId="16036864" w:rsidR="005E0540" w:rsidRPr="00B03B9B" w:rsidRDefault="00A059D1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649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440</w:t>
            </w:r>
          </w:p>
        </w:tc>
        <w:tc>
          <w:tcPr>
            <w:tcW w:w="90" w:type="dxa"/>
          </w:tcPr>
          <w:p w14:paraId="407C34C6" w14:textId="77777777" w:rsidR="005E0540" w:rsidRPr="00B03B9B" w:rsidRDefault="005E0540" w:rsidP="005E0540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center"/>
          </w:tcPr>
          <w:p w14:paraId="7801583B" w14:textId="7535C52B" w:rsidR="005E0540" w:rsidRPr="00B03B9B" w:rsidRDefault="00A059D1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253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493</w:t>
            </w:r>
          </w:p>
        </w:tc>
        <w:tc>
          <w:tcPr>
            <w:tcW w:w="70" w:type="dxa"/>
          </w:tcPr>
          <w:p w14:paraId="66A2DA80" w14:textId="77777777" w:rsidR="005E0540" w:rsidRPr="00B03B9B" w:rsidRDefault="005E0540" w:rsidP="005E0540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10A53F23" w14:textId="0B25EA4B" w:rsidR="005E0540" w:rsidRPr="00B03B9B" w:rsidRDefault="005E0540" w:rsidP="00605785">
            <w:pPr>
              <w:tabs>
                <w:tab w:val="decimal" w:pos="51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9" w:type="dxa"/>
          </w:tcPr>
          <w:p w14:paraId="2E73E500" w14:textId="77777777" w:rsidR="005E0540" w:rsidRPr="00B03B9B" w:rsidRDefault="005E0540" w:rsidP="005E0540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center"/>
          </w:tcPr>
          <w:p w14:paraId="2F250F30" w14:textId="0D907449" w:rsidR="005E0540" w:rsidRPr="00B03B9B" w:rsidRDefault="00A059D1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554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053</w:t>
            </w:r>
          </w:p>
        </w:tc>
      </w:tr>
      <w:tr w:rsidR="005E0540" w:rsidRPr="00B03B9B" w14:paraId="38DA0BD9" w14:textId="77777777" w:rsidTr="003B30A2">
        <w:tc>
          <w:tcPr>
            <w:tcW w:w="4680" w:type="dxa"/>
          </w:tcPr>
          <w:p w14:paraId="35BE319C" w14:textId="67C7907C" w:rsidR="005E0540" w:rsidRPr="00B03B9B" w:rsidRDefault="005E0540" w:rsidP="005E0540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990" w:type="dxa"/>
            <w:vAlign w:val="center"/>
          </w:tcPr>
          <w:p w14:paraId="5C820BB5" w14:textId="4EA77BA9" w:rsidR="005E0540" w:rsidRPr="00B03B9B" w:rsidRDefault="00A059D1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721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420</w:t>
            </w:r>
          </w:p>
        </w:tc>
        <w:tc>
          <w:tcPr>
            <w:tcW w:w="90" w:type="dxa"/>
          </w:tcPr>
          <w:p w14:paraId="0407F706" w14:textId="77777777" w:rsidR="005E0540" w:rsidRPr="00B03B9B" w:rsidRDefault="005E0540" w:rsidP="005E0540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center"/>
          </w:tcPr>
          <w:p w14:paraId="409C539B" w14:textId="0715DCB6" w:rsidR="005E0540" w:rsidRPr="00B03B9B" w:rsidRDefault="00A059D1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088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151</w:t>
            </w:r>
          </w:p>
        </w:tc>
        <w:tc>
          <w:tcPr>
            <w:tcW w:w="70" w:type="dxa"/>
          </w:tcPr>
          <w:p w14:paraId="48404483" w14:textId="77777777" w:rsidR="005E0540" w:rsidRPr="00B03B9B" w:rsidRDefault="005E0540" w:rsidP="005E0540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6491424F" w14:textId="512B6925" w:rsidR="005E0540" w:rsidRPr="00B03B9B" w:rsidRDefault="00A059D1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26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424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460</w:t>
            </w:r>
          </w:p>
        </w:tc>
        <w:tc>
          <w:tcPr>
            <w:tcW w:w="79" w:type="dxa"/>
          </w:tcPr>
          <w:p w14:paraId="33A9C00B" w14:textId="77777777" w:rsidR="005E0540" w:rsidRPr="00B03B9B" w:rsidRDefault="005E0540" w:rsidP="005E0540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center"/>
          </w:tcPr>
          <w:p w14:paraId="12393CB1" w14:textId="0B49D957" w:rsidR="005E0540" w:rsidRPr="00B03B9B" w:rsidRDefault="00A059D1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824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460</w:t>
            </w:r>
          </w:p>
        </w:tc>
      </w:tr>
      <w:tr w:rsidR="005E0540" w:rsidRPr="00B03B9B" w14:paraId="779E2A39" w14:textId="77777777" w:rsidTr="003B30A2">
        <w:tc>
          <w:tcPr>
            <w:tcW w:w="4680" w:type="dxa"/>
          </w:tcPr>
          <w:p w14:paraId="1333FCC0" w14:textId="77777777" w:rsidR="005E0540" w:rsidRPr="00B03B9B" w:rsidRDefault="005E0540" w:rsidP="005E0540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ประมาณการสินค้ารับคืน</w:t>
            </w:r>
          </w:p>
        </w:tc>
        <w:tc>
          <w:tcPr>
            <w:tcW w:w="990" w:type="dxa"/>
            <w:vAlign w:val="center"/>
          </w:tcPr>
          <w:p w14:paraId="4C73FE56" w14:textId="0DDF2134" w:rsidR="005E0540" w:rsidRPr="00B03B9B" w:rsidRDefault="00A059D1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020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18F0F6A5" w14:textId="77777777" w:rsidR="005E0540" w:rsidRPr="00B03B9B" w:rsidRDefault="005E0540" w:rsidP="005E0540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center"/>
          </w:tcPr>
          <w:p w14:paraId="6F32E3C4" w14:textId="3B896E6A" w:rsidR="005E0540" w:rsidRPr="00B03B9B" w:rsidRDefault="00A059D1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420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70" w:type="dxa"/>
          </w:tcPr>
          <w:p w14:paraId="0E58CF84" w14:textId="77777777" w:rsidR="005E0540" w:rsidRPr="00B03B9B" w:rsidRDefault="005E0540" w:rsidP="005E0540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001DB16E" w14:textId="7F98719D" w:rsidR="005E0540" w:rsidRPr="00B03B9B" w:rsidRDefault="00A059D1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020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" w:type="dxa"/>
          </w:tcPr>
          <w:p w14:paraId="0E2C7E77" w14:textId="77777777" w:rsidR="005E0540" w:rsidRPr="00B03B9B" w:rsidRDefault="005E0540" w:rsidP="005E0540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center"/>
          </w:tcPr>
          <w:p w14:paraId="5BFC42DE" w14:textId="6A972FF2" w:rsidR="005E0540" w:rsidRPr="00B03B9B" w:rsidRDefault="00A059D1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420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5E0540" w:rsidRPr="00B03B9B" w14:paraId="449614B7" w14:textId="77777777" w:rsidTr="003B30A2">
        <w:tc>
          <w:tcPr>
            <w:tcW w:w="4680" w:type="dxa"/>
          </w:tcPr>
          <w:p w14:paraId="09C6CE7D" w14:textId="77777777" w:rsidR="005E0540" w:rsidRPr="00B03B9B" w:rsidRDefault="005E0540" w:rsidP="005E0540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 w:hint="cs"/>
                <w:sz w:val="24"/>
                <w:szCs w:val="24"/>
                <w:cs/>
              </w:rPr>
              <w:t>ประมาณการหนี้สิน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90" w:type="dxa"/>
            <w:vAlign w:val="center"/>
          </w:tcPr>
          <w:p w14:paraId="2AEC359A" w14:textId="4211C8EA" w:rsidR="005E0540" w:rsidRPr="00B03B9B" w:rsidRDefault="00A059D1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86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432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943</w:t>
            </w:r>
          </w:p>
        </w:tc>
        <w:tc>
          <w:tcPr>
            <w:tcW w:w="90" w:type="dxa"/>
          </w:tcPr>
          <w:p w14:paraId="42D12485" w14:textId="77777777" w:rsidR="005E0540" w:rsidRPr="00B03B9B" w:rsidRDefault="005E0540" w:rsidP="005E054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center"/>
          </w:tcPr>
          <w:p w14:paraId="6C72D868" w14:textId="4E9F3B25" w:rsidR="005E0540" w:rsidRPr="00B03B9B" w:rsidRDefault="00A059D1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018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263</w:t>
            </w:r>
          </w:p>
        </w:tc>
        <w:tc>
          <w:tcPr>
            <w:tcW w:w="70" w:type="dxa"/>
          </w:tcPr>
          <w:p w14:paraId="0CE502AC" w14:textId="77777777" w:rsidR="005E0540" w:rsidRPr="00B03B9B" w:rsidRDefault="005E0540" w:rsidP="005E054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48A441BF" w14:textId="7B051811" w:rsidR="005E0540" w:rsidRPr="00B03B9B" w:rsidRDefault="00A059D1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67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391</w:t>
            </w:r>
          </w:p>
        </w:tc>
        <w:tc>
          <w:tcPr>
            <w:tcW w:w="79" w:type="dxa"/>
          </w:tcPr>
          <w:p w14:paraId="607B1E3E" w14:textId="77777777" w:rsidR="005E0540" w:rsidRPr="00B03B9B" w:rsidRDefault="005E0540" w:rsidP="005E054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center"/>
          </w:tcPr>
          <w:p w14:paraId="6E4412E7" w14:textId="3956053E" w:rsidR="005E0540" w:rsidRPr="00B03B9B" w:rsidRDefault="00A059D1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74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117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046</w:t>
            </w:r>
          </w:p>
        </w:tc>
      </w:tr>
      <w:tr w:rsidR="005E0540" w:rsidRPr="00B03B9B" w14:paraId="79FAF22C" w14:textId="77777777" w:rsidTr="003B30A2">
        <w:tc>
          <w:tcPr>
            <w:tcW w:w="4680" w:type="dxa"/>
          </w:tcPr>
          <w:p w14:paraId="6B717E80" w14:textId="2D9DFB93" w:rsidR="005E0540" w:rsidRPr="00B03B9B" w:rsidRDefault="005E0540" w:rsidP="005E0540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หนี้สินภายใต้สัญญาเช่า</w:t>
            </w:r>
          </w:p>
        </w:tc>
        <w:tc>
          <w:tcPr>
            <w:tcW w:w="990" w:type="dxa"/>
            <w:vAlign w:val="center"/>
          </w:tcPr>
          <w:p w14:paraId="7C0EF633" w14:textId="7DA06D3E" w:rsidR="005E0540" w:rsidRPr="00B03B9B" w:rsidRDefault="00A059D1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003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975</w:t>
            </w:r>
          </w:p>
        </w:tc>
        <w:tc>
          <w:tcPr>
            <w:tcW w:w="90" w:type="dxa"/>
          </w:tcPr>
          <w:p w14:paraId="6507EC8D" w14:textId="77777777" w:rsidR="005E0540" w:rsidRPr="00B03B9B" w:rsidRDefault="005E0540" w:rsidP="005E054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center"/>
          </w:tcPr>
          <w:p w14:paraId="7C0AB7F5" w14:textId="01E36767" w:rsidR="005E0540" w:rsidRPr="00B03B9B" w:rsidRDefault="00A059D1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611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807</w:t>
            </w:r>
          </w:p>
        </w:tc>
        <w:tc>
          <w:tcPr>
            <w:tcW w:w="70" w:type="dxa"/>
          </w:tcPr>
          <w:p w14:paraId="424030EF" w14:textId="77777777" w:rsidR="005E0540" w:rsidRPr="00B03B9B" w:rsidRDefault="005E0540" w:rsidP="005E054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33A20F46" w14:textId="58ED2E11" w:rsidR="005E0540" w:rsidRPr="00B03B9B" w:rsidRDefault="00A059D1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069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194</w:t>
            </w:r>
          </w:p>
        </w:tc>
        <w:tc>
          <w:tcPr>
            <w:tcW w:w="79" w:type="dxa"/>
          </w:tcPr>
          <w:p w14:paraId="6B30D116" w14:textId="77777777" w:rsidR="005E0540" w:rsidRPr="00B03B9B" w:rsidRDefault="005E0540" w:rsidP="005E054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center"/>
          </w:tcPr>
          <w:p w14:paraId="4AD21EF8" w14:textId="7055DAE2" w:rsidR="005E0540" w:rsidRPr="00B03B9B" w:rsidRDefault="00A059D1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530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723</w:t>
            </w:r>
          </w:p>
        </w:tc>
      </w:tr>
      <w:tr w:rsidR="005E0540" w:rsidRPr="00B03B9B" w14:paraId="437774AE" w14:textId="77777777" w:rsidTr="003B30A2">
        <w:tc>
          <w:tcPr>
            <w:tcW w:w="4680" w:type="dxa"/>
          </w:tcPr>
          <w:p w14:paraId="4CA5806E" w14:textId="30052060" w:rsidR="005E0540" w:rsidRPr="00B03B9B" w:rsidRDefault="005E0540" w:rsidP="005E0540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ผลขาดทุนจากการดำเนินงาน</w:t>
            </w:r>
          </w:p>
        </w:tc>
        <w:tc>
          <w:tcPr>
            <w:tcW w:w="990" w:type="dxa"/>
            <w:vAlign w:val="center"/>
          </w:tcPr>
          <w:p w14:paraId="043CCE89" w14:textId="1A056AC1" w:rsidR="005E0540" w:rsidRPr="00B03B9B" w:rsidRDefault="00A059D1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534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213</w:t>
            </w:r>
          </w:p>
        </w:tc>
        <w:tc>
          <w:tcPr>
            <w:tcW w:w="90" w:type="dxa"/>
          </w:tcPr>
          <w:p w14:paraId="2BCC17B1" w14:textId="77777777" w:rsidR="005E0540" w:rsidRPr="00B03B9B" w:rsidRDefault="005E0540" w:rsidP="005E0540">
            <w:pPr>
              <w:tabs>
                <w:tab w:val="decimal" w:pos="915"/>
              </w:tabs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vAlign w:val="center"/>
          </w:tcPr>
          <w:p w14:paraId="4FB5A470" w14:textId="664D4EBD" w:rsidR="005E0540" w:rsidRPr="00B03B9B" w:rsidRDefault="00A059D1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79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694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247</w:t>
            </w:r>
          </w:p>
        </w:tc>
        <w:tc>
          <w:tcPr>
            <w:tcW w:w="70" w:type="dxa"/>
          </w:tcPr>
          <w:p w14:paraId="06722CF1" w14:textId="77777777" w:rsidR="005E0540" w:rsidRPr="00B03B9B" w:rsidRDefault="005E0540" w:rsidP="005E054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6532BB44" w14:textId="593B39AA" w:rsidR="005E0540" w:rsidRPr="00B03B9B" w:rsidRDefault="00A059D1" w:rsidP="005E0540">
            <w:pPr>
              <w:tabs>
                <w:tab w:val="decimal" w:pos="93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26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518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736</w:t>
            </w:r>
          </w:p>
        </w:tc>
        <w:tc>
          <w:tcPr>
            <w:tcW w:w="79" w:type="dxa"/>
          </w:tcPr>
          <w:p w14:paraId="664715DD" w14:textId="77777777" w:rsidR="005E0540" w:rsidRPr="00B03B9B" w:rsidRDefault="005E0540" w:rsidP="005E0540">
            <w:pPr>
              <w:tabs>
                <w:tab w:val="decimal" w:pos="603"/>
              </w:tabs>
              <w:snapToGrid w:val="0"/>
              <w:ind w:left="99" w:firstLine="27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01EAA48" w14:textId="307A30EB" w:rsidR="005E0540" w:rsidRPr="00B03B9B" w:rsidRDefault="00A059D1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64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675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697</w:t>
            </w:r>
          </w:p>
        </w:tc>
      </w:tr>
      <w:tr w:rsidR="005E0540" w:rsidRPr="00B03B9B" w14:paraId="2E666600" w14:textId="77777777" w:rsidTr="003B30A2">
        <w:tc>
          <w:tcPr>
            <w:tcW w:w="4680" w:type="dxa"/>
          </w:tcPr>
          <w:p w14:paraId="4F26011C" w14:textId="0FC05A0B" w:rsidR="005E0540" w:rsidRPr="00B03B9B" w:rsidRDefault="009561D6" w:rsidP="005E0540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5E0540"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กำไร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) </w:t>
            </w: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ขาดทุน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ที่ยังไม่เกิดขึ้นจากการแปลงค่างบการเงิน</w:t>
            </w:r>
          </w:p>
        </w:tc>
        <w:tc>
          <w:tcPr>
            <w:tcW w:w="990" w:type="dxa"/>
            <w:vAlign w:val="center"/>
          </w:tcPr>
          <w:p w14:paraId="0005778D" w14:textId="77777777" w:rsidR="005E0540" w:rsidRPr="00B03B9B" w:rsidRDefault="005E0540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CC810AC" w14:textId="77777777" w:rsidR="005E0540" w:rsidRPr="00B03B9B" w:rsidRDefault="005E0540" w:rsidP="005E0540">
            <w:pPr>
              <w:tabs>
                <w:tab w:val="decimal" w:pos="915"/>
              </w:tabs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vAlign w:val="center"/>
          </w:tcPr>
          <w:p w14:paraId="52347605" w14:textId="77777777" w:rsidR="005E0540" w:rsidRPr="00B03B9B" w:rsidRDefault="005E0540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</w:tcPr>
          <w:p w14:paraId="41A075DB" w14:textId="77777777" w:rsidR="005E0540" w:rsidRPr="00B03B9B" w:rsidRDefault="005E0540" w:rsidP="005E054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43D63CCF" w14:textId="77777777" w:rsidR="005E0540" w:rsidRPr="00B03B9B" w:rsidRDefault="005E0540" w:rsidP="005E0540">
            <w:pPr>
              <w:tabs>
                <w:tab w:val="decimal" w:pos="93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</w:tcPr>
          <w:p w14:paraId="0CE79A68" w14:textId="77777777" w:rsidR="005E0540" w:rsidRPr="00B03B9B" w:rsidRDefault="005E0540" w:rsidP="005E0540">
            <w:pPr>
              <w:tabs>
                <w:tab w:val="decimal" w:pos="603"/>
              </w:tabs>
              <w:snapToGrid w:val="0"/>
              <w:ind w:left="99" w:firstLine="27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2C1B4D04" w14:textId="77777777" w:rsidR="005E0540" w:rsidRPr="00B03B9B" w:rsidRDefault="005E0540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E0540" w:rsidRPr="00B03B9B" w14:paraId="585421EF" w14:textId="77777777" w:rsidTr="003B30A2">
        <w:tc>
          <w:tcPr>
            <w:tcW w:w="4680" w:type="dxa"/>
          </w:tcPr>
          <w:p w14:paraId="7ED85EAC" w14:textId="2B74D521" w:rsidR="005E0540" w:rsidRPr="00B03B9B" w:rsidRDefault="005E0540" w:rsidP="005E0540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9B">
              <w:rPr>
                <w:rFonts w:ascii="Angsana New" w:hAnsi="Angsana New" w:cstheme="minorBidi" w:hint="cs"/>
                <w:sz w:val="24"/>
                <w:szCs w:val="24"/>
                <w:cs/>
              </w:rPr>
              <w:t xml:space="preserve">    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</w:rPr>
              <w:t>จากการดำเนินงานในต่างประเทศ</w:t>
            </w:r>
          </w:p>
        </w:tc>
        <w:tc>
          <w:tcPr>
            <w:tcW w:w="990" w:type="dxa"/>
            <w:vAlign w:val="center"/>
          </w:tcPr>
          <w:p w14:paraId="4DB4EC89" w14:textId="06B89CBA" w:rsidR="005E0540" w:rsidRPr="00B03B9B" w:rsidRDefault="00A059D1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5E0540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</w:p>
        </w:tc>
        <w:tc>
          <w:tcPr>
            <w:tcW w:w="90" w:type="dxa"/>
          </w:tcPr>
          <w:p w14:paraId="30E32DF2" w14:textId="77777777" w:rsidR="005E0540" w:rsidRPr="00B03B9B" w:rsidRDefault="005E0540" w:rsidP="005E0540">
            <w:pPr>
              <w:tabs>
                <w:tab w:val="decimal" w:pos="915"/>
              </w:tabs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vAlign w:val="center"/>
          </w:tcPr>
          <w:p w14:paraId="16665F27" w14:textId="7445A4D7" w:rsidR="005E0540" w:rsidRPr="00B03B9B" w:rsidRDefault="005E0540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675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</w:tcPr>
          <w:p w14:paraId="705D2485" w14:textId="77777777" w:rsidR="005E0540" w:rsidRPr="00B03B9B" w:rsidRDefault="005E0540" w:rsidP="005E054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404EFBDA" w14:textId="6175AB75" w:rsidR="005E0540" w:rsidRPr="00B03B9B" w:rsidRDefault="005E0540" w:rsidP="00C266AD">
            <w:pPr>
              <w:tabs>
                <w:tab w:val="decimal" w:pos="51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9" w:type="dxa"/>
          </w:tcPr>
          <w:p w14:paraId="3120A5A6" w14:textId="77777777" w:rsidR="005E0540" w:rsidRPr="00B03B9B" w:rsidRDefault="005E0540" w:rsidP="005E0540">
            <w:pPr>
              <w:tabs>
                <w:tab w:val="decimal" w:pos="603"/>
              </w:tabs>
              <w:snapToGrid w:val="0"/>
              <w:ind w:left="99" w:firstLine="27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4C7FA7C6" w14:textId="3CD7F36E" w:rsidR="005E0540" w:rsidRPr="00B03B9B" w:rsidRDefault="005E0540" w:rsidP="005E0540">
            <w:pPr>
              <w:tabs>
                <w:tab w:val="decimal" w:pos="51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E0540" w:rsidRPr="00B03B9B" w14:paraId="5D8876C2" w14:textId="77777777" w:rsidTr="003B30A2">
        <w:tc>
          <w:tcPr>
            <w:tcW w:w="4680" w:type="dxa"/>
          </w:tcPr>
          <w:p w14:paraId="163731BE" w14:textId="59916221" w:rsidR="005E0540" w:rsidRPr="00B03B9B" w:rsidRDefault="005E0540" w:rsidP="005E0540">
            <w:pPr>
              <w:pStyle w:val="BodyTextIndent2"/>
              <w:ind w:left="72" w:firstLine="10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990" w:type="dxa"/>
            <w:vAlign w:val="center"/>
          </w:tcPr>
          <w:p w14:paraId="5E7C100D" w14:textId="77777777" w:rsidR="005E0540" w:rsidRPr="00B03B9B" w:rsidRDefault="005E0540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880AE3E" w14:textId="77777777" w:rsidR="005E0540" w:rsidRPr="00B03B9B" w:rsidRDefault="005E0540" w:rsidP="005E054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center"/>
          </w:tcPr>
          <w:p w14:paraId="5BA97376" w14:textId="0C2A49CA" w:rsidR="005E0540" w:rsidRPr="00B03B9B" w:rsidRDefault="005E0540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</w:tcPr>
          <w:p w14:paraId="0EBF6823" w14:textId="77777777" w:rsidR="005E0540" w:rsidRPr="00B03B9B" w:rsidRDefault="005E0540" w:rsidP="005E054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600ABA44" w14:textId="77777777" w:rsidR="005E0540" w:rsidRPr="00B03B9B" w:rsidRDefault="005E0540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</w:tcPr>
          <w:p w14:paraId="16989B59" w14:textId="77777777" w:rsidR="005E0540" w:rsidRPr="00B03B9B" w:rsidRDefault="005E0540" w:rsidP="005E054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center"/>
          </w:tcPr>
          <w:p w14:paraId="778C543C" w14:textId="0E605762" w:rsidR="005E0540" w:rsidRPr="00B03B9B" w:rsidRDefault="005E0540" w:rsidP="005E0540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5E0540" w:rsidRPr="00B03B9B" w14:paraId="520D626D" w14:textId="77777777" w:rsidTr="003B30A2">
        <w:trPr>
          <w:trHeight w:val="80"/>
        </w:trPr>
        <w:tc>
          <w:tcPr>
            <w:tcW w:w="4680" w:type="dxa"/>
          </w:tcPr>
          <w:p w14:paraId="45A9A470" w14:textId="06AEACE9" w:rsidR="005E0540" w:rsidRPr="00B03B9B" w:rsidRDefault="005E0540" w:rsidP="005E0540">
            <w:pPr>
              <w:pStyle w:val="BodyTextIndent2"/>
              <w:ind w:left="72" w:firstLine="10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B03B9B">
              <w:rPr>
                <w:rFonts w:ascii="Angsana New" w:hAnsi="Angsana New" w:cstheme="minorBidi" w:hint="cs"/>
                <w:color w:val="auto"/>
                <w:sz w:val="24"/>
                <w:szCs w:val="24"/>
                <w:cs/>
              </w:rPr>
              <w:t xml:space="preserve">    </w:t>
            </w:r>
            <w:r w:rsidRPr="00B03B9B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ที่รับรู้ผ่านกำไร</w:t>
            </w:r>
            <w:r w:rsidRPr="00B03B9B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หรือขาดทุน</w:t>
            </w:r>
          </w:p>
        </w:tc>
        <w:tc>
          <w:tcPr>
            <w:tcW w:w="990" w:type="dxa"/>
            <w:vAlign w:val="center"/>
          </w:tcPr>
          <w:p w14:paraId="181645AA" w14:textId="27C373EE" w:rsidR="005E0540" w:rsidRPr="00B03B9B" w:rsidRDefault="005E0540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21</w:t>
            </w:r>
            <w:r w:rsidRPr="00B03B9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241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97B5098" w14:textId="77777777" w:rsidR="005E0540" w:rsidRPr="00B03B9B" w:rsidRDefault="005E0540" w:rsidP="005E054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center"/>
          </w:tcPr>
          <w:p w14:paraId="7ACF95C8" w14:textId="31D5B8C9" w:rsidR="005E0540" w:rsidRPr="00B03B9B" w:rsidRDefault="005E0540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94</w:t>
            </w:r>
            <w:r w:rsidRPr="00B03B9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724</w:t>
            </w:r>
            <w:r w:rsidRPr="00B03B9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</w:tcPr>
          <w:p w14:paraId="08B20D33" w14:textId="77777777" w:rsidR="005E0540" w:rsidRPr="00B03B9B" w:rsidRDefault="005E0540" w:rsidP="005E054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31B1149A" w14:textId="44AC881D" w:rsidR="005E0540" w:rsidRPr="00B03B9B" w:rsidRDefault="005E0540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B03B9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741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</w:tcPr>
          <w:p w14:paraId="71701ED3" w14:textId="77777777" w:rsidR="005E0540" w:rsidRPr="00B03B9B" w:rsidRDefault="005E0540" w:rsidP="005E054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center"/>
          </w:tcPr>
          <w:p w14:paraId="755B7E68" w14:textId="7C5758CD" w:rsidR="005E0540" w:rsidRPr="00B03B9B" w:rsidRDefault="005E0540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783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5E0540" w:rsidRPr="00B03B9B" w14:paraId="618FFF70" w14:textId="77777777" w:rsidTr="003B30A2">
        <w:tc>
          <w:tcPr>
            <w:tcW w:w="4680" w:type="dxa"/>
          </w:tcPr>
          <w:p w14:paraId="5740DF25" w14:textId="68C582BB" w:rsidR="005E0540" w:rsidRPr="00B03B9B" w:rsidRDefault="005E0540" w:rsidP="005E0540">
            <w:pPr>
              <w:pStyle w:val="BodyTextIndent2"/>
              <w:ind w:left="72" w:firstLine="108"/>
              <w:rPr>
                <w:rFonts w:ascii="Angsana New" w:hAnsi="Angsana New" w:cstheme="minorBidi"/>
                <w:color w:val="auto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กำไร</w:t>
            </w:r>
            <w:r w:rsidRPr="00B03B9B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990" w:type="dxa"/>
            <w:vAlign w:val="center"/>
          </w:tcPr>
          <w:p w14:paraId="6EBD7324" w14:textId="77777777" w:rsidR="005E0540" w:rsidRPr="00B03B9B" w:rsidRDefault="005E0540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4F73113" w14:textId="77777777" w:rsidR="005E0540" w:rsidRPr="00B03B9B" w:rsidRDefault="005E0540" w:rsidP="005E054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center"/>
          </w:tcPr>
          <w:p w14:paraId="4A228FA0" w14:textId="6AD04DC2" w:rsidR="005E0540" w:rsidRPr="00B03B9B" w:rsidRDefault="005E0540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</w:tcPr>
          <w:p w14:paraId="2AECD25B" w14:textId="77777777" w:rsidR="005E0540" w:rsidRPr="00B03B9B" w:rsidRDefault="005E0540" w:rsidP="005E054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5A4EAFBE" w14:textId="77777777" w:rsidR="005E0540" w:rsidRPr="00B03B9B" w:rsidRDefault="005E0540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</w:tcPr>
          <w:p w14:paraId="17B8FF31" w14:textId="77777777" w:rsidR="005E0540" w:rsidRPr="00B03B9B" w:rsidRDefault="005E0540" w:rsidP="005E054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center"/>
          </w:tcPr>
          <w:p w14:paraId="2F22B53F" w14:textId="6A596543" w:rsidR="005E0540" w:rsidRPr="00B03B9B" w:rsidRDefault="005E0540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E0540" w:rsidRPr="00B03B9B" w14:paraId="50014FB4" w14:textId="77777777" w:rsidTr="003B30A2">
        <w:tc>
          <w:tcPr>
            <w:tcW w:w="4680" w:type="dxa"/>
          </w:tcPr>
          <w:p w14:paraId="7368CA50" w14:textId="2AC1CD6B" w:rsidR="005E0540" w:rsidRPr="00B03B9B" w:rsidRDefault="005E0540" w:rsidP="005E0540">
            <w:pPr>
              <w:pStyle w:val="BodyTextIndent2"/>
              <w:ind w:left="72" w:firstLine="108"/>
              <w:rPr>
                <w:rFonts w:ascii="Angsana New" w:hAnsi="Angsana New"/>
                <w:color w:val="auto"/>
                <w:sz w:val="24"/>
                <w:szCs w:val="24"/>
                <w:cs/>
                <w:lang w:val="en-US"/>
              </w:rPr>
            </w:pPr>
            <w:r w:rsidRPr="00B03B9B">
              <w:rPr>
                <w:rFonts w:ascii="Angsana New" w:hAnsi="Angsana New" w:cstheme="minorBidi" w:hint="cs"/>
                <w:color w:val="auto"/>
                <w:sz w:val="24"/>
                <w:szCs w:val="24"/>
                <w:cs/>
              </w:rPr>
              <w:t xml:space="preserve">    </w:t>
            </w:r>
            <w:r w:rsidRPr="00B03B9B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ที่รับรู้</w:t>
            </w:r>
            <w:r w:rsidRPr="00B03B9B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ผ่านกำไร</w:t>
            </w:r>
            <w:r w:rsidRPr="00B03B9B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ขาดทุน</w:t>
            </w:r>
            <w:r w:rsidRPr="00B03B9B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เบ็ดเสร็จอื่น</w:t>
            </w:r>
          </w:p>
        </w:tc>
        <w:tc>
          <w:tcPr>
            <w:tcW w:w="990" w:type="dxa"/>
            <w:vAlign w:val="center"/>
          </w:tcPr>
          <w:p w14:paraId="16266496" w14:textId="088224AA" w:rsidR="005E0540" w:rsidRPr="00B03B9B" w:rsidRDefault="005E0540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163</w:t>
            </w:r>
            <w:r w:rsidRPr="00B03B9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169</w:t>
            </w:r>
            <w:r w:rsidRPr="00B03B9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407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59ED9C57" w14:textId="77777777" w:rsidR="005E0540" w:rsidRPr="00B03B9B" w:rsidRDefault="005E0540" w:rsidP="005E054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center"/>
          </w:tcPr>
          <w:p w14:paraId="0B93AB3F" w14:textId="4005BC3F" w:rsidR="005E0540" w:rsidRPr="00B03B9B" w:rsidRDefault="005E0540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219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166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507</w:t>
            </w: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</w:tcPr>
          <w:p w14:paraId="3B1D4A1B" w14:textId="77777777" w:rsidR="005E0540" w:rsidRPr="00B03B9B" w:rsidRDefault="005E0540" w:rsidP="005E054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6DB0CCD1" w14:textId="0614290A" w:rsidR="005E0540" w:rsidRPr="00B03B9B" w:rsidRDefault="005E0540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149</w:t>
            </w:r>
            <w:r w:rsidRPr="00B03B9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055</w:t>
            </w:r>
            <w:r w:rsidRPr="00B03B9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368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</w:tcPr>
          <w:p w14:paraId="32AE540E" w14:textId="77777777" w:rsidR="005E0540" w:rsidRPr="00B03B9B" w:rsidRDefault="005E0540" w:rsidP="005E054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center"/>
          </w:tcPr>
          <w:p w14:paraId="64DB66BD" w14:textId="225AA678" w:rsidR="005E0540" w:rsidRPr="00B03B9B" w:rsidRDefault="005E0540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202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366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467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5E0540" w:rsidRPr="00B03B9B" w14:paraId="0608024A" w14:textId="77777777" w:rsidTr="003B30A2">
        <w:tc>
          <w:tcPr>
            <w:tcW w:w="4680" w:type="dxa"/>
          </w:tcPr>
          <w:p w14:paraId="6F384866" w14:textId="3600739A" w:rsidR="005E0540" w:rsidRPr="00B03B9B" w:rsidRDefault="005E0540" w:rsidP="005E0540">
            <w:pPr>
              <w:pStyle w:val="BodyTextIndent2"/>
              <w:rPr>
                <w:rFonts w:ascii="Angsana New" w:hAnsi="Angsana New" w:cstheme="minorBidi"/>
                <w:color w:val="auto"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 xml:space="preserve">    </w:t>
            </w:r>
            <w:r w:rsidRPr="00B03B9B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990" w:type="dxa"/>
            <w:vAlign w:val="center"/>
          </w:tcPr>
          <w:p w14:paraId="5D3E74DA" w14:textId="30D984ED" w:rsidR="005E0540" w:rsidRPr="00B03B9B" w:rsidRDefault="005E0540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11</w:t>
            </w:r>
            <w:r w:rsidRPr="00B03B9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418</w:t>
            </w:r>
            <w:r w:rsidRPr="00B03B9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024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015BC84" w14:textId="77777777" w:rsidR="005E0540" w:rsidRPr="00B03B9B" w:rsidRDefault="005E0540" w:rsidP="005E054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center"/>
          </w:tcPr>
          <w:p w14:paraId="1CEDEE52" w14:textId="48ED86F7" w:rsidR="005E0540" w:rsidRPr="00B03B9B" w:rsidRDefault="005E0540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197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675</w:t>
            </w: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</w:tcPr>
          <w:p w14:paraId="6EDC7583" w14:textId="77777777" w:rsidR="005E0540" w:rsidRPr="00B03B9B" w:rsidRDefault="005E0540" w:rsidP="005E054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1A95057F" w14:textId="23FF5D0D" w:rsidR="005E0540" w:rsidRPr="00B03B9B" w:rsidRDefault="005E0540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</w:t>
            </w:r>
            <w:r w:rsidRPr="00B03B9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942</w:t>
            </w:r>
            <w:r w:rsidRPr="00B03B9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798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  <w:vAlign w:val="center"/>
          </w:tcPr>
          <w:p w14:paraId="6200A9FC" w14:textId="77777777" w:rsidR="005E0540" w:rsidRPr="00B03B9B" w:rsidRDefault="005E0540" w:rsidP="005E054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center"/>
          </w:tcPr>
          <w:p w14:paraId="4E860203" w14:textId="278C25AE" w:rsidR="005E0540" w:rsidRPr="00B03B9B" w:rsidRDefault="005E0540" w:rsidP="005E05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425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123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A3247" w:rsidRPr="00B03B9B" w14:paraId="70308D0C" w14:textId="77777777" w:rsidTr="003B30A2">
        <w:tc>
          <w:tcPr>
            <w:tcW w:w="4680" w:type="dxa"/>
          </w:tcPr>
          <w:p w14:paraId="2BF1F6FC" w14:textId="1ED56A5F" w:rsidR="00AA3247" w:rsidRPr="00B03B9B" w:rsidRDefault="00AA3247" w:rsidP="00AA3247">
            <w:pPr>
              <w:pStyle w:val="BodyTextIndent2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>สิน</w:t>
            </w:r>
            <w:r w:rsidR="00B43D68" w:rsidRPr="00B03B9B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มรัพย์</w:t>
            </w:r>
            <w:r w:rsidR="00164D8B" w:rsidRPr="00B03B9B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="00164D8B" w:rsidRPr="00B03B9B">
              <w:rPr>
                <w:rFonts w:ascii="Angsana New" w:hAnsi="Angsana New" w:cs="Angsana New"/>
                <w:color w:val="auto"/>
                <w:sz w:val="24"/>
                <w:szCs w:val="24"/>
                <w:lang w:val="en-US"/>
              </w:rPr>
              <w:t>(</w:t>
            </w:r>
            <w:r w:rsidR="00164D8B" w:rsidRPr="00B03B9B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หนี้</w:t>
            </w:r>
            <w:r w:rsidR="00B837B7" w:rsidRPr="00B03B9B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สิน</w:t>
            </w:r>
            <w:r w:rsidR="00B837B7" w:rsidRPr="00B03B9B">
              <w:rPr>
                <w:rFonts w:ascii="Angsana New" w:hAnsi="Angsana New" w:cs="Angsana New"/>
                <w:color w:val="auto"/>
                <w:sz w:val="24"/>
                <w:szCs w:val="24"/>
                <w:lang w:val="en-US"/>
              </w:rPr>
              <w:t xml:space="preserve">) </w:t>
            </w:r>
            <w:r w:rsidRPr="00B03B9B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 xml:space="preserve">ภาษีเงินได้รอการตัดบัญชี </w:t>
            </w:r>
            <w:r w:rsidRPr="00B03B9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14:paraId="7C9CFDB5" w14:textId="4B281E35" w:rsidR="00AA3247" w:rsidRPr="00B03B9B" w:rsidRDefault="00A059D1" w:rsidP="00AA3247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 w:rsidR="00AA3247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709</w:t>
            </w:r>
            <w:r w:rsidR="00AA3247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726</w:t>
            </w:r>
          </w:p>
        </w:tc>
        <w:tc>
          <w:tcPr>
            <w:tcW w:w="90" w:type="dxa"/>
          </w:tcPr>
          <w:p w14:paraId="2DBDF2A1" w14:textId="77777777" w:rsidR="00AA3247" w:rsidRPr="00B03B9B" w:rsidRDefault="00AA3247" w:rsidP="00AA3247">
            <w:pPr>
              <w:tabs>
                <w:tab w:val="decimal" w:pos="990"/>
              </w:tabs>
              <w:snapToGrid w:val="0"/>
              <w:ind w:right="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14:paraId="6B11D74A" w14:textId="0993E0D6" w:rsidR="00AA3247" w:rsidRPr="00B03B9B" w:rsidRDefault="00AA3247" w:rsidP="00AA3247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860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694</w:t>
            </w: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</w:tcPr>
          <w:p w14:paraId="267D12B1" w14:textId="77777777" w:rsidR="00AA3247" w:rsidRPr="00B03B9B" w:rsidRDefault="00AA3247" w:rsidP="00AA3247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14:paraId="2742DDDA" w14:textId="37337434" w:rsidR="00AA3247" w:rsidRPr="00B03B9B" w:rsidRDefault="00A059D1" w:rsidP="00AA3247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AA3247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099</w:t>
            </w:r>
            <w:r w:rsidR="00AA3247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126</w:t>
            </w:r>
          </w:p>
        </w:tc>
        <w:tc>
          <w:tcPr>
            <w:tcW w:w="79" w:type="dxa"/>
          </w:tcPr>
          <w:p w14:paraId="4B45CDF6" w14:textId="77777777" w:rsidR="00AA3247" w:rsidRPr="00B03B9B" w:rsidRDefault="00AA3247" w:rsidP="00AA3247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14:paraId="4FFB2112" w14:textId="40572D85" w:rsidR="00AA3247" w:rsidRPr="00B03B9B" w:rsidRDefault="00AA3247" w:rsidP="00AA3247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160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468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5024E0F9" w14:textId="03EA0555" w:rsidR="008E1083" w:rsidRPr="00B03B9B" w:rsidRDefault="008E1083" w:rsidP="002310D4">
      <w:pPr>
        <w:spacing w:before="240"/>
        <w:ind w:left="547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>รายการเคลื่อนไหวของสินทรัพย์และหนี้สินภาษีเงินได้รอกา</w:t>
      </w:r>
      <w:r w:rsidR="00F15105" w:rsidRPr="00B03B9B">
        <w:rPr>
          <w:rFonts w:ascii="Angsana New" w:hAnsi="Angsana New" w:cs="Angsana New"/>
          <w:sz w:val="32"/>
          <w:szCs w:val="32"/>
          <w:cs/>
        </w:rPr>
        <w:t>รตัดบัญชีที่เกิดขึ้นในระหว่างปี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664B55C3" w14:textId="77777777" w:rsidR="00995F69" w:rsidRPr="00B03B9B" w:rsidRDefault="00995F69" w:rsidP="002310D4">
      <w:pPr>
        <w:spacing w:before="120"/>
        <w:ind w:right="-118"/>
        <w:jc w:val="right"/>
        <w:rPr>
          <w:rFonts w:ascii="Angsana New" w:hAnsi="Angsana New" w:cs="Angsana New"/>
          <w:sz w:val="22"/>
          <w:szCs w:val="22"/>
          <w:cs/>
          <w:lang w:val="en-US"/>
        </w:rPr>
      </w:pPr>
      <w:bookmarkStart w:id="18" w:name="_Hlk106884583"/>
      <w:r w:rsidRPr="00B03B9B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B03B9B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</w:t>
      </w:r>
      <w:r w:rsidRPr="00B03B9B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8972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2"/>
        <w:gridCol w:w="1238"/>
        <w:gridCol w:w="106"/>
        <w:gridCol w:w="1238"/>
        <w:gridCol w:w="106"/>
        <w:gridCol w:w="1238"/>
        <w:gridCol w:w="106"/>
        <w:gridCol w:w="1248"/>
      </w:tblGrid>
      <w:tr w:rsidR="002310D4" w:rsidRPr="00B03B9B" w14:paraId="6CC55CDC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5B4BBD5F" w14:textId="77777777" w:rsidR="002310D4" w:rsidRPr="00B03B9B" w:rsidRDefault="002310D4" w:rsidP="0041167D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280" w:type="dxa"/>
            <w:gridSpan w:val="7"/>
            <w:shd w:val="clear" w:color="FFFFFF" w:fill="auto"/>
          </w:tcPr>
          <w:p w14:paraId="7613B2F5" w14:textId="20710574" w:rsidR="002310D4" w:rsidRPr="00B03B9B" w:rsidRDefault="002310D4" w:rsidP="0041167D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310D4" w:rsidRPr="00B03B9B" w14:paraId="24CFCAE8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38860C36" w14:textId="77777777" w:rsidR="002310D4" w:rsidRPr="00B03B9B" w:rsidRDefault="002310D4" w:rsidP="002310D4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098F53FB" w14:textId="64D40ED2" w:rsidR="002310D4" w:rsidRPr="00B03B9B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6" w:type="dxa"/>
            <w:shd w:val="clear" w:color="FFFFFF" w:fill="auto"/>
          </w:tcPr>
          <w:p w14:paraId="5A9567EC" w14:textId="77777777" w:rsidR="002310D4" w:rsidRPr="00B03B9B" w:rsidRDefault="002310D4" w:rsidP="00E400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30C0BB3A" w14:textId="36496F3F" w:rsidR="002310D4" w:rsidRPr="00B03B9B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6CDB6886" w14:textId="77777777" w:rsidR="002310D4" w:rsidRPr="00B03B9B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3845CF52" w14:textId="3A3D9F60" w:rsidR="002310D4" w:rsidRPr="00B03B9B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692F5354" w14:textId="77777777" w:rsidR="002310D4" w:rsidRPr="00B03B9B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415CEBD3" w14:textId="577ACF82" w:rsidR="002310D4" w:rsidRPr="00B03B9B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2310D4" w:rsidRPr="00B03B9B" w14:paraId="65F37FDE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6A884780" w14:textId="77777777" w:rsidR="002310D4" w:rsidRPr="00B03B9B" w:rsidRDefault="002310D4" w:rsidP="002310D4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92BE2C7" w14:textId="604EF2F2" w:rsidR="002310D4" w:rsidRPr="00B03B9B" w:rsidRDefault="00A059D1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2310D4" w:rsidRPr="00B03B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6" w:type="dxa"/>
            <w:shd w:val="clear" w:color="FFFFFF" w:fill="auto"/>
          </w:tcPr>
          <w:p w14:paraId="73A7A7A2" w14:textId="77777777" w:rsidR="002310D4" w:rsidRPr="00B03B9B" w:rsidRDefault="002310D4" w:rsidP="00E400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01D6ECAA" w14:textId="77777777" w:rsidR="002310D4" w:rsidRPr="00B03B9B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06" w:type="dxa"/>
            <w:shd w:val="clear" w:color="FFFFFF" w:fill="auto"/>
          </w:tcPr>
          <w:p w14:paraId="2D41DE25" w14:textId="77777777" w:rsidR="002310D4" w:rsidRPr="00B03B9B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52F4079C" w14:textId="77777777" w:rsidR="002310D4" w:rsidRPr="00B03B9B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06" w:type="dxa"/>
            <w:shd w:val="clear" w:color="FFFFFF" w:fill="auto"/>
          </w:tcPr>
          <w:p w14:paraId="76D4D82A" w14:textId="77777777" w:rsidR="002310D4" w:rsidRPr="00B03B9B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12306731" w14:textId="2CE346D9" w:rsidR="002310D4" w:rsidRPr="00B03B9B" w:rsidRDefault="00A059D1" w:rsidP="00E400D4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2310D4" w:rsidRPr="00B03B9B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2310D4"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2310D4" w:rsidRPr="00B03B9B" w14:paraId="47CC3C0F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497D42E9" w14:textId="77777777" w:rsidR="002310D4" w:rsidRPr="00B03B9B" w:rsidRDefault="002310D4" w:rsidP="002310D4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657CC79F" w14:textId="47D267A4" w:rsidR="002310D4" w:rsidRPr="00B03B9B" w:rsidRDefault="00A059D1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06" w:type="dxa"/>
            <w:shd w:val="clear" w:color="FFFFFF" w:fill="auto"/>
          </w:tcPr>
          <w:p w14:paraId="7F031CF0" w14:textId="77777777" w:rsidR="002310D4" w:rsidRPr="00B03B9B" w:rsidRDefault="002310D4" w:rsidP="00E400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357A1EE5" w14:textId="77777777" w:rsidR="002310D4" w:rsidRPr="00B03B9B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06" w:type="dxa"/>
            <w:shd w:val="clear" w:color="FFFFFF" w:fill="auto"/>
          </w:tcPr>
          <w:p w14:paraId="29000CD6" w14:textId="77777777" w:rsidR="002310D4" w:rsidRPr="00B03B9B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1F938D3" w14:textId="77777777" w:rsidR="002310D4" w:rsidRPr="00B03B9B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6" w:type="dxa"/>
            <w:shd w:val="clear" w:color="FFFFFF" w:fill="auto"/>
          </w:tcPr>
          <w:p w14:paraId="5105AA47" w14:textId="77777777" w:rsidR="002310D4" w:rsidRPr="00B03B9B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1149659F" w14:textId="1B4379F9" w:rsidR="002310D4" w:rsidRPr="00B03B9B" w:rsidRDefault="00A059D1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</w:tr>
      <w:tr w:rsidR="002310D4" w:rsidRPr="00B03B9B" w14:paraId="4B7680EB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0128E73E" w14:textId="77777777" w:rsidR="002310D4" w:rsidRPr="00B03B9B" w:rsidRDefault="002310D4" w:rsidP="002310D4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193BD632" w14:textId="77777777" w:rsidR="002310D4" w:rsidRPr="00B03B9B" w:rsidRDefault="002310D4" w:rsidP="00231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2794F723" w14:textId="77777777" w:rsidR="002310D4" w:rsidRPr="00B03B9B" w:rsidRDefault="002310D4" w:rsidP="002310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18D9B6D2" w14:textId="77777777" w:rsidR="002310D4" w:rsidRPr="00B03B9B" w:rsidRDefault="002310D4" w:rsidP="002310D4">
            <w:pPr>
              <w:tabs>
                <w:tab w:val="decimal" w:pos="834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</w:tcPr>
          <w:p w14:paraId="734761DA" w14:textId="77777777" w:rsidR="002310D4" w:rsidRPr="00B03B9B" w:rsidRDefault="002310D4" w:rsidP="002310D4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1481DC4D" w14:textId="77777777" w:rsidR="002310D4" w:rsidRPr="00B03B9B" w:rsidRDefault="002310D4" w:rsidP="00231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</w:tcPr>
          <w:p w14:paraId="54ED27A6" w14:textId="77777777" w:rsidR="002310D4" w:rsidRPr="00B03B9B" w:rsidRDefault="002310D4" w:rsidP="00231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3CEF82B7" w14:textId="77777777" w:rsidR="002310D4" w:rsidRPr="00B03B9B" w:rsidRDefault="002310D4" w:rsidP="00231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2310D4" w:rsidRPr="00B03B9B" w14:paraId="0A517AEE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1C3C9A6E" w14:textId="28839AA7" w:rsidR="002310D4" w:rsidRPr="00B03B9B" w:rsidRDefault="002310D4" w:rsidP="002310D4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  <w:r w:rsidRPr="00B03B9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/>
              </w:rPr>
              <w:t xml:space="preserve"> (หนี้สิน) </w:t>
            </w: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5BFD2661" w14:textId="77777777" w:rsidR="002310D4" w:rsidRPr="00B03B9B" w:rsidRDefault="002310D4" w:rsidP="002310D4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19B64ED4" w14:textId="77777777" w:rsidR="002310D4" w:rsidRPr="00B03B9B" w:rsidRDefault="002310D4" w:rsidP="002310D4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1FACA99" w14:textId="77777777" w:rsidR="002310D4" w:rsidRPr="00B03B9B" w:rsidRDefault="002310D4" w:rsidP="002310D4">
            <w:pPr>
              <w:tabs>
                <w:tab w:val="decimal" w:pos="504"/>
              </w:tabs>
              <w:spacing w:line="260" w:lineRule="exact"/>
              <w:ind w:right="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0D3B102C" w14:textId="77777777" w:rsidR="002310D4" w:rsidRPr="00B03B9B" w:rsidRDefault="002310D4" w:rsidP="002310D4">
            <w:pPr>
              <w:spacing w:line="260" w:lineRule="exact"/>
              <w:ind w:right="171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2DE8317E" w14:textId="77777777" w:rsidR="002310D4" w:rsidRPr="00B03B9B" w:rsidRDefault="002310D4" w:rsidP="002310D4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3FBF8083" w14:textId="77777777" w:rsidR="002310D4" w:rsidRPr="00B03B9B" w:rsidRDefault="002310D4" w:rsidP="002310D4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2FFFFB1E" w14:textId="77777777" w:rsidR="002310D4" w:rsidRPr="00B03B9B" w:rsidRDefault="002310D4" w:rsidP="002310D4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5E0540" w:rsidRPr="00B03B9B" w14:paraId="6E47E0B5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72E5A572" w14:textId="77777777" w:rsidR="005E0540" w:rsidRPr="00B03B9B" w:rsidRDefault="005E0540" w:rsidP="005E0540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38" w:type="dxa"/>
            <w:shd w:val="clear" w:color="FFFFFF" w:fill="auto"/>
          </w:tcPr>
          <w:p w14:paraId="6F08EDF6" w14:textId="08FEB97E" w:rsidR="005E0540" w:rsidRPr="00B03B9B" w:rsidRDefault="00A059D1" w:rsidP="005E0540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5E0540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425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49DF7C5" w14:textId="77777777" w:rsidR="005E0540" w:rsidRPr="00B03B9B" w:rsidRDefault="005E0540" w:rsidP="005E0540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70EB7" w14:textId="3B388C5D" w:rsidR="005E0540" w:rsidRPr="00B03B9B" w:rsidRDefault="00A059D1" w:rsidP="005E0540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5E0540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478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0A3C6DA2" w14:textId="77777777" w:rsidR="005E0540" w:rsidRPr="00B03B9B" w:rsidRDefault="005E0540" w:rsidP="005E0540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B4689BC" w14:textId="2DEF2BCF" w:rsidR="005E0540" w:rsidRPr="00B03B9B" w:rsidRDefault="005E0540" w:rsidP="005E0540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6C1EDFBD" w14:textId="77777777" w:rsidR="005E0540" w:rsidRPr="00B03B9B" w:rsidRDefault="005E0540" w:rsidP="005E0540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3F4251C6" w14:textId="61F0A0C5" w:rsidR="005E0540" w:rsidRPr="00B03B9B" w:rsidRDefault="00A059D1" w:rsidP="005E0540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="Angsana New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24</w:t>
            </w:r>
            <w:r w:rsidR="005E0540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903</w:t>
            </w:r>
          </w:p>
        </w:tc>
      </w:tr>
      <w:tr w:rsidR="005E0540" w:rsidRPr="00B03B9B" w14:paraId="25B3B362" w14:textId="77777777" w:rsidTr="00B949E2">
        <w:trPr>
          <w:trHeight w:val="19"/>
        </w:trPr>
        <w:tc>
          <w:tcPr>
            <w:tcW w:w="3692" w:type="dxa"/>
            <w:shd w:val="clear" w:color="FFFFFF" w:fill="auto"/>
          </w:tcPr>
          <w:p w14:paraId="56848068" w14:textId="77777777" w:rsidR="005E0540" w:rsidRPr="00B03B9B" w:rsidRDefault="005E0540" w:rsidP="005E0540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B03B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38" w:type="dxa"/>
            <w:shd w:val="clear" w:color="FFFFFF" w:fill="auto"/>
          </w:tcPr>
          <w:p w14:paraId="343EEAFA" w14:textId="2F666D6E" w:rsidR="005E0540" w:rsidRPr="00B03B9B" w:rsidRDefault="00A059D1" w:rsidP="005E0540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CC94073" w14:textId="77777777" w:rsidR="005E0540" w:rsidRPr="00B03B9B" w:rsidRDefault="005E0540" w:rsidP="005E0540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6E7D" w14:textId="7539C3F7" w:rsidR="005E0540" w:rsidRPr="00B03B9B" w:rsidRDefault="005E0540" w:rsidP="005E0540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E2DB536" w14:textId="77777777" w:rsidR="005E0540" w:rsidRPr="00B03B9B" w:rsidRDefault="005E0540" w:rsidP="005E0540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</w:tcPr>
          <w:p w14:paraId="2A8D9F93" w14:textId="4B7062FD" w:rsidR="005E0540" w:rsidRPr="00B03B9B" w:rsidRDefault="005E0540" w:rsidP="005E0540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162FA4C5" w14:textId="77777777" w:rsidR="005E0540" w:rsidRPr="00B03B9B" w:rsidRDefault="005E0540" w:rsidP="005E0540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3F045EC0" w14:textId="67A77B73" w:rsidR="005E0540" w:rsidRPr="00B03B9B" w:rsidRDefault="00A059D1" w:rsidP="005E0540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53</w:t>
            </w:r>
          </w:p>
        </w:tc>
      </w:tr>
      <w:tr w:rsidR="005E0540" w:rsidRPr="00B03B9B" w14:paraId="4D97EE48" w14:textId="77777777" w:rsidTr="00B949E2">
        <w:trPr>
          <w:trHeight w:val="19"/>
        </w:trPr>
        <w:tc>
          <w:tcPr>
            <w:tcW w:w="3692" w:type="dxa"/>
            <w:shd w:val="clear" w:color="FFFFFF" w:fill="auto"/>
          </w:tcPr>
          <w:p w14:paraId="26B7D04E" w14:textId="24CF03B2" w:rsidR="005E0540" w:rsidRPr="00B03B9B" w:rsidRDefault="005E0540" w:rsidP="005E0540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74BF17B3" w14:textId="3CD18CCA" w:rsidR="005E0540" w:rsidRPr="00B03B9B" w:rsidRDefault="00A059D1" w:rsidP="005E0540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5E0540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253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1FD2649" w14:textId="77777777" w:rsidR="005E0540" w:rsidRPr="00B03B9B" w:rsidRDefault="005E0540" w:rsidP="005E0540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7B2ACE4" w14:textId="4B3C0B2E" w:rsidR="005E0540" w:rsidRPr="00B03B9B" w:rsidRDefault="005E0540" w:rsidP="005E0540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604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C9F6FA9" w14:textId="77777777" w:rsidR="005E0540" w:rsidRPr="00B03B9B" w:rsidRDefault="005E0540" w:rsidP="005E0540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</w:tcPr>
          <w:p w14:paraId="7B8B6F26" w14:textId="319265FE" w:rsidR="005E0540" w:rsidRPr="00B03B9B" w:rsidRDefault="005E0540" w:rsidP="005E0540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2F33ECF5" w14:textId="77777777" w:rsidR="005E0540" w:rsidRPr="00B03B9B" w:rsidRDefault="005E0540" w:rsidP="005E0540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7616390F" w14:textId="13A64571" w:rsidR="005E0540" w:rsidRPr="00B03B9B" w:rsidRDefault="00A059D1" w:rsidP="005E0540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="Angsana New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1</w:t>
            </w:r>
            <w:r w:rsidR="005E0540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649</w:t>
            </w:r>
          </w:p>
        </w:tc>
      </w:tr>
      <w:tr w:rsidR="005E0540" w:rsidRPr="00B03B9B" w14:paraId="7D8CBFE6" w14:textId="77777777" w:rsidTr="00B949E2">
        <w:trPr>
          <w:trHeight w:val="19"/>
        </w:trPr>
        <w:tc>
          <w:tcPr>
            <w:tcW w:w="3692" w:type="dxa"/>
            <w:shd w:val="clear" w:color="FFFFFF" w:fill="auto"/>
          </w:tcPr>
          <w:p w14:paraId="1C028FB3" w14:textId="29744739" w:rsidR="005E0540" w:rsidRPr="00B03B9B" w:rsidRDefault="005E0540" w:rsidP="005E0540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294F8AF7" w14:textId="04C72FB6" w:rsidR="005E0540" w:rsidRPr="00B03B9B" w:rsidRDefault="00A059D1" w:rsidP="005E0540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5E0540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088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B92DD66" w14:textId="77777777" w:rsidR="005E0540" w:rsidRPr="00B03B9B" w:rsidRDefault="005E0540" w:rsidP="005E0540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7C4490AE" w14:textId="4017AC84" w:rsidR="005E0540" w:rsidRPr="00B03B9B" w:rsidRDefault="00A059D1" w:rsidP="005E0540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5E0540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633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D6F6283" w14:textId="77777777" w:rsidR="005E0540" w:rsidRPr="00B03B9B" w:rsidRDefault="005E0540" w:rsidP="005E0540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</w:tcPr>
          <w:p w14:paraId="65232CCE" w14:textId="585F9232" w:rsidR="005E0540" w:rsidRPr="00B03B9B" w:rsidRDefault="005E0540" w:rsidP="005E0540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117AC65C" w14:textId="77777777" w:rsidR="005E0540" w:rsidRPr="00B03B9B" w:rsidRDefault="005E0540" w:rsidP="005E0540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2E188400" w14:textId="168BF28C" w:rsidR="005E0540" w:rsidRPr="00B03B9B" w:rsidRDefault="00A059D1" w:rsidP="005E0540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="Angsana New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21</w:t>
            </w:r>
            <w:r w:rsidR="005E0540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721</w:t>
            </w:r>
          </w:p>
        </w:tc>
      </w:tr>
      <w:tr w:rsidR="005E0540" w:rsidRPr="00B03B9B" w14:paraId="310DD875" w14:textId="77777777" w:rsidTr="00B949E2">
        <w:trPr>
          <w:trHeight w:val="19"/>
        </w:trPr>
        <w:tc>
          <w:tcPr>
            <w:tcW w:w="3692" w:type="dxa"/>
            <w:shd w:val="clear" w:color="FFFFFF" w:fill="auto"/>
          </w:tcPr>
          <w:p w14:paraId="5CC059CD" w14:textId="77777777" w:rsidR="005E0540" w:rsidRPr="00B03B9B" w:rsidRDefault="005E0540" w:rsidP="005E0540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ประมาณการสินค้ารับ</w:t>
            </w:r>
            <w:r w:rsidRPr="00B03B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38" w:type="dxa"/>
            <w:shd w:val="clear" w:color="FFFFFF" w:fill="auto"/>
          </w:tcPr>
          <w:p w14:paraId="5A41E896" w14:textId="700794B3" w:rsidR="005E0540" w:rsidRPr="00B03B9B" w:rsidRDefault="00A059D1" w:rsidP="005E0540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5E0540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420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D84978A" w14:textId="77777777" w:rsidR="005E0540" w:rsidRPr="00B03B9B" w:rsidRDefault="005E0540" w:rsidP="005E0540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642D4" w14:textId="75706FE6" w:rsidR="005E0540" w:rsidRPr="00B03B9B" w:rsidRDefault="005E0540" w:rsidP="005E0540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400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352E939C" w14:textId="77777777" w:rsidR="005E0540" w:rsidRPr="00B03B9B" w:rsidRDefault="005E0540" w:rsidP="005E0540">
            <w:pPr>
              <w:tabs>
                <w:tab w:val="decimal" w:pos="560"/>
                <w:tab w:val="decimal" w:pos="765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</w:tcPr>
          <w:p w14:paraId="56E1A448" w14:textId="65786898" w:rsidR="005E0540" w:rsidRPr="00B03B9B" w:rsidRDefault="005E0540" w:rsidP="005E0540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29684B7A" w14:textId="77777777" w:rsidR="005E0540" w:rsidRPr="00B03B9B" w:rsidRDefault="005E0540" w:rsidP="005E0540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122503C2" w14:textId="57E6547E" w:rsidR="005E0540" w:rsidRPr="00B03B9B" w:rsidRDefault="00A059D1" w:rsidP="005E0540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6</w:t>
            </w:r>
            <w:r w:rsidR="005E0540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020</w:t>
            </w:r>
          </w:p>
        </w:tc>
      </w:tr>
      <w:tr w:rsidR="005E0540" w:rsidRPr="00B03B9B" w14:paraId="44E4E7BE" w14:textId="77777777" w:rsidTr="00B949E2">
        <w:trPr>
          <w:trHeight w:val="19"/>
        </w:trPr>
        <w:tc>
          <w:tcPr>
            <w:tcW w:w="3692" w:type="dxa"/>
            <w:shd w:val="clear" w:color="FFFFFF" w:fill="auto"/>
          </w:tcPr>
          <w:p w14:paraId="7B35D612" w14:textId="77777777" w:rsidR="005E0540" w:rsidRPr="00B03B9B" w:rsidRDefault="005E0540" w:rsidP="005E0540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5B625B03" w14:textId="1DE3B74A" w:rsidR="005E0540" w:rsidRPr="00B03B9B" w:rsidRDefault="00A059D1" w:rsidP="005E0540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</w:t>
            </w:r>
            <w:r w:rsidR="005E0540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019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74A6046" w14:textId="77777777" w:rsidR="005E0540" w:rsidRPr="00B03B9B" w:rsidRDefault="005E0540" w:rsidP="005E0540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C43A2" w14:textId="645E169A" w:rsidR="005E0540" w:rsidRPr="00B03B9B" w:rsidRDefault="005E0540" w:rsidP="005E0540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600556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906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D9B6E67" w14:textId="77777777" w:rsidR="005E0540" w:rsidRPr="00B03B9B" w:rsidRDefault="005E0540" w:rsidP="005E0540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</w:tcPr>
          <w:p w14:paraId="1EE72303" w14:textId="49FCE493" w:rsidR="005E0540" w:rsidRPr="00B03B9B" w:rsidRDefault="005E6210" w:rsidP="005E0540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1,320</w:t>
            </w:r>
          </w:p>
        </w:tc>
        <w:tc>
          <w:tcPr>
            <w:tcW w:w="106" w:type="dxa"/>
            <w:shd w:val="clear" w:color="FFFFFF" w:fill="auto"/>
          </w:tcPr>
          <w:p w14:paraId="2436E968" w14:textId="77777777" w:rsidR="005E0540" w:rsidRPr="00B03B9B" w:rsidRDefault="005E0540" w:rsidP="005E0540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78E9B34" w14:textId="3FD6869B" w:rsidR="005E0540" w:rsidRPr="00B03B9B" w:rsidRDefault="00A059D1" w:rsidP="005E0540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86</w:t>
            </w:r>
            <w:r w:rsidR="005E0540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433</w:t>
            </w:r>
          </w:p>
        </w:tc>
      </w:tr>
      <w:tr w:rsidR="005E0540" w:rsidRPr="00B03B9B" w14:paraId="51FABC93" w14:textId="77777777" w:rsidTr="00B949E2">
        <w:trPr>
          <w:trHeight w:val="19"/>
        </w:trPr>
        <w:tc>
          <w:tcPr>
            <w:tcW w:w="3692" w:type="dxa"/>
            <w:shd w:val="clear" w:color="FFFFFF" w:fill="auto"/>
          </w:tcPr>
          <w:p w14:paraId="2323A4AE" w14:textId="457F7917" w:rsidR="005E0540" w:rsidRPr="00B03B9B" w:rsidRDefault="005E0540" w:rsidP="005E0540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29717B48" w14:textId="680E8DCB" w:rsidR="005E0540" w:rsidRPr="00B03B9B" w:rsidRDefault="00A059D1" w:rsidP="005E0540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="005E0540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612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1934B5B" w14:textId="77777777" w:rsidR="005E0540" w:rsidRPr="00B03B9B" w:rsidRDefault="005E0540" w:rsidP="005E0540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E9F81" w14:textId="4A7944E9" w:rsidR="005E0540" w:rsidRPr="00B03B9B" w:rsidRDefault="005E0540" w:rsidP="005E0540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608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DF9C93E" w14:textId="77777777" w:rsidR="005E0540" w:rsidRPr="00B03B9B" w:rsidRDefault="005E0540" w:rsidP="005E0540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</w:tcPr>
          <w:p w14:paraId="02AA2967" w14:textId="06F4C0FD" w:rsidR="005E0540" w:rsidRPr="00B03B9B" w:rsidRDefault="005E0540" w:rsidP="005E0540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5503165B" w14:textId="77777777" w:rsidR="005E0540" w:rsidRPr="00B03B9B" w:rsidRDefault="005E0540" w:rsidP="005E0540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727D74E7" w14:textId="30900497" w:rsidR="005E0540" w:rsidRPr="00B03B9B" w:rsidRDefault="00A059D1" w:rsidP="005E0540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12</w:t>
            </w:r>
            <w:r w:rsidR="005E0540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004</w:t>
            </w:r>
          </w:p>
        </w:tc>
      </w:tr>
      <w:tr w:rsidR="005E0540" w:rsidRPr="00B03B9B" w14:paraId="0156A788" w14:textId="77777777" w:rsidTr="00B949E2">
        <w:trPr>
          <w:trHeight w:val="19"/>
        </w:trPr>
        <w:tc>
          <w:tcPr>
            <w:tcW w:w="3692" w:type="dxa"/>
            <w:shd w:val="clear" w:color="FFFFFF" w:fill="auto"/>
          </w:tcPr>
          <w:p w14:paraId="1C9B334D" w14:textId="5215B3F2" w:rsidR="005E0540" w:rsidRPr="00B03B9B" w:rsidRDefault="005E0540" w:rsidP="005E0540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ผลขาดทุนจากการดำเนินงาน</w:t>
            </w:r>
          </w:p>
        </w:tc>
        <w:tc>
          <w:tcPr>
            <w:tcW w:w="1238" w:type="dxa"/>
            <w:shd w:val="clear" w:color="FFFFFF" w:fill="auto"/>
          </w:tcPr>
          <w:p w14:paraId="090BCB32" w14:textId="71829540" w:rsidR="005E0540" w:rsidRPr="00B03B9B" w:rsidRDefault="00A059D1" w:rsidP="005E0540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</w:t>
            </w:r>
            <w:r w:rsidR="005E0540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694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47EF5D0" w14:textId="77777777" w:rsidR="005E0540" w:rsidRPr="00B03B9B" w:rsidRDefault="005E0540" w:rsidP="005E0540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8EC54" w14:textId="0047C041" w:rsidR="005E0540" w:rsidRPr="00B03B9B" w:rsidRDefault="005E0540" w:rsidP="005E0540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160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2C7F1C19" w14:textId="77777777" w:rsidR="005E0540" w:rsidRPr="00B03B9B" w:rsidRDefault="005E0540" w:rsidP="005E0540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</w:tcPr>
          <w:p w14:paraId="2365ACCC" w14:textId="769C6BB2" w:rsidR="005E0540" w:rsidRPr="00B03B9B" w:rsidRDefault="005E0540" w:rsidP="005E0540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0EA2CD0D" w14:textId="77777777" w:rsidR="005E0540" w:rsidRPr="00B03B9B" w:rsidRDefault="005E0540" w:rsidP="005E0540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5F45518E" w14:textId="30025F96" w:rsidR="005E0540" w:rsidRPr="00B03B9B" w:rsidRDefault="00A059D1" w:rsidP="005E0540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40</w:t>
            </w:r>
            <w:r w:rsidR="005E0540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534</w:t>
            </w:r>
          </w:p>
        </w:tc>
      </w:tr>
      <w:tr w:rsidR="005E0540" w:rsidRPr="00B03B9B" w14:paraId="365850E2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6559D074" w14:textId="39138702" w:rsidR="005E0540" w:rsidRPr="00B03B9B" w:rsidRDefault="00AC4DF6" w:rsidP="005E0540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5E0540" w:rsidRPr="00B03B9B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กำไร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) </w:t>
            </w:r>
            <w:r w:rsidRPr="00B03B9B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ขาดทุน</w:t>
            </w:r>
            <w:r w:rsidR="005E0540" w:rsidRPr="00B03B9B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ที่ยังไม่เกิดขึ้นจากการแปลงค่างบการเงิน</w:t>
            </w:r>
          </w:p>
        </w:tc>
        <w:tc>
          <w:tcPr>
            <w:tcW w:w="1238" w:type="dxa"/>
            <w:shd w:val="clear" w:color="FFFFFF" w:fill="auto"/>
          </w:tcPr>
          <w:p w14:paraId="419ED8CB" w14:textId="4E378681" w:rsidR="005E0540" w:rsidRPr="00B03B9B" w:rsidRDefault="005E0540" w:rsidP="005E0540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05EFB7BF" w14:textId="77777777" w:rsidR="005E0540" w:rsidRPr="00B03B9B" w:rsidRDefault="005E0540" w:rsidP="005E0540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8BF40" w14:textId="298D1819" w:rsidR="005E0540" w:rsidRPr="00B03B9B" w:rsidRDefault="005E0540" w:rsidP="005E0540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457DE22D" w14:textId="77777777" w:rsidR="005E0540" w:rsidRPr="00B03B9B" w:rsidRDefault="005E0540" w:rsidP="005E0540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95AAFB8" w14:textId="2AE836DA" w:rsidR="005E0540" w:rsidRPr="00B03B9B" w:rsidRDefault="005E0540" w:rsidP="005E0540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7713D160" w14:textId="77777777" w:rsidR="005E0540" w:rsidRPr="00B03B9B" w:rsidRDefault="005E0540" w:rsidP="005E0540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3BB8A9D6" w14:textId="70F6E27B" w:rsidR="005E0540" w:rsidRPr="00B03B9B" w:rsidRDefault="005E0540" w:rsidP="005E0540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</w:pPr>
          </w:p>
        </w:tc>
      </w:tr>
      <w:tr w:rsidR="005E0540" w:rsidRPr="00B03B9B" w14:paraId="5DBD3117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4BEDCBD5" w14:textId="5B5679F3" w:rsidR="005E0540" w:rsidRPr="00B03B9B" w:rsidRDefault="005E0540" w:rsidP="005E0540">
            <w:pPr>
              <w:snapToGrid w:val="0"/>
              <w:spacing w:line="260" w:lineRule="exact"/>
              <w:ind w:left="99" w:firstLine="26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จากการดำเนินงานในต่างประเทศ</w:t>
            </w:r>
          </w:p>
        </w:tc>
        <w:tc>
          <w:tcPr>
            <w:tcW w:w="1238" w:type="dxa"/>
            <w:shd w:val="clear" w:color="FFFFFF" w:fill="auto"/>
          </w:tcPr>
          <w:p w14:paraId="7CB1917A" w14:textId="0650019C" w:rsidR="005E0540" w:rsidRPr="00B03B9B" w:rsidRDefault="005E0540" w:rsidP="005E0540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326F320" w14:textId="77777777" w:rsidR="005E0540" w:rsidRPr="00B03B9B" w:rsidRDefault="005E0540" w:rsidP="005E0540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9EB91" w14:textId="491AF890" w:rsidR="005E0540" w:rsidRPr="00B03B9B" w:rsidRDefault="005E0540" w:rsidP="005E0540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56DEE474" w14:textId="77777777" w:rsidR="005E0540" w:rsidRPr="00B03B9B" w:rsidRDefault="005E0540" w:rsidP="005E0540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3FEF1A9F" w14:textId="61A567C5" w:rsidR="005E0540" w:rsidRPr="00B03B9B" w:rsidRDefault="00A059D1" w:rsidP="005E0540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</w:p>
        </w:tc>
        <w:tc>
          <w:tcPr>
            <w:tcW w:w="106" w:type="dxa"/>
            <w:shd w:val="clear" w:color="FFFFFF" w:fill="auto"/>
          </w:tcPr>
          <w:p w14:paraId="52DD0F7E" w14:textId="77777777" w:rsidR="005E0540" w:rsidRPr="00B03B9B" w:rsidRDefault="005E0540" w:rsidP="005E0540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3405CE04" w14:textId="225505CF" w:rsidR="005E0540" w:rsidRPr="00B03B9B" w:rsidRDefault="00A059D1" w:rsidP="005E0540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1</w:t>
            </w:r>
          </w:p>
        </w:tc>
      </w:tr>
      <w:tr w:rsidR="005E0540" w:rsidRPr="00B03B9B" w14:paraId="6E159388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310A021E" w14:textId="77777777" w:rsidR="005E0540" w:rsidRPr="00B03B9B" w:rsidRDefault="005E0540" w:rsidP="005E0540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1238" w:type="dxa"/>
          </w:tcPr>
          <w:p w14:paraId="68000579" w14:textId="77777777" w:rsidR="005E0540" w:rsidRPr="00B03B9B" w:rsidRDefault="005E0540" w:rsidP="005E0540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vAlign w:val="bottom"/>
          </w:tcPr>
          <w:p w14:paraId="63DEE539" w14:textId="77777777" w:rsidR="005E0540" w:rsidRPr="00B03B9B" w:rsidRDefault="005E0540" w:rsidP="005E0540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790C959E" w14:textId="77777777" w:rsidR="005E0540" w:rsidRPr="00B03B9B" w:rsidRDefault="005E0540" w:rsidP="005E0540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vAlign w:val="center"/>
          </w:tcPr>
          <w:p w14:paraId="72D4CD66" w14:textId="77777777" w:rsidR="005E0540" w:rsidRPr="00B03B9B" w:rsidRDefault="005E0540" w:rsidP="005E0540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68D8BDC2" w14:textId="66AFC0FE" w:rsidR="005E0540" w:rsidRPr="00B03B9B" w:rsidRDefault="005E0540" w:rsidP="005E0540">
            <w:pPr>
              <w:tabs>
                <w:tab w:val="decimal" w:pos="570"/>
                <w:tab w:val="decimal" w:pos="896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5DF4B77B" w14:textId="77777777" w:rsidR="005E0540" w:rsidRPr="00B03B9B" w:rsidRDefault="005E0540" w:rsidP="005E0540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7AA6DA67" w14:textId="77777777" w:rsidR="005E0540" w:rsidRPr="00B03B9B" w:rsidRDefault="005E0540" w:rsidP="005E0540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</w:pPr>
          </w:p>
        </w:tc>
      </w:tr>
      <w:tr w:rsidR="005E0540" w:rsidRPr="00B03B9B" w14:paraId="51262ADE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4CC9BAD2" w14:textId="15830AE9" w:rsidR="005E0540" w:rsidRPr="00B03B9B" w:rsidRDefault="005E0540" w:rsidP="005E0540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B03B9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B03B9B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38" w:type="dxa"/>
            <w:shd w:val="clear" w:color="FFFFFF" w:fill="auto"/>
          </w:tcPr>
          <w:p w14:paraId="7210F236" w14:textId="35361202" w:rsidR="005E0540" w:rsidRPr="00B03B9B" w:rsidRDefault="005E0540" w:rsidP="005E0540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F28FF5A" w14:textId="77777777" w:rsidR="005E0540" w:rsidRPr="00B03B9B" w:rsidRDefault="005E0540" w:rsidP="005E0540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32D8CB61" w14:textId="1E45953C" w:rsidR="005E0540" w:rsidRPr="00B03B9B" w:rsidRDefault="00A059D1" w:rsidP="005E0540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1FF1E1B" w14:textId="77777777" w:rsidR="005E0540" w:rsidRPr="00B03B9B" w:rsidRDefault="005E0540" w:rsidP="005E0540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7332D1CA" w14:textId="490A5F19" w:rsidR="005E0540" w:rsidRPr="00B03B9B" w:rsidRDefault="005E0540" w:rsidP="005E0540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7FA7265E" w14:textId="77777777" w:rsidR="005E0540" w:rsidRPr="00B03B9B" w:rsidRDefault="005E0540" w:rsidP="005E0540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36756811" w14:textId="48BFE089" w:rsidR="005E0540" w:rsidRPr="00B03B9B" w:rsidRDefault="005E0540" w:rsidP="005E0540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21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5E0540" w:rsidRPr="00B03B9B" w14:paraId="1EB1E70F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40477205" w14:textId="77777777" w:rsidR="005E0540" w:rsidRPr="00B03B9B" w:rsidRDefault="005E0540" w:rsidP="005E0540">
            <w:pPr>
              <w:pStyle w:val="BodyTextIndent2"/>
              <w:spacing w:line="260" w:lineRule="exact"/>
              <w:ind w:left="180"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1238" w:type="dxa"/>
          </w:tcPr>
          <w:p w14:paraId="0FEE0ED3" w14:textId="77777777" w:rsidR="005E0540" w:rsidRPr="00B03B9B" w:rsidRDefault="005E0540" w:rsidP="005E0540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vAlign w:val="bottom"/>
          </w:tcPr>
          <w:p w14:paraId="3ABB626F" w14:textId="77777777" w:rsidR="005E0540" w:rsidRPr="00B03B9B" w:rsidRDefault="005E0540" w:rsidP="005E0540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41BC157D" w14:textId="77777777" w:rsidR="005E0540" w:rsidRPr="00B03B9B" w:rsidRDefault="005E0540" w:rsidP="005E0540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vAlign w:val="center"/>
          </w:tcPr>
          <w:p w14:paraId="67913C17" w14:textId="77777777" w:rsidR="005E0540" w:rsidRPr="00B03B9B" w:rsidRDefault="005E0540" w:rsidP="005E0540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49BB3CD6" w14:textId="77777777" w:rsidR="005E0540" w:rsidRPr="00B03B9B" w:rsidRDefault="005E0540" w:rsidP="005E0540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2F19A899" w14:textId="77777777" w:rsidR="005E0540" w:rsidRPr="00B03B9B" w:rsidRDefault="005E0540" w:rsidP="005E0540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675E10A8" w14:textId="77777777" w:rsidR="005E0540" w:rsidRPr="00B03B9B" w:rsidRDefault="005E0540" w:rsidP="005E0540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="Angsana New"/>
                <w:sz w:val="22"/>
                <w:szCs w:val="22"/>
                <w:lang w:val="en-US"/>
              </w:rPr>
            </w:pPr>
          </w:p>
        </w:tc>
      </w:tr>
      <w:tr w:rsidR="005E0540" w:rsidRPr="00B03B9B" w14:paraId="44EE3647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29F9DEC0" w14:textId="3C346CBF" w:rsidR="005E0540" w:rsidRPr="00B03B9B" w:rsidRDefault="005E0540" w:rsidP="005E0540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B03B9B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B03B9B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38" w:type="dxa"/>
          </w:tcPr>
          <w:p w14:paraId="71E33D58" w14:textId="01E42C84" w:rsidR="005E0540" w:rsidRPr="00B03B9B" w:rsidRDefault="005E0540" w:rsidP="005E0540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219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166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vAlign w:val="bottom"/>
          </w:tcPr>
          <w:p w14:paraId="35B551C1" w14:textId="77777777" w:rsidR="005E0540" w:rsidRPr="00B03B9B" w:rsidRDefault="005E0540" w:rsidP="005E0540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080E2B77" w14:textId="4485FFD2" w:rsidR="005E0540" w:rsidRPr="00B03B9B" w:rsidRDefault="005E0540" w:rsidP="005E0540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22A6193F" w14:textId="77777777" w:rsidR="005E0540" w:rsidRPr="00B03B9B" w:rsidRDefault="005E0540" w:rsidP="005E0540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59235562" w14:textId="40210470" w:rsidR="005E0540" w:rsidRPr="00B03B9B" w:rsidRDefault="00A059D1" w:rsidP="005E0540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</w:t>
            </w:r>
            <w:r w:rsidR="00752677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997</w:t>
            </w:r>
          </w:p>
        </w:tc>
        <w:tc>
          <w:tcPr>
            <w:tcW w:w="106" w:type="dxa"/>
          </w:tcPr>
          <w:p w14:paraId="3B8F8617" w14:textId="77777777" w:rsidR="005E0540" w:rsidRPr="00B03B9B" w:rsidRDefault="005E0540" w:rsidP="005E0540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3880EC18" w14:textId="10DF6A12" w:rsidR="005E0540" w:rsidRPr="00B03B9B" w:rsidRDefault="005E0540" w:rsidP="005E0540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163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169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5E0540" w:rsidRPr="00B03B9B" w14:paraId="7AE69D04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746C8768" w14:textId="12F4B238" w:rsidR="005E0540" w:rsidRPr="00B03B9B" w:rsidRDefault="005E0540" w:rsidP="005E0540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B03B9B"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38" w:type="dxa"/>
            <w:vAlign w:val="bottom"/>
          </w:tcPr>
          <w:p w14:paraId="0293A27C" w14:textId="020DB541" w:rsidR="005E0540" w:rsidRPr="00B03B9B" w:rsidRDefault="005E0540" w:rsidP="005E0540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198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vAlign w:val="bottom"/>
          </w:tcPr>
          <w:p w14:paraId="74CD32B4" w14:textId="77777777" w:rsidR="005E0540" w:rsidRPr="00B03B9B" w:rsidRDefault="005E0540" w:rsidP="005E0540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7F1F246A" w14:textId="2364BEFC" w:rsidR="005E0540" w:rsidRPr="00B03B9B" w:rsidRDefault="00A059D1" w:rsidP="005E0540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5E0540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780</w:t>
            </w:r>
          </w:p>
        </w:tc>
        <w:tc>
          <w:tcPr>
            <w:tcW w:w="106" w:type="dxa"/>
            <w:vAlign w:val="center"/>
          </w:tcPr>
          <w:p w14:paraId="68C5058B" w14:textId="77777777" w:rsidR="005E0540" w:rsidRPr="00B03B9B" w:rsidRDefault="005E0540" w:rsidP="005E0540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69729C41" w14:textId="6958ACE2" w:rsidR="005E0540" w:rsidRPr="00B03B9B" w:rsidRDefault="005E0540" w:rsidP="005E0540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</w:tcPr>
          <w:p w14:paraId="6CE165FE" w14:textId="77777777" w:rsidR="005E0540" w:rsidRPr="00B03B9B" w:rsidRDefault="005E0540" w:rsidP="005E0540">
            <w:pPr>
              <w:tabs>
                <w:tab w:val="decimal" w:pos="565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47BB638B" w14:textId="66F05AE7" w:rsidR="005E0540" w:rsidRPr="00B03B9B" w:rsidRDefault="005E0540" w:rsidP="005E0540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="Angsana New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11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418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AA3247" w:rsidRPr="00B03B9B" w14:paraId="50B06F5F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67C500CE" w14:textId="6D5160CC" w:rsidR="00AA3247" w:rsidRPr="00B03B9B" w:rsidRDefault="00AA3247" w:rsidP="00AA3247">
            <w:pPr>
              <w:snapToGrid w:val="0"/>
              <w:spacing w:line="260" w:lineRule="exact"/>
              <w:ind w:left="18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สินทรัพย์ (หนี้สิน) ภาษีเงินได้รอการตัดบัญชี </w:t>
            </w:r>
            <w:r w:rsidRPr="00B03B9B">
              <w:rPr>
                <w:rFonts w:asciiTheme="majorBidi" w:hAnsiTheme="majorBidi" w:cs="Angsana New"/>
                <w:color w:val="000000"/>
                <w:spacing w:val="-6"/>
                <w:sz w:val="22"/>
                <w:szCs w:val="22"/>
                <w:cs/>
                <w:lang w:val="en-US"/>
              </w:rPr>
              <w:t xml:space="preserve">- </w:t>
            </w:r>
            <w:r w:rsidRPr="00B03B9B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0BBCD17B" w14:textId="727FC60B" w:rsidR="00AA3247" w:rsidRPr="00B03B9B" w:rsidRDefault="00AA3247" w:rsidP="00AA3247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861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vAlign w:val="bottom"/>
          </w:tcPr>
          <w:p w14:paraId="65BD0BB6" w14:textId="77777777" w:rsidR="00AA3247" w:rsidRPr="00B03B9B" w:rsidRDefault="00AA3247" w:rsidP="00AA3247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772F85" w14:textId="18A79208" w:rsidR="00AA3247" w:rsidRPr="00B03B9B" w:rsidRDefault="00AA3247" w:rsidP="00AA3247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B077E8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35,752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vAlign w:val="bottom"/>
          </w:tcPr>
          <w:p w14:paraId="1766B219" w14:textId="77777777" w:rsidR="00AA3247" w:rsidRPr="00B03B9B" w:rsidRDefault="00AA3247" w:rsidP="00AA3247">
            <w:pPr>
              <w:snapToGrid w:val="0"/>
              <w:spacing w:line="260" w:lineRule="exact"/>
              <w:ind w:right="3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B2613" w14:textId="2EA5C694" w:rsidR="00AA3247" w:rsidRPr="00B03B9B" w:rsidRDefault="00964B63" w:rsidP="00AA3247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57,323</w:t>
            </w:r>
          </w:p>
        </w:tc>
        <w:tc>
          <w:tcPr>
            <w:tcW w:w="106" w:type="dxa"/>
          </w:tcPr>
          <w:p w14:paraId="61807B32" w14:textId="77777777" w:rsidR="00AA3247" w:rsidRPr="00B03B9B" w:rsidRDefault="00AA3247" w:rsidP="00AA3247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517355D3" w14:textId="10FB85D9" w:rsidR="00AA3247" w:rsidRPr="00B03B9B" w:rsidRDefault="00A059D1" w:rsidP="00AA3247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18</w:t>
            </w:r>
            <w:r w:rsidR="00AA3247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710</w:t>
            </w:r>
          </w:p>
        </w:tc>
      </w:tr>
      <w:bookmarkEnd w:id="18"/>
    </w:tbl>
    <w:p w14:paraId="37446424" w14:textId="77777777" w:rsidR="00875475" w:rsidRPr="00B03B9B" w:rsidRDefault="00875475">
      <w:pPr>
        <w:suppressAutoHyphens w:val="0"/>
        <w:rPr>
          <w:rFonts w:ascii="Angsana New" w:hAnsi="Angsana New" w:cs="Angsana New"/>
          <w:b/>
          <w:bCs/>
          <w:sz w:val="22"/>
          <w:szCs w:val="22"/>
          <w:cs/>
        </w:rPr>
      </w:pPr>
      <w:r w:rsidRPr="00B03B9B">
        <w:rPr>
          <w:rFonts w:ascii="Angsana New" w:hAnsi="Angsana New" w:cs="Angsana New"/>
          <w:b/>
          <w:bCs/>
          <w:sz w:val="22"/>
          <w:szCs w:val="22"/>
          <w:cs/>
        </w:rPr>
        <w:br w:type="page"/>
      </w:r>
    </w:p>
    <w:p w14:paraId="41E69D77" w14:textId="77777777" w:rsidR="00C43DA1" w:rsidRPr="00B03B9B" w:rsidRDefault="00C43DA1" w:rsidP="00C43DA1">
      <w:pPr>
        <w:spacing w:before="120"/>
        <w:ind w:right="-118"/>
        <w:jc w:val="right"/>
        <w:rPr>
          <w:rFonts w:ascii="Angsana New" w:hAnsi="Angsana New" w:cs="Angsana New"/>
          <w:sz w:val="22"/>
          <w:szCs w:val="22"/>
          <w:cs/>
          <w:lang w:val="en-US"/>
        </w:rPr>
      </w:pPr>
      <w:r w:rsidRPr="00B03B9B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B03B9B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</w:t>
      </w:r>
      <w:r w:rsidRPr="00B03B9B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8972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2"/>
        <w:gridCol w:w="1238"/>
        <w:gridCol w:w="106"/>
        <w:gridCol w:w="1238"/>
        <w:gridCol w:w="106"/>
        <w:gridCol w:w="1238"/>
        <w:gridCol w:w="106"/>
        <w:gridCol w:w="1248"/>
      </w:tblGrid>
      <w:tr w:rsidR="00C43DA1" w:rsidRPr="00B03B9B" w14:paraId="417AC49C" w14:textId="77777777" w:rsidTr="009173E1">
        <w:trPr>
          <w:trHeight w:val="19"/>
        </w:trPr>
        <w:tc>
          <w:tcPr>
            <w:tcW w:w="3692" w:type="dxa"/>
            <w:shd w:val="clear" w:color="FFFFFF" w:fill="auto"/>
          </w:tcPr>
          <w:p w14:paraId="4733AC02" w14:textId="77777777" w:rsidR="00C43DA1" w:rsidRPr="00B03B9B" w:rsidRDefault="00C43DA1" w:rsidP="009173E1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280" w:type="dxa"/>
            <w:gridSpan w:val="7"/>
            <w:shd w:val="clear" w:color="FFFFFF" w:fill="auto"/>
          </w:tcPr>
          <w:p w14:paraId="245A9109" w14:textId="77777777" w:rsidR="00C43DA1" w:rsidRPr="00B03B9B" w:rsidRDefault="00C43DA1" w:rsidP="009173E1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43DA1" w:rsidRPr="00B03B9B" w14:paraId="26483FE0" w14:textId="77777777" w:rsidTr="009173E1">
        <w:trPr>
          <w:trHeight w:val="19"/>
        </w:trPr>
        <w:tc>
          <w:tcPr>
            <w:tcW w:w="3692" w:type="dxa"/>
            <w:shd w:val="clear" w:color="FFFFFF" w:fill="auto"/>
          </w:tcPr>
          <w:p w14:paraId="1DD5734F" w14:textId="77777777" w:rsidR="00C43DA1" w:rsidRPr="00B03B9B" w:rsidRDefault="00C43DA1" w:rsidP="009173E1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20B560FD" w14:textId="77777777" w:rsidR="00C43DA1" w:rsidRPr="00B03B9B" w:rsidRDefault="00C43DA1" w:rsidP="009173E1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6" w:type="dxa"/>
            <w:shd w:val="clear" w:color="FFFFFF" w:fill="auto"/>
          </w:tcPr>
          <w:p w14:paraId="695681BB" w14:textId="77777777" w:rsidR="00C43DA1" w:rsidRPr="00B03B9B" w:rsidRDefault="00C43DA1" w:rsidP="009173E1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36BBC923" w14:textId="77777777" w:rsidR="00C43DA1" w:rsidRPr="00B03B9B" w:rsidRDefault="00C43DA1" w:rsidP="009173E1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5D201443" w14:textId="77777777" w:rsidR="00C43DA1" w:rsidRPr="00B03B9B" w:rsidRDefault="00C43DA1" w:rsidP="009173E1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32B6324C" w14:textId="77777777" w:rsidR="00C43DA1" w:rsidRPr="00B03B9B" w:rsidRDefault="00C43DA1" w:rsidP="009173E1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12B44CED" w14:textId="77777777" w:rsidR="00C43DA1" w:rsidRPr="00B03B9B" w:rsidRDefault="00C43DA1" w:rsidP="009173E1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29F7E63B" w14:textId="77777777" w:rsidR="00C43DA1" w:rsidRPr="00B03B9B" w:rsidRDefault="00C43DA1" w:rsidP="009173E1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C43DA1" w:rsidRPr="00B03B9B" w14:paraId="26572DBC" w14:textId="77777777" w:rsidTr="009173E1">
        <w:trPr>
          <w:trHeight w:val="19"/>
        </w:trPr>
        <w:tc>
          <w:tcPr>
            <w:tcW w:w="3692" w:type="dxa"/>
            <w:shd w:val="clear" w:color="FFFFFF" w:fill="auto"/>
          </w:tcPr>
          <w:p w14:paraId="3CC73111" w14:textId="77777777" w:rsidR="00C43DA1" w:rsidRPr="00B03B9B" w:rsidRDefault="00C43DA1" w:rsidP="009173E1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40B237F6" w14:textId="7F9F8306" w:rsidR="00C43DA1" w:rsidRPr="00B03B9B" w:rsidRDefault="00A059D1" w:rsidP="009173E1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C43DA1" w:rsidRPr="00B03B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6" w:type="dxa"/>
            <w:shd w:val="clear" w:color="FFFFFF" w:fill="auto"/>
          </w:tcPr>
          <w:p w14:paraId="1019A998" w14:textId="77777777" w:rsidR="00C43DA1" w:rsidRPr="00B03B9B" w:rsidRDefault="00C43DA1" w:rsidP="009173E1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438BDBCC" w14:textId="77777777" w:rsidR="00C43DA1" w:rsidRPr="00B03B9B" w:rsidRDefault="00C43DA1" w:rsidP="009173E1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06" w:type="dxa"/>
            <w:shd w:val="clear" w:color="FFFFFF" w:fill="auto"/>
          </w:tcPr>
          <w:p w14:paraId="677C080F" w14:textId="77777777" w:rsidR="00C43DA1" w:rsidRPr="00B03B9B" w:rsidRDefault="00C43DA1" w:rsidP="009173E1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1C4E1752" w14:textId="77777777" w:rsidR="00C43DA1" w:rsidRPr="00B03B9B" w:rsidRDefault="00C43DA1" w:rsidP="009173E1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06" w:type="dxa"/>
            <w:shd w:val="clear" w:color="FFFFFF" w:fill="auto"/>
          </w:tcPr>
          <w:p w14:paraId="7AE15F88" w14:textId="77777777" w:rsidR="00C43DA1" w:rsidRPr="00B03B9B" w:rsidRDefault="00C43DA1" w:rsidP="009173E1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331ACDD5" w14:textId="5B2F706E" w:rsidR="00C43DA1" w:rsidRPr="00B03B9B" w:rsidRDefault="00A059D1" w:rsidP="009173E1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C43DA1" w:rsidRPr="00B03B9B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C43DA1"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C43DA1" w:rsidRPr="00B03B9B" w14:paraId="2F940D87" w14:textId="77777777" w:rsidTr="009173E1">
        <w:trPr>
          <w:trHeight w:val="19"/>
        </w:trPr>
        <w:tc>
          <w:tcPr>
            <w:tcW w:w="3692" w:type="dxa"/>
            <w:shd w:val="clear" w:color="FFFFFF" w:fill="auto"/>
          </w:tcPr>
          <w:p w14:paraId="79825877" w14:textId="77777777" w:rsidR="00C43DA1" w:rsidRPr="00B03B9B" w:rsidRDefault="00C43DA1" w:rsidP="009173E1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1888BEE6" w14:textId="5B225F98" w:rsidR="00C43DA1" w:rsidRPr="00B03B9B" w:rsidRDefault="00A059D1" w:rsidP="009173E1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06" w:type="dxa"/>
            <w:shd w:val="clear" w:color="FFFFFF" w:fill="auto"/>
          </w:tcPr>
          <w:p w14:paraId="51104629" w14:textId="77777777" w:rsidR="00C43DA1" w:rsidRPr="00B03B9B" w:rsidRDefault="00C43DA1" w:rsidP="009173E1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78606D1B" w14:textId="77777777" w:rsidR="00C43DA1" w:rsidRPr="00B03B9B" w:rsidRDefault="00C43DA1" w:rsidP="009173E1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06" w:type="dxa"/>
            <w:shd w:val="clear" w:color="FFFFFF" w:fill="auto"/>
          </w:tcPr>
          <w:p w14:paraId="26469953" w14:textId="77777777" w:rsidR="00C43DA1" w:rsidRPr="00B03B9B" w:rsidRDefault="00C43DA1" w:rsidP="009173E1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7D74CA02" w14:textId="77777777" w:rsidR="00C43DA1" w:rsidRPr="00B03B9B" w:rsidRDefault="00C43DA1" w:rsidP="009173E1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6" w:type="dxa"/>
            <w:shd w:val="clear" w:color="FFFFFF" w:fill="auto"/>
          </w:tcPr>
          <w:p w14:paraId="0476AC29" w14:textId="77777777" w:rsidR="00C43DA1" w:rsidRPr="00B03B9B" w:rsidRDefault="00C43DA1" w:rsidP="009173E1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57B75711" w14:textId="0F4B4D88" w:rsidR="00C43DA1" w:rsidRPr="00B03B9B" w:rsidRDefault="00A059D1" w:rsidP="009173E1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</w:tr>
      <w:tr w:rsidR="00C43DA1" w:rsidRPr="00B03B9B" w14:paraId="608B9705" w14:textId="77777777" w:rsidTr="009173E1">
        <w:trPr>
          <w:trHeight w:val="19"/>
        </w:trPr>
        <w:tc>
          <w:tcPr>
            <w:tcW w:w="3692" w:type="dxa"/>
            <w:shd w:val="clear" w:color="FFFFFF" w:fill="auto"/>
          </w:tcPr>
          <w:p w14:paraId="5DD7D287" w14:textId="77777777" w:rsidR="00C43DA1" w:rsidRPr="00B03B9B" w:rsidRDefault="00C43DA1" w:rsidP="009173E1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3BB460C1" w14:textId="77777777" w:rsidR="00C43DA1" w:rsidRPr="00B03B9B" w:rsidRDefault="00C43DA1" w:rsidP="009173E1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11F0B28B" w14:textId="77777777" w:rsidR="00C43DA1" w:rsidRPr="00B03B9B" w:rsidRDefault="00C43DA1" w:rsidP="009173E1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59FE3D96" w14:textId="77777777" w:rsidR="00C43DA1" w:rsidRPr="00B03B9B" w:rsidRDefault="00C43DA1" w:rsidP="009173E1">
            <w:pPr>
              <w:tabs>
                <w:tab w:val="decimal" w:pos="834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</w:tcPr>
          <w:p w14:paraId="098D7B16" w14:textId="77777777" w:rsidR="00C43DA1" w:rsidRPr="00B03B9B" w:rsidRDefault="00C43DA1" w:rsidP="009173E1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13B7BB6F" w14:textId="77777777" w:rsidR="00C43DA1" w:rsidRPr="00B03B9B" w:rsidRDefault="00C43DA1" w:rsidP="009173E1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</w:tcPr>
          <w:p w14:paraId="0A9E4CE5" w14:textId="77777777" w:rsidR="00C43DA1" w:rsidRPr="00B03B9B" w:rsidRDefault="00C43DA1" w:rsidP="009173E1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75F8B02D" w14:textId="77777777" w:rsidR="00C43DA1" w:rsidRPr="00B03B9B" w:rsidRDefault="00C43DA1" w:rsidP="009173E1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C43DA1" w:rsidRPr="00B03B9B" w14:paraId="64360CD6" w14:textId="77777777" w:rsidTr="009173E1">
        <w:trPr>
          <w:trHeight w:val="19"/>
        </w:trPr>
        <w:tc>
          <w:tcPr>
            <w:tcW w:w="3692" w:type="dxa"/>
            <w:shd w:val="clear" w:color="FFFFFF" w:fill="auto"/>
          </w:tcPr>
          <w:p w14:paraId="662D9193" w14:textId="77777777" w:rsidR="00C43DA1" w:rsidRPr="00B03B9B" w:rsidRDefault="00C43DA1" w:rsidP="009173E1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  <w:r w:rsidRPr="00B03B9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/>
              </w:rPr>
              <w:t xml:space="preserve"> (หนี้สิน) </w:t>
            </w:r>
            <w:r w:rsidRPr="00B03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7D36B0C8" w14:textId="77777777" w:rsidR="00C43DA1" w:rsidRPr="00B03B9B" w:rsidRDefault="00C43DA1" w:rsidP="009173E1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3628D694" w14:textId="77777777" w:rsidR="00C43DA1" w:rsidRPr="00B03B9B" w:rsidRDefault="00C43DA1" w:rsidP="009173E1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57BCB139" w14:textId="77777777" w:rsidR="00C43DA1" w:rsidRPr="00B03B9B" w:rsidRDefault="00C43DA1" w:rsidP="009173E1">
            <w:pPr>
              <w:tabs>
                <w:tab w:val="decimal" w:pos="504"/>
              </w:tabs>
              <w:spacing w:line="260" w:lineRule="exact"/>
              <w:ind w:right="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7CE7C027" w14:textId="77777777" w:rsidR="00C43DA1" w:rsidRPr="00B03B9B" w:rsidRDefault="00C43DA1" w:rsidP="009173E1">
            <w:pPr>
              <w:spacing w:line="260" w:lineRule="exact"/>
              <w:ind w:right="171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1C3A050" w14:textId="77777777" w:rsidR="00C43DA1" w:rsidRPr="00B03B9B" w:rsidRDefault="00C43DA1" w:rsidP="009173E1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28E9F88D" w14:textId="77777777" w:rsidR="00C43DA1" w:rsidRPr="00B03B9B" w:rsidRDefault="00C43DA1" w:rsidP="009173E1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32F10ABF" w14:textId="77777777" w:rsidR="00C43DA1" w:rsidRPr="00B03B9B" w:rsidRDefault="00C43DA1" w:rsidP="009173E1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C43DA1" w:rsidRPr="00B03B9B" w14:paraId="58D8B4B7" w14:textId="77777777" w:rsidTr="009173E1">
        <w:trPr>
          <w:trHeight w:val="19"/>
        </w:trPr>
        <w:tc>
          <w:tcPr>
            <w:tcW w:w="3692" w:type="dxa"/>
            <w:shd w:val="clear" w:color="FFFFFF" w:fill="auto"/>
          </w:tcPr>
          <w:p w14:paraId="08976A94" w14:textId="77777777" w:rsidR="00C43DA1" w:rsidRPr="00B03B9B" w:rsidRDefault="00C43DA1" w:rsidP="009173E1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38" w:type="dxa"/>
            <w:shd w:val="clear" w:color="FFFFFF" w:fill="auto"/>
          </w:tcPr>
          <w:p w14:paraId="33E05468" w14:textId="6BF84AB6" w:rsidR="00C43DA1" w:rsidRPr="00B03B9B" w:rsidRDefault="00A059D1" w:rsidP="009173E1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C43DA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032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012ECCD" w14:textId="77777777" w:rsidR="00C43DA1" w:rsidRPr="00B03B9B" w:rsidRDefault="00C43DA1" w:rsidP="009173E1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35834" w14:textId="4F857AC1" w:rsidR="00C43DA1" w:rsidRPr="00B03B9B" w:rsidRDefault="00A059D1" w:rsidP="009173E1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C43DA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393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4E2B93AA" w14:textId="77777777" w:rsidR="00C43DA1" w:rsidRPr="00B03B9B" w:rsidRDefault="00C43DA1" w:rsidP="009173E1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78CCB340" w14:textId="77777777" w:rsidR="00C43DA1" w:rsidRPr="00B03B9B" w:rsidRDefault="00C43DA1" w:rsidP="009173E1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60059DED" w14:textId="77777777" w:rsidR="00C43DA1" w:rsidRPr="00B03B9B" w:rsidRDefault="00C43DA1" w:rsidP="009173E1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52887AB8" w14:textId="0538C939" w:rsidR="00C43DA1" w:rsidRPr="00B03B9B" w:rsidRDefault="00A059D1" w:rsidP="009173E1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C43DA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425</w:t>
            </w:r>
          </w:p>
        </w:tc>
      </w:tr>
      <w:tr w:rsidR="00C43DA1" w:rsidRPr="00B03B9B" w14:paraId="7D125F9B" w14:textId="77777777" w:rsidTr="009173E1">
        <w:trPr>
          <w:trHeight w:val="19"/>
        </w:trPr>
        <w:tc>
          <w:tcPr>
            <w:tcW w:w="3692" w:type="dxa"/>
            <w:shd w:val="clear" w:color="FFFFFF" w:fill="auto"/>
          </w:tcPr>
          <w:p w14:paraId="0C99C273" w14:textId="77777777" w:rsidR="00C43DA1" w:rsidRPr="00B03B9B" w:rsidRDefault="00C43DA1" w:rsidP="009173E1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B03B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38" w:type="dxa"/>
            <w:shd w:val="clear" w:color="FFFFFF" w:fill="auto"/>
          </w:tcPr>
          <w:p w14:paraId="01C573D2" w14:textId="49E24FB9" w:rsidR="00C43DA1" w:rsidRPr="00B03B9B" w:rsidRDefault="00A059D1" w:rsidP="009173E1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145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EF9020E" w14:textId="77777777" w:rsidR="00C43DA1" w:rsidRPr="00B03B9B" w:rsidRDefault="00C43DA1" w:rsidP="009173E1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08080" w14:textId="0484A459" w:rsidR="00C43DA1" w:rsidRPr="00B03B9B" w:rsidRDefault="00C43DA1" w:rsidP="009173E1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36DE5577" w14:textId="77777777" w:rsidR="00C43DA1" w:rsidRPr="00B03B9B" w:rsidRDefault="00C43DA1" w:rsidP="009173E1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</w:tcPr>
          <w:p w14:paraId="0A817B18" w14:textId="77777777" w:rsidR="00C43DA1" w:rsidRPr="00B03B9B" w:rsidRDefault="00C43DA1" w:rsidP="009173E1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245C0F6D" w14:textId="77777777" w:rsidR="00C43DA1" w:rsidRPr="00B03B9B" w:rsidRDefault="00C43DA1" w:rsidP="009173E1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7AC89BEA" w14:textId="2CD124F2" w:rsidR="00C43DA1" w:rsidRPr="00B03B9B" w:rsidRDefault="00A059D1" w:rsidP="009173E1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</w:t>
            </w:r>
          </w:p>
        </w:tc>
      </w:tr>
      <w:tr w:rsidR="00C43DA1" w:rsidRPr="00B03B9B" w14:paraId="4F6413D9" w14:textId="77777777" w:rsidTr="009173E1">
        <w:trPr>
          <w:trHeight w:val="19"/>
        </w:trPr>
        <w:tc>
          <w:tcPr>
            <w:tcW w:w="3692" w:type="dxa"/>
            <w:shd w:val="clear" w:color="FFFFFF" w:fill="auto"/>
          </w:tcPr>
          <w:p w14:paraId="44EACA66" w14:textId="77777777" w:rsidR="00C43DA1" w:rsidRPr="00B03B9B" w:rsidRDefault="00C43DA1" w:rsidP="009173E1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7E638617" w14:textId="5472EF29" w:rsidR="00C43DA1" w:rsidRPr="00B03B9B" w:rsidRDefault="00A059D1" w:rsidP="009173E1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884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B1C14CB" w14:textId="77777777" w:rsidR="00C43DA1" w:rsidRPr="00B03B9B" w:rsidRDefault="00C43DA1" w:rsidP="009173E1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F569414" w14:textId="3638D767" w:rsidR="00C43DA1" w:rsidRPr="00B03B9B" w:rsidRDefault="00A059D1" w:rsidP="009173E1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C43DA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369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77B7F10" w14:textId="77777777" w:rsidR="00C43DA1" w:rsidRPr="00B03B9B" w:rsidRDefault="00C43DA1" w:rsidP="009173E1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</w:tcPr>
          <w:p w14:paraId="27C63A58" w14:textId="77777777" w:rsidR="00C43DA1" w:rsidRPr="00B03B9B" w:rsidRDefault="00C43DA1" w:rsidP="009173E1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7AB8F7EA" w14:textId="77777777" w:rsidR="00C43DA1" w:rsidRPr="00B03B9B" w:rsidRDefault="00C43DA1" w:rsidP="009173E1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250BC3D2" w14:textId="273E13B7" w:rsidR="00C43DA1" w:rsidRPr="00B03B9B" w:rsidRDefault="00A059D1" w:rsidP="009173E1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C43DA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253</w:t>
            </w:r>
          </w:p>
        </w:tc>
      </w:tr>
      <w:tr w:rsidR="00C43DA1" w:rsidRPr="00B03B9B" w14:paraId="7BF6B5CA" w14:textId="77777777" w:rsidTr="009173E1">
        <w:trPr>
          <w:trHeight w:val="19"/>
        </w:trPr>
        <w:tc>
          <w:tcPr>
            <w:tcW w:w="3692" w:type="dxa"/>
            <w:shd w:val="clear" w:color="FFFFFF" w:fill="auto"/>
          </w:tcPr>
          <w:p w14:paraId="4D5A4D63" w14:textId="77777777" w:rsidR="00C43DA1" w:rsidRPr="00B03B9B" w:rsidRDefault="00C43DA1" w:rsidP="009173E1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1C57BBD7" w14:textId="19D9C64A" w:rsidR="00C43DA1" w:rsidRPr="00B03B9B" w:rsidRDefault="00A059D1" w:rsidP="009173E1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C43DA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216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CCDD7A8" w14:textId="77777777" w:rsidR="00C43DA1" w:rsidRPr="00B03B9B" w:rsidRDefault="00C43DA1" w:rsidP="009173E1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2FD73CD9" w14:textId="3FAA05FB" w:rsidR="00C43DA1" w:rsidRPr="00B03B9B" w:rsidRDefault="00C43DA1" w:rsidP="009173E1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128</w:t>
            </w:r>
            <w:r w:rsidRPr="00B03B9B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F460B33" w14:textId="77777777" w:rsidR="00C43DA1" w:rsidRPr="00B03B9B" w:rsidRDefault="00C43DA1" w:rsidP="009173E1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</w:tcPr>
          <w:p w14:paraId="6D289078" w14:textId="77777777" w:rsidR="00C43DA1" w:rsidRPr="00B03B9B" w:rsidRDefault="00C43DA1" w:rsidP="009173E1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483B4FFE" w14:textId="77777777" w:rsidR="00C43DA1" w:rsidRPr="00B03B9B" w:rsidRDefault="00C43DA1" w:rsidP="009173E1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26789B9E" w14:textId="4904E629" w:rsidR="00C43DA1" w:rsidRPr="00B03B9B" w:rsidRDefault="00A059D1" w:rsidP="009173E1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C43DA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088</w:t>
            </w:r>
          </w:p>
        </w:tc>
      </w:tr>
      <w:tr w:rsidR="00C43DA1" w:rsidRPr="00B03B9B" w14:paraId="6A70231A" w14:textId="77777777" w:rsidTr="009173E1">
        <w:trPr>
          <w:trHeight w:val="19"/>
        </w:trPr>
        <w:tc>
          <w:tcPr>
            <w:tcW w:w="3692" w:type="dxa"/>
            <w:shd w:val="clear" w:color="FFFFFF" w:fill="auto"/>
          </w:tcPr>
          <w:p w14:paraId="42A90BD5" w14:textId="77777777" w:rsidR="00C43DA1" w:rsidRPr="00B03B9B" w:rsidRDefault="00C43DA1" w:rsidP="009173E1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ประมาณการสินค้ารับ</w:t>
            </w:r>
            <w:r w:rsidRPr="00B03B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38" w:type="dxa"/>
            <w:shd w:val="clear" w:color="FFFFFF" w:fill="auto"/>
          </w:tcPr>
          <w:p w14:paraId="6A37B12F" w14:textId="3B5ABD25" w:rsidR="00C43DA1" w:rsidRPr="00B03B9B" w:rsidRDefault="00A059D1" w:rsidP="009173E1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C43DA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880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5954ADD" w14:textId="77777777" w:rsidR="00C43DA1" w:rsidRPr="00B03B9B" w:rsidRDefault="00C43DA1" w:rsidP="009173E1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5E49C" w14:textId="43417BB4" w:rsidR="00C43DA1" w:rsidRPr="00B03B9B" w:rsidRDefault="00A059D1" w:rsidP="009173E1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C43DA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540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0F003D45" w14:textId="77777777" w:rsidR="00C43DA1" w:rsidRPr="00B03B9B" w:rsidRDefault="00C43DA1" w:rsidP="009173E1">
            <w:pPr>
              <w:tabs>
                <w:tab w:val="decimal" w:pos="560"/>
                <w:tab w:val="decimal" w:pos="765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</w:tcPr>
          <w:p w14:paraId="173B38A4" w14:textId="77777777" w:rsidR="00C43DA1" w:rsidRPr="00B03B9B" w:rsidRDefault="00C43DA1" w:rsidP="009173E1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55F8A45F" w14:textId="77777777" w:rsidR="00C43DA1" w:rsidRPr="00B03B9B" w:rsidRDefault="00C43DA1" w:rsidP="009173E1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3EC6C493" w14:textId="60C35B92" w:rsidR="00C43DA1" w:rsidRPr="00B03B9B" w:rsidRDefault="00A059D1" w:rsidP="009173E1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C43DA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420</w:t>
            </w:r>
          </w:p>
        </w:tc>
      </w:tr>
      <w:tr w:rsidR="00C43DA1" w:rsidRPr="00B03B9B" w14:paraId="3CEC186A" w14:textId="77777777" w:rsidTr="009173E1">
        <w:trPr>
          <w:trHeight w:val="19"/>
        </w:trPr>
        <w:tc>
          <w:tcPr>
            <w:tcW w:w="3692" w:type="dxa"/>
            <w:shd w:val="clear" w:color="FFFFFF" w:fill="auto"/>
          </w:tcPr>
          <w:p w14:paraId="6AFF8545" w14:textId="77777777" w:rsidR="00C43DA1" w:rsidRPr="00B03B9B" w:rsidRDefault="00C43DA1" w:rsidP="009173E1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67A88653" w14:textId="50D409AC" w:rsidR="00C43DA1" w:rsidRPr="00B03B9B" w:rsidRDefault="00A059D1" w:rsidP="009173E1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</w:t>
            </w:r>
            <w:r w:rsidR="00C43DA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888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7360B79" w14:textId="77777777" w:rsidR="00C43DA1" w:rsidRPr="00B03B9B" w:rsidRDefault="00C43DA1" w:rsidP="009173E1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2FB51" w14:textId="22F97656" w:rsidR="00C43DA1" w:rsidRPr="00B03B9B" w:rsidRDefault="00A059D1" w:rsidP="009173E1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123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135054E1" w14:textId="77777777" w:rsidR="00C43DA1" w:rsidRPr="00B03B9B" w:rsidRDefault="00C43DA1" w:rsidP="009173E1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</w:tcPr>
          <w:p w14:paraId="0BD4F85C" w14:textId="6912482D" w:rsidR="00C43DA1" w:rsidRPr="00B03B9B" w:rsidRDefault="00A059D1" w:rsidP="009173E1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C43DA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008</w:t>
            </w:r>
          </w:p>
        </w:tc>
        <w:tc>
          <w:tcPr>
            <w:tcW w:w="106" w:type="dxa"/>
            <w:shd w:val="clear" w:color="FFFFFF" w:fill="auto"/>
          </w:tcPr>
          <w:p w14:paraId="044892E1" w14:textId="77777777" w:rsidR="00C43DA1" w:rsidRPr="00B03B9B" w:rsidRDefault="00C43DA1" w:rsidP="009173E1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F3770B7" w14:textId="7D80FD13" w:rsidR="00C43DA1" w:rsidRPr="00B03B9B" w:rsidRDefault="00A059D1" w:rsidP="009173E1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</w:t>
            </w:r>
            <w:r w:rsidR="00C43DA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019</w:t>
            </w:r>
          </w:p>
        </w:tc>
      </w:tr>
      <w:tr w:rsidR="00C43DA1" w:rsidRPr="00B03B9B" w14:paraId="0901627F" w14:textId="77777777" w:rsidTr="009173E1">
        <w:trPr>
          <w:trHeight w:val="19"/>
        </w:trPr>
        <w:tc>
          <w:tcPr>
            <w:tcW w:w="3692" w:type="dxa"/>
            <w:shd w:val="clear" w:color="FFFFFF" w:fill="auto"/>
          </w:tcPr>
          <w:p w14:paraId="48715EC4" w14:textId="77777777" w:rsidR="00C43DA1" w:rsidRPr="00B03B9B" w:rsidRDefault="00C43DA1" w:rsidP="009173E1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404D7140" w14:textId="53D8C361" w:rsidR="00C43DA1" w:rsidRPr="00B03B9B" w:rsidRDefault="00A059D1" w:rsidP="009173E1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C43DA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098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5FE7B3D" w14:textId="77777777" w:rsidR="00C43DA1" w:rsidRPr="00B03B9B" w:rsidRDefault="00C43DA1" w:rsidP="009173E1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ACEF1" w14:textId="00267F2A" w:rsidR="00C43DA1" w:rsidRPr="00B03B9B" w:rsidRDefault="00A059D1" w:rsidP="009173E1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C43DA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514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571D017" w14:textId="77777777" w:rsidR="00C43DA1" w:rsidRPr="00B03B9B" w:rsidRDefault="00C43DA1" w:rsidP="009173E1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</w:tcPr>
          <w:p w14:paraId="7A48C257" w14:textId="77777777" w:rsidR="00C43DA1" w:rsidRPr="00B03B9B" w:rsidRDefault="00C43DA1" w:rsidP="009173E1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54548874" w14:textId="77777777" w:rsidR="00C43DA1" w:rsidRPr="00B03B9B" w:rsidRDefault="00C43DA1" w:rsidP="009173E1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A03A5ED" w14:textId="3B655E20" w:rsidR="00C43DA1" w:rsidRPr="00B03B9B" w:rsidRDefault="00A059D1" w:rsidP="009173E1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="00C43DA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612</w:t>
            </w:r>
          </w:p>
        </w:tc>
      </w:tr>
      <w:tr w:rsidR="00C43DA1" w:rsidRPr="00B03B9B" w14:paraId="7207D7F1" w14:textId="77777777" w:rsidTr="009173E1">
        <w:trPr>
          <w:trHeight w:val="19"/>
        </w:trPr>
        <w:tc>
          <w:tcPr>
            <w:tcW w:w="3692" w:type="dxa"/>
            <w:shd w:val="clear" w:color="FFFFFF" w:fill="auto"/>
          </w:tcPr>
          <w:p w14:paraId="152C5D1C" w14:textId="77777777" w:rsidR="00C43DA1" w:rsidRPr="00B03B9B" w:rsidRDefault="00C43DA1" w:rsidP="009173E1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ผลขาดทุนจากการดำเนินงาน</w:t>
            </w:r>
          </w:p>
        </w:tc>
        <w:tc>
          <w:tcPr>
            <w:tcW w:w="1238" w:type="dxa"/>
            <w:shd w:val="clear" w:color="FFFFFF" w:fill="auto"/>
          </w:tcPr>
          <w:p w14:paraId="61FCACC6" w14:textId="55BED8F6" w:rsidR="00C43DA1" w:rsidRPr="00B03B9B" w:rsidRDefault="00A059D1" w:rsidP="009173E1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108</w:t>
            </w:r>
            <w:r w:rsidR="00C43DA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014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357D0B36" w14:textId="77777777" w:rsidR="00C43DA1" w:rsidRPr="00B03B9B" w:rsidRDefault="00C43DA1" w:rsidP="009173E1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3E3F2" w14:textId="3F360390" w:rsidR="00C43DA1" w:rsidRPr="00B03B9B" w:rsidRDefault="00C43DA1" w:rsidP="009173E1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320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10EC7FC7" w14:textId="77777777" w:rsidR="00C43DA1" w:rsidRPr="00B03B9B" w:rsidRDefault="00C43DA1" w:rsidP="009173E1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</w:tcPr>
          <w:p w14:paraId="5BEEA5FF" w14:textId="77777777" w:rsidR="00C43DA1" w:rsidRPr="00B03B9B" w:rsidRDefault="00C43DA1" w:rsidP="009173E1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6D630405" w14:textId="77777777" w:rsidR="00C43DA1" w:rsidRPr="00B03B9B" w:rsidRDefault="00C43DA1" w:rsidP="009173E1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0A9E3299" w14:textId="1EEC18C7" w:rsidR="00C43DA1" w:rsidRPr="00B03B9B" w:rsidRDefault="00A059D1" w:rsidP="009173E1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</w:t>
            </w:r>
            <w:r w:rsidR="00C43DA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694</w:t>
            </w:r>
          </w:p>
        </w:tc>
      </w:tr>
      <w:tr w:rsidR="00C43DA1" w:rsidRPr="00B03B9B" w14:paraId="0CDDD504" w14:textId="77777777" w:rsidTr="009173E1">
        <w:trPr>
          <w:trHeight w:val="19"/>
        </w:trPr>
        <w:tc>
          <w:tcPr>
            <w:tcW w:w="3692" w:type="dxa"/>
            <w:shd w:val="clear" w:color="FFFFFF" w:fill="auto"/>
          </w:tcPr>
          <w:p w14:paraId="31F439E1" w14:textId="77777777" w:rsidR="00C43DA1" w:rsidRPr="00B03B9B" w:rsidRDefault="00C43DA1" w:rsidP="009173E1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B03B9B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กำไร</w:t>
            </w: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ที่ยังไม่เกิดขึ้นจากการแปลงค่างบการเงิน</w:t>
            </w:r>
          </w:p>
        </w:tc>
        <w:tc>
          <w:tcPr>
            <w:tcW w:w="1238" w:type="dxa"/>
            <w:shd w:val="clear" w:color="FFFFFF" w:fill="auto"/>
          </w:tcPr>
          <w:p w14:paraId="015D3400" w14:textId="77777777" w:rsidR="00C43DA1" w:rsidRPr="00B03B9B" w:rsidRDefault="00C43DA1" w:rsidP="009173E1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6FA08D82" w14:textId="77777777" w:rsidR="00C43DA1" w:rsidRPr="00B03B9B" w:rsidRDefault="00C43DA1" w:rsidP="009173E1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1A631" w14:textId="77777777" w:rsidR="00C43DA1" w:rsidRPr="00B03B9B" w:rsidRDefault="00C43DA1" w:rsidP="009173E1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263195D2" w14:textId="77777777" w:rsidR="00C43DA1" w:rsidRPr="00B03B9B" w:rsidRDefault="00C43DA1" w:rsidP="009173E1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574D620B" w14:textId="77777777" w:rsidR="00C43DA1" w:rsidRPr="00B03B9B" w:rsidRDefault="00C43DA1" w:rsidP="009173E1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4EB72825" w14:textId="77777777" w:rsidR="00C43DA1" w:rsidRPr="00B03B9B" w:rsidRDefault="00C43DA1" w:rsidP="009173E1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638BFFB6" w14:textId="77777777" w:rsidR="00C43DA1" w:rsidRPr="00B03B9B" w:rsidRDefault="00C43DA1" w:rsidP="009173E1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C43DA1" w:rsidRPr="00B03B9B" w14:paraId="0B1808D6" w14:textId="77777777" w:rsidTr="009173E1">
        <w:trPr>
          <w:trHeight w:val="19"/>
        </w:trPr>
        <w:tc>
          <w:tcPr>
            <w:tcW w:w="3692" w:type="dxa"/>
            <w:shd w:val="clear" w:color="FFFFFF" w:fill="auto"/>
          </w:tcPr>
          <w:p w14:paraId="3541C382" w14:textId="77777777" w:rsidR="00C43DA1" w:rsidRPr="00B03B9B" w:rsidRDefault="00C43DA1" w:rsidP="009173E1">
            <w:pPr>
              <w:snapToGrid w:val="0"/>
              <w:spacing w:line="260" w:lineRule="exact"/>
              <w:ind w:left="99" w:firstLine="26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จากการดำเนินงานในต่างประเทศ</w:t>
            </w:r>
          </w:p>
        </w:tc>
        <w:tc>
          <w:tcPr>
            <w:tcW w:w="1238" w:type="dxa"/>
            <w:shd w:val="clear" w:color="FFFFFF" w:fill="auto"/>
          </w:tcPr>
          <w:p w14:paraId="36F62FE3" w14:textId="0A955F72" w:rsidR="00C43DA1" w:rsidRPr="00B03B9B" w:rsidRDefault="00C43DA1" w:rsidP="009173E1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1D97F341" w14:textId="77777777" w:rsidR="00C43DA1" w:rsidRPr="00B03B9B" w:rsidRDefault="00C43DA1" w:rsidP="009173E1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BCBA5" w14:textId="77777777" w:rsidR="00C43DA1" w:rsidRPr="00B03B9B" w:rsidRDefault="00C43DA1" w:rsidP="009173E1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01A05A47" w14:textId="77777777" w:rsidR="00C43DA1" w:rsidRPr="00B03B9B" w:rsidRDefault="00C43DA1" w:rsidP="009173E1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7FB40764" w14:textId="77777777" w:rsidR="00C43DA1" w:rsidRPr="00B03B9B" w:rsidRDefault="00C43DA1" w:rsidP="009173E1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388C90F9" w14:textId="77777777" w:rsidR="00C43DA1" w:rsidRPr="00B03B9B" w:rsidRDefault="00C43DA1" w:rsidP="009173E1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03A27967" w14:textId="56215243" w:rsidR="00C43DA1" w:rsidRPr="00B03B9B" w:rsidRDefault="00C43DA1" w:rsidP="009173E1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43DA1" w:rsidRPr="00B03B9B" w14:paraId="2F156BF0" w14:textId="77777777" w:rsidTr="009173E1">
        <w:trPr>
          <w:trHeight w:val="19"/>
        </w:trPr>
        <w:tc>
          <w:tcPr>
            <w:tcW w:w="3692" w:type="dxa"/>
            <w:shd w:val="clear" w:color="FFFFFF" w:fill="auto"/>
          </w:tcPr>
          <w:p w14:paraId="3417B7DC" w14:textId="77777777" w:rsidR="00C43DA1" w:rsidRPr="00B03B9B" w:rsidRDefault="00C43DA1" w:rsidP="009173E1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1238" w:type="dxa"/>
          </w:tcPr>
          <w:p w14:paraId="0CF53CA8" w14:textId="77777777" w:rsidR="00C43DA1" w:rsidRPr="00B03B9B" w:rsidRDefault="00C43DA1" w:rsidP="009173E1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vAlign w:val="bottom"/>
          </w:tcPr>
          <w:p w14:paraId="3724A251" w14:textId="77777777" w:rsidR="00C43DA1" w:rsidRPr="00B03B9B" w:rsidRDefault="00C43DA1" w:rsidP="009173E1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1373DA7D" w14:textId="77777777" w:rsidR="00C43DA1" w:rsidRPr="00B03B9B" w:rsidRDefault="00C43DA1" w:rsidP="009173E1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vAlign w:val="center"/>
          </w:tcPr>
          <w:p w14:paraId="5E91B7D0" w14:textId="77777777" w:rsidR="00C43DA1" w:rsidRPr="00B03B9B" w:rsidRDefault="00C43DA1" w:rsidP="009173E1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17458E91" w14:textId="77777777" w:rsidR="00C43DA1" w:rsidRPr="00B03B9B" w:rsidRDefault="00C43DA1" w:rsidP="009173E1">
            <w:pPr>
              <w:tabs>
                <w:tab w:val="decimal" w:pos="570"/>
                <w:tab w:val="decimal" w:pos="896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627B08A5" w14:textId="77777777" w:rsidR="00C43DA1" w:rsidRPr="00B03B9B" w:rsidRDefault="00C43DA1" w:rsidP="009173E1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25079615" w14:textId="77777777" w:rsidR="00C43DA1" w:rsidRPr="00B03B9B" w:rsidRDefault="00C43DA1" w:rsidP="009173E1">
            <w:pPr>
              <w:tabs>
                <w:tab w:val="decimal" w:pos="570"/>
                <w:tab w:val="decimal" w:pos="1012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C43DA1" w:rsidRPr="00B03B9B" w14:paraId="5D5AF106" w14:textId="77777777" w:rsidTr="009173E1">
        <w:trPr>
          <w:trHeight w:val="19"/>
        </w:trPr>
        <w:tc>
          <w:tcPr>
            <w:tcW w:w="3692" w:type="dxa"/>
            <w:shd w:val="clear" w:color="FFFFFF" w:fill="auto"/>
          </w:tcPr>
          <w:p w14:paraId="63DA9487" w14:textId="77777777" w:rsidR="00C43DA1" w:rsidRPr="00B03B9B" w:rsidRDefault="00C43DA1" w:rsidP="009173E1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B03B9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B03B9B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38" w:type="dxa"/>
            <w:shd w:val="clear" w:color="FFFFFF" w:fill="auto"/>
          </w:tcPr>
          <w:p w14:paraId="5380DDAD" w14:textId="7FC29BD5" w:rsidR="00C43DA1" w:rsidRPr="00B03B9B" w:rsidRDefault="00C43DA1" w:rsidP="009173E1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107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11C51F80" w14:textId="77777777" w:rsidR="00C43DA1" w:rsidRPr="00B03B9B" w:rsidRDefault="00C43DA1" w:rsidP="009173E1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52562952" w14:textId="02928D54" w:rsidR="00C43DA1" w:rsidRPr="00B03B9B" w:rsidRDefault="00A059D1" w:rsidP="009173E1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E7C14FE" w14:textId="77777777" w:rsidR="00C43DA1" w:rsidRPr="00B03B9B" w:rsidRDefault="00C43DA1" w:rsidP="009173E1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93E24D3" w14:textId="77777777" w:rsidR="00C43DA1" w:rsidRPr="00B03B9B" w:rsidRDefault="00C43DA1" w:rsidP="009173E1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3017703F" w14:textId="77777777" w:rsidR="00C43DA1" w:rsidRPr="00B03B9B" w:rsidRDefault="00C43DA1" w:rsidP="009173E1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0E39E034" w14:textId="47F58EC7" w:rsidR="00C43DA1" w:rsidRPr="00B03B9B" w:rsidRDefault="00C43DA1" w:rsidP="009173E1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43DA1" w:rsidRPr="00B03B9B" w14:paraId="37656EBC" w14:textId="77777777" w:rsidTr="009173E1">
        <w:trPr>
          <w:trHeight w:val="19"/>
        </w:trPr>
        <w:tc>
          <w:tcPr>
            <w:tcW w:w="3692" w:type="dxa"/>
            <w:shd w:val="clear" w:color="FFFFFF" w:fill="auto"/>
          </w:tcPr>
          <w:p w14:paraId="04DD4D9F" w14:textId="77777777" w:rsidR="00C43DA1" w:rsidRPr="00B03B9B" w:rsidRDefault="00C43DA1" w:rsidP="009173E1">
            <w:pPr>
              <w:pStyle w:val="BodyTextIndent2"/>
              <w:spacing w:line="260" w:lineRule="exact"/>
              <w:ind w:left="180"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1238" w:type="dxa"/>
          </w:tcPr>
          <w:p w14:paraId="38F78974" w14:textId="77777777" w:rsidR="00C43DA1" w:rsidRPr="00B03B9B" w:rsidRDefault="00C43DA1" w:rsidP="009173E1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vAlign w:val="bottom"/>
          </w:tcPr>
          <w:p w14:paraId="0B6105EE" w14:textId="77777777" w:rsidR="00C43DA1" w:rsidRPr="00B03B9B" w:rsidRDefault="00C43DA1" w:rsidP="009173E1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242D2652" w14:textId="77777777" w:rsidR="00C43DA1" w:rsidRPr="00B03B9B" w:rsidRDefault="00C43DA1" w:rsidP="009173E1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vAlign w:val="center"/>
          </w:tcPr>
          <w:p w14:paraId="7323EDBB" w14:textId="77777777" w:rsidR="00C43DA1" w:rsidRPr="00B03B9B" w:rsidRDefault="00C43DA1" w:rsidP="009173E1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446405E3" w14:textId="77777777" w:rsidR="00C43DA1" w:rsidRPr="00B03B9B" w:rsidRDefault="00C43DA1" w:rsidP="009173E1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4C429F1E" w14:textId="77777777" w:rsidR="00C43DA1" w:rsidRPr="00B03B9B" w:rsidRDefault="00C43DA1" w:rsidP="009173E1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32DF30F1" w14:textId="77777777" w:rsidR="00C43DA1" w:rsidRPr="00B03B9B" w:rsidRDefault="00C43DA1" w:rsidP="009173E1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C43DA1" w:rsidRPr="00B03B9B" w14:paraId="516047B4" w14:textId="77777777" w:rsidTr="009173E1">
        <w:trPr>
          <w:trHeight w:val="19"/>
        </w:trPr>
        <w:tc>
          <w:tcPr>
            <w:tcW w:w="3692" w:type="dxa"/>
            <w:shd w:val="clear" w:color="FFFFFF" w:fill="auto"/>
          </w:tcPr>
          <w:p w14:paraId="4955EC53" w14:textId="77777777" w:rsidR="00C43DA1" w:rsidRPr="00B03B9B" w:rsidRDefault="00C43DA1" w:rsidP="009173E1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B03B9B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B03B9B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38" w:type="dxa"/>
          </w:tcPr>
          <w:p w14:paraId="005817AE" w14:textId="0D88A3D3" w:rsidR="00C43DA1" w:rsidRPr="00B03B9B" w:rsidRDefault="00C43DA1" w:rsidP="009173E1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232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090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vAlign w:val="bottom"/>
          </w:tcPr>
          <w:p w14:paraId="4E91146C" w14:textId="77777777" w:rsidR="00C43DA1" w:rsidRPr="00B03B9B" w:rsidRDefault="00C43DA1" w:rsidP="009173E1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2EC96581" w14:textId="77777777" w:rsidR="00C43DA1" w:rsidRPr="00B03B9B" w:rsidRDefault="00C43DA1" w:rsidP="009173E1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7F47C7CC" w14:textId="77777777" w:rsidR="00C43DA1" w:rsidRPr="00B03B9B" w:rsidRDefault="00C43DA1" w:rsidP="009173E1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7FC8D750" w14:textId="2D5818C1" w:rsidR="00C43DA1" w:rsidRPr="00B03B9B" w:rsidRDefault="00A059D1" w:rsidP="009173E1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C43DA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924</w:t>
            </w:r>
          </w:p>
        </w:tc>
        <w:tc>
          <w:tcPr>
            <w:tcW w:w="106" w:type="dxa"/>
          </w:tcPr>
          <w:p w14:paraId="56F92227" w14:textId="77777777" w:rsidR="00C43DA1" w:rsidRPr="00B03B9B" w:rsidRDefault="00C43DA1" w:rsidP="009173E1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2EA02961" w14:textId="37343A30" w:rsidR="00C43DA1" w:rsidRPr="00B03B9B" w:rsidRDefault="00C43DA1" w:rsidP="009173E1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219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166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43DA1" w:rsidRPr="00B03B9B" w14:paraId="0AC016CE" w14:textId="77777777" w:rsidTr="009173E1">
        <w:trPr>
          <w:trHeight w:val="19"/>
        </w:trPr>
        <w:tc>
          <w:tcPr>
            <w:tcW w:w="3692" w:type="dxa"/>
            <w:shd w:val="clear" w:color="FFFFFF" w:fill="auto"/>
          </w:tcPr>
          <w:p w14:paraId="75AB9995" w14:textId="77777777" w:rsidR="00C43DA1" w:rsidRPr="00B03B9B" w:rsidRDefault="00C43DA1" w:rsidP="009173E1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B03B9B"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38" w:type="dxa"/>
            <w:vAlign w:val="bottom"/>
          </w:tcPr>
          <w:p w14:paraId="532FD71F" w14:textId="4726B127" w:rsidR="00C43DA1" w:rsidRPr="00B03B9B" w:rsidRDefault="00C43DA1" w:rsidP="009173E1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076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vAlign w:val="bottom"/>
          </w:tcPr>
          <w:p w14:paraId="6D5CB2F9" w14:textId="77777777" w:rsidR="00C43DA1" w:rsidRPr="00B03B9B" w:rsidRDefault="00C43DA1" w:rsidP="009173E1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184AFE2F" w14:textId="40E6A78D" w:rsidR="00C43DA1" w:rsidRPr="00B03B9B" w:rsidRDefault="00C43DA1" w:rsidP="009173E1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122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vAlign w:val="center"/>
          </w:tcPr>
          <w:p w14:paraId="10061124" w14:textId="77777777" w:rsidR="00C43DA1" w:rsidRPr="00B03B9B" w:rsidRDefault="00C43DA1" w:rsidP="009173E1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53CC512B" w14:textId="77777777" w:rsidR="00C43DA1" w:rsidRPr="00B03B9B" w:rsidRDefault="00C43DA1" w:rsidP="009173E1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</w:tcPr>
          <w:p w14:paraId="6052B636" w14:textId="77777777" w:rsidR="00C43DA1" w:rsidRPr="00B03B9B" w:rsidRDefault="00C43DA1" w:rsidP="009173E1">
            <w:pPr>
              <w:tabs>
                <w:tab w:val="decimal" w:pos="565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60251C6B" w14:textId="140C4A0D" w:rsidR="00C43DA1" w:rsidRPr="00B03B9B" w:rsidRDefault="00C43DA1" w:rsidP="009173E1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198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43DA1" w:rsidRPr="00B03B9B" w14:paraId="47ADD6E3" w14:textId="77777777" w:rsidTr="009173E1">
        <w:trPr>
          <w:trHeight w:val="19"/>
        </w:trPr>
        <w:tc>
          <w:tcPr>
            <w:tcW w:w="3692" w:type="dxa"/>
            <w:shd w:val="clear" w:color="FFFFFF" w:fill="auto"/>
          </w:tcPr>
          <w:p w14:paraId="06379FD3" w14:textId="77777777" w:rsidR="00C43DA1" w:rsidRPr="00B03B9B" w:rsidRDefault="00C43DA1" w:rsidP="009173E1">
            <w:pPr>
              <w:snapToGrid w:val="0"/>
              <w:spacing w:line="260" w:lineRule="exact"/>
              <w:ind w:left="18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  <w:r w:rsidRPr="00B03B9B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สินทรัพย์ (หนี้สิน) ภาษีเงินได้รอการตัดบัญชี </w:t>
            </w:r>
            <w:r w:rsidRPr="00B03B9B">
              <w:rPr>
                <w:rFonts w:asciiTheme="majorBidi" w:hAnsiTheme="majorBidi" w:cs="Angsana New"/>
                <w:color w:val="000000"/>
                <w:spacing w:val="-6"/>
                <w:sz w:val="22"/>
                <w:szCs w:val="22"/>
                <w:cs/>
                <w:lang w:val="en-US"/>
              </w:rPr>
              <w:t xml:space="preserve">- </w:t>
            </w:r>
            <w:r w:rsidRPr="00B03B9B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1EFB23F7" w14:textId="75136799" w:rsidR="00C43DA1" w:rsidRPr="00B03B9B" w:rsidRDefault="00C43DA1" w:rsidP="009173E1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121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vAlign w:val="bottom"/>
          </w:tcPr>
          <w:p w14:paraId="239F8B0E" w14:textId="77777777" w:rsidR="00C43DA1" w:rsidRPr="00B03B9B" w:rsidRDefault="00C43DA1" w:rsidP="009173E1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A66723" w14:textId="51910B73" w:rsidR="00C43DA1" w:rsidRPr="00B03B9B" w:rsidRDefault="00C43DA1" w:rsidP="009173E1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672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vAlign w:val="bottom"/>
          </w:tcPr>
          <w:p w14:paraId="1CCF7565" w14:textId="77777777" w:rsidR="00C43DA1" w:rsidRPr="00B03B9B" w:rsidRDefault="00C43DA1" w:rsidP="009173E1">
            <w:pPr>
              <w:snapToGrid w:val="0"/>
              <w:spacing w:line="260" w:lineRule="exact"/>
              <w:ind w:right="3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768B3" w14:textId="2369B1A8" w:rsidR="00C43DA1" w:rsidRPr="00B03B9B" w:rsidRDefault="00A059D1" w:rsidP="009173E1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="00C43DA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932</w:t>
            </w:r>
          </w:p>
        </w:tc>
        <w:tc>
          <w:tcPr>
            <w:tcW w:w="106" w:type="dxa"/>
          </w:tcPr>
          <w:p w14:paraId="2BD88008" w14:textId="77777777" w:rsidR="00C43DA1" w:rsidRPr="00B03B9B" w:rsidRDefault="00C43DA1" w:rsidP="009173E1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2BB4870D" w14:textId="57CFB1C9" w:rsidR="00C43DA1" w:rsidRPr="00B03B9B" w:rsidRDefault="00C43DA1" w:rsidP="009173E1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861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</w:tbl>
    <w:p w14:paraId="6EB61091" w14:textId="04E07864" w:rsidR="003F453B" w:rsidRPr="00B03B9B" w:rsidRDefault="003F453B" w:rsidP="00C07E4C">
      <w:pPr>
        <w:tabs>
          <w:tab w:val="left" w:pos="9090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ณ วันที่ 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ธันวาคม 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2568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และ 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2567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บริษัทและบริษัทย่อยมีรายการขาดทุนทางภาษีที่ยังไม่ได้ใช้ยกไปเพื่อหักกลบกับกำไรทางภาษีในอนาคตเป็นจำนวนเงิน 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40</w:t>
      </w:r>
      <w:r w:rsidR="00F36816"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.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5</w:t>
      </w:r>
      <w:r w:rsidR="00CA32A8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3</w:t>
      </w:r>
      <w:r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ล้านบาท และ 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79</w:t>
      </w:r>
      <w:r w:rsidR="00C43DA1" w:rsidRPr="00B03B9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.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69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ล้านบาท</w:t>
      </w:r>
      <w:r w:rsidR="00607EEF"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ตามลำดับ</w:t>
      </w:r>
      <w:r w:rsidR="00C562C0"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63D4F" w:rsidRPr="00B03B9B">
        <w:rPr>
          <w:rFonts w:ascii="Angsana New" w:hAnsi="Angsana New" w:cs="Angsana New"/>
          <w:sz w:val="32"/>
          <w:szCs w:val="32"/>
          <w:lang w:val="en-US"/>
        </w:rPr>
        <w:br/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ซึ่งขาดทุนทางภาษีที่ยังไม่ได้ใช้ยกไปจะหมดอายุในปี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2570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ถึง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2573</w:t>
      </w:r>
    </w:p>
    <w:p w14:paraId="33E08FC5" w14:textId="2F2C4C67" w:rsidR="00E95616" w:rsidRPr="00B03B9B" w:rsidRDefault="00E95616" w:rsidP="00B34413">
      <w:pPr>
        <w:ind w:left="720" w:right="-118"/>
        <w:jc w:val="right"/>
        <w:rPr>
          <w:rFonts w:ascii="Angsana New" w:hAnsi="Angsana New" w:cs="Angsana New"/>
          <w:b/>
          <w:bCs/>
          <w:sz w:val="22"/>
          <w:szCs w:val="22"/>
          <w:lang w:val="en-US"/>
        </w:rPr>
      </w:pPr>
      <w:bookmarkStart w:id="19" w:name="_Hlk77939850"/>
      <w:r w:rsidRPr="00B03B9B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B03B9B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พันบาท</w:t>
      </w:r>
    </w:p>
    <w:tbl>
      <w:tblPr>
        <w:tblW w:w="8975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1"/>
        <w:gridCol w:w="1248"/>
        <w:gridCol w:w="110"/>
        <w:gridCol w:w="1248"/>
        <w:gridCol w:w="110"/>
        <w:gridCol w:w="1248"/>
        <w:gridCol w:w="110"/>
        <w:gridCol w:w="1250"/>
      </w:tblGrid>
      <w:tr w:rsidR="00B34413" w:rsidRPr="00B03B9B" w14:paraId="0FF9C32E" w14:textId="77777777" w:rsidTr="00B34413">
        <w:trPr>
          <w:trHeight w:val="18"/>
        </w:trPr>
        <w:tc>
          <w:tcPr>
            <w:tcW w:w="3651" w:type="dxa"/>
            <w:shd w:val="clear" w:color="FFFFFF" w:fill="auto"/>
          </w:tcPr>
          <w:p w14:paraId="3C1338C2" w14:textId="77777777" w:rsidR="00B34413" w:rsidRPr="00B03B9B" w:rsidRDefault="00B34413" w:rsidP="00026AC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4" w:type="dxa"/>
            <w:gridSpan w:val="7"/>
            <w:shd w:val="clear" w:color="FFFFFF" w:fill="auto"/>
          </w:tcPr>
          <w:p w14:paraId="155F9C3E" w14:textId="6BB4E0B5" w:rsidR="00B34413" w:rsidRPr="00B03B9B" w:rsidRDefault="00B34413" w:rsidP="00026AC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4"/>
                <w:cs/>
              </w:rPr>
              <w:t>งบการเงินเฉพาะกิจการ</w:t>
            </w:r>
          </w:p>
        </w:tc>
      </w:tr>
      <w:tr w:rsidR="00B34413" w:rsidRPr="00B03B9B" w14:paraId="4EE4C5D6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3316584C" w14:textId="77777777" w:rsidR="00B34413" w:rsidRPr="00B03B9B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7B462EDA" w14:textId="4135BFF3" w:rsidR="00B34413" w:rsidRPr="00B03B9B" w:rsidRDefault="00B34413" w:rsidP="00B34413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  <w:shd w:val="clear" w:color="FFFFFF" w:fill="auto"/>
          </w:tcPr>
          <w:p w14:paraId="4E8059D4" w14:textId="77777777" w:rsidR="00B34413" w:rsidRPr="00B03B9B" w:rsidRDefault="00B34413" w:rsidP="00B34413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2D0304F1" w14:textId="4611A2FF" w:rsidR="00B34413" w:rsidRPr="00B03B9B" w:rsidRDefault="00B34413" w:rsidP="00B34413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67E14CBE" w14:textId="77777777" w:rsidR="00B34413" w:rsidRPr="00B03B9B" w:rsidRDefault="00B34413" w:rsidP="00B34413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494A01E5" w14:textId="2DA6E2AF" w:rsidR="00B34413" w:rsidRPr="00B03B9B" w:rsidRDefault="00B34413" w:rsidP="00B3441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3737851C" w14:textId="77777777" w:rsidR="00B34413" w:rsidRPr="00B03B9B" w:rsidRDefault="00B34413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4A80EBD9" w14:textId="6F69B408" w:rsidR="00B34413" w:rsidRPr="00B03B9B" w:rsidRDefault="00B34413" w:rsidP="00B34413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B34413" w:rsidRPr="00B03B9B" w14:paraId="611E19EB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7BC16837" w14:textId="77777777" w:rsidR="00B34413" w:rsidRPr="00B03B9B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5C80223" w14:textId="126F8A25" w:rsidR="00B34413" w:rsidRPr="00B03B9B" w:rsidRDefault="00A059D1" w:rsidP="00B34413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B34413" w:rsidRPr="00B03B9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0" w:type="dxa"/>
            <w:shd w:val="clear" w:color="FFFFFF" w:fill="auto"/>
          </w:tcPr>
          <w:p w14:paraId="2506D1CE" w14:textId="77777777" w:rsidR="00B34413" w:rsidRPr="00B03B9B" w:rsidRDefault="00B34413" w:rsidP="00B34413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11ABA48E" w14:textId="77777777" w:rsidR="00B34413" w:rsidRPr="00B03B9B" w:rsidRDefault="00B34413" w:rsidP="00B34413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10" w:type="dxa"/>
            <w:shd w:val="clear" w:color="FFFFFF" w:fill="auto"/>
          </w:tcPr>
          <w:p w14:paraId="00D49177" w14:textId="77777777" w:rsidR="00B34413" w:rsidRPr="00B03B9B" w:rsidRDefault="00B34413" w:rsidP="00B34413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75DD2658" w14:textId="77777777" w:rsidR="00B34413" w:rsidRPr="00B03B9B" w:rsidRDefault="00B34413" w:rsidP="00B3441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10" w:type="dxa"/>
            <w:shd w:val="clear" w:color="FFFFFF" w:fill="auto"/>
          </w:tcPr>
          <w:p w14:paraId="4014ECF0" w14:textId="77777777" w:rsidR="00B34413" w:rsidRPr="00B03B9B" w:rsidRDefault="00B34413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5D6AB13B" w14:textId="394351C9" w:rsidR="00B34413" w:rsidRPr="00B03B9B" w:rsidRDefault="00A059D1" w:rsidP="00B34413">
            <w:pPr>
              <w:ind w:left="-90" w:right="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B34413"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B34413"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B34413" w:rsidRPr="00B03B9B" w14:paraId="3F3B7208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5AD54561" w14:textId="77777777" w:rsidR="00B34413" w:rsidRPr="00B03B9B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2D3817D" w14:textId="046D4511" w:rsidR="00B34413" w:rsidRPr="00B03B9B" w:rsidRDefault="00A059D1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10" w:type="dxa"/>
            <w:shd w:val="clear" w:color="FFFFFF" w:fill="auto"/>
          </w:tcPr>
          <w:p w14:paraId="471B7DCA" w14:textId="77777777" w:rsidR="00B34413" w:rsidRPr="00B03B9B" w:rsidRDefault="00B34413" w:rsidP="00B34413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04B57F02" w14:textId="77777777" w:rsidR="00B34413" w:rsidRPr="00B03B9B" w:rsidRDefault="00B34413" w:rsidP="00E400D4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10" w:type="dxa"/>
            <w:shd w:val="clear" w:color="FFFFFF" w:fill="auto"/>
          </w:tcPr>
          <w:p w14:paraId="41D63449" w14:textId="77777777" w:rsidR="00B34413" w:rsidRPr="00B03B9B" w:rsidRDefault="00B34413" w:rsidP="00B34413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51A0B613" w14:textId="77777777" w:rsidR="00B34413" w:rsidRPr="00B03B9B" w:rsidRDefault="00B34413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0" w:type="dxa"/>
            <w:shd w:val="clear" w:color="FFFFFF" w:fill="auto"/>
          </w:tcPr>
          <w:p w14:paraId="1D75E3C7" w14:textId="77777777" w:rsidR="00B34413" w:rsidRPr="00B03B9B" w:rsidRDefault="00B34413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1D541F24" w14:textId="547DE010" w:rsidR="00B34413" w:rsidRPr="00B03B9B" w:rsidRDefault="00A059D1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</w:tr>
      <w:tr w:rsidR="00B34413" w:rsidRPr="00B03B9B" w14:paraId="327AF787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66928175" w14:textId="77777777" w:rsidR="00B34413" w:rsidRPr="00B03B9B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1D7D5C91" w14:textId="77777777" w:rsidR="00B34413" w:rsidRPr="00B03B9B" w:rsidRDefault="00B34413" w:rsidP="00B3441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6D54F233" w14:textId="77777777" w:rsidR="00B34413" w:rsidRPr="00B03B9B" w:rsidRDefault="00B34413" w:rsidP="00B34413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6EDC9253" w14:textId="77777777" w:rsidR="00B34413" w:rsidRPr="00B03B9B" w:rsidRDefault="00B34413" w:rsidP="00B34413">
            <w:pPr>
              <w:tabs>
                <w:tab w:val="decimal" w:pos="834"/>
              </w:tabs>
              <w:snapToGrid w:val="0"/>
              <w:ind w:right="36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</w:tcPr>
          <w:p w14:paraId="1EE6677A" w14:textId="77777777" w:rsidR="00B34413" w:rsidRPr="00B03B9B" w:rsidRDefault="00B34413" w:rsidP="00B34413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081C6766" w14:textId="77777777" w:rsidR="00B34413" w:rsidRPr="00B03B9B" w:rsidRDefault="00B34413" w:rsidP="00B3441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</w:tcPr>
          <w:p w14:paraId="44B770BF" w14:textId="77777777" w:rsidR="00B34413" w:rsidRPr="00B03B9B" w:rsidRDefault="00B34413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5AC0D367" w14:textId="77777777" w:rsidR="00B34413" w:rsidRPr="00B03B9B" w:rsidRDefault="00B34413" w:rsidP="00B3441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B34413" w:rsidRPr="00B03B9B" w14:paraId="3B3F0C19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3276B91B" w14:textId="0CD0A3F4" w:rsidR="00B34413" w:rsidRPr="00B03B9B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  <w:r w:rsidR="00E05A06"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E05A06"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GB"/>
              </w:rPr>
              <w:t xml:space="preserve">(หนี้สิน) </w:t>
            </w: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0FA80A17" w14:textId="77777777" w:rsidR="00B34413" w:rsidRPr="00B03B9B" w:rsidRDefault="00B34413" w:rsidP="00B34413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3C97E08F" w14:textId="77777777" w:rsidR="00B34413" w:rsidRPr="00B03B9B" w:rsidRDefault="00B34413" w:rsidP="00B34413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298E9D60" w14:textId="77777777" w:rsidR="00B34413" w:rsidRPr="00B03B9B" w:rsidRDefault="00B34413" w:rsidP="00B34413">
            <w:pPr>
              <w:tabs>
                <w:tab w:val="decimal" w:pos="504"/>
              </w:tabs>
              <w:ind w:right="50"/>
              <w:jc w:val="center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  <w:vAlign w:val="center"/>
          </w:tcPr>
          <w:p w14:paraId="5F383408" w14:textId="77777777" w:rsidR="00B34413" w:rsidRPr="00B03B9B" w:rsidRDefault="00B34413" w:rsidP="00B34413">
            <w:pPr>
              <w:ind w:right="171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A30EDAD" w14:textId="77777777" w:rsidR="00B34413" w:rsidRPr="00B03B9B" w:rsidRDefault="00B34413" w:rsidP="00B34413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121AC65D" w14:textId="77777777" w:rsidR="00B34413" w:rsidRPr="00B03B9B" w:rsidRDefault="00B34413" w:rsidP="00B34413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7F1DF4A3" w14:textId="77777777" w:rsidR="00B34413" w:rsidRPr="00B03B9B" w:rsidRDefault="00B34413" w:rsidP="00B34413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436302" w:rsidRPr="00B03B9B" w14:paraId="311A55F6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7CBFF0B9" w14:textId="77777777" w:rsidR="00436302" w:rsidRPr="00B03B9B" w:rsidRDefault="00436302" w:rsidP="00436302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48" w:type="dxa"/>
            <w:shd w:val="clear" w:color="FFFFFF" w:fill="auto"/>
          </w:tcPr>
          <w:p w14:paraId="6A82DAA5" w14:textId="1A2015F3" w:rsidR="00436302" w:rsidRPr="00B03B9B" w:rsidRDefault="00A059D1" w:rsidP="00436302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="00436302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425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90AEC72" w14:textId="77777777" w:rsidR="00436302" w:rsidRPr="00B03B9B" w:rsidRDefault="00436302" w:rsidP="00436302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31D9898" w14:textId="77A55DC4" w:rsidR="00436302" w:rsidRPr="00B03B9B" w:rsidRDefault="00A059D1" w:rsidP="00436302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DB3DD9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478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5173EE7D" w14:textId="77777777" w:rsidR="00436302" w:rsidRPr="00B03B9B" w:rsidRDefault="00436302" w:rsidP="00436302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7910135" w14:textId="2E84B741" w:rsidR="00436302" w:rsidRPr="00B03B9B" w:rsidRDefault="007754B3" w:rsidP="00436302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40E83940" w14:textId="77777777" w:rsidR="00436302" w:rsidRPr="00B03B9B" w:rsidRDefault="00436302" w:rsidP="00436302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0D848CCD" w14:textId="01089C22" w:rsidR="00436302" w:rsidRPr="00B03B9B" w:rsidRDefault="00A059D1" w:rsidP="00436302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24</w:t>
            </w:r>
            <w:r w:rsidR="00217A92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903</w:t>
            </w:r>
          </w:p>
        </w:tc>
      </w:tr>
      <w:tr w:rsidR="00436302" w:rsidRPr="00B03B9B" w14:paraId="01F6B95C" w14:textId="77777777" w:rsidTr="00B949E2">
        <w:trPr>
          <w:trHeight w:val="18"/>
        </w:trPr>
        <w:tc>
          <w:tcPr>
            <w:tcW w:w="3651" w:type="dxa"/>
            <w:shd w:val="clear" w:color="FFFFFF" w:fill="auto"/>
          </w:tcPr>
          <w:p w14:paraId="5A608EC4" w14:textId="77777777" w:rsidR="00436302" w:rsidRPr="00B03B9B" w:rsidRDefault="00436302" w:rsidP="00436302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B03B9B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48" w:type="dxa"/>
            <w:shd w:val="clear" w:color="FFFFFF" w:fill="auto"/>
          </w:tcPr>
          <w:p w14:paraId="4551CB39" w14:textId="25F597B2" w:rsidR="00436302" w:rsidRPr="00B03B9B" w:rsidRDefault="00A059D1" w:rsidP="00436302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92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6DEE1143" w14:textId="77777777" w:rsidR="00436302" w:rsidRPr="00B03B9B" w:rsidRDefault="00436302" w:rsidP="00436302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1192316" w14:textId="1BEDF7B6" w:rsidR="00436302" w:rsidRPr="00B03B9B" w:rsidRDefault="00DB3DD9" w:rsidP="00436302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39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C63E4A0" w14:textId="77777777" w:rsidR="00436302" w:rsidRPr="00B03B9B" w:rsidRDefault="00436302" w:rsidP="00436302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3F469B9A" w14:textId="34770DB8" w:rsidR="00436302" w:rsidRPr="00B03B9B" w:rsidRDefault="007754B3" w:rsidP="00436302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12CC35BF" w14:textId="77777777" w:rsidR="00436302" w:rsidRPr="00B03B9B" w:rsidRDefault="00436302" w:rsidP="00436302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052545E3" w14:textId="1285FBC9" w:rsidR="00436302" w:rsidRPr="00B03B9B" w:rsidRDefault="00A059D1" w:rsidP="00436302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53</w:t>
            </w:r>
          </w:p>
        </w:tc>
      </w:tr>
      <w:tr w:rsidR="00436302" w:rsidRPr="00B03B9B" w14:paraId="3A739FE6" w14:textId="77777777" w:rsidTr="00B949E2">
        <w:trPr>
          <w:trHeight w:val="18"/>
        </w:trPr>
        <w:tc>
          <w:tcPr>
            <w:tcW w:w="3651" w:type="dxa"/>
            <w:shd w:val="clear" w:color="FFFFFF" w:fill="auto"/>
          </w:tcPr>
          <w:p w14:paraId="7C8E729B" w14:textId="27438964" w:rsidR="00436302" w:rsidRPr="00B03B9B" w:rsidRDefault="00436302" w:rsidP="00436302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7FCF8F61" w14:textId="57D78CF6" w:rsidR="00436302" w:rsidRPr="00B03B9B" w:rsidRDefault="00A059D1" w:rsidP="00436302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554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58BC6BCE" w14:textId="77777777" w:rsidR="00436302" w:rsidRPr="00B03B9B" w:rsidRDefault="00436302" w:rsidP="00436302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F80A982" w14:textId="7803BFE8" w:rsidR="00436302" w:rsidRPr="00B03B9B" w:rsidRDefault="007754B3" w:rsidP="00436302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554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5F3BABE" w14:textId="77777777" w:rsidR="00436302" w:rsidRPr="00B03B9B" w:rsidRDefault="00436302" w:rsidP="00436302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424FCEAF" w14:textId="56561BFB" w:rsidR="00436302" w:rsidRPr="00B03B9B" w:rsidRDefault="007754B3" w:rsidP="00436302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0AB8EA3E" w14:textId="77777777" w:rsidR="00436302" w:rsidRPr="00B03B9B" w:rsidRDefault="00436302" w:rsidP="00436302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72FEF7C1" w14:textId="465B5692" w:rsidR="00436302" w:rsidRPr="00B03B9B" w:rsidRDefault="00217A92" w:rsidP="003A089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</w:tr>
      <w:tr w:rsidR="00436302" w:rsidRPr="00B03B9B" w14:paraId="18299F23" w14:textId="77777777" w:rsidTr="00B949E2">
        <w:trPr>
          <w:trHeight w:val="18"/>
        </w:trPr>
        <w:tc>
          <w:tcPr>
            <w:tcW w:w="3651" w:type="dxa"/>
            <w:shd w:val="clear" w:color="FFFFFF" w:fill="auto"/>
          </w:tcPr>
          <w:p w14:paraId="7131B21F" w14:textId="77777777" w:rsidR="00436302" w:rsidRPr="00B03B9B" w:rsidRDefault="00436302" w:rsidP="00436302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1A8B35D8" w14:textId="2C95B57B" w:rsidR="00436302" w:rsidRPr="00B03B9B" w:rsidRDefault="00A059D1" w:rsidP="00436302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436302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824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699D5D22" w14:textId="77777777" w:rsidR="00436302" w:rsidRPr="00B03B9B" w:rsidRDefault="00436302" w:rsidP="00436302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50ACDFF" w14:textId="257952D8" w:rsidR="00436302" w:rsidRPr="00B03B9B" w:rsidRDefault="00A059D1" w:rsidP="00436302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7754B3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600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A8D9804" w14:textId="77777777" w:rsidR="00436302" w:rsidRPr="00B03B9B" w:rsidRDefault="00436302" w:rsidP="00436302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450D85E7" w14:textId="407C3CFE" w:rsidR="00436302" w:rsidRPr="00B03B9B" w:rsidRDefault="007754B3" w:rsidP="00436302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32D6CE74" w14:textId="77777777" w:rsidR="00436302" w:rsidRPr="00B03B9B" w:rsidRDefault="00436302" w:rsidP="00436302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4C208F63" w14:textId="5C25C7EE" w:rsidR="00436302" w:rsidRPr="00B03B9B" w:rsidRDefault="00A059D1" w:rsidP="00436302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26</w:t>
            </w:r>
            <w:r w:rsidR="00217A92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424</w:t>
            </w:r>
          </w:p>
        </w:tc>
      </w:tr>
      <w:tr w:rsidR="00436302" w:rsidRPr="00B03B9B" w14:paraId="20F49A2D" w14:textId="77777777" w:rsidTr="00B949E2">
        <w:trPr>
          <w:trHeight w:val="18"/>
        </w:trPr>
        <w:tc>
          <w:tcPr>
            <w:tcW w:w="3651" w:type="dxa"/>
            <w:shd w:val="clear" w:color="FFFFFF" w:fill="auto"/>
          </w:tcPr>
          <w:p w14:paraId="0FCAB0D9" w14:textId="77777777" w:rsidR="00436302" w:rsidRPr="00B03B9B" w:rsidRDefault="00436302" w:rsidP="00436302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ประมาณการสินค้ารับ</w:t>
            </w:r>
            <w:r w:rsidRPr="00B03B9B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48" w:type="dxa"/>
            <w:shd w:val="clear" w:color="FFFFFF" w:fill="auto"/>
          </w:tcPr>
          <w:p w14:paraId="6DEF31F9" w14:textId="6962866C" w:rsidR="00436302" w:rsidRPr="00B03B9B" w:rsidRDefault="00A059D1" w:rsidP="00436302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436302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420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C5CFFB1" w14:textId="77777777" w:rsidR="00436302" w:rsidRPr="00B03B9B" w:rsidRDefault="00436302" w:rsidP="00436302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6C9E1DF" w14:textId="44EE7D41" w:rsidR="00436302" w:rsidRPr="00B03B9B" w:rsidRDefault="007754B3" w:rsidP="00436302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400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69EB072B" w14:textId="77777777" w:rsidR="00436302" w:rsidRPr="00B03B9B" w:rsidRDefault="00436302" w:rsidP="00436302">
            <w:pPr>
              <w:tabs>
                <w:tab w:val="decimal" w:pos="560"/>
                <w:tab w:val="decimal" w:pos="765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787EF0AF" w14:textId="793CC578" w:rsidR="00436302" w:rsidRPr="00B03B9B" w:rsidRDefault="007754B3" w:rsidP="00436302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38E45147" w14:textId="77777777" w:rsidR="00436302" w:rsidRPr="00B03B9B" w:rsidRDefault="00436302" w:rsidP="00436302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38228FD4" w14:textId="3C90DF2A" w:rsidR="00436302" w:rsidRPr="00B03B9B" w:rsidRDefault="00A059D1" w:rsidP="00436302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217A92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020</w:t>
            </w:r>
          </w:p>
        </w:tc>
      </w:tr>
      <w:tr w:rsidR="00436302" w:rsidRPr="00B03B9B" w14:paraId="1AD1D3A9" w14:textId="77777777" w:rsidTr="00B949E2">
        <w:trPr>
          <w:trHeight w:val="18"/>
        </w:trPr>
        <w:tc>
          <w:tcPr>
            <w:tcW w:w="3651" w:type="dxa"/>
            <w:shd w:val="clear" w:color="FFFFFF" w:fill="auto"/>
          </w:tcPr>
          <w:p w14:paraId="62CB61E0" w14:textId="77777777" w:rsidR="00436302" w:rsidRPr="00B03B9B" w:rsidRDefault="00436302" w:rsidP="00436302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2F76AAB0" w14:textId="66BB851A" w:rsidR="00436302" w:rsidRPr="00B03B9B" w:rsidRDefault="00A059D1" w:rsidP="00436302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74</w:t>
            </w:r>
            <w:r w:rsidR="00436302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117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767EF362" w14:textId="77777777" w:rsidR="00436302" w:rsidRPr="00B03B9B" w:rsidRDefault="00436302" w:rsidP="00436302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F4BE172" w14:textId="45660A7D" w:rsidR="00436302" w:rsidRPr="00B03B9B" w:rsidRDefault="007754B3" w:rsidP="00436302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574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D14D385" w14:textId="77777777" w:rsidR="00436302" w:rsidRPr="00B03B9B" w:rsidRDefault="00436302" w:rsidP="00436302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43034798" w14:textId="283E4632" w:rsidR="00436302" w:rsidRPr="00B03B9B" w:rsidRDefault="00EB0C62" w:rsidP="00EB0C62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428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</w:tcPr>
          <w:p w14:paraId="6FDE677C" w14:textId="77777777" w:rsidR="00436302" w:rsidRPr="00B03B9B" w:rsidRDefault="00436302" w:rsidP="00436302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49C161CD" w14:textId="6E3BC346" w:rsidR="00436302" w:rsidRPr="00B03B9B" w:rsidRDefault="00A059D1" w:rsidP="00436302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67</w:t>
            </w:r>
            <w:r w:rsidR="00217A92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115</w:t>
            </w:r>
          </w:p>
        </w:tc>
      </w:tr>
      <w:tr w:rsidR="00436302" w:rsidRPr="00B03B9B" w14:paraId="6BE747B7" w14:textId="77777777" w:rsidTr="00B949E2">
        <w:trPr>
          <w:trHeight w:val="18"/>
        </w:trPr>
        <w:tc>
          <w:tcPr>
            <w:tcW w:w="3651" w:type="dxa"/>
            <w:shd w:val="clear" w:color="FFFFFF" w:fill="auto"/>
          </w:tcPr>
          <w:p w14:paraId="5EDC902E" w14:textId="60A87D73" w:rsidR="00436302" w:rsidRPr="00B03B9B" w:rsidRDefault="00436302" w:rsidP="00436302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หนี้สิน</w:t>
            </w:r>
            <w:r w:rsidRPr="00B03B9B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ตาม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สัญญาเช่า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4E9417C4" w14:textId="14F9C0D0" w:rsidR="00436302" w:rsidRPr="00B03B9B" w:rsidRDefault="00A059D1" w:rsidP="00436302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436302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531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226098FD" w14:textId="77777777" w:rsidR="00436302" w:rsidRPr="00B03B9B" w:rsidRDefault="00436302" w:rsidP="00436302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ED9F321" w14:textId="30D4AD21" w:rsidR="00436302" w:rsidRPr="00B03B9B" w:rsidRDefault="007754B3" w:rsidP="007C1B67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462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A51354C" w14:textId="77777777" w:rsidR="00436302" w:rsidRPr="00B03B9B" w:rsidRDefault="00436302" w:rsidP="00436302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58766545" w14:textId="2608181D" w:rsidR="00436302" w:rsidRPr="00B03B9B" w:rsidRDefault="007754B3" w:rsidP="00436302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5117FEE7" w14:textId="77777777" w:rsidR="00436302" w:rsidRPr="00B03B9B" w:rsidRDefault="00436302" w:rsidP="00436302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209AC0E8" w14:textId="521B0B7D" w:rsidR="00436302" w:rsidRPr="00B03B9B" w:rsidRDefault="00A059D1" w:rsidP="00436302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7C1B67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069</w:t>
            </w:r>
          </w:p>
        </w:tc>
      </w:tr>
      <w:tr w:rsidR="00436302" w:rsidRPr="00B03B9B" w14:paraId="21D1F9EE" w14:textId="77777777" w:rsidTr="00B949E2">
        <w:trPr>
          <w:trHeight w:val="18"/>
        </w:trPr>
        <w:tc>
          <w:tcPr>
            <w:tcW w:w="3651" w:type="dxa"/>
            <w:shd w:val="clear" w:color="FFFFFF" w:fill="auto"/>
          </w:tcPr>
          <w:p w14:paraId="7EB1BA3B" w14:textId="77777777" w:rsidR="00436302" w:rsidRPr="00B03B9B" w:rsidRDefault="00436302" w:rsidP="00436302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 w:hint="cs"/>
                <w:sz w:val="22"/>
                <w:szCs w:val="22"/>
                <w:cs/>
              </w:rPr>
              <w:t>ผลขาดทุนจากการดำเนินงาน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03426059" w14:textId="195D23E2" w:rsidR="00436302" w:rsidRPr="00B03B9B" w:rsidRDefault="00A059D1" w:rsidP="00436302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64</w:t>
            </w:r>
            <w:r w:rsidR="00436302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676</w:t>
            </w:r>
          </w:p>
        </w:tc>
        <w:tc>
          <w:tcPr>
            <w:tcW w:w="110" w:type="dxa"/>
            <w:shd w:val="clear" w:color="FFFFFF" w:fill="auto"/>
          </w:tcPr>
          <w:p w14:paraId="2476F400" w14:textId="77777777" w:rsidR="00436302" w:rsidRPr="00B03B9B" w:rsidRDefault="00436302" w:rsidP="00436302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027B6A4A" w14:textId="424D8EF5" w:rsidR="00436302" w:rsidRPr="00B03B9B" w:rsidRDefault="007754B3" w:rsidP="00436302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  <w:r w:rsidR="00F36816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157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</w:tcPr>
          <w:p w14:paraId="53A94B89" w14:textId="77777777" w:rsidR="00436302" w:rsidRPr="00B03B9B" w:rsidRDefault="00436302" w:rsidP="00436302">
            <w:pPr>
              <w:ind w:right="-72" w:hanging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20C39885" w14:textId="1F91CCEE" w:rsidR="00436302" w:rsidRPr="00B03B9B" w:rsidRDefault="007754B3" w:rsidP="00436302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0ABEF751" w14:textId="77777777" w:rsidR="00436302" w:rsidRPr="00B03B9B" w:rsidRDefault="00436302" w:rsidP="00436302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7859A313" w14:textId="48C33007" w:rsidR="00436302" w:rsidRPr="00B03B9B" w:rsidRDefault="00A059D1" w:rsidP="00436302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26</w:t>
            </w:r>
            <w:r w:rsidR="00F36816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519</w:t>
            </w:r>
          </w:p>
        </w:tc>
      </w:tr>
      <w:tr w:rsidR="00436302" w:rsidRPr="00B03B9B" w14:paraId="55179936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25312EE3" w14:textId="77777777" w:rsidR="00436302" w:rsidRPr="00B03B9B" w:rsidRDefault="00436302" w:rsidP="00436302">
            <w:pPr>
              <w:pStyle w:val="BodyTextIndent2"/>
              <w:snapToGrid w:val="0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Pr="00B03B9B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FFFFFF" w:fill="auto"/>
          </w:tcPr>
          <w:p w14:paraId="6AE07881" w14:textId="77777777" w:rsidR="00436302" w:rsidRPr="00B03B9B" w:rsidRDefault="00436302" w:rsidP="00436302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407BD5FD" w14:textId="77777777" w:rsidR="00436302" w:rsidRPr="00B03B9B" w:rsidRDefault="00436302" w:rsidP="00436302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69CD1EC1" w14:textId="77777777" w:rsidR="00436302" w:rsidRPr="00B03B9B" w:rsidRDefault="00436302" w:rsidP="00436302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7D21B5C4" w14:textId="77777777" w:rsidR="00436302" w:rsidRPr="00B03B9B" w:rsidRDefault="00436302" w:rsidP="00436302">
            <w:pPr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1471060" w14:textId="77777777" w:rsidR="00436302" w:rsidRPr="00B03B9B" w:rsidRDefault="00436302" w:rsidP="00436302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6E4BE334" w14:textId="77777777" w:rsidR="00436302" w:rsidRPr="00B03B9B" w:rsidRDefault="00436302" w:rsidP="00436302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2F75CBC9" w14:textId="77777777" w:rsidR="00436302" w:rsidRPr="00B03B9B" w:rsidRDefault="00436302" w:rsidP="00436302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436302" w:rsidRPr="00B03B9B" w14:paraId="798857C6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055D997E" w14:textId="77777777" w:rsidR="00436302" w:rsidRPr="00B03B9B" w:rsidRDefault="00436302" w:rsidP="00436302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B03B9B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B03B9B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48" w:type="dxa"/>
            <w:shd w:val="clear" w:color="FFFFFF" w:fill="auto"/>
          </w:tcPr>
          <w:p w14:paraId="72D62753" w14:textId="1C992380" w:rsidR="00436302" w:rsidRPr="00B03B9B" w:rsidRDefault="00436302" w:rsidP="00436302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vAlign w:val="bottom"/>
          </w:tcPr>
          <w:p w14:paraId="1CAF8FF8" w14:textId="77777777" w:rsidR="00436302" w:rsidRPr="00B03B9B" w:rsidRDefault="00436302" w:rsidP="00436302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632D777" w14:textId="30081DA4" w:rsidR="00436302" w:rsidRPr="00B03B9B" w:rsidRDefault="00A059D1" w:rsidP="00436302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10" w:type="dxa"/>
            <w:vAlign w:val="center"/>
          </w:tcPr>
          <w:p w14:paraId="3780B6D0" w14:textId="77777777" w:rsidR="00436302" w:rsidRPr="00B03B9B" w:rsidRDefault="00436302" w:rsidP="00436302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FF22772" w14:textId="376F895F" w:rsidR="00436302" w:rsidRPr="00B03B9B" w:rsidRDefault="007754B3" w:rsidP="00436302">
            <w:pPr>
              <w:tabs>
                <w:tab w:val="decimal" w:pos="565"/>
                <w:tab w:val="decimal" w:pos="90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67E0311B" w14:textId="77777777" w:rsidR="00436302" w:rsidRPr="00B03B9B" w:rsidRDefault="00436302" w:rsidP="00436302">
            <w:pPr>
              <w:tabs>
                <w:tab w:val="decimal" w:pos="565"/>
                <w:tab w:val="decimal" w:pos="83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361FB5A5" w14:textId="7C4C7A17" w:rsidR="00436302" w:rsidRPr="00B03B9B" w:rsidRDefault="00217A92" w:rsidP="00436302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436302" w:rsidRPr="00B03B9B" w14:paraId="066ED9F9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7E9C4927" w14:textId="77777777" w:rsidR="00436302" w:rsidRPr="00B03B9B" w:rsidRDefault="00436302" w:rsidP="00436302">
            <w:pPr>
              <w:pStyle w:val="BodyTextIndent2"/>
              <w:ind w:left="180"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Pr="00B03B9B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</w:tcPr>
          <w:p w14:paraId="4CAF51AE" w14:textId="77777777" w:rsidR="00436302" w:rsidRPr="00B03B9B" w:rsidRDefault="00436302" w:rsidP="00436302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vAlign w:val="bottom"/>
          </w:tcPr>
          <w:p w14:paraId="7CDD6B6E" w14:textId="77777777" w:rsidR="00436302" w:rsidRPr="00B03B9B" w:rsidRDefault="00436302" w:rsidP="00436302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556F5864" w14:textId="77777777" w:rsidR="00436302" w:rsidRPr="00B03B9B" w:rsidRDefault="00436302" w:rsidP="00436302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2B9ED0DE" w14:textId="77777777" w:rsidR="00436302" w:rsidRPr="00B03B9B" w:rsidRDefault="00436302" w:rsidP="00436302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06BF94A4" w14:textId="77777777" w:rsidR="00436302" w:rsidRPr="00B03B9B" w:rsidRDefault="00436302" w:rsidP="00436302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</w:tcPr>
          <w:p w14:paraId="7EB60FB2" w14:textId="77777777" w:rsidR="00436302" w:rsidRPr="00B03B9B" w:rsidRDefault="00436302" w:rsidP="00436302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76506CE7" w14:textId="77777777" w:rsidR="00436302" w:rsidRPr="00B03B9B" w:rsidRDefault="00436302" w:rsidP="00436302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A3247" w:rsidRPr="00B03B9B" w14:paraId="0F5ED532" w14:textId="77777777" w:rsidTr="00E400D4">
        <w:trPr>
          <w:trHeight w:val="18"/>
        </w:trPr>
        <w:tc>
          <w:tcPr>
            <w:tcW w:w="3651" w:type="dxa"/>
            <w:shd w:val="clear" w:color="FFFFFF" w:fill="auto"/>
          </w:tcPr>
          <w:p w14:paraId="65ACE944" w14:textId="77777777" w:rsidR="00AA3247" w:rsidRPr="00B03B9B" w:rsidRDefault="00AA3247" w:rsidP="00AA3247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B03B9B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B03B9B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48" w:type="dxa"/>
          </w:tcPr>
          <w:p w14:paraId="357DBE4E" w14:textId="10F3FDA0" w:rsidR="00AA3247" w:rsidRPr="00B03B9B" w:rsidRDefault="00AA3247" w:rsidP="00AA3247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202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366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vAlign w:val="bottom"/>
          </w:tcPr>
          <w:p w14:paraId="33FA7FB1" w14:textId="77777777" w:rsidR="00AA3247" w:rsidRPr="00B03B9B" w:rsidRDefault="00AA3247" w:rsidP="00AA3247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2C017C79" w14:textId="2EC9C04F" w:rsidR="00AA3247" w:rsidRPr="00B03B9B" w:rsidRDefault="00AA3247" w:rsidP="00AA3247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vAlign w:val="center"/>
          </w:tcPr>
          <w:p w14:paraId="5010F942" w14:textId="77777777" w:rsidR="00AA3247" w:rsidRPr="00B03B9B" w:rsidRDefault="00AA3247" w:rsidP="00AA3247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center"/>
          </w:tcPr>
          <w:p w14:paraId="363747DF" w14:textId="4795DC16" w:rsidR="00AA3247" w:rsidRPr="00B03B9B" w:rsidRDefault="00A059D1" w:rsidP="00AA3247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53</w:t>
            </w:r>
            <w:r w:rsidR="00AA3247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311</w:t>
            </w:r>
          </w:p>
        </w:tc>
        <w:tc>
          <w:tcPr>
            <w:tcW w:w="110" w:type="dxa"/>
          </w:tcPr>
          <w:p w14:paraId="01CD0943" w14:textId="77777777" w:rsidR="00AA3247" w:rsidRPr="00B03B9B" w:rsidRDefault="00AA3247" w:rsidP="00AA3247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1B4DB67F" w14:textId="08845BBB" w:rsidR="00AA3247" w:rsidRPr="00B03B9B" w:rsidRDefault="00AA3247" w:rsidP="00AA3247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149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055</w:t>
            </w:r>
            <w:r w:rsidRPr="00B03B9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)</w:t>
            </w:r>
          </w:p>
        </w:tc>
      </w:tr>
      <w:tr w:rsidR="00AA3247" w:rsidRPr="00B03B9B" w14:paraId="7E1749A8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44259556" w14:textId="6D4EFBC1" w:rsidR="00AA3247" w:rsidRPr="00B03B9B" w:rsidRDefault="00AA3247" w:rsidP="00AA3247">
            <w:pPr>
              <w:pStyle w:val="BodyTextIndent2"/>
              <w:snapToGrid w:val="0"/>
              <w:spacing w:line="280" w:lineRule="exact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B03B9B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70DEEA97" w14:textId="02AFBA62" w:rsidR="00AA3247" w:rsidRPr="00B03B9B" w:rsidRDefault="00AA3247" w:rsidP="00AA3247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425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vAlign w:val="bottom"/>
          </w:tcPr>
          <w:p w14:paraId="32DAA7B4" w14:textId="77777777" w:rsidR="00AA3247" w:rsidRPr="00B03B9B" w:rsidRDefault="00AA3247" w:rsidP="00AA3247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0960802E" w14:textId="56314796" w:rsidR="00AA3247" w:rsidRPr="00B03B9B" w:rsidRDefault="00A059D1" w:rsidP="00AA3247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AA3247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482</w:t>
            </w:r>
          </w:p>
        </w:tc>
        <w:tc>
          <w:tcPr>
            <w:tcW w:w="110" w:type="dxa"/>
            <w:vAlign w:val="center"/>
          </w:tcPr>
          <w:p w14:paraId="56222BBE" w14:textId="77777777" w:rsidR="00AA3247" w:rsidRPr="00B03B9B" w:rsidRDefault="00AA3247" w:rsidP="00AA3247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77F4F95A" w14:textId="699049C1" w:rsidR="00AA3247" w:rsidRPr="00B03B9B" w:rsidRDefault="00AA3247" w:rsidP="00AA3247">
            <w:pPr>
              <w:tabs>
                <w:tab w:val="decimal" w:pos="565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0C0EF007" w14:textId="77777777" w:rsidR="00AA3247" w:rsidRPr="00B03B9B" w:rsidRDefault="00AA3247" w:rsidP="00AA3247">
            <w:pPr>
              <w:tabs>
                <w:tab w:val="decimal" w:pos="565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4C6FF503" w14:textId="4E4AA5E6" w:rsidR="00AA3247" w:rsidRPr="00B03B9B" w:rsidRDefault="00AA3247" w:rsidP="00AA3247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943</w:t>
            </w:r>
            <w:r w:rsidRPr="00B03B9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)</w:t>
            </w:r>
          </w:p>
        </w:tc>
      </w:tr>
      <w:tr w:rsidR="00AA3247" w:rsidRPr="00B03B9B" w14:paraId="062215A8" w14:textId="77777777" w:rsidTr="00E400D4">
        <w:trPr>
          <w:trHeight w:val="18"/>
        </w:trPr>
        <w:tc>
          <w:tcPr>
            <w:tcW w:w="3651" w:type="dxa"/>
            <w:shd w:val="clear" w:color="FFFFFF" w:fill="auto"/>
          </w:tcPr>
          <w:p w14:paraId="45E821C4" w14:textId="25C55E0F" w:rsidR="00AA3247" w:rsidRPr="00B03B9B" w:rsidRDefault="00AA3247" w:rsidP="00AA3247">
            <w:pPr>
              <w:snapToGrid w:val="0"/>
              <w:ind w:left="18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สินทรัพย์ (หนี้สิน) ภาษีเงินได้รอการตัดบัญชี </w:t>
            </w:r>
            <w:r w:rsidRPr="00B03B9B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-</w:t>
            </w:r>
            <w:r w:rsidRPr="00B03B9B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643CB5" w14:textId="3808D871" w:rsidR="00AA3247" w:rsidRPr="00B03B9B" w:rsidRDefault="00AA3247" w:rsidP="00AA3247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160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vAlign w:val="bottom"/>
          </w:tcPr>
          <w:p w14:paraId="2179EA29" w14:textId="77777777" w:rsidR="00AA3247" w:rsidRPr="00B03B9B" w:rsidRDefault="00AA3247" w:rsidP="00AA3247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18EADA" w14:textId="0FBB3543" w:rsidR="00AA3247" w:rsidRPr="00B03B9B" w:rsidRDefault="00AA3247" w:rsidP="00AA3247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34</w:t>
            </w:r>
            <w:r w:rsidR="00EB0C62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624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vAlign w:val="bottom"/>
          </w:tcPr>
          <w:p w14:paraId="1FF6A3BC" w14:textId="77777777" w:rsidR="00AA3247" w:rsidRPr="00B03B9B" w:rsidRDefault="00AA3247" w:rsidP="00AA3247">
            <w:pPr>
              <w:snapToGrid w:val="0"/>
              <w:ind w:right="3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F42469" w14:textId="4BE72B49" w:rsidR="00AA3247" w:rsidRPr="00B03B9B" w:rsidRDefault="00A059D1" w:rsidP="00AA3247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52</w:t>
            </w:r>
            <w:r w:rsidR="00AA3247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883</w:t>
            </w:r>
          </w:p>
        </w:tc>
        <w:tc>
          <w:tcPr>
            <w:tcW w:w="110" w:type="dxa"/>
          </w:tcPr>
          <w:p w14:paraId="5825A410" w14:textId="77777777" w:rsidR="00AA3247" w:rsidRPr="00B03B9B" w:rsidRDefault="00AA3247" w:rsidP="00AA3247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C8BDB1" w14:textId="01C673A7" w:rsidR="00AA3247" w:rsidRPr="00B03B9B" w:rsidRDefault="00A059D1" w:rsidP="00AA3247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AA3247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099</w:t>
            </w:r>
          </w:p>
        </w:tc>
      </w:tr>
    </w:tbl>
    <w:bookmarkEnd w:id="19"/>
    <w:p w14:paraId="6A1AA2F6" w14:textId="77777777" w:rsidR="00436302" w:rsidRPr="00B03B9B" w:rsidRDefault="00436302" w:rsidP="00436302">
      <w:pPr>
        <w:ind w:left="720" w:right="-118"/>
        <w:jc w:val="right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B03B9B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B03B9B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พันบาท</w:t>
      </w:r>
    </w:p>
    <w:tbl>
      <w:tblPr>
        <w:tblW w:w="8975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1"/>
        <w:gridCol w:w="1248"/>
        <w:gridCol w:w="110"/>
        <w:gridCol w:w="1248"/>
        <w:gridCol w:w="110"/>
        <w:gridCol w:w="1248"/>
        <w:gridCol w:w="110"/>
        <w:gridCol w:w="1250"/>
      </w:tblGrid>
      <w:tr w:rsidR="00436302" w:rsidRPr="00B03B9B" w14:paraId="37891A53" w14:textId="77777777" w:rsidTr="009173E1">
        <w:trPr>
          <w:trHeight w:val="18"/>
        </w:trPr>
        <w:tc>
          <w:tcPr>
            <w:tcW w:w="3651" w:type="dxa"/>
            <w:shd w:val="clear" w:color="FFFFFF" w:fill="auto"/>
          </w:tcPr>
          <w:p w14:paraId="1AEAA1C5" w14:textId="77777777" w:rsidR="00436302" w:rsidRPr="00B03B9B" w:rsidRDefault="00436302" w:rsidP="009173E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4" w:type="dxa"/>
            <w:gridSpan w:val="7"/>
            <w:shd w:val="clear" w:color="FFFFFF" w:fill="auto"/>
          </w:tcPr>
          <w:p w14:paraId="364CB358" w14:textId="77777777" w:rsidR="00436302" w:rsidRPr="00B03B9B" w:rsidRDefault="00436302" w:rsidP="009173E1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4"/>
                <w:cs/>
              </w:rPr>
              <w:t>งบการเงินเฉพาะกิจการ</w:t>
            </w:r>
          </w:p>
        </w:tc>
      </w:tr>
      <w:tr w:rsidR="00436302" w:rsidRPr="00B03B9B" w14:paraId="2B9C250A" w14:textId="77777777" w:rsidTr="009173E1">
        <w:trPr>
          <w:trHeight w:val="18"/>
        </w:trPr>
        <w:tc>
          <w:tcPr>
            <w:tcW w:w="3651" w:type="dxa"/>
            <w:shd w:val="clear" w:color="FFFFFF" w:fill="auto"/>
          </w:tcPr>
          <w:p w14:paraId="21C3B673" w14:textId="77777777" w:rsidR="00436302" w:rsidRPr="00B03B9B" w:rsidRDefault="00436302" w:rsidP="009173E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6C3B1A83" w14:textId="77777777" w:rsidR="00436302" w:rsidRPr="00B03B9B" w:rsidRDefault="00436302" w:rsidP="009173E1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  <w:shd w:val="clear" w:color="FFFFFF" w:fill="auto"/>
          </w:tcPr>
          <w:p w14:paraId="32751165" w14:textId="77777777" w:rsidR="00436302" w:rsidRPr="00B03B9B" w:rsidRDefault="00436302" w:rsidP="009173E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502928A1" w14:textId="77777777" w:rsidR="00436302" w:rsidRPr="00B03B9B" w:rsidRDefault="00436302" w:rsidP="009173E1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560899A1" w14:textId="77777777" w:rsidR="00436302" w:rsidRPr="00B03B9B" w:rsidRDefault="00436302" w:rsidP="009173E1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22FA99F8" w14:textId="77777777" w:rsidR="00436302" w:rsidRPr="00B03B9B" w:rsidRDefault="00436302" w:rsidP="009173E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02F188D4" w14:textId="77777777" w:rsidR="00436302" w:rsidRPr="00B03B9B" w:rsidRDefault="00436302" w:rsidP="009173E1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071AD64E" w14:textId="77777777" w:rsidR="00436302" w:rsidRPr="00B03B9B" w:rsidRDefault="00436302" w:rsidP="009173E1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436302" w:rsidRPr="00B03B9B" w14:paraId="25FA14D0" w14:textId="77777777" w:rsidTr="009173E1">
        <w:trPr>
          <w:trHeight w:val="18"/>
        </w:trPr>
        <w:tc>
          <w:tcPr>
            <w:tcW w:w="3651" w:type="dxa"/>
            <w:shd w:val="clear" w:color="FFFFFF" w:fill="auto"/>
          </w:tcPr>
          <w:p w14:paraId="2045ABAB" w14:textId="77777777" w:rsidR="00436302" w:rsidRPr="00B03B9B" w:rsidRDefault="00436302" w:rsidP="009173E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2BD78ECF" w14:textId="0B69FDB7" w:rsidR="00436302" w:rsidRPr="00B03B9B" w:rsidRDefault="00A059D1" w:rsidP="009173E1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436302" w:rsidRPr="00B03B9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0" w:type="dxa"/>
            <w:shd w:val="clear" w:color="FFFFFF" w:fill="auto"/>
          </w:tcPr>
          <w:p w14:paraId="078E6891" w14:textId="77777777" w:rsidR="00436302" w:rsidRPr="00B03B9B" w:rsidRDefault="00436302" w:rsidP="009173E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7D4E37D6" w14:textId="77777777" w:rsidR="00436302" w:rsidRPr="00B03B9B" w:rsidRDefault="00436302" w:rsidP="009173E1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10" w:type="dxa"/>
            <w:shd w:val="clear" w:color="FFFFFF" w:fill="auto"/>
          </w:tcPr>
          <w:p w14:paraId="3CC0F4EE" w14:textId="77777777" w:rsidR="00436302" w:rsidRPr="00B03B9B" w:rsidRDefault="00436302" w:rsidP="009173E1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51812B26" w14:textId="77777777" w:rsidR="00436302" w:rsidRPr="00B03B9B" w:rsidRDefault="00436302" w:rsidP="009173E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10" w:type="dxa"/>
            <w:shd w:val="clear" w:color="FFFFFF" w:fill="auto"/>
          </w:tcPr>
          <w:p w14:paraId="63611EBA" w14:textId="77777777" w:rsidR="00436302" w:rsidRPr="00B03B9B" w:rsidRDefault="00436302" w:rsidP="009173E1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1FE4C22E" w14:textId="78007BA4" w:rsidR="00436302" w:rsidRPr="00B03B9B" w:rsidRDefault="00A059D1" w:rsidP="009173E1">
            <w:pPr>
              <w:ind w:left="-90" w:right="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436302"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436302"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436302" w:rsidRPr="00B03B9B" w14:paraId="3722AAC1" w14:textId="77777777" w:rsidTr="009173E1">
        <w:trPr>
          <w:trHeight w:val="18"/>
        </w:trPr>
        <w:tc>
          <w:tcPr>
            <w:tcW w:w="3651" w:type="dxa"/>
            <w:shd w:val="clear" w:color="FFFFFF" w:fill="auto"/>
          </w:tcPr>
          <w:p w14:paraId="05FD2896" w14:textId="77777777" w:rsidR="00436302" w:rsidRPr="00B03B9B" w:rsidRDefault="00436302" w:rsidP="009173E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5C0ABEBC" w14:textId="1526CE75" w:rsidR="00436302" w:rsidRPr="00B03B9B" w:rsidRDefault="00A059D1" w:rsidP="009173E1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10" w:type="dxa"/>
            <w:shd w:val="clear" w:color="FFFFFF" w:fill="auto"/>
          </w:tcPr>
          <w:p w14:paraId="23440DA3" w14:textId="77777777" w:rsidR="00436302" w:rsidRPr="00B03B9B" w:rsidRDefault="00436302" w:rsidP="009173E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04CBE9CE" w14:textId="77777777" w:rsidR="00436302" w:rsidRPr="00B03B9B" w:rsidRDefault="00436302" w:rsidP="009173E1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10" w:type="dxa"/>
            <w:shd w:val="clear" w:color="FFFFFF" w:fill="auto"/>
          </w:tcPr>
          <w:p w14:paraId="1DD5312C" w14:textId="77777777" w:rsidR="00436302" w:rsidRPr="00B03B9B" w:rsidRDefault="00436302" w:rsidP="009173E1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16CC1458" w14:textId="77777777" w:rsidR="00436302" w:rsidRPr="00B03B9B" w:rsidRDefault="00436302" w:rsidP="009173E1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0" w:type="dxa"/>
            <w:shd w:val="clear" w:color="FFFFFF" w:fill="auto"/>
          </w:tcPr>
          <w:p w14:paraId="2E351FA7" w14:textId="77777777" w:rsidR="00436302" w:rsidRPr="00B03B9B" w:rsidRDefault="00436302" w:rsidP="009173E1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470C1F89" w14:textId="6904333F" w:rsidR="00436302" w:rsidRPr="00B03B9B" w:rsidRDefault="00A059D1" w:rsidP="009173E1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</w:tr>
      <w:tr w:rsidR="00436302" w:rsidRPr="00B03B9B" w14:paraId="6BE69392" w14:textId="77777777" w:rsidTr="009173E1">
        <w:trPr>
          <w:trHeight w:val="18"/>
        </w:trPr>
        <w:tc>
          <w:tcPr>
            <w:tcW w:w="3651" w:type="dxa"/>
            <w:shd w:val="clear" w:color="FFFFFF" w:fill="auto"/>
          </w:tcPr>
          <w:p w14:paraId="47FD7BBD" w14:textId="77777777" w:rsidR="00436302" w:rsidRPr="00B03B9B" w:rsidRDefault="00436302" w:rsidP="009173E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280E264" w14:textId="77777777" w:rsidR="00436302" w:rsidRPr="00B03B9B" w:rsidRDefault="00436302" w:rsidP="009173E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057A0347" w14:textId="77777777" w:rsidR="00436302" w:rsidRPr="00B03B9B" w:rsidRDefault="00436302" w:rsidP="009173E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34DC7251" w14:textId="77777777" w:rsidR="00436302" w:rsidRPr="00B03B9B" w:rsidRDefault="00436302" w:rsidP="009173E1">
            <w:pPr>
              <w:tabs>
                <w:tab w:val="decimal" w:pos="834"/>
              </w:tabs>
              <w:snapToGrid w:val="0"/>
              <w:ind w:right="36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</w:tcPr>
          <w:p w14:paraId="081A57C2" w14:textId="77777777" w:rsidR="00436302" w:rsidRPr="00B03B9B" w:rsidRDefault="00436302" w:rsidP="009173E1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75A56824" w14:textId="77777777" w:rsidR="00436302" w:rsidRPr="00B03B9B" w:rsidRDefault="00436302" w:rsidP="009173E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</w:tcPr>
          <w:p w14:paraId="659935E5" w14:textId="77777777" w:rsidR="00436302" w:rsidRPr="00B03B9B" w:rsidRDefault="00436302" w:rsidP="009173E1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41B5861B" w14:textId="77777777" w:rsidR="00436302" w:rsidRPr="00B03B9B" w:rsidRDefault="00436302" w:rsidP="009173E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436302" w:rsidRPr="00B03B9B" w14:paraId="7734DD2D" w14:textId="77777777" w:rsidTr="009173E1">
        <w:trPr>
          <w:trHeight w:val="18"/>
        </w:trPr>
        <w:tc>
          <w:tcPr>
            <w:tcW w:w="3651" w:type="dxa"/>
            <w:shd w:val="clear" w:color="FFFFFF" w:fill="auto"/>
          </w:tcPr>
          <w:p w14:paraId="07B8391C" w14:textId="77777777" w:rsidR="00436302" w:rsidRPr="00B03B9B" w:rsidRDefault="00436302" w:rsidP="009173E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สินทรัพย์ </w:t>
            </w: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GB"/>
              </w:rPr>
              <w:t xml:space="preserve">(หนี้สิน) </w:t>
            </w: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41739E65" w14:textId="77777777" w:rsidR="00436302" w:rsidRPr="00B03B9B" w:rsidRDefault="00436302" w:rsidP="009173E1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0B905D84" w14:textId="77777777" w:rsidR="00436302" w:rsidRPr="00B03B9B" w:rsidRDefault="00436302" w:rsidP="009173E1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3C6035BE" w14:textId="77777777" w:rsidR="00436302" w:rsidRPr="00B03B9B" w:rsidRDefault="00436302" w:rsidP="009173E1">
            <w:pPr>
              <w:tabs>
                <w:tab w:val="decimal" w:pos="504"/>
              </w:tabs>
              <w:ind w:right="50"/>
              <w:jc w:val="center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  <w:vAlign w:val="center"/>
          </w:tcPr>
          <w:p w14:paraId="51FA9AFB" w14:textId="77777777" w:rsidR="00436302" w:rsidRPr="00B03B9B" w:rsidRDefault="00436302" w:rsidP="009173E1">
            <w:pPr>
              <w:ind w:right="171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16186AAD" w14:textId="77777777" w:rsidR="00436302" w:rsidRPr="00B03B9B" w:rsidRDefault="00436302" w:rsidP="009173E1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41C11A02" w14:textId="77777777" w:rsidR="00436302" w:rsidRPr="00B03B9B" w:rsidRDefault="00436302" w:rsidP="009173E1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280F8A2E" w14:textId="77777777" w:rsidR="00436302" w:rsidRPr="00B03B9B" w:rsidRDefault="00436302" w:rsidP="009173E1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436302" w:rsidRPr="00B03B9B" w14:paraId="3A7F6D0E" w14:textId="77777777" w:rsidTr="009173E1">
        <w:trPr>
          <w:trHeight w:val="18"/>
        </w:trPr>
        <w:tc>
          <w:tcPr>
            <w:tcW w:w="3651" w:type="dxa"/>
            <w:shd w:val="clear" w:color="FFFFFF" w:fill="auto"/>
          </w:tcPr>
          <w:p w14:paraId="4215F8B7" w14:textId="77777777" w:rsidR="00436302" w:rsidRPr="00B03B9B" w:rsidRDefault="00436302" w:rsidP="009173E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48" w:type="dxa"/>
            <w:shd w:val="clear" w:color="FFFFFF" w:fill="auto"/>
          </w:tcPr>
          <w:p w14:paraId="5FF35793" w14:textId="5DAC0D2B" w:rsidR="00436302" w:rsidRPr="00B03B9B" w:rsidRDefault="00A059D1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436302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032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5738D1A" w14:textId="77777777" w:rsidR="00436302" w:rsidRPr="00B03B9B" w:rsidRDefault="00436302" w:rsidP="009173E1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CF8EB1A" w14:textId="70BA601A" w:rsidR="00436302" w:rsidRPr="00B03B9B" w:rsidRDefault="00A059D1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436302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393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445FF0F4" w14:textId="77777777" w:rsidR="00436302" w:rsidRPr="00B03B9B" w:rsidRDefault="00436302" w:rsidP="009173E1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2FAB966F" w14:textId="77777777" w:rsidR="00436302" w:rsidRPr="00B03B9B" w:rsidRDefault="00436302" w:rsidP="009173E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64B6F956" w14:textId="77777777" w:rsidR="00436302" w:rsidRPr="00B03B9B" w:rsidRDefault="00436302" w:rsidP="009173E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5A88505A" w14:textId="1FC1115A" w:rsidR="00436302" w:rsidRPr="00B03B9B" w:rsidRDefault="00A059D1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="00436302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425</w:t>
            </w:r>
          </w:p>
        </w:tc>
      </w:tr>
      <w:tr w:rsidR="00436302" w:rsidRPr="00B03B9B" w14:paraId="2AF07DD7" w14:textId="77777777" w:rsidTr="009173E1">
        <w:trPr>
          <w:trHeight w:val="18"/>
        </w:trPr>
        <w:tc>
          <w:tcPr>
            <w:tcW w:w="3651" w:type="dxa"/>
            <w:shd w:val="clear" w:color="FFFFFF" w:fill="auto"/>
          </w:tcPr>
          <w:p w14:paraId="45877C31" w14:textId="77777777" w:rsidR="00436302" w:rsidRPr="00B03B9B" w:rsidRDefault="00436302" w:rsidP="009173E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B03B9B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48" w:type="dxa"/>
            <w:shd w:val="clear" w:color="FFFFFF" w:fill="auto"/>
          </w:tcPr>
          <w:p w14:paraId="79B42FED" w14:textId="59964652" w:rsidR="00436302" w:rsidRPr="00B03B9B" w:rsidRDefault="00A059D1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145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09F85EB" w14:textId="77777777" w:rsidR="00436302" w:rsidRPr="00B03B9B" w:rsidRDefault="00436302" w:rsidP="009173E1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2E154B9" w14:textId="341D5CE4" w:rsidR="00436302" w:rsidRPr="00B03B9B" w:rsidRDefault="00436302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297C1A92" w14:textId="77777777" w:rsidR="00436302" w:rsidRPr="00B03B9B" w:rsidRDefault="00436302" w:rsidP="009173E1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91412F5" w14:textId="77777777" w:rsidR="00436302" w:rsidRPr="00B03B9B" w:rsidRDefault="00436302" w:rsidP="009173E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3227F228" w14:textId="77777777" w:rsidR="00436302" w:rsidRPr="00B03B9B" w:rsidRDefault="00436302" w:rsidP="009173E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4181C85D" w14:textId="2DBB8035" w:rsidR="00436302" w:rsidRPr="00B03B9B" w:rsidRDefault="00A059D1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92</w:t>
            </w:r>
          </w:p>
        </w:tc>
      </w:tr>
      <w:tr w:rsidR="00436302" w:rsidRPr="00B03B9B" w14:paraId="77D0014A" w14:textId="77777777" w:rsidTr="009173E1">
        <w:trPr>
          <w:trHeight w:val="18"/>
        </w:trPr>
        <w:tc>
          <w:tcPr>
            <w:tcW w:w="3651" w:type="dxa"/>
            <w:shd w:val="clear" w:color="FFFFFF" w:fill="auto"/>
          </w:tcPr>
          <w:p w14:paraId="671863B7" w14:textId="77777777" w:rsidR="00436302" w:rsidRPr="00B03B9B" w:rsidRDefault="00436302" w:rsidP="009173E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2DB64FAE" w14:textId="759369AC" w:rsidR="00436302" w:rsidRPr="00B03B9B" w:rsidRDefault="00A059D1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884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461B84C7" w14:textId="77777777" w:rsidR="00436302" w:rsidRPr="00B03B9B" w:rsidRDefault="00436302" w:rsidP="009173E1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28C19379" w14:textId="6EAF94FE" w:rsidR="00436302" w:rsidRPr="00B03B9B" w:rsidRDefault="00436302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330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25433FE2" w14:textId="77777777" w:rsidR="00436302" w:rsidRPr="00B03B9B" w:rsidRDefault="00436302" w:rsidP="009173E1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FF67A0D" w14:textId="77777777" w:rsidR="00436302" w:rsidRPr="00B03B9B" w:rsidRDefault="00436302" w:rsidP="009173E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4DB4F9FF" w14:textId="77777777" w:rsidR="00436302" w:rsidRPr="00B03B9B" w:rsidRDefault="00436302" w:rsidP="009173E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32E78B19" w14:textId="2DEE9577" w:rsidR="00436302" w:rsidRPr="00B03B9B" w:rsidRDefault="00A059D1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554</w:t>
            </w:r>
          </w:p>
        </w:tc>
      </w:tr>
      <w:tr w:rsidR="00436302" w:rsidRPr="00B03B9B" w14:paraId="49BB378F" w14:textId="77777777" w:rsidTr="009173E1">
        <w:trPr>
          <w:trHeight w:val="18"/>
        </w:trPr>
        <w:tc>
          <w:tcPr>
            <w:tcW w:w="3651" w:type="dxa"/>
            <w:shd w:val="clear" w:color="FFFFFF" w:fill="auto"/>
          </w:tcPr>
          <w:p w14:paraId="01CE7177" w14:textId="77777777" w:rsidR="00436302" w:rsidRPr="00B03B9B" w:rsidRDefault="00436302" w:rsidP="009173E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67E3A630" w14:textId="3695C8AB" w:rsidR="00436302" w:rsidRPr="00B03B9B" w:rsidRDefault="00A059D1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436302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824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236B75FA" w14:textId="77777777" w:rsidR="00436302" w:rsidRPr="00B03B9B" w:rsidRDefault="00436302" w:rsidP="009173E1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C99CFEF" w14:textId="77777777" w:rsidR="00436302" w:rsidRPr="00B03B9B" w:rsidRDefault="00436302" w:rsidP="00AB2BFD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63CAF50A" w14:textId="77777777" w:rsidR="00436302" w:rsidRPr="00B03B9B" w:rsidRDefault="00436302" w:rsidP="009173E1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7C276C27" w14:textId="77777777" w:rsidR="00436302" w:rsidRPr="00B03B9B" w:rsidRDefault="00436302" w:rsidP="009173E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0F6D071C" w14:textId="77777777" w:rsidR="00436302" w:rsidRPr="00B03B9B" w:rsidRDefault="00436302" w:rsidP="009173E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64B68939" w14:textId="53922C80" w:rsidR="00436302" w:rsidRPr="00B03B9B" w:rsidRDefault="00A059D1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436302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824</w:t>
            </w:r>
          </w:p>
        </w:tc>
      </w:tr>
      <w:tr w:rsidR="00436302" w:rsidRPr="00B03B9B" w14:paraId="1EC1FACF" w14:textId="77777777" w:rsidTr="009173E1">
        <w:trPr>
          <w:trHeight w:val="18"/>
        </w:trPr>
        <w:tc>
          <w:tcPr>
            <w:tcW w:w="3651" w:type="dxa"/>
            <w:shd w:val="clear" w:color="FFFFFF" w:fill="auto"/>
          </w:tcPr>
          <w:p w14:paraId="2E4F3959" w14:textId="77777777" w:rsidR="00436302" w:rsidRPr="00B03B9B" w:rsidRDefault="00436302" w:rsidP="009173E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ประมาณการสินค้ารับ</w:t>
            </w:r>
            <w:r w:rsidRPr="00B03B9B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48" w:type="dxa"/>
            <w:shd w:val="clear" w:color="FFFFFF" w:fill="auto"/>
          </w:tcPr>
          <w:p w14:paraId="3057E15A" w14:textId="0F9C743C" w:rsidR="00436302" w:rsidRPr="00B03B9B" w:rsidRDefault="00A059D1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436302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880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66D0141" w14:textId="77777777" w:rsidR="00436302" w:rsidRPr="00B03B9B" w:rsidRDefault="00436302" w:rsidP="009173E1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ED5E000" w14:textId="62B11224" w:rsidR="00436302" w:rsidRPr="00B03B9B" w:rsidRDefault="00A059D1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436302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540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3DFF1B1E" w14:textId="77777777" w:rsidR="00436302" w:rsidRPr="00B03B9B" w:rsidRDefault="00436302" w:rsidP="009173E1">
            <w:pPr>
              <w:tabs>
                <w:tab w:val="decimal" w:pos="560"/>
                <w:tab w:val="decimal" w:pos="765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7EC033CC" w14:textId="77777777" w:rsidR="00436302" w:rsidRPr="00B03B9B" w:rsidRDefault="00436302" w:rsidP="009173E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2E901A83" w14:textId="77777777" w:rsidR="00436302" w:rsidRPr="00B03B9B" w:rsidRDefault="00436302" w:rsidP="009173E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6955E1BD" w14:textId="7EDA0725" w:rsidR="00436302" w:rsidRPr="00B03B9B" w:rsidRDefault="00A059D1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436302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420</w:t>
            </w:r>
          </w:p>
        </w:tc>
      </w:tr>
      <w:tr w:rsidR="00436302" w:rsidRPr="00B03B9B" w14:paraId="5946D9FF" w14:textId="77777777" w:rsidTr="009173E1">
        <w:trPr>
          <w:trHeight w:val="18"/>
        </w:trPr>
        <w:tc>
          <w:tcPr>
            <w:tcW w:w="3651" w:type="dxa"/>
            <w:shd w:val="clear" w:color="FFFFFF" w:fill="auto"/>
          </w:tcPr>
          <w:p w14:paraId="12BFA74D" w14:textId="77777777" w:rsidR="00436302" w:rsidRPr="00B03B9B" w:rsidRDefault="00436302" w:rsidP="009173E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5D81EF1E" w14:textId="794F54E2" w:rsidR="00436302" w:rsidRPr="00B03B9B" w:rsidRDefault="00A059D1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72</w:t>
            </w:r>
            <w:r w:rsidR="00436302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864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5CBF29F0" w14:textId="77777777" w:rsidR="00436302" w:rsidRPr="00B03B9B" w:rsidRDefault="00436302" w:rsidP="009173E1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2CB8C670" w14:textId="1B1697CC" w:rsidR="00436302" w:rsidRPr="00B03B9B" w:rsidRDefault="00436302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Theme="majorBidi" w:hAnsiTheme="majorBidi" w:cs="Angsana New"/>
                <w:sz w:val="22"/>
                <w:szCs w:val="22"/>
                <w:lang w:val="en-US"/>
              </w:rPr>
              <w:t>411</w:t>
            </w: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47A17FE4" w14:textId="77777777" w:rsidR="00436302" w:rsidRPr="00B03B9B" w:rsidRDefault="00436302" w:rsidP="009173E1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9B4396E" w14:textId="13F906D8" w:rsidR="00436302" w:rsidRPr="00B03B9B" w:rsidRDefault="00A059D1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436302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664</w:t>
            </w:r>
          </w:p>
        </w:tc>
        <w:tc>
          <w:tcPr>
            <w:tcW w:w="110" w:type="dxa"/>
            <w:shd w:val="clear" w:color="FFFFFF" w:fill="auto"/>
          </w:tcPr>
          <w:p w14:paraId="320BDE25" w14:textId="77777777" w:rsidR="00436302" w:rsidRPr="00B03B9B" w:rsidRDefault="00436302" w:rsidP="009173E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0C55F93A" w14:textId="2094F184" w:rsidR="00436302" w:rsidRPr="00B03B9B" w:rsidRDefault="00A059D1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74</w:t>
            </w:r>
            <w:r w:rsidR="00436302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117</w:t>
            </w:r>
          </w:p>
        </w:tc>
      </w:tr>
      <w:tr w:rsidR="00436302" w:rsidRPr="00B03B9B" w14:paraId="5C1238B4" w14:textId="77777777" w:rsidTr="009173E1">
        <w:trPr>
          <w:trHeight w:val="18"/>
        </w:trPr>
        <w:tc>
          <w:tcPr>
            <w:tcW w:w="3651" w:type="dxa"/>
            <w:shd w:val="clear" w:color="FFFFFF" w:fill="auto"/>
          </w:tcPr>
          <w:p w14:paraId="0E25E0C2" w14:textId="77777777" w:rsidR="00436302" w:rsidRPr="00B03B9B" w:rsidRDefault="00436302" w:rsidP="009173E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หนี้สิน</w:t>
            </w:r>
            <w:r w:rsidRPr="00B03B9B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ตาม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สัญญาเช่า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5E2C3323" w14:textId="5C5B1631" w:rsidR="00436302" w:rsidRPr="00B03B9B" w:rsidRDefault="00A059D1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436302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019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60B2BC8D" w14:textId="77777777" w:rsidR="00436302" w:rsidRPr="00B03B9B" w:rsidRDefault="00436302" w:rsidP="009173E1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3F84A35" w14:textId="5651FC2C" w:rsidR="00436302" w:rsidRPr="00B03B9B" w:rsidRDefault="00A059D1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436302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512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2743BD0E" w14:textId="77777777" w:rsidR="00436302" w:rsidRPr="00B03B9B" w:rsidRDefault="00436302" w:rsidP="009173E1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6CB887D7" w14:textId="77777777" w:rsidR="00436302" w:rsidRPr="00B03B9B" w:rsidRDefault="00436302" w:rsidP="009173E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7E40476D" w14:textId="77777777" w:rsidR="00436302" w:rsidRPr="00B03B9B" w:rsidRDefault="00436302" w:rsidP="009173E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03011869" w14:textId="24549B41" w:rsidR="00436302" w:rsidRPr="00B03B9B" w:rsidRDefault="00A059D1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436302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531</w:t>
            </w:r>
          </w:p>
        </w:tc>
      </w:tr>
      <w:tr w:rsidR="00436302" w:rsidRPr="00B03B9B" w14:paraId="30259140" w14:textId="77777777" w:rsidTr="009173E1">
        <w:trPr>
          <w:trHeight w:val="18"/>
        </w:trPr>
        <w:tc>
          <w:tcPr>
            <w:tcW w:w="3651" w:type="dxa"/>
            <w:shd w:val="clear" w:color="FFFFFF" w:fill="auto"/>
          </w:tcPr>
          <w:p w14:paraId="421632F3" w14:textId="77777777" w:rsidR="00436302" w:rsidRPr="00B03B9B" w:rsidRDefault="00436302" w:rsidP="009173E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 w:hint="cs"/>
                <w:sz w:val="22"/>
                <w:szCs w:val="22"/>
                <w:cs/>
              </w:rPr>
              <w:t>ผลขาดทุนจากการดำเนินงาน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68AD71C9" w14:textId="21186EFF" w:rsidR="00436302" w:rsidRPr="00B03B9B" w:rsidRDefault="00A059D1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94</w:t>
            </w:r>
            <w:r w:rsidR="00436302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713</w:t>
            </w:r>
          </w:p>
        </w:tc>
        <w:tc>
          <w:tcPr>
            <w:tcW w:w="110" w:type="dxa"/>
            <w:shd w:val="clear" w:color="FFFFFF" w:fill="auto"/>
          </w:tcPr>
          <w:p w14:paraId="60F3203B" w14:textId="77777777" w:rsidR="00436302" w:rsidRPr="00B03B9B" w:rsidRDefault="00436302" w:rsidP="009173E1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A286D12" w14:textId="40AFDBC1" w:rsidR="00436302" w:rsidRPr="00B03B9B" w:rsidRDefault="00436302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037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</w:tcPr>
          <w:p w14:paraId="2BED2C20" w14:textId="77777777" w:rsidR="00436302" w:rsidRPr="00B03B9B" w:rsidRDefault="00436302" w:rsidP="009173E1">
            <w:pPr>
              <w:ind w:right="-72" w:hanging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44C28045" w14:textId="77777777" w:rsidR="00436302" w:rsidRPr="00B03B9B" w:rsidRDefault="00436302" w:rsidP="009173E1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74BFBD31" w14:textId="77777777" w:rsidR="00436302" w:rsidRPr="00B03B9B" w:rsidRDefault="00436302" w:rsidP="009173E1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7AC9F0BE" w14:textId="31385C7C" w:rsidR="00436302" w:rsidRPr="00B03B9B" w:rsidRDefault="00A059D1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64</w:t>
            </w:r>
            <w:r w:rsidR="00436302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676</w:t>
            </w:r>
          </w:p>
        </w:tc>
      </w:tr>
      <w:tr w:rsidR="00436302" w:rsidRPr="00B03B9B" w14:paraId="3603B663" w14:textId="77777777" w:rsidTr="009173E1">
        <w:trPr>
          <w:trHeight w:val="18"/>
        </w:trPr>
        <w:tc>
          <w:tcPr>
            <w:tcW w:w="3651" w:type="dxa"/>
            <w:shd w:val="clear" w:color="FFFFFF" w:fill="auto"/>
          </w:tcPr>
          <w:p w14:paraId="2C421134" w14:textId="77777777" w:rsidR="00436302" w:rsidRPr="00B03B9B" w:rsidRDefault="00436302" w:rsidP="009173E1">
            <w:pPr>
              <w:pStyle w:val="BodyTextIndent2"/>
              <w:snapToGrid w:val="0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Pr="00B03B9B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FFFFFF" w:fill="auto"/>
          </w:tcPr>
          <w:p w14:paraId="7D9AC045" w14:textId="77777777" w:rsidR="00436302" w:rsidRPr="00B03B9B" w:rsidRDefault="00436302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34CF02BD" w14:textId="77777777" w:rsidR="00436302" w:rsidRPr="00B03B9B" w:rsidRDefault="00436302" w:rsidP="009173E1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04A8E741" w14:textId="77777777" w:rsidR="00436302" w:rsidRPr="00B03B9B" w:rsidRDefault="00436302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5EBC4CE1" w14:textId="77777777" w:rsidR="00436302" w:rsidRPr="00B03B9B" w:rsidRDefault="00436302" w:rsidP="009173E1">
            <w:pPr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78DE2A47" w14:textId="77777777" w:rsidR="00436302" w:rsidRPr="00B03B9B" w:rsidRDefault="00436302" w:rsidP="009173E1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7E08DE20" w14:textId="77777777" w:rsidR="00436302" w:rsidRPr="00B03B9B" w:rsidRDefault="00436302" w:rsidP="009173E1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353E670A" w14:textId="77777777" w:rsidR="00436302" w:rsidRPr="00B03B9B" w:rsidRDefault="00436302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436302" w:rsidRPr="00B03B9B" w14:paraId="7096EEF6" w14:textId="77777777" w:rsidTr="009173E1">
        <w:trPr>
          <w:trHeight w:val="18"/>
        </w:trPr>
        <w:tc>
          <w:tcPr>
            <w:tcW w:w="3651" w:type="dxa"/>
            <w:shd w:val="clear" w:color="FFFFFF" w:fill="auto"/>
          </w:tcPr>
          <w:p w14:paraId="4778BFF1" w14:textId="77777777" w:rsidR="00436302" w:rsidRPr="00B03B9B" w:rsidRDefault="00436302" w:rsidP="009173E1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B03B9B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B03B9B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48" w:type="dxa"/>
            <w:shd w:val="clear" w:color="FFFFFF" w:fill="auto"/>
          </w:tcPr>
          <w:p w14:paraId="7E68616E" w14:textId="5E372AF0" w:rsidR="00436302" w:rsidRPr="00B03B9B" w:rsidRDefault="00436302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vAlign w:val="bottom"/>
          </w:tcPr>
          <w:p w14:paraId="056EB3D9" w14:textId="77777777" w:rsidR="00436302" w:rsidRPr="00B03B9B" w:rsidRDefault="00436302" w:rsidP="009173E1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02F63B1E" w14:textId="46DC45CA" w:rsidR="00436302" w:rsidRPr="00B03B9B" w:rsidRDefault="00A059D1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</w:p>
        </w:tc>
        <w:tc>
          <w:tcPr>
            <w:tcW w:w="110" w:type="dxa"/>
            <w:vAlign w:val="center"/>
          </w:tcPr>
          <w:p w14:paraId="3B46929D" w14:textId="77777777" w:rsidR="00436302" w:rsidRPr="00B03B9B" w:rsidRDefault="00436302" w:rsidP="009173E1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1D736B07" w14:textId="77777777" w:rsidR="00436302" w:rsidRPr="00B03B9B" w:rsidRDefault="00436302" w:rsidP="009173E1">
            <w:pPr>
              <w:tabs>
                <w:tab w:val="decimal" w:pos="565"/>
                <w:tab w:val="decimal" w:pos="90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6FDDBBCA" w14:textId="77777777" w:rsidR="00436302" w:rsidRPr="00B03B9B" w:rsidRDefault="00436302" w:rsidP="009173E1">
            <w:pPr>
              <w:tabs>
                <w:tab w:val="decimal" w:pos="565"/>
                <w:tab w:val="decimal" w:pos="83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287A22D4" w14:textId="6C298CD9" w:rsidR="00436302" w:rsidRPr="00B03B9B" w:rsidRDefault="00436302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436302" w:rsidRPr="00B03B9B" w14:paraId="7D0ACAB3" w14:textId="77777777" w:rsidTr="009173E1">
        <w:trPr>
          <w:trHeight w:val="18"/>
        </w:trPr>
        <w:tc>
          <w:tcPr>
            <w:tcW w:w="3651" w:type="dxa"/>
            <w:shd w:val="clear" w:color="FFFFFF" w:fill="auto"/>
          </w:tcPr>
          <w:p w14:paraId="695A4C4D" w14:textId="77777777" w:rsidR="00436302" w:rsidRPr="00B03B9B" w:rsidRDefault="00436302" w:rsidP="009173E1">
            <w:pPr>
              <w:pStyle w:val="BodyTextIndent2"/>
              <w:ind w:left="180"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Pr="00B03B9B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</w:tcPr>
          <w:p w14:paraId="482E0668" w14:textId="77777777" w:rsidR="00436302" w:rsidRPr="00B03B9B" w:rsidRDefault="00436302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vAlign w:val="bottom"/>
          </w:tcPr>
          <w:p w14:paraId="28B894DB" w14:textId="77777777" w:rsidR="00436302" w:rsidRPr="00B03B9B" w:rsidRDefault="00436302" w:rsidP="009173E1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4C335D90" w14:textId="77777777" w:rsidR="00436302" w:rsidRPr="00B03B9B" w:rsidRDefault="00436302" w:rsidP="009173E1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69994C81" w14:textId="77777777" w:rsidR="00436302" w:rsidRPr="00B03B9B" w:rsidRDefault="00436302" w:rsidP="009173E1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3918DFFC" w14:textId="77777777" w:rsidR="00436302" w:rsidRPr="00B03B9B" w:rsidRDefault="00436302" w:rsidP="009173E1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</w:tcPr>
          <w:p w14:paraId="0A558856" w14:textId="77777777" w:rsidR="00436302" w:rsidRPr="00B03B9B" w:rsidRDefault="00436302" w:rsidP="009173E1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0E5C1127" w14:textId="77777777" w:rsidR="00436302" w:rsidRPr="00B03B9B" w:rsidRDefault="00436302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436302" w:rsidRPr="00B03B9B" w14:paraId="4ECEA0BD" w14:textId="77777777" w:rsidTr="009173E1">
        <w:trPr>
          <w:trHeight w:val="18"/>
        </w:trPr>
        <w:tc>
          <w:tcPr>
            <w:tcW w:w="3651" w:type="dxa"/>
            <w:shd w:val="clear" w:color="FFFFFF" w:fill="auto"/>
          </w:tcPr>
          <w:p w14:paraId="220F2473" w14:textId="77777777" w:rsidR="00436302" w:rsidRPr="00B03B9B" w:rsidRDefault="00436302" w:rsidP="009173E1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B03B9B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B03B9B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48" w:type="dxa"/>
          </w:tcPr>
          <w:p w14:paraId="39F60726" w14:textId="041753C8" w:rsidR="00436302" w:rsidRPr="00B03B9B" w:rsidRDefault="00436302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235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720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vAlign w:val="bottom"/>
          </w:tcPr>
          <w:p w14:paraId="2E7D1F90" w14:textId="77777777" w:rsidR="00436302" w:rsidRPr="00B03B9B" w:rsidRDefault="00436302" w:rsidP="009173E1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11309A3A" w14:textId="77777777" w:rsidR="00436302" w:rsidRPr="00B03B9B" w:rsidRDefault="00436302" w:rsidP="009173E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03B9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vAlign w:val="center"/>
          </w:tcPr>
          <w:p w14:paraId="10995E6B" w14:textId="77777777" w:rsidR="00436302" w:rsidRPr="00B03B9B" w:rsidRDefault="00436302" w:rsidP="009173E1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center"/>
          </w:tcPr>
          <w:p w14:paraId="66C7DCF3" w14:textId="05EE311B" w:rsidR="00436302" w:rsidRPr="00B03B9B" w:rsidRDefault="00A059D1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33</w:t>
            </w:r>
            <w:r w:rsidR="00436302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354</w:t>
            </w:r>
          </w:p>
        </w:tc>
        <w:tc>
          <w:tcPr>
            <w:tcW w:w="110" w:type="dxa"/>
          </w:tcPr>
          <w:p w14:paraId="1C744B51" w14:textId="77777777" w:rsidR="00436302" w:rsidRPr="00B03B9B" w:rsidRDefault="00436302" w:rsidP="009173E1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347A31A0" w14:textId="43141F01" w:rsidR="00436302" w:rsidRPr="00B03B9B" w:rsidRDefault="00436302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202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366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436302" w:rsidRPr="00B03B9B" w14:paraId="0FDF2FDC" w14:textId="77777777" w:rsidTr="009173E1">
        <w:trPr>
          <w:trHeight w:val="18"/>
        </w:trPr>
        <w:tc>
          <w:tcPr>
            <w:tcW w:w="3651" w:type="dxa"/>
            <w:shd w:val="clear" w:color="FFFFFF" w:fill="auto"/>
          </w:tcPr>
          <w:p w14:paraId="67F955CA" w14:textId="77777777" w:rsidR="00436302" w:rsidRPr="00B03B9B" w:rsidRDefault="00436302" w:rsidP="009173E1">
            <w:pPr>
              <w:pStyle w:val="BodyTextIndent2"/>
              <w:snapToGrid w:val="0"/>
              <w:spacing w:line="280" w:lineRule="exact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B03B9B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635D0C22" w14:textId="26D53A7D" w:rsidR="00436302" w:rsidRPr="00B03B9B" w:rsidRDefault="00436302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094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vAlign w:val="bottom"/>
          </w:tcPr>
          <w:p w14:paraId="03A767D2" w14:textId="77777777" w:rsidR="00436302" w:rsidRPr="00B03B9B" w:rsidRDefault="00436302" w:rsidP="009173E1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4846933E" w14:textId="25A29C82" w:rsidR="00436302" w:rsidRPr="00B03B9B" w:rsidRDefault="00436302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331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vAlign w:val="center"/>
          </w:tcPr>
          <w:p w14:paraId="568B94F4" w14:textId="77777777" w:rsidR="00436302" w:rsidRPr="00B03B9B" w:rsidRDefault="00436302" w:rsidP="009173E1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43DE2FE7" w14:textId="77777777" w:rsidR="00436302" w:rsidRPr="00B03B9B" w:rsidRDefault="00436302" w:rsidP="009173E1">
            <w:pPr>
              <w:tabs>
                <w:tab w:val="decimal" w:pos="565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3DE093E6" w14:textId="77777777" w:rsidR="00436302" w:rsidRPr="00B03B9B" w:rsidRDefault="00436302" w:rsidP="009173E1">
            <w:pPr>
              <w:tabs>
                <w:tab w:val="decimal" w:pos="565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6B96B65E" w14:textId="28B7A7C9" w:rsidR="00436302" w:rsidRPr="00B03B9B" w:rsidRDefault="00436302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425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436302" w:rsidRPr="00B03B9B" w14:paraId="0E33A2BC" w14:textId="77777777" w:rsidTr="009173E1">
        <w:trPr>
          <w:trHeight w:val="18"/>
        </w:trPr>
        <w:tc>
          <w:tcPr>
            <w:tcW w:w="3651" w:type="dxa"/>
            <w:shd w:val="clear" w:color="FFFFFF" w:fill="auto"/>
          </w:tcPr>
          <w:p w14:paraId="003BBA35" w14:textId="77777777" w:rsidR="00436302" w:rsidRPr="00B03B9B" w:rsidRDefault="00436302" w:rsidP="009173E1">
            <w:pPr>
              <w:snapToGrid w:val="0"/>
              <w:ind w:left="18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สินทรัพย์ (หนี้สิน) ภาษีเงินได้รอการตัดบัญชี </w:t>
            </w:r>
            <w:r w:rsidRPr="00B03B9B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-</w:t>
            </w:r>
            <w:r w:rsidRPr="00B03B9B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6327F9" w14:textId="48C66E39" w:rsidR="00436302" w:rsidRPr="00B03B9B" w:rsidRDefault="00436302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484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vAlign w:val="bottom"/>
          </w:tcPr>
          <w:p w14:paraId="0D012F16" w14:textId="77777777" w:rsidR="00436302" w:rsidRPr="00B03B9B" w:rsidRDefault="00436302" w:rsidP="009173E1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78269C" w14:textId="024B2C55" w:rsidR="00436302" w:rsidRPr="00B03B9B" w:rsidRDefault="00436302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19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694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vAlign w:val="bottom"/>
          </w:tcPr>
          <w:p w14:paraId="796DDC82" w14:textId="77777777" w:rsidR="00436302" w:rsidRPr="00B03B9B" w:rsidRDefault="00436302" w:rsidP="009173E1">
            <w:pPr>
              <w:snapToGrid w:val="0"/>
              <w:ind w:right="3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B14F37" w14:textId="55A188EF" w:rsidR="00436302" w:rsidRPr="00B03B9B" w:rsidRDefault="00A059D1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35</w:t>
            </w:r>
            <w:r w:rsidR="00436302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018</w:t>
            </w:r>
          </w:p>
        </w:tc>
        <w:tc>
          <w:tcPr>
            <w:tcW w:w="110" w:type="dxa"/>
          </w:tcPr>
          <w:p w14:paraId="5B389612" w14:textId="77777777" w:rsidR="00436302" w:rsidRPr="00B03B9B" w:rsidRDefault="00436302" w:rsidP="009173E1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E20702" w14:textId="4E2C5EED" w:rsidR="00436302" w:rsidRPr="00B03B9B" w:rsidRDefault="00436302" w:rsidP="009173E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160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</w:tbl>
    <w:p w14:paraId="08C9CAF9" w14:textId="22783920" w:rsidR="003F453B" w:rsidRPr="00B03B9B" w:rsidRDefault="00E021B9" w:rsidP="000236E1">
      <w:pPr>
        <w:tabs>
          <w:tab w:val="left" w:pos="9090"/>
        </w:tabs>
        <w:spacing w:before="240"/>
        <w:ind w:left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ณ 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2568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2567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บริษัทมีรายการขาดทุนทางภาษีที่ยังไม่ได้ใช้ยกไปเพื่อหักกลบกับกำไรทางภาษีในอนาคตเป็นจำนวนเงิน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26</w:t>
      </w:r>
      <w:r w:rsidR="00F36816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5</w:t>
      </w:r>
      <w:r w:rsidR="00CA32A8" w:rsidRPr="00B03B9B">
        <w:rPr>
          <w:rFonts w:ascii="Angsana New" w:hAnsi="Angsana New" w:cs="Angsana New"/>
          <w:sz w:val="32"/>
          <w:szCs w:val="32"/>
          <w:lang w:val="en-US"/>
        </w:rPr>
        <w:t>2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และ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64</w:t>
      </w:r>
      <w:r w:rsidR="00436302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68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</w:t>
      </w:r>
      <w:r w:rsidR="00DE760C"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ตามลำดับ</w:t>
      </w:r>
      <w:r w:rsidR="00DE760C"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ซึ่งขาดทุนทางภาษีที่ยังไม่ได้ใช้ยกไปจะหมดอายุในปี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2570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ถึง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2573</w:t>
      </w:r>
    </w:p>
    <w:p w14:paraId="4295C260" w14:textId="62C10BA4" w:rsidR="008E1083" w:rsidRPr="00B03B9B" w:rsidRDefault="00A059D1" w:rsidP="00001B9A">
      <w:pPr>
        <w:tabs>
          <w:tab w:val="left" w:pos="9090"/>
        </w:tabs>
        <w:spacing w:before="360"/>
        <w:ind w:left="547" w:hanging="547"/>
        <w:rPr>
          <w:rFonts w:ascii="Angsana New" w:hAnsi="Angsana New" w:cs="Angsana New"/>
          <w:spacing w:val="-12"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>20</w:t>
      </w:r>
      <w:r w:rsidR="008E1083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9D5C11" w:rsidRPr="00B03B9B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ประมาณการหนี้สิน</w:t>
      </w:r>
      <w:r w:rsidR="008E1083" w:rsidRPr="00B03B9B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ผลประโยชน์พนักงาน</w:t>
      </w:r>
    </w:p>
    <w:p w14:paraId="064EC0E8" w14:textId="125610A4" w:rsidR="008E1083" w:rsidRPr="00B03B9B" w:rsidRDefault="008E1083" w:rsidP="00E9130E">
      <w:pPr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บริษัทและบริษัทย่อยมีโครงการผลประโยชน์พนักงานหลังออกจากงานตามพระราชบัญญัติคุ้มครองแรงงานและ</w:t>
      </w:r>
      <w:r w:rsidRPr="00B03B9B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ตามระเบียบการเกษียณอายุพนักงาน</w:t>
      </w:r>
      <w:r w:rsidR="00F74463" w:rsidRPr="00B03B9B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ของ</w:t>
      </w:r>
      <w:r w:rsidR="00F74463" w:rsidRPr="00B03B9B">
        <w:rPr>
          <w:rFonts w:ascii="Angsana New" w:hAnsi="Angsana New" w:cs="Angsana New"/>
          <w:sz w:val="32"/>
          <w:szCs w:val="32"/>
          <w:cs/>
          <w:lang w:val="en-US"/>
        </w:rPr>
        <w:t>บริษัทและบริษัทย่อย</w:t>
      </w:r>
      <w:r w:rsidR="00F74463"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ซึ่งจัดเป็นโครงการผลประโยชน์ที่กำหนดไว้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ที่ไม่ได้จัดให้มีกองทุน</w:t>
      </w:r>
    </w:p>
    <w:p w14:paraId="164B4A91" w14:textId="77777777" w:rsidR="004B7810" w:rsidRPr="00B03B9B" w:rsidRDefault="004B7810" w:rsidP="004B7810">
      <w:pPr>
        <w:ind w:left="540" w:right="-3" w:hanging="540"/>
        <w:jc w:val="right"/>
        <w:rPr>
          <w:rFonts w:ascii="Angsana New" w:hAnsi="Angsana New" w:cs="Angsana New"/>
          <w:u w:val="single"/>
          <w:cs/>
        </w:rPr>
      </w:pPr>
      <w:r w:rsidRPr="00B03B9B">
        <w:rPr>
          <w:rFonts w:ascii="Angsana New" w:hAnsi="Angsana New" w:cs="Angsana New"/>
          <w:b/>
          <w:bCs/>
          <w:cs/>
          <w:lang w:val="en-US"/>
        </w:rPr>
        <w:t xml:space="preserve">  </w:t>
      </w:r>
      <w:r w:rsidRPr="00B03B9B">
        <w:rPr>
          <w:rFonts w:ascii="Angsana New" w:hAnsi="Angsana New" w:cs="Angsana New"/>
          <w:b/>
          <w:bCs/>
          <w:cs/>
        </w:rPr>
        <w:t xml:space="preserve">หน่วย </w:t>
      </w:r>
      <w:r w:rsidRPr="00B03B9B">
        <w:rPr>
          <w:rFonts w:ascii="Angsana New" w:hAnsi="Angsana New" w:cs="Angsana New"/>
          <w:b/>
          <w:bCs/>
          <w:cs/>
          <w:lang w:val="en-US"/>
        </w:rPr>
        <w:t>: บาท</w:t>
      </w:r>
    </w:p>
    <w:tbl>
      <w:tblPr>
        <w:tblW w:w="8823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0"/>
        <w:gridCol w:w="1170"/>
        <w:gridCol w:w="86"/>
        <w:gridCol w:w="1176"/>
        <w:gridCol w:w="86"/>
        <w:gridCol w:w="1174"/>
        <w:gridCol w:w="86"/>
        <w:gridCol w:w="1195"/>
      </w:tblGrid>
      <w:tr w:rsidR="00C76D76" w:rsidRPr="00B03B9B" w14:paraId="6210A51F" w14:textId="77777777" w:rsidTr="00A37028">
        <w:tc>
          <w:tcPr>
            <w:tcW w:w="3850" w:type="dxa"/>
          </w:tcPr>
          <w:p w14:paraId="61785EB0" w14:textId="77777777" w:rsidR="00C76D76" w:rsidRPr="00B03B9B" w:rsidRDefault="00C76D76" w:rsidP="0041167D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2432" w:type="dxa"/>
            <w:gridSpan w:val="3"/>
          </w:tcPr>
          <w:p w14:paraId="61D560C0" w14:textId="77777777" w:rsidR="00C76D76" w:rsidRPr="00B03B9B" w:rsidRDefault="00C76D76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B03B9B">
              <w:rPr>
                <w:rFonts w:ascii="Angsana New" w:eastAsia="Calibri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51ED8548" w14:textId="77777777" w:rsidR="00C76D76" w:rsidRPr="00B03B9B" w:rsidRDefault="00C76D76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2455" w:type="dxa"/>
            <w:gridSpan w:val="3"/>
          </w:tcPr>
          <w:p w14:paraId="201F0BB3" w14:textId="77777777" w:rsidR="00C76D76" w:rsidRPr="00B03B9B" w:rsidRDefault="00C76D76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B03B9B">
              <w:rPr>
                <w:rFonts w:ascii="Angsana New" w:eastAsia="Calibri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E1573" w:rsidRPr="00B03B9B" w14:paraId="22DEB31A" w14:textId="77777777" w:rsidTr="004B7810">
        <w:tc>
          <w:tcPr>
            <w:tcW w:w="3850" w:type="dxa"/>
          </w:tcPr>
          <w:p w14:paraId="339B80F6" w14:textId="77777777" w:rsidR="007E1573" w:rsidRPr="00B03B9B" w:rsidRDefault="007E1573" w:rsidP="0041167D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0" w:type="dxa"/>
          </w:tcPr>
          <w:p w14:paraId="6FAF2A04" w14:textId="0DF99FB3" w:rsidR="007E1573" w:rsidRPr="00B03B9B" w:rsidRDefault="00A059D1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B03B9B">
              <w:rPr>
                <w:rFonts w:ascii="Angsana New" w:eastAsia="Calibri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86" w:type="dxa"/>
          </w:tcPr>
          <w:p w14:paraId="2DEBD4B0" w14:textId="77777777" w:rsidR="007E1573" w:rsidRPr="00B03B9B" w:rsidRDefault="007E1573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6" w:type="dxa"/>
          </w:tcPr>
          <w:p w14:paraId="4B4B39E1" w14:textId="08BD96CD" w:rsidR="007E1573" w:rsidRPr="00B03B9B" w:rsidRDefault="00A059D1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B03B9B">
              <w:rPr>
                <w:rFonts w:ascii="Angsana New" w:eastAsia="Calibri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</w:tcPr>
          <w:p w14:paraId="1FF853B1" w14:textId="77777777" w:rsidR="007E1573" w:rsidRPr="00B03B9B" w:rsidRDefault="007E1573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</w:tcPr>
          <w:p w14:paraId="14AF76CF" w14:textId="3C1F5BC2" w:rsidR="007E1573" w:rsidRPr="00B03B9B" w:rsidRDefault="00A059D1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B03B9B">
              <w:rPr>
                <w:rFonts w:ascii="Angsana New" w:eastAsia="Calibri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86" w:type="dxa"/>
          </w:tcPr>
          <w:p w14:paraId="2A6D9DF2" w14:textId="77777777" w:rsidR="007E1573" w:rsidRPr="00B03B9B" w:rsidRDefault="007E1573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</w:tcPr>
          <w:p w14:paraId="4A510FF9" w14:textId="2C044ED8" w:rsidR="007E1573" w:rsidRPr="00B03B9B" w:rsidRDefault="00A059D1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B03B9B">
              <w:rPr>
                <w:rFonts w:ascii="Angsana New" w:eastAsia="Calibri" w:hAnsi="Angsana New" w:cs="Angsana New"/>
                <w:b/>
                <w:bCs/>
                <w:lang w:val="en-US"/>
              </w:rPr>
              <w:t>2567</w:t>
            </w:r>
          </w:p>
        </w:tc>
      </w:tr>
      <w:tr w:rsidR="007E1573" w:rsidRPr="00B03B9B" w14:paraId="4C53B121" w14:textId="77777777" w:rsidTr="004B7810">
        <w:tc>
          <w:tcPr>
            <w:tcW w:w="3850" w:type="dxa"/>
          </w:tcPr>
          <w:p w14:paraId="5489B8A5" w14:textId="77777777" w:rsidR="007E1573" w:rsidRPr="00B03B9B" w:rsidRDefault="007E1573" w:rsidP="0041167D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  <w:r w:rsidRPr="00B03B9B">
              <w:rPr>
                <w:rFonts w:ascii="Angsana New" w:eastAsia="Calibri" w:hAnsi="Angsana New" w:cs="Angsana New"/>
                <w:cs/>
              </w:rPr>
              <w:t>ประมาณการหนี้สินหมุนเวียน</w:t>
            </w:r>
          </w:p>
        </w:tc>
        <w:tc>
          <w:tcPr>
            <w:tcW w:w="1170" w:type="dxa"/>
          </w:tcPr>
          <w:p w14:paraId="427D87BB" w14:textId="77777777" w:rsidR="007E1573" w:rsidRPr="00B03B9B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</w:tcPr>
          <w:p w14:paraId="64CCD916" w14:textId="77777777" w:rsidR="007E1573" w:rsidRPr="00B03B9B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</w:tcPr>
          <w:p w14:paraId="21B11E20" w14:textId="77777777" w:rsidR="007E1573" w:rsidRPr="00B03B9B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</w:tcPr>
          <w:p w14:paraId="22DD7224" w14:textId="77777777" w:rsidR="007E1573" w:rsidRPr="00B03B9B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</w:tcPr>
          <w:p w14:paraId="2470919E" w14:textId="77777777" w:rsidR="007E1573" w:rsidRPr="00B03B9B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</w:tcPr>
          <w:p w14:paraId="0D8F1944" w14:textId="77777777" w:rsidR="007E1573" w:rsidRPr="00B03B9B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5" w:type="dxa"/>
          </w:tcPr>
          <w:p w14:paraId="45C90864" w14:textId="77777777" w:rsidR="007E1573" w:rsidRPr="00B03B9B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</w:tr>
      <w:tr w:rsidR="00CC7EE0" w:rsidRPr="00B03B9B" w14:paraId="19E626D8" w14:textId="77777777" w:rsidTr="004B7810">
        <w:tc>
          <w:tcPr>
            <w:tcW w:w="3850" w:type="dxa"/>
          </w:tcPr>
          <w:p w14:paraId="41BF1FCC" w14:textId="77777777" w:rsidR="00CC7EE0" w:rsidRPr="00B03B9B" w:rsidRDefault="00CC7EE0" w:rsidP="00CC7EE0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  <w:r w:rsidRPr="00B03B9B">
              <w:rPr>
                <w:rFonts w:ascii="Angsana New" w:eastAsia="Calibri" w:hAnsi="Angsana New" w:cs="Angsana New"/>
                <w:cs/>
              </w:rPr>
              <w:t xml:space="preserve">     สำหรับผลประโยชน์พนักงาน</w:t>
            </w:r>
          </w:p>
        </w:tc>
        <w:tc>
          <w:tcPr>
            <w:tcW w:w="1170" w:type="dxa"/>
          </w:tcPr>
          <w:p w14:paraId="5C33A2A9" w14:textId="528568B0" w:rsidR="00CC7EE0" w:rsidRPr="00B03B9B" w:rsidRDefault="00CC7EE0" w:rsidP="00CC7EE0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B03B9B">
              <w:rPr>
                <w:rFonts w:ascii="Angsana New" w:eastAsia="Calibri" w:hAnsi="Angsana New" w:cs="Angsana New"/>
                <w:lang w:val="en-US"/>
              </w:rPr>
              <w:t>51,837,252</w:t>
            </w:r>
          </w:p>
        </w:tc>
        <w:tc>
          <w:tcPr>
            <w:tcW w:w="86" w:type="dxa"/>
          </w:tcPr>
          <w:p w14:paraId="43F40729" w14:textId="77777777" w:rsidR="00CC7EE0" w:rsidRPr="00B03B9B" w:rsidRDefault="00CC7EE0" w:rsidP="00CC7EE0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</w:tcPr>
          <w:p w14:paraId="03C37A9A" w14:textId="717CABDB" w:rsidR="00CC7EE0" w:rsidRPr="00B03B9B" w:rsidRDefault="00CC7EE0" w:rsidP="00CC7EE0">
            <w:pPr>
              <w:tabs>
                <w:tab w:val="decimal" w:pos="1090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B03B9B">
              <w:rPr>
                <w:rFonts w:ascii="Angsana New" w:eastAsia="Calibri" w:hAnsi="Angsana New" w:cs="Angsana New"/>
                <w:lang w:val="en-US"/>
              </w:rPr>
              <w:t>57,368,163</w:t>
            </w:r>
          </w:p>
        </w:tc>
        <w:tc>
          <w:tcPr>
            <w:tcW w:w="86" w:type="dxa"/>
          </w:tcPr>
          <w:p w14:paraId="7D431D17" w14:textId="77777777" w:rsidR="00CC7EE0" w:rsidRPr="00B03B9B" w:rsidRDefault="00CC7EE0" w:rsidP="00CC7EE0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</w:tcPr>
          <w:p w14:paraId="12BFEF93" w14:textId="5BA1C369" w:rsidR="00CC7EE0" w:rsidRPr="00B03B9B" w:rsidRDefault="00CC7EE0" w:rsidP="00CC7EE0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eastAsia="Calibri" w:hAnsi="Angsana New" w:cs="Angsana New"/>
                <w:lang w:val="en-US"/>
              </w:rPr>
            </w:pPr>
            <w:r w:rsidRPr="00B03B9B">
              <w:rPr>
                <w:rFonts w:ascii="Angsana New" w:eastAsia="Calibri" w:hAnsi="Angsana New" w:cs="Angsana New"/>
                <w:lang w:val="en-US"/>
              </w:rPr>
              <w:t>39,87</w:t>
            </w:r>
            <w:r w:rsidRPr="00B03B9B">
              <w:rPr>
                <w:rFonts w:ascii="Angsana New" w:eastAsia="Calibri" w:hAnsi="Angsana New" w:cs="Angsana New" w:hint="cs"/>
                <w:lang w:val="en-US"/>
              </w:rPr>
              <w:t>7</w:t>
            </w:r>
            <w:r w:rsidRPr="00B03B9B">
              <w:rPr>
                <w:rFonts w:ascii="Angsana New" w:eastAsia="Calibri" w:hAnsi="Angsana New" w:cs="Angsana New"/>
                <w:lang w:val="en-US"/>
              </w:rPr>
              <w:t>,506</w:t>
            </w:r>
          </w:p>
        </w:tc>
        <w:tc>
          <w:tcPr>
            <w:tcW w:w="86" w:type="dxa"/>
          </w:tcPr>
          <w:p w14:paraId="68568363" w14:textId="77777777" w:rsidR="00CC7EE0" w:rsidRPr="00B03B9B" w:rsidRDefault="00CC7EE0" w:rsidP="00CC7EE0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5" w:type="dxa"/>
          </w:tcPr>
          <w:p w14:paraId="59FB5484" w14:textId="11AE2E90" w:rsidR="00CC7EE0" w:rsidRPr="00B03B9B" w:rsidRDefault="00CC7EE0" w:rsidP="00CC7EE0">
            <w:pPr>
              <w:tabs>
                <w:tab w:val="decimal" w:pos="1083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  <w:r w:rsidRPr="00B03B9B">
              <w:rPr>
                <w:rFonts w:ascii="Angsana New" w:eastAsia="Calibri" w:hAnsi="Angsana New" w:cs="Angsana New"/>
                <w:lang w:val="en-US"/>
              </w:rPr>
              <w:t>45,713,497</w:t>
            </w:r>
          </w:p>
        </w:tc>
      </w:tr>
      <w:tr w:rsidR="00CC7EE0" w:rsidRPr="00B03B9B" w14:paraId="218E56F9" w14:textId="77777777" w:rsidTr="004B7810">
        <w:tc>
          <w:tcPr>
            <w:tcW w:w="3850" w:type="dxa"/>
          </w:tcPr>
          <w:p w14:paraId="2D6CEC9C" w14:textId="77777777" w:rsidR="00CC7EE0" w:rsidRPr="00B03B9B" w:rsidRDefault="00CC7EE0" w:rsidP="00CC7EE0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  <w:r w:rsidRPr="00B03B9B">
              <w:rPr>
                <w:rFonts w:ascii="Angsana New" w:eastAsia="Calibri" w:hAnsi="Angsana New" w:cs="Angsana New"/>
                <w:cs/>
              </w:rPr>
              <w:t>ประมาณการหนี้สินไม่หมุนเวียน</w:t>
            </w:r>
          </w:p>
        </w:tc>
        <w:tc>
          <w:tcPr>
            <w:tcW w:w="1170" w:type="dxa"/>
          </w:tcPr>
          <w:p w14:paraId="46BDE2BB" w14:textId="77777777" w:rsidR="00CC7EE0" w:rsidRPr="00B03B9B" w:rsidRDefault="00CC7EE0" w:rsidP="00CC7EE0">
            <w:pPr>
              <w:tabs>
                <w:tab w:val="decimal" w:pos="1090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</w:tcPr>
          <w:p w14:paraId="7DAFF366" w14:textId="77777777" w:rsidR="00CC7EE0" w:rsidRPr="00B03B9B" w:rsidRDefault="00CC7EE0" w:rsidP="00CC7EE0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</w:tcPr>
          <w:p w14:paraId="62199D98" w14:textId="77777777" w:rsidR="00CC7EE0" w:rsidRPr="00B03B9B" w:rsidRDefault="00CC7EE0" w:rsidP="00CC7EE0">
            <w:pPr>
              <w:tabs>
                <w:tab w:val="decimal" w:pos="1020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</w:tcPr>
          <w:p w14:paraId="0BBFAEB5" w14:textId="77777777" w:rsidR="00CC7EE0" w:rsidRPr="00B03B9B" w:rsidRDefault="00CC7EE0" w:rsidP="00CC7EE0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</w:tcPr>
          <w:p w14:paraId="539E0B1A" w14:textId="77777777" w:rsidR="00CC7EE0" w:rsidRPr="00B03B9B" w:rsidRDefault="00CC7EE0" w:rsidP="00CC7EE0">
            <w:pPr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</w:tcPr>
          <w:p w14:paraId="711CCADF" w14:textId="77777777" w:rsidR="00CC7EE0" w:rsidRPr="00B03B9B" w:rsidRDefault="00CC7EE0" w:rsidP="00CC7EE0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5" w:type="dxa"/>
          </w:tcPr>
          <w:p w14:paraId="789FB276" w14:textId="77777777" w:rsidR="00CC7EE0" w:rsidRPr="00B03B9B" w:rsidRDefault="00CC7EE0" w:rsidP="00CC7EE0">
            <w:pPr>
              <w:tabs>
                <w:tab w:val="decimal" w:pos="1020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</w:p>
        </w:tc>
      </w:tr>
      <w:tr w:rsidR="00CC7EE0" w:rsidRPr="00B03B9B" w14:paraId="5E90DB76" w14:textId="77777777" w:rsidTr="004B7810">
        <w:tc>
          <w:tcPr>
            <w:tcW w:w="3850" w:type="dxa"/>
          </w:tcPr>
          <w:p w14:paraId="6CAB5CE8" w14:textId="77777777" w:rsidR="00CC7EE0" w:rsidRPr="00B03B9B" w:rsidRDefault="00CC7EE0" w:rsidP="00CC7EE0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  <w:r w:rsidRPr="00B03B9B">
              <w:rPr>
                <w:rFonts w:ascii="Angsana New" w:eastAsia="Calibri" w:hAnsi="Angsana New" w:cs="Angsana New"/>
                <w:cs/>
              </w:rPr>
              <w:t xml:space="preserve">     สำหรับผลประโยชน์พนักงาน</w:t>
            </w:r>
          </w:p>
        </w:tc>
        <w:tc>
          <w:tcPr>
            <w:tcW w:w="1170" w:type="dxa"/>
          </w:tcPr>
          <w:p w14:paraId="051810F1" w14:textId="2DF3839C" w:rsidR="00CC7EE0" w:rsidRPr="00B03B9B" w:rsidRDefault="00CC7EE0" w:rsidP="00CC7EE0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B03B9B">
              <w:rPr>
                <w:rFonts w:ascii="Angsana New" w:eastAsia="Calibri" w:hAnsi="Angsana New" w:cs="Angsana New"/>
                <w:lang w:val="en-US"/>
              </w:rPr>
              <w:t>360,200,627</w:t>
            </w:r>
          </w:p>
        </w:tc>
        <w:tc>
          <w:tcPr>
            <w:tcW w:w="86" w:type="dxa"/>
          </w:tcPr>
          <w:p w14:paraId="074EAD52" w14:textId="77777777" w:rsidR="00CC7EE0" w:rsidRPr="00B03B9B" w:rsidRDefault="00CC7EE0" w:rsidP="00CC7EE0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</w:tcPr>
          <w:p w14:paraId="705BC601" w14:textId="5A0632DD" w:rsidR="00CC7EE0" w:rsidRPr="00B03B9B" w:rsidRDefault="00CC7EE0" w:rsidP="00CC7EE0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B03B9B">
              <w:rPr>
                <w:rFonts w:ascii="Angsana New" w:eastAsia="Calibri" w:hAnsi="Angsana New" w:cs="Angsana New"/>
                <w:lang w:val="en-US"/>
              </w:rPr>
              <w:t>448,751,971</w:t>
            </w:r>
          </w:p>
        </w:tc>
        <w:tc>
          <w:tcPr>
            <w:tcW w:w="86" w:type="dxa"/>
          </w:tcPr>
          <w:p w14:paraId="0BC7FC71" w14:textId="77777777" w:rsidR="00CC7EE0" w:rsidRPr="00B03B9B" w:rsidRDefault="00CC7EE0" w:rsidP="00CC7EE0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</w:tcPr>
          <w:p w14:paraId="122C3A12" w14:textId="7C44F9E7" w:rsidR="00CC7EE0" w:rsidRPr="00B03B9B" w:rsidRDefault="00CC7EE0" w:rsidP="00CC7EE0">
            <w:pPr>
              <w:tabs>
                <w:tab w:val="decimal" w:pos="1079"/>
              </w:tabs>
              <w:spacing w:line="320" w:lineRule="exact"/>
              <w:ind w:left="-97"/>
              <w:rPr>
                <w:rFonts w:ascii="Angsana New" w:eastAsia="Calibri" w:hAnsi="Angsana New" w:cs="Angsana New"/>
                <w:lang w:val="en-US"/>
              </w:rPr>
            </w:pPr>
            <w:r w:rsidRPr="00B03B9B">
              <w:rPr>
                <w:rFonts w:ascii="Angsana New" w:eastAsia="Calibri" w:hAnsi="Angsana New" w:cs="Angsana New"/>
                <w:lang w:val="en-US"/>
              </w:rPr>
              <w:t>270,21</w:t>
            </w:r>
            <w:r w:rsidRPr="00B03B9B">
              <w:rPr>
                <w:rFonts w:ascii="Angsana New" w:eastAsia="Calibri" w:hAnsi="Angsana New" w:cs="Angsana New" w:hint="cs"/>
                <w:lang w:val="en-US"/>
              </w:rPr>
              <w:t>7</w:t>
            </w:r>
            <w:r w:rsidRPr="00B03B9B">
              <w:rPr>
                <w:rFonts w:ascii="Angsana New" w:eastAsia="Calibri" w:hAnsi="Angsana New" w:cs="Angsana New"/>
                <w:lang w:val="en-US"/>
              </w:rPr>
              <w:t>,068</w:t>
            </w:r>
          </w:p>
        </w:tc>
        <w:tc>
          <w:tcPr>
            <w:tcW w:w="86" w:type="dxa"/>
          </w:tcPr>
          <w:p w14:paraId="45BC6ECC" w14:textId="77777777" w:rsidR="00CC7EE0" w:rsidRPr="00B03B9B" w:rsidRDefault="00CC7EE0" w:rsidP="00CC7EE0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5" w:type="dxa"/>
          </w:tcPr>
          <w:p w14:paraId="68F37308" w14:textId="2651DEFF" w:rsidR="00CC7EE0" w:rsidRPr="00B03B9B" w:rsidRDefault="00CC7EE0" w:rsidP="00CC7EE0">
            <w:pPr>
              <w:tabs>
                <w:tab w:val="decimal" w:pos="1083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  <w:r w:rsidRPr="00B03B9B">
              <w:rPr>
                <w:rFonts w:ascii="Angsana New" w:eastAsia="Calibri" w:hAnsi="Angsana New" w:cs="Angsana New"/>
                <w:lang w:val="en-US"/>
              </w:rPr>
              <w:t>353,643,645</w:t>
            </w:r>
          </w:p>
        </w:tc>
      </w:tr>
      <w:tr w:rsidR="00CC7EE0" w:rsidRPr="00B03B9B" w14:paraId="3573660E" w14:textId="77777777" w:rsidTr="009C29A1">
        <w:tc>
          <w:tcPr>
            <w:tcW w:w="3850" w:type="dxa"/>
          </w:tcPr>
          <w:p w14:paraId="76402ABC" w14:textId="77777777" w:rsidR="00CC7EE0" w:rsidRPr="00B03B9B" w:rsidRDefault="00CC7EE0" w:rsidP="00CC7EE0">
            <w:pPr>
              <w:spacing w:line="320" w:lineRule="exact"/>
              <w:ind w:firstLine="517"/>
              <w:rPr>
                <w:rFonts w:ascii="Angsana New" w:eastAsia="Calibri" w:hAnsi="Angsana New" w:cs="Angsana New"/>
                <w:cs/>
              </w:rPr>
            </w:pPr>
            <w:r w:rsidRPr="00B03B9B">
              <w:rPr>
                <w:rFonts w:ascii="Angsana New" w:eastAsia="Calibri" w:hAnsi="Angsana New" w:cs="Angsana New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B46B94" w14:textId="6E86DA83" w:rsidR="00CC7EE0" w:rsidRPr="00B03B9B" w:rsidRDefault="00CC7EE0" w:rsidP="00CC7EE0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B03B9B">
              <w:rPr>
                <w:rFonts w:ascii="Angsana New" w:eastAsia="Calibri" w:hAnsi="Angsana New" w:cs="Angsana New"/>
                <w:lang w:val="en-US"/>
              </w:rPr>
              <w:t>412,037,879</w:t>
            </w:r>
          </w:p>
        </w:tc>
        <w:tc>
          <w:tcPr>
            <w:tcW w:w="86" w:type="dxa"/>
          </w:tcPr>
          <w:p w14:paraId="228FDB38" w14:textId="77777777" w:rsidR="00CC7EE0" w:rsidRPr="00B03B9B" w:rsidRDefault="00CC7EE0" w:rsidP="00CC7EE0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03D9ADA4" w14:textId="0C5C9F88" w:rsidR="00CC7EE0" w:rsidRPr="00B03B9B" w:rsidRDefault="00CC7EE0" w:rsidP="00CC7EE0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B03B9B">
              <w:rPr>
                <w:rFonts w:ascii="Angsana New" w:eastAsia="Calibri" w:hAnsi="Angsana New" w:cs="Angsana New"/>
                <w:lang w:val="en-US"/>
              </w:rPr>
              <w:t>506,120,134</w:t>
            </w:r>
          </w:p>
        </w:tc>
        <w:tc>
          <w:tcPr>
            <w:tcW w:w="86" w:type="dxa"/>
            <w:tcBorders>
              <w:bottom w:val="nil"/>
            </w:tcBorders>
          </w:tcPr>
          <w:p w14:paraId="50E72C31" w14:textId="77777777" w:rsidR="00CC7EE0" w:rsidRPr="00B03B9B" w:rsidRDefault="00CC7EE0" w:rsidP="00CC7EE0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4F9735CE" w14:textId="5D89F53A" w:rsidR="00CC7EE0" w:rsidRPr="00B03B9B" w:rsidRDefault="00CC7EE0" w:rsidP="00CC7EE0">
            <w:pPr>
              <w:tabs>
                <w:tab w:val="decimal" w:pos="1079"/>
              </w:tabs>
              <w:spacing w:line="320" w:lineRule="exact"/>
              <w:ind w:left="-97"/>
              <w:rPr>
                <w:rFonts w:ascii="Angsana New" w:eastAsia="Calibri" w:hAnsi="Angsana New" w:cs="Angsana New"/>
                <w:lang w:val="en-US"/>
              </w:rPr>
            </w:pPr>
            <w:r w:rsidRPr="00B03B9B">
              <w:rPr>
                <w:rFonts w:ascii="Angsana New" w:eastAsia="Calibri" w:hAnsi="Angsana New" w:cs="Angsana New"/>
                <w:lang w:val="en-US"/>
              </w:rPr>
              <w:t>310,094,574</w:t>
            </w:r>
          </w:p>
        </w:tc>
        <w:tc>
          <w:tcPr>
            <w:tcW w:w="86" w:type="dxa"/>
          </w:tcPr>
          <w:p w14:paraId="76F81027" w14:textId="77777777" w:rsidR="00CC7EE0" w:rsidRPr="00B03B9B" w:rsidRDefault="00CC7EE0" w:rsidP="00CC7EE0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25908CB9" w14:textId="62813B22" w:rsidR="00CC7EE0" w:rsidRPr="00B03B9B" w:rsidRDefault="00CC7EE0" w:rsidP="00CC7EE0">
            <w:pPr>
              <w:tabs>
                <w:tab w:val="decimal" w:pos="1083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  <w:r w:rsidRPr="00B03B9B">
              <w:rPr>
                <w:rFonts w:ascii="Angsana New" w:eastAsia="Calibri" w:hAnsi="Angsana New" w:cs="Angsana New"/>
                <w:lang w:val="en-US"/>
              </w:rPr>
              <w:t>399,357,142</w:t>
            </w:r>
          </w:p>
        </w:tc>
      </w:tr>
    </w:tbl>
    <w:p w14:paraId="04F35A66" w14:textId="77777777" w:rsidR="00C07E4C" w:rsidRPr="00B03B9B" w:rsidRDefault="00C07E4C">
      <w:pPr>
        <w:suppressAutoHyphens w:val="0"/>
        <w:rPr>
          <w:rFonts w:ascii="Angsana New" w:hAnsi="Angsana New" w:cs="Angsana New"/>
          <w:color w:val="000000"/>
          <w:sz w:val="32"/>
          <w:szCs w:val="32"/>
          <w:cs/>
          <w:lang w:val="en-GB"/>
        </w:rPr>
      </w:pPr>
      <w:r w:rsidRPr="00B03B9B">
        <w:rPr>
          <w:rFonts w:ascii="Angsana New" w:hAnsi="Angsana New" w:cs="Angsana New"/>
          <w:color w:val="000000"/>
          <w:cs/>
          <w:lang w:val="en-GB"/>
        </w:rPr>
        <w:br w:type="page"/>
      </w:r>
    </w:p>
    <w:p w14:paraId="271F008D" w14:textId="72A74F66" w:rsidR="008E1083" w:rsidRPr="00B03B9B" w:rsidRDefault="008E1083" w:rsidP="00ED0C4B">
      <w:pPr>
        <w:pStyle w:val="BodyTextIndent2"/>
        <w:spacing w:before="240"/>
        <w:ind w:left="547" w:firstLine="0"/>
        <w:jc w:val="thaiDistribute"/>
        <w:rPr>
          <w:rFonts w:ascii="Angsana New" w:hAnsi="Angsana New" w:cs="Angsana New"/>
          <w:b/>
          <w:bCs/>
          <w:lang w:val="en-US"/>
        </w:rPr>
      </w:pPr>
      <w:r w:rsidRPr="00B03B9B">
        <w:rPr>
          <w:rFonts w:ascii="Angsana New" w:hAnsi="Angsana New" w:cs="Angsana New"/>
          <w:color w:val="000000"/>
          <w:cs/>
          <w:lang w:val="en-GB"/>
        </w:rPr>
        <w:t xml:space="preserve">จำนวนที่บันทึกในงบกำไรขาดทุนสำหรับโครงการผลประโยชน์ของพนักงานหลังออกจากงาน สำหรับปีสิ้นสุดวันที่ </w:t>
      </w:r>
      <w:r w:rsidR="00A059D1" w:rsidRPr="00B03B9B">
        <w:rPr>
          <w:rFonts w:ascii="Angsana New" w:hAnsi="Angsana New" w:cs="Angsana New"/>
          <w:color w:val="000000"/>
          <w:lang w:val="en-US"/>
        </w:rPr>
        <w:t>31</w:t>
      </w:r>
      <w:r w:rsidRPr="00B03B9B">
        <w:rPr>
          <w:rFonts w:ascii="Angsana New" w:hAnsi="Angsana New" w:cs="Angsana New"/>
          <w:color w:val="000000"/>
          <w:cs/>
          <w:lang w:val="en-GB"/>
        </w:rPr>
        <w:t xml:space="preserve"> ธันวาคม มีดังนี้</w:t>
      </w:r>
    </w:p>
    <w:p w14:paraId="6B64F66A" w14:textId="77777777" w:rsidR="008E1083" w:rsidRPr="00B03B9B" w:rsidRDefault="008E1083" w:rsidP="008112A2">
      <w:pPr>
        <w:ind w:left="540" w:right="-3" w:hanging="540"/>
        <w:jc w:val="right"/>
        <w:rPr>
          <w:rFonts w:ascii="Angsana New" w:hAnsi="Angsana New" w:cs="Angsana New"/>
          <w:u w:val="single"/>
          <w:cs/>
        </w:rPr>
      </w:pPr>
      <w:r w:rsidRPr="00B03B9B">
        <w:rPr>
          <w:rFonts w:ascii="Angsana New" w:hAnsi="Angsana New" w:cs="Angsana New"/>
          <w:b/>
          <w:bCs/>
          <w:cs/>
          <w:lang w:val="en-US"/>
        </w:rPr>
        <w:t xml:space="preserve">  </w:t>
      </w:r>
      <w:r w:rsidRPr="00B03B9B">
        <w:rPr>
          <w:rFonts w:ascii="Angsana New" w:hAnsi="Angsana New" w:cs="Angsana New"/>
          <w:b/>
          <w:bCs/>
          <w:cs/>
        </w:rPr>
        <w:t xml:space="preserve">หน่วย </w:t>
      </w:r>
      <w:r w:rsidRPr="00B03B9B">
        <w:rPr>
          <w:rFonts w:ascii="Angsana New" w:hAnsi="Angsana New" w:cs="Angsana New"/>
          <w:b/>
          <w:bCs/>
          <w:cs/>
          <w:lang w:val="en-US"/>
        </w:rPr>
        <w:t>: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90"/>
        <w:gridCol w:w="1170"/>
        <w:gridCol w:w="90"/>
        <w:gridCol w:w="1170"/>
        <w:gridCol w:w="90"/>
        <w:gridCol w:w="1170"/>
      </w:tblGrid>
      <w:tr w:rsidR="008E1083" w:rsidRPr="00B03B9B" w14:paraId="1E53EE9F" w14:textId="77777777" w:rsidTr="0030683C">
        <w:tc>
          <w:tcPr>
            <w:tcW w:w="3870" w:type="dxa"/>
          </w:tcPr>
          <w:p w14:paraId="1B4E2E81" w14:textId="77777777" w:rsidR="008E1083" w:rsidRPr="00B03B9B" w:rsidRDefault="008E1083" w:rsidP="0041167D">
            <w:pPr>
              <w:snapToGrid w:val="0"/>
              <w:spacing w:line="320" w:lineRule="exact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</w:tcPr>
          <w:p w14:paraId="215AD738" w14:textId="77777777" w:rsidR="008E1083" w:rsidRPr="00B03B9B" w:rsidRDefault="008E1083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34FF3658" w14:textId="77777777" w:rsidR="008E1083" w:rsidRPr="00B03B9B" w:rsidRDefault="008E1083" w:rsidP="0041167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3DD48DE2" w14:textId="77777777" w:rsidR="008E1083" w:rsidRPr="00B03B9B" w:rsidRDefault="008E1083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E1573" w:rsidRPr="00B03B9B" w14:paraId="34A74F9D" w14:textId="77777777" w:rsidTr="0030683C">
        <w:trPr>
          <w:trHeight w:val="333"/>
        </w:trPr>
        <w:tc>
          <w:tcPr>
            <w:tcW w:w="3870" w:type="dxa"/>
            <w:vAlign w:val="bottom"/>
          </w:tcPr>
          <w:p w14:paraId="14F6033C" w14:textId="77777777" w:rsidR="007E1573" w:rsidRPr="00B03B9B" w:rsidRDefault="007E1573" w:rsidP="0041167D">
            <w:pPr>
              <w:snapToGrid w:val="0"/>
              <w:spacing w:line="320" w:lineRule="exact"/>
              <w:ind w:right="-72"/>
              <w:rPr>
                <w:rFonts w:ascii="Angsana New" w:hAnsi="Angsana New" w:cs="Angsana New"/>
                <w:b/>
                <w:bCs/>
                <w:u w:val="single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CE6D47D" w14:textId="53BDDF4F" w:rsidR="007E1573" w:rsidRPr="00B03B9B" w:rsidRDefault="00A059D1" w:rsidP="0041167D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7E728205" w14:textId="77777777" w:rsidR="007E1573" w:rsidRPr="00B03B9B" w:rsidRDefault="007E1573" w:rsidP="0041167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9F2E604" w14:textId="10E4BA81" w:rsidR="007E1573" w:rsidRPr="00B03B9B" w:rsidRDefault="00A059D1" w:rsidP="0041167D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466EE605" w14:textId="77777777" w:rsidR="007E1573" w:rsidRPr="00B03B9B" w:rsidRDefault="007E1573" w:rsidP="0041167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77B1AFF" w14:textId="6C973F4D" w:rsidR="007E1573" w:rsidRPr="00B03B9B" w:rsidRDefault="00A059D1" w:rsidP="0041167D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38C75F8F" w14:textId="77777777" w:rsidR="007E1573" w:rsidRPr="00B03B9B" w:rsidRDefault="007E1573" w:rsidP="0041167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3A9D042" w14:textId="1CD7D8A9" w:rsidR="007E1573" w:rsidRPr="00B03B9B" w:rsidRDefault="00A059D1" w:rsidP="0041167D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2E485C" w:rsidRPr="00B03B9B" w14:paraId="54599723" w14:textId="77777777" w:rsidTr="0030683C">
        <w:tc>
          <w:tcPr>
            <w:tcW w:w="3870" w:type="dxa"/>
          </w:tcPr>
          <w:p w14:paraId="11A6197F" w14:textId="77777777" w:rsidR="002E485C" w:rsidRPr="00B03B9B" w:rsidRDefault="002E485C" w:rsidP="002E485C">
            <w:pPr>
              <w:pStyle w:val="BodyTextIndent2"/>
              <w:spacing w:line="320" w:lineRule="exact"/>
              <w:ind w:left="495" w:firstLine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3B9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2C2CE059" w14:textId="65C8B956" w:rsidR="002E485C" w:rsidRPr="00B03B9B" w:rsidRDefault="002E485C" w:rsidP="002E485C">
            <w:pPr>
              <w:tabs>
                <w:tab w:val="decimal" w:pos="1081"/>
              </w:tabs>
              <w:spacing w:line="320" w:lineRule="exact"/>
              <w:ind w:left="-97" w:right="86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58,225,215</w:t>
            </w:r>
          </w:p>
        </w:tc>
        <w:tc>
          <w:tcPr>
            <w:tcW w:w="90" w:type="dxa"/>
          </w:tcPr>
          <w:p w14:paraId="50A78D8C" w14:textId="77777777" w:rsidR="002E485C" w:rsidRPr="00B03B9B" w:rsidRDefault="002E485C" w:rsidP="002E485C">
            <w:pPr>
              <w:snapToGrid w:val="0"/>
              <w:spacing w:line="320" w:lineRule="exact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6EE1E2F" w14:textId="5781370D" w:rsidR="002E485C" w:rsidRPr="00B03B9B" w:rsidRDefault="002E485C" w:rsidP="002E485C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38,936,477</w:t>
            </w:r>
          </w:p>
        </w:tc>
        <w:tc>
          <w:tcPr>
            <w:tcW w:w="90" w:type="dxa"/>
          </w:tcPr>
          <w:p w14:paraId="3808C140" w14:textId="77777777" w:rsidR="002E485C" w:rsidRPr="00B03B9B" w:rsidRDefault="002E485C" w:rsidP="002E485C">
            <w:pPr>
              <w:snapToGrid w:val="0"/>
              <w:spacing w:line="320" w:lineRule="exact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2EA755D" w14:textId="469A1CCF" w:rsidR="002E485C" w:rsidRPr="00B03B9B" w:rsidRDefault="002E485C" w:rsidP="002E485C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43,196,437</w:t>
            </w:r>
          </w:p>
        </w:tc>
        <w:tc>
          <w:tcPr>
            <w:tcW w:w="90" w:type="dxa"/>
          </w:tcPr>
          <w:p w14:paraId="37A544B5" w14:textId="77777777" w:rsidR="002E485C" w:rsidRPr="00B03B9B" w:rsidRDefault="002E485C" w:rsidP="002E485C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5A499803" w14:textId="1817810C" w:rsidR="002E485C" w:rsidRPr="00B03B9B" w:rsidRDefault="002E485C" w:rsidP="002E485C">
            <w:pPr>
              <w:tabs>
                <w:tab w:val="decimal" w:pos="1020"/>
              </w:tabs>
              <w:spacing w:line="320" w:lineRule="exact"/>
              <w:ind w:left="-97" w:right="144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31,252,395</w:t>
            </w:r>
          </w:p>
        </w:tc>
      </w:tr>
      <w:tr w:rsidR="002E485C" w:rsidRPr="00B03B9B" w14:paraId="751EA469" w14:textId="77777777" w:rsidTr="0030683C">
        <w:tc>
          <w:tcPr>
            <w:tcW w:w="3870" w:type="dxa"/>
          </w:tcPr>
          <w:p w14:paraId="0C07F0B6" w14:textId="77777777" w:rsidR="002E485C" w:rsidRPr="00B03B9B" w:rsidRDefault="002E485C" w:rsidP="002E485C">
            <w:pPr>
              <w:pStyle w:val="BodyTextIndent2"/>
              <w:spacing w:line="320" w:lineRule="exact"/>
              <w:ind w:left="495" w:firstLine="0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B03B9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ต้นทุนดอกเบี้ย</w:t>
            </w:r>
          </w:p>
        </w:tc>
        <w:tc>
          <w:tcPr>
            <w:tcW w:w="1170" w:type="dxa"/>
          </w:tcPr>
          <w:p w14:paraId="27AA252D" w14:textId="68411A51" w:rsidR="002E485C" w:rsidRPr="00B03B9B" w:rsidRDefault="002E485C" w:rsidP="002E485C">
            <w:pPr>
              <w:tabs>
                <w:tab w:val="decimal" w:pos="1081"/>
              </w:tabs>
              <w:spacing w:line="320" w:lineRule="exact"/>
              <w:ind w:left="-97" w:right="86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10,625,456</w:t>
            </w:r>
          </w:p>
        </w:tc>
        <w:tc>
          <w:tcPr>
            <w:tcW w:w="90" w:type="dxa"/>
          </w:tcPr>
          <w:p w14:paraId="4560E585" w14:textId="77777777" w:rsidR="002E485C" w:rsidRPr="00B03B9B" w:rsidRDefault="002E485C" w:rsidP="002E485C">
            <w:pPr>
              <w:snapToGrid w:val="0"/>
              <w:spacing w:line="320" w:lineRule="exact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15205AB" w14:textId="66805C38" w:rsidR="002E485C" w:rsidRPr="00B03B9B" w:rsidRDefault="002E485C" w:rsidP="002E485C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13,910,897</w:t>
            </w:r>
          </w:p>
        </w:tc>
        <w:tc>
          <w:tcPr>
            <w:tcW w:w="90" w:type="dxa"/>
          </w:tcPr>
          <w:p w14:paraId="32B04F9B" w14:textId="77777777" w:rsidR="002E485C" w:rsidRPr="00B03B9B" w:rsidRDefault="002E485C" w:rsidP="002E485C">
            <w:pPr>
              <w:snapToGrid w:val="0"/>
              <w:spacing w:line="320" w:lineRule="exact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0EAC906" w14:textId="0122E028" w:rsidR="002E485C" w:rsidRPr="00B03B9B" w:rsidRDefault="002E485C" w:rsidP="002E485C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8,040,691</w:t>
            </w:r>
          </w:p>
        </w:tc>
        <w:tc>
          <w:tcPr>
            <w:tcW w:w="90" w:type="dxa"/>
          </w:tcPr>
          <w:p w14:paraId="3A2EAB3E" w14:textId="77777777" w:rsidR="002E485C" w:rsidRPr="00B03B9B" w:rsidRDefault="002E485C" w:rsidP="002E485C">
            <w:pPr>
              <w:snapToGrid w:val="0"/>
              <w:spacing w:line="320" w:lineRule="exact"/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2B6C4EFA" w14:textId="38F02BE6" w:rsidR="002E485C" w:rsidRPr="00B03B9B" w:rsidRDefault="002E485C" w:rsidP="002E485C">
            <w:pPr>
              <w:tabs>
                <w:tab w:val="decimal" w:pos="1020"/>
              </w:tabs>
              <w:spacing w:line="320" w:lineRule="exact"/>
              <w:ind w:left="-97" w:right="144"/>
              <w:jc w:val="right"/>
              <w:rPr>
                <w:rFonts w:ascii="Angsana New" w:hAnsi="Angsana New" w:cs="Angsana New"/>
                <w:lang w:val="en-GB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11,208,063</w:t>
            </w:r>
          </w:p>
        </w:tc>
      </w:tr>
      <w:tr w:rsidR="008010AF" w:rsidRPr="00B03B9B" w14:paraId="0ED2AA58" w14:textId="77777777" w:rsidTr="0030683C">
        <w:tc>
          <w:tcPr>
            <w:tcW w:w="3870" w:type="dxa"/>
          </w:tcPr>
          <w:p w14:paraId="5A3A0F05" w14:textId="77777777" w:rsidR="008010AF" w:rsidRPr="00B03B9B" w:rsidRDefault="008010AF" w:rsidP="008010AF">
            <w:pPr>
              <w:pStyle w:val="BodyTextIndent2"/>
              <w:snapToGrid w:val="0"/>
              <w:spacing w:line="320" w:lineRule="exact"/>
              <w:ind w:left="1080" w:firstLine="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</w:tcPr>
          <w:p w14:paraId="005F0D56" w14:textId="3367C5CF" w:rsidR="008010AF" w:rsidRPr="00B03B9B" w:rsidRDefault="00491C0F" w:rsidP="008010AF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68,850,671</w:t>
            </w:r>
          </w:p>
        </w:tc>
        <w:tc>
          <w:tcPr>
            <w:tcW w:w="90" w:type="dxa"/>
          </w:tcPr>
          <w:p w14:paraId="598F398A" w14:textId="77777777" w:rsidR="008010AF" w:rsidRPr="00B03B9B" w:rsidRDefault="008010AF" w:rsidP="008010AF">
            <w:pPr>
              <w:snapToGrid w:val="0"/>
              <w:spacing w:line="320" w:lineRule="exact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</w:tcPr>
          <w:p w14:paraId="669F3DCC" w14:textId="4F8FB04D" w:rsidR="008010AF" w:rsidRPr="00B03B9B" w:rsidRDefault="00A059D1" w:rsidP="008010AF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52</w:t>
            </w:r>
            <w:r w:rsidR="008010A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847</w:t>
            </w:r>
            <w:r w:rsidR="008010A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374</w:t>
            </w:r>
          </w:p>
        </w:tc>
        <w:tc>
          <w:tcPr>
            <w:tcW w:w="90" w:type="dxa"/>
          </w:tcPr>
          <w:p w14:paraId="06129B19" w14:textId="77777777" w:rsidR="008010AF" w:rsidRPr="00B03B9B" w:rsidRDefault="008010AF" w:rsidP="008010AF">
            <w:pPr>
              <w:snapToGrid w:val="0"/>
              <w:spacing w:line="320" w:lineRule="exact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</w:tcPr>
          <w:p w14:paraId="12D4B559" w14:textId="6E97E2F0" w:rsidR="008010AF" w:rsidRPr="00B03B9B" w:rsidRDefault="00A059D1" w:rsidP="008010AF">
            <w:pPr>
              <w:spacing w:line="320" w:lineRule="exact"/>
              <w:ind w:left="-97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51</w:t>
            </w:r>
            <w:r w:rsidR="009355E9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237</w:t>
            </w:r>
            <w:r w:rsidR="009355E9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128</w:t>
            </w:r>
          </w:p>
        </w:tc>
        <w:tc>
          <w:tcPr>
            <w:tcW w:w="90" w:type="dxa"/>
          </w:tcPr>
          <w:p w14:paraId="053DD1B5" w14:textId="77777777" w:rsidR="008010AF" w:rsidRPr="00B03B9B" w:rsidRDefault="008010AF" w:rsidP="008010AF">
            <w:pPr>
              <w:snapToGrid w:val="0"/>
              <w:spacing w:line="320" w:lineRule="exact"/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</w:tcPr>
          <w:p w14:paraId="2FA2ACF9" w14:textId="552B80C4" w:rsidR="008010AF" w:rsidRPr="00B03B9B" w:rsidRDefault="00A059D1" w:rsidP="008010AF">
            <w:pPr>
              <w:tabs>
                <w:tab w:val="decimal" w:pos="1035"/>
              </w:tabs>
              <w:spacing w:line="320" w:lineRule="exact"/>
              <w:ind w:left="-97" w:right="144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42</w:t>
            </w:r>
            <w:r w:rsidR="008010A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460</w:t>
            </w:r>
            <w:r w:rsidR="008010A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458</w:t>
            </w:r>
          </w:p>
        </w:tc>
      </w:tr>
    </w:tbl>
    <w:p w14:paraId="42DDBC4C" w14:textId="3D469992" w:rsidR="008E1083" w:rsidRPr="00B03B9B" w:rsidRDefault="008E1083" w:rsidP="0041167D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</w:rPr>
        <w:t>การเปลี่ยนแปลงในมูลค่าปัจจุบันของ</w:t>
      </w:r>
      <w:r w:rsidR="009D5C11" w:rsidRPr="00B03B9B">
        <w:rPr>
          <w:rFonts w:ascii="Angsana New" w:hAnsi="Angsana New" w:cs="Angsana New" w:hint="cs"/>
          <w:sz w:val="32"/>
          <w:szCs w:val="32"/>
          <w:cs/>
        </w:rPr>
        <w:t>ประมาณการหนี้สิน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ผลประโยชน์พนักงานหลังออกจากงาน 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สำหรับปีสิ้นสุด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มีดังนี้</w:t>
      </w:r>
    </w:p>
    <w:tbl>
      <w:tblPr>
        <w:tblW w:w="881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90"/>
        <w:gridCol w:w="1170"/>
        <w:gridCol w:w="90"/>
        <w:gridCol w:w="1170"/>
        <w:gridCol w:w="90"/>
        <w:gridCol w:w="1166"/>
      </w:tblGrid>
      <w:tr w:rsidR="00984053" w:rsidRPr="00B03B9B" w14:paraId="315F8E02" w14:textId="77777777" w:rsidTr="00BB6711">
        <w:trPr>
          <w:trHeight w:val="20"/>
        </w:trPr>
        <w:tc>
          <w:tcPr>
            <w:tcW w:w="3870" w:type="dxa"/>
          </w:tcPr>
          <w:p w14:paraId="4F8D90A4" w14:textId="77777777" w:rsidR="00984053" w:rsidRPr="00B03B9B" w:rsidRDefault="00984053" w:rsidP="0041167D">
            <w:pPr>
              <w:snapToGrid w:val="0"/>
              <w:spacing w:line="320" w:lineRule="exac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</w:tcPr>
          <w:p w14:paraId="04F2C60A" w14:textId="77777777" w:rsidR="00984053" w:rsidRPr="00B03B9B" w:rsidRDefault="00984053" w:rsidP="0041167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70A414AB" w14:textId="77777777" w:rsidR="00984053" w:rsidRPr="00B03B9B" w:rsidRDefault="00984053" w:rsidP="0041167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26" w:type="dxa"/>
            <w:gridSpan w:val="3"/>
          </w:tcPr>
          <w:p w14:paraId="61B9D64F" w14:textId="77777777" w:rsidR="00984053" w:rsidRPr="00B03B9B" w:rsidRDefault="00984053" w:rsidP="0041167D">
            <w:pPr>
              <w:spacing w:line="320" w:lineRule="exact"/>
              <w:ind w:left="540"/>
              <w:jc w:val="right"/>
              <w:rPr>
                <w:rFonts w:ascii="Angsana New" w:hAnsi="Angsana New" w:cs="Angsana New"/>
                <w:u w:val="single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หน่วย : บาท</w:t>
            </w:r>
          </w:p>
        </w:tc>
      </w:tr>
      <w:tr w:rsidR="00984053" w:rsidRPr="00B03B9B" w14:paraId="1B746778" w14:textId="77777777" w:rsidTr="00BB6711">
        <w:trPr>
          <w:trHeight w:val="20"/>
        </w:trPr>
        <w:tc>
          <w:tcPr>
            <w:tcW w:w="3870" w:type="dxa"/>
          </w:tcPr>
          <w:p w14:paraId="39D7BF7D" w14:textId="77777777" w:rsidR="00984053" w:rsidRPr="00B03B9B" w:rsidRDefault="00984053" w:rsidP="0041167D">
            <w:pPr>
              <w:snapToGrid w:val="0"/>
              <w:spacing w:line="320" w:lineRule="exac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</w:tcPr>
          <w:p w14:paraId="24D9F34E" w14:textId="77777777" w:rsidR="00984053" w:rsidRPr="00B03B9B" w:rsidRDefault="00984053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5857C975" w14:textId="77777777" w:rsidR="00984053" w:rsidRPr="00B03B9B" w:rsidRDefault="00984053" w:rsidP="0041167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26" w:type="dxa"/>
            <w:gridSpan w:val="3"/>
          </w:tcPr>
          <w:p w14:paraId="3AD86A57" w14:textId="77777777" w:rsidR="00984053" w:rsidRPr="00B03B9B" w:rsidRDefault="00984053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E1573" w:rsidRPr="00B03B9B" w14:paraId="4DC6FE1F" w14:textId="77777777" w:rsidTr="00BB6711">
        <w:trPr>
          <w:trHeight w:val="20"/>
        </w:trPr>
        <w:tc>
          <w:tcPr>
            <w:tcW w:w="3870" w:type="dxa"/>
            <w:vAlign w:val="bottom"/>
          </w:tcPr>
          <w:p w14:paraId="5BB23498" w14:textId="77777777" w:rsidR="007E1573" w:rsidRPr="00B03B9B" w:rsidRDefault="007E1573" w:rsidP="0041167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5E98886E" w14:textId="39EA5386" w:rsidR="007E1573" w:rsidRPr="00B03B9B" w:rsidRDefault="00A059D1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1CB6BC4E" w14:textId="77777777" w:rsidR="007E1573" w:rsidRPr="00B03B9B" w:rsidRDefault="007E1573" w:rsidP="0041167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2962B5BC" w14:textId="6886813D" w:rsidR="007E1573" w:rsidRPr="00B03B9B" w:rsidRDefault="00A059D1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4AE2A604" w14:textId="77777777" w:rsidR="007E1573" w:rsidRPr="00B03B9B" w:rsidRDefault="007E1573" w:rsidP="0041167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7407D48C" w14:textId="3CD8E188" w:rsidR="007E1573" w:rsidRPr="00B03B9B" w:rsidRDefault="00A059D1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6B71EAAE" w14:textId="77777777" w:rsidR="007E1573" w:rsidRPr="00B03B9B" w:rsidRDefault="007E1573" w:rsidP="0041167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vAlign w:val="bottom"/>
          </w:tcPr>
          <w:p w14:paraId="0C44FDBD" w14:textId="54D57251" w:rsidR="007E1573" w:rsidRPr="00B03B9B" w:rsidRDefault="00A059D1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7E1573" w:rsidRPr="00B03B9B" w14:paraId="23FD09BE" w14:textId="77777777" w:rsidTr="00BB6711">
        <w:trPr>
          <w:trHeight w:val="20"/>
        </w:trPr>
        <w:tc>
          <w:tcPr>
            <w:tcW w:w="3870" w:type="dxa"/>
          </w:tcPr>
          <w:p w14:paraId="660FC985" w14:textId="7DB591EC" w:rsidR="007E1573" w:rsidRPr="00B03B9B" w:rsidRDefault="007E1573" w:rsidP="0041167D">
            <w:pPr>
              <w:pStyle w:val="BodyTextIndent2"/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ประมาณการหนี้สิน</w:t>
            </w:r>
            <w:r w:rsidR="00B01689" w:rsidRPr="00B03B9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06B2E07E" w14:textId="45460D71" w:rsidR="007E1573" w:rsidRPr="00B03B9B" w:rsidRDefault="007E1573" w:rsidP="0041167D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175AE7D7" w14:textId="77777777" w:rsidR="007E1573" w:rsidRPr="00B03B9B" w:rsidRDefault="007E1573" w:rsidP="0041167D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157CE113" w14:textId="34F0158B" w:rsidR="007E1573" w:rsidRPr="00B03B9B" w:rsidRDefault="007E1573" w:rsidP="0041167D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72D351B1" w14:textId="77777777" w:rsidR="007E1573" w:rsidRPr="00B03B9B" w:rsidRDefault="007E1573" w:rsidP="0041167D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2FF1F18E" w14:textId="0C972BC6" w:rsidR="007E1573" w:rsidRPr="00B03B9B" w:rsidRDefault="007E1573" w:rsidP="0041167D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6FCCB0F8" w14:textId="77777777" w:rsidR="007E1573" w:rsidRPr="00B03B9B" w:rsidRDefault="007E1573" w:rsidP="0041167D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1AAE18E0" w14:textId="644E0863" w:rsidR="007E1573" w:rsidRPr="00B03B9B" w:rsidRDefault="007E1573" w:rsidP="0041167D">
            <w:pPr>
              <w:tabs>
                <w:tab w:val="decimal" w:pos="1044"/>
              </w:tabs>
              <w:spacing w:line="320" w:lineRule="exact"/>
              <w:ind w:left="-97" w:right="9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4A02D8" w:rsidRPr="00B03B9B" w14:paraId="7DB30C8E" w14:textId="77777777" w:rsidTr="00BB6711">
        <w:trPr>
          <w:trHeight w:val="20"/>
        </w:trPr>
        <w:tc>
          <w:tcPr>
            <w:tcW w:w="3870" w:type="dxa"/>
          </w:tcPr>
          <w:p w14:paraId="1CC10AEC" w14:textId="7159B9CB" w:rsidR="004A02D8" w:rsidRPr="00B03B9B" w:rsidRDefault="004A02D8" w:rsidP="004A02D8">
            <w:pPr>
              <w:pStyle w:val="BodyTextIndent2"/>
              <w:spacing w:line="320" w:lineRule="exact"/>
              <w:ind w:hanging="15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03B9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หลังออกจากงาน ณ</w:t>
            </w:r>
            <w:r w:rsidRPr="00B03B9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B03B9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วันที่</w:t>
            </w:r>
            <w:r w:rsidRPr="00B03B9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="00A059D1" w:rsidRPr="00B03B9B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1</w:t>
            </w:r>
            <w:r w:rsidRPr="00B03B9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B03B9B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170" w:type="dxa"/>
          </w:tcPr>
          <w:p w14:paraId="34CCC3EC" w14:textId="62381A4E" w:rsidR="004A02D8" w:rsidRPr="00B03B9B" w:rsidRDefault="00A059D1" w:rsidP="004A02D8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506</w:t>
            </w:r>
            <w:r w:rsidR="00FC130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120</w:t>
            </w:r>
            <w:r w:rsidR="00FC130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134</w:t>
            </w:r>
          </w:p>
        </w:tc>
        <w:tc>
          <w:tcPr>
            <w:tcW w:w="90" w:type="dxa"/>
          </w:tcPr>
          <w:p w14:paraId="2E84F373" w14:textId="77777777" w:rsidR="004A02D8" w:rsidRPr="00B03B9B" w:rsidRDefault="004A02D8" w:rsidP="004A02D8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D7C5DE4" w14:textId="38FBC17F" w:rsidR="004A02D8" w:rsidRPr="00B03B9B" w:rsidRDefault="00A059D1" w:rsidP="000B3569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504</w:t>
            </w:r>
            <w:r w:rsidR="004A02D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932</w:t>
            </w:r>
            <w:r w:rsidR="004A02D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672</w:t>
            </w:r>
          </w:p>
        </w:tc>
        <w:tc>
          <w:tcPr>
            <w:tcW w:w="90" w:type="dxa"/>
          </w:tcPr>
          <w:p w14:paraId="672AC8DF" w14:textId="77777777" w:rsidR="004A02D8" w:rsidRPr="00B03B9B" w:rsidRDefault="004A02D8" w:rsidP="004A02D8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6F68F311" w14:textId="0B794CEB" w:rsidR="004A02D8" w:rsidRPr="00B03B9B" w:rsidRDefault="00A059D1" w:rsidP="004A02D8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399</w:t>
            </w:r>
            <w:r w:rsidR="009355E9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357</w:t>
            </w:r>
            <w:r w:rsidR="009355E9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142</w:t>
            </w:r>
          </w:p>
        </w:tc>
        <w:tc>
          <w:tcPr>
            <w:tcW w:w="90" w:type="dxa"/>
          </w:tcPr>
          <w:p w14:paraId="2841CE23" w14:textId="77777777" w:rsidR="004A02D8" w:rsidRPr="00B03B9B" w:rsidRDefault="004A02D8" w:rsidP="004A02D8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7F8DCB09" w14:textId="2FE8C4AE" w:rsidR="004A02D8" w:rsidRPr="00B03B9B" w:rsidRDefault="00A059D1" w:rsidP="000B3569">
            <w:pPr>
              <w:tabs>
                <w:tab w:val="decimal" w:pos="1044"/>
              </w:tabs>
              <w:spacing w:line="320" w:lineRule="exact"/>
              <w:ind w:left="-97"/>
              <w:jc w:val="center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397</w:t>
            </w:r>
            <w:r w:rsidR="004A02D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473</w:t>
            </w:r>
            <w:r w:rsidR="004A02D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859</w:t>
            </w:r>
          </w:p>
        </w:tc>
      </w:tr>
      <w:tr w:rsidR="00FC130E" w:rsidRPr="00B03B9B" w14:paraId="19529CE5" w14:textId="77777777" w:rsidTr="00BB6711">
        <w:trPr>
          <w:trHeight w:val="20"/>
        </w:trPr>
        <w:tc>
          <w:tcPr>
            <w:tcW w:w="3870" w:type="dxa"/>
          </w:tcPr>
          <w:p w14:paraId="3D6B72A0" w14:textId="02906384" w:rsidR="00FC130E" w:rsidRPr="00B03B9B" w:rsidRDefault="00FC130E" w:rsidP="00FC130E">
            <w:pPr>
              <w:pStyle w:val="BodyTextIndent2"/>
              <w:tabs>
                <w:tab w:val="left" w:pos="564"/>
                <w:tab w:val="left" w:pos="689"/>
              </w:tabs>
              <w:spacing w:line="320" w:lineRule="exact"/>
              <w:ind w:hanging="15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3B9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B03B9B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บวก</w:t>
            </w:r>
            <w:r w:rsidRPr="00B03B9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 </w:t>
            </w:r>
            <w:r w:rsidRPr="00B03B9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5E192B3B" w14:textId="50AF8BE1" w:rsidR="00FC130E" w:rsidRPr="00B03B9B" w:rsidRDefault="00635957" w:rsidP="00FC130E">
            <w:pPr>
              <w:tabs>
                <w:tab w:val="decimal" w:pos="1081"/>
              </w:tabs>
              <w:spacing w:line="320" w:lineRule="exact"/>
              <w:ind w:left="-97" w:right="86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58</w:t>
            </w:r>
            <w:r w:rsidR="00FC130E" w:rsidRPr="00B03B9B">
              <w:rPr>
                <w:rFonts w:ascii="Angsana New" w:hAnsi="Angsana New" w:cs="Angsana New"/>
                <w:lang w:val="en-US"/>
              </w:rPr>
              <w:t>,</w:t>
            </w:r>
            <w:r w:rsidR="00BE58E6" w:rsidRPr="00B03B9B">
              <w:rPr>
                <w:rFonts w:ascii="Angsana New" w:hAnsi="Angsana New" w:cs="Angsana New"/>
                <w:lang w:val="en-US"/>
              </w:rPr>
              <w:t>225</w:t>
            </w:r>
            <w:r w:rsidR="00FC130E" w:rsidRPr="00B03B9B">
              <w:rPr>
                <w:rFonts w:ascii="Angsana New" w:hAnsi="Angsana New" w:cs="Angsana New"/>
                <w:lang w:val="en-US"/>
              </w:rPr>
              <w:t>,</w:t>
            </w:r>
            <w:r w:rsidR="00BE58E6" w:rsidRPr="00B03B9B">
              <w:rPr>
                <w:rFonts w:ascii="Angsana New" w:hAnsi="Angsana New" w:cs="Angsana New"/>
                <w:lang w:val="en-US"/>
              </w:rPr>
              <w:t>215</w:t>
            </w:r>
          </w:p>
        </w:tc>
        <w:tc>
          <w:tcPr>
            <w:tcW w:w="90" w:type="dxa"/>
          </w:tcPr>
          <w:p w14:paraId="069C5EBD" w14:textId="77777777" w:rsidR="00FC130E" w:rsidRPr="00B03B9B" w:rsidRDefault="00FC130E" w:rsidP="00FC130E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7EB2624" w14:textId="46418674" w:rsidR="00FC130E" w:rsidRPr="00B03B9B" w:rsidRDefault="00A059D1" w:rsidP="00FC130E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38</w:t>
            </w:r>
            <w:r w:rsidR="00FC130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936</w:t>
            </w:r>
            <w:r w:rsidR="00FC130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477</w:t>
            </w:r>
          </w:p>
        </w:tc>
        <w:tc>
          <w:tcPr>
            <w:tcW w:w="90" w:type="dxa"/>
          </w:tcPr>
          <w:p w14:paraId="532316BB" w14:textId="77777777" w:rsidR="00FC130E" w:rsidRPr="00B03B9B" w:rsidRDefault="00FC130E" w:rsidP="00FC130E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42BF41B" w14:textId="749AFC00" w:rsidR="00FC130E" w:rsidRPr="00B03B9B" w:rsidRDefault="00A059D1" w:rsidP="00FC130E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43</w:t>
            </w:r>
            <w:r w:rsidR="00FC130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196</w:t>
            </w:r>
            <w:r w:rsidR="00FC130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437</w:t>
            </w:r>
          </w:p>
        </w:tc>
        <w:tc>
          <w:tcPr>
            <w:tcW w:w="90" w:type="dxa"/>
          </w:tcPr>
          <w:p w14:paraId="25406010" w14:textId="77777777" w:rsidR="00FC130E" w:rsidRPr="00B03B9B" w:rsidRDefault="00FC130E" w:rsidP="00FC130E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31B21EC1" w14:textId="592228E0" w:rsidR="00FC130E" w:rsidRPr="00B03B9B" w:rsidRDefault="00A059D1" w:rsidP="00FC130E">
            <w:pPr>
              <w:tabs>
                <w:tab w:val="decimal" w:pos="1020"/>
              </w:tabs>
              <w:spacing w:line="320" w:lineRule="exact"/>
              <w:ind w:left="-97"/>
              <w:jc w:val="center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31</w:t>
            </w:r>
            <w:r w:rsidR="00FC130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252</w:t>
            </w:r>
            <w:r w:rsidR="00FC130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395</w:t>
            </w:r>
          </w:p>
        </w:tc>
      </w:tr>
      <w:tr w:rsidR="00FC130E" w:rsidRPr="00B03B9B" w14:paraId="377CDA07" w14:textId="77777777" w:rsidTr="00BB6711">
        <w:trPr>
          <w:trHeight w:val="20"/>
        </w:trPr>
        <w:tc>
          <w:tcPr>
            <w:tcW w:w="3870" w:type="dxa"/>
          </w:tcPr>
          <w:p w14:paraId="1159BB4F" w14:textId="3EB3A94E" w:rsidR="00FC130E" w:rsidRPr="00B03B9B" w:rsidRDefault="00FC130E" w:rsidP="00FC130E">
            <w:pPr>
              <w:pStyle w:val="BodyTextIndent2"/>
              <w:spacing w:line="320" w:lineRule="exact"/>
              <w:ind w:hanging="17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3B9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        </w:t>
            </w:r>
            <w:r w:rsidRPr="00B03B9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70" w:type="dxa"/>
          </w:tcPr>
          <w:p w14:paraId="3A738F6E" w14:textId="5429B75E" w:rsidR="00FC130E" w:rsidRPr="00B03B9B" w:rsidRDefault="00A059D1" w:rsidP="00FC130E">
            <w:pPr>
              <w:tabs>
                <w:tab w:val="decimal" w:pos="1081"/>
              </w:tabs>
              <w:spacing w:line="320" w:lineRule="exact"/>
              <w:ind w:left="-97" w:right="86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10</w:t>
            </w:r>
            <w:r w:rsidR="00FC130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625</w:t>
            </w:r>
            <w:r w:rsidR="00FC130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456</w:t>
            </w:r>
          </w:p>
        </w:tc>
        <w:tc>
          <w:tcPr>
            <w:tcW w:w="90" w:type="dxa"/>
          </w:tcPr>
          <w:p w14:paraId="7E523E9B" w14:textId="77777777" w:rsidR="00FC130E" w:rsidRPr="00B03B9B" w:rsidRDefault="00FC130E" w:rsidP="00FC130E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438C3BC" w14:textId="3E6544DB" w:rsidR="00FC130E" w:rsidRPr="00B03B9B" w:rsidRDefault="00A059D1" w:rsidP="00FC130E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13</w:t>
            </w:r>
            <w:r w:rsidR="00FC130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910</w:t>
            </w:r>
            <w:r w:rsidR="00FC130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897</w:t>
            </w:r>
          </w:p>
        </w:tc>
        <w:tc>
          <w:tcPr>
            <w:tcW w:w="90" w:type="dxa"/>
          </w:tcPr>
          <w:p w14:paraId="00B9CDDB" w14:textId="77777777" w:rsidR="00FC130E" w:rsidRPr="00B03B9B" w:rsidRDefault="00FC130E" w:rsidP="00FC130E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731AF3C4" w14:textId="3F587764" w:rsidR="00FC130E" w:rsidRPr="00B03B9B" w:rsidRDefault="00A059D1" w:rsidP="00FC130E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8</w:t>
            </w:r>
            <w:r w:rsidR="00FC130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040</w:t>
            </w:r>
            <w:r w:rsidR="00FC130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691</w:t>
            </w:r>
          </w:p>
        </w:tc>
        <w:tc>
          <w:tcPr>
            <w:tcW w:w="90" w:type="dxa"/>
          </w:tcPr>
          <w:p w14:paraId="6C06A2A8" w14:textId="77777777" w:rsidR="00FC130E" w:rsidRPr="00B03B9B" w:rsidRDefault="00FC130E" w:rsidP="00FC130E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559B0788" w14:textId="399ADE77" w:rsidR="00FC130E" w:rsidRPr="00B03B9B" w:rsidRDefault="00A059D1" w:rsidP="00FC130E">
            <w:pPr>
              <w:tabs>
                <w:tab w:val="decimal" w:pos="1020"/>
              </w:tabs>
              <w:spacing w:line="320" w:lineRule="exact"/>
              <w:ind w:left="-97"/>
              <w:jc w:val="center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11</w:t>
            </w:r>
            <w:r w:rsidR="00FC130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208</w:t>
            </w:r>
            <w:r w:rsidR="00FC130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063</w:t>
            </w:r>
          </w:p>
        </w:tc>
      </w:tr>
      <w:tr w:rsidR="00FC130E" w:rsidRPr="00B03B9B" w14:paraId="28D75127" w14:textId="77777777" w:rsidTr="00BB6711">
        <w:trPr>
          <w:trHeight w:val="20"/>
        </w:trPr>
        <w:tc>
          <w:tcPr>
            <w:tcW w:w="3870" w:type="dxa"/>
          </w:tcPr>
          <w:p w14:paraId="210D4158" w14:textId="6F1EDD4A" w:rsidR="00FC130E" w:rsidRPr="00B03B9B" w:rsidRDefault="00FC130E" w:rsidP="00FC130E">
            <w:pPr>
              <w:pStyle w:val="BodyTextIndent2"/>
              <w:spacing w:line="320" w:lineRule="exact"/>
              <w:ind w:hanging="15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B03B9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B03B9B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B03B9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B03B9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B03B9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ผลประโยชน์ที่จ่าย</w:t>
            </w:r>
          </w:p>
        </w:tc>
        <w:tc>
          <w:tcPr>
            <w:tcW w:w="1170" w:type="dxa"/>
          </w:tcPr>
          <w:p w14:paraId="1490A337" w14:textId="64C9B270" w:rsidR="00FC130E" w:rsidRPr="00B03B9B" w:rsidRDefault="00FC130E" w:rsidP="00FC130E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12</w:t>
            </w:r>
            <w:r w:rsidR="006576E2" w:rsidRPr="00B03B9B">
              <w:rPr>
                <w:rFonts w:ascii="Angsana New" w:hAnsi="Angsana New" w:cs="Angsana New"/>
                <w:lang w:val="en-US"/>
              </w:rPr>
              <w:t>0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6576E2" w:rsidRPr="00B03B9B">
              <w:rPr>
                <w:rFonts w:ascii="Angsana New" w:hAnsi="Angsana New" w:cs="Angsana New"/>
                <w:lang w:val="en-US"/>
              </w:rPr>
              <w:t>040</w:t>
            </w:r>
            <w:r w:rsidR="009204CF" w:rsidRPr="00B03B9B">
              <w:rPr>
                <w:rFonts w:ascii="Angsana New" w:hAnsi="Angsana New" w:cs="Angsana New"/>
                <w:lang w:val="en-US"/>
              </w:rPr>
              <w:t>,</w:t>
            </w:r>
            <w:r w:rsidR="006576E2" w:rsidRPr="00B03B9B">
              <w:rPr>
                <w:rFonts w:ascii="Angsana New" w:hAnsi="Angsana New" w:cs="Angsana New"/>
                <w:lang w:val="en-US"/>
              </w:rPr>
              <w:t>08</w:t>
            </w:r>
            <w:r w:rsidR="00215981" w:rsidRPr="00B03B9B">
              <w:rPr>
                <w:rFonts w:ascii="Angsana New" w:hAnsi="Angsana New" w:cs="Angsana New"/>
                <w:lang w:val="en-US"/>
              </w:rPr>
              <w:t>8</w:t>
            </w:r>
            <w:r w:rsidR="009204CF"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0BD22B15" w14:textId="6EA6FD1B" w:rsidR="00FC130E" w:rsidRPr="00B03B9B" w:rsidRDefault="00FC130E" w:rsidP="00FC130E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18CB7DA7" w14:textId="69AF2287" w:rsidR="00FC130E" w:rsidRPr="00B03B9B" w:rsidRDefault="00FC130E" w:rsidP="00FC130E">
            <w:pPr>
              <w:tabs>
                <w:tab w:val="decimal" w:pos="1083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61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962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551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51A02BE9" w14:textId="77777777" w:rsidR="00FC130E" w:rsidRPr="00B03B9B" w:rsidRDefault="00FC130E" w:rsidP="00FC130E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8C164FC" w14:textId="78CD771C" w:rsidR="00FC130E" w:rsidRPr="00B03B9B" w:rsidRDefault="00FC130E" w:rsidP="00FC130E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87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401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530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E4BDB21" w14:textId="77777777" w:rsidR="00FC130E" w:rsidRPr="00B03B9B" w:rsidRDefault="00FC130E" w:rsidP="00FC130E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3F227B0C" w14:textId="048CFCDB" w:rsidR="00FC130E" w:rsidRPr="00B03B9B" w:rsidRDefault="00FC130E" w:rsidP="00FC130E">
            <w:pPr>
              <w:tabs>
                <w:tab w:val="decimal" w:pos="1044"/>
              </w:tabs>
              <w:spacing w:line="320" w:lineRule="exact"/>
              <w:ind w:left="-97"/>
              <w:jc w:val="center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48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897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656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FC130E" w:rsidRPr="00B03B9B" w14:paraId="7B6A4C9E" w14:textId="77777777" w:rsidTr="00BB6711">
        <w:trPr>
          <w:trHeight w:val="20"/>
        </w:trPr>
        <w:tc>
          <w:tcPr>
            <w:tcW w:w="3870" w:type="dxa"/>
          </w:tcPr>
          <w:p w14:paraId="0C44ECAE" w14:textId="041C7E9D" w:rsidR="00FC130E" w:rsidRPr="00B03B9B" w:rsidRDefault="00FC130E" w:rsidP="00FC130E">
            <w:pPr>
              <w:pStyle w:val="BodyTextIndent2"/>
              <w:spacing w:line="320" w:lineRule="exact"/>
              <w:ind w:hanging="15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03B9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       ผลประโยชน์โอนออก</w:t>
            </w:r>
          </w:p>
        </w:tc>
        <w:tc>
          <w:tcPr>
            <w:tcW w:w="1170" w:type="dxa"/>
          </w:tcPr>
          <w:p w14:paraId="4B389472" w14:textId="2884ECFB" w:rsidR="00FC130E" w:rsidRPr="00B03B9B" w:rsidRDefault="00FC130E" w:rsidP="00FC130E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50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959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386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54A3ACF5" w14:textId="77777777" w:rsidR="00FC130E" w:rsidRPr="00B03B9B" w:rsidRDefault="00FC130E" w:rsidP="00FC130E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262F2127" w14:textId="5ED6F1AB" w:rsidR="00FC130E" w:rsidRPr="00B03B9B" w:rsidRDefault="00FC130E" w:rsidP="00FC130E">
            <w:pPr>
              <w:tabs>
                <w:tab w:val="decimal" w:pos="693"/>
              </w:tabs>
              <w:spacing w:line="320" w:lineRule="exact"/>
              <w:ind w:left="-97" w:right="86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9178917" w14:textId="77777777" w:rsidR="00FC130E" w:rsidRPr="00B03B9B" w:rsidRDefault="00FC130E" w:rsidP="00FC130E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16F332D7" w14:textId="2E4A72D5" w:rsidR="00FC130E" w:rsidRPr="00B03B9B" w:rsidRDefault="00FC130E" w:rsidP="00FC130E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50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959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386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0AF222C6" w14:textId="77777777" w:rsidR="00FC130E" w:rsidRPr="00B03B9B" w:rsidRDefault="00FC130E" w:rsidP="00FC130E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062CB00B" w14:textId="31772200" w:rsidR="00FC130E" w:rsidRPr="00B03B9B" w:rsidRDefault="00FC130E" w:rsidP="00FC130E">
            <w:pPr>
              <w:tabs>
                <w:tab w:val="decimal" w:pos="0"/>
              </w:tabs>
              <w:spacing w:line="320" w:lineRule="exact"/>
              <w:ind w:left="-97" w:right="-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FC130E" w:rsidRPr="00B03B9B" w14:paraId="4696540F" w14:textId="77777777" w:rsidTr="00BB6711">
        <w:trPr>
          <w:trHeight w:val="234"/>
        </w:trPr>
        <w:tc>
          <w:tcPr>
            <w:tcW w:w="3870" w:type="dxa"/>
          </w:tcPr>
          <w:p w14:paraId="0925F9AD" w14:textId="3D9C21DC" w:rsidR="00FC130E" w:rsidRPr="00B03B9B" w:rsidRDefault="00FC130E" w:rsidP="00FC130E">
            <w:pPr>
              <w:pStyle w:val="BodyTextIndent2"/>
              <w:spacing w:line="320" w:lineRule="exact"/>
              <w:ind w:left="504" w:hanging="2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03B9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     </w:t>
            </w:r>
            <w:r w:rsidRPr="00B03B9B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ขาดทุน</w:t>
            </w:r>
            <w:r w:rsidR="008016D3" w:rsidRPr="00B03B9B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B03B9B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(กำไร)</w:t>
            </w:r>
            <w:r w:rsidR="008016D3" w:rsidRPr="00B03B9B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B03B9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จาก</w:t>
            </w:r>
            <w:r w:rsidRPr="00B03B9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การ</w:t>
            </w:r>
            <w:r w:rsidRPr="00B03B9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ประมาณการ</w:t>
            </w:r>
          </w:p>
        </w:tc>
        <w:tc>
          <w:tcPr>
            <w:tcW w:w="1170" w:type="dxa"/>
          </w:tcPr>
          <w:p w14:paraId="10E81387" w14:textId="77777777" w:rsidR="00FC130E" w:rsidRPr="00B03B9B" w:rsidRDefault="00FC130E" w:rsidP="00FC130E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3241E5EE" w14:textId="77777777" w:rsidR="00FC130E" w:rsidRPr="00B03B9B" w:rsidRDefault="00FC130E" w:rsidP="00FC130E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251EA4AB" w14:textId="05C7B9BE" w:rsidR="00FC130E" w:rsidRPr="00B03B9B" w:rsidRDefault="00FC130E" w:rsidP="00FC130E">
            <w:pPr>
              <w:tabs>
                <w:tab w:val="decimal" w:pos="693"/>
              </w:tabs>
              <w:spacing w:line="320" w:lineRule="exact"/>
              <w:ind w:left="-97" w:right="8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239FF95B" w14:textId="77777777" w:rsidR="00FC130E" w:rsidRPr="00B03B9B" w:rsidRDefault="00FC130E" w:rsidP="00FC130E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B2DEB9A" w14:textId="77777777" w:rsidR="00FC130E" w:rsidRPr="00B03B9B" w:rsidRDefault="00FC130E" w:rsidP="00FC130E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3BB46117" w14:textId="77777777" w:rsidR="00FC130E" w:rsidRPr="00B03B9B" w:rsidRDefault="00FC130E" w:rsidP="00FC130E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11FD89A6" w14:textId="77777777" w:rsidR="00FC130E" w:rsidRPr="00B03B9B" w:rsidRDefault="00FC130E" w:rsidP="00FC130E">
            <w:pPr>
              <w:tabs>
                <w:tab w:val="decimal" w:pos="1020"/>
              </w:tabs>
              <w:spacing w:line="320" w:lineRule="exact"/>
              <w:ind w:left="-9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FC130E" w:rsidRPr="00B03B9B" w14:paraId="1EA88586" w14:textId="77777777" w:rsidTr="00BB6711">
        <w:trPr>
          <w:trHeight w:val="20"/>
        </w:trPr>
        <w:tc>
          <w:tcPr>
            <w:tcW w:w="3870" w:type="dxa"/>
          </w:tcPr>
          <w:p w14:paraId="20D64CED" w14:textId="30766D98" w:rsidR="00FC130E" w:rsidRPr="00B03B9B" w:rsidRDefault="00FC130E" w:rsidP="00FC130E">
            <w:pPr>
              <w:pStyle w:val="BodyTextIndent2"/>
              <w:spacing w:line="320" w:lineRule="exact"/>
              <w:ind w:left="504" w:firstLine="160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B03B9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     ตามหลักคณิตศาสตร์ประกันภัย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851F48A" w14:textId="765BD7DA" w:rsidR="00FC130E" w:rsidRPr="00B03B9B" w:rsidRDefault="00EB5D1D" w:rsidP="00FC130E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8</w:t>
            </w:r>
            <w:r w:rsidR="009204C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066</w:t>
            </w:r>
            <w:r w:rsidR="009204CF"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5</w:t>
            </w:r>
            <w:r w:rsidRPr="00B03B9B">
              <w:rPr>
                <w:rFonts w:ascii="Angsana New" w:hAnsi="Angsana New" w:cs="Angsana New"/>
                <w:lang w:val="en-US"/>
              </w:rPr>
              <w:t>48</w:t>
            </w:r>
          </w:p>
        </w:tc>
        <w:tc>
          <w:tcPr>
            <w:tcW w:w="90" w:type="dxa"/>
          </w:tcPr>
          <w:p w14:paraId="5B1F472B" w14:textId="77777777" w:rsidR="00FC130E" w:rsidRPr="00B03B9B" w:rsidRDefault="00FC130E" w:rsidP="00FC130E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9FA322F" w14:textId="69447F6F" w:rsidR="00FC130E" w:rsidRPr="00B03B9B" w:rsidRDefault="00A059D1" w:rsidP="00FC130E">
            <w:pPr>
              <w:tabs>
                <w:tab w:val="decimal" w:pos="1083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10</w:t>
            </w:r>
            <w:r w:rsidR="00FC130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302</w:t>
            </w:r>
            <w:r w:rsidR="00FC130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639</w:t>
            </w:r>
          </w:p>
        </w:tc>
        <w:tc>
          <w:tcPr>
            <w:tcW w:w="90" w:type="dxa"/>
          </w:tcPr>
          <w:p w14:paraId="6E640EB0" w14:textId="77777777" w:rsidR="00FC130E" w:rsidRPr="00B03B9B" w:rsidRDefault="00FC130E" w:rsidP="00FC130E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F945912" w14:textId="5BF6DF28" w:rsidR="00FC130E" w:rsidRPr="00B03B9B" w:rsidRDefault="00FC130E" w:rsidP="00FC130E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2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138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780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4929C701" w14:textId="77777777" w:rsidR="00FC130E" w:rsidRPr="00B03B9B" w:rsidRDefault="00FC130E" w:rsidP="00FC130E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14:paraId="62C4456E" w14:textId="052A10CF" w:rsidR="00FC130E" w:rsidRPr="00B03B9B" w:rsidRDefault="00A059D1" w:rsidP="00FC130E">
            <w:pPr>
              <w:tabs>
                <w:tab w:val="decimal" w:pos="1044"/>
              </w:tabs>
              <w:spacing w:line="320" w:lineRule="exact"/>
              <w:ind w:left="-97"/>
              <w:jc w:val="center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8</w:t>
            </w:r>
            <w:r w:rsidR="00FC130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320</w:t>
            </w:r>
            <w:r w:rsidR="00FC130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481</w:t>
            </w:r>
          </w:p>
        </w:tc>
      </w:tr>
      <w:tr w:rsidR="00FC130E" w:rsidRPr="00B03B9B" w14:paraId="470467B0" w14:textId="77777777" w:rsidTr="00BB6711">
        <w:trPr>
          <w:trHeight w:val="20"/>
        </w:trPr>
        <w:tc>
          <w:tcPr>
            <w:tcW w:w="3870" w:type="dxa"/>
          </w:tcPr>
          <w:p w14:paraId="1D86403C" w14:textId="70F96F65" w:rsidR="00FC130E" w:rsidRPr="00B03B9B" w:rsidRDefault="00FC130E" w:rsidP="00FC130E">
            <w:pPr>
              <w:pStyle w:val="BodyTextIndent2"/>
              <w:spacing w:line="320" w:lineRule="exact"/>
              <w:ind w:left="504" w:hanging="50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3B9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ประมาณการหนี้สิน</w:t>
            </w:r>
            <w:r w:rsidRPr="00B03B9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5AF2B2" w14:textId="4F226E11" w:rsidR="00FC130E" w:rsidRPr="00B03B9B" w:rsidRDefault="00FC130E" w:rsidP="00FC130E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361D79A5" w14:textId="77777777" w:rsidR="00FC130E" w:rsidRPr="00B03B9B" w:rsidRDefault="00FC130E" w:rsidP="00FC130E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D086C2" w14:textId="7A28861B" w:rsidR="00FC130E" w:rsidRPr="00B03B9B" w:rsidRDefault="00FC130E" w:rsidP="00FC130E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11CE95D3" w14:textId="77777777" w:rsidR="00FC130E" w:rsidRPr="00B03B9B" w:rsidRDefault="00FC130E" w:rsidP="00FC130E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566EDC" w14:textId="7887FFA8" w:rsidR="00FC130E" w:rsidRPr="00B03B9B" w:rsidRDefault="00FC130E" w:rsidP="00FC130E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37E7B208" w14:textId="77777777" w:rsidR="00FC130E" w:rsidRPr="00B03B9B" w:rsidRDefault="00FC130E" w:rsidP="00FC130E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4EA5BB04" w14:textId="213CF46B" w:rsidR="00FC130E" w:rsidRPr="00B03B9B" w:rsidRDefault="00FC130E" w:rsidP="00FC130E">
            <w:pPr>
              <w:tabs>
                <w:tab w:val="decimal" w:pos="108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</w:p>
        </w:tc>
      </w:tr>
      <w:tr w:rsidR="00FC130E" w:rsidRPr="00B03B9B" w14:paraId="2FE95D87" w14:textId="77777777" w:rsidTr="00BB6711">
        <w:trPr>
          <w:trHeight w:val="20"/>
        </w:trPr>
        <w:tc>
          <w:tcPr>
            <w:tcW w:w="3870" w:type="dxa"/>
          </w:tcPr>
          <w:p w14:paraId="0F0A9F9C" w14:textId="4BE9BE10" w:rsidR="00FC130E" w:rsidRPr="00B03B9B" w:rsidRDefault="00FC130E" w:rsidP="00FC130E">
            <w:pPr>
              <w:pStyle w:val="BodyTextIndent2"/>
              <w:spacing w:line="320" w:lineRule="exact"/>
              <w:ind w:hanging="150"/>
              <w:jc w:val="lef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หลังออกจากงาน ณ</w:t>
            </w:r>
            <w:r w:rsidRPr="00B03B9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B03B9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วันที่</w:t>
            </w:r>
            <w:r w:rsidRPr="00B03B9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="00A059D1" w:rsidRPr="00B03B9B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31</w:t>
            </w:r>
            <w:r w:rsidRPr="00B03B9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B03B9B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599E0E4" w14:textId="3775A35A" w:rsidR="00FC130E" w:rsidRPr="00B03B9B" w:rsidRDefault="00A059D1" w:rsidP="00FC130E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4</w:t>
            </w:r>
            <w:r w:rsidR="00090012" w:rsidRPr="00B03B9B">
              <w:rPr>
                <w:rFonts w:ascii="Angsana New" w:hAnsi="Angsana New" w:cs="Angsana New"/>
                <w:lang w:val="en-US"/>
              </w:rPr>
              <w:t>1</w:t>
            </w: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9204CF" w:rsidRPr="00B03B9B">
              <w:rPr>
                <w:rFonts w:ascii="Angsana New" w:hAnsi="Angsana New" w:cs="Angsana New"/>
                <w:lang w:val="en-US"/>
              </w:rPr>
              <w:t>,</w:t>
            </w:r>
            <w:r w:rsidR="00090012" w:rsidRPr="00B03B9B">
              <w:rPr>
                <w:rFonts w:ascii="Angsana New" w:hAnsi="Angsana New" w:cs="Angsana New"/>
                <w:lang w:val="en-US"/>
              </w:rPr>
              <w:t>037</w:t>
            </w:r>
            <w:r w:rsidR="009204C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</w:t>
            </w:r>
            <w:r w:rsidR="00090012" w:rsidRPr="00B03B9B">
              <w:rPr>
                <w:rFonts w:ascii="Angsana New" w:hAnsi="Angsana New" w:cs="Angsana New"/>
                <w:lang w:val="en-US"/>
              </w:rPr>
              <w:t>79</w:t>
            </w:r>
          </w:p>
        </w:tc>
        <w:tc>
          <w:tcPr>
            <w:tcW w:w="90" w:type="dxa"/>
          </w:tcPr>
          <w:p w14:paraId="1B554DAB" w14:textId="77777777" w:rsidR="00FC130E" w:rsidRPr="00B03B9B" w:rsidRDefault="00FC130E" w:rsidP="00FC130E">
            <w:pPr>
              <w:snapToGrid w:val="0"/>
              <w:spacing w:line="320" w:lineRule="exact"/>
              <w:ind w:left="-97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2914D7F" w14:textId="03228170" w:rsidR="00FC130E" w:rsidRPr="00B03B9B" w:rsidRDefault="00A059D1" w:rsidP="00FC130E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506</w:t>
            </w:r>
            <w:r w:rsidR="00FC130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120</w:t>
            </w:r>
            <w:r w:rsidR="00FC130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134</w:t>
            </w:r>
          </w:p>
        </w:tc>
        <w:tc>
          <w:tcPr>
            <w:tcW w:w="90" w:type="dxa"/>
          </w:tcPr>
          <w:p w14:paraId="0B56D9B5" w14:textId="77777777" w:rsidR="00FC130E" w:rsidRPr="00B03B9B" w:rsidRDefault="00FC130E" w:rsidP="00FC130E">
            <w:pPr>
              <w:snapToGrid w:val="0"/>
              <w:spacing w:line="320" w:lineRule="exact"/>
              <w:ind w:left="-97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DEA9CB1" w14:textId="5267D5A4" w:rsidR="00FC130E" w:rsidRPr="00B03B9B" w:rsidRDefault="00A059D1" w:rsidP="00FC130E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310</w:t>
            </w:r>
            <w:r w:rsidR="00FC130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094</w:t>
            </w:r>
            <w:r w:rsidR="00FC130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574</w:t>
            </w:r>
          </w:p>
        </w:tc>
        <w:tc>
          <w:tcPr>
            <w:tcW w:w="90" w:type="dxa"/>
          </w:tcPr>
          <w:p w14:paraId="4C8A0505" w14:textId="77777777" w:rsidR="00FC130E" w:rsidRPr="00B03B9B" w:rsidRDefault="00FC130E" w:rsidP="00FC130E">
            <w:pPr>
              <w:snapToGrid w:val="0"/>
              <w:spacing w:line="320" w:lineRule="exact"/>
              <w:ind w:left="-97" w:right="-351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65EF7F09" w14:textId="11E57D2B" w:rsidR="00FC130E" w:rsidRPr="00B03B9B" w:rsidRDefault="00A059D1" w:rsidP="00FC130E">
            <w:pPr>
              <w:tabs>
                <w:tab w:val="decimal" w:pos="1044"/>
              </w:tabs>
              <w:spacing w:line="320" w:lineRule="exact"/>
              <w:ind w:left="-97"/>
              <w:jc w:val="center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399</w:t>
            </w:r>
            <w:r w:rsidR="00FC130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357</w:t>
            </w:r>
            <w:r w:rsidR="00FC130E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142</w:t>
            </w:r>
          </w:p>
        </w:tc>
      </w:tr>
    </w:tbl>
    <w:p w14:paraId="460EAB49" w14:textId="677058BE" w:rsidR="004E2567" w:rsidRPr="00B03B9B" w:rsidRDefault="004E2567" w:rsidP="00C31C6E">
      <w:pPr>
        <w:spacing w:before="240" w:after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ในระหว่างปี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2562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และบริษัทย่อย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ได้รับโอนพนักงานจากบริษัทที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่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เกี่ยวข้องกัน และบันทึกประมาณการหนี้สินสำหรับผลประโยชน์พนักงาน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ในงบการเงินรวมและงบการเงินเฉพาะกิจการ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155FD9" w:rsidRPr="00B03B9B">
        <w:rPr>
          <w:rFonts w:ascii="Angsana New" w:hAnsi="Angsana New" w:cs="Angsana New"/>
          <w:sz w:val="32"/>
          <w:szCs w:val="32"/>
          <w:lang w:val="en-US"/>
        </w:rPr>
        <w:br/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โดยบริษัทจะเรียกเก็บเงินจำนวนดังกล่าวจากบริษัทที่เกี่ยวข้องกันได้ในภายหลัง บริษัทจึงรับรู้รายการดังกล่าวเป็นส่วนหนึ่งของ</w:t>
      </w:r>
      <w:r w:rsidR="00C31C6E"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ลูกหนี้</w:t>
      </w:r>
      <w:r w:rsidR="00C31C6E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อื่น ณ 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="00C31C6E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31C6E"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C31C6E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2568</w:t>
      </w:r>
      <w:r w:rsidR="00C31C6E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31C6E"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2567</w:t>
      </w:r>
      <w:r w:rsidR="00C31C6E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31C6E"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เป็นจำนวน </w:t>
      </w:r>
      <w:r w:rsidR="00A059D1" w:rsidRPr="00B03B9B">
        <w:rPr>
          <w:rFonts w:ascii="Angsana New" w:hAnsi="Angsana New" w:cs="Angsana New" w:hint="cs"/>
          <w:sz w:val="32"/>
          <w:szCs w:val="32"/>
          <w:lang w:val="en-US"/>
        </w:rPr>
        <w:t>2</w:t>
      </w:r>
      <w:r w:rsidR="00A3256D" w:rsidRPr="00B03B9B">
        <w:rPr>
          <w:rFonts w:ascii="Angsana New" w:hAnsi="Angsana New" w:cs="Angsana New" w:hint="cs"/>
          <w:sz w:val="32"/>
          <w:szCs w:val="32"/>
          <w:cs/>
          <w:lang w:val="en-US"/>
        </w:rPr>
        <w:t>.</w:t>
      </w:r>
      <w:r w:rsidR="00A059D1" w:rsidRPr="00B03B9B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8</w:t>
      </w:r>
      <w:r w:rsidR="00C31C6E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 </w:t>
      </w:r>
      <w:r w:rsidR="00C31C6E"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4</w:t>
      </w:r>
      <w:r w:rsidR="009B08C0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04</w:t>
      </w:r>
      <w:r w:rsidR="00C31C6E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31C6E"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  <w:r w:rsidR="00C31C6E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ตามลำดับ </w:t>
      </w:r>
      <w:r w:rsidR="00C31C6E" w:rsidRPr="00B03B9B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สินทรัพย์ไม่หมุนเวียนอื่น ณ 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2568</w:t>
      </w:r>
      <w:r w:rsidR="00D22EEE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D22EEE"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2567</w:t>
      </w:r>
      <w:r w:rsidR="00D22EEE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D22EEE"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เป็นจำนวน </w:t>
      </w:r>
      <w:r w:rsidR="00A059D1" w:rsidRPr="00B03B9B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="00A3256D" w:rsidRPr="00B03B9B">
        <w:rPr>
          <w:rFonts w:ascii="Angsana New" w:hAnsi="Angsana New" w:cs="Angsana New" w:hint="cs"/>
          <w:sz w:val="32"/>
          <w:szCs w:val="32"/>
          <w:cs/>
          <w:lang w:val="en-US"/>
        </w:rPr>
        <w:t>.</w:t>
      </w:r>
      <w:r w:rsidR="00A059D1" w:rsidRPr="00B03B9B">
        <w:rPr>
          <w:rFonts w:ascii="Angsana New" w:hAnsi="Angsana New" w:cs="Angsana New" w:hint="cs"/>
          <w:sz w:val="32"/>
          <w:szCs w:val="32"/>
          <w:lang w:val="en-US"/>
        </w:rPr>
        <w:t>77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 </w:t>
      </w:r>
      <w:r w:rsidR="00D22EEE"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24</w:t>
      </w:r>
      <w:r w:rsidR="009B08C0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73</w:t>
      </w:r>
      <w:r w:rsidR="00D22EEE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D22EEE"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  <w:r w:rsidR="00D064A9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F4F70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(ดูหมายเหตุข้อ </w:t>
      </w:r>
      <w:r w:rsidR="00EF4F70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="00EF4F70" w:rsidRPr="00B03B9B">
        <w:rPr>
          <w:rFonts w:ascii="Angsana New" w:hAnsi="Angsana New" w:cs="Angsana New"/>
          <w:sz w:val="32"/>
          <w:szCs w:val="32"/>
          <w:cs/>
          <w:lang w:val="en-US"/>
        </w:rPr>
        <w:t>)</w:t>
      </w:r>
      <w:r w:rsidR="00EF4F7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ตามลำดับ </w:t>
      </w:r>
    </w:p>
    <w:p w14:paraId="4A2061CB" w14:textId="063A63EA" w:rsidR="00C07E4C" w:rsidRPr="00B03B9B" w:rsidRDefault="003A089A" w:rsidP="00584B15">
      <w:pPr>
        <w:spacing w:before="240" w:after="24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ในระหว่างปี</w:t>
      </w:r>
      <w:r w:rsidRPr="00B03B9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2568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บริษัทโอนพนักงานไปบริษัทที่เกี่ยวข้องกันและบริษัทอื่น โดยบริษัทจะชำระเงินจำนวนดังกล่าวให้บริษัทที่เกี่ยวข้องกันและบริษัทอื่นในภายหลัง ส่งผลให้ประมาณการหนี้สินผลประโยชน์พนักงานลดลง จำนวน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50</w:t>
      </w:r>
      <w:r w:rsidRPr="00B03B9B">
        <w:rPr>
          <w:rFonts w:ascii="Angsana New" w:hAnsi="Angsana New" w:cs="Angsana New"/>
          <w:sz w:val="32"/>
          <w:szCs w:val="32"/>
          <w:lang w:val="en-US"/>
        </w:rPr>
        <w:t>.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96</w:t>
      </w:r>
      <w:r w:rsidRPr="00B03B9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และ ณ 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2568</w:t>
      </w:r>
      <w:r w:rsidRPr="00B03B9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บริษัทแสดงรายการดังกล่าวเป็นยอดสุทธิสำหรับพนักงานที่เคยโอนมาจากบริษัทที่เกี่ยวข้องกัน เป็นเจ้าหนี้หมุนเวียนอื่นและเจ้าหนี้ไม่หมุนเวียนอื่น จำนวน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</w:t>
      </w:r>
      <w:r w:rsidRPr="00B03B9B">
        <w:rPr>
          <w:rFonts w:ascii="Angsana New" w:hAnsi="Angsana New" w:cs="Angsana New"/>
          <w:sz w:val="32"/>
          <w:szCs w:val="32"/>
          <w:lang w:val="en-US"/>
        </w:rPr>
        <w:t>.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17</w:t>
      </w:r>
      <w:r w:rsidRPr="00B03B9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และ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z w:val="32"/>
          <w:szCs w:val="32"/>
          <w:lang w:val="en-US"/>
        </w:rPr>
        <w:t>.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71</w:t>
      </w:r>
      <w:r w:rsidRPr="00B03B9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ล้านบาท ตามลำดับ</w:t>
      </w:r>
      <w:r w:rsidR="00C07E4C" w:rsidRPr="00B03B9B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GB"/>
        </w:rPr>
        <w:br w:type="page"/>
      </w:r>
    </w:p>
    <w:p w14:paraId="26B5D50B" w14:textId="0D0CD6CF" w:rsidR="008E1083" w:rsidRPr="00B03B9B" w:rsidRDefault="008E1083" w:rsidP="009E3EB5">
      <w:pPr>
        <w:spacing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B03B9B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GB"/>
        </w:rPr>
        <w:t>ข้อสมมติในการประมาณการตามหลักการคณิตศาสตร์ประกันภัยที่สำคัญที่ใช้ในการคำนวณประมาณการ</w:t>
      </w:r>
      <w:r w:rsidRPr="00B03B9B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หนี้สิน</w:t>
      </w:r>
      <w:r w:rsidR="002A5139" w:rsidRPr="00B03B9B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ผลประโยชน์พนักงานหลังออกจากงาน</w:t>
      </w:r>
      <w:r w:rsidR="002866B5" w:rsidRPr="00B03B9B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สำหรับปีสิ้นสุดวันที่ </w:t>
      </w:r>
      <w:r w:rsidR="00A059D1" w:rsidRPr="00B03B9B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2866B5" w:rsidRPr="00B03B9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ธันวาคม</w:t>
      </w:r>
      <w:r w:rsidR="002866B5" w:rsidRPr="00B03B9B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2A5139" w:rsidRPr="00B03B9B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มีดัง</w:t>
      </w:r>
      <w:r w:rsidRPr="00B03B9B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90"/>
        <w:gridCol w:w="1350"/>
        <w:gridCol w:w="90"/>
        <w:gridCol w:w="1350"/>
        <w:gridCol w:w="90"/>
        <w:gridCol w:w="1260"/>
      </w:tblGrid>
      <w:tr w:rsidR="0001130B" w:rsidRPr="00B03B9B" w14:paraId="15258046" w14:textId="77777777" w:rsidTr="00981F94">
        <w:tc>
          <w:tcPr>
            <w:tcW w:w="3510" w:type="dxa"/>
            <w:vAlign w:val="bottom"/>
          </w:tcPr>
          <w:p w14:paraId="28BAC809" w14:textId="77777777" w:rsidR="0001130B" w:rsidRPr="00B03B9B" w:rsidRDefault="0001130B" w:rsidP="0041167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</w:tcPr>
          <w:p w14:paraId="2098CE39" w14:textId="77777777" w:rsidR="0001130B" w:rsidRPr="00B03B9B" w:rsidRDefault="000575F4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212C2917" w14:textId="77777777" w:rsidR="0001130B" w:rsidRPr="00B03B9B" w:rsidRDefault="0001130B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6311CAA" w14:textId="77777777" w:rsidR="0001130B" w:rsidRPr="00B03B9B" w:rsidRDefault="000575F4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84687" w:rsidRPr="00B03B9B" w14:paraId="4079D198" w14:textId="77777777" w:rsidTr="00010F6E">
        <w:tc>
          <w:tcPr>
            <w:tcW w:w="3510" w:type="dxa"/>
            <w:vAlign w:val="bottom"/>
          </w:tcPr>
          <w:p w14:paraId="5AB6C117" w14:textId="77777777" w:rsidR="00284687" w:rsidRPr="00B03B9B" w:rsidRDefault="00284687" w:rsidP="0041167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301A6A05" w14:textId="709C0B20" w:rsidR="00284687" w:rsidRPr="00B03B9B" w:rsidRDefault="00A059D1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0062136B" w14:textId="77777777" w:rsidR="00284687" w:rsidRPr="00B03B9B" w:rsidRDefault="00284687" w:rsidP="0041167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D8F9BEE" w14:textId="0F230D82" w:rsidR="00284687" w:rsidRPr="00B03B9B" w:rsidRDefault="00A059D1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195DCBD0" w14:textId="77777777" w:rsidR="00284687" w:rsidRPr="00B03B9B" w:rsidRDefault="00284687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E609DF7" w14:textId="6549DCB7" w:rsidR="00284687" w:rsidRPr="00B03B9B" w:rsidRDefault="00A059D1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1B98D770" w14:textId="77777777" w:rsidR="00284687" w:rsidRPr="00B03B9B" w:rsidRDefault="00284687" w:rsidP="0041167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18D9AD5" w14:textId="3188C48C" w:rsidR="00284687" w:rsidRPr="00B03B9B" w:rsidRDefault="00A059D1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F03929" w:rsidRPr="00B03B9B" w14:paraId="02B22703" w14:textId="77777777" w:rsidTr="00010F6E">
        <w:tc>
          <w:tcPr>
            <w:tcW w:w="3510" w:type="dxa"/>
          </w:tcPr>
          <w:p w14:paraId="78A1FC3C" w14:textId="09F8BF30" w:rsidR="00F03929" w:rsidRPr="00B03B9B" w:rsidRDefault="00F03929" w:rsidP="00F03929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</w:rPr>
              <w:t>อัตราคิดลด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(ต่อปี)</w:t>
            </w:r>
          </w:p>
        </w:tc>
        <w:tc>
          <w:tcPr>
            <w:tcW w:w="1350" w:type="dxa"/>
          </w:tcPr>
          <w:p w14:paraId="79569469" w14:textId="25B92344" w:rsidR="00F03929" w:rsidRPr="00B03B9B" w:rsidRDefault="00F03929" w:rsidP="00F0392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ร้อยละ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05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-</w:t>
            </w: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81</w:t>
            </w:r>
          </w:p>
        </w:tc>
        <w:tc>
          <w:tcPr>
            <w:tcW w:w="90" w:type="dxa"/>
          </w:tcPr>
          <w:p w14:paraId="098881D9" w14:textId="77777777" w:rsidR="00F03929" w:rsidRPr="00B03B9B" w:rsidRDefault="00F03929" w:rsidP="00F03929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4EA257E" w14:textId="435E9AA6" w:rsidR="00F03929" w:rsidRPr="00B03B9B" w:rsidRDefault="00F03929" w:rsidP="00F0392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ร้อยละ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05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-</w:t>
            </w: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81</w:t>
            </w:r>
          </w:p>
        </w:tc>
        <w:tc>
          <w:tcPr>
            <w:tcW w:w="90" w:type="dxa"/>
          </w:tcPr>
          <w:p w14:paraId="35AD2D70" w14:textId="77777777" w:rsidR="00F03929" w:rsidRPr="00B03B9B" w:rsidRDefault="00F03929" w:rsidP="00F0392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</w:tcPr>
          <w:p w14:paraId="4FB4F349" w14:textId="1603852D" w:rsidR="00F03929" w:rsidRPr="00B03B9B" w:rsidRDefault="00F03929" w:rsidP="00F0392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ร้อยละ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-</w:t>
            </w: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45</w:t>
            </w:r>
          </w:p>
        </w:tc>
        <w:tc>
          <w:tcPr>
            <w:tcW w:w="90" w:type="dxa"/>
          </w:tcPr>
          <w:p w14:paraId="6BE609F0" w14:textId="77777777" w:rsidR="00F03929" w:rsidRPr="00B03B9B" w:rsidRDefault="00F03929" w:rsidP="00F03929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31834E5" w14:textId="74B13F63" w:rsidR="00F03929" w:rsidRPr="00B03B9B" w:rsidRDefault="00F03929" w:rsidP="00F0392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ร้อยละ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-</w:t>
            </w: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45</w:t>
            </w:r>
          </w:p>
        </w:tc>
      </w:tr>
      <w:tr w:rsidR="00F03929" w:rsidRPr="00B03B9B" w14:paraId="4736D646" w14:textId="77777777" w:rsidTr="00010F6E">
        <w:tc>
          <w:tcPr>
            <w:tcW w:w="3510" w:type="dxa"/>
          </w:tcPr>
          <w:p w14:paraId="2D1AF7E7" w14:textId="77777777" w:rsidR="00F03929" w:rsidRPr="00B03B9B" w:rsidRDefault="00F03929" w:rsidP="00F03929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</w:rPr>
              <w:t>อัตราการเพิ่มขึ้นของเงินเดือนในอนาคต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(ต่อปี)</w:t>
            </w:r>
          </w:p>
        </w:tc>
        <w:tc>
          <w:tcPr>
            <w:tcW w:w="1350" w:type="dxa"/>
          </w:tcPr>
          <w:p w14:paraId="7EA5147C" w14:textId="3DB81B7A" w:rsidR="00F03929" w:rsidRPr="00B03B9B" w:rsidRDefault="00F03929" w:rsidP="00F0392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- 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90" w:type="dxa"/>
          </w:tcPr>
          <w:p w14:paraId="1E0FC266" w14:textId="77777777" w:rsidR="00F03929" w:rsidRPr="00B03B9B" w:rsidRDefault="00F03929" w:rsidP="00F0392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DA18584" w14:textId="1A048DEA" w:rsidR="00F03929" w:rsidRPr="00B03B9B" w:rsidRDefault="00F03929" w:rsidP="00F0392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- 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90" w:type="dxa"/>
          </w:tcPr>
          <w:p w14:paraId="188BF737" w14:textId="77777777" w:rsidR="00F03929" w:rsidRPr="00B03B9B" w:rsidRDefault="00F03929" w:rsidP="00F0392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C97BFCA" w14:textId="1295E92F" w:rsidR="00F03929" w:rsidRPr="00B03B9B" w:rsidRDefault="00F03929" w:rsidP="00F0392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90" w:type="dxa"/>
          </w:tcPr>
          <w:p w14:paraId="74A574CF" w14:textId="77777777" w:rsidR="00F03929" w:rsidRPr="00B03B9B" w:rsidRDefault="00F03929" w:rsidP="00F0392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A7F0D88" w14:textId="7B186B71" w:rsidR="00F03929" w:rsidRPr="00B03B9B" w:rsidRDefault="00F03929" w:rsidP="00F0392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</w:tr>
      <w:tr w:rsidR="00F03929" w:rsidRPr="00B03B9B" w14:paraId="427E8146" w14:textId="77777777" w:rsidTr="00010F6E">
        <w:tc>
          <w:tcPr>
            <w:tcW w:w="3510" w:type="dxa"/>
          </w:tcPr>
          <w:p w14:paraId="1DC71A4B" w14:textId="77777777" w:rsidR="00F03929" w:rsidRPr="00B03B9B" w:rsidRDefault="00F03929" w:rsidP="00F03929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350" w:type="dxa"/>
          </w:tcPr>
          <w:p w14:paraId="7A486112" w14:textId="77777777" w:rsidR="00F03929" w:rsidRPr="00B03B9B" w:rsidRDefault="00F03929" w:rsidP="00F0392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5C0E7B9" w14:textId="77777777" w:rsidR="00F03929" w:rsidRPr="00B03B9B" w:rsidRDefault="00F03929" w:rsidP="00F0392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4868B89" w14:textId="77777777" w:rsidR="00F03929" w:rsidRPr="00B03B9B" w:rsidRDefault="00F03929" w:rsidP="00F0392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8A3CCC2" w14:textId="77777777" w:rsidR="00F03929" w:rsidRPr="00B03B9B" w:rsidRDefault="00F03929" w:rsidP="00F0392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EF2D49E" w14:textId="77777777" w:rsidR="00F03929" w:rsidRPr="00B03B9B" w:rsidRDefault="00F03929" w:rsidP="00F0392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4D37656" w14:textId="77777777" w:rsidR="00F03929" w:rsidRPr="00B03B9B" w:rsidRDefault="00F03929" w:rsidP="00F0392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F6F78EB" w14:textId="77777777" w:rsidR="00F03929" w:rsidRPr="00B03B9B" w:rsidRDefault="00F03929" w:rsidP="00F0392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03929" w:rsidRPr="00B03B9B" w14:paraId="65A04AA6" w14:textId="77777777" w:rsidTr="00010F6E">
        <w:tc>
          <w:tcPr>
            <w:tcW w:w="3510" w:type="dxa"/>
          </w:tcPr>
          <w:p w14:paraId="0A323339" w14:textId="77777777" w:rsidR="00F03929" w:rsidRPr="00B03B9B" w:rsidRDefault="00F03929" w:rsidP="00F03929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</w:rPr>
              <w:t xml:space="preserve">   (ขึ้นอยู่กับช่วงอายุของพนักงาน)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(ต่อปี)</w:t>
            </w:r>
          </w:p>
        </w:tc>
        <w:tc>
          <w:tcPr>
            <w:tcW w:w="1350" w:type="dxa"/>
          </w:tcPr>
          <w:p w14:paraId="42E3CE8D" w14:textId="0DBEE51E" w:rsidR="00F03929" w:rsidRPr="00B03B9B" w:rsidRDefault="00F03929" w:rsidP="00F0392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- 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</w:p>
        </w:tc>
        <w:tc>
          <w:tcPr>
            <w:tcW w:w="90" w:type="dxa"/>
          </w:tcPr>
          <w:p w14:paraId="3877BD95" w14:textId="77777777" w:rsidR="00F03929" w:rsidRPr="00B03B9B" w:rsidRDefault="00F03929" w:rsidP="00F0392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4B0C61B" w14:textId="14AA752D" w:rsidR="00F03929" w:rsidRPr="00B03B9B" w:rsidRDefault="00F03929" w:rsidP="00F0392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- 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</w:p>
        </w:tc>
        <w:tc>
          <w:tcPr>
            <w:tcW w:w="90" w:type="dxa"/>
          </w:tcPr>
          <w:p w14:paraId="6CACF6DD" w14:textId="77777777" w:rsidR="00F03929" w:rsidRPr="00B03B9B" w:rsidRDefault="00F03929" w:rsidP="00F0392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2875C32" w14:textId="7F43864B" w:rsidR="00F03929" w:rsidRPr="00B03B9B" w:rsidRDefault="00F03929" w:rsidP="00F0392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- 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90" w:type="dxa"/>
          </w:tcPr>
          <w:p w14:paraId="5DE8B0D2" w14:textId="77777777" w:rsidR="00F03929" w:rsidRPr="00B03B9B" w:rsidRDefault="00F03929" w:rsidP="00F0392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2D44D25" w14:textId="48A51249" w:rsidR="00F03929" w:rsidRPr="00B03B9B" w:rsidRDefault="00F03929" w:rsidP="00F0392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- 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</w:tr>
      <w:tr w:rsidR="00F03929" w:rsidRPr="00B03B9B" w14:paraId="3EFD097E" w14:textId="77777777" w:rsidTr="00010F6E">
        <w:tc>
          <w:tcPr>
            <w:tcW w:w="3510" w:type="dxa"/>
          </w:tcPr>
          <w:p w14:paraId="708D83D6" w14:textId="0495FFA8" w:rsidR="00F03929" w:rsidRPr="00B03B9B" w:rsidRDefault="00F03929" w:rsidP="00F03929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350" w:type="dxa"/>
          </w:tcPr>
          <w:p w14:paraId="0007A9FF" w14:textId="55148D51" w:rsidR="00F03929" w:rsidRPr="00B03B9B" w:rsidRDefault="00F03929" w:rsidP="00F03929">
            <w:pPr>
              <w:tabs>
                <w:tab w:val="left" w:pos="1350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ตารางมรณะไทย</w:t>
            </w:r>
            <w:r w:rsidRPr="00B03B9B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br/>
            </w:r>
            <w:r w:rsidRPr="00B03B9B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A059D1" w:rsidRPr="00B03B9B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14:paraId="41115BDA" w14:textId="77777777" w:rsidR="00F03929" w:rsidRPr="00B03B9B" w:rsidRDefault="00F03929" w:rsidP="00F03929">
            <w:pPr>
              <w:spacing w:line="340" w:lineRule="exact"/>
              <w:ind w:left="63"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51FD8739" w14:textId="56F72939" w:rsidR="00F03929" w:rsidRPr="00B03B9B" w:rsidRDefault="00F03929" w:rsidP="00F03929">
            <w:pPr>
              <w:tabs>
                <w:tab w:val="left" w:pos="1350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ตารางมรณะไทย</w:t>
            </w:r>
            <w:r w:rsidRPr="00B03B9B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br/>
            </w:r>
            <w:r w:rsidRPr="00B03B9B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A059D1" w:rsidRPr="00B03B9B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14:paraId="063972B2" w14:textId="77777777" w:rsidR="00F03929" w:rsidRPr="00B03B9B" w:rsidRDefault="00F03929" w:rsidP="00F03929">
            <w:pPr>
              <w:spacing w:line="340" w:lineRule="exact"/>
              <w:ind w:left="63"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64F1DA19" w14:textId="7B717F38" w:rsidR="00F03929" w:rsidRPr="00B03B9B" w:rsidRDefault="00F03929" w:rsidP="00F0392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ตารางมรณะไทย</w:t>
            </w:r>
            <w:r w:rsidRPr="00B03B9B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br/>
            </w:r>
            <w:r w:rsidRPr="00B03B9B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A059D1" w:rsidRPr="00B03B9B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14:paraId="2D48DD34" w14:textId="77777777" w:rsidR="00F03929" w:rsidRPr="00B03B9B" w:rsidRDefault="00F03929" w:rsidP="00F03929">
            <w:pPr>
              <w:snapToGrid w:val="0"/>
              <w:spacing w:line="340" w:lineRule="exact"/>
              <w:ind w:left="-97" w:right="14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F5AF1D9" w14:textId="17C6EA5D" w:rsidR="00F03929" w:rsidRPr="00B03B9B" w:rsidRDefault="00F03929" w:rsidP="00F0392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ตารางมรณะไทย</w:t>
            </w:r>
            <w:r w:rsidRPr="00B03B9B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br/>
            </w:r>
            <w:r w:rsidRPr="00B03B9B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A059D1" w:rsidRPr="00B03B9B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2560</w:t>
            </w:r>
          </w:p>
        </w:tc>
      </w:tr>
    </w:tbl>
    <w:p w14:paraId="700BE64B" w14:textId="1AA0DBDB" w:rsidR="0096534C" w:rsidRPr="00B03B9B" w:rsidRDefault="0096534C" w:rsidP="00ED0C4B">
      <w:pPr>
        <w:spacing w:before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B03B9B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การวิเคราะห์ความอ่อนไหวของข้อสมมติฐานหลักในการประมาณการตามหลักคณิตศาสตร์ประกันภัยซึ่งมีผลกระทบเพิ่มขึ้น (ลดลง) ต่อมูลค่าปัจจุบันของ</w:t>
      </w:r>
      <w:r w:rsidR="00B85EA2" w:rsidRPr="00B03B9B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ประมาณการหนี้สิน</w:t>
      </w:r>
      <w:r w:rsidRPr="00B03B9B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ผลประโยชน์พนักงาน ณ วันที่ </w:t>
      </w:r>
      <w:r w:rsidR="00A059D1" w:rsidRPr="00B03B9B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ธันวาคม มีดังนี้</w:t>
      </w:r>
    </w:p>
    <w:p w14:paraId="5F6578EC" w14:textId="77777777" w:rsidR="0096534C" w:rsidRPr="00B03B9B" w:rsidRDefault="0096534C" w:rsidP="008112A2">
      <w:pPr>
        <w:ind w:left="7150" w:firstLine="190"/>
        <w:jc w:val="right"/>
        <w:rPr>
          <w:rFonts w:ascii="Angsana New" w:hAnsi="Angsana New" w:cs="Angsana New"/>
          <w:b/>
          <w:bCs/>
          <w:color w:val="000000"/>
          <w:cs/>
        </w:rPr>
      </w:pPr>
      <w:r w:rsidRPr="00B03B9B">
        <w:rPr>
          <w:rFonts w:ascii="Angsana New" w:hAnsi="Angsana New" w:cs="Angsana New"/>
          <w:b/>
          <w:bCs/>
          <w:color w:val="000000"/>
          <w:cs/>
        </w:rPr>
        <w:t>หน่วย</w:t>
      </w:r>
      <w:r w:rsidRPr="00B03B9B">
        <w:rPr>
          <w:rFonts w:ascii="Angsana New" w:hAnsi="Angsana New" w:cs="Angsana New"/>
          <w:b/>
          <w:bCs/>
          <w:color w:val="000000"/>
          <w:cs/>
          <w:lang w:val="en-GB"/>
        </w:rPr>
        <w:t xml:space="preserve"> : </w:t>
      </w:r>
      <w:r w:rsidRPr="00B03B9B">
        <w:rPr>
          <w:rFonts w:ascii="Angsana New" w:hAnsi="Angsana New" w:cs="Angsana New"/>
          <w:b/>
          <w:bCs/>
          <w:color w:val="000000"/>
          <w:cs/>
        </w:rPr>
        <w:t>ล้านบาท</w:t>
      </w:r>
    </w:p>
    <w:tbl>
      <w:tblPr>
        <w:tblW w:w="87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909"/>
        <w:gridCol w:w="783"/>
        <w:gridCol w:w="936"/>
        <w:gridCol w:w="945"/>
      </w:tblGrid>
      <w:tr w:rsidR="00BA7C3C" w:rsidRPr="00B03B9B" w14:paraId="176E3AAD" w14:textId="77777777" w:rsidTr="00BA7C3C">
        <w:trPr>
          <w:cantSplit/>
          <w:trHeight w:val="351"/>
        </w:trPr>
        <w:tc>
          <w:tcPr>
            <w:tcW w:w="5130" w:type="dxa"/>
            <w:vAlign w:val="center"/>
          </w:tcPr>
          <w:p w14:paraId="52DCEA9F" w14:textId="77777777" w:rsidR="00BA7C3C" w:rsidRPr="00B03B9B" w:rsidRDefault="00BA7C3C" w:rsidP="0041167D">
            <w:pPr>
              <w:spacing w:line="340" w:lineRule="exact"/>
              <w:ind w:right="2" w:firstLine="72"/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</w:pPr>
          </w:p>
        </w:tc>
        <w:tc>
          <w:tcPr>
            <w:tcW w:w="1692" w:type="dxa"/>
            <w:gridSpan w:val="2"/>
            <w:vAlign w:val="center"/>
          </w:tcPr>
          <w:p w14:paraId="0021BD64" w14:textId="77777777" w:rsidR="00BA7C3C" w:rsidRPr="00B03B9B" w:rsidRDefault="00BA7C3C" w:rsidP="0041167D">
            <w:pPr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881" w:type="dxa"/>
            <w:gridSpan w:val="2"/>
          </w:tcPr>
          <w:p w14:paraId="296B60D3" w14:textId="77777777" w:rsidR="00BA7C3C" w:rsidRPr="00B03B9B" w:rsidRDefault="00BA7C3C" w:rsidP="0041167D">
            <w:pPr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56CF8" w:rsidRPr="00B03B9B" w14:paraId="74B78D21" w14:textId="77777777" w:rsidTr="001E6C78">
        <w:trPr>
          <w:cantSplit/>
          <w:trHeight w:val="288"/>
        </w:trPr>
        <w:tc>
          <w:tcPr>
            <w:tcW w:w="5130" w:type="dxa"/>
            <w:vAlign w:val="center"/>
          </w:tcPr>
          <w:p w14:paraId="7ACDAD4D" w14:textId="77777777" w:rsidR="00A56CF8" w:rsidRPr="00B03B9B" w:rsidRDefault="00A56CF8" w:rsidP="0041167D">
            <w:pPr>
              <w:spacing w:line="3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909" w:type="dxa"/>
            <w:vAlign w:val="center"/>
          </w:tcPr>
          <w:p w14:paraId="3F7E547D" w14:textId="34C63454" w:rsidR="00A56CF8" w:rsidRPr="00B03B9B" w:rsidRDefault="00A059D1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lang w:val="en-US"/>
              </w:rPr>
              <w:t>256</w:t>
            </w: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8</w:t>
            </w:r>
          </w:p>
        </w:tc>
        <w:tc>
          <w:tcPr>
            <w:tcW w:w="783" w:type="dxa"/>
            <w:vAlign w:val="center"/>
          </w:tcPr>
          <w:p w14:paraId="6C7C2071" w14:textId="151C4B69" w:rsidR="00A56CF8" w:rsidRPr="00B03B9B" w:rsidRDefault="00A059D1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lang w:val="en-US"/>
              </w:rPr>
              <w:t>256</w:t>
            </w: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7</w:t>
            </w:r>
          </w:p>
        </w:tc>
        <w:tc>
          <w:tcPr>
            <w:tcW w:w="936" w:type="dxa"/>
          </w:tcPr>
          <w:p w14:paraId="70F57181" w14:textId="4A0F17D3" w:rsidR="00A56CF8" w:rsidRPr="00B03B9B" w:rsidRDefault="00A059D1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lang w:val="en-US"/>
              </w:rPr>
              <w:t>256</w:t>
            </w: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8</w:t>
            </w:r>
          </w:p>
        </w:tc>
        <w:tc>
          <w:tcPr>
            <w:tcW w:w="945" w:type="dxa"/>
            <w:vAlign w:val="center"/>
          </w:tcPr>
          <w:p w14:paraId="131055C8" w14:textId="180A6120" w:rsidR="00A56CF8" w:rsidRPr="00B03B9B" w:rsidRDefault="00A059D1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lang w:val="en-US"/>
              </w:rPr>
              <w:t>256</w:t>
            </w: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7</w:t>
            </w:r>
          </w:p>
        </w:tc>
      </w:tr>
      <w:tr w:rsidR="00A56CF8" w:rsidRPr="00B03B9B" w14:paraId="08E6D2F6" w14:textId="77777777" w:rsidTr="001E6C78">
        <w:trPr>
          <w:cantSplit/>
          <w:trHeight w:val="288"/>
        </w:trPr>
        <w:tc>
          <w:tcPr>
            <w:tcW w:w="5130" w:type="dxa"/>
            <w:vAlign w:val="center"/>
          </w:tcPr>
          <w:p w14:paraId="40AE2306" w14:textId="77777777" w:rsidR="00A56CF8" w:rsidRPr="00B03B9B" w:rsidRDefault="00A56CF8" w:rsidP="0041167D">
            <w:pPr>
              <w:spacing w:line="3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olor w:val="000000"/>
                <w:cs/>
              </w:rPr>
              <w:t>อัตราคิดลด</w:t>
            </w:r>
          </w:p>
        </w:tc>
        <w:tc>
          <w:tcPr>
            <w:tcW w:w="909" w:type="dxa"/>
            <w:vAlign w:val="center"/>
          </w:tcPr>
          <w:p w14:paraId="738276B7" w14:textId="77777777" w:rsidR="00A56CF8" w:rsidRPr="00B03B9B" w:rsidRDefault="00A56CF8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center"/>
          </w:tcPr>
          <w:p w14:paraId="6F114D01" w14:textId="77777777" w:rsidR="00A56CF8" w:rsidRPr="00B03B9B" w:rsidRDefault="00A56CF8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</w:tcPr>
          <w:p w14:paraId="05C40964" w14:textId="77777777" w:rsidR="00A56CF8" w:rsidRPr="00B03B9B" w:rsidRDefault="00A56CF8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5" w:type="dxa"/>
          </w:tcPr>
          <w:p w14:paraId="4CA8F5B4" w14:textId="77777777" w:rsidR="00A56CF8" w:rsidRPr="00B03B9B" w:rsidRDefault="00A56CF8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F6C65" w:rsidRPr="00B03B9B" w14:paraId="3113EF62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1A37CF4E" w14:textId="6FA888BC" w:rsidR="005F6C65" w:rsidRPr="00B03B9B" w:rsidRDefault="005F6C65" w:rsidP="005F6C65">
            <w:pPr>
              <w:spacing w:line="340" w:lineRule="exact"/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B03B9B">
              <w:rPr>
                <w:rFonts w:ascii="Angsana New" w:hAnsi="Angsana New" w:cs="Angsana New"/>
                <w:color w:val="000000"/>
                <w:cs/>
              </w:rPr>
              <w:t xml:space="preserve">อัตราคิดลด - ลดลงร้อยละ </w:t>
            </w:r>
            <w:r w:rsidR="00A059D1" w:rsidRPr="00B03B9B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14:paraId="6A18B60E" w14:textId="6C586E8C" w:rsidR="005F6C65" w:rsidRPr="00B03B9B" w:rsidRDefault="00A059D1" w:rsidP="005F6C65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28</w:t>
            </w:r>
            <w:r w:rsidR="005B08FF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09</w:t>
            </w:r>
          </w:p>
        </w:tc>
        <w:tc>
          <w:tcPr>
            <w:tcW w:w="783" w:type="dxa"/>
            <w:vAlign w:val="center"/>
          </w:tcPr>
          <w:p w14:paraId="510D254E" w14:textId="6A3392FE" w:rsidR="005F6C65" w:rsidRPr="00B03B9B" w:rsidRDefault="00A059D1" w:rsidP="00667A12">
            <w:pPr>
              <w:tabs>
                <w:tab w:val="decimal" w:pos="444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34</w:t>
            </w:r>
            <w:r w:rsidR="005F6C65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936" w:type="dxa"/>
            <w:vAlign w:val="center"/>
          </w:tcPr>
          <w:p w14:paraId="005D0299" w14:textId="0322528E" w:rsidR="005F6C65" w:rsidRPr="00B03B9B" w:rsidRDefault="00A059D1" w:rsidP="005F6C65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21</w:t>
            </w:r>
            <w:r w:rsidR="005B08FF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64</w:t>
            </w:r>
          </w:p>
        </w:tc>
        <w:tc>
          <w:tcPr>
            <w:tcW w:w="945" w:type="dxa"/>
            <w:vAlign w:val="center"/>
          </w:tcPr>
          <w:p w14:paraId="0B395238" w14:textId="6C149E2A" w:rsidR="005F6C65" w:rsidRPr="00B03B9B" w:rsidRDefault="00A059D1" w:rsidP="005F6C65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27</w:t>
            </w:r>
            <w:r w:rsidR="005F6C65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95</w:t>
            </w:r>
          </w:p>
        </w:tc>
      </w:tr>
      <w:tr w:rsidR="005F6C65" w:rsidRPr="00B03B9B" w14:paraId="14243A8F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64D35DEE" w14:textId="2A9CADF2" w:rsidR="005F6C65" w:rsidRPr="00B03B9B" w:rsidRDefault="005F6C65" w:rsidP="005F6C65">
            <w:pPr>
              <w:spacing w:line="340" w:lineRule="exact"/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B03B9B">
              <w:rPr>
                <w:rFonts w:ascii="Angsana New" w:hAnsi="Angsana New" w:cs="Angsana New"/>
                <w:color w:val="000000"/>
                <w:cs/>
              </w:rPr>
              <w:t xml:space="preserve">อัตราคิดลด - เพิ่มขึ้นร้อยละ </w:t>
            </w:r>
            <w:r w:rsidR="00A059D1" w:rsidRPr="00B03B9B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14:paraId="1BC74E2A" w14:textId="490B89B8" w:rsidR="005F6C65" w:rsidRPr="00B03B9B" w:rsidRDefault="005B08FF" w:rsidP="005F6C65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25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lang w:val="en-US"/>
              </w:rPr>
              <w:t>05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783" w:type="dxa"/>
            <w:vAlign w:val="center"/>
          </w:tcPr>
          <w:p w14:paraId="480E6332" w14:textId="1039BF6B" w:rsidR="005F6C65" w:rsidRPr="00B03B9B" w:rsidRDefault="005F6C65" w:rsidP="005F6C65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30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lang w:val="en-US"/>
              </w:rPr>
              <w:t>05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36" w:type="dxa"/>
            <w:vAlign w:val="center"/>
          </w:tcPr>
          <w:p w14:paraId="6B004902" w14:textId="41DFD2A8" w:rsidR="005F6C65" w:rsidRPr="00B03B9B" w:rsidRDefault="005B08FF" w:rsidP="005F6C65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19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lang w:val="en-US"/>
              </w:rPr>
              <w:t>22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45" w:type="dxa"/>
            <w:vAlign w:val="center"/>
          </w:tcPr>
          <w:p w14:paraId="04FDB563" w14:textId="409FD895" w:rsidR="005F6C65" w:rsidRPr="00B03B9B" w:rsidRDefault="005F6C65" w:rsidP="005F6C65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24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lang w:val="en-US"/>
              </w:rPr>
              <w:t>59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5F6C65" w:rsidRPr="00B03B9B" w14:paraId="6B6007FF" w14:textId="77777777" w:rsidTr="00335A67">
        <w:trPr>
          <w:cantSplit/>
          <w:trHeight w:hRule="exact" w:val="144"/>
        </w:trPr>
        <w:tc>
          <w:tcPr>
            <w:tcW w:w="5130" w:type="dxa"/>
            <w:vAlign w:val="center"/>
          </w:tcPr>
          <w:p w14:paraId="4CE73E24" w14:textId="77777777" w:rsidR="005F6C65" w:rsidRPr="00B03B9B" w:rsidRDefault="005F6C65" w:rsidP="005F6C65">
            <w:pPr>
              <w:spacing w:line="3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909" w:type="dxa"/>
            <w:vAlign w:val="center"/>
          </w:tcPr>
          <w:p w14:paraId="5E47BBC6" w14:textId="77777777" w:rsidR="005F6C65" w:rsidRPr="00B03B9B" w:rsidRDefault="005F6C65" w:rsidP="005F6C65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center"/>
          </w:tcPr>
          <w:p w14:paraId="00FB8CD3" w14:textId="77777777" w:rsidR="005F6C65" w:rsidRPr="00B03B9B" w:rsidRDefault="005F6C65" w:rsidP="005F6C65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  <w:vAlign w:val="center"/>
          </w:tcPr>
          <w:p w14:paraId="4D5631B9" w14:textId="77777777" w:rsidR="005F6C65" w:rsidRPr="00B03B9B" w:rsidRDefault="005F6C65" w:rsidP="005F6C65">
            <w:pPr>
              <w:tabs>
                <w:tab w:val="decimal" w:pos="41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5" w:type="dxa"/>
            <w:vAlign w:val="center"/>
          </w:tcPr>
          <w:p w14:paraId="7EBE7373" w14:textId="77777777" w:rsidR="005F6C65" w:rsidRPr="00B03B9B" w:rsidRDefault="005F6C65" w:rsidP="005F6C65">
            <w:pPr>
              <w:tabs>
                <w:tab w:val="decimal" w:pos="72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F6C65" w:rsidRPr="00B03B9B" w14:paraId="0C546297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5E1FC057" w14:textId="77777777" w:rsidR="005F6C65" w:rsidRPr="00B03B9B" w:rsidRDefault="005F6C65" w:rsidP="005F6C65">
            <w:pPr>
              <w:spacing w:line="3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olor w:val="000000"/>
                <w:cs/>
              </w:rPr>
              <w:t>อัตราการเติบโตของเงินเดือน</w:t>
            </w:r>
          </w:p>
        </w:tc>
        <w:tc>
          <w:tcPr>
            <w:tcW w:w="909" w:type="dxa"/>
            <w:vAlign w:val="center"/>
          </w:tcPr>
          <w:p w14:paraId="0322A971" w14:textId="77777777" w:rsidR="005F6C65" w:rsidRPr="00B03B9B" w:rsidRDefault="005F6C65" w:rsidP="005F6C65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center"/>
          </w:tcPr>
          <w:p w14:paraId="63CB13BD" w14:textId="77777777" w:rsidR="005F6C65" w:rsidRPr="00B03B9B" w:rsidRDefault="005F6C65" w:rsidP="005F6C65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  <w:vAlign w:val="center"/>
          </w:tcPr>
          <w:p w14:paraId="00C122A4" w14:textId="77777777" w:rsidR="005F6C65" w:rsidRPr="00B03B9B" w:rsidRDefault="005F6C65" w:rsidP="005F6C65">
            <w:pPr>
              <w:tabs>
                <w:tab w:val="decimal" w:pos="41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5" w:type="dxa"/>
            <w:vAlign w:val="center"/>
          </w:tcPr>
          <w:p w14:paraId="0C5AA40E" w14:textId="77777777" w:rsidR="005F6C65" w:rsidRPr="00B03B9B" w:rsidRDefault="005F6C65" w:rsidP="005F6C65">
            <w:pPr>
              <w:tabs>
                <w:tab w:val="decimal" w:pos="72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F6C65" w:rsidRPr="00B03B9B" w14:paraId="74FA0DA2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1C56EDFF" w14:textId="7F21E996" w:rsidR="005F6C65" w:rsidRPr="00B03B9B" w:rsidRDefault="005F6C65" w:rsidP="005F6C65">
            <w:pPr>
              <w:spacing w:line="340" w:lineRule="exact"/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B03B9B">
              <w:rPr>
                <w:rFonts w:ascii="Angsana New" w:hAnsi="Angsana New" w:cs="Angsana New"/>
                <w:color w:val="000000"/>
                <w:cs/>
              </w:rPr>
              <w:t xml:space="preserve">อัตราการเติบโตของเงินเดือน - ลดลงร้อยละ </w:t>
            </w:r>
            <w:r w:rsidR="00A059D1" w:rsidRPr="00B03B9B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14:paraId="4DF51522" w14:textId="7AADA60D" w:rsidR="005F6C65" w:rsidRPr="00B03B9B" w:rsidRDefault="005B08FF" w:rsidP="005F6C65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25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lang w:val="en-US"/>
              </w:rPr>
              <w:t>34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783" w:type="dxa"/>
            <w:vAlign w:val="center"/>
          </w:tcPr>
          <w:p w14:paraId="4E38921B" w14:textId="2E7282CD" w:rsidR="005F6C65" w:rsidRPr="00B03B9B" w:rsidRDefault="005F6C65" w:rsidP="005F6C65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37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lang w:val="en-US"/>
              </w:rPr>
              <w:t>51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36" w:type="dxa"/>
            <w:vAlign w:val="center"/>
          </w:tcPr>
          <w:p w14:paraId="6B49E262" w14:textId="4BACB598" w:rsidR="005F6C65" w:rsidRPr="00B03B9B" w:rsidRDefault="005B08FF" w:rsidP="005F6C65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21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lang w:val="en-US"/>
              </w:rPr>
              <w:t>28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45" w:type="dxa"/>
            <w:vAlign w:val="center"/>
          </w:tcPr>
          <w:p w14:paraId="0C7EBBDF" w14:textId="3B26E855" w:rsidR="005F6C65" w:rsidRPr="00B03B9B" w:rsidRDefault="005F6C65" w:rsidP="005F6C65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30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lang w:val="en-US"/>
              </w:rPr>
              <w:t>48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5F6C65" w:rsidRPr="00B03B9B" w14:paraId="575149B5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37EA05D3" w14:textId="537A5E2C" w:rsidR="005F6C65" w:rsidRPr="00B03B9B" w:rsidRDefault="005F6C65" w:rsidP="005F6C65">
            <w:pPr>
              <w:spacing w:line="340" w:lineRule="exact"/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B03B9B">
              <w:rPr>
                <w:rFonts w:ascii="Angsana New" w:hAnsi="Angsana New" w:cs="Angsana New"/>
                <w:color w:val="000000"/>
                <w:cs/>
              </w:rPr>
              <w:t xml:space="preserve">อัตราการเติบโตของเงินเดือน - เพิ่มขึ้นร้อยละ </w:t>
            </w:r>
            <w:r w:rsidR="00A059D1" w:rsidRPr="00B03B9B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14:paraId="27EE40CD" w14:textId="03132471" w:rsidR="005F6C65" w:rsidRPr="00B03B9B" w:rsidRDefault="00A059D1" w:rsidP="005F6C65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28</w:t>
            </w:r>
            <w:r w:rsidR="005B08FF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26</w:t>
            </w:r>
          </w:p>
        </w:tc>
        <w:tc>
          <w:tcPr>
            <w:tcW w:w="783" w:type="dxa"/>
            <w:vAlign w:val="center"/>
          </w:tcPr>
          <w:p w14:paraId="7A38C772" w14:textId="51A236A3" w:rsidR="005F6C65" w:rsidRPr="00B03B9B" w:rsidRDefault="00A059D1" w:rsidP="005F6C65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43</w:t>
            </w:r>
            <w:r w:rsidR="005F6C65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31</w:t>
            </w:r>
          </w:p>
        </w:tc>
        <w:tc>
          <w:tcPr>
            <w:tcW w:w="936" w:type="dxa"/>
            <w:vAlign w:val="center"/>
          </w:tcPr>
          <w:p w14:paraId="6F484B7C" w14:textId="50AAF43F" w:rsidR="005F6C65" w:rsidRPr="00B03B9B" w:rsidRDefault="00A059D1" w:rsidP="005F6C65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24</w:t>
            </w:r>
            <w:r w:rsidR="005B08FF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43</w:t>
            </w:r>
          </w:p>
        </w:tc>
        <w:tc>
          <w:tcPr>
            <w:tcW w:w="945" w:type="dxa"/>
            <w:vAlign w:val="center"/>
          </w:tcPr>
          <w:p w14:paraId="4384C39D" w14:textId="2B11242B" w:rsidR="005F6C65" w:rsidRPr="00B03B9B" w:rsidRDefault="00A059D1" w:rsidP="005F6C65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35</w:t>
            </w:r>
            <w:r w:rsidR="005F6C65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30</w:t>
            </w:r>
          </w:p>
        </w:tc>
      </w:tr>
      <w:tr w:rsidR="005F6C65" w:rsidRPr="00B03B9B" w14:paraId="015EF5AB" w14:textId="77777777" w:rsidTr="00335A67">
        <w:trPr>
          <w:cantSplit/>
          <w:trHeight w:hRule="exact" w:val="144"/>
        </w:trPr>
        <w:tc>
          <w:tcPr>
            <w:tcW w:w="5130" w:type="dxa"/>
            <w:vAlign w:val="center"/>
          </w:tcPr>
          <w:p w14:paraId="64857F44" w14:textId="77777777" w:rsidR="005F6C65" w:rsidRPr="00B03B9B" w:rsidRDefault="005F6C65" w:rsidP="005F6C65">
            <w:pPr>
              <w:spacing w:line="340" w:lineRule="exact"/>
              <w:ind w:right="2" w:firstLine="33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09" w:type="dxa"/>
            <w:vAlign w:val="center"/>
          </w:tcPr>
          <w:p w14:paraId="70703DB9" w14:textId="77777777" w:rsidR="005F6C65" w:rsidRPr="00B03B9B" w:rsidRDefault="005F6C65" w:rsidP="005F6C65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center"/>
          </w:tcPr>
          <w:p w14:paraId="1CFCE33C" w14:textId="77777777" w:rsidR="005F6C65" w:rsidRPr="00B03B9B" w:rsidRDefault="005F6C65" w:rsidP="005F6C65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  <w:vAlign w:val="center"/>
          </w:tcPr>
          <w:p w14:paraId="2CA6468C" w14:textId="77777777" w:rsidR="005F6C65" w:rsidRPr="00B03B9B" w:rsidRDefault="005F6C65" w:rsidP="005F6C65">
            <w:pPr>
              <w:tabs>
                <w:tab w:val="decimal" w:pos="41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5" w:type="dxa"/>
            <w:vAlign w:val="center"/>
          </w:tcPr>
          <w:p w14:paraId="01ED22DC" w14:textId="77777777" w:rsidR="005F6C65" w:rsidRPr="00B03B9B" w:rsidRDefault="005F6C65" w:rsidP="005F6C65">
            <w:pPr>
              <w:tabs>
                <w:tab w:val="decimal" w:pos="72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F6C65" w:rsidRPr="00B03B9B" w14:paraId="710DA16D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330346E3" w14:textId="77777777" w:rsidR="005F6C65" w:rsidRPr="00B03B9B" w:rsidRDefault="005F6C65" w:rsidP="005F6C65">
            <w:pPr>
              <w:spacing w:line="3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olor w:val="000000"/>
                <w:cs/>
              </w:rPr>
              <w:t>อัตราการหมุนเวียนของพนักงาน</w:t>
            </w:r>
          </w:p>
        </w:tc>
        <w:tc>
          <w:tcPr>
            <w:tcW w:w="909" w:type="dxa"/>
            <w:vAlign w:val="center"/>
          </w:tcPr>
          <w:p w14:paraId="1FC351EC" w14:textId="77777777" w:rsidR="005F6C65" w:rsidRPr="00B03B9B" w:rsidRDefault="005F6C65" w:rsidP="005F6C65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center"/>
          </w:tcPr>
          <w:p w14:paraId="232A7ACE" w14:textId="77777777" w:rsidR="005F6C65" w:rsidRPr="00B03B9B" w:rsidRDefault="005F6C65" w:rsidP="005F6C65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  <w:vAlign w:val="center"/>
          </w:tcPr>
          <w:p w14:paraId="2FB5E52D" w14:textId="77777777" w:rsidR="005F6C65" w:rsidRPr="00B03B9B" w:rsidRDefault="005F6C65" w:rsidP="005F6C65">
            <w:pPr>
              <w:tabs>
                <w:tab w:val="decimal" w:pos="41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5" w:type="dxa"/>
            <w:vAlign w:val="center"/>
          </w:tcPr>
          <w:p w14:paraId="7025B13F" w14:textId="77777777" w:rsidR="005F6C65" w:rsidRPr="00B03B9B" w:rsidRDefault="005F6C65" w:rsidP="005F6C65">
            <w:pPr>
              <w:tabs>
                <w:tab w:val="decimal" w:pos="72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F6C65" w:rsidRPr="00B03B9B" w14:paraId="0349749C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32F6CB9C" w14:textId="05AC8446" w:rsidR="005F6C65" w:rsidRPr="00B03B9B" w:rsidRDefault="005F6C65" w:rsidP="005F6C65">
            <w:pPr>
              <w:spacing w:line="340" w:lineRule="exact"/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B03B9B">
              <w:rPr>
                <w:rFonts w:ascii="Angsana New" w:hAnsi="Angsana New" w:cs="Angsana New"/>
                <w:color w:val="000000"/>
                <w:cs/>
              </w:rPr>
              <w:t xml:space="preserve">อัตราการหมุนเวียนของพนักงาน - ลดลงร้อยละ </w:t>
            </w:r>
            <w:r w:rsidR="00A059D1" w:rsidRPr="00B03B9B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14:paraId="40EDE0A3" w14:textId="42330EBA" w:rsidR="005F6C65" w:rsidRPr="00B03B9B" w:rsidRDefault="00A059D1" w:rsidP="005F6C65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0</w:t>
            </w:r>
            <w:r w:rsidR="005B08FF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82</w:t>
            </w:r>
          </w:p>
        </w:tc>
        <w:tc>
          <w:tcPr>
            <w:tcW w:w="783" w:type="dxa"/>
            <w:vAlign w:val="center"/>
          </w:tcPr>
          <w:p w14:paraId="00CF9334" w14:textId="16E2354E" w:rsidR="005F6C65" w:rsidRPr="00B03B9B" w:rsidRDefault="00A059D1" w:rsidP="005F6C65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0</w:t>
            </w:r>
            <w:r w:rsidR="005F6C65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93</w:t>
            </w:r>
          </w:p>
        </w:tc>
        <w:tc>
          <w:tcPr>
            <w:tcW w:w="936" w:type="dxa"/>
            <w:vAlign w:val="center"/>
          </w:tcPr>
          <w:p w14:paraId="364ED808" w14:textId="71ABC888" w:rsidR="005F6C65" w:rsidRPr="00B03B9B" w:rsidRDefault="00A059D1" w:rsidP="005F6C65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0</w:t>
            </w:r>
            <w:r w:rsidR="005B08FF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57</w:t>
            </w:r>
          </w:p>
        </w:tc>
        <w:tc>
          <w:tcPr>
            <w:tcW w:w="945" w:type="dxa"/>
            <w:vAlign w:val="center"/>
          </w:tcPr>
          <w:p w14:paraId="09C26FD8" w14:textId="4B5F0E1D" w:rsidR="005F6C65" w:rsidRPr="00B03B9B" w:rsidRDefault="00A059D1" w:rsidP="005F6C65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0</w:t>
            </w:r>
            <w:r w:rsidR="005F6C65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65</w:t>
            </w:r>
          </w:p>
        </w:tc>
      </w:tr>
      <w:tr w:rsidR="005F6C65" w:rsidRPr="00B03B9B" w14:paraId="5A347247" w14:textId="77777777" w:rsidTr="00EA7E5B">
        <w:trPr>
          <w:cantSplit/>
          <w:trHeight w:val="171"/>
        </w:trPr>
        <w:tc>
          <w:tcPr>
            <w:tcW w:w="5130" w:type="dxa"/>
            <w:vAlign w:val="center"/>
          </w:tcPr>
          <w:p w14:paraId="340B2E8F" w14:textId="320B254C" w:rsidR="005F6C65" w:rsidRPr="00B03B9B" w:rsidRDefault="005F6C65" w:rsidP="005F6C65">
            <w:pPr>
              <w:spacing w:line="340" w:lineRule="exact"/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B03B9B">
              <w:rPr>
                <w:rFonts w:ascii="Angsana New" w:hAnsi="Angsana New" w:cs="Angsana New"/>
                <w:color w:val="000000"/>
                <w:cs/>
              </w:rPr>
              <w:t xml:space="preserve">อัตราการหมุนเวียนของพนักงาน - เพิ่มขึ้นร้อยละ </w:t>
            </w:r>
            <w:r w:rsidR="00A059D1" w:rsidRPr="00B03B9B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14:paraId="2C05EC09" w14:textId="3623EC8E" w:rsidR="005F6C65" w:rsidRPr="00B03B9B" w:rsidRDefault="005B08FF" w:rsidP="005F6C65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0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lang w:val="en-US"/>
              </w:rPr>
              <w:t>70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783" w:type="dxa"/>
            <w:vAlign w:val="center"/>
          </w:tcPr>
          <w:p w14:paraId="7A3CD5B4" w14:textId="21510640" w:rsidR="005F6C65" w:rsidRPr="00B03B9B" w:rsidRDefault="005F6C65" w:rsidP="005F6C65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0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lang w:val="en-US"/>
              </w:rPr>
              <w:t>85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36" w:type="dxa"/>
            <w:vAlign w:val="center"/>
          </w:tcPr>
          <w:p w14:paraId="0ADF62B0" w14:textId="23B10692" w:rsidR="005F6C65" w:rsidRPr="00B03B9B" w:rsidRDefault="005B08FF" w:rsidP="005F6C65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0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lang w:val="en-US"/>
              </w:rPr>
              <w:t>47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45" w:type="dxa"/>
            <w:vAlign w:val="center"/>
          </w:tcPr>
          <w:p w14:paraId="36D9BD00" w14:textId="4BFD6E31" w:rsidR="005F6C65" w:rsidRPr="00B03B9B" w:rsidRDefault="005F6C65" w:rsidP="005F6C65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0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lang w:val="en-US"/>
              </w:rPr>
              <w:t>60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</w:tbl>
    <w:p w14:paraId="2A6E6831" w14:textId="5972B7FC" w:rsidR="00CB1580" w:rsidRPr="00B03B9B" w:rsidRDefault="00A059D1" w:rsidP="002E5CD6">
      <w:pPr>
        <w:spacing w:before="48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>21</w:t>
      </w:r>
      <w:r w:rsidR="00CB1580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CB1580"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CB1580" w:rsidRPr="00B03B9B">
        <w:rPr>
          <w:rFonts w:ascii="Angsana New" w:hAnsi="Angsana New" w:cs="Angsana New" w:hint="cs"/>
          <w:b/>
          <w:bCs/>
          <w:sz w:val="32"/>
          <w:szCs w:val="32"/>
          <w:cs/>
        </w:rPr>
        <w:t>หนี้</w:t>
      </w:r>
      <w:r w:rsidR="006E660D" w:rsidRPr="00B03B9B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สิน</w:t>
      </w:r>
      <w:r w:rsidR="00CB1580" w:rsidRPr="00B03B9B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หมุนเวียนอื่น</w:t>
      </w:r>
    </w:p>
    <w:p w14:paraId="689FDEAA" w14:textId="5AB7174E" w:rsidR="00CB1580" w:rsidRPr="00B03B9B" w:rsidRDefault="006E660D" w:rsidP="00CB1580">
      <w:pPr>
        <w:ind w:left="540"/>
        <w:rPr>
          <w:rFonts w:ascii="Angsana New" w:hAnsi="Angsana New" w:cs="Angsana New"/>
          <w:b/>
          <w:bCs/>
          <w:sz w:val="24"/>
          <w:szCs w:val="24"/>
          <w:cs/>
        </w:rPr>
      </w:pPr>
      <w:r w:rsidRPr="00B03B9B">
        <w:rPr>
          <w:rFonts w:ascii="Angsana New" w:hAnsi="Angsana New" w:cs="Angsana New" w:hint="cs"/>
          <w:sz w:val="32"/>
          <w:szCs w:val="32"/>
          <w:cs/>
        </w:rPr>
        <w:t>หนี้สิน</w:t>
      </w:r>
      <w:r w:rsidR="00CB1580" w:rsidRPr="00B03B9B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="00CB1580" w:rsidRPr="00B03B9B">
        <w:rPr>
          <w:rFonts w:ascii="Angsana New" w:hAnsi="Angsana New" w:cs="Angsana New"/>
          <w:sz w:val="32"/>
          <w:szCs w:val="32"/>
          <w:cs/>
        </w:rPr>
        <w:t xml:space="preserve">อื่น ณ 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="00CB1580" w:rsidRPr="00B03B9B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</w:p>
    <w:p w14:paraId="7DA1DA25" w14:textId="77777777" w:rsidR="006E660D" w:rsidRPr="00B03B9B" w:rsidRDefault="006E660D" w:rsidP="006E660D">
      <w:pPr>
        <w:tabs>
          <w:tab w:val="left" w:pos="360"/>
        </w:tabs>
        <w:ind w:left="360" w:right="-25" w:hanging="360"/>
        <w:jc w:val="right"/>
        <w:rPr>
          <w:rFonts w:ascii="Angsana New" w:hAnsi="Angsana New" w:cs="Angsana New"/>
          <w:b/>
          <w:bCs/>
          <w:cs/>
        </w:rPr>
      </w:pPr>
      <w:r w:rsidRPr="00B03B9B">
        <w:rPr>
          <w:rFonts w:ascii="Angsana New" w:hAnsi="Angsana New" w:cs="Angsana New"/>
          <w:b/>
          <w:bCs/>
          <w:cs/>
        </w:rPr>
        <w:t>หน่วย : บาท</w:t>
      </w:r>
    </w:p>
    <w:tbl>
      <w:tblPr>
        <w:tblW w:w="8930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1037"/>
        <w:gridCol w:w="86"/>
        <w:gridCol w:w="1037"/>
        <w:gridCol w:w="88"/>
        <w:gridCol w:w="1037"/>
        <w:gridCol w:w="99"/>
        <w:gridCol w:w="1024"/>
        <w:gridCol w:w="13"/>
      </w:tblGrid>
      <w:tr w:rsidR="006E660D" w:rsidRPr="00B03B9B" w14:paraId="2A99AF16" w14:textId="77777777" w:rsidTr="009173E1">
        <w:trPr>
          <w:gridAfter w:val="1"/>
          <w:wAfter w:w="13" w:type="dxa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453AC31D" w14:textId="77777777" w:rsidR="006E660D" w:rsidRPr="00B03B9B" w:rsidRDefault="006E660D" w:rsidP="009173E1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5C0B2B" w14:textId="77777777" w:rsidR="006E660D" w:rsidRPr="00B03B9B" w:rsidRDefault="006E660D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8257672" w14:textId="77777777" w:rsidR="006E660D" w:rsidRPr="00B03B9B" w:rsidRDefault="006E660D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3DB6C7" w14:textId="77777777" w:rsidR="006E660D" w:rsidRPr="00B03B9B" w:rsidRDefault="006E660D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E660D" w:rsidRPr="00B03B9B" w14:paraId="18892FEF" w14:textId="77777777" w:rsidTr="009173E1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64DE9AB5" w14:textId="77777777" w:rsidR="006E660D" w:rsidRPr="00B03B9B" w:rsidRDefault="006E660D" w:rsidP="009173E1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AE2090A" w14:textId="38292823" w:rsidR="006E660D" w:rsidRPr="00B03B9B" w:rsidRDefault="00A059D1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C81A510" w14:textId="77777777" w:rsidR="006E660D" w:rsidRPr="00B03B9B" w:rsidRDefault="006E660D" w:rsidP="009173E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4A64E3F" w14:textId="4F6F35F0" w:rsidR="006E660D" w:rsidRPr="00B03B9B" w:rsidRDefault="00A059D1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2B14B542" w14:textId="77777777" w:rsidR="006E660D" w:rsidRPr="00B03B9B" w:rsidRDefault="006E660D" w:rsidP="009173E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47A6DE2" w14:textId="702C1B23" w:rsidR="006E660D" w:rsidRPr="00B03B9B" w:rsidRDefault="00A059D1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7D646D2" w14:textId="77777777" w:rsidR="006E660D" w:rsidRPr="00B03B9B" w:rsidRDefault="006E660D" w:rsidP="009173E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7F0AE" w14:textId="3CCE98E6" w:rsidR="006E660D" w:rsidRPr="00B03B9B" w:rsidRDefault="00A059D1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6E660D" w:rsidRPr="00B03B9B" w14:paraId="655A699F" w14:textId="77777777" w:rsidTr="009173E1">
        <w:trPr>
          <w:trHeight w:val="198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6200ACE1" w14:textId="33B2604A" w:rsidR="006E660D" w:rsidRPr="00B03B9B" w:rsidRDefault="006E660D" w:rsidP="009173E1">
            <w:pPr>
              <w:spacing w:line="340" w:lineRule="exact"/>
              <w:ind w:left="540" w:hanging="37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หนี้สิน</w:t>
            </w:r>
            <w:r w:rsidRPr="00B03B9B">
              <w:rPr>
                <w:rFonts w:ascii="Angsana New" w:hAnsi="Angsana New" w:cs="Angsana New"/>
                <w:b/>
                <w:bCs/>
                <w:cs/>
                <w:lang w:val="en-US"/>
              </w:rPr>
              <w:t>หมุนเวียนอื่น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EF51166" w14:textId="77777777" w:rsidR="006E660D" w:rsidRPr="00B03B9B" w:rsidRDefault="006E660D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AA951D8" w14:textId="77777777" w:rsidR="006E660D" w:rsidRPr="00B03B9B" w:rsidRDefault="006E660D" w:rsidP="009173E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CB59280" w14:textId="77777777" w:rsidR="006E660D" w:rsidRPr="00B03B9B" w:rsidRDefault="006E660D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1CC219D6" w14:textId="77777777" w:rsidR="006E660D" w:rsidRPr="00B03B9B" w:rsidRDefault="006E660D" w:rsidP="009173E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D65D858" w14:textId="77777777" w:rsidR="006E660D" w:rsidRPr="00B03B9B" w:rsidRDefault="006E660D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7298B40" w14:textId="77777777" w:rsidR="006E660D" w:rsidRPr="00B03B9B" w:rsidRDefault="006E660D" w:rsidP="009173E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FE393" w14:textId="77777777" w:rsidR="006E660D" w:rsidRPr="00B03B9B" w:rsidRDefault="006E660D" w:rsidP="00917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667A12" w:rsidRPr="00B03B9B" w14:paraId="2E586F0B" w14:textId="77777777" w:rsidTr="009173E1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5892F644" w14:textId="7467A39E" w:rsidR="00667A12" w:rsidRPr="00B03B9B" w:rsidRDefault="00667A12" w:rsidP="00667A12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 w:hint="cs"/>
                <w:cs/>
              </w:rPr>
              <w:t>ประมาณการ</w:t>
            </w:r>
            <w:r w:rsidRPr="00B03B9B">
              <w:rPr>
                <w:rFonts w:ascii="Angsana New" w:hAnsi="Angsana New" w:cs="Angsana New" w:hint="cs"/>
                <w:cs/>
                <w:lang w:val="en-US"/>
              </w:rPr>
              <w:t>สินค้า</w:t>
            </w:r>
            <w:r w:rsidRPr="00B03B9B">
              <w:rPr>
                <w:rFonts w:ascii="Angsana New" w:hAnsi="Angsana New" w:cs="Angsana New" w:hint="cs"/>
                <w:cs/>
              </w:rPr>
              <w:t>รับคืน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8FE7210" w14:textId="4BBE564D" w:rsidR="00667A12" w:rsidRPr="00B03B9B" w:rsidRDefault="00A059D1" w:rsidP="00667A12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65</w:t>
            </w:r>
            <w:r w:rsidR="000E472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400</w:t>
            </w:r>
            <w:r w:rsidR="000E472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46A7DBE" w14:textId="77777777" w:rsidR="00667A12" w:rsidRPr="00B03B9B" w:rsidRDefault="00667A12" w:rsidP="00667A12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466C920" w14:textId="2CDF8374" w:rsidR="00667A12" w:rsidRPr="00B03B9B" w:rsidRDefault="00A059D1" w:rsidP="00667A12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71</w:t>
            </w:r>
            <w:r w:rsidR="00667A12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200</w:t>
            </w:r>
            <w:r w:rsidR="00667A12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63EA810" w14:textId="77777777" w:rsidR="00667A12" w:rsidRPr="00B03B9B" w:rsidRDefault="00667A12" w:rsidP="00667A12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CC26D0B" w14:textId="3B054A96" w:rsidR="00667A12" w:rsidRPr="00B03B9B" w:rsidRDefault="00A059D1" w:rsidP="00667A12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65</w:t>
            </w:r>
            <w:r w:rsidR="000E472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400</w:t>
            </w:r>
            <w:r w:rsidR="000E472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9DE02CF" w14:textId="77777777" w:rsidR="00667A12" w:rsidRPr="00B03B9B" w:rsidRDefault="00667A12" w:rsidP="00667A12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E816F" w14:textId="6A8162C1" w:rsidR="00667A12" w:rsidRPr="00B03B9B" w:rsidRDefault="00A059D1" w:rsidP="00667A12">
            <w:pPr>
              <w:tabs>
                <w:tab w:val="decimal" w:pos="991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71</w:t>
            </w:r>
            <w:r w:rsidR="00667A12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200</w:t>
            </w:r>
            <w:r w:rsidR="00667A12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667A12" w:rsidRPr="00B03B9B" w14:paraId="313422B3" w14:textId="77777777" w:rsidTr="009173E1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4A31D891" w14:textId="58C1F094" w:rsidR="00667A12" w:rsidRPr="00B03B9B" w:rsidRDefault="00667A12" w:rsidP="00667A12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cs/>
              </w:rPr>
              <w:t>อื่น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B03B9B">
              <w:rPr>
                <w:rFonts w:ascii="Angsana New" w:hAnsi="Angsana New" w:cs="Angsana New" w:hint="cs"/>
                <w:cs/>
              </w:rPr>
              <w:t>ๆ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54E13DB" w14:textId="741AF0CE" w:rsidR="00667A12" w:rsidRPr="00B03B9B" w:rsidRDefault="00A059D1" w:rsidP="00667A12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</w:t>
            </w:r>
            <w:r w:rsidR="00EA5594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402</w:t>
            </w:r>
            <w:r w:rsidR="00EA5594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667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F5CA8F3" w14:textId="77777777" w:rsidR="00667A12" w:rsidRPr="00B03B9B" w:rsidRDefault="00667A12" w:rsidP="00667A12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0CA5DCD" w14:textId="15E98C10" w:rsidR="00667A12" w:rsidRPr="00B03B9B" w:rsidRDefault="00A059D1" w:rsidP="00667A12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4</w:t>
            </w:r>
            <w:r w:rsidR="00667A12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710</w:t>
            </w:r>
            <w:r w:rsidR="00667A12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960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E7D4E0C" w14:textId="77777777" w:rsidR="00667A12" w:rsidRPr="00B03B9B" w:rsidRDefault="00667A12" w:rsidP="00667A12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82814A1" w14:textId="46043B84" w:rsidR="00667A12" w:rsidRPr="00B03B9B" w:rsidRDefault="00A059D1" w:rsidP="00667A12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321</w:t>
            </w:r>
            <w:r w:rsidR="000E472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593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4AC180B" w14:textId="77777777" w:rsidR="00667A12" w:rsidRPr="00B03B9B" w:rsidRDefault="00667A12" w:rsidP="00667A12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31046" w14:textId="6E583952" w:rsidR="00667A12" w:rsidRPr="00B03B9B" w:rsidRDefault="00A059D1" w:rsidP="00667A12">
            <w:pPr>
              <w:tabs>
                <w:tab w:val="decimal" w:pos="991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38</w:t>
            </w:r>
            <w:r w:rsidR="00667A12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672</w:t>
            </w:r>
          </w:p>
        </w:tc>
      </w:tr>
      <w:tr w:rsidR="00667A12" w:rsidRPr="00B03B9B" w14:paraId="213DC05F" w14:textId="77777777" w:rsidTr="009173E1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3823FBA1" w14:textId="77777777" w:rsidR="00667A12" w:rsidRPr="00B03B9B" w:rsidRDefault="00667A12" w:rsidP="00667A12">
            <w:pPr>
              <w:tabs>
                <w:tab w:val="right" w:pos="4140"/>
              </w:tabs>
              <w:spacing w:line="340" w:lineRule="exact"/>
              <w:ind w:left="340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7917B8" w14:textId="31C4DC81" w:rsidR="00667A12" w:rsidRPr="00B03B9B" w:rsidRDefault="00A059D1" w:rsidP="00667A12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68</w:t>
            </w:r>
            <w:r w:rsidR="00EA5594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802</w:t>
            </w:r>
            <w:r w:rsidR="00EA5594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667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B8FCB94" w14:textId="77777777" w:rsidR="00667A12" w:rsidRPr="00B03B9B" w:rsidRDefault="00667A12" w:rsidP="00667A12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81CF86" w14:textId="4AF86D34" w:rsidR="00667A12" w:rsidRPr="00B03B9B" w:rsidRDefault="00A059D1" w:rsidP="00667A12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75</w:t>
            </w:r>
            <w:r w:rsidR="00667A12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910</w:t>
            </w:r>
            <w:r w:rsidR="00667A12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960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2D030A98" w14:textId="77777777" w:rsidR="00667A12" w:rsidRPr="00B03B9B" w:rsidRDefault="00667A12" w:rsidP="00667A12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BA248F" w14:textId="1DC89B1A" w:rsidR="00667A12" w:rsidRPr="00B03B9B" w:rsidRDefault="00A059D1" w:rsidP="00667A12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65</w:t>
            </w:r>
            <w:r w:rsidR="000E472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721</w:t>
            </w:r>
            <w:r w:rsidR="000E472A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593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8197CC2" w14:textId="77777777" w:rsidR="00667A12" w:rsidRPr="00B03B9B" w:rsidRDefault="00667A12" w:rsidP="00667A12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D3ED27" w14:textId="46EC0821" w:rsidR="00667A12" w:rsidRPr="00B03B9B" w:rsidRDefault="00A059D1" w:rsidP="00667A12">
            <w:pPr>
              <w:tabs>
                <w:tab w:val="decimal" w:pos="991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71</w:t>
            </w:r>
            <w:r w:rsidR="00667A12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238</w:t>
            </w:r>
            <w:r w:rsidR="00667A12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672</w:t>
            </w:r>
          </w:p>
        </w:tc>
      </w:tr>
    </w:tbl>
    <w:p w14:paraId="3AE566D9" w14:textId="77777777" w:rsidR="009061EA" w:rsidRPr="00B03B9B" w:rsidRDefault="009061EA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0C4798D9" w14:textId="37066862" w:rsidR="008E1083" w:rsidRPr="00B03B9B" w:rsidRDefault="00A059D1" w:rsidP="00E05A06">
      <w:pPr>
        <w:spacing w:before="240"/>
        <w:ind w:left="547" w:right="72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>22</w:t>
      </w:r>
      <w:r w:rsidR="008E1083" w:rsidRPr="00B03B9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B03B9B">
        <w:rPr>
          <w:rFonts w:ascii="Angsana New" w:hAnsi="Angsana New" w:cs="Angsana New"/>
          <w:b/>
          <w:bCs/>
          <w:sz w:val="32"/>
          <w:szCs w:val="32"/>
          <w:cs/>
        </w:rPr>
        <w:tab/>
        <w:t>ทุนสำรองตามกฎหมาย</w:t>
      </w:r>
    </w:p>
    <w:p w14:paraId="6080AF74" w14:textId="7EC2A398" w:rsidR="00D946FA" w:rsidRPr="00B03B9B" w:rsidRDefault="00D946FA" w:rsidP="00D946FA">
      <w:pPr>
        <w:spacing w:after="24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2535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มาตรา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116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บริษัทจะต้องจัดสรรทุน</w:t>
      </w:r>
      <w:r w:rsidRPr="00B03B9B">
        <w:rPr>
          <w:rFonts w:ascii="Angsana New" w:hAnsi="Angsana New" w:cs="Angsana New"/>
          <w:spacing w:val="-2"/>
          <w:sz w:val="32"/>
          <w:szCs w:val="32"/>
          <w:cs/>
        </w:rPr>
        <w:t xml:space="preserve">สำรอง (“สำรองตามกฎหมาย”) อย่างน้อยร้อยละ 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5</w:t>
      </w:r>
      <w:r w:rsidRPr="00B03B9B">
        <w:rPr>
          <w:rFonts w:ascii="Angsana New" w:hAnsi="Angsana New" w:cs="Angsana New"/>
          <w:spacing w:val="-2"/>
          <w:sz w:val="32"/>
          <w:szCs w:val="32"/>
          <w:cs/>
        </w:rPr>
        <w:t xml:space="preserve"> ของกำไรสุทธิประจำปีหลังจากหักขาดทุนสะสมยกมา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(ถ้ามี) จนกว่าสำรองดังกล่าวมีจำนวนไม่น้อยกว่าร้อยละ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10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ของทุนจดทะเบียน </w:t>
      </w:r>
      <w:r w:rsidR="00155FD9" w:rsidRPr="00B03B9B">
        <w:rPr>
          <w:rFonts w:ascii="Angsana New" w:hAnsi="Angsana New" w:cs="Angsana New"/>
          <w:sz w:val="32"/>
          <w:szCs w:val="32"/>
          <w:lang w:val="en-US"/>
        </w:rPr>
        <w:br/>
      </w:r>
      <w:r w:rsidRPr="00B03B9B">
        <w:rPr>
          <w:rFonts w:ascii="Angsana New" w:hAnsi="Angsana New" w:cs="Angsana New"/>
          <w:sz w:val="32"/>
          <w:szCs w:val="32"/>
          <w:cs/>
        </w:rPr>
        <w:t xml:space="preserve">เงินสำรองนี้จะนำไปจ่ายเป็นเงินปันผลไม่ได้ </w:t>
      </w:r>
    </w:p>
    <w:p w14:paraId="1A58BDA4" w14:textId="7C9E0D97" w:rsidR="000A663E" w:rsidRPr="00B03B9B" w:rsidRDefault="00D946FA" w:rsidP="00D946FA">
      <w:pPr>
        <w:spacing w:after="24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</w:t>
      </w:r>
      <w:r w:rsidR="00A059D1" w:rsidRPr="00B03B9B">
        <w:rPr>
          <w:rFonts w:ascii="Angsana New" w:hAnsi="Angsana New" w:cs="Angsana New" w:hint="cs"/>
          <w:sz w:val="32"/>
          <w:szCs w:val="32"/>
          <w:lang w:val="en-US"/>
        </w:rPr>
        <w:t>56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8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</w:t>
      </w:r>
      <w:r w:rsidR="00A059D1" w:rsidRPr="00B03B9B">
        <w:rPr>
          <w:rFonts w:ascii="Angsana New" w:hAnsi="Angsana New" w:cs="Angsana New" w:hint="cs"/>
          <w:sz w:val="32"/>
          <w:szCs w:val="32"/>
          <w:lang w:val="en-US"/>
        </w:rPr>
        <w:t>56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7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ทุนสำรองตามกฎหมายของบริษัทมีจำนวนเงินเท่ากับหนึ่งในสิบ ของทุนจดทะเบียนแล้ว</w:t>
      </w:r>
    </w:p>
    <w:p w14:paraId="320B9D1C" w14:textId="780B4250" w:rsidR="008E1083" w:rsidRPr="00B03B9B" w:rsidRDefault="00A059D1" w:rsidP="00E05A06">
      <w:pPr>
        <w:spacing w:before="240"/>
        <w:ind w:left="547" w:right="72" w:hanging="547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>23</w:t>
      </w:r>
      <w:r w:rsidR="008E1083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B03B9B">
        <w:rPr>
          <w:rFonts w:ascii="Angsana New" w:hAnsi="Angsana New" w:cs="Angsana New"/>
          <w:b/>
          <w:bCs/>
          <w:sz w:val="32"/>
          <w:szCs w:val="32"/>
          <w:cs/>
        </w:rPr>
        <w:t>การจัดการส่วนทุน</w:t>
      </w:r>
    </w:p>
    <w:p w14:paraId="0296FA0A" w14:textId="77777777" w:rsidR="008E1083" w:rsidRPr="00B03B9B" w:rsidRDefault="008E1083" w:rsidP="009E3EB5">
      <w:pPr>
        <w:spacing w:after="240"/>
        <w:ind w:left="540" w:right="65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ทุนของบริษัทเป็นไปเพื่อการ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</w:t>
      </w:r>
      <w:r w:rsidR="003A5497" w:rsidRPr="00B03B9B">
        <w:rPr>
          <w:rFonts w:ascii="Angsana New" w:hAnsi="Angsana New" w:cs="Angsana New"/>
          <w:sz w:val="32"/>
          <w:szCs w:val="32"/>
          <w:cs/>
        </w:rPr>
        <w:t>โยชน์ต่อผู้ที่มีส่วนได้เสียอื่น</w:t>
      </w:r>
    </w:p>
    <w:p w14:paraId="75031451" w14:textId="35F8781D" w:rsidR="008E1083" w:rsidRPr="00B03B9B" w:rsidRDefault="008E1083" w:rsidP="009E3EB5">
      <w:pPr>
        <w:spacing w:after="24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บริษัทมิได้ใช้อัตราส่วนทางการเงินใด</w:t>
      </w:r>
      <w:r w:rsidR="00A45182" w:rsidRPr="00B03B9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ๆ เพื่อดูแลรักษาระดับทุน หากแต่จัดการให้มีระดับทุนเพียงพอสำหรับใช้เป็นเงินทุนหมุนเวียนภายในบริษัทเท่านั้น</w:t>
      </w:r>
    </w:p>
    <w:p w14:paraId="122F5A99" w14:textId="77777777" w:rsidR="008E1083" w:rsidRPr="00B03B9B" w:rsidRDefault="008E1083" w:rsidP="008112A2">
      <w:pPr>
        <w:ind w:left="540" w:right="72" w:hanging="54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DB34AAB" w14:textId="77777777" w:rsidR="008E1083" w:rsidRPr="00B03B9B" w:rsidRDefault="008E1083" w:rsidP="008112A2">
      <w:pPr>
        <w:ind w:firstLine="54"/>
        <w:jc w:val="center"/>
        <w:rPr>
          <w:rFonts w:ascii="Angsana New" w:hAnsi="Angsana New" w:cs="Angsana New"/>
          <w:cs/>
          <w:lang w:val="en-US"/>
        </w:rPr>
        <w:sectPr w:rsidR="008E1083" w:rsidRPr="00B03B9B" w:rsidSect="00046E28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1906" w:h="16838" w:code="9"/>
          <w:pgMar w:top="1440" w:right="1440" w:bottom="720" w:left="1440" w:header="864" w:footer="432" w:gutter="0"/>
          <w:paperSrc w:first="15" w:other="15"/>
          <w:cols w:space="720"/>
          <w:docGrid w:linePitch="381"/>
        </w:sectPr>
      </w:pPr>
    </w:p>
    <w:p w14:paraId="305582E6" w14:textId="687930E2" w:rsidR="00E8006B" w:rsidRPr="00B03B9B" w:rsidRDefault="00A059D1" w:rsidP="00FB4541">
      <w:pPr>
        <w:ind w:left="562" w:hanging="56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>24</w:t>
      </w:r>
      <w:r w:rsidR="00E8006B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E8006B"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FB4541" w:rsidRPr="00B03B9B">
        <w:rPr>
          <w:rFonts w:ascii="Angsana New" w:hAnsi="Angsana New" w:cs="Angsana New"/>
          <w:b/>
          <w:bCs/>
          <w:sz w:val="32"/>
          <w:szCs w:val="32"/>
          <w:cs/>
        </w:rPr>
        <w:t>เงินปันผลและสำรอง</w:t>
      </w:r>
      <w:r w:rsidR="00BC4A3D" w:rsidRPr="00B03B9B">
        <w:rPr>
          <w:rFonts w:ascii="Angsana New" w:hAnsi="Angsana New" w:cs="Angsana New" w:hint="cs"/>
          <w:b/>
          <w:bCs/>
          <w:sz w:val="32"/>
          <w:szCs w:val="32"/>
          <w:cs/>
        </w:rPr>
        <w:t>ทั่วไป</w:t>
      </w:r>
    </w:p>
    <w:p w14:paraId="06368FCD" w14:textId="7DCE7CD0" w:rsidR="00FB4541" w:rsidRPr="00B03B9B" w:rsidRDefault="00FB4541" w:rsidP="00FB4541">
      <w:pPr>
        <w:spacing w:after="120"/>
        <w:ind w:left="547" w:right="-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>เงินปันผล</w:t>
      </w:r>
      <w:r w:rsidRPr="00B03B9B">
        <w:rPr>
          <w:rFonts w:ascii="Angsana New" w:hAnsi="Angsana New" w:cs="Angsana New" w:hint="cs"/>
          <w:sz w:val="32"/>
          <w:szCs w:val="32"/>
          <w:cs/>
        </w:rPr>
        <w:t>จ่าย</w:t>
      </w:r>
      <w:r w:rsidRPr="00B03B9B">
        <w:rPr>
          <w:rFonts w:ascii="Angsana New" w:hAnsi="Angsana New" w:cs="Angsana New"/>
          <w:sz w:val="32"/>
          <w:szCs w:val="32"/>
          <w:cs/>
        </w:rPr>
        <w:t>และ</w:t>
      </w:r>
      <w:r w:rsidRPr="00B03B9B">
        <w:rPr>
          <w:rFonts w:ascii="Angsana New" w:hAnsi="Angsana New" w:cs="Angsana New" w:hint="cs"/>
          <w:sz w:val="32"/>
          <w:szCs w:val="32"/>
          <w:cs/>
        </w:rPr>
        <w:t>การ</w:t>
      </w:r>
      <w:r w:rsidRPr="00B03B9B">
        <w:rPr>
          <w:rFonts w:ascii="Angsana New" w:hAnsi="Angsana New" w:cs="Angsana New"/>
          <w:sz w:val="32"/>
          <w:szCs w:val="32"/>
          <w:cs/>
        </w:rPr>
        <w:t>จัดสรรสำรอง</w:t>
      </w:r>
      <w:r w:rsidR="00BC4A3D" w:rsidRPr="00B03B9B">
        <w:rPr>
          <w:rFonts w:ascii="Angsana New" w:hAnsi="Angsana New" w:cs="Angsana New" w:hint="cs"/>
          <w:sz w:val="32"/>
          <w:szCs w:val="32"/>
          <w:cs/>
        </w:rPr>
        <w:t>ทั่วไป</w:t>
      </w:r>
      <w:r w:rsidRPr="00B03B9B">
        <w:rPr>
          <w:rFonts w:ascii="Angsana New" w:hAnsi="Angsana New" w:cs="Angsana New" w:hint="cs"/>
          <w:sz w:val="32"/>
          <w:szCs w:val="32"/>
          <w:cs/>
        </w:rPr>
        <w:t xml:space="preserve"> มี</w:t>
      </w:r>
      <w:r w:rsidRPr="00B03B9B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4830" w:type="pct"/>
        <w:tblInd w:w="545" w:type="dxa"/>
        <w:tblBorders>
          <w:top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7"/>
        <w:gridCol w:w="1224"/>
        <w:gridCol w:w="1223"/>
        <w:gridCol w:w="1439"/>
        <w:gridCol w:w="1589"/>
        <w:gridCol w:w="1226"/>
        <w:gridCol w:w="1226"/>
        <w:gridCol w:w="1439"/>
        <w:gridCol w:w="1576"/>
      </w:tblGrid>
      <w:tr w:rsidR="00916B72" w:rsidRPr="00B03B9B" w14:paraId="53E3C0B6" w14:textId="77777777" w:rsidTr="009D3687">
        <w:trPr>
          <w:trHeight w:val="144"/>
        </w:trPr>
        <w:tc>
          <w:tcPr>
            <w:tcW w:w="1000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1003FBF" w14:textId="77777777" w:rsidR="009D3687" w:rsidRPr="00B03B9B" w:rsidRDefault="009D3687" w:rsidP="002C390D">
            <w:pPr>
              <w:spacing w:line="320" w:lineRule="exact"/>
              <w:ind w:left="19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001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0B00F0" w14:textId="7CBFD5F2" w:rsidR="009D3687" w:rsidRPr="00B03B9B" w:rsidRDefault="009D3687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 xml:space="preserve">ปี </w:t>
            </w:r>
            <w:r w:rsidR="00A059D1" w:rsidRPr="00B03B9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99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2F67498" w14:textId="6BCD01BC" w:rsidR="009D3687" w:rsidRPr="00B03B9B" w:rsidRDefault="009D3687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 xml:space="preserve">ปี </w:t>
            </w:r>
            <w:r w:rsidR="00A059D1" w:rsidRPr="00B03B9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0775B9" w:rsidRPr="00B03B9B" w14:paraId="7EAAED79" w14:textId="77777777" w:rsidTr="009D3687">
        <w:trPr>
          <w:trHeight w:val="144"/>
        </w:trPr>
        <w:tc>
          <w:tcPr>
            <w:tcW w:w="1000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A8756BC" w14:textId="77777777" w:rsidR="00FB4541" w:rsidRPr="00B03B9B" w:rsidRDefault="00FB4541" w:rsidP="002C390D">
            <w:pPr>
              <w:spacing w:line="320" w:lineRule="exact"/>
              <w:ind w:left="19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1734ED" w14:textId="39FD5E86" w:rsidR="00FB4541" w:rsidRPr="00B03B9B" w:rsidRDefault="00FB4541" w:rsidP="002C390D">
            <w:pPr>
              <w:spacing w:line="320" w:lineRule="exact"/>
              <w:ind w:left="108" w:right="1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วันประชุม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563EA5" w14:textId="77777777" w:rsidR="00FB4541" w:rsidRPr="00B03B9B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อัตราหุ้นละ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ADEB8D" w14:textId="77777777" w:rsidR="00FB4541" w:rsidRPr="00B03B9B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จำนวนเงินรวม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324F1F" w14:textId="558359EA" w:rsidR="00FB4541" w:rsidRPr="00B03B9B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สำรอง</w:t>
            </w:r>
            <w:r w:rsidR="00BC4A3D" w:rsidRPr="00B03B9B">
              <w:rPr>
                <w:rFonts w:ascii="Angsana New" w:hAnsi="Angsana New" w:cs="Angsana New" w:hint="cs"/>
                <w:b/>
                <w:bCs/>
                <w:cs/>
              </w:rPr>
              <w:t>ทั่วไป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123C5D" w14:textId="41ABB890" w:rsidR="00FB4541" w:rsidRPr="00B03B9B" w:rsidRDefault="00FB4541" w:rsidP="002C390D">
            <w:pPr>
              <w:spacing w:line="320" w:lineRule="exact"/>
              <w:ind w:left="108" w:right="1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วันประชุม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3A2AF67" w14:textId="77777777" w:rsidR="00FB4541" w:rsidRPr="00B03B9B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อัตราหุ้นละ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2FC04F" w14:textId="77777777" w:rsidR="00FB4541" w:rsidRPr="00B03B9B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จำนวนเงินรวม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9F171E3" w14:textId="06A6420F" w:rsidR="00FB4541" w:rsidRPr="00B03B9B" w:rsidRDefault="009D3687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สำรอง</w:t>
            </w:r>
            <w:r w:rsidR="00BC4A3D" w:rsidRPr="00B03B9B">
              <w:rPr>
                <w:rFonts w:ascii="Angsana New" w:hAnsi="Angsana New" w:cs="Angsana New" w:hint="cs"/>
                <w:b/>
                <w:bCs/>
                <w:cs/>
              </w:rPr>
              <w:t>ทั่วไป</w:t>
            </w:r>
          </w:p>
        </w:tc>
      </w:tr>
      <w:tr w:rsidR="000775B9" w:rsidRPr="00B03B9B" w14:paraId="5AAC3F78" w14:textId="77777777" w:rsidTr="009D3687">
        <w:trPr>
          <w:trHeight w:val="144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3D41" w14:textId="77777777" w:rsidR="00FB4541" w:rsidRPr="00B03B9B" w:rsidRDefault="00FB4541" w:rsidP="002C390D">
            <w:pPr>
              <w:spacing w:line="320" w:lineRule="exact"/>
              <w:ind w:left="36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E206" w14:textId="77777777" w:rsidR="00FB4541" w:rsidRPr="00B03B9B" w:rsidRDefault="00FB4541" w:rsidP="002C390D">
            <w:pPr>
              <w:spacing w:line="320" w:lineRule="exact"/>
              <w:ind w:left="108" w:right="1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สามัญผู้ถือหุ้น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B9F3" w14:textId="77777777" w:rsidR="00FB4541" w:rsidRPr="00B03B9B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(บาท)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7AD7" w14:textId="77777777" w:rsidR="00FB4541" w:rsidRPr="00B03B9B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(ล้านบาท)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6299" w14:textId="77777777" w:rsidR="00FB4541" w:rsidRPr="00B03B9B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(ล้านบาท)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4EEA" w14:textId="77777777" w:rsidR="00FB4541" w:rsidRPr="00B03B9B" w:rsidRDefault="00FB4541" w:rsidP="002C390D">
            <w:pPr>
              <w:spacing w:line="320" w:lineRule="exact"/>
              <w:ind w:left="108" w:right="1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สามัญผู้ถือหุ้น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1603DD9" w14:textId="77777777" w:rsidR="00FB4541" w:rsidRPr="00B03B9B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(บาท)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9BAE" w14:textId="77777777" w:rsidR="00FB4541" w:rsidRPr="00B03B9B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(ล้านบาท)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E2E20C7" w14:textId="77777777" w:rsidR="00FB4541" w:rsidRPr="00B03B9B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(ล้านบาท)</w:t>
            </w:r>
          </w:p>
        </w:tc>
      </w:tr>
      <w:tr w:rsidR="000775B9" w:rsidRPr="00B03B9B" w14:paraId="3AE2C87C" w14:textId="77777777" w:rsidTr="009D3687">
        <w:trPr>
          <w:trHeight w:val="144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BBBE2" w14:textId="77777777" w:rsidR="005F558F" w:rsidRPr="00B03B9B" w:rsidRDefault="005F558F" w:rsidP="005F558F">
            <w:pPr>
              <w:spacing w:line="320" w:lineRule="exact"/>
              <w:ind w:left="90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cs/>
              </w:rPr>
              <w:t>บริษัท ไทยวาโก้ จำกัด (มหาชน)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3860C" w14:textId="4B94CEB5" w:rsidR="005F558F" w:rsidRPr="00B03B9B" w:rsidRDefault="00A059D1" w:rsidP="005F558F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28</w:t>
            </w:r>
            <w:r w:rsidR="005F558F" w:rsidRPr="00B03B9B">
              <w:rPr>
                <w:rFonts w:ascii="Angsana New" w:hAnsi="Angsana New" w:cs="Angsana New"/>
                <w:lang w:val="en-US"/>
              </w:rPr>
              <w:t xml:space="preserve"> </w:t>
            </w:r>
            <w:r w:rsidR="005F558F" w:rsidRPr="00B03B9B">
              <w:rPr>
                <w:rFonts w:ascii="Angsana New" w:hAnsi="Angsana New" w:cs="Angsana New"/>
                <w:cs/>
                <w:lang w:val="en-US"/>
              </w:rPr>
              <w:t>เมษายน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1AA55FF" w14:textId="72664182" w:rsidR="005F558F" w:rsidRPr="00B03B9B" w:rsidRDefault="00A059D1" w:rsidP="005F558F">
            <w:pPr>
              <w:tabs>
                <w:tab w:val="decimal" w:pos="803"/>
              </w:tabs>
              <w:spacing w:line="320" w:lineRule="exact"/>
              <w:ind w:right="-9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0</w:t>
            </w:r>
            <w:r w:rsidR="005F558F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60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B1F718" w14:textId="516F8F55" w:rsidR="005F558F" w:rsidRPr="00B03B9B" w:rsidRDefault="00A059D1" w:rsidP="005F558F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72</w:t>
            </w:r>
            <w:r w:rsidR="005F558F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C613D4A" w14:textId="0ACBE184" w:rsidR="005F558F" w:rsidRPr="00B03B9B" w:rsidRDefault="005F558F" w:rsidP="005F558F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93D76" w14:textId="15D295FB" w:rsidR="005F558F" w:rsidRPr="00B03B9B" w:rsidRDefault="00A059D1" w:rsidP="005F558F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22</w:t>
            </w:r>
            <w:r w:rsidR="005F558F" w:rsidRPr="00B03B9B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</w:tcBorders>
          </w:tcPr>
          <w:p w14:paraId="6B37C230" w14:textId="4109E52D" w:rsidR="005F558F" w:rsidRPr="00B03B9B" w:rsidRDefault="00A059D1" w:rsidP="005F558F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0</w:t>
            </w:r>
            <w:r w:rsidR="005F558F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70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1A1F9" w14:textId="50C3C6C6" w:rsidR="005F558F" w:rsidRPr="00B03B9B" w:rsidRDefault="00A059D1" w:rsidP="005F558F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84</w:t>
            </w:r>
            <w:r w:rsidR="005F558F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</w:tcBorders>
          </w:tcPr>
          <w:p w14:paraId="064FB516" w14:textId="4FF7439F" w:rsidR="005F558F" w:rsidRPr="00B03B9B" w:rsidRDefault="005F558F" w:rsidP="005F558F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775B9" w:rsidRPr="00B03B9B" w14:paraId="2BBCFB1C" w14:textId="77777777" w:rsidTr="009D3687">
        <w:trPr>
          <w:trHeight w:val="144"/>
        </w:trPr>
        <w:tc>
          <w:tcPr>
            <w:tcW w:w="1000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F11106E" w14:textId="77777777" w:rsidR="005F558F" w:rsidRPr="00B03B9B" w:rsidRDefault="005F558F" w:rsidP="005F558F">
            <w:pPr>
              <w:spacing w:line="320" w:lineRule="exact"/>
              <w:ind w:left="90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cs/>
              </w:rPr>
              <w:t>บริษัท วาโก้กบินทร์บุรี  จำกัด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B023A1" w14:textId="7521D647" w:rsidR="005F558F" w:rsidRPr="00B03B9B" w:rsidRDefault="00A059D1" w:rsidP="005F558F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</w:t>
            </w:r>
            <w:r w:rsidR="005F558F" w:rsidRPr="00B03B9B">
              <w:rPr>
                <w:rFonts w:ascii="Angsana New" w:hAnsi="Angsana New" w:cs="Angsana New"/>
                <w:cs/>
                <w:lang w:val="en-US"/>
              </w:rPr>
              <w:t xml:space="preserve"> เมษายน</w:t>
            </w: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539EE5" w14:textId="2FCC172F" w:rsidR="005F558F" w:rsidRPr="00B03B9B" w:rsidRDefault="00A059D1" w:rsidP="005F558F">
            <w:pPr>
              <w:tabs>
                <w:tab w:val="decimal" w:pos="803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10</w:t>
            </w:r>
            <w:r w:rsidR="005F558F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039501" w14:textId="5C5C6110" w:rsidR="005F558F" w:rsidRPr="00B03B9B" w:rsidRDefault="00A059D1" w:rsidP="005F558F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5</w:t>
            </w:r>
            <w:r w:rsidR="005F558F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581" w:type="pct"/>
            <w:tcBorders>
              <w:left w:val="single" w:sz="4" w:space="0" w:color="auto"/>
            </w:tcBorders>
            <w:vAlign w:val="bottom"/>
          </w:tcPr>
          <w:p w14:paraId="17780ABA" w14:textId="4A974E28" w:rsidR="005F558F" w:rsidRPr="00B03B9B" w:rsidRDefault="005F558F" w:rsidP="005F558F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448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340405B" w14:textId="7727F3C3" w:rsidR="005F558F" w:rsidRPr="00B03B9B" w:rsidRDefault="00A059D1" w:rsidP="005F558F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8</w:t>
            </w:r>
            <w:r w:rsidR="005F558F" w:rsidRPr="00B03B9B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448" w:type="pct"/>
            <w:tcBorders>
              <w:left w:val="single" w:sz="4" w:space="0" w:color="auto"/>
            </w:tcBorders>
          </w:tcPr>
          <w:p w14:paraId="02F1EB82" w14:textId="3D87C552" w:rsidR="005F558F" w:rsidRPr="00B03B9B" w:rsidRDefault="00A059D1" w:rsidP="005F558F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12</w:t>
            </w:r>
            <w:r w:rsidR="005F558F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526" w:type="pct"/>
            <w:tcBorders>
              <w:left w:val="single" w:sz="4" w:space="0" w:color="auto"/>
              <w:right w:val="single" w:sz="4" w:space="0" w:color="auto"/>
            </w:tcBorders>
          </w:tcPr>
          <w:p w14:paraId="15E484DD" w14:textId="13BA9071" w:rsidR="005F558F" w:rsidRPr="00B03B9B" w:rsidRDefault="00A059D1" w:rsidP="005F558F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6</w:t>
            </w:r>
            <w:r w:rsidR="005F558F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576" w:type="pct"/>
            <w:tcBorders>
              <w:left w:val="single" w:sz="4" w:space="0" w:color="auto"/>
            </w:tcBorders>
          </w:tcPr>
          <w:p w14:paraId="7AC9D352" w14:textId="37BB0708" w:rsidR="005F558F" w:rsidRPr="00B03B9B" w:rsidRDefault="005F558F" w:rsidP="005F558F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775B9" w:rsidRPr="00B03B9B" w14:paraId="1F1BA398" w14:textId="77777777" w:rsidTr="009D3687">
        <w:trPr>
          <w:trHeight w:val="144"/>
        </w:trPr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76F60F" w14:textId="77777777" w:rsidR="005F558F" w:rsidRPr="00B03B9B" w:rsidRDefault="005F558F" w:rsidP="005F558F">
            <w:pPr>
              <w:spacing w:line="320" w:lineRule="exact"/>
              <w:ind w:left="90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cs/>
              </w:rPr>
              <w:t>บริษัท ภัทยากบินทร์บุรี จำกัด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CA53D9" w14:textId="105C730A" w:rsidR="005F558F" w:rsidRPr="00B03B9B" w:rsidRDefault="00A059D1" w:rsidP="005F558F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</w:t>
            </w:r>
            <w:r w:rsidR="005F558F" w:rsidRPr="00B03B9B">
              <w:rPr>
                <w:rFonts w:ascii="Angsana New" w:hAnsi="Angsana New" w:cs="Angsana New"/>
                <w:cs/>
                <w:lang w:val="en-US"/>
              </w:rPr>
              <w:t xml:space="preserve"> เมษายน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FF80BB" w14:textId="37E1B817" w:rsidR="005F558F" w:rsidRPr="00B03B9B" w:rsidRDefault="00A059D1" w:rsidP="005F558F">
            <w:pPr>
              <w:tabs>
                <w:tab w:val="decimal" w:pos="803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22</w:t>
            </w:r>
            <w:r w:rsidR="005F558F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FA31B1" w14:textId="683EBC25" w:rsidR="005F558F" w:rsidRPr="00B03B9B" w:rsidRDefault="00A059D1" w:rsidP="005F558F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4</w:t>
            </w:r>
            <w:r w:rsidR="005F558F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40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3513023" w14:textId="299E4021" w:rsidR="005F558F" w:rsidRPr="00B03B9B" w:rsidRDefault="005F558F" w:rsidP="005F558F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B08A94" w14:textId="1386DDF4" w:rsidR="005F558F" w:rsidRPr="00B03B9B" w:rsidRDefault="00A059D1" w:rsidP="005F558F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8</w:t>
            </w:r>
            <w:r w:rsidR="005F558F" w:rsidRPr="00B03B9B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448" w:type="pct"/>
            <w:tcBorders>
              <w:left w:val="single" w:sz="4" w:space="0" w:color="auto"/>
            </w:tcBorders>
          </w:tcPr>
          <w:p w14:paraId="2BC11DC4" w14:textId="1275B52D" w:rsidR="005F558F" w:rsidRPr="00B03B9B" w:rsidRDefault="00A059D1" w:rsidP="005F558F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lang w:val="en-US"/>
              </w:rPr>
              <w:t>67</w:t>
            </w:r>
            <w:r w:rsidR="005F558F" w:rsidRPr="00B03B9B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526" w:type="pct"/>
            <w:tcBorders>
              <w:left w:val="single" w:sz="4" w:space="0" w:color="auto"/>
              <w:right w:val="single" w:sz="4" w:space="0" w:color="auto"/>
            </w:tcBorders>
          </w:tcPr>
          <w:p w14:paraId="2A9FC56A" w14:textId="1F8BE6E0" w:rsidR="005F558F" w:rsidRPr="00B03B9B" w:rsidRDefault="00A059D1" w:rsidP="005F558F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lang w:val="en-US"/>
              </w:rPr>
              <w:t>13</w:t>
            </w:r>
            <w:r w:rsidR="005F558F" w:rsidRPr="00B03B9B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 w:hint="cs"/>
                <w:lang w:val="en-US"/>
              </w:rPr>
              <w:t>40</w:t>
            </w:r>
          </w:p>
        </w:tc>
        <w:tc>
          <w:tcPr>
            <w:tcW w:w="576" w:type="pct"/>
            <w:tcBorders>
              <w:left w:val="single" w:sz="4" w:space="0" w:color="auto"/>
            </w:tcBorders>
          </w:tcPr>
          <w:p w14:paraId="4E654BD9" w14:textId="323A367F" w:rsidR="005F558F" w:rsidRPr="00B03B9B" w:rsidRDefault="005F558F" w:rsidP="005F558F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775B9" w:rsidRPr="00B03B9B" w14:paraId="11E57136" w14:textId="77777777" w:rsidTr="009D3687">
        <w:trPr>
          <w:trHeight w:val="144"/>
        </w:trPr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D7C6D" w14:textId="6C9E62FA" w:rsidR="005F558F" w:rsidRPr="00B03B9B" w:rsidRDefault="005F558F" w:rsidP="005F558F">
            <w:pPr>
              <w:spacing w:line="320" w:lineRule="exact"/>
              <w:ind w:left="90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cs/>
              </w:rPr>
              <w:t>บริษัท วาโก้ศรีราชา จำกัด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1B3212" w14:textId="7C7E2FA3" w:rsidR="005F558F" w:rsidRPr="00B03B9B" w:rsidRDefault="00A059D1" w:rsidP="005F558F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</w:t>
            </w:r>
            <w:r w:rsidR="005F558F" w:rsidRPr="00B03B9B">
              <w:rPr>
                <w:rFonts w:ascii="Angsana New" w:hAnsi="Angsana New" w:cs="Angsana New"/>
                <w:cs/>
                <w:lang w:val="en-US"/>
              </w:rPr>
              <w:t xml:space="preserve"> เมษายน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5CB986" w14:textId="32B1D06E" w:rsidR="005F558F" w:rsidRPr="00B03B9B" w:rsidRDefault="00A059D1" w:rsidP="005F558F">
            <w:pPr>
              <w:tabs>
                <w:tab w:val="decimal" w:pos="803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10</w:t>
            </w:r>
            <w:r w:rsidR="005F558F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46337B" w14:textId="28CC5EAA" w:rsidR="005F558F" w:rsidRPr="00B03B9B" w:rsidRDefault="00A059D1" w:rsidP="005F558F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5F558F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231BB72" w14:textId="370F0589" w:rsidR="005F558F" w:rsidRPr="00B03B9B" w:rsidRDefault="005F558F" w:rsidP="005F558F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0BC03" w14:textId="15ED6022" w:rsidR="005F558F" w:rsidRPr="00B03B9B" w:rsidRDefault="00A059D1" w:rsidP="005F558F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8</w:t>
            </w:r>
            <w:r w:rsidR="005F558F" w:rsidRPr="00B03B9B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448" w:type="pct"/>
            <w:tcBorders>
              <w:left w:val="single" w:sz="4" w:space="0" w:color="auto"/>
            </w:tcBorders>
          </w:tcPr>
          <w:p w14:paraId="66699063" w14:textId="4CDDE56E" w:rsidR="005F558F" w:rsidRPr="00B03B9B" w:rsidRDefault="00A059D1" w:rsidP="005F558F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150</w:t>
            </w:r>
            <w:r w:rsidR="005F558F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526" w:type="pct"/>
            <w:tcBorders>
              <w:left w:val="single" w:sz="4" w:space="0" w:color="auto"/>
              <w:right w:val="single" w:sz="4" w:space="0" w:color="auto"/>
            </w:tcBorders>
          </w:tcPr>
          <w:p w14:paraId="7AD502DF" w14:textId="7E8F7BDA" w:rsidR="005F558F" w:rsidRPr="00B03B9B" w:rsidRDefault="00A059D1" w:rsidP="005F558F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30</w:t>
            </w:r>
            <w:r w:rsidR="005F558F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576" w:type="pct"/>
            <w:tcBorders>
              <w:left w:val="single" w:sz="4" w:space="0" w:color="auto"/>
            </w:tcBorders>
          </w:tcPr>
          <w:p w14:paraId="58DC2E34" w14:textId="7E2DF4C3" w:rsidR="005F558F" w:rsidRPr="00B03B9B" w:rsidRDefault="005F558F" w:rsidP="005F558F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</w:tr>
      <w:tr w:rsidR="000775B9" w:rsidRPr="00B03B9B" w14:paraId="5DA4C7AC" w14:textId="77777777" w:rsidTr="009D3687">
        <w:trPr>
          <w:trHeight w:val="144"/>
        </w:trPr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79874" w14:textId="1347F1EE" w:rsidR="005F558F" w:rsidRPr="00B03B9B" w:rsidRDefault="005F558F" w:rsidP="005F558F">
            <w:pPr>
              <w:spacing w:line="320" w:lineRule="exact"/>
              <w:ind w:left="90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cs/>
              </w:rPr>
              <w:t>บริษัท วาโก้ลำพูน จำกัด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809433" w14:textId="556057CC" w:rsidR="005F558F" w:rsidRPr="00B03B9B" w:rsidRDefault="00A059D1" w:rsidP="005F558F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</w:t>
            </w:r>
            <w:r w:rsidR="005F558F" w:rsidRPr="00B03B9B">
              <w:rPr>
                <w:rFonts w:ascii="Angsana New" w:hAnsi="Angsana New" w:cs="Angsana New"/>
                <w:cs/>
                <w:lang w:val="en-US"/>
              </w:rPr>
              <w:t xml:space="preserve"> เมษายน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C23E53" w14:textId="116DB8AF" w:rsidR="005F558F" w:rsidRPr="00B03B9B" w:rsidRDefault="00A059D1" w:rsidP="005F558F">
            <w:pPr>
              <w:tabs>
                <w:tab w:val="decimal" w:pos="803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16</w:t>
            </w:r>
            <w:r w:rsidR="005F558F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DDA8CE" w14:textId="2CDD4BFD" w:rsidR="005F558F" w:rsidRPr="00B03B9B" w:rsidRDefault="00A059D1" w:rsidP="005F558F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8</w:t>
            </w:r>
            <w:r w:rsidR="005F558F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FA1B895" w14:textId="5654208D" w:rsidR="005F558F" w:rsidRPr="00B03B9B" w:rsidRDefault="005F558F" w:rsidP="005F558F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30C7D" w14:textId="1446B5F4" w:rsidR="005F558F" w:rsidRPr="00B03B9B" w:rsidRDefault="00A059D1" w:rsidP="005F558F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8</w:t>
            </w:r>
            <w:r w:rsidR="005F558F" w:rsidRPr="00B03B9B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448" w:type="pct"/>
            <w:tcBorders>
              <w:left w:val="single" w:sz="4" w:space="0" w:color="auto"/>
            </w:tcBorders>
          </w:tcPr>
          <w:p w14:paraId="0372E1AB" w14:textId="36DFDB16" w:rsidR="005F558F" w:rsidRPr="00B03B9B" w:rsidRDefault="00A059D1" w:rsidP="005F558F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6</w:t>
            </w:r>
            <w:r w:rsidR="005F558F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526" w:type="pct"/>
            <w:tcBorders>
              <w:left w:val="single" w:sz="4" w:space="0" w:color="auto"/>
              <w:right w:val="single" w:sz="4" w:space="0" w:color="auto"/>
            </w:tcBorders>
          </w:tcPr>
          <w:p w14:paraId="694810D2" w14:textId="7CCF946C" w:rsidR="005F558F" w:rsidRPr="00B03B9B" w:rsidRDefault="00A059D1" w:rsidP="005F558F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</w:t>
            </w:r>
            <w:r w:rsidR="005F558F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576" w:type="pct"/>
            <w:tcBorders>
              <w:left w:val="single" w:sz="4" w:space="0" w:color="auto"/>
            </w:tcBorders>
          </w:tcPr>
          <w:p w14:paraId="0CBA2EDF" w14:textId="7FF02A34" w:rsidR="005F558F" w:rsidRPr="00B03B9B" w:rsidRDefault="005F558F" w:rsidP="005F558F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</w:tr>
      <w:tr w:rsidR="000775B9" w:rsidRPr="00B03B9B" w14:paraId="77A0A9D8" w14:textId="77777777" w:rsidTr="009D3687">
        <w:trPr>
          <w:trHeight w:val="144"/>
        </w:trPr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CA758F" w14:textId="173377C4" w:rsidR="005F558F" w:rsidRPr="00B03B9B" w:rsidRDefault="005F558F" w:rsidP="005F558F">
            <w:pPr>
              <w:spacing w:line="320" w:lineRule="exact"/>
              <w:ind w:left="90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cs/>
              </w:rPr>
              <w:t xml:space="preserve">บริษัท โทรา </w:t>
            </w:r>
            <w:r w:rsidR="00A059D1" w:rsidRPr="00B03B9B">
              <w:rPr>
                <w:rFonts w:ascii="Angsana New" w:hAnsi="Angsana New" w:cs="Angsana New"/>
                <w:lang w:val="en-US"/>
              </w:rPr>
              <w:t>1010</w:t>
            </w:r>
            <w:r w:rsidRPr="00B03B9B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0CC964" w14:textId="732AB5DD" w:rsidR="005F558F" w:rsidRPr="00B03B9B" w:rsidRDefault="00A059D1" w:rsidP="005F558F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</w:t>
            </w:r>
            <w:r w:rsidR="005F558F" w:rsidRPr="00B03B9B">
              <w:rPr>
                <w:rFonts w:ascii="Angsana New" w:hAnsi="Angsana New" w:cs="Angsana New"/>
                <w:cs/>
                <w:lang w:val="en-US"/>
              </w:rPr>
              <w:t xml:space="preserve"> เมษายน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96BE05" w14:textId="32034F9E" w:rsidR="005F558F" w:rsidRPr="00B03B9B" w:rsidRDefault="005F558F" w:rsidP="00584B15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04A499" w14:textId="5961DCA3" w:rsidR="005F558F" w:rsidRPr="00B03B9B" w:rsidRDefault="005F558F" w:rsidP="00584B15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92B792B" w14:textId="74719B82" w:rsidR="005F558F" w:rsidRPr="00B03B9B" w:rsidRDefault="005F558F" w:rsidP="005F558F">
            <w:pPr>
              <w:spacing w:line="320" w:lineRule="exact"/>
              <w:jc w:val="center"/>
              <w:rPr>
                <w:rFonts w:asciiTheme="majorBidi" w:hAnsiTheme="majorBidi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D43C90" w14:textId="74C15240" w:rsidR="005F558F" w:rsidRPr="00B03B9B" w:rsidRDefault="00A059D1" w:rsidP="005F558F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8</w:t>
            </w:r>
            <w:r w:rsidR="005F558F" w:rsidRPr="00B03B9B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448" w:type="pct"/>
            <w:tcBorders>
              <w:left w:val="single" w:sz="4" w:space="0" w:color="auto"/>
            </w:tcBorders>
          </w:tcPr>
          <w:p w14:paraId="10244744" w14:textId="327788B0" w:rsidR="005F558F" w:rsidRPr="00B03B9B" w:rsidRDefault="00A059D1" w:rsidP="005F558F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5F558F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526" w:type="pct"/>
            <w:tcBorders>
              <w:left w:val="single" w:sz="4" w:space="0" w:color="auto"/>
              <w:right w:val="single" w:sz="4" w:space="0" w:color="auto"/>
            </w:tcBorders>
          </w:tcPr>
          <w:p w14:paraId="5ACEC535" w14:textId="135673EF" w:rsidR="005F558F" w:rsidRPr="00B03B9B" w:rsidRDefault="00A059D1" w:rsidP="005F558F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0</w:t>
            </w:r>
            <w:r w:rsidR="005F558F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60</w:t>
            </w:r>
          </w:p>
        </w:tc>
        <w:tc>
          <w:tcPr>
            <w:tcW w:w="576" w:type="pct"/>
            <w:tcBorders>
              <w:left w:val="single" w:sz="4" w:space="0" w:color="auto"/>
            </w:tcBorders>
          </w:tcPr>
          <w:p w14:paraId="4970635C" w14:textId="1E37161D" w:rsidR="005F558F" w:rsidRPr="00B03B9B" w:rsidRDefault="00BC4A3D" w:rsidP="005F558F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</w:tr>
      <w:tr w:rsidR="000775B9" w:rsidRPr="00B03B9B" w14:paraId="200A479C" w14:textId="77777777" w:rsidTr="009D3687">
        <w:trPr>
          <w:trHeight w:val="144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09C1" w14:textId="4F9A9578" w:rsidR="005F558F" w:rsidRPr="00B03B9B" w:rsidRDefault="005F558F" w:rsidP="005F558F">
            <w:pPr>
              <w:spacing w:line="320" w:lineRule="exact"/>
              <w:ind w:left="90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cs/>
              </w:rPr>
              <w:t xml:space="preserve">บริษัท </w:t>
            </w:r>
            <w:r w:rsidRPr="00B03B9B">
              <w:rPr>
                <w:rFonts w:ascii="Angsana New" w:hAnsi="Angsana New" w:cs="Angsana New" w:hint="cs"/>
                <w:cs/>
              </w:rPr>
              <w:t>วาโก้แม่สอด</w:t>
            </w:r>
            <w:r w:rsidRPr="00B03B9B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A0928" w14:textId="534F66A4" w:rsidR="005F558F" w:rsidRPr="00B03B9B" w:rsidRDefault="00A059D1" w:rsidP="005F558F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</w:t>
            </w:r>
            <w:r w:rsidR="005F558F" w:rsidRPr="00B03B9B">
              <w:rPr>
                <w:rFonts w:ascii="Angsana New" w:hAnsi="Angsana New" w:cs="Angsana New"/>
                <w:cs/>
                <w:lang w:val="en-US"/>
              </w:rPr>
              <w:t xml:space="preserve"> เมษายน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E076B" w14:textId="44124192" w:rsidR="005F558F" w:rsidRPr="00B03B9B" w:rsidRDefault="005F558F" w:rsidP="005F558F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F5D14" w14:textId="1A5A4E1B" w:rsidR="005F558F" w:rsidRPr="00B03B9B" w:rsidRDefault="005F558F" w:rsidP="005F558F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00628D81" w14:textId="4567C5B5" w:rsidR="005F558F" w:rsidRPr="00B03B9B" w:rsidRDefault="005F558F" w:rsidP="005F558F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3B0B" w14:textId="5F303AF9" w:rsidR="005F558F" w:rsidRPr="00B03B9B" w:rsidRDefault="00A059D1" w:rsidP="005F558F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Theme="majorBidi" w:hAnsiTheme="majorBidi" w:cstheme="majorBidi"/>
                <w:lang w:val="en-US"/>
              </w:rPr>
              <w:t>8</w:t>
            </w:r>
            <w:r w:rsidR="005F558F" w:rsidRPr="00B03B9B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448" w:type="pct"/>
            <w:tcBorders>
              <w:left w:val="single" w:sz="4" w:space="0" w:color="auto"/>
            </w:tcBorders>
          </w:tcPr>
          <w:p w14:paraId="78750324" w14:textId="5399EB45" w:rsidR="005F558F" w:rsidRPr="00B03B9B" w:rsidRDefault="005F558F" w:rsidP="005F558F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526" w:type="pct"/>
            <w:tcBorders>
              <w:left w:val="single" w:sz="4" w:space="0" w:color="auto"/>
              <w:right w:val="single" w:sz="4" w:space="0" w:color="auto"/>
            </w:tcBorders>
          </w:tcPr>
          <w:p w14:paraId="3C0664C1" w14:textId="52E39CB8" w:rsidR="005F558F" w:rsidRPr="00B03B9B" w:rsidRDefault="005F558F" w:rsidP="005F558F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576" w:type="pct"/>
            <w:tcBorders>
              <w:left w:val="single" w:sz="4" w:space="0" w:color="auto"/>
            </w:tcBorders>
          </w:tcPr>
          <w:p w14:paraId="5C541083" w14:textId="010012D8" w:rsidR="005F558F" w:rsidRPr="00B03B9B" w:rsidRDefault="005F558F" w:rsidP="005F558F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</w:tr>
    </w:tbl>
    <w:p w14:paraId="60A2E65E" w14:textId="0F64BCF2" w:rsidR="005F558F" w:rsidRPr="00B03B9B" w:rsidRDefault="005F558F" w:rsidP="005F558F">
      <w:pPr>
        <w:spacing w:before="240" w:after="120"/>
        <w:ind w:left="547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 xml:space="preserve">สำหรับเงินปันผลที่จ่ายในปี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2568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เป็นการจัดสรรกำไรของปี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2567</w:t>
      </w:r>
    </w:p>
    <w:p w14:paraId="646C7DE9" w14:textId="7E946308" w:rsidR="005F558F" w:rsidRPr="00B03B9B" w:rsidRDefault="005F558F" w:rsidP="005F558F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 xml:space="preserve">บริษัท ไทยวาโก้ จำกัด (มหาชน) ได้มีการจัดประชุมสามัญผู้ถือหุ้นและมีมติให้จ่ายเงินปันผลเมื่อวันที่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28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2568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โดยบริษัทได้จ่ายเงินปันผลดังกล่าวแล้วเมื่อวันที่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27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2568</w:t>
      </w:r>
    </w:p>
    <w:p w14:paraId="312744B6" w14:textId="440E88A1" w:rsidR="005F558F" w:rsidRPr="00B03B9B" w:rsidRDefault="005F558F" w:rsidP="005F558F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>บริษัท วาโก้กบินทร์บุรี จำกัด และบริษัท วาโก้ลำพูน จำกัดได้มีการจัดประชุมสามัญผู้ถือหุ้นและมีมติ</w:t>
      </w:r>
      <w:r w:rsidRPr="00B03B9B">
        <w:rPr>
          <w:rFonts w:ascii="Angsana New" w:hAnsi="Angsana New" w:cs="Angsana New"/>
          <w:spacing w:val="-6"/>
          <w:sz w:val="32"/>
          <w:szCs w:val="32"/>
          <w:cs/>
        </w:rPr>
        <w:t xml:space="preserve">ให้จ่ายเงินปันผลเมื่อวันที่ </w:t>
      </w:r>
      <w:r w:rsidR="00A059D1" w:rsidRPr="00B03B9B">
        <w:rPr>
          <w:rFonts w:ascii="Angsana New" w:hAnsi="Angsana New" w:cs="Angsana New"/>
          <w:spacing w:val="-6"/>
          <w:sz w:val="32"/>
          <w:szCs w:val="32"/>
          <w:lang w:val="en-US"/>
        </w:rPr>
        <w:t>3</w:t>
      </w:r>
      <w:r w:rsidRPr="00B03B9B">
        <w:rPr>
          <w:rFonts w:ascii="Angsana New" w:hAnsi="Angsana New" w:cs="Angsana New"/>
          <w:spacing w:val="-6"/>
          <w:sz w:val="32"/>
          <w:szCs w:val="32"/>
          <w:cs/>
        </w:rPr>
        <w:t xml:space="preserve"> เมษายน </w:t>
      </w:r>
      <w:r w:rsidR="00A059D1" w:rsidRPr="00B03B9B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Pr="00B03B9B">
        <w:rPr>
          <w:rFonts w:ascii="Angsana New" w:hAnsi="Angsana New" w:cs="Angsana New"/>
          <w:spacing w:val="-6"/>
          <w:sz w:val="32"/>
          <w:szCs w:val="32"/>
          <w:cs/>
        </w:rPr>
        <w:t xml:space="preserve"> โดยบริษัทได้จ่าย</w:t>
      </w:r>
      <w:r w:rsidR="00584B15" w:rsidRPr="00B03B9B">
        <w:rPr>
          <w:rFonts w:ascii="Angsana New" w:hAnsi="Angsana New" w:cs="Angsana New"/>
          <w:spacing w:val="-6"/>
          <w:sz w:val="32"/>
          <w:szCs w:val="32"/>
          <w:lang w:val="en-US"/>
        </w:rPr>
        <w:br/>
      </w:r>
      <w:r w:rsidRPr="00B03B9B">
        <w:rPr>
          <w:rFonts w:ascii="Angsana New" w:hAnsi="Angsana New" w:cs="Angsana New"/>
          <w:spacing w:val="-6"/>
          <w:sz w:val="32"/>
          <w:szCs w:val="32"/>
          <w:cs/>
        </w:rPr>
        <w:t xml:space="preserve">เงินปันผลดังกล่าวแล้วเมื่อวันที่ </w:t>
      </w:r>
      <w:r w:rsidR="00A059D1" w:rsidRPr="00B03B9B">
        <w:rPr>
          <w:rFonts w:ascii="Angsana New" w:hAnsi="Angsana New" w:cs="Angsana New"/>
          <w:spacing w:val="-6"/>
          <w:sz w:val="32"/>
          <w:szCs w:val="32"/>
          <w:lang w:val="en-US"/>
        </w:rPr>
        <w:t>11</w:t>
      </w:r>
      <w:r w:rsidRPr="00B03B9B">
        <w:rPr>
          <w:rFonts w:ascii="Angsana New" w:hAnsi="Angsana New" w:cs="Angsana New"/>
          <w:spacing w:val="-6"/>
          <w:sz w:val="32"/>
          <w:szCs w:val="32"/>
          <w:cs/>
        </w:rPr>
        <w:t xml:space="preserve"> เมษายน </w:t>
      </w:r>
      <w:r w:rsidR="00A059D1" w:rsidRPr="00B03B9B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</w:p>
    <w:p w14:paraId="3EC32D05" w14:textId="6D73FFE7" w:rsidR="005F558F" w:rsidRPr="00B03B9B" w:rsidRDefault="005F558F" w:rsidP="005F558F">
      <w:pPr>
        <w:spacing w:before="240" w:after="120"/>
        <w:ind w:left="540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</w:rPr>
        <w:t xml:space="preserve">บริษัท ภัทยากบินทร์บุรี จำกัด ได้มีการจัดประชุมสามัญผู้ถือหุ้นและมีมติให้จ่ายเงินปันผลเมื่อวันที่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2568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โดยบริษัทได้จ่ายเงินปันผลดังกล่าวแล้ว</w:t>
      </w:r>
      <w:r w:rsidR="00584B15" w:rsidRPr="00B03B9B">
        <w:rPr>
          <w:rFonts w:ascii="Angsana New" w:hAnsi="Angsana New" w:cs="Angsana New"/>
          <w:sz w:val="32"/>
          <w:szCs w:val="32"/>
          <w:lang w:val="en-US"/>
        </w:rPr>
        <w:br/>
      </w:r>
      <w:r w:rsidRPr="00B03B9B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21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2568</w:t>
      </w:r>
    </w:p>
    <w:p w14:paraId="782B92BD" w14:textId="7F81891A" w:rsidR="005F558F" w:rsidRPr="00B03B9B" w:rsidRDefault="005F558F" w:rsidP="005F558F">
      <w:pPr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บริษัท วาโก้ศรีราชา จำกัด ได้มีการจัดประชุมสามัญผู้ถือหุ้นและมีมติให้จ่ายเงินปันผลเมื่อวันที่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เมษายน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2568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โดยบริษัทได้จ่ายเงินปันผลดังกล่าวแล้วเมื่อวันที่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เมษายน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2568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</w:p>
    <w:p w14:paraId="3AA944BC" w14:textId="67881AFB" w:rsidR="005F558F" w:rsidRPr="00B03B9B" w:rsidRDefault="005F558F" w:rsidP="005F558F">
      <w:pPr>
        <w:spacing w:before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บริษัท โทรา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1010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จำกัด และบริษัท วาโก้แม่สอด จำกัดได้มีการจัดประชุมสามัญผู้ถือหุ้นเมื่อวันที่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เมษายน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2568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และมีมติให้งดการจ่ายเงินปันผล </w:t>
      </w:r>
    </w:p>
    <w:p w14:paraId="31BEE67A" w14:textId="26C4451D" w:rsidR="005E561D" w:rsidRPr="00B03B9B" w:rsidRDefault="005E561D" w:rsidP="005D54B5">
      <w:pPr>
        <w:spacing w:before="240" w:after="120"/>
        <w:ind w:left="540" w:right="-29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สำหรับเงินปันผลที่จ่ายในปี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2567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เป็นการจัดสรรกำไรของปี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2566</w:t>
      </w:r>
    </w:p>
    <w:p w14:paraId="039CA3BA" w14:textId="5456223E" w:rsidR="005E561D" w:rsidRPr="00B03B9B" w:rsidRDefault="005E561D" w:rsidP="005D54B5">
      <w:pPr>
        <w:spacing w:before="240" w:after="240"/>
        <w:ind w:left="540" w:right="-29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บริษัท ไทยวาโก้ จำกัด (มหาชน) ได้มีการจัดประชุมสามัญผู้ถือหุ้นและมีมติให้จ่ายเงินปันผลเมื่อวันที่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22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เมษายน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2567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โดยบริษัทได้จ่ายเงินปันผลดังกล่าวแล้วเมื่อวันที่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21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พฤษภาคม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2567</w:t>
      </w:r>
    </w:p>
    <w:p w14:paraId="2B41BC09" w14:textId="255D79E1" w:rsidR="005E561D" w:rsidRPr="00B03B9B" w:rsidRDefault="005E561D" w:rsidP="005D54B5">
      <w:pPr>
        <w:ind w:left="540" w:right="-29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บริษัท วาโก้กบินทร์บุรี จำกัด บริษัท ภัทยากบินทร์บุรี จำกัด บริษัท วาโก้ศรีราชา จำกัด และบริษัท วาโก้ลำพูน จำกัด ได้มีการจัดประชุมสามัญผู้ถือหุ้นและมีมติให้จ่ายเงินปันผลเมื่อวันที่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8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เมษายน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2567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โดยบริษัทได้จ่ายเงินปันผลดังกล่าวแล้วเมื่อวันที่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24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เมษายน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2567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</w:p>
    <w:p w14:paraId="4C2BB2BE" w14:textId="01898D41" w:rsidR="005E561D" w:rsidRPr="00B03B9B" w:rsidRDefault="005E561D" w:rsidP="005D54B5">
      <w:pPr>
        <w:spacing w:before="240" w:after="120"/>
        <w:ind w:left="540" w:right="-29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บริษัท โทรา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1010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จำกัด ได้มีการจัดประชุมสามัญผู้ถือหุ้นและมีมติให้จ่ายเงินปันผลเมื่อวันที่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8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เมษายน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2567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โดยบริษัทได้จ่ายเงินปันผลดังกล่าวแล้วเมื่อวันที่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22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เมษายน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2567</w:t>
      </w:r>
    </w:p>
    <w:p w14:paraId="7A8571FA" w14:textId="3E776A9D" w:rsidR="005E561D" w:rsidRPr="00B03B9B" w:rsidRDefault="005E561D" w:rsidP="005D54B5">
      <w:pPr>
        <w:spacing w:before="240" w:after="120"/>
        <w:ind w:left="540" w:right="-29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บริษัท วาโก้แม่สอด จำกัด ได้มีการจัดประชุมสามัญผู้ถือหุ้นเมื่อวันที่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8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เมษายน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2567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และมีมติให้งดการจ่ายเงินปันผล</w:t>
      </w:r>
    </w:p>
    <w:p w14:paraId="17339D5D" w14:textId="15947BB6" w:rsidR="00BC4A3D" w:rsidRPr="00B03B9B" w:rsidRDefault="00BC4A3D" w:rsidP="005D54B5">
      <w:pPr>
        <w:spacing w:before="240" w:after="120"/>
        <w:ind w:left="540" w:right="-29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บริษัทจัดสรรกำไรสะสมส่วนหนึ่งเป็นสำรองทั่วไป โดยมีวัตถุประสงค์เพื่อใช้ในการดำเนินธุรกิจในอนาคต โดยมิได้ระบุวัตถุประสงค์เป็นการเฉพาะ</w:t>
      </w:r>
    </w:p>
    <w:p w14:paraId="791343C5" w14:textId="77777777" w:rsidR="00BC4A3D" w:rsidRPr="00B03B9B" w:rsidRDefault="00BC4A3D" w:rsidP="005D54B5">
      <w:pPr>
        <w:spacing w:before="240" w:after="120"/>
        <w:ind w:left="540" w:right="-29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</w:p>
    <w:p w14:paraId="7F0F7C9C" w14:textId="42580BF6" w:rsidR="00BE3F8C" w:rsidRPr="00B03B9B" w:rsidRDefault="00BE3F8C">
      <w:pPr>
        <w:suppressAutoHyphens w:val="0"/>
        <w:rPr>
          <w:rFonts w:ascii="Angsana New" w:hAnsi="Angsana New" w:cs="Angsana New"/>
          <w:spacing w:val="-4"/>
          <w:cs/>
          <w:lang w:val="en-US"/>
        </w:rPr>
      </w:pPr>
    </w:p>
    <w:p w14:paraId="439FEC0B" w14:textId="0ABEC5AE" w:rsidR="00284687" w:rsidRPr="00B03B9B" w:rsidRDefault="00284687" w:rsidP="005D54B5">
      <w:pPr>
        <w:spacing w:after="120"/>
        <w:ind w:left="540" w:right="-25" w:firstLine="7"/>
        <w:rPr>
          <w:rFonts w:ascii="Angsana New" w:hAnsi="Angsana New" w:cs="Angsana New"/>
          <w:sz w:val="32"/>
          <w:szCs w:val="32"/>
          <w:cs/>
          <w:lang w:eastAsia="en-US"/>
        </w:rPr>
        <w:sectPr w:rsidR="00284687" w:rsidRPr="00B03B9B" w:rsidSect="009E3EB5">
          <w:footerReference w:type="default" r:id="rId27"/>
          <w:pgSz w:w="16834" w:h="11909" w:orient="landscape" w:code="9"/>
          <w:pgMar w:top="1440" w:right="1224" w:bottom="720" w:left="1440" w:header="720" w:footer="432" w:gutter="0"/>
          <w:paperSrc w:first="15" w:other="15"/>
          <w:cols w:space="720"/>
          <w:docGrid w:linePitch="381"/>
        </w:sectPr>
      </w:pPr>
    </w:p>
    <w:p w14:paraId="692F2FEB" w14:textId="2DEDE5D2" w:rsidR="008E1083" w:rsidRPr="00B03B9B" w:rsidRDefault="00A059D1" w:rsidP="003D1CFD">
      <w:pPr>
        <w:ind w:left="540" w:hanging="540"/>
        <w:rPr>
          <w:rFonts w:ascii="Angsana New" w:hAnsi="Angsana New" w:cs="Angsana New"/>
          <w:spacing w:val="-14"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>25</w:t>
      </w:r>
      <w:r w:rsidR="00955AF6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3D1CFD"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B03B9B">
        <w:rPr>
          <w:rFonts w:ascii="Angsana New" w:hAnsi="Angsana New" w:cs="Angsana New"/>
          <w:b/>
          <w:bCs/>
          <w:sz w:val="32"/>
          <w:szCs w:val="32"/>
          <w:cs/>
        </w:rPr>
        <w:t>กองทุนสำรองเลี้ยงชีพ</w:t>
      </w:r>
    </w:p>
    <w:p w14:paraId="524E46FA" w14:textId="593C408D" w:rsidR="008E1083" w:rsidRPr="00B03B9B" w:rsidRDefault="008E1083" w:rsidP="009E3EB5">
      <w:pPr>
        <w:spacing w:after="240"/>
        <w:ind w:left="54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บริษัทและบริษัทย่อย</w:t>
      </w:r>
      <w:r w:rsidRPr="00B03B9B">
        <w:rPr>
          <w:rFonts w:ascii="Angsana New" w:hAnsi="Angsana New" w:cs="Angsana New"/>
          <w:sz w:val="32"/>
          <w:szCs w:val="32"/>
          <w:cs/>
        </w:rPr>
        <w:t>ได้จัดตั้งกองทุนสำรองเลี้ยงชีพ</w:t>
      </w:r>
      <w:r w:rsidR="001618F1" w:rsidRPr="00B03B9B">
        <w:rPr>
          <w:rFonts w:ascii="Angsana New" w:hAnsi="Angsana New" w:cs="Angsana New"/>
          <w:sz w:val="32"/>
          <w:szCs w:val="32"/>
          <w:cs/>
        </w:rPr>
        <w:t>สำหรับพนักงานของบริษัท</w:t>
      </w:r>
      <w:r w:rsidR="001618F1" w:rsidRPr="00B03B9B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1618F1" w:rsidRPr="00B03B9B">
        <w:rPr>
          <w:rFonts w:ascii="Angsana New" w:hAnsi="Angsana New" w:cs="Angsana New"/>
          <w:sz w:val="32"/>
          <w:szCs w:val="32"/>
          <w:cs/>
        </w:rPr>
        <w:t>ดังกล่าวที่สมัครเป็นสมาชิกกองทุน โดยหักจากเงินเดือนของพนักงานส่วนหนึ่งและบริษัท</w:t>
      </w:r>
      <w:r w:rsidR="001618F1" w:rsidRPr="00B03B9B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1618F1" w:rsidRPr="00B03B9B">
        <w:rPr>
          <w:rFonts w:ascii="Angsana New" w:hAnsi="Angsana New" w:cs="Angsana New"/>
          <w:sz w:val="32"/>
          <w:szCs w:val="32"/>
          <w:cs/>
        </w:rPr>
        <w:t>จ่ายสมทบให้อีกส่วนหนึ่ง กองทุนสำรองเลี้ยงชีพของบริษัท</w:t>
      </w:r>
      <w:r w:rsidR="001618F1" w:rsidRPr="00B03B9B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1618F1" w:rsidRPr="00B03B9B">
        <w:rPr>
          <w:rFonts w:ascii="Angsana New" w:hAnsi="Angsana New" w:cs="Angsana New"/>
          <w:sz w:val="32"/>
          <w:szCs w:val="32"/>
          <w:cs/>
        </w:rPr>
        <w:t>ดังกล่าวนี้มีสถาบันการเงิน</w:t>
      </w:r>
      <w:r w:rsidR="00AA6BC8" w:rsidRPr="00B03B9B">
        <w:rPr>
          <w:rFonts w:ascii="Angsana New" w:hAnsi="Angsana New" w:cs="Angsana New"/>
          <w:sz w:val="32"/>
          <w:szCs w:val="32"/>
          <w:lang w:val="en-US"/>
        </w:rPr>
        <w:br/>
      </w:r>
      <w:r w:rsidR="001618F1" w:rsidRPr="00B03B9B">
        <w:rPr>
          <w:rFonts w:ascii="Angsana New" w:hAnsi="Angsana New" w:cs="Angsana New"/>
          <w:sz w:val="32"/>
          <w:szCs w:val="32"/>
          <w:cs/>
        </w:rPr>
        <w:t xml:space="preserve">ซึ่งได้รับอนุญาตจากรัฐบาลให้เป็นผู้จัดการกองทุนตามพระราชบัญญัติกองทุนสำรองเลี้ยงชีพ พ.ศ.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2530</w:t>
      </w:r>
      <w:r w:rsidR="001618F1" w:rsidRPr="00B03B9B">
        <w:rPr>
          <w:rFonts w:ascii="Angsana New" w:hAnsi="Angsana New" w:cs="Angsana New"/>
          <w:sz w:val="32"/>
          <w:szCs w:val="32"/>
          <w:cs/>
        </w:rPr>
        <w:t xml:space="preserve"> และพระราชบัญญัติกองทุนสำรองเลี้ยงชีพ (ฉบับที่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</w:t>
      </w:r>
      <w:r w:rsidR="001618F1" w:rsidRPr="00B03B9B">
        <w:rPr>
          <w:rFonts w:ascii="Angsana New" w:hAnsi="Angsana New" w:cs="Angsana New"/>
          <w:sz w:val="32"/>
          <w:szCs w:val="32"/>
          <w:cs/>
        </w:rPr>
        <w:t xml:space="preserve">) พ.ศ.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2542</w:t>
      </w:r>
    </w:p>
    <w:p w14:paraId="2005C149" w14:textId="30E50489" w:rsidR="008E1083" w:rsidRPr="00B03B9B" w:rsidRDefault="00A05CC4" w:rsidP="009E3EB5">
      <w:pPr>
        <w:spacing w:after="360"/>
        <w:ind w:left="547"/>
        <w:jc w:val="thaiDistribute"/>
        <w:rPr>
          <w:rFonts w:ascii="Angsana New" w:hAnsi="Angsana New" w:cs="Angsana New"/>
          <w:b/>
          <w:bCs/>
          <w:spacing w:val="-2"/>
          <w:sz w:val="16"/>
          <w:szCs w:val="16"/>
          <w:lang w:val="en-US"/>
        </w:rPr>
      </w:pPr>
      <w:r w:rsidRPr="00B03B9B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2568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2567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</w:t>
      </w:r>
      <w:r w:rsidR="00527FD9" w:rsidRPr="00B03B9B">
        <w:rPr>
          <w:rFonts w:ascii="Angsana New" w:hAnsi="Angsana New" w:cs="Angsana New"/>
          <w:sz w:val="32"/>
          <w:szCs w:val="32"/>
          <w:cs/>
        </w:rPr>
        <w:t>บริษัท</w:t>
      </w:r>
      <w:r w:rsidR="00527FD9" w:rsidRPr="00B03B9B">
        <w:rPr>
          <w:rFonts w:ascii="Angsana New" w:hAnsi="Angsana New" w:cs="Angsana New" w:hint="cs"/>
          <w:sz w:val="32"/>
          <w:szCs w:val="32"/>
          <w:cs/>
        </w:rPr>
        <w:t>และบริษัทย่อยรับรู้เงินสมทบดังกล่าวเป็นค่าใช้จ่ายในงบ</w:t>
      </w:r>
      <w:r w:rsidR="00B95E5F" w:rsidRPr="00B03B9B">
        <w:rPr>
          <w:rFonts w:ascii="Angsana New" w:hAnsi="Angsana New" w:cs="Angsana New" w:hint="cs"/>
          <w:sz w:val="32"/>
          <w:szCs w:val="32"/>
          <w:cs/>
        </w:rPr>
        <w:t>กำไรขาดทุน</w:t>
      </w:r>
      <w:r w:rsidR="00D204CF" w:rsidRPr="00B03B9B">
        <w:rPr>
          <w:rFonts w:ascii="Angsana New" w:hAnsi="Angsana New" w:cs="Angsana New" w:hint="cs"/>
          <w:sz w:val="32"/>
          <w:szCs w:val="32"/>
          <w:cs/>
        </w:rPr>
        <w:t>รวม</w:t>
      </w:r>
      <w:r w:rsidR="008E1083" w:rsidRPr="00B03B9B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13</w:t>
      </w:r>
      <w:r w:rsidR="00B152E6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28</w:t>
      </w:r>
      <w:r w:rsidR="001B7018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8E1083" w:rsidRPr="00B03B9B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16</w:t>
      </w:r>
      <w:r w:rsidR="00092720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32</w:t>
      </w:r>
      <w:r w:rsidR="003A3371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8E1083" w:rsidRPr="00B03B9B">
        <w:rPr>
          <w:rFonts w:ascii="Angsana New" w:hAnsi="Angsana New" w:cs="Angsana New"/>
          <w:sz w:val="32"/>
          <w:szCs w:val="32"/>
          <w:cs/>
        </w:rPr>
        <w:t xml:space="preserve">ล้านบาท ตามลำดับ </w:t>
      </w:r>
      <w:r w:rsidR="000F5587" w:rsidRPr="00B03B9B">
        <w:rPr>
          <w:rFonts w:ascii="Angsana New" w:hAnsi="Angsana New" w:cs="Angsana New"/>
          <w:sz w:val="32"/>
          <w:szCs w:val="32"/>
          <w:cs/>
        </w:rPr>
        <w:t>และบริษัทรับรู้เงิน</w:t>
      </w:r>
      <w:r w:rsidR="000F5587" w:rsidRPr="00B03B9B">
        <w:rPr>
          <w:rFonts w:ascii="Angsana New" w:hAnsi="Angsana New" w:cs="Angsana New"/>
          <w:spacing w:val="-8"/>
          <w:sz w:val="32"/>
          <w:szCs w:val="32"/>
          <w:cs/>
        </w:rPr>
        <w:t>สมทบดังกล่าวเป็นค่าใช้จ่ายในงบกำไรขาดทุนเฉพาะกิจการจำนวน</w:t>
      </w:r>
      <w:r w:rsidR="000F5587" w:rsidRPr="00B03B9B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A059D1" w:rsidRPr="00B03B9B">
        <w:rPr>
          <w:rFonts w:ascii="Angsana New" w:hAnsi="Angsana New" w:cs="Angsana New" w:hint="cs"/>
          <w:spacing w:val="-8"/>
          <w:sz w:val="32"/>
          <w:szCs w:val="32"/>
          <w:lang w:val="en-US"/>
        </w:rPr>
        <w:t>10</w:t>
      </w:r>
      <w:r w:rsidR="00B152E6" w:rsidRPr="00B03B9B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.</w:t>
      </w:r>
      <w:r w:rsidR="00A059D1" w:rsidRPr="00B03B9B">
        <w:rPr>
          <w:rFonts w:ascii="Angsana New" w:hAnsi="Angsana New" w:cs="Angsana New" w:hint="cs"/>
          <w:spacing w:val="-8"/>
          <w:sz w:val="32"/>
          <w:szCs w:val="32"/>
          <w:lang w:val="en-US"/>
        </w:rPr>
        <w:t>06</w:t>
      </w:r>
      <w:r w:rsidR="00D44C7F" w:rsidRPr="00B03B9B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="008E1083" w:rsidRPr="00B03B9B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และ </w:t>
      </w:r>
      <w:r w:rsidR="00A059D1" w:rsidRPr="00B03B9B">
        <w:rPr>
          <w:rFonts w:ascii="Angsana New" w:hAnsi="Angsana New" w:cs="Angsana New" w:hint="cs"/>
          <w:spacing w:val="-8"/>
          <w:sz w:val="32"/>
          <w:szCs w:val="32"/>
          <w:lang w:val="en-US"/>
        </w:rPr>
        <w:t>12</w:t>
      </w:r>
      <w:r w:rsidR="00092720" w:rsidRPr="00B03B9B">
        <w:rPr>
          <w:rFonts w:ascii="Angsana New" w:hAnsi="Angsana New" w:cs="Angsana New" w:hint="cs"/>
          <w:spacing w:val="-8"/>
          <w:sz w:val="32"/>
          <w:szCs w:val="32"/>
          <w:cs/>
        </w:rPr>
        <w:t>.</w:t>
      </w:r>
      <w:r w:rsidR="00A059D1" w:rsidRPr="00B03B9B">
        <w:rPr>
          <w:rFonts w:ascii="Angsana New" w:hAnsi="Angsana New" w:cs="Angsana New"/>
          <w:spacing w:val="-8"/>
          <w:sz w:val="32"/>
          <w:szCs w:val="32"/>
          <w:lang w:val="en-US"/>
        </w:rPr>
        <w:t>75</w:t>
      </w:r>
      <w:r w:rsidR="00F37876" w:rsidRPr="00B03B9B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="008E1083" w:rsidRPr="00B03B9B">
        <w:rPr>
          <w:rFonts w:ascii="Angsana New" w:hAnsi="Angsana New" w:cs="Angsana New"/>
          <w:spacing w:val="-8"/>
          <w:sz w:val="32"/>
          <w:szCs w:val="32"/>
          <w:cs/>
        </w:rPr>
        <w:t>ล้านบาท</w:t>
      </w:r>
      <w:r w:rsidR="008E1083" w:rsidRPr="00B03B9B">
        <w:rPr>
          <w:rFonts w:ascii="Angsana New" w:hAnsi="Angsana New" w:cs="Angsana New"/>
          <w:spacing w:val="-4"/>
          <w:sz w:val="32"/>
          <w:szCs w:val="32"/>
          <w:cs/>
        </w:rPr>
        <w:t xml:space="preserve"> ตามลำดับ</w:t>
      </w:r>
    </w:p>
    <w:p w14:paraId="17D4C68B" w14:textId="087CF277" w:rsidR="008E1083" w:rsidRPr="00B03B9B" w:rsidRDefault="00A059D1" w:rsidP="009E3EB5">
      <w:pPr>
        <w:tabs>
          <w:tab w:val="left" w:pos="540"/>
        </w:tabs>
        <w:rPr>
          <w:rFonts w:ascii="Angsana New" w:hAnsi="Angsana New" w:cs="Angsana New"/>
          <w:spacing w:val="-8"/>
          <w:sz w:val="32"/>
          <w:szCs w:val="32"/>
          <w:cs/>
        </w:rPr>
      </w:pPr>
      <w:r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>26</w:t>
      </w:r>
      <w:r w:rsidR="008E1083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B03B9B">
        <w:rPr>
          <w:rFonts w:ascii="Angsana New" w:hAnsi="Angsana New" w:cs="Angsana New"/>
          <w:b/>
          <w:bCs/>
          <w:sz w:val="32"/>
          <w:szCs w:val="32"/>
          <w:cs/>
        </w:rPr>
        <w:t>รายได้จากการขายสินค้าและการให้บริการ</w:t>
      </w:r>
    </w:p>
    <w:p w14:paraId="58D17EBD" w14:textId="69DEF792" w:rsidR="008E1083" w:rsidRPr="00B03B9B" w:rsidRDefault="008E1083" w:rsidP="008112A2">
      <w:pPr>
        <w:ind w:left="540"/>
        <w:jc w:val="thaiDistribute"/>
        <w:rPr>
          <w:rFonts w:ascii="Angsana New" w:hAnsi="Angsana New" w:cs="Angsana New"/>
          <w:spacing w:val="-2"/>
          <w:sz w:val="26"/>
          <w:szCs w:val="26"/>
          <w:cs/>
        </w:rPr>
      </w:pPr>
      <w:r w:rsidRPr="00B03B9B">
        <w:rPr>
          <w:rFonts w:ascii="Angsana New" w:hAnsi="Angsana New" w:cs="Angsana New"/>
          <w:spacing w:val="-2"/>
          <w:sz w:val="32"/>
          <w:szCs w:val="32"/>
          <w:cs/>
        </w:rPr>
        <w:t>รายได้จากการขายสินค้าและการให้บริการ</w:t>
      </w:r>
      <w:r w:rsidR="00CC4CCF" w:rsidRPr="00B03B9B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สำหรับปีสิ้นสุดวันที่ 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CC4CCF" w:rsidRPr="00B03B9B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B03B9B">
        <w:rPr>
          <w:rFonts w:ascii="Angsana New" w:hAnsi="Angsana New" w:cs="Angsana New"/>
          <w:spacing w:val="-2"/>
          <w:sz w:val="32"/>
          <w:szCs w:val="32"/>
          <w:cs/>
        </w:rPr>
        <w:t>ประกอบด้วย</w:t>
      </w:r>
    </w:p>
    <w:p w14:paraId="77F7F3FF" w14:textId="77777777" w:rsidR="008E1083" w:rsidRPr="00B03B9B" w:rsidRDefault="008E1083" w:rsidP="008112A2">
      <w:pPr>
        <w:jc w:val="right"/>
        <w:rPr>
          <w:rFonts w:ascii="Angsana New" w:hAnsi="Angsana New" w:cs="Angsana New"/>
          <w:b/>
          <w:bCs/>
          <w:cs/>
        </w:rPr>
      </w:pPr>
      <w:r w:rsidRPr="00B03B9B">
        <w:rPr>
          <w:rFonts w:ascii="Angsana New" w:hAnsi="Angsana New" w:cs="Angsana New"/>
          <w:b/>
          <w:bCs/>
          <w:cs/>
        </w:rPr>
        <w:t xml:space="preserve">หน่วย </w:t>
      </w:r>
      <w:r w:rsidRPr="00B03B9B">
        <w:rPr>
          <w:rFonts w:ascii="Angsana New" w:hAnsi="Angsana New" w:cs="Angsana New"/>
          <w:b/>
          <w:bCs/>
          <w:cs/>
          <w:lang w:val="en-US"/>
        </w:rPr>
        <w:t>: บาท</w:t>
      </w:r>
    </w:p>
    <w:tbl>
      <w:tblPr>
        <w:tblW w:w="86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43"/>
        <w:gridCol w:w="117"/>
        <w:gridCol w:w="1125"/>
        <w:gridCol w:w="108"/>
        <w:gridCol w:w="1170"/>
        <w:gridCol w:w="54"/>
        <w:gridCol w:w="1116"/>
      </w:tblGrid>
      <w:tr w:rsidR="008E1083" w:rsidRPr="00B03B9B" w14:paraId="73D9B9ED" w14:textId="77777777" w:rsidTr="009D697A">
        <w:trPr>
          <w:trHeight w:val="144"/>
        </w:trPr>
        <w:tc>
          <w:tcPr>
            <w:tcW w:w="3852" w:type="dxa"/>
          </w:tcPr>
          <w:p w14:paraId="7E586795" w14:textId="77777777" w:rsidR="008E1083" w:rsidRPr="00B03B9B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85" w:type="dxa"/>
            <w:gridSpan w:val="3"/>
          </w:tcPr>
          <w:p w14:paraId="208AB957" w14:textId="77777777" w:rsidR="008E1083" w:rsidRPr="00B03B9B" w:rsidRDefault="008E1083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04F4FBFA" w14:textId="77777777" w:rsidR="008E1083" w:rsidRPr="00B03B9B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14:paraId="4573503B" w14:textId="77777777" w:rsidR="008E1083" w:rsidRPr="00B03B9B" w:rsidRDefault="008E1083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14560" w:rsidRPr="00B03B9B" w14:paraId="57C00D53" w14:textId="77777777" w:rsidTr="009D697A">
        <w:trPr>
          <w:trHeight w:val="144"/>
        </w:trPr>
        <w:tc>
          <w:tcPr>
            <w:tcW w:w="3852" w:type="dxa"/>
          </w:tcPr>
          <w:p w14:paraId="02BEB8C8" w14:textId="77777777" w:rsidR="00B14560" w:rsidRPr="00B03B9B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69C3718C" w14:textId="5B49B78E" w:rsidR="00B14560" w:rsidRPr="00B03B9B" w:rsidRDefault="00A059D1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17" w:type="dxa"/>
          </w:tcPr>
          <w:p w14:paraId="09E7FE1A" w14:textId="77777777" w:rsidR="00B14560" w:rsidRPr="00B03B9B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5" w:type="dxa"/>
          </w:tcPr>
          <w:p w14:paraId="240BE7B1" w14:textId="60420CC0" w:rsidR="00B14560" w:rsidRPr="00B03B9B" w:rsidRDefault="00A059D1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08" w:type="dxa"/>
          </w:tcPr>
          <w:p w14:paraId="77C42646" w14:textId="77777777" w:rsidR="00B14560" w:rsidRPr="00B03B9B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3AFD3561" w14:textId="29C68EE0" w:rsidR="00B14560" w:rsidRPr="00B03B9B" w:rsidRDefault="00A059D1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54" w:type="dxa"/>
          </w:tcPr>
          <w:p w14:paraId="1EF59E16" w14:textId="77777777" w:rsidR="00B14560" w:rsidRPr="00B03B9B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</w:tcPr>
          <w:p w14:paraId="4FBE6F48" w14:textId="7182624D" w:rsidR="00B14560" w:rsidRPr="00B03B9B" w:rsidRDefault="00A059D1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B14560" w:rsidRPr="00B03B9B" w14:paraId="60F36D37" w14:textId="77777777" w:rsidTr="009D697A">
        <w:trPr>
          <w:trHeight w:val="144"/>
        </w:trPr>
        <w:tc>
          <w:tcPr>
            <w:tcW w:w="3852" w:type="dxa"/>
          </w:tcPr>
          <w:p w14:paraId="7DCBFFC4" w14:textId="77777777" w:rsidR="00B14560" w:rsidRPr="00B03B9B" w:rsidRDefault="00B14560" w:rsidP="00B14560">
            <w:pPr>
              <w:snapToGrid w:val="0"/>
              <w:ind w:right="10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1143" w:type="dxa"/>
          </w:tcPr>
          <w:p w14:paraId="16200182" w14:textId="77777777" w:rsidR="00B14560" w:rsidRPr="00B03B9B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" w:type="dxa"/>
          </w:tcPr>
          <w:p w14:paraId="64E6A314" w14:textId="77777777" w:rsidR="00B14560" w:rsidRPr="00B03B9B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5" w:type="dxa"/>
          </w:tcPr>
          <w:p w14:paraId="7F0B21B6" w14:textId="77777777" w:rsidR="00B14560" w:rsidRPr="00B03B9B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</w:tcPr>
          <w:p w14:paraId="69192F16" w14:textId="77777777" w:rsidR="00B14560" w:rsidRPr="00B03B9B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6305575" w14:textId="77777777" w:rsidR="00B14560" w:rsidRPr="00B03B9B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54" w:type="dxa"/>
          </w:tcPr>
          <w:p w14:paraId="074B23A7" w14:textId="77777777" w:rsidR="00B14560" w:rsidRPr="00B03B9B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</w:tcPr>
          <w:p w14:paraId="68A36F58" w14:textId="77777777" w:rsidR="00B14560" w:rsidRPr="00B03B9B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B14560" w:rsidRPr="00B03B9B" w14:paraId="603A79DD" w14:textId="77777777" w:rsidTr="009D697A">
        <w:trPr>
          <w:trHeight w:val="144"/>
        </w:trPr>
        <w:tc>
          <w:tcPr>
            <w:tcW w:w="3852" w:type="dxa"/>
          </w:tcPr>
          <w:p w14:paraId="75B1C68C" w14:textId="1B168330" w:rsidR="00B14560" w:rsidRPr="00B03B9B" w:rsidRDefault="00B14560" w:rsidP="00B14560">
            <w:pPr>
              <w:snapToGrid w:val="0"/>
              <w:ind w:right="10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 w:hint="cs"/>
                <w:cs/>
              </w:rPr>
              <w:t xml:space="preserve">ณ </w:t>
            </w:r>
            <w:r w:rsidR="0098648F" w:rsidRPr="00B03B9B">
              <w:rPr>
                <w:rFonts w:ascii="Angsana New" w:hAnsi="Angsana New" w:cs="Angsana New" w:hint="cs"/>
                <w:cs/>
              </w:rPr>
              <w:t xml:space="preserve"> </w:t>
            </w:r>
            <w:r w:rsidRPr="00B03B9B">
              <w:rPr>
                <w:rFonts w:ascii="Angsana New" w:hAnsi="Angsana New" w:cs="Angsana New" w:hint="cs"/>
                <w:cs/>
              </w:rPr>
              <w:t>เวลาใดเวลาหนึ่ง</w:t>
            </w:r>
          </w:p>
        </w:tc>
        <w:tc>
          <w:tcPr>
            <w:tcW w:w="1143" w:type="dxa"/>
          </w:tcPr>
          <w:p w14:paraId="401AD475" w14:textId="77777777" w:rsidR="00B14560" w:rsidRPr="00B03B9B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" w:type="dxa"/>
          </w:tcPr>
          <w:p w14:paraId="6055600C" w14:textId="77777777" w:rsidR="00B14560" w:rsidRPr="00B03B9B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5" w:type="dxa"/>
          </w:tcPr>
          <w:p w14:paraId="46529A81" w14:textId="77777777" w:rsidR="00B14560" w:rsidRPr="00B03B9B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</w:tcPr>
          <w:p w14:paraId="69FE2126" w14:textId="77777777" w:rsidR="00B14560" w:rsidRPr="00B03B9B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54AAA49" w14:textId="77777777" w:rsidR="00B14560" w:rsidRPr="00B03B9B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54" w:type="dxa"/>
          </w:tcPr>
          <w:p w14:paraId="2C73998C" w14:textId="77777777" w:rsidR="00B14560" w:rsidRPr="00B03B9B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</w:tcPr>
          <w:p w14:paraId="69D66055" w14:textId="77777777" w:rsidR="00B14560" w:rsidRPr="00B03B9B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164AB5" w:rsidRPr="00B03B9B" w14:paraId="5F1F188F" w14:textId="77777777" w:rsidTr="009D697A">
        <w:trPr>
          <w:trHeight w:val="144"/>
        </w:trPr>
        <w:tc>
          <w:tcPr>
            <w:tcW w:w="3852" w:type="dxa"/>
          </w:tcPr>
          <w:p w14:paraId="3E61FD16" w14:textId="77777777" w:rsidR="00164AB5" w:rsidRPr="00B03B9B" w:rsidRDefault="00164AB5" w:rsidP="00164AB5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>รายได้จากการขายสินค้า</w:t>
            </w:r>
          </w:p>
        </w:tc>
        <w:tc>
          <w:tcPr>
            <w:tcW w:w="1143" w:type="dxa"/>
          </w:tcPr>
          <w:p w14:paraId="5036FAC0" w14:textId="0D86630F" w:rsidR="00164AB5" w:rsidRPr="00B03B9B" w:rsidRDefault="00A059D1" w:rsidP="00164AB5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5D47F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954</w:t>
            </w:r>
            <w:r w:rsidR="005D47F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787</w:t>
            </w:r>
            <w:r w:rsidR="005D47F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644</w:t>
            </w:r>
          </w:p>
        </w:tc>
        <w:tc>
          <w:tcPr>
            <w:tcW w:w="117" w:type="dxa"/>
          </w:tcPr>
          <w:p w14:paraId="683E75B5" w14:textId="77777777" w:rsidR="00164AB5" w:rsidRPr="00B03B9B" w:rsidRDefault="00164AB5" w:rsidP="00164AB5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25" w:type="dxa"/>
          </w:tcPr>
          <w:p w14:paraId="3F36986A" w14:textId="70EDD671" w:rsidR="00164AB5" w:rsidRPr="00B03B9B" w:rsidRDefault="00A059D1" w:rsidP="00164AB5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</w:t>
            </w:r>
            <w:r w:rsidR="00164AB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489</w:t>
            </w:r>
            <w:r w:rsidR="00164AB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497</w:t>
            </w:r>
            <w:r w:rsidR="00164AB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738</w:t>
            </w:r>
          </w:p>
        </w:tc>
        <w:tc>
          <w:tcPr>
            <w:tcW w:w="108" w:type="dxa"/>
          </w:tcPr>
          <w:p w14:paraId="2C81F76C" w14:textId="77777777" w:rsidR="00164AB5" w:rsidRPr="00B03B9B" w:rsidRDefault="00164AB5" w:rsidP="00164AB5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</w:tcPr>
          <w:p w14:paraId="10FDA6B4" w14:textId="52A9E2AB" w:rsidR="00164AB5" w:rsidRPr="00B03B9B" w:rsidRDefault="00A059D1" w:rsidP="00164AB5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</w:t>
            </w:r>
            <w:r w:rsidR="005D47F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197</w:t>
            </w:r>
            <w:r w:rsidR="005D47F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377</w:t>
            </w:r>
            <w:r w:rsidR="005D47F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825</w:t>
            </w:r>
          </w:p>
        </w:tc>
        <w:tc>
          <w:tcPr>
            <w:tcW w:w="54" w:type="dxa"/>
          </w:tcPr>
          <w:p w14:paraId="6DF11144" w14:textId="77777777" w:rsidR="00164AB5" w:rsidRPr="00B03B9B" w:rsidRDefault="00164AB5" w:rsidP="00164AB5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</w:tcPr>
          <w:p w14:paraId="543061A7" w14:textId="21ED788E" w:rsidR="00164AB5" w:rsidRPr="00B03B9B" w:rsidRDefault="00A059D1" w:rsidP="00164AB5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</w:t>
            </w:r>
            <w:r w:rsidR="00164AB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677</w:t>
            </w:r>
            <w:r w:rsidR="00164AB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490</w:t>
            </w:r>
            <w:r w:rsidR="00164AB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645</w:t>
            </w:r>
          </w:p>
        </w:tc>
      </w:tr>
      <w:tr w:rsidR="00164AB5" w:rsidRPr="00B03B9B" w14:paraId="3345F598" w14:textId="77777777" w:rsidTr="009D697A">
        <w:trPr>
          <w:trHeight w:val="144"/>
        </w:trPr>
        <w:tc>
          <w:tcPr>
            <w:tcW w:w="3852" w:type="dxa"/>
          </w:tcPr>
          <w:p w14:paraId="46FE1E6F" w14:textId="77777777" w:rsidR="00164AB5" w:rsidRPr="00B03B9B" w:rsidRDefault="00164AB5" w:rsidP="00164AB5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>รายได้จากการให้บริการ</w:t>
            </w:r>
          </w:p>
        </w:tc>
        <w:tc>
          <w:tcPr>
            <w:tcW w:w="1143" w:type="dxa"/>
            <w:tcBorders>
              <w:bottom w:val="single" w:sz="4" w:space="0" w:color="000000"/>
            </w:tcBorders>
          </w:tcPr>
          <w:p w14:paraId="1DE2652A" w14:textId="018EBDA4" w:rsidR="00164AB5" w:rsidRPr="00B03B9B" w:rsidRDefault="00A059D1" w:rsidP="00164AB5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18</w:t>
            </w:r>
            <w:r w:rsidR="005D47F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741</w:t>
            </w:r>
            <w:r w:rsidR="005D47F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962</w:t>
            </w:r>
          </w:p>
        </w:tc>
        <w:tc>
          <w:tcPr>
            <w:tcW w:w="117" w:type="dxa"/>
          </w:tcPr>
          <w:p w14:paraId="114FB1C3" w14:textId="77777777" w:rsidR="00164AB5" w:rsidRPr="00B03B9B" w:rsidRDefault="00164AB5" w:rsidP="00164AB5">
            <w:pPr>
              <w:tabs>
                <w:tab w:val="decimal" w:pos="432"/>
                <w:tab w:val="decimal" w:pos="846"/>
                <w:tab w:val="decimal" w:pos="1080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</w:tcPr>
          <w:p w14:paraId="39632D7A" w14:textId="1C0A2E6B" w:rsidR="00164AB5" w:rsidRPr="00B03B9B" w:rsidRDefault="00A059D1" w:rsidP="00164AB5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17</w:t>
            </w:r>
            <w:r w:rsidR="00164AB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172</w:t>
            </w:r>
            <w:r w:rsidR="00164AB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597</w:t>
            </w:r>
          </w:p>
        </w:tc>
        <w:tc>
          <w:tcPr>
            <w:tcW w:w="108" w:type="dxa"/>
          </w:tcPr>
          <w:p w14:paraId="2CD47E88" w14:textId="77777777" w:rsidR="00164AB5" w:rsidRPr="00B03B9B" w:rsidRDefault="00164AB5" w:rsidP="00164AB5">
            <w:pPr>
              <w:tabs>
                <w:tab w:val="decimal" w:pos="432"/>
                <w:tab w:val="decimal" w:pos="846"/>
                <w:tab w:val="decimal" w:pos="1080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6F06FFBF" w14:textId="15F00945" w:rsidR="00164AB5" w:rsidRPr="00B03B9B" w:rsidRDefault="00A059D1" w:rsidP="00164AB5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</w:t>
            </w:r>
            <w:r w:rsidR="005D47F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432</w:t>
            </w:r>
            <w:r w:rsidR="005D47F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691</w:t>
            </w:r>
          </w:p>
        </w:tc>
        <w:tc>
          <w:tcPr>
            <w:tcW w:w="54" w:type="dxa"/>
          </w:tcPr>
          <w:p w14:paraId="7A8E2224" w14:textId="77777777" w:rsidR="00164AB5" w:rsidRPr="00B03B9B" w:rsidRDefault="00164AB5" w:rsidP="00164AB5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16" w:type="dxa"/>
            <w:tcBorders>
              <w:bottom w:val="single" w:sz="4" w:space="0" w:color="000000"/>
            </w:tcBorders>
          </w:tcPr>
          <w:p w14:paraId="39C0C4AD" w14:textId="13421453" w:rsidR="00164AB5" w:rsidRPr="00B03B9B" w:rsidRDefault="00A059D1" w:rsidP="00164AB5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</w:t>
            </w:r>
            <w:r w:rsidR="00164AB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581</w:t>
            </w:r>
            <w:r w:rsidR="00164AB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335</w:t>
            </w:r>
          </w:p>
        </w:tc>
      </w:tr>
      <w:tr w:rsidR="00164AB5" w:rsidRPr="00B03B9B" w14:paraId="71909379" w14:textId="77777777" w:rsidTr="009D697A">
        <w:trPr>
          <w:trHeight w:val="144"/>
        </w:trPr>
        <w:tc>
          <w:tcPr>
            <w:tcW w:w="3852" w:type="dxa"/>
          </w:tcPr>
          <w:p w14:paraId="1DEB8C68" w14:textId="4C6D0A87" w:rsidR="00164AB5" w:rsidRPr="00B03B9B" w:rsidRDefault="00164AB5" w:rsidP="00164AB5">
            <w:pPr>
              <w:ind w:right="-318" w:firstLine="333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000000"/>
              <w:bottom w:val="double" w:sz="4" w:space="0" w:color="auto"/>
            </w:tcBorders>
          </w:tcPr>
          <w:p w14:paraId="7076307E" w14:textId="2CF880EE" w:rsidR="00164AB5" w:rsidRPr="00B03B9B" w:rsidRDefault="00A059D1" w:rsidP="00164AB5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5D47F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973</w:t>
            </w:r>
            <w:r w:rsidR="005D47F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529</w:t>
            </w:r>
            <w:r w:rsidR="005D47F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606</w:t>
            </w:r>
          </w:p>
        </w:tc>
        <w:tc>
          <w:tcPr>
            <w:tcW w:w="117" w:type="dxa"/>
          </w:tcPr>
          <w:p w14:paraId="012F5341" w14:textId="77777777" w:rsidR="00164AB5" w:rsidRPr="00B03B9B" w:rsidRDefault="00164AB5" w:rsidP="00164AB5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tcBorders>
              <w:top w:val="single" w:sz="4" w:space="0" w:color="000000"/>
              <w:bottom w:val="double" w:sz="4" w:space="0" w:color="auto"/>
            </w:tcBorders>
          </w:tcPr>
          <w:p w14:paraId="0F99934C" w14:textId="27343012" w:rsidR="00164AB5" w:rsidRPr="00B03B9B" w:rsidRDefault="00A059D1" w:rsidP="00164AB5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</w:t>
            </w:r>
            <w:r w:rsidR="00164AB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506</w:t>
            </w:r>
            <w:r w:rsidR="00164AB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670</w:t>
            </w:r>
            <w:r w:rsidR="00164AB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335</w:t>
            </w:r>
          </w:p>
        </w:tc>
        <w:tc>
          <w:tcPr>
            <w:tcW w:w="108" w:type="dxa"/>
          </w:tcPr>
          <w:p w14:paraId="11B4844F" w14:textId="77777777" w:rsidR="00164AB5" w:rsidRPr="00B03B9B" w:rsidRDefault="00164AB5" w:rsidP="00164AB5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</w:tcPr>
          <w:p w14:paraId="5544846E" w14:textId="726BCC7B" w:rsidR="00164AB5" w:rsidRPr="00B03B9B" w:rsidRDefault="00A059D1" w:rsidP="00164AB5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</w:t>
            </w:r>
            <w:r w:rsidR="005D47F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198</w:t>
            </w:r>
            <w:r w:rsidR="005D47F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810</w:t>
            </w:r>
            <w:r w:rsidR="005D47F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516</w:t>
            </w:r>
          </w:p>
        </w:tc>
        <w:tc>
          <w:tcPr>
            <w:tcW w:w="54" w:type="dxa"/>
          </w:tcPr>
          <w:p w14:paraId="40995B39" w14:textId="77777777" w:rsidR="00164AB5" w:rsidRPr="00B03B9B" w:rsidRDefault="00164AB5" w:rsidP="00164AB5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16" w:type="dxa"/>
            <w:tcBorders>
              <w:top w:val="single" w:sz="4" w:space="0" w:color="000000"/>
              <w:bottom w:val="double" w:sz="4" w:space="0" w:color="auto"/>
            </w:tcBorders>
          </w:tcPr>
          <w:p w14:paraId="564D610A" w14:textId="3B8207EF" w:rsidR="00164AB5" w:rsidRPr="00B03B9B" w:rsidRDefault="00A059D1" w:rsidP="00164AB5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</w:t>
            </w:r>
            <w:r w:rsidR="00164AB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679</w:t>
            </w:r>
            <w:r w:rsidR="00164AB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071</w:t>
            </w:r>
            <w:r w:rsidR="00164AB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980</w:t>
            </w:r>
          </w:p>
        </w:tc>
      </w:tr>
    </w:tbl>
    <w:p w14:paraId="527676CD" w14:textId="72C23D0E" w:rsidR="003001C8" w:rsidRPr="00B03B9B" w:rsidRDefault="00A059D1" w:rsidP="008112A2">
      <w:pPr>
        <w:tabs>
          <w:tab w:val="left" w:pos="540"/>
        </w:tabs>
        <w:spacing w:before="360"/>
        <w:rPr>
          <w:rFonts w:ascii="Angsana New" w:hAnsi="Angsana New" w:cs="Angsana New"/>
          <w:spacing w:val="-8"/>
          <w:sz w:val="32"/>
          <w:szCs w:val="32"/>
          <w:cs/>
        </w:rPr>
      </w:pPr>
      <w:r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>27</w:t>
      </w:r>
      <w:r w:rsidR="003001C8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3001C8"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1028F1" w:rsidRPr="00B03B9B">
        <w:rPr>
          <w:rFonts w:ascii="Angsana New" w:hAnsi="Angsana New" w:cs="Angsana New"/>
          <w:b/>
          <w:bCs/>
          <w:sz w:val="32"/>
          <w:szCs w:val="32"/>
          <w:cs/>
        </w:rPr>
        <w:t>ต้นทุน</w:t>
      </w:r>
      <w:r w:rsidR="003001C8" w:rsidRPr="00B03B9B">
        <w:rPr>
          <w:rFonts w:ascii="Angsana New" w:hAnsi="Angsana New" w:cs="Angsana New"/>
          <w:b/>
          <w:bCs/>
          <w:sz w:val="32"/>
          <w:szCs w:val="32"/>
          <w:cs/>
        </w:rPr>
        <w:t>ขายและ</w:t>
      </w:r>
      <w:r w:rsidR="001028F1" w:rsidRPr="00B03B9B">
        <w:rPr>
          <w:rFonts w:ascii="Angsana New" w:hAnsi="Angsana New" w:cs="Angsana New"/>
          <w:b/>
          <w:bCs/>
          <w:sz w:val="32"/>
          <w:szCs w:val="32"/>
          <w:cs/>
        </w:rPr>
        <w:t>ต้นทุน</w:t>
      </w:r>
      <w:r w:rsidR="003001C8" w:rsidRPr="00B03B9B">
        <w:rPr>
          <w:rFonts w:ascii="Angsana New" w:hAnsi="Angsana New" w:cs="Angsana New"/>
          <w:b/>
          <w:bCs/>
          <w:sz w:val="32"/>
          <w:szCs w:val="32"/>
          <w:cs/>
        </w:rPr>
        <w:t>การให้บริการ</w:t>
      </w:r>
    </w:p>
    <w:p w14:paraId="25B87B67" w14:textId="6104754F" w:rsidR="003001C8" w:rsidRPr="00B03B9B" w:rsidRDefault="001028F1" w:rsidP="00514A71">
      <w:pPr>
        <w:spacing w:after="240"/>
        <w:ind w:left="547"/>
        <w:jc w:val="thaiDistribute"/>
        <w:rPr>
          <w:rFonts w:ascii="Angsana New" w:hAnsi="Angsana New" w:cs="Angsana New"/>
          <w:spacing w:val="-2"/>
          <w:sz w:val="26"/>
          <w:szCs w:val="26"/>
          <w:cs/>
        </w:rPr>
      </w:pPr>
      <w:r w:rsidRPr="00B03B9B">
        <w:rPr>
          <w:rFonts w:ascii="Angsana New" w:hAnsi="Angsana New" w:cs="Angsana New"/>
          <w:spacing w:val="-2"/>
          <w:sz w:val="32"/>
          <w:szCs w:val="32"/>
          <w:cs/>
        </w:rPr>
        <w:t>ต้นทุนขายและต้นทุนการให้บริการ</w:t>
      </w:r>
      <w:r w:rsidR="003001C8" w:rsidRPr="00B03B9B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สำหรับปีสิ้นสุดวันที่ </w:t>
      </w:r>
      <w:r w:rsidR="00A059D1" w:rsidRPr="00B03B9B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3001C8" w:rsidRPr="00B03B9B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ประกอบด้วย</w:t>
      </w:r>
    </w:p>
    <w:p w14:paraId="3162EB98" w14:textId="77777777" w:rsidR="003001C8" w:rsidRPr="00B03B9B" w:rsidRDefault="003001C8" w:rsidP="008112A2">
      <w:pPr>
        <w:jc w:val="right"/>
        <w:rPr>
          <w:rFonts w:ascii="Angsana New" w:hAnsi="Angsana New" w:cs="Angsana New"/>
          <w:b/>
          <w:bCs/>
          <w:cs/>
        </w:rPr>
      </w:pPr>
      <w:r w:rsidRPr="00B03B9B">
        <w:rPr>
          <w:rFonts w:ascii="Angsana New" w:hAnsi="Angsana New" w:cs="Angsana New"/>
          <w:b/>
          <w:bCs/>
          <w:cs/>
        </w:rPr>
        <w:t xml:space="preserve">หน่วย </w:t>
      </w:r>
      <w:r w:rsidRPr="00B03B9B">
        <w:rPr>
          <w:rFonts w:ascii="Angsana New" w:hAnsi="Angsana New" w:cs="Angsana New"/>
          <w:b/>
          <w:bCs/>
          <w:cs/>
          <w:lang w:val="en-US"/>
        </w:rPr>
        <w:t>: บาท</w:t>
      </w:r>
    </w:p>
    <w:tbl>
      <w:tblPr>
        <w:tblW w:w="86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19"/>
        <w:gridCol w:w="141"/>
        <w:gridCol w:w="1125"/>
        <w:gridCol w:w="108"/>
        <w:gridCol w:w="1170"/>
        <w:gridCol w:w="54"/>
        <w:gridCol w:w="1116"/>
      </w:tblGrid>
      <w:tr w:rsidR="003001C8" w:rsidRPr="00B03B9B" w14:paraId="77A616EA" w14:textId="77777777" w:rsidTr="00FA3781">
        <w:trPr>
          <w:trHeight w:val="144"/>
        </w:trPr>
        <w:tc>
          <w:tcPr>
            <w:tcW w:w="3852" w:type="dxa"/>
          </w:tcPr>
          <w:p w14:paraId="3AF50381" w14:textId="77777777" w:rsidR="003001C8" w:rsidRPr="00B03B9B" w:rsidRDefault="003001C8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85" w:type="dxa"/>
            <w:gridSpan w:val="3"/>
          </w:tcPr>
          <w:p w14:paraId="64944B2C" w14:textId="77777777" w:rsidR="003001C8" w:rsidRPr="00B03B9B" w:rsidRDefault="003001C8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2814B2A0" w14:textId="77777777" w:rsidR="003001C8" w:rsidRPr="00B03B9B" w:rsidRDefault="003001C8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14:paraId="3D155D39" w14:textId="77777777" w:rsidR="003001C8" w:rsidRPr="00B03B9B" w:rsidRDefault="003001C8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16856" w:rsidRPr="00B03B9B" w14:paraId="42067A76" w14:textId="77777777" w:rsidTr="009D1D6B">
        <w:trPr>
          <w:trHeight w:val="144"/>
        </w:trPr>
        <w:tc>
          <w:tcPr>
            <w:tcW w:w="3852" w:type="dxa"/>
          </w:tcPr>
          <w:p w14:paraId="39CA0C97" w14:textId="77777777" w:rsidR="00316856" w:rsidRPr="00B03B9B" w:rsidRDefault="00316856" w:rsidP="00316856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9" w:type="dxa"/>
          </w:tcPr>
          <w:p w14:paraId="1751C0D1" w14:textId="67C01DF1" w:rsidR="00316856" w:rsidRPr="00B03B9B" w:rsidRDefault="00A059D1" w:rsidP="00316856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41" w:type="dxa"/>
          </w:tcPr>
          <w:p w14:paraId="365EE21A" w14:textId="77777777" w:rsidR="00316856" w:rsidRPr="00B03B9B" w:rsidRDefault="00316856" w:rsidP="00316856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5" w:type="dxa"/>
          </w:tcPr>
          <w:p w14:paraId="7114C08E" w14:textId="2D5FB60C" w:rsidR="00316856" w:rsidRPr="00B03B9B" w:rsidRDefault="00A059D1" w:rsidP="00316856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08" w:type="dxa"/>
          </w:tcPr>
          <w:p w14:paraId="442C01DE" w14:textId="77777777" w:rsidR="00316856" w:rsidRPr="00B03B9B" w:rsidRDefault="00316856" w:rsidP="00316856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7508C45" w14:textId="2F5F0789" w:rsidR="00316856" w:rsidRPr="00B03B9B" w:rsidRDefault="00A059D1" w:rsidP="00316856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54" w:type="dxa"/>
          </w:tcPr>
          <w:p w14:paraId="18221F1E" w14:textId="77777777" w:rsidR="00316856" w:rsidRPr="00B03B9B" w:rsidRDefault="00316856" w:rsidP="00316856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</w:tcPr>
          <w:p w14:paraId="70107286" w14:textId="2F8BCA54" w:rsidR="00316856" w:rsidRPr="00B03B9B" w:rsidRDefault="00A059D1" w:rsidP="00316856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5A00A7" w:rsidRPr="00B03B9B" w14:paraId="722E58FA" w14:textId="77777777" w:rsidTr="009D1D6B">
        <w:trPr>
          <w:trHeight w:val="144"/>
        </w:trPr>
        <w:tc>
          <w:tcPr>
            <w:tcW w:w="3852" w:type="dxa"/>
          </w:tcPr>
          <w:p w14:paraId="0D94DD68" w14:textId="77777777" w:rsidR="005A00A7" w:rsidRPr="00B03B9B" w:rsidRDefault="005A00A7" w:rsidP="005A00A7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>ต้นทุนขายสินค้า</w:t>
            </w:r>
          </w:p>
        </w:tc>
        <w:tc>
          <w:tcPr>
            <w:tcW w:w="1119" w:type="dxa"/>
          </w:tcPr>
          <w:p w14:paraId="22FE9EC6" w14:textId="7B3E87B0" w:rsidR="005A00A7" w:rsidRPr="00B03B9B" w:rsidRDefault="00A059D1" w:rsidP="005D47F0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5D47F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087</w:t>
            </w:r>
            <w:r w:rsidR="005D47F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456</w:t>
            </w:r>
            <w:r w:rsidR="005D47F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741</w:t>
            </w:r>
          </w:p>
        </w:tc>
        <w:tc>
          <w:tcPr>
            <w:tcW w:w="141" w:type="dxa"/>
          </w:tcPr>
          <w:p w14:paraId="1D1DCA0E" w14:textId="77777777" w:rsidR="005A00A7" w:rsidRPr="00B03B9B" w:rsidRDefault="005A00A7" w:rsidP="005A00A7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25" w:type="dxa"/>
          </w:tcPr>
          <w:p w14:paraId="1ADD3070" w14:textId="72856235" w:rsidR="005A00A7" w:rsidRPr="00B03B9B" w:rsidRDefault="00A059D1" w:rsidP="005A00A7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5A00A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268</w:t>
            </w:r>
            <w:r w:rsidR="005A00A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068</w:t>
            </w:r>
            <w:r w:rsidR="005A00A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160</w:t>
            </w:r>
          </w:p>
        </w:tc>
        <w:tc>
          <w:tcPr>
            <w:tcW w:w="108" w:type="dxa"/>
          </w:tcPr>
          <w:p w14:paraId="3297F8C1" w14:textId="77777777" w:rsidR="005A00A7" w:rsidRPr="00B03B9B" w:rsidRDefault="005A00A7" w:rsidP="005A00A7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</w:tcPr>
          <w:p w14:paraId="0B2EC335" w14:textId="5E8A8890" w:rsidR="005A00A7" w:rsidRPr="00B03B9B" w:rsidRDefault="00A059D1" w:rsidP="005A00A7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5D47F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395</w:t>
            </w:r>
            <w:r w:rsidR="005D47F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960</w:t>
            </w:r>
            <w:r w:rsidR="005D47F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022</w:t>
            </w:r>
          </w:p>
        </w:tc>
        <w:tc>
          <w:tcPr>
            <w:tcW w:w="54" w:type="dxa"/>
          </w:tcPr>
          <w:p w14:paraId="1C03797C" w14:textId="77777777" w:rsidR="005A00A7" w:rsidRPr="00B03B9B" w:rsidRDefault="005A00A7" w:rsidP="005A00A7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</w:tcPr>
          <w:p w14:paraId="4C584A7C" w14:textId="326CA331" w:rsidR="005A00A7" w:rsidRPr="00B03B9B" w:rsidRDefault="00A059D1" w:rsidP="005A00A7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5A00A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536</w:t>
            </w:r>
            <w:r w:rsidR="005A00A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828</w:t>
            </w:r>
            <w:r w:rsidR="005A00A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442</w:t>
            </w:r>
          </w:p>
        </w:tc>
      </w:tr>
      <w:tr w:rsidR="005A00A7" w:rsidRPr="00B03B9B" w14:paraId="22056358" w14:textId="77777777" w:rsidTr="009D1D6B">
        <w:trPr>
          <w:trHeight w:val="144"/>
        </w:trPr>
        <w:tc>
          <w:tcPr>
            <w:tcW w:w="3852" w:type="dxa"/>
          </w:tcPr>
          <w:p w14:paraId="7718582B" w14:textId="77777777" w:rsidR="005A00A7" w:rsidRPr="00B03B9B" w:rsidRDefault="005A00A7" w:rsidP="005A00A7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>ต้นทุนการให้บริการ</w:t>
            </w:r>
          </w:p>
        </w:tc>
        <w:tc>
          <w:tcPr>
            <w:tcW w:w="1119" w:type="dxa"/>
            <w:tcBorders>
              <w:bottom w:val="single" w:sz="4" w:space="0" w:color="000000"/>
            </w:tcBorders>
          </w:tcPr>
          <w:p w14:paraId="7BFB5271" w14:textId="10FD8F54" w:rsidR="005A00A7" w:rsidRPr="00B03B9B" w:rsidRDefault="00A059D1" w:rsidP="005A00A7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19</w:t>
            </w:r>
            <w:r w:rsidR="005D47F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142</w:t>
            </w:r>
            <w:r w:rsidR="005D47F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128</w:t>
            </w:r>
          </w:p>
        </w:tc>
        <w:tc>
          <w:tcPr>
            <w:tcW w:w="141" w:type="dxa"/>
          </w:tcPr>
          <w:p w14:paraId="7396BDBF" w14:textId="77777777" w:rsidR="005A00A7" w:rsidRPr="00B03B9B" w:rsidRDefault="005A00A7" w:rsidP="005A00A7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</w:tcPr>
          <w:p w14:paraId="78FA3C99" w14:textId="6F22CAF8" w:rsidR="005A00A7" w:rsidRPr="00B03B9B" w:rsidRDefault="00A059D1" w:rsidP="005A00A7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14</w:t>
            </w:r>
            <w:r w:rsidR="005A00A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289</w:t>
            </w:r>
            <w:r w:rsidR="005A00A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433</w:t>
            </w:r>
          </w:p>
        </w:tc>
        <w:tc>
          <w:tcPr>
            <w:tcW w:w="108" w:type="dxa"/>
          </w:tcPr>
          <w:p w14:paraId="32F3AF4C" w14:textId="77777777" w:rsidR="005A00A7" w:rsidRPr="00B03B9B" w:rsidRDefault="005A00A7" w:rsidP="005A00A7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4998B7DF" w14:textId="4CFC47FC" w:rsidR="005A00A7" w:rsidRPr="00B03B9B" w:rsidRDefault="00A059D1" w:rsidP="005A00A7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</w:t>
            </w:r>
            <w:r w:rsidR="005D47F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404</w:t>
            </w:r>
            <w:r w:rsidR="005D47F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354</w:t>
            </w:r>
          </w:p>
        </w:tc>
        <w:tc>
          <w:tcPr>
            <w:tcW w:w="54" w:type="dxa"/>
          </w:tcPr>
          <w:p w14:paraId="02D2C7DF" w14:textId="77777777" w:rsidR="005A00A7" w:rsidRPr="00B03B9B" w:rsidRDefault="005A00A7" w:rsidP="005A00A7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16" w:type="dxa"/>
            <w:tcBorders>
              <w:bottom w:val="single" w:sz="4" w:space="0" w:color="000000"/>
            </w:tcBorders>
          </w:tcPr>
          <w:p w14:paraId="6B4A7207" w14:textId="451C73E1" w:rsidR="005A00A7" w:rsidRPr="00B03B9B" w:rsidRDefault="00A059D1" w:rsidP="005A00A7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</w:t>
            </w:r>
            <w:r w:rsidR="005A00A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326</w:t>
            </w:r>
            <w:r w:rsidR="005A00A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873</w:t>
            </w:r>
          </w:p>
        </w:tc>
      </w:tr>
      <w:tr w:rsidR="005A00A7" w:rsidRPr="00B03B9B" w14:paraId="4570A2D1" w14:textId="77777777" w:rsidTr="009D1D6B">
        <w:trPr>
          <w:trHeight w:val="144"/>
        </w:trPr>
        <w:tc>
          <w:tcPr>
            <w:tcW w:w="3852" w:type="dxa"/>
          </w:tcPr>
          <w:p w14:paraId="43C0E7A2" w14:textId="6C92CBEE" w:rsidR="005A00A7" w:rsidRPr="00B03B9B" w:rsidRDefault="005A00A7" w:rsidP="005A00A7">
            <w:pPr>
              <w:ind w:right="-318" w:firstLine="333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9" w:type="dxa"/>
            <w:tcBorders>
              <w:top w:val="single" w:sz="4" w:space="0" w:color="000000"/>
              <w:bottom w:val="double" w:sz="4" w:space="0" w:color="auto"/>
            </w:tcBorders>
          </w:tcPr>
          <w:p w14:paraId="5A830253" w14:textId="47E2F700" w:rsidR="005A00A7" w:rsidRPr="00B03B9B" w:rsidRDefault="00A059D1" w:rsidP="005A00A7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5D47F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106</w:t>
            </w:r>
            <w:r w:rsidR="005D47F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598</w:t>
            </w:r>
            <w:r w:rsidR="005D47F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869</w:t>
            </w:r>
          </w:p>
        </w:tc>
        <w:tc>
          <w:tcPr>
            <w:tcW w:w="141" w:type="dxa"/>
          </w:tcPr>
          <w:p w14:paraId="6EFD0723" w14:textId="77777777" w:rsidR="005A00A7" w:rsidRPr="00B03B9B" w:rsidRDefault="005A00A7" w:rsidP="005A00A7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tcBorders>
              <w:top w:val="single" w:sz="4" w:space="0" w:color="000000"/>
              <w:bottom w:val="double" w:sz="4" w:space="0" w:color="auto"/>
            </w:tcBorders>
          </w:tcPr>
          <w:p w14:paraId="7C07B383" w14:textId="2360197A" w:rsidR="005A00A7" w:rsidRPr="00B03B9B" w:rsidRDefault="00A059D1" w:rsidP="005A00A7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5A00A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282</w:t>
            </w:r>
            <w:r w:rsidR="005A00A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357</w:t>
            </w:r>
            <w:r w:rsidR="005A00A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593</w:t>
            </w:r>
          </w:p>
        </w:tc>
        <w:tc>
          <w:tcPr>
            <w:tcW w:w="108" w:type="dxa"/>
          </w:tcPr>
          <w:p w14:paraId="4E7E94B6" w14:textId="77777777" w:rsidR="005A00A7" w:rsidRPr="00B03B9B" w:rsidRDefault="005A00A7" w:rsidP="005A00A7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</w:tcPr>
          <w:p w14:paraId="691BE826" w14:textId="6F4C4BA2" w:rsidR="005A00A7" w:rsidRPr="00B03B9B" w:rsidRDefault="00A059D1" w:rsidP="005A00A7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5D47F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397</w:t>
            </w:r>
            <w:r w:rsidR="005D47F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364</w:t>
            </w:r>
            <w:r w:rsidR="005D47F0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376</w:t>
            </w:r>
          </w:p>
        </w:tc>
        <w:tc>
          <w:tcPr>
            <w:tcW w:w="54" w:type="dxa"/>
          </w:tcPr>
          <w:p w14:paraId="6EA5F86E" w14:textId="77777777" w:rsidR="005A00A7" w:rsidRPr="00B03B9B" w:rsidRDefault="005A00A7" w:rsidP="005A00A7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16" w:type="dxa"/>
            <w:tcBorders>
              <w:top w:val="single" w:sz="4" w:space="0" w:color="000000"/>
              <w:bottom w:val="double" w:sz="4" w:space="0" w:color="auto"/>
            </w:tcBorders>
          </w:tcPr>
          <w:p w14:paraId="7038931D" w14:textId="0E9F684E" w:rsidR="005A00A7" w:rsidRPr="00B03B9B" w:rsidRDefault="00A059D1" w:rsidP="005A00A7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5A00A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538</w:t>
            </w:r>
            <w:r w:rsidR="005A00A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155</w:t>
            </w:r>
            <w:r w:rsidR="005A00A7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315</w:t>
            </w:r>
          </w:p>
        </w:tc>
      </w:tr>
    </w:tbl>
    <w:p w14:paraId="0D22F955" w14:textId="564E495A" w:rsidR="008E1083" w:rsidRPr="00B03B9B" w:rsidRDefault="005A0C01" w:rsidP="00615AD5">
      <w:pPr>
        <w:ind w:left="547" w:hanging="547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  <w:r w:rsidR="00A059D1"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>28</w:t>
      </w:r>
      <w:r w:rsidR="008E1083" w:rsidRPr="00B03B9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B03B9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E1083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รายได้อื่น</w:t>
      </w:r>
    </w:p>
    <w:p w14:paraId="11C3D759" w14:textId="25C1F4F8" w:rsidR="008E1083" w:rsidRPr="00B03B9B" w:rsidRDefault="002F4DB2" w:rsidP="008112A2">
      <w:pPr>
        <w:ind w:left="540"/>
        <w:rPr>
          <w:rFonts w:ascii="Angsana New" w:hAnsi="Angsana New" w:cs="Angsana New"/>
          <w:b/>
          <w:bCs/>
          <w:sz w:val="26"/>
          <w:szCs w:val="26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>รายได้อื่น</w:t>
      </w:r>
      <w:r w:rsidR="008E1083" w:rsidRPr="00B03B9B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="008E1083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="008E1083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ประกอบด้วย</w:t>
      </w:r>
    </w:p>
    <w:p w14:paraId="21291DEB" w14:textId="77777777" w:rsidR="008E1083" w:rsidRPr="00B03B9B" w:rsidRDefault="008E1083" w:rsidP="0041167D">
      <w:pPr>
        <w:spacing w:line="320" w:lineRule="exact"/>
        <w:ind w:left="360" w:right="-25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B03B9B">
        <w:rPr>
          <w:rFonts w:ascii="Angsana New" w:hAnsi="Angsana New" w:cs="Angsana New"/>
          <w:b/>
          <w:bCs/>
          <w:sz w:val="26"/>
          <w:szCs w:val="26"/>
          <w:cs/>
        </w:rPr>
        <w:t>หน่วย : บาท</w:t>
      </w:r>
    </w:p>
    <w:tbl>
      <w:tblPr>
        <w:tblW w:w="87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34"/>
        <w:gridCol w:w="36"/>
        <w:gridCol w:w="1098"/>
        <w:gridCol w:w="63"/>
        <w:gridCol w:w="1152"/>
      </w:tblGrid>
      <w:tr w:rsidR="008E1083" w:rsidRPr="00B03B9B" w14:paraId="566D0153" w14:textId="77777777" w:rsidTr="009E34DC">
        <w:trPr>
          <w:trHeight w:val="144"/>
        </w:trPr>
        <w:tc>
          <w:tcPr>
            <w:tcW w:w="3960" w:type="dxa"/>
          </w:tcPr>
          <w:p w14:paraId="416D76C5" w14:textId="77777777" w:rsidR="008E1083" w:rsidRPr="00B03B9B" w:rsidRDefault="008E1083" w:rsidP="0041167D">
            <w:pPr>
              <w:snapToGrid w:val="0"/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94" w:type="dxa"/>
            <w:gridSpan w:val="3"/>
          </w:tcPr>
          <w:p w14:paraId="1F723876" w14:textId="77777777" w:rsidR="008E1083" w:rsidRPr="00B03B9B" w:rsidRDefault="008E1083" w:rsidP="0041167D">
            <w:pPr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6" w:type="dxa"/>
          </w:tcPr>
          <w:p w14:paraId="7BECD8FC" w14:textId="77777777" w:rsidR="008E1083" w:rsidRPr="00B03B9B" w:rsidRDefault="008E1083" w:rsidP="0041167D">
            <w:pPr>
              <w:snapToGrid w:val="0"/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3" w:type="dxa"/>
            <w:gridSpan w:val="3"/>
          </w:tcPr>
          <w:p w14:paraId="484D3EBF" w14:textId="77777777" w:rsidR="008E1083" w:rsidRPr="00B03B9B" w:rsidRDefault="008E1083" w:rsidP="0041167D">
            <w:pPr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438E" w:rsidRPr="00B03B9B" w14:paraId="51E9C14F" w14:textId="77777777" w:rsidTr="009E34DC">
        <w:trPr>
          <w:trHeight w:val="144"/>
        </w:trPr>
        <w:tc>
          <w:tcPr>
            <w:tcW w:w="3960" w:type="dxa"/>
          </w:tcPr>
          <w:p w14:paraId="2ED8A21F" w14:textId="77777777" w:rsidR="00B7438E" w:rsidRPr="00B03B9B" w:rsidRDefault="00B7438E" w:rsidP="0041167D">
            <w:pPr>
              <w:snapToGrid w:val="0"/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7D0585A" w14:textId="64935444" w:rsidR="00B7438E" w:rsidRPr="00B03B9B" w:rsidRDefault="00A059D1" w:rsidP="0041167D">
            <w:pPr>
              <w:spacing w:line="32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90" w:type="dxa"/>
          </w:tcPr>
          <w:p w14:paraId="1EDA4D6A" w14:textId="77777777" w:rsidR="00B7438E" w:rsidRPr="00B03B9B" w:rsidRDefault="00B7438E" w:rsidP="0041167D">
            <w:pPr>
              <w:snapToGrid w:val="0"/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7D89162" w14:textId="334F5B45" w:rsidR="00B7438E" w:rsidRPr="00B03B9B" w:rsidRDefault="00A059D1" w:rsidP="0041167D">
            <w:pPr>
              <w:spacing w:line="32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36" w:type="dxa"/>
          </w:tcPr>
          <w:p w14:paraId="0A4E2715" w14:textId="77777777" w:rsidR="00B7438E" w:rsidRPr="00B03B9B" w:rsidRDefault="00B7438E" w:rsidP="0041167D">
            <w:pPr>
              <w:snapToGrid w:val="0"/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733E193B" w14:textId="48006CE8" w:rsidR="00B7438E" w:rsidRPr="00B03B9B" w:rsidRDefault="00A059D1" w:rsidP="0041167D">
            <w:pPr>
              <w:spacing w:line="32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63" w:type="dxa"/>
          </w:tcPr>
          <w:p w14:paraId="305AED03" w14:textId="77777777" w:rsidR="00B7438E" w:rsidRPr="00B03B9B" w:rsidRDefault="00B7438E" w:rsidP="0041167D">
            <w:pPr>
              <w:snapToGrid w:val="0"/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2B435A3E" w14:textId="26848C9D" w:rsidR="00B7438E" w:rsidRPr="00B03B9B" w:rsidRDefault="00A059D1" w:rsidP="0041167D">
            <w:pPr>
              <w:spacing w:line="32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0C07B6" w:rsidRPr="00B03B9B" w14:paraId="098D329F" w14:textId="77777777" w:rsidTr="009E34DC">
        <w:trPr>
          <w:trHeight w:val="144"/>
        </w:trPr>
        <w:tc>
          <w:tcPr>
            <w:tcW w:w="3960" w:type="dxa"/>
          </w:tcPr>
          <w:p w14:paraId="0FA9C3CD" w14:textId="77777777" w:rsidR="000C07B6" w:rsidRPr="00B03B9B" w:rsidRDefault="000C07B6" w:rsidP="000C07B6">
            <w:pPr>
              <w:spacing w:line="320" w:lineRule="exact"/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7EC9499D" w14:textId="26EEAC5C" w:rsidR="000C07B6" w:rsidRPr="00B03B9B" w:rsidRDefault="00A059D1" w:rsidP="000C07B6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  <w:r w:rsidR="00BB0A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434</w:t>
            </w:r>
            <w:r w:rsidR="00BB0A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219</w:t>
            </w:r>
          </w:p>
        </w:tc>
        <w:tc>
          <w:tcPr>
            <w:tcW w:w="90" w:type="dxa"/>
          </w:tcPr>
          <w:p w14:paraId="0B1A0A71" w14:textId="77777777" w:rsidR="000C07B6" w:rsidRPr="00B03B9B" w:rsidRDefault="000C07B6" w:rsidP="000C07B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10F5504" w14:textId="3392104C" w:rsidR="000C07B6" w:rsidRPr="00B03B9B" w:rsidRDefault="00A059D1" w:rsidP="000C07B6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="000C07B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965</w:t>
            </w:r>
            <w:r w:rsidR="000C07B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159</w:t>
            </w:r>
          </w:p>
        </w:tc>
        <w:tc>
          <w:tcPr>
            <w:tcW w:w="36" w:type="dxa"/>
          </w:tcPr>
          <w:p w14:paraId="443D2443" w14:textId="77777777" w:rsidR="000C07B6" w:rsidRPr="00B03B9B" w:rsidRDefault="000C07B6" w:rsidP="000C07B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78A505D0" w14:textId="362056D9" w:rsidR="000C07B6" w:rsidRPr="00B03B9B" w:rsidRDefault="00A059D1" w:rsidP="000C07B6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  <w:r w:rsidR="00BB0A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917</w:t>
            </w:r>
            <w:r w:rsidR="00BB0A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977</w:t>
            </w:r>
          </w:p>
        </w:tc>
        <w:tc>
          <w:tcPr>
            <w:tcW w:w="63" w:type="dxa"/>
          </w:tcPr>
          <w:p w14:paraId="6DDD024F" w14:textId="77777777" w:rsidR="000C07B6" w:rsidRPr="00B03B9B" w:rsidRDefault="000C07B6" w:rsidP="000C07B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52AE7361" w14:textId="3D5ADC78" w:rsidR="000C07B6" w:rsidRPr="00B03B9B" w:rsidRDefault="00A059D1" w:rsidP="000C07B6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  <w:r w:rsidR="000C07B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172</w:t>
            </w:r>
            <w:r w:rsidR="000C07B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002</w:t>
            </w:r>
          </w:p>
        </w:tc>
      </w:tr>
      <w:tr w:rsidR="000C07B6" w:rsidRPr="00B03B9B" w14:paraId="03915475" w14:textId="77777777" w:rsidTr="009E34DC">
        <w:trPr>
          <w:trHeight w:val="144"/>
        </w:trPr>
        <w:tc>
          <w:tcPr>
            <w:tcW w:w="3960" w:type="dxa"/>
          </w:tcPr>
          <w:p w14:paraId="08DBC433" w14:textId="77777777" w:rsidR="000C07B6" w:rsidRPr="00B03B9B" w:rsidRDefault="000C07B6" w:rsidP="000C07B6">
            <w:pPr>
              <w:spacing w:line="320" w:lineRule="exact"/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cs/>
              </w:rPr>
              <w:t>ค่าเช่ารับและค่าบริการรับ</w:t>
            </w:r>
          </w:p>
        </w:tc>
        <w:tc>
          <w:tcPr>
            <w:tcW w:w="1170" w:type="dxa"/>
          </w:tcPr>
          <w:p w14:paraId="7202821C" w14:textId="6EBFC4D6" w:rsidR="000C07B6" w:rsidRPr="00B03B9B" w:rsidRDefault="00A059D1" w:rsidP="000C07B6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="00BB0A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697</w:t>
            </w:r>
            <w:r w:rsidR="00BB0A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277</w:t>
            </w:r>
          </w:p>
        </w:tc>
        <w:tc>
          <w:tcPr>
            <w:tcW w:w="90" w:type="dxa"/>
          </w:tcPr>
          <w:p w14:paraId="6546651B" w14:textId="77777777" w:rsidR="000C07B6" w:rsidRPr="00B03B9B" w:rsidRDefault="000C07B6" w:rsidP="000C07B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8A19D3D" w14:textId="67D6FEF7" w:rsidR="000C07B6" w:rsidRPr="00B03B9B" w:rsidRDefault="00A059D1" w:rsidP="000C07B6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="000C07B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370</w:t>
            </w:r>
            <w:r w:rsidR="000C07B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252</w:t>
            </w:r>
          </w:p>
        </w:tc>
        <w:tc>
          <w:tcPr>
            <w:tcW w:w="36" w:type="dxa"/>
          </w:tcPr>
          <w:p w14:paraId="4B1A2498" w14:textId="77777777" w:rsidR="000C07B6" w:rsidRPr="00B03B9B" w:rsidRDefault="000C07B6" w:rsidP="000C07B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44FAC997" w14:textId="6EBA2DE7" w:rsidR="000C07B6" w:rsidRPr="00B03B9B" w:rsidRDefault="00A059D1" w:rsidP="000C07B6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="00BB0A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926</w:t>
            </w:r>
            <w:r w:rsidR="00BB0A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672</w:t>
            </w:r>
          </w:p>
        </w:tc>
        <w:tc>
          <w:tcPr>
            <w:tcW w:w="63" w:type="dxa"/>
          </w:tcPr>
          <w:p w14:paraId="64146EAF" w14:textId="77777777" w:rsidR="000C07B6" w:rsidRPr="00B03B9B" w:rsidRDefault="000C07B6" w:rsidP="000C07B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7EE71EB0" w14:textId="50828CE1" w:rsidR="000C07B6" w:rsidRPr="00B03B9B" w:rsidRDefault="00A059D1" w:rsidP="000C07B6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="000C07B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431</w:t>
            </w:r>
            <w:r w:rsidR="000C07B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172</w:t>
            </w:r>
          </w:p>
        </w:tc>
      </w:tr>
      <w:tr w:rsidR="000C07B6" w:rsidRPr="00B03B9B" w14:paraId="381FCEF6" w14:textId="77777777" w:rsidTr="009E34DC">
        <w:trPr>
          <w:trHeight w:val="144"/>
        </w:trPr>
        <w:tc>
          <w:tcPr>
            <w:tcW w:w="3960" w:type="dxa"/>
          </w:tcPr>
          <w:p w14:paraId="7961AC32" w14:textId="77777777" w:rsidR="000C07B6" w:rsidRPr="00B03B9B" w:rsidRDefault="000C07B6" w:rsidP="000C07B6">
            <w:pPr>
              <w:spacing w:line="320" w:lineRule="exact"/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กำไรจากอัตราแลกเปลี่ยน </w:t>
            </w:r>
            <w:r w:rsidRPr="00B03B9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 สุทธิ</w:t>
            </w:r>
          </w:p>
        </w:tc>
        <w:tc>
          <w:tcPr>
            <w:tcW w:w="1170" w:type="dxa"/>
          </w:tcPr>
          <w:p w14:paraId="3317F400" w14:textId="7E898802" w:rsidR="000C07B6" w:rsidRPr="00B03B9B" w:rsidRDefault="00A059D1" w:rsidP="000C07B6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11</w:t>
            </w:r>
            <w:r w:rsidR="00BB0A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898</w:t>
            </w:r>
            <w:r w:rsidR="00BB0A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634</w:t>
            </w:r>
          </w:p>
        </w:tc>
        <w:tc>
          <w:tcPr>
            <w:tcW w:w="90" w:type="dxa"/>
          </w:tcPr>
          <w:p w14:paraId="38F864F7" w14:textId="77777777" w:rsidR="000C07B6" w:rsidRPr="00B03B9B" w:rsidRDefault="000C07B6" w:rsidP="000C07B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C461DB7" w14:textId="334D9DD0" w:rsidR="000C07B6" w:rsidRPr="00B03B9B" w:rsidRDefault="00A059D1" w:rsidP="000C07B6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="000C07B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448</w:t>
            </w:r>
            <w:r w:rsidR="000C07B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271</w:t>
            </w:r>
          </w:p>
        </w:tc>
        <w:tc>
          <w:tcPr>
            <w:tcW w:w="36" w:type="dxa"/>
          </w:tcPr>
          <w:p w14:paraId="18EEC1FC" w14:textId="77777777" w:rsidR="000C07B6" w:rsidRPr="00B03B9B" w:rsidRDefault="000C07B6" w:rsidP="000C07B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1A94A57C" w14:textId="3B832DA6" w:rsidR="000C07B6" w:rsidRPr="00B03B9B" w:rsidRDefault="00A059D1" w:rsidP="000C07B6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11</w:t>
            </w:r>
            <w:r w:rsidR="00BB0A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233</w:t>
            </w:r>
            <w:r w:rsidR="00BB0A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853</w:t>
            </w:r>
          </w:p>
        </w:tc>
        <w:tc>
          <w:tcPr>
            <w:tcW w:w="63" w:type="dxa"/>
          </w:tcPr>
          <w:p w14:paraId="539D3DB8" w14:textId="77777777" w:rsidR="000C07B6" w:rsidRPr="00B03B9B" w:rsidRDefault="000C07B6" w:rsidP="000C07B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5255941C" w14:textId="186AD977" w:rsidR="000C07B6" w:rsidRPr="00B03B9B" w:rsidRDefault="00A059D1" w:rsidP="000C07B6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="000C07B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611</w:t>
            </w:r>
            <w:r w:rsidR="000C07B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752</w:t>
            </w:r>
          </w:p>
        </w:tc>
      </w:tr>
      <w:tr w:rsidR="000C07B6" w:rsidRPr="00B03B9B" w14:paraId="48CD8AC9" w14:textId="77777777" w:rsidTr="009E34DC">
        <w:trPr>
          <w:trHeight w:val="144"/>
        </w:trPr>
        <w:tc>
          <w:tcPr>
            <w:tcW w:w="3960" w:type="dxa"/>
          </w:tcPr>
          <w:p w14:paraId="4B0E6117" w14:textId="3ED3E74C" w:rsidR="000C07B6" w:rsidRPr="001D26C5" w:rsidRDefault="000C07B6" w:rsidP="000C07B6">
            <w:pPr>
              <w:spacing w:line="320" w:lineRule="exact"/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กำไรจากการขาย</w:t>
            </w:r>
            <w:r w:rsidR="001D26C5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 อุปกรณ์ และอสังหาริมทรัพย์</w:t>
            </w:r>
          </w:p>
        </w:tc>
        <w:tc>
          <w:tcPr>
            <w:tcW w:w="1170" w:type="dxa"/>
          </w:tcPr>
          <w:p w14:paraId="01AF7E7C" w14:textId="77777777" w:rsidR="000C07B6" w:rsidRPr="00B03B9B" w:rsidRDefault="000C07B6" w:rsidP="000C07B6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14:paraId="44940754" w14:textId="77777777" w:rsidR="000C07B6" w:rsidRPr="00B03B9B" w:rsidRDefault="000C07B6" w:rsidP="000C07B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DEA08C4" w14:textId="77777777" w:rsidR="000C07B6" w:rsidRPr="00B03B9B" w:rsidRDefault="000C07B6" w:rsidP="000C07B6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36" w:type="dxa"/>
          </w:tcPr>
          <w:p w14:paraId="165F4396" w14:textId="77777777" w:rsidR="000C07B6" w:rsidRPr="00B03B9B" w:rsidRDefault="000C07B6" w:rsidP="000C07B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5FB0990C" w14:textId="77777777" w:rsidR="000C07B6" w:rsidRPr="00B03B9B" w:rsidRDefault="000C07B6" w:rsidP="000C07B6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63" w:type="dxa"/>
          </w:tcPr>
          <w:p w14:paraId="14EC4D1C" w14:textId="77777777" w:rsidR="000C07B6" w:rsidRPr="00B03B9B" w:rsidRDefault="000C07B6" w:rsidP="000C07B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4856E64A" w14:textId="77777777" w:rsidR="000C07B6" w:rsidRPr="00B03B9B" w:rsidRDefault="000C07B6" w:rsidP="000C07B6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0C07B6" w:rsidRPr="00B03B9B" w14:paraId="69B753B0" w14:textId="77777777" w:rsidTr="009E34DC">
        <w:trPr>
          <w:trHeight w:val="144"/>
        </w:trPr>
        <w:tc>
          <w:tcPr>
            <w:tcW w:w="3960" w:type="dxa"/>
          </w:tcPr>
          <w:p w14:paraId="7B4A96F9" w14:textId="625D2261" w:rsidR="000C07B6" w:rsidRPr="00B03B9B" w:rsidRDefault="001D26C5" w:rsidP="000C07B6">
            <w:pPr>
              <w:spacing w:line="320" w:lineRule="exact"/>
              <w:ind w:right="-318" w:firstLine="361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เพื่อการการลงทุน</w:t>
            </w:r>
          </w:p>
        </w:tc>
        <w:tc>
          <w:tcPr>
            <w:tcW w:w="1170" w:type="dxa"/>
          </w:tcPr>
          <w:p w14:paraId="778ED3E7" w14:textId="6F9E4377" w:rsidR="000C07B6" w:rsidRPr="00B03B9B" w:rsidRDefault="00A059D1" w:rsidP="00863D2C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6E2590">
              <w:rPr>
                <w:rFonts w:ascii="Angsana New" w:hAnsi="Angsana New" w:cs="Angsana New"/>
                <w:sz w:val="26"/>
                <w:szCs w:val="26"/>
                <w:lang w:val="en-US"/>
              </w:rPr>
              <w:t>22</w:t>
            </w:r>
            <w:r w:rsidR="00BB0A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6E2590">
              <w:rPr>
                <w:rFonts w:ascii="Angsana New" w:hAnsi="Angsana New" w:cs="Angsana New"/>
                <w:sz w:val="26"/>
                <w:szCs w:val="26"/>
                <w:lang w:val="en-US"/>
              </w:rPr>
              <w:t>590</w:t>
            </w:r>
            <w:r w:rsidR="00863D2C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6E2590">
              <w:rPr>
                <w:rFonts w:ascii="Angsana New" w:hAnsi="Angsana New" w:cs="Angsana New"/>
                <w:sz w:val="26"/>
                <w:szCs w:val="26"/>
                <w:lang w:val="en-US"/>
              </w:rPr>
              <w:t>143</w:t>
            </w:r>
          </w:p>
        </w:tc>
        <w:tc>
          <w:tcPr>
            <w:tcW w:w="90" w:type="dxa"/>
          </w:tcPr>
          <w:p w14:paraId="3D643217" w14:textId="77777777" w:rsidR="000C07B6" w:rsidRPr="00B03B9B" w:rsidRDefault="000C07B6" w:rsidP="000C07B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7E268DB" w14:textId="1795A9A2" w:rsidR="000C07B6" w:rsidRPr="00B03B9B" w:rsidRDefault="00A059D1" w:rsidP="000C07B6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="000C07B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172</w:t>
            </w:r>
            <w:r w:rsidR="000C07B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326</w:t>
            </w:r>
          </w:p>
        </w:tc>
        <w:tc>
          <w:tcPr>
            <w:tcW w:w="36" w:type="dxa"/>
          </w:tcPr>
          <w:p w14:paraId="53DD84DB" w14:textId="77777777" w:rsidR="000C07B6" w:rsidRPr="00B03B9B" w:rsidRDefault="000C07B6" w:rsidP="000C07B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743EA397" w14:textId="13F4D8E3" w:rsidR="000C07B6" w:rsidRPr="00B03B9B" w:rsidRDefault="003356AD" w:rsidP="00863D2C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6E2590">
              <w:rPr>
                <w:rFonts w:ascii="Angsana New" w:hAnsi="Angsana New" w:cs="Angsana New"/>
                <w:sz w:val="26"/>
                <w:szCs w:val="26"/>
                <w:lang w:val="en-US"/>
              </w:rPr>
              <w:t>19</w:t>
            </w:r>
            <w:r w:rsidR="00BB0A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6E2590">
              <w:rPr>
                <w:rFonts w:ascii="Angsana New" w:hAnsi="Angsana New" w:cs="Angsana New"/>
                <w:sz w:val="26"/>
                <w:szCs w:val="26"/>
                <w:lang w:val="en-US"/>
              </w:rPr>
              <w:t>405</w:t>
            </w:r>
            <w:r w:rsidR="00863D2C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6E2590">
              <w:rPr>
                <w:rFonts w:ascii="Angsana New" w:hAnsi="Angsana New" w:cs="Angsana New"/>
                <w:sz w:val="26"/>
                <w:szCs w:val="26"/>
                <w:lang w:val="en-US"/>
              </w:rPr>
              <w:t>713</w:t>
            </w:r>
          </w:p>
        </w:tc>
        <w:tc>
          <w:tcPr>
            <w:tcW w:w="63" w:type="dxa"/>
          </w:tcPr>
          <w:p w14:paraId="2216D67D" w14:textId="77777777" w:rsidR="000C07B6" w:rsidRPr="00B03B9B" w:rsidRDefault="000C07B6" w:rsidP="000C07B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612F2BFC" w14:textId="2F2641CE" w:rsidR="000C07B6" w:rsidRPr="00B03B9B" w:rsidRDefault="00A059D1" w:rsidP="000C07B6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38</w:t>
            </w:r>
            <w:r w:rsidR="000C07B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142</w:t>
            </w:r>
            <w:r w:rsidR="000C07B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219</w:t>
            </w:r>
          </w:p>
        </w:tc>
      </w:tr>
      <w:tr w:rsidR="000C07B6" w:rsidRPr="00B03B9B" w14:paraId="1EA78B08" w14:textId="77777777" w:rsidTr="009E34DC">
        <w:trPr>
          <w:trHeight w:val="144"/>
        </w:trPr>
        <w:tc>
          <w:tcPr>
            <w:tcW w:w="3960" w:type="dxa"/>
          </w:tcPr>
          <w:p w14:paraId="00348197" w14:textId="0E8F9E9A" w:rsidR="000C07B6" w:rsidRPr="00B03B9B" w:rsidRDefault="000C07B6" w:rsidP="000C07B6">
            <w:pPr>
              <w:spacing w:line="320" w:lineRule="exact"/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3B9B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กำไรจากการจำหน่ายเงินลงทุน</w:t>
            </w:r>
          </w:p>
        </w:tc>
        <w:tc>
          <w:tcPr>
            <w:tcW w:w="1170" w:type="dxa"/>
          </w:tcPr>
          <w:p w14:paraId="795C2AE2" w14:textId="25EFA429" w:rsidR="000C07B6" w:rsidRPr="00B03B9B" w:rsidRDefault="00EF4F70" w:rsidP="000C07B6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2,419,066</w:t>
            </w:r>
          </w:p>
        </w:tc>
        <w:tc>
          <w:tcPr>
            <w:tcW w:w="90" w:type="dxa"/>
          </w:tcPr>
          <w:p w14:paraId="5FE626AC" w14:textId="1F4F461E" w:rsidR="000C07B6" w:rsidRPr="00B03B9B" w:rsidRDefault="000C07B6" w:rsidP="000C07B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34" w:type="dxa"/>
          </w:tcPr>
          <w:p w14:paraId="1B668567" w14:textId="67AFBFBE" w:rsidR="000C07B6" w:rsidRPr="00B03B9B" w:rsidRDefault="00A059D1" w:rsidP="000C07B6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0C07B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103</w:t>
            </w:r>
            <w:r w:rsidR="000C07B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610</w:t>
            </w:r>
          </w:p>
        </w:tc>
        <w:tc>
          <w:tcPr>
            <w:tcW w:w="36" w:type="dxa"/>
          </w:tcPr>
          <w:p w14:paraId="47188FFE" w14:textId="77777777" w:rsidR="000C07B6" w:rsidRPr="00B03B9B" w:rsidRDefault="000C07B6" w:rsidP="000C07B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1458D95E" w14:textId="61923C22" w:rsidR="000C07B6" w:rsidRPr="00B03B9B" w:rsidRDefault="00A059D1" w:rsidP="000C07B6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BB0A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657</w:t>
            </w:r>
            <w:r w:rsidR="00BB0A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845</w:t>
            </w:r>
          </w:p>
        </w:tc>
        <w:tc>
          <w:tcPr>
            <w:tcW w:w="63" w:type="dxa"/>
          </w:tcPr>
          <w:p w14:paraId="2F97B9AD" w14:textId="77777777" w:rsidR="000C07B6" w:rsidRPr="00B03B9B" w:rsidRDefault="000C07B6" w:rsidP="000C07B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6ABAE31C" w14:textId="3525D026" w:rsidR="000C07B6" w:rsidRPr="00B03B9B" w:rsidRDefault="00A059D1" w:rsidP="000C07B6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0C07B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330</w:t>
            </w:r>
            <w:r w:rsidR="000C07B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409</w:t>
            </w:r>
          </w:p>
        </w:tc>
      </w:tr>
      <w:tr w:rsidR="000C07B6" w:rsidRPr="00B03B9B" w14:paraId="60EFBD27" w14:textId="77777777" w:rsidTr="009E34DC">
        <w:trPr>
          <w:trHeight w:val="144"/>
        </w:trPr>
        <w:tc>
          <w:tcPr>
            <w:tcW w:w="3960" w:type="dxa"/>
          </w:tcPr>
          <w:p w14:paraId="3B9EB976" w14:textId="77777777" w:rsidR="000C07B6" w:rsidRPr="00B03B9B" w:rsidRDefault="000C07B6" w:rsidP="000C07B6">
            <w:pPr>
              <w:spacing w:line="320" w:lineRule="exact"/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533DA6C7" w14:textId="1636DA6F" w:rsidR="000C07B6" w:rsidRPr="00B03B9B" w:rsidRDefault="006E2590" w:rsidP="000C07B6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38</w:t>
            </w:r>
            <w:r w:rsidR="00EF4F70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505</w:t>
            </w:r>
            <w:r w:rsidR="00EF4F70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595</w:t>
            </w:r>
          </w:p>
        </w:tc>
        <w:tc>
          <w:tcPr>
            <w:tcW w:w="90" w:type="dxa"/>
          </w:tcPr>
          <w:p w14:paraId="7F3401FF" w14:textId="77777777" w:rsidR="000C07B6" w:rsidRPr="00B03B9B" w:rsidRDefault="000C07B6" w:rsidP="000C07B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093D8E73" w14:textId="31650D59" w:rsidR="000C07B6" w:rsidRPr="00B03B9B" w:rsidRDefault="00A059D1" w:rsidP="000C07B6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52</w:t>
            </w:r>
            <w:r w:rsidR="000C07B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611</w:t>
            </w:r>
            <w:r w:rsidR="000C07B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879</w:t>
            </w:r>
          </w:p>
        </w:tc>
        <w:tc>
          <w:tcPr>
            <w:tcW w:w="36" w:type="dxa"/>
          </w:tcPr>
          <w:p w14:paraId="198E7A2B" w14:textId="77777777" w:rsidR="000C07B6" w:rsidRPr="00B03B9B" w:rsidRDefault="000C07B6" w:rsidP="000C07B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bottom w:val="single" w:sz="4" w:space="0" w:color="000000"/>
            </w:tcBorders>
          </w:tcPr>
          <w:p w14:paraId="09F1736E" w14:textId="5CC5B639" w:rsidR="000C07B6" w:rsidRPr="00B03B9B" w:rsidRDefault="006E2590" w:rsidP="00BB0A52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42</w:t>
            </w:r>
            <w:r w:rsidR="00DD277A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883</w:t>
            </w:r>
            <w:r w:rsidR="00DD277A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4F0848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63" w:type="dxa"/>
          </w:tcPr>
          <w:p w14:paraId="0EE5F218" w14:textId="77777777" w:rsidR="000C07B6" w:rsidRPr="00B03B9B" w:rsidRDefault="000C07B6" w:rsidP="000C07B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</w:tcPr>
          <w:p w14:paraId="26853FDD" w14:textId="5A7A0956" w:rsidR="000C07B6" w:rsidRPr="00B03B9B" w:rsidRDefault="00A059D1" w:rsidP="000C07B6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52</w:t>
            </w:r>
            <w:r w:rsidR="000C07B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967</w:t>
            </w:r>
            <w:r w:rsidR="000C07B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070</w:t>
            </w:r>
          </w:p>
        </w:tc>
      </w:tr>
      <w:tr w:rsidR="000C07B6" w:rsidRPr="00B03B9B" w14:paraId="4847D523" w14:textId="77777777" w:rsidTr="009E34DC">
        <w:trPr>
          <w:trHeight w:val="144"/>
        </w:trPr>
        <w:tc>
          <w:tcPr>
            <w:tcW w:w="3960" w:type="dxa"/>
          </w:tcPr>
          <w:p w14:paraId="68386006" w14:textId="77777777" w:rsidR="000C07B6" w:rsidRPr="00B03B9B" w:rsidRDefault="000C07B6" w:rsidP="000C07B6">
            <w:pPr>
              <w:snapToGrid w:val="0"/>
              <w:spacing w:line="32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</w:tcPr>
          <w:p w14:paraId="55C8C4BC" w14:textId="08E6AEEB" w:rsidR="000C07B6" w:rsidRPr="00B03B9B" w:rsidRDefault="00A059D1" w:rsidP="007C1B67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294</w:t>
            </w:r>
            <w:r w:rsidR="00B13E6A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544</w:t>
            </w:r>
            <w:r w:rsidR="00B13E6A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934</w:t>
            </w:r>
          </w:p>
        </w:tc>
        <w:tc>
          <w:tcPr>
            <w:tcW w:w="90" w:type="dxa"/>
          </w:tcPr>
          <w:p w14:paraId="1230321F" w14:textId="77777777" w:rsidR="000C07B6" w:rsidRPr="00B03B9B" w:rsidRDefault="000C07B6" w:rsidP="000C07B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</w:tcPr>
          <w:p w14:paraId="5DFF9039" w14:textId="35F175FD" w:rsidR="000C07B6" w:rsidRPr="00B03B9B" w:rsidRDefault="00A059D1" w:rsidP="000C07B6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115</w:t>
            </w:r>
            <w:r w:rsidR="000C07B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671</w:t>
            </w:r>
            <w:r w:rsidR="000C07B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497</w:t>
            </w:r>
          </w:p>
        </w:tc>
        <w:tc>
          <w:tcPr>
            <w:tcW w:w="36" w:type="dxa"/>
          </w:tcPr>
          <w:p w14:paraId="304CC70E" w14:textId="77777777" w:rsidR="000C07B6" w:rsidRPr="00B03B9B" w:rsidRDefault="000C07B6" w:rsidP="000C07B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bottom w:val="double" w:sz="4" w:space="0" w:color="auto"/>
            </w:tcBorders>
          </w:tcPr>
          <w:p w14:paraId="0C7D3097" w14:textId="6BF8A8A6" w:rsidR="000C07B6" w:rsidRPr="00B03B9B" w:rsidRDefault="00A059D1" w:rsidP="00863D2C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293</w:t>
            </w:r>
            <w:r w:rsidR="00BB0A52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025</w:t>
            </w:r>
            <w:r w:rsidR="00863D2C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451</w:t>
            </w:r>
          </w:p>
        </w:tc>
        <w:tc>
          <w:tcPr>
            <w:tcW w:w="63" w:type="dxa"/>
          </w:tcPr>
          <w:p w14:paraId="39BDD5CA" w14:textId="77777777" w:rsidR="000C07B6" w:rsidRPr="00B03B9B" w:rsidRDefault="000C07B6" w:rsidP="000C07B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double" w:sz="4" w:space="0" w:color="auto"/>
            </w:tcBorders>
          </w:tcPr>
          <w:p w14:paraId="42BF846B" w14:textId="752D7B01" w:rsidR="000C07B6" w:rsidRPr="00B03B9B" w:rsidRDefault="00A059D1" w:rsidP="000C07B6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113</w:t>
            </w:r>
            <w:r w:rsidR="000C07B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654</w:t>
            </w:r>
            <w:r w:rsidR="000C07B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624</w:t>
            </w:r>
          </w:p>
        </w:tc>
      </w:tr>
    </w:tbl>
    <w:p w14:paraId="06C87882" w14:textId="452DC59A" w:rsidR="008E1083" w:rsidRPr="00B03B9B" w:rsidRDefault="00A059D1" w:rsidP="00BF7A17">
      <w:pPr>
        <w:spacing w:before="360"/>
        <w:ind w:left="547" w:hanging="547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>29</w:t>
      </w:r>
      <w:r w:rsidR="008E1083" w:rsidRPr="00B03B9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B03B9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042AF1" w:rsidRPr="00B03B9B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ค่าใช้จ่ายตามธรรมชาติ</w:t>
      </w:r>
    </w:p>
    <w:p w14:paraId="53C3D011" w14:textId="1C289045" w:rsidR="008E1083" w:rsidRPr="00B03B9B" w:rsidRDefault="00042AF1" w:rsidP="008112A2">
      <w:pPr>
        <w:ind w:left="547" w:firstLine="14"/>
        <w:rPr>
          <w:rFonts w:ascii="Angsana New" w:hAnsi="Angsana New" w:cs="Angsana New"/>
          <w:sz w:val="12"/>
          <w:szCs w:val="12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</w:rPr>
        <w:t>ค่าใช้จ่ายตามธรรมชาติ</w:t>
      </w:r>
      <w:r w:rsidR="008E1083" w:rsidRPr="00B03B9B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="008E1083" w:rsidRPr="00B03B9B">
        <w:rPr>
          <w:rFonts w:ascii="Angsana New" w:hAnsi="Angsana New" w:cs="Angsana New"/>
          <w:sz w:val="32"/>
          <w:szCs w:val="32"/>
          <w:cs/>
        </w:rPr>
        <w:t xml:space="preserve"> ธันวาคม มีค่าใช้จ่ายที่สำคัญดังต่อไปนี้</w:t>
      </w:r>
    </w:p>
    <w:p w14:paraId="1A1208E6" w14:textId="77777777" w:rsidR="008E1083" w:rsidRPr="00B03B9B" w:rsidRDefault="008E1083" w:rsidP="008112A2">
      <w:pPr>
        <w:ind w:left="360" w:right="-25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B03B9B">
        <w:rPr>
          <w:rFonts w:ascii="Angsana New" w:hAnsi="Angsana New" w:cs="Angsana New"/>
          <w:b/>
          <w:bCs/>
          <w:sz w:val="26"/>
          <w:szCs w:val="26"/>
          <w:cs/>
        </w:rPr>
        <w:t>หน่วย : บาท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90"/>
        <w:gridCol w:w="1125"/>
        <w:gridCol w:w="54"/>
        <w:gridCol w:w="1134"/>
        <w:gridCol w:w="81"/>
        <w:gridCol w:w="1116"/>
      </w:tblGrid>
      <w:tr w:rsidR="008E1083" w:rsidRPr="00B03B9B" w14:paraId="30098322" w14:textId="77777777" w:rsidTr="00FE5E5A">
        <w:trPr>
          <w:trHeight w:val="144"/>
        </w:trPr>
        <w:tc>
          <w:tcPr>
            <w:tcW w:w="3969" w:type="dxa"/>
          </w:tcPr>
          <w:p w14:paraId="40EC2889" w14:textId="77777777" w:rsidR="008E1083" w:rsidRPr="00B03B9B" w:rsidRDefault="008E1083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9" w:type="dxa"/>
            <w:gridSpan w:val="3"/>
          </w:tcPr>
          <w:p w14:paraId="3EDBE676" w14:textId="77777777" w:rsidR="008E1083" w:rsidRPr="00B03B9B" w:rsidRDefault="008E1083" w:rsidP="0041167D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4" w:type="dxa"/>
          </w:tcPr>
          <w:p w14:paraId="15251CC7" w14:textId="77777777" w:rsidR="008E1083" w:rsidRPr="00B03B9B" w:rsidRDefault="008E1083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1" w:type="dxa"/>
            <w:gridSpan w:val="3"/>
          </w:tcPr>
          <w:p w14:paraId="4BCDC4F3" w14:textId="77777777" w:rsidR="008E1083" w:rsidRPr="00B03B9B" w:rsidRDefault="008E1083" w:rsidP="0041167D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0F31" w:rsidRPr="00B03B9B" w14:paraId="5451E3F2" w14:textId="77777777" w:rsidTr="00FE5E5A">
        <w:trPr>
          <w:trHeight w:val="144"/>
        </w:trPr>
        <w:tc>
          <w:tcPr>
            <w:tcW w:w="3969" w:type="dxa"/>
          </w:tcPr>
          <w:p w14:paraId="77F8758E" w14:textId="77777777" w:rsidR="00560F31" w:rsidRPr="00B03B9B" w:rsidRDefault="00560F31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1C2D05C" w14:textId="57A73983" w:rsidR="00560F31" w:rsidRPr="00B03B9B" w:rsidRDefault="00A059D1" w:rsidP="0041167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90" w:type="dxa"/>
          </w:tcPr>
          <w:p w14:paraId="79C011FD" w14:textId="77777777" w:rsidR="00560F31" w:rsidRPr="00B03B9B" w:rsidRDefault="00560F31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587F1C6E" w14:textId="3FD1B38B" w:rsidR="00560F31" w:rsidRPr="00B03B9B" w:rsidRDefault="00A059D1" w:rsidP="0041167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54" w:type="dxa"/>
          </w:tcPr>
          <w:p w14:paraId="1F729C2D" w14:textId="77777777" w:rsidR="00560F31" w:rsidRPr="00B03B9B" w:rsidRDefault="00560F31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ADE39A0" w14:textId="18CBA3C5" w:rsidR="00560F31" w:rsidRPr="00B03B9B" w:rsidRDefault="00A059D1" w:rsidP="0041167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81" w:type="dxa"/>
          </w:tcPr>
          <w:p w14:paraId="0A556959" w14:textId="77777777" w:rsidR="00560F31" w:rsidRPr="00B03B9B" w:rsidRDefault="00560F31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09B733FB" w14:textId="708ECF0F" w:rsidR="00560F31" w:rsidRPr="00B03B9B" w:rsidRDefault="00A059D1" w:rsidP="0041167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742FF1" w:rsidRPr="00B03B9B" w14:paraId="0EF2F82B" w14:textId="77777777" w:rsidTr="00FE5E5A">
        <w:trPr>
          <w:trHeight w:val="144"/>
        </w:trPr>
        <w:tc>
          <w:tcPr>
            <w:tcW w:w="3969" w:type="dxa"/>
          </w:tcPr>
          <w:p w14:paraId="64A2AADB" w14:textId="75B11BBC" w:rsidR="00742FF1" w:rsidRPr="00B03B9B" w:rsidRDefault="00742FF1" w:rsidP="0041167D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14:paraId="4F817BA2" w14:textId="3459CC86" w:rsidR="00742FF1" w:rsidRPr="00B03B9B" w:rsidRDefault="00742FF1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14:paraId="3570DB28" w14:textId="77777777" w:rsidR="00742FF1" w:rsidRPr="00B03B9B" w:rsidRDefault="00742FF1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25" w:type="dxa"/>
          </w:tcPr>
          <w:p w14:paraId="45945730" w14:textId="5FAABE77" w:rsidR="00742FF1" w:rsidRPr="00B03B9B" w:rsidRDefault="00742FF1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" w:type="dxa"/>
          </w:tcPr>
          <w:p w14:paraId="66E1951E" w14:textId="77777777" w:rsidR="00742FF1" w:rsidRPr="00B03B9B" w:rsidRDefault="00742FF1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14:paraId="77228114" w14:textId="413D1711" w:rsidR="00742FF1" w:rsidRPr="00B03B9B" w:rsidRDefault="00742FF1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" w:type="dxa"/>
          </w:tcPr>
          <w:p w14:paraId="01BECCAA" w14:textId="77777777" w:rsidR="00742FF1" w:rsidRPr="00B03B9B" w:rsidRDefault="00742FF1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</w:tcPr>
          <w:p w14:paraId="0FBE348E" w14:textId="1C494086" w:rsidR="00742FF1" w:rsidRPr="00B03B9B" w:rsidRDefault="00742FF1" w:rsidP="0041167D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CC1E05" w:rsidRPr="00B03B9B" w14:paraId="396406E2" w14:textId="77777777" w:rsidTr="00FE5E5A">
        <w:trPr>
          <w:trHeight w:val="144"/>
        </w:trPr>
        <w:tc>
          <w:tcPr>
            <w:tcW w:w="3969" w:type="dxa"/>
          </w:tcPr>
          <w:p w14:paraId="7286FD10" w14:textId="5A112C9C" w:rsidR="00CC1E05" w:rsidRPr="00B03B9B" w:rsidRDefault="00CC1E05" w:rsidP="00CC1E05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34" w:type="dxa"/>
          </w:tcPr>
          <w:p w14:paraId="3FA7408E" w14:textId="52CF41C5" w:rsidR="00CC1E05" w:rsidRPr="00B03B9B" w:rsidRDefault="009B34DF" w:rsidP="00CC1E05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11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027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58</w:t>
            </w:r>
            <w:r w:rsidR="008E1D63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B03B9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0E64573D" w14:textId="77777777" w:rsidR="00CC1E05" w:rsidRPr="00B03B9B" w:rsidRDefault="00CC1E05" w:rsidP="00CC1E05">
            <w:pPr>
              <w:tabs>
                <w:tab w:val="left" w:pos="703"/>
              </w:tabs>
              <w:snapToGrid w:val="0"/>
              <w:spacing w:line="300" w:lineRule="exact"/>
              <w:ind w:left="-180" w:right="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25" w:type="dxa"/>
          </w:tcPr>
          <w:p w14:paraId="3A7375DC" w14:textId="76DF3FE7" w:rsidR="00CC1E05" w:rsidRPr="00B03B9B" w:rsidRDefault="00CC1E05" w:rsidP="00CC1E05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96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444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913</w:t>
            </w:r>
            <w:r w:rsidRPr="00B03B9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54" w:type="dxa"/>
          </w:tcPr>
          <w:p w14:paraId="7A7D4353" w14:textId="77777777" w:rsidR="00CC1E05" w:rsidRPr="00B03B9B" w:rsidRDefault="00CC1E05" w:rsidP="00CC1E05">
            <w:pPr>
              <w:tabs>
                <w:tab w:val="left" w:pos="703"/>
              </w:tabs>
              <w:snapToGrid w:val="0"/>
              <w:spacing w:line="300" w:lineRule="exact"/>
              <w:ind w:left="-180" w:right="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14:paraId="328CAF27" w14:textId="3A2877AF" w:rsidR="00CC1E05" w:rsidRPr="00B03B9B" w:rsidRDefault="009B34DF" w:rsidP="00CC1E05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777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23</w:t>
            </w:r>
            <w:r w:rsidR="00EF4F70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B03B9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81" w:type="dxa"/>
          </w:tcPr>
          <w:p w14:paraId="5A284980" w14:textId="77777777" w:rsidR="00CC1E05" w:rsidRPr="00B03B9B" w:rsidRDefault="00CC1E05" w:rsidP="00CC1E05">
            <w:pPr>
              <w:tabs>
                <w:tab w:val="left" w:pos="703"/>
              </w:tabs>
              <w:snapToGrid w:val="0"/>
              <w:spacing w:line="300" w:lineRule="exact"/>
              <w:ind w:left="-180" w:right="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</w:tcPr>
          <w:p w14:paraId="5698A7A3" w14:textId="3084234A" w:rsidR="00CC1E05" w:rsidRPr="00B03B9B" w:rsidRDefault="00CC1E05" w:rsidP="00CC1E05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87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474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964</w:t>
            </w:r>
            <w:r w:rsidRPr="00B03B9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C1E05" w:rsidRPr="00B03B9B" w14:paraId="43F1D663" w14:textId="77777777" w:rsidTr="00FE5E5A">
        <w:trPr>
          <w:trHeight w:val="144"/>
        </w:trPr>
        <w:tc>
          <w:tcPr>
            <w:tcW w:w="3969" w:type="dxa"/>
          </w:tcPr>
          <w:p w14:paraId="1A27462A" w14:textId="77777777" w:rsidR="00CC1E05" w:rsidRPr="00B03B9B" w:rsidRDefault="00CC1E05" w:rsidP="00CC1E05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ค่าสินค้าสำเร็จรูปที่ซื้อ</w:t>
            </w:r>
          </w:p>
        </w:tc>
        <w:tc>
          <w:tcPr>
            <w:tcW w:w="1134" w:type="dxa"/>
          </w:tcPr>
          <w:p w14:paraId="6FBB8A1A" w14:textId="408D52D9" w:rsidR="00CC1E05" w:rsidRPr="00B03B9B" w:rsidRDefault="00A059D1" w:rsidP="00CC1E05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290</w:t>
            </w:r>
            <w:r w:rsidR="009B34DF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076</w:t>
            </w:r>
            <w:r w:rsidR="009B34DF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757</w:t>
            </w:r>
          </w:p>
        </w:tc>
        <w:tc>
          <w:tcPr>
            <w:tcW w:w="90" w:type="dxa"/>
          </w:tcPr>
          <w:p w14:paraId="08AE0747" w14:textId="77777777" w:rsidR="00CC1E05" w:rsidRPr="00B03B9B" w:rsidRDefault="00CC1E05" w:rsidP="00CC1E05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1759DDC7" w14:textId="695FDCCB" w:rsidR="00CC1E05" w:rsidRPr="00B03B9B" w:rsidRDefault="00A059D1" w:rsidP="00CC1E05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322</w:t>
            </w:r>
            <w:r w:rsidR="00CC1E05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503</w:t>
            </w:r>
            <w:r w:rsidR="00CC1E05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938</w:t>
            </w:r>
          </w:p>
        </w:tc>
        <w:tc>
          <w:tcPr>
            <w:tcW w:w="54" w:type="dxa"/>
          </w:tcPr>
          <w:p w14:paraId="6D9DCA7F" w14:textId="77777777" w:rsidR="00CC1E05" w:rsidRPr="00B03B9B" w:rsidRDefault="00CC1E05" w:rsidP="00CC1E05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96E549C" w14:textId="24CE754C" w:rsidR="00CC1E05" w:rsidRPr="00B03B9B" w:rsidRDefault="00A059D1" w:rsidP="00CC1E05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9B34DF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067</w:t>
            </w:r>
            <w:r w:rsidR="009B34DF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605</w:t>
            </w:r>
            <w:r w:rsidR="009B34DF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424</w:t>
            </w:r>
          </w:p>
        </w:tc>
        <w:tc>
          <w:tcPr>
            <w:tcW w:w="81" w:type="dxa"/>
          </w:tcPr>
          <w:p w14:paraId="78B0C2DB" w14:textId="77777777" w:rsidR="00CC1E05" w:rsidRPr="00B03B9B" w:rsidRDefault="00CC1E05" w:rsidP="00CC1E05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303031C3" w14:textId="1EE70979" w:rsidR="00CC1E05" w:rsidRPr="00B03B9B" w:rsidRDefault="00A059D1" w:rsidP="00CC1E05">
            <w:pPr>
              <w:tabs>
                <w:tab w:val="decimal" w:pos="1044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CC1E05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062</w:t>
            </w:r>
            <w:r w:rsidR="00CC1E05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074</w:t>
            </w:r>
            <w:r w:rsidR="00CC1E05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850</w:t>
            </w:r>
          </w:p>
        </w:tc>
      </w:tr>
      <w:tr w:rsidR="00CC1E05" w:rsidRPr="00B03B9B" w14:paraId="368AD1B0" w14:textId="77777777" w:rsidTr="00FE5E5A">
        <w:trPr>
          <w:trHeight w:val="144"/>
        </w:trPr>
        <w:tc>
          <w:tcPr>
            <w:tcW w:w="3969" w:type="dxa"/>
          </w:tcPr>
          <w:p w14:paraId="2FBA77EC" w14:textId="77777777" w:rsidR="00CC1E05" w:rsidRPr="00B03B9B" w:rsidRDefault="00CC1E05" w:rsidP="00CC1E05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วัตถุดิบที่ใช้ไป</w:t>
            </w:r>
          </w:p>
        </w:tc>
        <w:tc>
          <w:tcPr>
            <w:tcW w:w="1134" w:type="dxa"/>
          </w:tcPr>
          <w:p w14:paraId="1F97580D" w14:textId="719AB7CE" w:rsidR="00CC1E05" w:rsidRPr="00B03B9B" w:rsidRDefault="00A059D1" w:rsidP="00CC1E05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906</w:t>
            </w:r>
            <w:r w:rsidR="009B34DF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559</w:t>
            </w:r>
            <w:r w:rsidR="009B34DF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133</w:t>
            </w:r>
          </w:p>
        </w:tc>
        <w:tc>
          <w:tcPr>
            <w:tcW w:w="90" w:type="dxa"/>
          </w:tcPr>
          <w:p w14:paraId="0C19B0DC" w14:textId="77777777" w:rsidR="00CC1E05" w:rsidRPr="00B03B9B" w:rsidRDefault="00CC1E05" w:rsidP="00CC1E05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50A29BFF" w14:textId="6E882797" w:rsidR="00CC1E05" w:rsidRPr="00B03B9B" w:rsidRDefault="00A059D1" w:rsidP="00CC1E05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970</w:t>
            </w:r>
            <w:r w:rsidR="00CC1E05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741</w:t>
            </w:r>
            <w:r w:rsidR="00CC1E05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776</w:t>
            </w:r>
          </w:p>
        </w:tc>
        <w:tc>
          <w:tcPr>
            <w:tcW w:w="54" w:type="dxa"/>
          </w:tcPr>
          <w:p w14:paraId="094768B2" w14:textId="77777777" w:rsidR="00CC1E05" w:rsidRPr="00B03B9B" w:rsidRDefault="00CC1E05" w:rsidP="00CC1E05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3882D17" w14:textId="23457F10" w:rsidR="00CC1E05" w:rsidRPr="00B03B9B" w:rsidRDefault="00A059D1" w:rsidP="00CC1E05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741</w:t>
            </w:r>
            <w:r w:rsidR="009B34DF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975</w:t>
            </w:r>
            <w:r w:rsidR="009B34DF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402</w:t>
            </w:r>
          </w:p>
        </w:tc>
        <w:tc>
          <w:tcPr>
            <w:tcW w:w="81" w:type="dxa"/>
          </w:tcPr>
          <w:p w14:paraId="6A367636" w14:textId="77777777" w:rsidR="00CC1E05" w:rsidRPr="00B03B9B" w:rsidRDefault="00CC1E05" w:rsidP="00CC1E05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4661F1EC" w14:textId="14181BBA" w:rsidR="00CC1E05" w:rsidRPr="00B03B9B" w:rsidRDefault="00A059D1" w:rsidP="00CC1E05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775</w:t>
            </w:r>
            <w:r w:rsidR="00CC1E05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410</w:t>
            </w:r>
            <w:r w:rsidR="00CC1E05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312</w:t>
            </w:r>
          </w:p>
        </w:tc>
      </w:tr>
      <w:tr w:rsidR="00CC1E05" w:rsidRPr="00B03B9B" w14:paraId="60AB0E63" w14:textId="77777777" w:rsidTr="00FE5E5A">
        <w:trPr>
          <w:trHeight w:val="144"/>
        </w:trPr>
        <w:tc>
          <w:tcPr>
            <w:tcW w:w="3969" w:type="dxa"/>
          </w:tcPr>
          <w:p w14:paraId="069B1672" w14:textId="77777777" w:rsidR="00CC1E05" w:rsidRPr="00B03B9B" w:rsidRDefault="00CC1E05" w:rsidP="00CC1E05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ค่าใช้จ่ายผลประโยชน์พนักงาน</w:t>
            </w:r>
          </w:p>
        </w:tc>
        <w:tc>
          <w:tcPr>
            <w:tcW w:w="1134" w:type="dxa"/>
          </w:tcPr>
          <w:p w14:paraId="06B8CE29" w14:textId="151C6472" w:rsidR="00CC1E05" w:rsidRPr="00B03B9B" w:rsidRDefault="00A059D1" w:rsidP="00CC1E05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CD1B2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152</w:t>
            </w:r>
            <w:r w:rsidR="00CD1B2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701</w:t>
            </w:r>
            <w:r w:rsidR="00CD1B2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083</w:t>
            </w:r>
          </w:p>
        </w:tc>
        <w:tc>
          <w:tcPr>
            <w:tcW w:w="90" w:type="dxa"/>
          </w:tcPr>
          <w:p w14:paraId="7AC9BDF4" w14:textId="77777777" w:rsidR="00CC1E05" w:rsidRPr="00B03B9B" w:rsidRDefault="00CC1E05" w:rsidP="00CC1E05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28892949" w14:textId="3DBD7693" w:rsidR="00CC1E05" w:rsidRPr="00B03B9B" w:rsidRDefault="00A059D1" w:rsidP="00CC1E05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CC1E05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354</w:t>
            </w:r>
            <w:r w:rsidR="00CC1E05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345</w:t>
            </w:r>
            <w:r w:rsidR="00CC1E05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354</w:t>
            </w:r>
          </w:p>
        </w:tc>
        <w:tc>
          <w:tcPr>
            <w:tcW w:w="54" w:type="dxa"/>
          </w:tcPr>
          <w:p w14:paraId="3101A1DF" w14:textId="77777777" w:rsidR="00CC1E05" w:rsidRPr="00B03B9B" w:rsidRDefault="00CC1E05" w:rsidP="00CC1E05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6ABC560" w14:textId="09D43A34" w:rsidR="00CC1E05" w:rsidRPr="00B03B9B" w:rsidRDefault="00A059D1" w:rsidP="00CC1E05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855</w:t>
            </w:r>
            <w:r w:rsidR="00CD1B2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243</w:t>
            </w:r>
            <w:r w:rsidR="00CD1B2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524</w:t>
            </w:r>
          </w:p>
        </w:tc>
        <w:tc>
          <w:tcPr>
            <w:tcW w:w="81" w:type="dxa"/>
          </w:tcPr>
          <w:p w14:paraId="26BFB3CA" w14:textId="77777777" w:rsidR="00CC1E05" w:rsidRPr="00B03B9B" w:rsidRDefault="00CC1E05" w:rsidP="00CC1E05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236123E7" w14:textId="3EDE8938" w:rsidR="00CC1E05" w:rsidRPr="00B03B9B" w:rsidRDefault="00A059D1" w:rsidP="00CC1E05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CC1E05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056</w:t>
            </w:r>
            <w:r w:rsidR="00CC1E05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433</w:t>
            </w:r>
            <w:r w:rsidR="00CC1E05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999</w:t>
            </w:r>
          </w:p>
        </w:tc>
      </w:tr>
      <w:tr w:rsidR="00CC1E05" w:rsidRPr="00B03B9B" w14:paraId="36AAB5EB" w14:textId="77777777" w:rsidTr="00FE5E5A">
        <w:trPr>
          <w:trHeight w:val="144"/>
        </w:trPr>
        <w:tc>
          <w:tcPr>
            <w:tcW w:w="3969" w:type="dxa"/>
          </w:tcPr>
          <w:p w14:paraId="1D53D205" w14:textId="77777777" w:rsidR="00CC1E05" w:rsidRPr="00B03B9B" w:rsidRDefault="00CC1E05" w:rsidP="00CC1E05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</w:tcPr>
          <w:p w14:paraId="33ACCC6E" w14:textId="1A75B497" w:rsidR="00CC1E05" w:rsidRPr="00B03B9B" w:rsidRDefault="00A059D1" w:rsidP="00863D2C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76</w:t>
            </w:r>
            <w:r w:rsidR="001F6F7A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138</w:t>
            </w:r>
            <w:r w:rsidR="00863D2C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480</w:t>
            </w:r>
          </w:p>
        </w:tc>
        <w:tc>
          <w:tcPr>
            <w:tcW w:w="90" w:type="dxa"/>
          </w:tcPr>
          <w:p w14:paraId="072B5DCC" w14:textId="77777777" w:rsidR="00CC1E05" w:rsidRPr="00B03B9B" w:rsidRDefault="00CC1E05" w:rsidP="00CC1E05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25BA19AD" w14:textId="770EFD0E" w:rsidR="00CC1E05" w:rsidRPr="00B03B9B" w:rsidRDefault="00A059D1" w:rsidP="00CC1E05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86</w:t>
            </w:r>
            <w:r w:rsidR="00CC1E05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888</w:t>
            </w:r>
            <w:r w:rsidR="00CC1E05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927</w:t>
            </w:r>
          </w:p>
        </w:tc>
        <w:tc>
          <w:tcPr>
            <w:tcW w:w="54" w:type="dxa"/>
          </w:tcPr>
          <w:p w14:paraId="6F77CF05" w14:textId="77777777" w:rsidR="00CC1E05" w:rsidRPr="00B03B9B" w:rsidRDefault="00CC1E05" w:rsidP="00CC1E05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24DF677" w14:textId="7A4534BB" w:rsidR="00CC1E05" w:rsidRPr="00B03B9B" w:rsidRDefault="00A059D1" w:rsidP="0089766A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61</w:t>
            </w:r>
            <w:r w:rsidR="00482B6A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725</w:t>
            </w:r>
            <w:r w:rsidR="00C04247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669</w:t>
            </w:r>
          </w:p>
        </w:tc>
        <w:tc>
          <w:tcPr>
            <w:tcW w:w="81" w:type="dxa"/>
          </w:tcPr>
          <w:p w14:paraId="63F5129D" w14:textId="77777777" w:rsidR="00CC1E05" w:rsidRPr="00B03B9B" w:rsidRDefault="00CC1E05" w:rsidP="00CC1E05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4BD7F3A4" w14:textId="6299B27A" w:rsidR="00CC1E05" w:rsidRPr="00B03B9B" w:rsidRDefault="00A059D1" w:rsidP="00CC1E05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72</w:t>
            </w:r>
            <w:r w:rsidR="00CC1E05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167</w:t>
            </w:r>
            <w:r w:rsidR="00CC1E05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570</w:t>
            </w:r>
          </w:p>
        </w:tc>
      </w:tr>
      <w:tr w:rsidR="00CC1E05" w:rsidRPr="00B03B9B" w14:paraId="6B9CEE6E" w14:textId="77777777" w:rsidTr="00FE5E5A">
        <w:trPr>
          <w:trHeight w:val="144"/>
        </w:trPr>
        <w:tc>
          <w:tcPr>
            <w:tcW w:w="3969" w:type="dxa"/>
          </w:tcPr>
          <w:p w14:paraId="4E11BBF5" w14:textId="5AF318AF" w:rsidR="00CC1E05" w:rsidRPr="00B03B9B" w:rsidRDefault="00CC1E05" w:rsidP="00CC1E05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กลับรายการ</w:t>
            </w:r>
            <w:r w:rsidRPr="00B03B9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จากการลดมูลค่าสินค้าคงเหลือ</w:t>
            </w:r>
          </w:p>
        </w:tc>
        <w:tc>
          <w:tcPr>
            <w:tcW w:w="1134" w:type="dxa"/>
          </w:tcPr>
          <w:p w14:paraId="196479B4" w14:textId="74CAA4B2" w:rsidR="00CC1E05" w:rsidRPr="00B03B9B" w:rsidRDefault="00CD1B27" w:rsidP="00CC1E05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449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870</w:t>
            </w:r>
            <w:r w:rsidRPr="00B03B9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E9D9DBF" w14:textId="77777777" w:rsidR="00CC1E05" w:rsidRPr="00B03B9B" w:rsidRDefault="00CC1E05" w:rsidP="00CC1E05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3FB97A6F" w14:textId="0D30E4EB" w:rsidR="00CC1E05" w:rsidRPr="00B03B9B" w:rsidRDefault="00CC1E05" w:rsidP="00CC1E05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944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039</w:t>
            </w:r>
            <w:r w:rsidRPr="00B03B9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54" w:type="dxa"/>
          </w:tcPr>
          <w:p w14:paraId="499ACA31" w14:textId="77777777" w:rsidR="00CC1E05" w:rsidRPr="00B03B9B" w:rsidRDefault="00CC1E05" w:rsidP="00CC1E05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24B99C8" w14:textId="2A10A519" w:rsidR="00CC1E05" w:rsidRPr="00B03B9B" w:rsidRDefault="00CD1B27" w:rsidP="00CC1E05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449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870</w:t>
            </w:r>
            <w:r w:rsidRPr="00B03B9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81" w:type="dxa"/>
          </w:tcPr>
          <w:p w14:paraId="395781A5" w14:textId="77777777" w:rsidR="00CC1E05" w:rsidRPr="00B03B9B" w:rsidRDefault="00CC1E05" w:rsidP="00CC1E05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6D1577AC" w14:textId="19014DF8" w:rsidR="00CC1E05" w:rsidRPr="00B03B9B" w:rsidRDefault="00CC1E05" w:rsidP="00CC1E05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944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039</w:t>
            </w:r>
            <w:r w:rsidRPr="00B03B9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C1E05" w:rsidRPr="00B03B9B" w14:paraId="1D48E04E" w14:textId="77777777" w:rsidTr="00790C12">
        <w:trPr>
          <w:trHeight w:val="144"/>
        </w:trPr>
        <w:tc>
          <w:tcPr>
            <w:tcW w:w="3969" w:type="dxa"/>
          </w:tcPr>
          <w:p w14:paraId="7E73CFFE" w14:textId="77777777" w:rsidR="00CC1E05" w:rsidRPr="00B03B9B" w:rsidRDefault="00CC1E05" w:rsidP="00CC1E05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ค่าลิขสิทธิ์</w:t>
            </w:r>
          </w:p>
        </w:tc>
        <w:tc>
          <w:tcPr>
            <w:tcW w:w="1134" w:type="dxa"/>
          </w:tcPr>
          <w:p w14:paraId="3BFF41FA" w14:textId="6E0EEF28" w:rsidR="00CC1E05" w:rsidRPr="00B03B9B" w:rsidRDefault="00A059D1" w:rsidP="00CC1E05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="00B152E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019</w:t>
            </w:r>
            <w:r w:rsidR="00B152E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137</w:t>
            </w:r>
          </w:p>
        </w:tc>
        <w:tc>
          <w:tcPr>
            <w:tcW w:w="90" w:type="dxa"/>
          </w:tcPr>
          <w:p w14:paraId="4A92F3A7" w14:textId="77777777" w:rsidR="00CC1E05" w:rsidRPr="00B03B9B" w:rsidRDefault="00CC1E05" w:rsidP="00CC1E05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029A33B9" w14:textId="02353EF7" w:rsidR="00CC1E05" w:rsidRPr="00B03B9B" w:rsidRDefault="00A059D1" w:rsidP="00CC1E05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  <w:r w:rsidR="00CC1E05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195</w:t>
            </w:r>
            <w:r w:rsidR="00CC1E05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272</w:t>
            </w:r>
          </w:p>
        </w:tc>
        <w:tc>
          <w:tcPr>
            <w:tcW w:w="54" w:type="dxa"/>
          </w:tcPr>
          <w:p w14:paraId="70BF02D1" w14:textId="77777777" w:rsidR="00CC1E05" w:rsidRPr="00B03B9B" w:rsidRDefault="00CC1E05" w:rsidP="00CC1E05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ADBF81F" w14:textId="283B5EF1" w:rsidR="00CC1E05" w:rsidRPr="00B03B9B" w:rsidRDefault="00A059D1" w:rsidP="00CC1E05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="00B152E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019</w:t>
            </w:r>
            <w:r w:rsidR="00B152E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137</w:t>
            </w:r>
          </w:p>
        </w:tc>
        <w:tc>
          <w:tcPr>
            <w:tcW w:w="81" w:type="dxa"/>
          </w:tcPr>
          <w:p w14:paraId="13CAB945" w14:textId="77777777" w:rsidR="00CC1E05" w:rsidRPr="00B03B9B" w:rsidRDefault="00CC1E05" w:rsidP="00CC1E05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63325738" w14:textId="4A004020" w:rsidR="00CC1E05" w:rsidRPr="00B03B9B" w:rsidRDefault="00A059D1" w:rsidP="00CC1E05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  <w:r w:rsidR="00CC1E05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195</w:t>
            </w:r>
            <w:r w:rsidR="00CC1E05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272</w:t>
            </w:r>
          </w:p>
        </w:tc>
      </w:tr>
      <w:tr w:rsidR="00CC1E05" w:rsidRPr="00B03B9B" w14:paraId="08790D1B" w14:textId="77777777" w:rsidTr="002F7E87">
        <w:trPr>
          <w:trHeight w:val="144"/>
        </w:trPr>
        <w:tc>
          <w:tcPr>
            <w:tcW w:w="3969" w:type="dxa"/>
          </w:tcPr>
          <w:p w14:paraId="0FD1C577" w14:textId="77777777" w:rsidR="00CC1E05" w:rsidRPr="00B03B9B" w:rsidRDefault="00CC1E05" w:rsidP="00CC1E05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ค่าสาธารณูปโภค</w:t>
            </w:r>
          </w:p>
        </w:tc>
        <w:tc>
          <w:tcPr>
            <w:tcW w:w="1134" w:type="dxa"/>
          </w:tcPr>
          <w:p w14:paraId="7D911163" w14:textId="35E10B72" w:rsidR="00CC1E05" w:rsidRPr="00B03B9B" w:rsidRDefault="00A059D1" w:rsidP="00CC1E05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="00B152E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731</w:t>
            </w:r>
            <w:r w:rsidR="00B152E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242</w:t>
            </w:r>
          </w:p>
        </w:tc>
        <w:tc>
          <w:tcPr>
            <w:tcW w:w="90" w:type="dxa"/>
          </w:tcPr>
          <w:p w14:paraId="4154F4C8" w14:textId="77777777" w:rsidR="00CC1E05" w:rsidRPr="00B03B9B" w:rsidRDefault="00CC1E05" w:rsidP="00CC1E05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733F7332" w14:textId="19524E14" w:rsidR="00CC1E05" w:rsidRPr="00B03B9B" w:rsidRDefault="00A059D1" w:rsidP="00CC1E05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50</w:t>
            </w:r>
            <w:r w:rsidR="00CC1E05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228</w:t>
            </w:r>
            <w:r w:rsidR="00CC1E05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790</w:t>
            </w:r>
          </w:p>
        </w:tc>
        <w:tc>
          <w:tcPr>
            <w:tcW w:w="54" w:type="dxa"/>
          </w:tcPr>
          <w:p w14:paraId="64333D7F" w14:textId="77777777" w:rsidR="00CC1E05" w:rsidRPr="00B03B9B" w:rsidRDefault="00CC1E05" w:rsidP="00CC1E05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CCB268D" w14:textId="3C79A510" w:rsidR="00CC1E05" w:rsidRPr="00B03B9B" w:rsidRDefault="00A059D1" w:rsidP="00CC1E05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27</w:t>
            </w:r>
            <w:r w:rsidR="00B152E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039</w:t>
            </w:r>
            <w:r w:rsidR="00B152E6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912</w:t>
            </w:r>
          </w:p>
        </w:tc>
        <w:tc>
          <w:tcPr>
            <w:tcW w:w="81" w:type="dxa"/>
          </w:tcPr>
          <w:p w14:paraId="3892BAE7" w14:textId="77777777" w:rsidR="00CC1E05" w:rsidRPr="00B03B9B" w:rsidRDefault="00CC1E05" w:rsidP="00CC1E05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7018F4ED" w14:textId="791986A9" w:rsidR="00CC1E05" w:rsidRPr="00B03B9B" w:rsidRDefault="00A059D1" w:rsidP="00CC1E05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33</w:t>
            </w:r>
            <w:r w:rsidR="00CC1E05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999</w:t>
            </w:r>
            <w:r w:rsidR="00CC1E05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544</w:t>
            </w:r>
          </w:p>
        </w:tc>
      </w:tr>
      <w:tr w:rsidR="00CC1E05" w:rsidRPr="00B03B9B" w14:paraId="5F259DA1" w14:textId="77777777" w:rsidTr="00790C12">
        <w:trPr>
          <w:trHeight w:val="144"/>
        </w:trPr>
        <w:tc>
          <w:tcPr>
            <w:tcW w:w="3969" w:type="dxa"/>
          </w:tcPr>
          <w:p w14:paraId="26F87297" w14:textId="77777777" w:rsidR="00CC1E05" w:rsidRPr="00B03B9B" w:rsidRDefault="00CC1E05" w:rsidP="00CC1E05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134" w:type="dxa"/>
          </w:tcPr>
          <w:p w14:paraId="2450E406" w14:textId="0CBF3A56" w:rsidR="00CC1E05" w:rsidRPr="00B03B9B" w:rsidRDefault="00A059D1" w:rsidP="00CC1E05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50</w:t>
            </w:r>
            <w:r w:rsidR="009B34DF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652</w:t>
            </w:r>
            <w:r w:rsidR="009B34DF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935</w:t>
            </w:r>
          </w:p>
        </w:tc>
        <w:tc>
          <w:tcPr>
            <w:tcW w:w="90" w:type="dxa"/>
          </w:tcPr>
          <w:p w14:paraId="4E487380" w14:textId="77777777" w:rsidR="00CC1E05" w:rsidRPr="00B03B9B" w:rsidRDefault="00CC1E05" w:rsidP="00CC1E05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4C83CD9D" w14:textId="36358670" w:rsidR="00CC1E05" w:rsidRPr="00B03B9B" w:rsidRDefault="00A059D1" w:rsidP="00CC1E05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61</w:t>
            </w:r>
            <w:r w:rsidR="00CC1E05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416</w:t>
            </w:r>
            <w:r w:rsidR="00CC1E05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439</w:t>
            </w:r>
          </w:p>
        </w:tc>
        <w:tc>
          <w:tcPr>
            <w:tcW w:w="54" w:type="dxa"/>
          </w:tcPr>
          <w:p w14:paraId="7773F140" w14:textId="77777777" w:rsidR="00CC1E05" w:rsidRPr="00B03B9B" w:rsidRDefault="00CC1E05" w:rsidP="00CC1E05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5FB0FB3" w14:textId="688C00B9" w:rsidR="00CC1E05" w:rsidRPr="00B03B9B" w:rsidRDefault="00A059D1" w:rsidP="00CC1E05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36</w:t>
            </w:r>
            <w:r w:rsidR="00EA5594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928</w:t>
            </w:r>
            <w:r w:rsidR="00EA5594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273</w:t>
            </w:r>
          </w:p>
        </w:tc>
        <w:tc>
          <w:tcPr>
            <w:tcW w:w="81" w:type="dxa"/>
          </w:tcPr>
          <w:p w14:paraId="7B960BC8" w14:textId="77777777" w:rsidR="00CC1E05" w:rsidRPr="00B03B9B" w:rsidRDefault="00CC1E05" w:rsidP="00CC1E05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464EFBFB" w14:textId="7D5E8685" w:rsidR="00CC1E05" w:rsidRPr="00B03B9B" w:rsidRDefault="00A059D1" w:rsidP="00CC1E05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45</w:t>
            </w:r>
            <w:r w:rsidR="00CC1E05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824</w:t>
            </w:r>
            <w:r w:rsidR="00CC1E05"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6"/>
                <w:szCs w:val="26"/>
                <w:lang w:val="en-US"/>
              </w:rPr>
              <w:t>647</w:t>
            </w:r>
          </w:p>
        </w:tc>
      </w:tr>
    </w:tbl>
    <w:p w14:paraId="5CDB22CC" w14:textId="77777777" w:rsidR="00892DD6" w:rsidRPr="00B03B9B" w:rsidRDefault="00892DD6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411D1456" w14:textId="166384DC" w:rsidR="008E1083" w:rsidRPr="00B03B9B" w:rsidRDefault="00A059D1" w:rsidP="00BF7A17">
      <w:pPr>
        <w:spacing w:before="360"/>
        <w:ind w:left="547" w:hanging="547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>30</w:t>
      </w:r>
      <w:r w:rsidR="008E1083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ภาษีเงินได้นิติบุคคล</w:t>
      </w:r>
    </w:p>
    <w:p w14:paraId="13A201D5" w14:textId="4D3B403D" w:rsidR="008E1083" w:rsidRPr="00B03B9B" w:rsidRDefault="008E1083" w:rsidP="0041167D">
      <w:pPr>
        <w:spacing w:after="120"/>
        <w:ind w:left="547"/>
        <w:rPr>
          <w:rFonts w:ascii="Angsana New" w:hAnsi="Angsana New" w:cs="Angsana New"/>
          <w:b/>
          <w:bCs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>ภาษีเงินได้นิติบุคคลสำหรับปีสิ้นสุดวันที่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492D1302" w14:textId="77777777" w:rsidR="008E1083" w:rsidRPr="00B03B9B" w:rsidRDefault="008E1083" w:rsidP="008112A2">
      <w:pPr>
        <w:ind w:left="540" w:hanging="540"/>
        <w:jc w:val="right"/>
        <w:rPr>
          <w:rFonts w:ascii="Angsana New" w:hAnsi="Angsana New" w:cs="Angsana New"/>
          <w:u w:val="single"/>
          <w:cs/>
        </w:rPr>
      </w:pPr>
      <w:r w:rsidRPr="00B03B9B">
        <w:rPr>
          <w:rFonts w:ascii="Angsana New" w:hAnsi="Angsana New" w:cs="Angsana New"/>
          <w:b/>
          <w:bCs/>
          <w:cs/>
        </w:rPr>
        <w:t xml:space="preserve">หน่วย </w:t>
      </w:r>
      <w:r w:rsidRPr="00B03B9B">
        <w:rPr>
          <w:rFonts w:ascii="Angsana New" w:hAnsi="Angsana New" w:cs="Angsana New"/>
          <w:b/>
          <w:bCs/>
          <w:cs/>
          <w:lang w:val="en-US"/>
        </w:rPr>
        <w:t>: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134"/>
        <w:gridCol w:w="90"/>
        <w:gridCol w:w="1170"/>
        <w:gridCol w:w="90"/>
        <w:gridCol w:w="1170"/>
        <w:gridCol w:w="90"/>
        <w:gridCol w:w="1188"/>
      </w:tblGrid>
      <w:tr w:rsidR="008E1083" w:rsidRPr="00B03B9B" w14:paraId="523EB4D7" w14:textId="77777777" w:rsidTr="008017D2">
        <w:tc>
          <w:tcPr>
            <w:tcW w:w="3888" w:type="dxa"/>
          </w:tcPr>
          <w:p w14:paraId="613F0A44" w14:textId="77777777" w:rsidR="008E1083" w:rsidRPr="00B03B9B" w:rsidRDefault="008E1083" w:rsidP="0041167D">
            <w:pPr>
              <w:snapToGrid w:val="0"/>
              <w:spacing w:line="320" w:lineRule="exact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394" w:type="dxa"/>
            <w:gridSpan w:val="3"/>
          </w:tcPr>
          <w:p w14:paraId="4A79CB0A" w14:textId="77777777" w:rsidR="008E1083" w:rsidRPr="00B03B9B" w:rsidRDefault="008E1083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งบการเงินรว</w:t>
            </w:r>
            <w:r w:rsidRPr="00B03B9B">
              <w:rPr>
                <w:rFonts w:ascii="Angsana New" w:hAnsi="Angsana New" w:cs="Angsana New"/>
                <w:b/>
                <w:bCs/>
                <w:cs/>
                <w:lang w:val="en-US"/>
              </w:rPr>
              <w:t>ม</w:t>
            </w:r>
          </w:p>
        </w:tc>
        <w:tc>
          <w:tcPr>
            <w:tcW w:w="90" w:type="dxa"/>
          </w:tcPr>
          <w:p w14:paraId="3D6F0D88" w14:textId="77777777" w:rsidR="008E1083" w:rsidRPr="00B03B9B" w:rsidRDefault="008E1083" w:rsidP="0041167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48" w:type="dxa"/>
            <w:gridSpan w:val="3"/>
          </w:tcPr>
          <w:p w14:paraId="6866FE82" w14:textId="77777777" w:rsidR="008E1083" w:rsidRPr="00B03B9B" w:rsidRDefault="008E1083" w:rsidP="0041167D">
            <w:pPr>
              <w:spacing w:line="320" w:lineRule="exact"/>
              <w:jc w:val="center"/>
              <w:rPr>
                <w:rFonts w:ascii="Angsana New" w:hAnsi="Angsana New" w:cs="Angsana New"/>
                <w:u w:val="single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60F31" w:rsidRPr="00B03B9B" w14:paraId="5FDE5168" w14:textId="77777777" w:rsidTr="008017D2">
        <w:tc>
          <w:tcPr>
            <w:tcW w:w="3888" w:type="dxa"/>
          </w:tcPr>
          <w:p w14:paraId="4AAC805C" w14:textId="77777777" w:rsidR="00560F31" w:rsidRPr="00B03B9B" w:rsidRDefault="00560F31" w:rsidP="0041167D">
            <w:pPr>
              <w:pStyle w:val="BodyTextIndent2"/>
              <w:tabs>
                <w:tab w:val="left" w:pos="720"/>
              </w:tabs>
              <w:snapToGrid w:val="0"/>
              <w:spacing w:line="320" w:lineRule="exact"/>
              <w:ind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</w:tcPr>
          <w:p w14:paraId="56C5249C" w14:textId="0A121D58" w:rsidR="00560F31" w:rsidRPr="00B03B9B" w:rsidRDefault="00A059D1" w:rsidP="0041167D">
            <w:pPr>
              <w:spacing w:line="320" w:lineRule="exact"/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641A50AF" w14:textId="77777777" w:rsidR="00560F31" w:rsidRPr="00B03B9B" w:rsidRDefault="00560F31" w:rsidP="0041167D">
            <w:pPr>
              <w:snapToGrid w:val="0"/>
              <w:spacing w:line="320" w:lineRule="exact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60962582" w14:textId="73FCFCDC" w:rsidR="00560F31" w:rsidRPr="00B03B9B" w:rsidRDefault="00A059D1" w:rsidP="0041167D">
            <w:pPr>
              <w:spacing w:line="320" w:lineRule="exact"/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7B29E78E" w14:textId="77777777" w:rsidR="00560F31" w:rsidRPr="00B03B9B" w:rsidRDefault="00560F31" w:rsidP="0041167D">
            <w:pPr>
              <w:snapToGrid w:val="0"/>
              <w:spacing w:line="320" w:lineRule="exact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11A5320B" w14:textId="33C55B03" w:rsidR="00560F31" w:rsidRPr="00B03B9B" w:rsidRDefault="00A059D1" w:rsidP="0041167D">
            <w:pPr>
              <w:spacing w:line="320" w:lineRule="exact"/>
              <w:ind w:left="-97" w:firstLine="159"/>
              <w:jc w:val="center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097D826D" w14:textId="77777777" w:rsidR="00560F31" w:rsidRPr="00B03B9B" w:rsidRDefault="00560F31" w:rsidP="0041167D">
            <w:pPr>
              <w:snapToGrid w:val="0"/>
              <w:spacing w:line="320" w:lineRule="exact"/>
              <w:ind w:left="-97" w:right="9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8" w:type="dxa"/>
          </w:tcPr>
          <w:p w14:paraId="2F014C71" w14:textId="26EF8C12" w:rsidR="00560F31" w:rsidRPr="00B03B9B" w:rsidRDefault="00A059D1" w:rsidP="0041167D">
            <w:pPr>
              <w:spacing w:line="320" w:lineRule="exact"/>
              <w:ind w:left="-97" w:firstLine="177"/>
              <w:jc w:val="center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560F31" w:rsidRPr="00B03B9B" w14:paraId="5E420C8D" w14:textId="77777777" w:rsidTr="008017D2">
        <w:tc>
          <w:tcPr>
            <w:tcW w:w="3888" w:type="dxa"/>
          </w:tcPr>
          <w:p w14:paraId="6EE5F21F" w14:textId="77777777" w:rsidR="00560F31" w:rsidRPr="00B03B9B" w:rsidRDefault="00560F31" w:rsidP="0041167D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3B9B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ภาษีเงินได้ในงวดปัจจุบัน</w:t>
            </w:r>
          </w:p>
        </w:tc>
        <w:tc>
          <w:tcPr>
            <w:tcW w:w="1134" w:type="dxa"/>
          </w:tcPr>
          <w:p w14:paraId="06868C52" w14:textId="77777777" w:rsidR="00560F31" w:rsidRPr="00B03B9B" w:rsidRDefault="00560F31" w:rsidP="0041167D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72C1DF68" w14:textId="77777777" w:rsidR="00560F31" w:rsidRPr="00B03B9B" w:rsidRDefault="00560F31" w:rsidP="0041167D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12A48CC6" w14:textId="77777777" w:rsidR="00560F31" w:rsidRPr="00B03B9B" w:rsidRDefault="00560F31" w:rsidP="0041167D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4DB9424C" w14:textId="77777777" w:rsidR="00560F31" w:rsidRPr="00B03B9B" w:rsidRDefault="00560F31" w:rsidP="0041167D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57314A8E" w14:textId="77777777" w:rsidR="00560F31" w:rsidRPr="00B03B9B" w:rsidRDefault="00560F31" w:rsidP="0041167D">
            <w:pPr>
              <w:tabs>
                <w:tab w:val="decimal" w:pos="960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19060779" w14:textId="77777777" w:rsidR="00560F31" w:rsidRPr="00B03B9B" w:rsidRDefault="00560F31" w:rsidP="0041167D">
            <w:pPr>
              <w:snapToGrid w:val="0"/>
              <w:spacing w:line="320" w:lineRule="exact"/>
              <w:ind w:left="-97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8" w:type="dxa"/>
          </w:tcPr>
          <w:p w14:paraId="1759774A" w14:textId="77777777" w:rsidR="00560F31" w:rsidRPr="00B03B9B" w:rsidRDefault="00560F31" w:rsidP="0041167D">
            <w:pPr>
              <w:tabs>
                <w:tab w:val="decimal" w:pos="975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B53615" w:rsidRPr="00B03B9B" w14:paraId="15EA403D" w14:textId="77777777" w:rsidTr="008017D2">
        <w:tc>
          <w:tcPr>
            <w:tcW w:w="3888" w:type="dxa"/>
          </w:tcPr>
          <w:p w14:paraId="26E85FAE" w14:textId="65667C58" w:rsidR="00B53615" w:rsidRPr="00B03B9B" w:rsidRDefault="00D74D84" w:rsidP="00D74D84">
            <w:pPr>
              <w:pStyle w:val="BodyTextIndent2"/>
              <w:tabs>
                <w:tab w:val="left" w:pos="720"/>
              </w:tabs>
              <w:spacing w:line="320" w:lineRule="exact"/>
              <w:ind w:left="630" w:hanging="270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3B9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(ค่าใช้จ่าย)</w:t>
            </w:r>
            <w:r w:rsidRPr="00B03B9B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B53615" w:rsidRPr="00B03B9B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รายได้</w:t>
            </w:r>
            <w:r w:rsidR="00B53615" w:rsidRPr="00B03B9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ภาษีเงินได้ในงวดปัจจุบัน</w:t>
            </w:r>
          </w:p>
        </w:tc>
        <w:tc>
          <w:tcPr>
            <w:tcW w:w="1134" w:type="dxa"/>
          </w:tcPr>
          <w:p w14:paraId="3BAB639D" w14:textId="2C945C8F" w:rsidR="00B53615" w:rsidRPr="00B03B9B" w:rsidRDefault="00937FAA" w:rsidP="00657616">
            <w:pPr>
              <w:tabs>
                <w:tab w:val="decimal" w:pos="1059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906,575</w:t>
            </w:r>
          </w:p>
        </w:tc>
        <w:tc>
          <w:tcPr>
            <w:tcW w:w="90" w:type="dxa"/>
          </w:tcPr>
          <w:p w14:paraId="391949DD" w14:textId="77777777" w:rsidR="00B53615" w:rsidRPr="00B03B9B" w:rsidRDefault="00B53615" w:rsidP="00B53615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1A33763C" w14:textId="1BA08BE3" w:rsidR="00B53615" w:rsidRPr="00B03B9B" w:rsidRDefault="00A059D1" w:rsidP="00B53615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34</w:t>
            </w:r>
            <w:r w:rsidR="00B5361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432</w:t>
            </w:r>
            <w:r w:rsidR="00B5361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599</w:t>
            </w:r>
          </w:p>
        </w:tc>
        <w:tc>
          <w:tcPr>
            <w:tcW w:w="90" w:type="dxa"/>
          </w:tcPr>
          <w:p w14:paraId="434B9232" w14:textId="77777777" w:rsidR="00B53615" w:rsidRPr="00B03B9B" w:rsidRDefault="00B53615" w:rsidP="00B53615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5345D0F" w14:textId="7692090D" w:rsidR="00B53615" w:rsidRPr="00B03B9B" w:rsidRDefault="00A059D1" w:rsidP="00B53615">
            <w:pPr>
              <w:tabs>
                <w:tab w:val="decimal" w:pos="1102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5</w:t>
            </w:r>
            <w:r w:rsidR="00FB5D8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830</w:t>
            </w:r>
            <w:r w:rsidR="00FB5D8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161</w:t>
            </w:r>
          </w:p>
        </w:tc>
        <w:tc>
          <w:tcPr>
            <w:tcW w:w="90" w:type="dxa"/>
          </w:tcPr>
          <w:p w14:paraId="04E2DA93" w14:textId="77777777" w:rsidR="00B53615" w:rsidRPr="00B03B9B" w:rsidRDefault="00B53615" w:rsidP="00B53615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8" w:type="dxa"/>
          </w:tcPr>
          <w:p w14:paraId="0DE7EFE1" w14:textId="36AEEBBA" w:rsidR="00B53615" w:rsidRPr="00B03B9B" w:rsidRDefault="00A059D1" w:rsidP="00B53615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35</w:t>
            </w:r>
            <w:r w:rsidR="00B5361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679</w:t>
            </w:r>
            <w:r w:rsidR="00B5361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936</w:t>
            </w:r>
          </w:p>
        </w:tc>
      </w:tr>
      <w:tr w:rsidR="00B53615" w:rsidRPr="00B03B9B" w14:paraId="7FB68B41" w14:textId="77777777" w:rsidTr="008017D2">
        <w:tc>
          <w:tcPr>
            <w:tcW w:w="3888" w:type="dxa"/>
          </w:tcPr>
          <w:p w14:paraId="56AF3229" w14:textId="77777777" w:rsidR="00B53615" w:rsidRPr="00B03B9B" w:rsidRDefault="00B53615" w:rsidP="00B53615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3B9B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34" w:type="dxa"/>
          </w:tcPr>
          <w:p w14:paraId="1A242C1C" w14:textId="77777777" w:rsidR="00B53615" w:rsidRPr="00B03B9B" w:rsidRDefault="00B53615" w:rsidP="00B53615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78BCE025" w14:textId="77777777" w:rsidR="00B53615" w:rsidRPr="00B03B9B" w:rsidRDefault="00B53615" w:rsidP="00B53615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0EFF191" w14:textId="77777777" w:rsidR="00B53615" w:rsidRPr="00B03B9B" w:rsidRDefault="00B53615" w:rsidP="00B53615">
            <w:pPr>
              <w:tabs>
                <w:tab w:val="decimal" w:pos="1096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1013008D" w14:textId="77777777" w:rsidR="00B53615" w:rsidRPr="00B03B9B" w:rsidRDefault="00B53615" w:rsidP="00B53615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408CF88" w14:textId="77777777" w:rsidR="00B53615" w:rsidRPr="00B03B9B" w:rsidRDefault="00B53615" w:rsidP="00B53615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210E5D20" w14:textId="77777777" w:rsidR="00B53615" w:rsidRPr="00B03B9B" w:rsidRDefault="00B53615" w:rsidP="00B53615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8" w:type="dxa"/>
          </w:tcPr>
          <w:p w14:paraId="3F176626" w14:textId="77777777" w:rsidR="00B53615" w:rsidRPr="00B03B9B" w:rsidRDefault="00B53615" w:rsidP="00B53615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53615" w:rsidRPr="00B03B9B" w14:paraId="6B000706" w14:textId="77777777" w:rsidTr="008017D2">
        <w:tc>
          <w:tcPr>
            <w:tcW w:w="3888" w:type="dxa"/>
          </w:tcPr>
          <w:p w14:paraId="098EF8EF" w14:textId="2FCDCB01" w:rsidR="00B53615" w:rsidRPr="00B03B9B" w:rsidRDefault="00B53615" w:rsidP="00B53615">
            <w:pPr>
              <w:pStyle w:val="BodyTextIndent2"/>
              <w:tabs>
                <w:tab w:val="left" w:pos="720"/>
              </w:tabs>
              <w:spacing w:line="320" w:lineRule="exact"/>
              <w:ind w:left="630" w:hanging="270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3B9B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การเปลี่ยนแปลงของ</w:t>
            </w:r>
            <w:r w:rsidRPr="00B03B9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ผลต่างชั่วคราว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4CF0933C" w14:textId="52912C15" w:rsidR="00B53615" w:rsidRPr="00B03B9B" w:rsidRDefault="00FB5D8F" w:rsidP="00657616">
            <w:pPr>
              <w:tabs>
                <w:tab w:val="decimal" w:pos="105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35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8D1266" w:rsidRPr="00B03B9B">
              <w:rPr>
                <w:rFonts w:ascii="Angsana New" w:hAnsi="Angsana New" w:cs="Angsana New"/>
                <w:lang w:val="en-US"/>
              </w:rPr>
              <w:t>723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8D1266" w:rsidRPr="00B03B9B">
              <w:rPr>
                <w:rFonts w:ascii="Angsana New" w:hAnsi="Angsana New" w:cs="Angsana New"/>
                <w:lang w:val="en-US"/>
              </w:rPr>
              <w:t>817</w:t>
            </w:r>
            <w:r w:rsidRPr="00B03B9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444D374B" w14:textId="77777777" w:rsidR="00B53615" w:rsidRPr="00B03B9B" w:rsidRDefault="00B53615" w:rsidP="00B53615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614F118F" w14:textId="13B4C187" w:rsidR="00B53615" w:rsidRPr="00B03B9B" w:rsidRDefault="00B53615" w:rsidP="00B53615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15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671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609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1618892" w14:textId="77777777" w:rsidR="00B53615" w:rsidRPr="00B03B9B" w:rsidRDefault="00B53615" w:rsidP="00B53615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05C118EB" w14:textId="7ACCD217" w:rsidR="00B53615" w:rsidRPr="00B03B9B" w:rsidRDefault="00FB5D8F" w:rsidP="00657616">
            <w:pPr>
              <w:tabs>
                <w:tab w:val="decimal" w:pos="1102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34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623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751</w:t>
            </w:r>
            <w:r w:rsidRPr="00B03B9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5BE5949C" w14:textId="77777777" w:rsidR="00B53615" w:rsidRPr="00B03B9B" w:rsidRDefault="00B53615" w:rsidP="00B53615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8" w:type="dxa"/>
            <w:tcBorders>
              <w:bottom w:val="single" w:sz="4" w:space="0" w:color="000000"/>
            </w:tcBorders>
          </w:tcPr>
          <w:p w14:paraId="11830914" w14:textId="4CEF74AA" w:rsidR="00B53615" w:rsidRPr="00B03B9B" w:rsidRDefault="00B53615" w:rsidP="00B53615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19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694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268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B53615" w:rsidRPr="00B03B9B" w14:paraId="4E38276F" w14:textId="77777777" w:rsidTr="008017D2">
        <w:tc>
          <w:tcPr>
            <w:tcW w:w="3888" w:type="dxa"/>
          </w:tcPr>
          <w:p w14:paraId="7B1A6B4F" w14:textId="77777777" w:rsidR="00B53615" w:rsidRPr="00B03B9B" w:rsidRDefault="00B53615" w:rsidP="00B53615">
            <w:pPr>
              <w:pStyle w:val="BodyTextIndent2"/>
              <w:tabs>
                <w:tab w:val="left" w:pos="720"/>
              </w:tabs>
              <w:spacing w:line="320" w:lineRule="exact"/>
              <w:ind w:left="180" w:firstLine="711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3B9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</w:tcPr>
          <w:p w14:paraId="3F93B8E6" w14:textId="6740EB9B" w:rsidR="00B53615" w:rsidRPr="00B03B9B" w:rsidRDefault="009C2254" w:rsidP="00657616">
            <w:pPr>
              <w:tabs>
                <w:tab w:val="decimal" w:pos="105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34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817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242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1292B7E" w14:textId="77777777" w:rsidR="00B53615" w:rsidRPr="00B03B9B" w:rsidRDefault="00B53615" w:rsidP="00B53615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</w:tcPr>
          <w:p w14:paraId="437655BE" w14:textId="52DB6E9F" w:rsidR="00B53615" w:rsidRPr="00B03B9B" w:rsidRDefault="00A059D1" w:rsidP="00B53615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18</w:t>
            </w:r>
            <w:r w:rsidR="00B5361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760</w:t>
            </w:r>
            <w:r w:rsidR="00B5361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990</w:t>
            </w:r>
          </w:p>
        </w:tc>
        <w:tc>
          <w:tcPr>
            <w:tcW w:w="90" w:type="dxa"/>
          </w:tcPr>
          <w:p w14:paraId="2DC4331D" w14:textId="77777777" w:rsidR="00B53615" w:rsidRPr="00B03B9B" w:rsidRDefault="00B53615" w:rsidP="00B53615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</w:tcPr>
          <w:p w14:paraId="5AE9B840" w14:textId="76B45D2E" w:rsidR="00B53615" w:rsidRPr="00B03B9B" w:rsidRDefault="009C2254" w:rsidP="00657616">
            <w:pPr>
              <w:tabs>
                <w:tab w:val="decimal" w:pos="1102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lang w:val="en-US"/>
              </w:rPr>
              <w:t>28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793</w:t>
            </w:r>
            <w:r w:rsidRPr="00B03B9B">
              <w:rPr>
                <w:rFonts w:ascii="Angsana New" w:hAnsi="Angsana New" w:cs="Angsana New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lang w:val="en-US"/>
              </w:rPr>
              <w:t>590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534E4B7C" w14:textId="77777777" w:rsidR="00B53615" w:rsidRPr="00B03B9B" w:rsidRDefault="00B53615" w:rsidP="00B53615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000000"/>
              <w:bottom w:val="double" w:sz="4" w:space="0" w:color="auto"/>
            </w:tcBorders>
          </w:tcPr>
          <w:p w14:paraId="7DB2C4E3" w14:textId="24EC574E" w:rsidR="00B53615" w:rsidRPr="00B03B9B" w:rsidRDefault="00A059D1" w:rsidP="00B53615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15</w:t>
            </w:r>
            <w:r w:rsidR="00B5361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985</w:t>
            </w:r>
            <w:r w:rsidR="00B5361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668</w:t>
            </w:r>
          </w:p>
        </w:tc>
      </w:tr>
    </w:tbl>
    <w:p w14:paraId="5B4DA79D" w14:textId="3C990CBB" w:rsidR="008E1083" w:rsidRPr="00B03B9B" w:rsidRDefault="005E5B6C" w:rsidP="00FB5D8F">
      <w:pPr>
        <w:spacing w:before="240" w:after="240"/>
        <w:ind w:left="547"/>
        <w:jc w:val="thaiDistribute"/>
        <w:rPr>
          <w:rFonts w:ascii="Angsana New" w:hAnsi="Angsana New" w:cs="Angsana New"/>
          <w:b/>
          <w:bCs/>
          <w:cs/>
        </w:rPr>
      </w:pPr>
      <w:r w:rsidRPr="00B03B9B">
        <w:rPr>
          <w:rFonts w:ascii="Angsana New" w:hAnsi="Angsana New" w:cs="Angsana New" w:hint="cs"/>
          <w:sz w:val="32"/>
          <w:szCs w:val="32"/>
          <w:cs/>
          <w:lang w:val="en-GB"/>
        </w:rPr>
        <w:t>รายได้ (</w:t>
      </w:r>
      <w:r w:rsidR="008F6D8A" w:rsidRPr="00B03B9B">
        <w:rPr>
          <w:rFonts w:ascii="Angsana New" w:hAnsi="Angsana New" w:cs="Angsana New" w:hint="cs"/>
          <w:sz w:val="32"/>
          <w:szCs w:val="32"/>
          <w:cs/>
          <w:lang w:val="en-GB"/>
        </w:rPr>
        <w:t>ค่าใช้จ่าย</w:t>
      </w:r>
      <w:r w:rsidRPr="00B03B9B">
        <w:rPr>
          <w:rFonts w:ascii="Angsana New" w:hAnsi="Angsana New" w:cs="Angsana New" w:hint="cs"/>
          <w:sz w:val="32"/>
          <w:szCs w:val="32"/>
          <w:cs/>
          <w:lang w:val="en-GB"/>
        </w:rPr>
        <w:t xml:space="preserve">) </w:t>
      </w:r>
      <w:r w:rsidR="008E1083" w:rsidRPr="00B03B9B">
        <w:rPr>
          <w:rFonts w:ascii="Angsana New" w:hAnsi="Angsana New" w:cs="Angsana New"/>
          <w:sz w:val="32"/>
          <w:szCs w:val="32"/>
          <w:cs/>
          <w:lang w:val="en-GB"/>
        </w:rPr>
        <w:t>ภาษีเงินได้</w:t>
      </w:r>
      <w:r w:rsidR="00700F49" w:rsidRPr="00B03B9B">
        <w:rPr>
          <w:rFonts w:ascii="Angsana New" w:hAnsi="Angsana New" w:cs="Angsana New"/>
          <w:sz w:val="32"/>
          <w:szCs w:val="32"/>
          <w:cs/>
        </w:rPr>
        <w:t>สำหรับ</w:t>
      </w:r>
      <w:r w:rsidR="00700F49" w:rsidRPr="00B03B9B">
        <w:rPr>
          <w:rFonts w:ascii="Angsana New" w:hAnsi="Angsana New" w:cs="Angsana New"/>
          <w:sz w:val="32"/>
          <w:szCs w:val="32"/>
          <w:cs/>
          <w:lang w:val="en-US"/>
        </w:rPr>
        <w:t>ปี</w:t>
      </w:r>
      <w:r w:rsidR="00700F49" w:rsidRPr="00B03B9B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="00700F49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8F6D8A" w:rsidRPr="00B03B9B">
        <w:rPr>
          <w:rFonts w:ascii="Angsana New" w:hAnsi="Angsana New" w:cs="Angsana New"/>
          <w:sz w:val="32"/>
          <w:szCs w:val="32"/>
          <w:cs/>
          <w:lang w:val="en-US"/>
        </w:rPr>
        <w:t>ธันวาค</w:t>
      </w:r>
      <w:r w:rsidR="008F6D8A"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ม สามารถกระทบยอดกำไรทางบัญชีได้</w:t>
      </w:r>
      <w:r w:rsidR="008E1083" w:rsidRPr="00B03B9B">
        <w:rPr>
          <w:rFonts w:ascii="Angsana New" w:hAnsi="Angsana New" w:cs="Angsana New"/>
          <w:sz w:val="32"/>
          <w:szCs w:val="32"/>
          <w:cs/>
          <w:lang w:val="en-GB"/>
        </w:rPr>
        <w:t>ดังนี้</w:t>
      </w:r>
    </w:p>
    <w:p w14:paraId="643A3623" w14:textId="77777777" w:rsidR="00A869EE" w:rsidRPr="00B03B9B" w:rsidRDefault="00A869EE" w:rsidP="00A869EE">
      <w:pPr>
        <w:ind w:left="540" w:hanging="540"/>
        <w:jc w:val="right"/>
        <w:rPr>
          <w:rFonts w:ascii="Angsana New" w:hAnsi="Angsana New" w:cs="Angsana New"/>
          <w:b/>
          <w:bCs/>
          <w:sz w:val="20"/>
          <w:szCs w:val="20"/>
          <w:lang w:val="en-US"/>
        </w:rPr>
      </w:pPr>
      <w:r w:rsidRPr="00B03B9B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</w:t>
      </w:r>
      <w:r w:rsidRPr="00B03B9B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: บาท</w:t>
      </w:r>
    </w:p>
    <w:tbl>
      <w:tblPr>
        <w:tblW w:w="891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720"/>
        <w:gridCol w:w="810"/>
        <w:gridCol w:w="725"/>
        <w:gridCol w:w="810"/>
        <w:gridCol w:w="720"/>
        <w:gridCol w:w="810"/>
        <w:gridCol w:w="720"/>
      </w:tblGrid>
      <w:tr w:rsidR="00991937" w:rsidRPr="00B03B9B" w14:paraId="7538FD70" w14:textId="77777777" w:rsidTr="00EA7356">
        <w:tc>
          <w:tcPr>
            <w:tcW w:w="2700" w:type="dxa"/>
          </w:tcPr>
          <w:p w14:paraId="7A4F617D" w14:textId="77777777" w:rsidR="00991937" w:rsidRPr="00B03B9B" w:rsidRDefault="00991937" w:rsidP="0016352F">
            <w:pPr>
              <w:snapToGrid w:val="0"/>
              <w:ind w:left="612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3155" w:type="dxa"/>
            <w:gridSpan w:val="4"/>
          </w:tcPr>
          <w:p w14:paraId="525BE521" w14:textId="77777777" w:rsidR="00991937" w:rsidRPr="00B03B9B" w:rsidRDefault="00991937" w:rsidP="0016352F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</w:t>
            </w: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</w:t>
            </w:r>
          </w:p>
        </w:tc>
        <w:tc>
          <w:tcPr>
            <w:tcW w:w="3060" w:type="dxa"/>
            <w:gridSpan w:val="4"/>
          </w:tcPr>
          <w:p w14:paraId="2A721269" w14:textId="77777777" w:rsidR="00991937" w:rsidRPr="00B03B9B" w:rsidRDefault="00991937" w:rsidP="0016352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91937" w:rsidRPr="00B03B9B" w14:paraId="1BFD3550" w14:textId="77777777" w:rsidTr="00EA7356">
        <w:tc>
          <w:tcPr>
            <w:tcW w:w="2700" w:type="dxa"/>
          </w:tcPr>
          <w:p w14:paraId="265FB3D7" w14:textId="77777777" w:rsidR="00991937" w:rsidRPr="00B03B9B" w:rsidRDefault="00991937" w:rsidP="0016352F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 w:cs="Angsana New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900" w:type="dxa"/>
          </w:tcPr>
          <w:p w14:paraId="40830636" w14:textId="24DFB8C3" w:rsidR="00991937" w:rsidRPr="00B03B9B" w:rsidRDefault="00A059D1" w:rsidP="0016352F">
            <w:pPr>
              <w:ind w:left="-97" w:firstLine="15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20" w:type="dxa"/>
          </w:tcPr>
          <w:p w14:paraId="7D922DEA" w14:textId="77777777" w:rsidR="00991937" w:rsidRPr="00B03B9B" w:rsidRDefault="00991937" w:rsidP="0016352F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810" w:type="dxa"/>
          </w:tcPr>
          <w:p w14:paraId="6BF86437" w14:textId="7FFF03D3" w:rsidR="00991937" w:rsidRPr="00B03B9B" w:rsidRDefault="00A059D1" w:rsidP="0016352F">
            <w:pPr>
              <w:ind w:left="-97" w:firstLine="15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25" w:type="dxa"/>
          </w:tcPr>
          <w:p w14:paraId="332975B6" w14:textId="77777777" w:rsidR="00991937" w:rsidRPr="00B03B9B" w:rsidRDefault="00991937" w:rsidP="0016352F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810" w:type="dxa"/>
          </w:tcPr>
          <w:p w14:paraId="589597F7" w14:textId="1C39824D" w:rsidR="00991937" w:rsidRPr="00B03B9B" w:rsidRDefault="00A059D1" w:rsidP="0016352F">
            <w:pPr>
              <w:ind w:left="-97" w:firstLine="1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20" w:type="dxa"/>
          </w:tcPr>
          <w:p w14:paraId="7DF3B831" w14:textId="77777777" w:rsidR="00991937" w:rsidRPr="00B03B9B" w:rsidRDefault="00991937" w:rsidP="0016352F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  <w:t xml:space="preserve">     </w:t>
            </w: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810" w:type="dxa"/>
          </w:tcPr>
          <w:p w14:paraId="09EE2B5C" w14:textId="1C193ACB" w:rsidR="00991937" w:rsidRPr="00B03B9B" w:rsidRDefault="00A059D1" w:rsidP="0016352F">
            <w:pPr>
              <w:ind w:left="-97" w:firstLine="17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20" w:type="dxa"/>
          </w:tcPr>
          <w:p w14:paraId="11023022" w14:textId="77777777" w:rsidR="00991937" w:rsidRPr="00B03B9B" w:rsidRDefault="00991937" w:rsidP="0016352F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</w:tr>
      <w:tr w:rsidR="00991937" w:rsidRPr="00B03B9B" w14:paraId="76B7D141" w14:textId="77777777" w:rsidTr="00EA7356">
        <w:tc>
          <w:tcPr>
            <w:tcW w:w="2700" w:type="dxa"/>
          </w:tcPr>
          <w:p w14:paraId="5BF2F0F0" w14:textId="77777777" w:rsidR="00991937" w:rsidRPr="00B03B9B" w:rsidRDefault="00991937" w:rsidP="0016352F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 w:cs="Angsana New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900" w:type="dxa"/>
          </w:tcPr>
          <w:p w14:paraId="12120DD8" w14:textId="77777777" w:rsidR="00991937" w:rsidRPr="00B03B9B" w:rsidRDefault="00991937" w:rsidP="0016352F">
            <w:pPr>
              <w:ind w:left="-97" w:firstLine="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59A9C519" w14:textId="77777777" w:rsidR="00991937" w:rsidRPr="00B03B9B" w:rsidRDefault="00991937" w:rsidP="0016352F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10" w:type="dxa"/>
          </w:tcPr>
          <w:p w14:paraId="60FB41AC" w14:textId="77777777" w:rsidR="00991937" w:rsidRPr="00B03B9B" w:rsidRDefault="00991937" w:rsidP="0016352F">
            <w:pPr>
              <w:ind w:left="-97" w:firstLine="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5" w:type="dxa"/>
          </w:tcPr>
          <w:p w14:paraId="22134B69" w14:textId="77777777" w:rsidR="00991937" w:rsidRPr="00B03B9B" w:rsidRDefault="00991937" w:rsidP="0016352F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10" w:type="dxa"/>
          </w:tcPr>
          <w:p w14:paraId="5940D282" w14:textId="77777777" w:rsidR="00991937" w:rsidRPr="00B03B9B" w:rsidRDefault="00991937" w:rsidP="0016352F">
            <w:pPr>
              <w:ind w:left="-97" w:firstLine="15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26D8BD7D" w14:textId="77777777" w:rsidR="00991937" w:rsidRPr="00B03B9B" w:rsidRDefault="00991937" w:rsidP="0016352F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  <w:t xml:space="preserve">     </w:t>
            </w: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10" w:type="dxa"/>
          </w:tcPr>
          <w:p w14:paraId="63EA2C57" w14:textId="77777777" w:rsidR="00991937" w:rsidRPr="00B03B9B" w:rsidRDefault="00991937" w:rsidP="0016352F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29B3EDD5" w14:textId="77777777" w:rsidR="00991937" w:rsidRPr="00B03B9B" w:rsidRDefault="00991937" w:rsidP="0016352F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</w:tr>
      <w:tr w:rsidR="00991937" w:rsidRPr="00B03B9B" w14:paraId="29E9376A" w14:textId="77777777" w:rsidTr="00EA7356">
        <w:tc>
          <w:tcPr>
            <w:tcW w:w="2700" w:type="dxa"/>
          </w:tcPr>
          <w:p w14:paraId="04E39265" w14:textId="03A3493B" w:rsidR="00991937" w:rsidRPr="00B03B9B" w:rsidRDefault="00991937" w:rsidP="0016352F">
            <w:pPr>
              <w:pStyle w:val="BodyTextIndent2"/>
              <w:tabs>
                <w:tab w:val="left" w:pos="720"/>
              </w:tabs>
              <w:ind w:left="355" w:hanging="35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กำไร</w:t>
            </w:r>
            <w:r w:rsidR="007267EB" w:rsidRPr="00B03B9B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 xml:space="preserve"> (ขาดทุน) </w:t>
            </w:r>
            <w:r w:rsidRPr="00B03B9B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ก่อนภาษีเงินได้</w:t>
            </w:r>
          </w:p>
        </w:tc>
        <w:tc>
          <w:tcPr>
            <w:tcW w:w="900" w:type="dxa"/>
          </w:tcPr>
          <w:p w14:paraId="2973CFD6" w14:textId="77777777" w:rsidR="00991937" w:rsidRPr="00B03B9B" w:rsidRDefault="00991937" w:rsidP="0016352F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5AF8FF7C" w14:textId="77777777" w:rsidR="00991937" w:rsidRPr="00B03B9B" w:rsidRDefault="00991937" w:rsidP="0016352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D6E2179" w14:textId="77777777" w:rsidR="00991937" w:rsidRPr="00B03B9B" w:rsidRDefault="00991937" w:rsidP="0016352F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5" w:type="dxa"/>
          </w:tcPr>
          <w:p w14:paraId="2506E83D" w14:textId="77777777" w:rsidR="00991937" w:rsidRPr="00B03B9B" w:rsidRDefault="00991937" w:rsidP="0016352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508385D" w14:textId="77777777" w:rsidR="00991937" w:rsidRPr="00B03B9B" w:rsidRDefault="00991937" w:rsidP="0016352F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77671735" w14:textId="77777777" w:rsidR="00991937" w:rsidRPr="00B03B9B" w:rsidRDefault="00991937" w:rsidP="0016352F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8F23AC6" w14:textId="77777777" w:rsidR="00991937" w:rsidRPr="00B03B9B" w:rsidRDefault="00991937" w:rsidP="0016352F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0FC594C6" w14:textId="77777777" w:rsidR="00991937" w:rsidRPr="00B03B9B" w:rsidRDefault="00991937" w:rsidP="0016352F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91937" w:rsidRPr="00B03B9B" w14:paraId="20CD3481" w14:textId="77777777" w:rsidTr="00EA7356">
        <w:tc>
          <w:tcPr>
            <w:tcW w:w="2700" w:type="dxa"/>
          </w:tcPr>
          <w:p w14:paraId="72FF9BEC" w14:textId="77777777" w:rsidR="00991937" w:rsidRPr="00B03B9B" w:rsidRDefault="00991937" w:rsidP="00EA7356">
            <w:pPr>
              <w:pStyle w:val="BodyTextIndent2"/>
              <w:tabs>
                <w:tab w:val="left" w:pos="720"/>
              </w:tabs>
              <w:ind w:left="182" w:firstLine="0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</w:pPr>
            <w:r w:rsidRPr="00B03B9B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- </w:t>
            </w:r>
            <w:r w:rsidRPr="00B03B9B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ส่วนที่ได้รับการส่งเสริมยกเว้นภาษีเงินได้</w:t>
            </w:r>
          </w:p>
        </w:tc>
        <w:tc>
          <w:tcPr>
            <w:tcW w:w="900" w:type="dxa"/>
          </w:tcPr>
          <w:p w14:paraId="530D9256" w14:textId="77777777" w:rsidR="00991937" w:rsidRPr="00B03B9B" w:rsidRDefault="00991937" w:rsidP="0016352F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AB3D2C5" w14:textId="77777777" w:rsidR="00991937" w:rsidRPr="00B03B9B" w:rsidRDefault="00991937" w:rsidP="0016352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FA9AE20" w14:textId="77777777" w:rsidR="00991937" w:rsidRPr="00B03B9B" w:rsidRDefault="00991937" w:rsidP="0016352F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5" w:type="dxa"/>
          </w:tcPr>
          <w:p w14:paraId="5B89E44E" w14:textId="77777777" w:rsidR="00991937" w:rsidRPr="00B03B9B" w:rsidRDefault="00991937" w:rsidP="0016352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40866B7" w14:textId="77777777" w:rsidR="00991937" w:rsidRPr="00B03B9B" w:rsidRDefault="00991937" w:rsidP="0016352F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1596746" w14:textId="77777777" w:rsidR="00991937" w:rsidRPr="00B03B9B" w:rsidRDefault="00991937" w:rsidP="0016352F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DDBDEBE" w14:textId="77777777" w:rsidR="00991937" w:rsidRPr="00B03B9B" w:rsidRDefault="00991937" w:rsidP="0016352F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36FCF198" w14:textId="77777777" w:rsidR="00991937" w:rsidRPr="00B03B9B" w:rsidRDefault="00991937" w:rsidP="0016352F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E71C4" w:rsidRPr="00B03B9B" w14:paraId="1BBAFF85" w14:textId="77777777" w:rsidTr="00EA7356">
        <w:tc>
          <w:tcPr>
            <w:tcW w:w="2700" w:type="dxa"/>
          </w:tcPr>
          <w:p w14:paraId="7B63FBFF" w14:textId="4C14B825" w:rsidR="002E71C4" w:rsidRPr="00B03B9B" w:rsidRDefault="002E71C4" w:rsidP="002E71C4">
            <w:pPr>
              <w:pStyle w:val="BodyTextIndent2"/>
              <w:tabs>
                <w:tab w:val="left" w:pos="720"/>
              </w:tabs>
              <w:ind w:firstLine="85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ในอัตราร้อยละ </w:t>
            </w:r>
            <w:r w:rsidR="00A059D1" w:rsidRPr="00B03B9B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lang w:val="en-US"/>
              </w:rPr>
              <w:t>50</w:t>
            </w:r>
            <w:r w:rsidRPr="00B03B9B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Pr="00B03B9B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และ</w:t>
            </w:r>
            <w:r w:rsidRPr="00B03B9B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="00A059D1" w:rsidRPr="00B03B9B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lang w:val="en-US"/>
              </w:rPr>
              <w:t>100</w:t>
            </w:r>
            <w:r w:rsidRPr="00B03B9B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Pr="00B03B9B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ของอัตราภาษี</w:t>
            </w:r>
          </w:p>
        </w:tc>
        <w:tc>
          <w:tcPr>
            <w:tcW w:w="900" w:type="dxa"/>
          </w:tcPr>
          <w:p w14:paraId="45C75C40" w14:textId="77EC4A6F" w:rsidR="002E71C4" w:rsidRPr="00B03B9B" w:rsidRDefault="00B54099" w:rsidP="002E71C4">
            <w:pPr>
              <w:tabs>
                <w:tab w:val="decimal" w:pos="807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049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222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0C2ACB69" w14:textId="77777777" w:rsidR="002E71C4" w:rsidRPr="00B03B9B" w:rsidRDefault="002E71C4" w:rsidP="002E71C4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0CA2B8C" w14:textId="28280E1C" w:rsidR="002E71C4" w:rsidRPr="00B03B9B" w:rsidRDefault="00A059D1" w:rsidP="00C95FD8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2E71C4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716</w:t>
            </w:r>
            <w:r w:rsidR="002E71C4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904</w:t>
            </w:r>
          </w:p>
        </w:tc>
        <w:tc>
          <w:tcPr>
            <w:tcW w:w="725" w:type="dxa"/>
          </w:tcPr>
          <w:p w14:paraId="46F580BC" w14:textId="77777777" w:rsidR="002E71C4" w:rsidRPr="00B03B9B" w:rsidRDefault="002E71C4" w:rsidP="002E71C4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3589532" w14:textId="5728BB53" w:rsidR="002E71C4" w:rsidRPr="00B03B9B" w:rsidRDefault="003A2854" w:rsidP="002E71C4">
            <w:pPr>
              <w:tabs>
                <w:tab w:val="decimal" w:pos="44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</w:tcPr>
          <w:p w14:paraId="08608465" w14:textId="77777777" w:rsidR="002E71C4" w:rsidRPr="00B03B9B" w:rsidRDefault="002E71C4" w:rsidP="002E71C4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9C3D960" w14:textId="54156A2F" w:rsidR="002E71C4" w:rsidRPr="00B03B9B" w:rsidRDefault="002E71C4" w:rsidP="002E71C4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</w:tcPr>
          <w:p w14:paraId="69772B0A" w14:textId="77777777" w:rsidR="002E71C4" w:rsidRPr="00B03B9B" w:rsidRDefault="002E71C4" w:rsidP="002E71C4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E71C4" w:rsidRPr="00B03B9B" w14:paraId="70628740" w14:textId="77777777" w:rsidTr="00EA7356">
        <w:tc>
          <w:tcPr>
            <w:tcW w:w="2700" w:type="dxa"/>
          </w:tcPr>
          <w:p w14:paraId="6FE93F78" w14:textId="77777777" w:rsidR="002E71C4" w:rsidRPr="00B03B9B" w:rsidRDefault="002E71C4" w:rsidP="002E71C4">
            <w:pPr>
              <w:pStyle w:val="BodyTextIndent2"/>
              <w:tabs>
                <w:tab w:val="left" w:pos="720"/>
              </w:tabs>
              <w:ind w:left="182" w:hanging="5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</w:pPr>
            <w:r w:rsidRPr="00B03B9B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- </w:t>
            </w:r>
            <w:r w:rsidRPr="00B03B9B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ส่วนที่ไม่ได้รับการส่งเสริม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234DA99" w14:textId="376B4807" w:rsidR="002E71C4" w:rsidRPr="00B03B9B" w:rsidRDefault="00B54099" w:rsidP="002E71C4">
            <w:pPr>
              <w:tabs>
                <w:tab w:val="decimal" w:pos="807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F7351E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97,923,237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20B3111A" w14:textId="77777777" w:rsidR="002E71C4" w:rsidRPr="00B03B9B" w:rsidRDefault="002E71C4" w:rsidP="002E71C4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0A3CD0B" w14:textId="380515C5" w:rsidR="002E71C4" w:rsidRPr="00B03B9B" w:rsidRDefault="00A059D1" w:rsidP="002E71C4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2E71C4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799</w:t>
            </w:r>
            <w:r w:rsidR="002E71C4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354</w:t>
            </w:r>
          </w:p>
        </w:tc>
        <w:tc>
          <w:tcPr>
            <w:tcW w:w="725" w:type="dxa"/>
          </w:tcPr>
          <w:p w14:paraId="76FDD41E" w14:textId="77777777" w:rsidR="002E71C4" w:rsidRPr="00B03B9B" w:rsidRDefault="002E71C4" w:rsidP="002E71C4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2BF7ACA" w14:textId="14298A0C" w:rsidR="002E71C4" w:rsidRPr="00B03B9B" w:rsidRDefault="003A2854" w:rsidP="002E71C4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77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324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372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06D63C7A" w14:textId="77777777" w:rsidR="002E71C4" w:rsidRPr="00B03B9B" w:rsidRDefault="002E71C4" w:rsidP="002E71C4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3DAC46D" w14:textId="287305FA" w:rsidR="002E71C4" w:rsidRPr="00B03B9B" w:rsidRDefault="00A059D1" w:rsidP="002E71C4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2E71C4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506</w:t>
            </w:r>
            <w:r w:rsidR="002E71C4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295</w:t>
            </w:r>
          </w:p>
        </w:tc>
        <w:tc>
          <w:tcPr>
            <w:tcW w:w="720" w:type="dxa"/>
          </w:tcPr>
          <w:p w14:paraId="5AAE6B98" w14:textId="77777777" w:rsidR="002E71C4" w:rsidRPr="00B03B9B" w:rsidRDefault="002E71C4" w:rsidP="002E71C4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E71C4" w:rsidRPr="00B03B9B" w14:paraId="590AFD63" w14:textId="77777777" w:rsidTr="00EA7356">
        <w:tc>
          <w:tcPr>
            <w:tcW w:w="2700" w:type="dxa"/>
          </w:tcPr>
          <w:p w14:paraId="0EEB84B6" w14:textId="613BC365" w:rsidR="002E71C4" w:rsidRPr="00B03B9B" w:rsidRDefault="002E71C4" w:rsidP="002E71C4">
            <w:pPr>
              <w:pStyle w:val="BodyTextIndent2"/>
              <w:tabs>
                <w:tab w:val="left" w:pos="720"/>
              </w:tabs>
              <w:ind w:left="355" w:hanging="355"/>
              <w:rPr>
                <w:rFonts w:ascii="Angsana New" w:hAnsi="Angsana New" w:cs="Angsana New"/>
                <w:color w:val="auto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color w:val="auto"/>
                <w:spacing w:val="-8"/>
                <w:sz w:val="20"/>
                <w:szCs w:val="20"/>
                <w:cs/>
                <w:lang w:val="en-GB"/>
              </w:rPr>
              <w:t>รวมกำไร</w:t>
            </w:r>
            <w:r w:rsidR="007267EB" w:rsidRPr="00B03B9B">
              <w:rPr>
                <w:rFonts w:ascii="Angsana New" w:hAnsi="Angsana New" w:cs="Angsana New" w:hint="cs"/>
                <w:color w:val="auto"/>
                <w:spacing w:val="-8"/>
                <w:sz w:val="20"/>
                <w:szCs w:val="20"/>
                <w:cs/>
                <w:lang w:val="en-GB"/>
              </w:rPr>
              <w:t xml:space="preserve"> (ขาดทุน) </w:t>
            </w:r>
            <w:r w:rsidRPr="00B03B9B">
              <w:rPr>
                <w:rFonts w:ascii="Angsana New" w:hAnsi="Angsana New" w:cs="Angsana New" w:hint="cs"/>
                <w:color w:val="auto"/>
                <w:spacing w:val="-8"/>
                <w:sz w:val="20"/>
                <w:szCs w:val="20"/>
                <w:cs/>
                <w:lang w:val="en-US"/>
              </w:rPr>
              <w:t>ก่อนค่าใช้จ่ายภาษีเงินได้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4EE14D" w14:textId="7F0C4B06" w:rsidR="002E71C4" w:rsidRPr="00B03B9B" w:rsidRDefault="00B54099" w:rsidP="002E71C4">
            <w:pPr>
              <w:tabs>
                <w:tab w:val="decimal" w:pos="807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B43E03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B43E03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972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542FAA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459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79264719" w14:textId="77777777" w:rsidR="002E71C4" w:rsidRPr="00B03B9B" w:rsidRDefault="002E71C4" w:rsidP="002E71C4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C827B4C" w14:textId="4BF497ED" w:rsidR="002E71C4" w:rsidRPr="00B03B9B" w:rsidRDefault="00A059D1" w:rsidP="002E71C4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2E71C4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516</w:t>
            </w:r>
            <w:r w:rsidR="002E71C4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258</w:t>
            </w:r>
          </w:p>
        </w:tc>
        <w:tc>
          <w:tcPr>
            <w:tcW w:w="725" w:type="dxa"/>
          </w:tcPr>
          <w:p w14:paraId="44C0FE22" w14:textId="77777777" w:rsidR="002E71C4" w:rsidRPr="00B03B9B" w:rsidRDefault="002E71C4" w:rsidP="002E71C4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AE22AEE" w14:textId="6DDFFDF7" w:rsidR="002E71C4" w:rsidRPr="00B03B9B" w:rsidRDefault="003A2854" w:rsidP="002E71C4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77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324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372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1195B85E" w14:textId="77777777" w:rsidR="002E71C4" w:rsidRPr="00B03B9B" w:rsidRDefault="002E71C4" w:rsidP="002E71C4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7CEA1B3" w14:textId="58818DC7" w:rsidR="002E71C4" w:rsidRPr="00B03B9B" w:rsidRDefault="00A059D1" w:rsidP="002E71C4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2E71C4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506</w:t>
            </w:r>
            <w:r w:rsidR="002E71C4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295</w:t>
            </w:r>
          </w:p>
        </w:tc>
        <w:tc>
          <w:tcPr>
            <w:tcW w:w="720" w:type="dxa"/>
          </w:tcPr>
          <w:p w14:paraId="0D1E28AC" w14:textId="77777777" w:rsidR="002E71C4" w:rsidRPr="00B03B9B" w:rsidRDefault="002E71C4" w:rsidP="002E71C4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E71C4" w:rsidRPr="00B03B9B" w14:paraId="07347EF1" w14:textId="77777777" w:rsidTr="00EA7356">
        <w:tc>
          <w:tcPr>
            <w:tcW w:w="2700" w:type="dxa"/>
          </w:tcPr>
          <w:p w14:paraId="0E5F77FB" w14:textId="0F351B4E" w:rsidR="002E71C4" w:rsidRPr="00B03B9B" w:rsidRDefault="00A75673" w:rsidP="002E71C4">
            <w:pPr>
              <w:pStyle w:val="BodyTextIndent2"/>
              <w:tabs>
                <w:tab w:val="left" w:pos="720"/>
              </w:tabs>
              <w:ind w:left="175" w:hanging="1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 xml:space="preserve">รายได้ </w:t>
            </w:r>
            <w:r w:rsidRPr="00B03B9B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(</w:t>
            </w:r>
            <w:r w:rsidR="002E71C4" w:rsidRPr="00B03B9B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ค่าใช้จ่าย</w:t>
            </w:r>
            <w:r w:rsidRPr="00B03B9B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 xml:space="preserve">) </w:t>
            </w:r>
            <w:r w:rsidR="002E71C4" w:rsidRPr="00B03B9B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ภาษีเงินได้ตามอัตราภาษีเงินได้</w:t>
            </w:r>
          </w:p>
        </w:tc>
        <w:tc>
          <w:tcPr>
            <w:tcW w:w="900" w:type="dxa"/>
          </w:tcPr>
          <w:p w14:paraId="7F8A92C6" w14:textId="544873C0" w:rsidR="002E71C4" w:rsidRPr="00B03B9B" w:rsidRDefault="00924477" w:rsidP="002E71C4">
            <w:pPr>
              <w:tabs>
                <w:tab w:val="decimal" w:pos="807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  <w:r w:rsidR="00B54099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994</w:t>
            </w:r>
            <w:r w:rsidR="00B54099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492</w:t>
            </w:r>
          </w:p>
        </w:tc>
        <w:tc>
          <w:tcPr>
            <w:tcW w:w="720" w:type="dxa"/>
          </w:tcPr>
          <w:p w14:paraId="022DB7C9" w14:textId="1791A5DB" w:rsidR="002E71C4" w:rsidRPr="00B03B9B" w:rsidRDefault="00A059D1" w:rsidP="002E71C4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810" w:type="dxa"/>
          </w:tcPr>
          <w:p w14:paraId="2EF04541" w14:textId="0E8D8605" w:rsidR="002E71C4" w:rsidRPr="00B03B9B" w:rsidRDefault="002E71C4" w:rsidP="002E71C4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103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451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5" w:type="dxa"/>
          </w:tcPr>
          <w:p w14:paraId="529DA109" w14:textId="60DCD94B" w:rsidR="002E71C4" w:rsidRPr="00B03B9B" w:rsidRDefault="00A059D1" w:rsidP="002E71C4">
            <w:pPr>
              <w:tabs>
                <w:tab w:val="decimal" w:pos="453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810" w:type="dxa"/>
          </w:tcPr>
          <w:p w14:paraId="0437BF9F" w14:textId="081EEBFC" w:rsidR="002E71C4" w:rsidRPr="00B03B9B" w:rsidRDefault="00A059D1" w:rsidP="002E71C4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  <w:r w:rsidR="0051576B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464</w:t>
            </w:r>
            <w:r w:rsidR="0051576B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874</w:t>
            </w:r>
          </w:p>
        </w:tc>
        <w:tc>
          <w:tcPr>
            <w:tcW w:w="720" w:type="dxa"/>
          </w:tcPr>
          <w:p w14:paraId="69BEF912" w14:textId="06C77A51" w:rsidR="002E71C4" w:rsidRPr="00B03B9B" w:rsidRDefault="00A059D1" w:rsidP="002E71C4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  <w:tc>
          <w:tcPr>
            <w:tcW w:w="810" w:type="dxa"/>
          </w:tcPr>
          <w:p w14:paraId="5E661E39" w14:textId="26A0075E" w:rsidR="002E71C4" w:rsidRPr="00B03B9B" w:rsidRDefault="002E71C4" w:rsidP="002E71C4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101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259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0EA2661F" w14:textId="23735ED7" w:rsidR="002E71C4" w:rsidRPr="00B03B9B" w:rsidRDefault="00A059D1" w:rsidP="002E71C4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</w:tr>
      <w:tr w:rsidR="002E71C4" w:rsidRPr="00B03B9B" w14:paraId="688A7B5A" w14:textId="77777777" w:rsidTr="00EA7356">
        <w:tc>
          <w:tcPr>
            <w:tcW w:w="2700" w:type="dxa"/>
          </w:tcPr>
          <w:p w14:paraId="422C331C" w14:textId="10DCA6EF" w:rsidR="002E71C4" w:rsidRPr="00B03B9B" w:rsidRDefault="002E71C4" w:rsidP="002E71C4">
            <w:pPr>
              <w:pStyle w:val="BodyTextIndent2"/>
              <w:tabs>
                <w:tab w:val="left" w:pos="720"/>
              </w:tabs>
              <w:ind w:left="0" w:firstLine="0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</w:pPr>
            <w:r w:rsidRPr="00B03B9B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รายการปรับปรุงค่าใช้จ่ายภาษีเงินได้ของปีก่อน</w:t>
            </w:r>
          </w:p>
        </w:tc>
        <w:tc>
          <w:tcPr>
            <w:tcW w:w="900" w:type="dxa"/>
          </w:tcPr>
          <w:p w14:paraId="34B19D47" w14:textId="72AD5CC5" w:rsidR="002E71C4" w:rsidRPr="00B03B9B" w:rsidRDefault="002E71C4" w:rsidP="002E71C4">
            <w:pPr>
              <w:tabs>
                <w:tab w:val="decimal" w:pos="395"/>
                <w:tab w:val="decimal" w:pos="807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1CEB7A0C" w14:textId="77777777" w:rsidR="002E71C4" w:rsidRPr="00B03B9B" w:rsidRDefault="002E71C4" w:rsidP="002E71C4">
            <w:pPr>
              <w:tabs>
                <w:tab w:val="decimal" w:pos="447"/>
              </w:tabs>
              <w:snapToGrid w:val="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</w:tcPr>
          <w:p w14:paraId="10B5DC41" w14:textId="4D5AF76D" w:rsidR="002E71C4" w:rsidRPr="00B03B9B" w:rsidRDefault="002E71C4" w:rsidP="002E71C4">
            <w:pPr>
              <w:tabs>
                <w:tab w:val="decimal" w:pos="444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5" w:type="dxa"/>
          </w:tcPr>
          <w:p w14:paraId="2BCF5E70" w14:textId="77777777" w:rsidR="002E71C4" w:rsidRPr="00B03B9B" w:rsidRDefault="002E71C4" w:rsidP="002E71C4">
            <w:pPr>
              <w:snapToGrid w:val="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</w:tcPr>
          <w:p w14:paraId="4D66CAB3" w14:textId="21E74873" w:rsidR="002E71C4" w:rsidRPr="00B03B9B" w:rsidRDefault="002E71C4" w:rsidP="002E71C4">
            <w:pPr>
              <w:tabs>
                <w:tab w:val="decimal" w:pos="44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7B7B10F6" w14:textId="77777777" w:rsidR="002E71C4" w:rsidRPr="00B03B9B" w:rsidRDefault="002E71C4" w:rsidP="002E71C4">
            <w:pPr>
              <w:tabs>
                <w:tab w:val="decimal" w:pos="1710"/>
              </w:tabs>
              <w:snapToGrid w:val="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B46A8B3" w14:textId="5F57A180" w:rsidR="002E71C4" w:rsidRPr="00B03B9B" w:rsidRDefault="002E71C4" w:rsidP="002E71C4">
            <w:pPr>
              <w:tabs>
                <w:tab w:val="decimal" w:pos="444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20C2B445" w14:textId="77777777" w:rsidR="002E71C4" w:rsidRPr="00B03B9B" w:rsidRDefault="002E71C4" w:rsidP="002E71C4">
            <w:pPr>
              <w:tabs>
                <w:tab w:val="decimal" w:pos="900"/>
                <w:tab w:val="decimal" w:pos="126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2E71C4" w:rsidRPr="00B03B9B" w14:paraId="1FADE215" w14:textId="77777777" w:rsidTr="00EA7356">
        <w:tc>
          <w:tcPr>
            <w:tcW w:w="2700" w:type="dxa"/>
          </w:tcPr>
          <w:p w14:paraId="03F6A890" w14:textId="18212E94" w:rsidR="002E71C4" w:rsidRPr="00B03B9B" w:rsidRDefault="002E71C4" w:rsidP="002E71C4">
            <w:pPr>
              <w:pStyle w:val="BodyTextIndent2"/>
              <w:tabs>
                <w:tab w:val="left" w:pos="720"/>
              </w:tabs>
              <w:ind w:left="0" w:firstLine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ผลกระทบ</w:t>
            </w:r>
            <w:r w:rsidRPr="00B03B9B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ทางภาษีสำหรับ</w:t>
            </w:r>
          </w:p>
        </w:tc>
        <w:tc>
          <w:tcPr>
            <w:tcW w:w="900" w:type="dxa"/>
          </w:tcPr>
          <w:p w14:paraId="28AD5AF4" w14:textId="77777777" w:rsidR="002E71C4" w:rsidRPr="00B03B9B" w:rsidRDefault="002E71C4" w:rsidP="002E71C4">
            <w:pPr>
              <w:tabs>
                <w:tab w:val="decimal" w:pos="807"/>
                <w:tab w:val="decimal" w:pos="1170"/>
              </w:tabs>
              <w:ind w:left="54" w:righ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1D8716CA" w14:textId="77777777" w:rsidR="002E71C4" w:rsidRPr="00B03B9B" w:rsidRDefault="002E71C4" w:rsidP="002E71C4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281F62F" w14:textId="77777777" w:rsidR="002E71C4" w:rsidRPr="00B03B9B" w:rsidRDefault="002E71C4" w:rsidP="002E71C4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5" w:type="dxa"/>
          </w:tcPr>
          <w:p w14:paraId="2ECE48C2" w14:textId="77777777" w:rsidR="002E71C4" w:rsidRPr="00B03B9B" w:rsidRDefault="002E71C4" w:rsidP="002E71C4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ACA1298" w14:textId="77777777" w:rsidR="002E71C4" w:rsidRPr="00B03B9B" w:rsidRDefault="002E71C4" w:rsidP="002E71C4">
            <w:pPr>
              <w:tabs>
                <w:tab w:val="decimal" w:pos="718"/>
                <w:tab w:val="decimal" w:pos="1170"/>
              </w:tabs>
              <w:ind w:lef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75381C12" w14:textId="77777777" w:rsidR="002E71C4" w:rsidRPr="00B03B9B" w:rsidRDefault="002E71C4" w:rsidP="002E71C4">
            <w:pPr>
              <w:tabs>
                <w:tab w:val="decimal" w:pos="1710"/>
              </w:tabs>
              <w:snapToGrid w:val="0"/>
              <w:ind w:left="-97" w:right="9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499C9FD" w14:textId="77777777" w:rsidR="002E71C4" w:rsidRPr="00B03B9B" w:rsidRDefault="002E71C4" w:rsidP="002E71C4">
            <w:pPr>
              <w:tabs>
                <w:tab w:val="decimal" w:pos="900"/>
                <w:tab w:val="decimal" w:pos="1260"/>
              </w:tabs>
              <w:ind w:left="5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1AE6B4AC" w14:textId="77777777" w:rsidR="002E71C4" w:rsidRPr="00B03B9B" w:rsidRDefault="002E71C4" w:rsidP="002E71C4">
            <w:pPr>
              <w:tabs>
                <w:tab w:val="decimal" w:pos="900"/>
                <w:tab w:val="decimal" w:pos="1260"/>
              </w:tabs>
              <w:ind w:left="5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2E71C4" w:rsidRPr="00B03B9B" w14:paraId="2B60D135" w14:textId="77777777" w:rsidTr="00EA7356">
        <w:tc>
          <w:tcPr>
            <w:tcW w:w="2700" w:type="dxa"/>
          </w:tcPr>
          <w:p w14:paraId="600582D0" w14:textId="77777777" w:rsidR="002E71C4" w:rsidRPr="00B03B9B" w:rsidRDefault="002E71C4" w:rsidP="002E71C4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 w:rsidRPr="00B03B9B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รายได้ที่ได้รับการยกเว้นภาษีเงินได้</w:t>
            </w:r>
          </w:p>
        </w:tc>
        <w:tc>
          <w:tcPr>
            <w:tcW w:w="900" w:type="dxa"/>
          </w:tcPr>
          <w:p w14:paraId="4E784D1D" w14:textId="4ED651DE" w:rsidR="002E71C4" w:rsidRPr="00B03B9B" w:rsidRDefault="002E71C4" w:rsidP="002E71C4">
            <w:pPr>
              <w:tabs>
                <w:tab w:val="decimal" w:pos="807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78332C6C" w14:textId="43A2E29B" w:rsidR="002E71C4" w:rsidRPr="00B03B9B" w:rsidRDefault="002E71C4" w:rsidP="002E71C4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E3C11BC" w14:textId="3F4ED88C" w:rsidR="002E71C4" w:rsidRPr="00B03B9B" w:rsidRDefault="002E71C4" w:rsidP="002E71C4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5" w:type="dxa"/>
          </w:tcPr>
          <w:p w14:paraId="418145B8" w14:textId="77777777" w:rsidR="002E71C4" w:rsidRPr="00B03B9B" w:rsidRDefault="002E71C4" w:rsidP="002E71C4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75C7751" w14:textId="2B498A64" w:rsidR="002E71C4" w:rsidRPr="00B03B9B" w:rsidRDefault="002E71C4" w:rsidP="002E71C4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515A1F3D" w14:textId="77777777" w:rsidR="002E71C4" w:rsidRPr="00B03B9B" w:rsidRDefault="002E71C4" w:rsidP="002E71C4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96D4593" w14:textId="53241BC1" w:rsidR="002E71C4" w:rsidRPr="00B03B9B" w:rsidRDefault="002E71C4" w:rsidP="002E71C4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012C6C9" w14:textId="77777777" w:rsidR="002E71C4" w:rsidRPr="00B03B9B" w:rsidRDefault="002E71C4" w:rsidP="002E71C4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E71C4" w:rsidRPr="00B03B9B" w14:paraId="333472E9" w14:textId="77777777" w:rsidTr="00EA7356">
        <w:tc>
          <w:tcPr>
            <w:tcW w:w="2700" w:type="dxa"/>
          </w:tcPr>
          <w:p w14:paraId="6E13C0D7" w14:textId="487D0FA2" w:rsidR="002E71C4" w:rsidRPr="00B03B9B" w:rsidRDefault="002E71C4" w:rsidP="002E71C4">
            <w:pPr>
              <w:pStyle w:val="BodyTextIndent2"/>
              <w:tabs>
                <w:tab w:val="left" w:pos="720"/>
              </w:tabs>
              <w:ind w:firstLine="85"/>
              <w:rPr>
                <w:rFonts w:ascii="Angsana New" w:hAnsi="Angsana New" w:cstheme="minorBidi"/>
                <w:color w:val="auto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และ</w:t>
            </w:r>
            <w:r w:rsidRPr="00B03B9B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>ขาดทุนสะสมที่ลดหย่อนภาษีใน</w:t>
            </w:r>
            <w:r w:rsidRPr="00B03B9B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900" w:type="dxa"/>
          </w:tcPr>
          <w:p w14:paraId="06D9EBCC" w14:textId="2357A3D4" w:rsidR="002E71C4" w:rsidRPr="00B03B9B" w:rsidRDefault="00A059D1" w:rsidP="002E71C4">
            <w:pPr>
              <w:tabs>
                <w:tab w:val="decimal" w:pos="807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  <w:r w:rsidR="00B54099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341</w:t>
            </w:r>
            <w:r w:rsidR="00B54099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891</w:t>
            </w:r>
          </w:p>
        </w:tc>
        <w:tc>
          <w:tcPr>
            <w:tcW w:w="720" w:type="dxa"/>
          </w:tcPr>
          <w:p w14:paraId="7137B5F7" w14:textId="77777777" w:rsidR="002E71C4" w:rsidRPr="00B03B9B" w:rsidRDefault="002E71C4" w:rsidP="002E71C4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14CC22A" w14:textId="26E967AB" w:rsidR="002E71C4" w:rsidRPr="00B03B9B" w:rsidRDefault="00A059D1" w:rsidP="002E71C4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43</w:t>
            </w:r>
            <w:r w:rsidR="002E71C4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476</w:t>
            </w:r>
            <w:r w:rsidR="002E71C4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193</w:t>
            </w:r>
          </w:p>
        </w:tc>
        <w:tc>
          <w:tcPr>
            <w:tcW w:w="725" w:type="dxa"/>
          </w:tcPr>
          <w:p w14:paraId="78C17B6E" w14:textId="77777777" w:rsidR="002E71C4" w:rsidRPr="00B03B9B" w:rsidRDefault="002E71C4" w:rsidP="002E71C4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1A91151" w14:textId="6737B439" w:rsidR="002E71C4" w:rsidRPr="00B03B9B" w:rsidRDefault="00A059D1" w:rsidP="002E71C4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  <w:r w:rsidR="003A2854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465</w:t>
            </w:r>
            <w:r w:rsidR="003A2854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564</w:t>
            </w:r>
          </w:p>
        </w:tc>
        <w:tc>
          <w:tcPr>
            <w:tcW w:w="720" w:type="dxa"/>
          </w:tcPr>
          <w:p w14:paraId="3E0A1416" w14:textId="77777777" w:rsidR="002E71C4" w:rsidRPr="00B03B9B" w:rsidRDefault="002E71C4" w:rsidP="002E71C4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3B16AA8" w14:textId="18285476" w:rsidR="002E71C4" w:rsidRPr="00B03B9B" w:rsidRDefault="00A059D1" w:rsidP="002E71C4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53</w:t>
            </w:r>
            <w:r w:rsidR="002E71C4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642</w:t>
            </w:r>
            <w:r w:rsidR="002E71C4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003</w:t>
            </w:r>
          </w:p>
        </w:tc>
        <w:tc>
          <w:tcPr>
            <w:tcW w:w="720" w:type="dxa"/>
          </w:tcPr>
          <w:p w14:paraId="685580A0" w14:textId="77777777" w:rsidR="002E71C4" w:rsidRPr="00B03B9B" w:rsidRDefault="002E71C4" w:rsidP="002E71C4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E71C4" w:rsidRPr="00B03B9B" w14:paraId="4083C330" w14:textId="77777777" w:rsidTr="00EA7356">
        <w:tc>
          <w:tcPr>
            <w:tcW w:w="2700" w:type="dxa"/>
          </w:tcPr>
          <w:p w14:paraId="3C469CF8" w14:textId="307D3323" w:rsidR="002E71C4" w:rsidRPr="00B03B9B" w:rsidRDefault="002E71C4" w:rsidP="002E71C4">
            <w:pPr>
              <w:pStyle w:val="BodyTextIndent2"/>
              <w:tabs>
                <w:tab w:val="left" w:pos="720"/>
              </w:tabs>
              <w:ind w:left="542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- </w:t>
            </w:r>
            <w:r w:rsidRPr="00B03B9B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900" w:type="dxa"/>
          </w:tcPr>
          <w:p w14:paraId="7C00B134" w14:textId="4746E29D" w:rsidR="002E71C4" w:rsidRPr="00B03B9B" w:rsidRDefault="00B54099" w:rsidP="002E71C4">
            <w:pPr>
              <w:tabs>
                <w:tab w:val="decimal" w:pos="807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0775B9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8,727,917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419B134C" w14:textId="77777777" w:rsidR="002E71C4" w:rsidRPr="00B03B9B" w:rsidRDefault="002E71C4" w:rsidP="002E71C4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5402ABD" w14:textId="3CAFEF75" w:rsidR="002E71C4" w:rsidRPr="00B03B9B" w:rsidRDefault="002E71C4" w:rsidP="002E71C4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27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806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214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5" w:type="dxa"/>
          </w:tcPr>
          <w:p w14:paraId="39B49696" w14:textId="77777777" w:rsidR="002E71C4" w:rsidRPr="00B03B9B" w:rsidRDefault="002E71C4" w:rsidP="002E71C4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001D121" w14:textId="414CEE59" w:rsidR="002E71C4" w:rsidRPr="00B03B9B" w:rsidRDefault="003A2854" w:rsidP="00657616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51576B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793</w:t>
            </w:r>
            <w:r w:rsidR="0051576B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908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40C0DA9F" w14:textId="77777777" w:rsidR="002E71C4" w:rsidRPr="00B03B9B" w:rsidRDefault="002E71C4" w:rsidP="002E71C4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18FD45D" w14:textId="1068143E" w:rsidR="002E71C4" w:rsidRPr="00B03B9B" w:rsidRDefault="002E71C4" w:rsidP="002E71C4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31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126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734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45D2BC04" w14:textId="77777777" w:rsidR="002E71C4" w:rsidRPr="00B03B9B" w:rsidRDefault="002E71C4" w:rsidP="002E71C4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E71C4" w:rsidRPr="00B03B9B" w14:paraId="093705EC" w14:textId="77777777" w:rsidTr="00EA7356">
        <w:tc>
          <w:tcPr>
            <w:tcW w:w="2700" w:type="dxa"/>
          </w:tcPr>
          <w:p w14:paraId="19E3EB32" w14:textId="77777777" w:rsidR="002E71C4" w:rsidRPr="00B03B9B" w:rsidRDefault="002E71C4" w:rsidP="002E71C4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 w:rsidRPr="00B03B9B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900" w:type="dxa"/>
          </w:tcPr>
          <w:p w14:paraId="57C2A013" w14:textId="13D059D3" w:rsidR="002E71C4" w:rsidRPr="00B03B9B" w:rsidRDefault="00A059D1" w:rsidP="00B54099">
            <w:pPr>
              <w:tabs>
                <w:tab w:val="decimal" w:pos="807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B54099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543</w:t>
            </w:r>
            <w:r w:rsidR="00B54099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046</w:t>
            </w:r>
          </w:p>
        </w:tc>
        <w:tc>
          <w:tcPr>
            <w:tcW w:w="720" w:type="dxa"/>
          </w:tcPr>
          <w:p w14:paraId="6083DA9B" w14:textId="77777777" w:rsidR="002E71C4" w:rsidRPr="00B03B9B" w:rsidRDefault="002E71C4" w:rsidP="002E71C4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D66671E" w14:textId="13EE0097" w:rsidR="002E71C4" w:rsidRPr="00B03B9B" w:rsidRDefault="00A059D1" w:rsidP="002E71C4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2E71C4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502</w:t>
            </w:r>
            <w:r w:rsidR="002E71C4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148</w:t>
            </w:r>
          </w:p>
        </w:tc>
        <w:tc>
          <w:tcPr>
            <w:tcW w:w="725" w:type="dxa"/>
          </w:tcPr>
          <w:p w14:paraId="1C8EB893" w14:textId="77777777" w:rsidR="002E71C4" w:rsidRPr="00B03B9B" w:rsidRDefault="002E71C4" w:rsidP="002E71C4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A4BAE9A" w14:textId="37DAB501" w:rsidR="002E71C4" w:rsidRPr="00B03B9B" w:rsidRDefault="00A059D1" w:rsidP="002E71C4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3A2854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580</w:t>
            </w:r>
            <w:r w:rsidR="003A2854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680</w:t>
            </w:r>
          </w:p>
        </w:tc>
        <w:tc>
          <w:tcPr>
            <w:tcW w:w="720" w:type="dxa"/>
          </w:tcPr>
          <w:p w14:paraId="34762390" w14:textId="77777777" w:rsidR="002E71C4" w:rsidRPr="00B03B9B" w:rsidRDefault="002E71C4" w:rsidP="002E71C4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33F0815" w14:textId="379FF6A9" w:rsidR="002E71C4" w:rsidRPr="00B03B9B" w:rsidRDefault="00A059D1" w:rsidP="002E71C4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2E71C4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571</w:t>
            </w:r>
            <w:r w:rsidR="002E71C4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658</w:t>
            </w:r>
          </w:p>
        </w:tc>
        <w:tc>
          <w:tcPr>
            <w:tcW w:w="720" w:type="dxa"/>
          </w:tcPr>
          <w:p w14:paraId="1425CD05" w14:textId="77777777" w:rsidR="002E71C4" w:rsidRPr="00B03B9B" w:rsidRDefault="002E71C4" w:rsidP="002E71C4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E71C4" w:rsidRPr="00B03B9B" w14:paraId="16DCD7D5" w14:textId="77777777" w:rsidTr="00EA7356">
        <w:tc>
          <w:tcPr>
            <w:tcW w:w="2700" w:type="dxa"/>
          </w:tcPr>
          <w:p w14:paraId="0F3E004B" w14:textId="160230E0" w:rsidR="002E71C4" w:rsidRPr="00B03B9B" w:rsidRDefault="002E71C4" w:rsidP="002E71C4">
            <w:pPr>
              <w:pStyle w:val="BodyTextIndent2"/>
              <w:tabs>
                <w:tab w:val="left" w:pos="720"/>
              </w:tabs>
              <w:ind w:left="180" w:hanging="180"/>
              <w:rPr>
                <w:rFonts w:ascii="Angsana New" w:hAnsi="Angsana New" w:cs="Angsana New"/>
                <w:color w:val="auto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>ผลขาดทุนทางภาษีสำหรับปีที่คาดว่าจะไม่ได้ใช้</w:t>
            </w:r>
          </w:p>
        </w:tc>
        <w:tc>
          <w:tcPr>
            <w:tcW w:w="900" w:type="dxa"/>
          </w:tcPr>
          <w:p w14:paraId="589DF06C" w14:textId="78BFC412" w:rsidR="002E71C4" w:rsidRPr="00B03B9B" w:rsidRDefault="00B54099" w:rsidP="002E71C4">
            <w:pPr>
              <w:tabs>
                <w:tab w:val="decimal" w:pos="807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65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968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754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3E1D3B66" w14:textId="77777777" w:rsidR="002E71C4" w:rsidRPr="00B03B9B" w:rsidRDefault="002E71C4" w:rsidP="002E71C4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27C7B92" w14:textId="5A6E3458" w:rsidR="002E71C4" w:rsidRPr="00B03B9B" w:rsidRDefault="002E71C4" w:rsidP="002E71C4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307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686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5" w:type="dxa"/>
          </w:tcPr>
          <w:p w14:paraId="7C9D3666" w14:textId="77777777" w:rsidR="002E71C4" w:rsidRPr="00B03B9B" w:rsidRDefault="002E71C4" w:rsidP="002E71C4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63CE743" w14:textId="5FB4D31D" w:rsidR="002E71C4" w:rsidRPr="00B03B9B" w:rsidRDefault="006B3FBE" w:rsidP="00356E36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58</w:t>
            </w:r>
            <w:r w:rsidR="00356E36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510</w:t>
            </w:r>
            <w:r w:rsidR="00356E36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800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5980B7A6" w14:textId="77777777" w:rsidR="002E71C4" w:rsidRPr="00B03B9B" w:rsidRDefault="002E71C4" w:rsidP="002E71C4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A1251FE" w14:textId="48B02188" w:rsidR="002E71C4" w:rsidRPr="00B03B9B" w:rsidRDefault="002E71C4" w:rsidP="002E71C4">
            <w:pPr>
              <w:tabs>
                <w:tab w:val="decimal" w:pos="44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</w:tcPr>
          <w:p w14:paraId="6BE04C52" w14:textId="77777777" w:rsidR="002E71C4" w:rsidRPr="00B03B9B" w:rsidRDefault="002E71C4" w:rsidP="002E71C4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E71C4" w:rsidRPr="00B03B9B" w14:paraId="2692302E" w14:textId="77777777" w:rsidTr="00EA7356">
        <w:tc>
          <w:tcPr>
            <w:tcW w:w="2700" w:type="dxa"/>
          </w:tcPr>
          <w:p w14:paraId="35F2A88B" w14:textId="0555CECE" w:rsidR="002E71C4" w:rsidRPr="00B03B9B" w:rsidRDefault="002E71C4" w:rsidP="002E71C4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 xml:space="preserve">(ค่าใช้จ่าย) </w:t>
            </w:r>
            <w:r w:rsidR="00D74D84" w:rsidRPr="00B03B9B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รายได้</w:t>
            </w:r>
            <w:r w:rsidRPr="00B03B9B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ภาษีเงินได้</w:t>
            </w: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</w:tcPr>
          <w:p w14:paraId="39389A2A" w14:textId="11B4B076" w:rsidR="002E71C4" w:rsidRPr="00B03B9B" w:rsidRDefault="00F1154C" w:rsidP="00676F73">
            <w:pPr>
              <w:tabs>
                <w:tab w:val="decimal" w:pos="807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34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817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242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4B7F038A" w14:textId="05C3234C" w:rsidR="002E71C4" w:rsidRPr="00B03B9B" w:rsidRDefault="009B514C" w:rsidP="002E71C4">
            <w:pPr>
              <w:tabs>
                <w:tab w:val="left" w:pos="400"/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</w:tcPr>
          <w:p w14:paraId="62B7AD82" w14:textId="69B64E7B" w:rsidR="002E71C4" w:rsidRPr="00B03B9B" w:rsidRDefault="00A059D1" w:rsidP="002E71C4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  <w:r w:rsidR="002E71C4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760</w:t>
            </w:r>
            <w:r w:rsidR="002E71C4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990</w:t>
            </w:r>
          </w:p>
        </w:tc>
        <w:tc>
          <w:tcPr>
            <w:tcW w:w="725" w:type="dxa"/>
          </w:tcPr>
          <w:p w14:paraId="3B882F0A" w14:textId="70FBDAC9" w:rsidR="002E71C4" w:rsidRPr="00B03B9B" w:rsidRDefault="00FB0AAA" w:rsidP="002E71C4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</w:tcPr>
          <w:p w14:paraId="7281722A" w14:textId="64EBED94" w:rsidR="002E71C4" w:rsidRPr="00B03B9B" w:rsidRDefault="00356E36" w:rsidP="00657616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793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590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6B05A5CC" w14:textId="3D197334" w:rsidR="002E71C4" w:rsidRPr="00B03B9B" w:rsidRDefault="009B514C" w:rsidP="002E71C4">
            <w:pPr>
              <w:tabs>
                <w:tab w:val="left" w:pos="340"/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</w:tcPr>
          <w:p w14:paraId="52B67CB8" w14:textId="6D536FF9" w:rsidR="002E71C4" w:rsidRPr="00B03B9B" w:rsidRDefault="00A059D1" w:rsidP="002E71C4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  <w:r w:rsidR="002E71C4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985</w:t>
            </w:r>
            <w:r w:rsidR="002E71C4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668</w:t>
            </w:r>
          </w:p>
        </w:tc>
        <w:tc>
          <w:tcPr>
            <w:tcW w:w="720" w:type="dxa"/>
          </w:tcPr>
          <w:p w14:paraId="3DDB7131" w14:textId="09053C8C" w:rsidR="002E71C4" w:rsidRPr="00B03B9B" w:rsidRDefault="00FB0AAA" w:rsidP="002E71C4">
            <w:pPr>
              <w:tabs>
                <w:tab w:val="decimal" w:pos="0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</w:tbl>
    <w:p w14:paraId="7A2ECAE0" w14:textId="77777777" w:rsidR="00892DD6" w:rsidRPr="00B03B9B" w:rsidRDefault="00892DD6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6B35430A" w14:textId="42982DCD" w:rsidR="008E1083" w:rsidRPr="00B03B9B" w:rsidRDefault="00A059D1" w:rsidP="005A6949">
      <w:pPr>
        <w:spacing w:before="4"/>
        <w:ind w:left="547" w:hanging="547"/>
        <w:rPr>
          <w:rFonts w:ascii="Angsana New" w:hAnsi="Angsana New" w:cs="Angsana New"/>
          <w:spacing w:val="-14"/>
          <w:sz w:val="32"/>
          <w:szCs w:val="32"/>
          <w:cs/>
        </w:rPr>
      </w:pPr>
      <w:r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>31</w:t>
      </w:r>
      <w:r w:rsidR="008E1083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รายการกับกิจการที่เกี่ยวข้องกัน</w:t>
      </w:r>
    </w:p>
    <w:p w14:paraId="7559BBEF" w14:textId="134E01CE" w:rsidR="008E1083" w:rsidRPr="00B03B9B" w:rsidRDefault="008E1083" w:rsidP="00D20153">
      <w:pPr>
        <w:spacing w:after="240"/>
        <w:ind w:left="540" w:right="-25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</w:rPr>
        <w:t>ในการดำเนินงานธุรกิจของบริษัท บริษัทซื้อสินค้าจากบริษัทย่อยและบริษัทที่เกี่ยวข้องกัน ซื้อและ</w:t>
      </w:r>
      <w:r w:rsidR="00D20153" w:rsidRPr="00B03B9B">
        <w:rPr>
          <w:rFonts w:ascii="Angsana New" w:hAnsi="Angsana New" w:cs="Angsana New"/>
          <w:sz w:val="32"/>
          <w:szCs w:val="32"/>
          <w:cs/>
        </w:rPr>
        <w:br/>
      </w:r>
      <w:r w:rsidRPr="00B03B9B">
        <w:rPr>
          <w:rFonts w:ascii="Angsana New" w:hAnsi="Angsana New" w:cs="Angsana New"/>
          <w:sz w:val="32"/>
          <w:szCs w:val="32"/>
          <w:cs/>
        </w:rPr>
        <w:t>ขายวัตถุดิบส่วนใหญ่กับบริษัทที่เกี่ยวข้องกัน และให้บริษัทที่เกี่ยวข้องกันเป็นผู้จัดจำหน่าย งบการเงินแสดงถึงผลของรายการดังกล่าวตามมูลฐานที่พิจารณาร่วมกันระหว่างบริษัทกับ</w:t>
      </w:r>
      <w:r w:rsidR="00F23DE0" w:rsidRPr="00B03B9B">
        <w:rPr>
          <w:rFonts w:ascii="Angsana New" w:hAnsi="Angsana New" w:cs="Angsana New"/>
          <w:sz w:val="32"/>
          <w:szCs w:val="32"/>
          <w:cs/>
        </w:rPr>
        <w:t>กิจการ</w:t>
      </w:r>
      <w:r w:rsidRPr="00B03B9B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</w:p>
    <w:p w14:paraId="0E8BAFD8" w14:textId="27220FAD" w:rsidR="008E1083" w:rsidRPr="00B03B9B" w:rsidRDefault="008E1083" w:rsidP="00D20153">
      <w:pPr>
        <w:spacing w:after="240"/>
        <w:ind w:left="547" w:right="-475"/>
        <w:rPr>
          <w:rFonts w:ascii="Angsana New" w:hAnsi="Angsana New" w:cs="Angsana New"/>
          <w:b/>
          <w:bCs/>
          <w:sz w:val="20"/>
          <w:szCs w:val="20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</w:rPr>
        <w:t xml:space="preserve">ยอดคงเหลือที่สำคัญระหว่างบริษัทกับกิจการที่เกี่ยวข้องกัน ณ 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ธันวาคม มีรายละเอียดดังต่อไปนี้</w:t>
      </w:r>
    </w:p>
    <w:p w14:paraId="5099611A" w14:textId="77777777" w:rsidR="00ED4AD4" w:rsidRPr="00B03B9B" w:rsidRDefault="00ED4AD4" w:rsidP="00ED4AD4">
      <w:pPr>
        <w:ind w:left="360" w:right="-25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B03B9B">
        <w:rPr>
          <w:rFonts w:ascii="Angsana New" w:hAnsi="Angsana New" w:cs="Angsana New"/>
          <w:b/>
          <w:bCs/>
          <w:sz w:val="20"/>
          <w:szCs w:val="20"/>
          <w:cs/>
        </w:rPr>
        <w:t>หน่วย : ล้านบาท</w:t>
      </w:r>
    </w:p>
    <w:tbl>
      <w:tblPr>
        <w:tblW w:w="897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930"/>
        <w:gridCol w:w="791"/>
        <w:gridCol w:w="106"/>
        <w:gridCol w:w="814"/>
        <w:gridCol w:w="20"/>
        <w:gridCol w:w="90"/>
        <w:gridCol w:w="798"/>
        <w:gridCol w:w="102"/>
        <w:gridCol w:w="801"/>
        <w:gridCol w:w="12"/>
      </w:tblGrid>
      <w:tr w:rsidR="00ED4AD4" w:rsidRPr="00B03B9B" w14:paraId="2CF62C1D" w14:textId="77777777" w:rsidTr="00B9347B">
        <w:trPr>
          <w:gridAfter w:val="1"/>
          <w:wAfter w:w="12" w:type="dxa"/>
          <w:trHeight w:val="144"/>
        </w:trPr>
        <w:tc>
          <w:tcPr>
            <w:tcW w:w="3510" w:type="dxa"/>
          </w:tcPr>
          <w:p w14:paraId="272EFBC3" w14:textId="77777777" w:rsidR="00ED4AD4" w:rsidRPr="00B03B9B" w:rsidRDefault="00ED4AD4" w:rsidP="00521157">
            <w:pPr>
              <w:snapToGrid w:val="0"/>
              <w:spacing w:line="30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</w:tcPr>
          <w:p w14:paraId="507D2F19" w14:textId="77777777" w:rsidR="00ED4AD4" w:rsidRPr="00B03B9B" w:rsidRDefault="00ED4AD4" w:rsidP="00521157">
            <w:pPr>
              <w:spacing w:line="300" w:lineRule="exact"/>
              <w:ind w:right="10" w:hanging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711" w:type="dxa"/>
            <w:gridSpan w:val="3"/>
          </w:tcPr>
          <w:p w14:paraId="6D84A1F4" w14:textId="77777777" w:rsidR="00ED4AD4" w:rsidRPr="00B03B9B" w:rsidRDefault="00ED4AD4" w:rsidP="00521157">
            <w:pPr>
              <w:spacing w:line="300" w:lineRule="exact"/>
              <w:ind w:right="10" w:hanging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" w:type="dxa"/>
          </w:tcPr>
          <w:p w14:paraId="1445FF9C" w14:textId="77777777" w:rsidR="00ED4AD4" w:rsidRPr="00B03B9B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91" w:type="dxa"/>
            <w:gridSpan w:val="4"/>
          </w:tcPr>
          <w:p w14:paraId="5C6BC1C9" w14:textId="77777777" w:rsidR="00ED4AD4" w:rsidRPr="00B03B9B" w:rsidRDefault="00ED4AD4" w:rsidP="00521157">
            <w:pPr>
              <w:spacing w:line="300" w:lineRule="exact"/>
              <w:ind w:right="10" w:hanging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D4AD4" w:rsidRPr="00B03B9B" w14:paraId="3FDCA493" w14:textId="77777777" w:rsidTr="00B9347B">
        <w:trPr>
          <w:trHeight w:val="144"/>
        </w:trPr>
        <w:tc>
          <w:tcPr>
            <w:tcW w:w="3510" w:type="dxa"/>
          </w:tcPr>
          <w:p w14:paraId="45F5048B" w14:textId="77777777" w:rsidR="00ED4AD4" w:rsidRPr="00B03B9B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</w:tcPr>
          <w:p w14:paraId="63BC34D7" w14:textId="77777777" w:rsidR="00ED4AD4" w:rsidRPr="00B03B9B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1" w:type="dxa"/>
          </w:tcPr>
          <w:p w14:paraId="46440EF8" w14:textId="58BE08CC" w:rsidR="00ED4AD4" w:rsidRPr="00B03B9B" w:rsidRDefault="00A059D1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106" w:type="dxa"/>
          </w:tcPr>
          <w:p w14:paraId="3BFF2B64" w14:textId="77777777" w:rsidR="00ED4AD4" w:rsidRPr="00B03B9B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4" w:type="dxa"/>
          </w:tcPr>
          <w:p w14:paraId="4730795D" w14:textId="1AD07393" w:rsidR="00ED4AD4" w:rsidRPr="00B03B9B" w:rsidRDefault="00A059D1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110" w:type="dxa"/>
            <w:gridSpan w:val="2"/>
          </w:tcPr>
          <w:p w14:paraId="29ACBD0D" w14:textId="77777777" w:rsidR="00ED4AD4" w:rsidRPr="00B03B9B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8" w:type="dxa"/>
          </w:tcPr>
          <w:p w14:paraId="62DD7483" w14:textId="5CC1A547" w:rsidR="00ED4AD4" w:rsidRPr="00B03B9B" w:rsidRDefault="00A059D1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102" w:type="dxa"/>
          </w:tcPr>
          <w:p w14:paraId="64CBA8CB" w14:textId="77777777" w:rsidR="00ED4AD4" w:rsidRPr="00B03B9B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</w:tcPr>
          <w:p w14:paraId="74176077" w14:textId="612F816C" w:rsidR="00ED4AD4" w:rsidRPr="00B03B9B" w:rsidRDefault="00A059D1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  <w:tr w:rsidR="00ED4AD4" w:rsidRPr="00B03B9B" w14:paraId="7B791156" w14:textId="77777777" w:rsidTr="00B9347B">
        <w:trPr>
          <w:trHeight w:val="144"/>
        </w:trPr>
        <w:tc>
          <w:tcPr>
            <w:tcW w:w="3510" w:type="dxa"/>
          </w:tcPr>
          <w:p w14:paraId="0EA2723F" w14:textId="5321F4D0" w:rsidR="00ED4AD4" w:rsidRPr="00B03B9B" w:rsidRDefault="00ED4AD4" w:rsidP="00521157">
            <w:pPr>
              <w:spacing w:line="300" w:lineRule="exact"/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ลูกหนี้การค้า</w:t>
            </w:r>
            <w:r w:rsidR="00064249"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064249"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064249"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930" w:type="dxa"/>
          </w:tcPr>
          <w:p w14:paraId="0905A25F" w14:textId="77777777" w:rsidR="00ED4AD4" w:rsidRPr="00B03B9B" w:rsidRDefault="00ED4AD4" w:rsidP="00521157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1" w:type="dxa"/>
          </w:tcPr>
          <w:p w14:paraId="3832D4EE" w14:textId="77777777" w:rsidR="00ED4AD4" w:rsidRPr="00B03B9B" w:rsidRDefault="00ED4AD4" w:rsidP="00521157">
            <w:pPr>
              <w:snapToGrid w:val="0"/>
              <w:spacing w:line="300" w:lineRule="exact"/>
              <w:ind w:left="-179" w:right="116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111F6DB4" w14:textId="77777777" w:rsidR="00ED4AD4" w:rsidRPr="00B03B9B" w:rsidRDefault="00ED4AD4" w:rsidP="00521157">
            <w:pPr>
              <w:tabs>
                <w:tab w:val="decimal" w:pos="1026"/>
              </w:tabs>
              <w:snapToGrid w:val="0"/>
              <w:spacing w:line="300" w:lineRule="exact"/>
              <w:ind w:right="36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4" w:type="dxa"/>
          </w:tcPr>
          <w:p w14:paraId="7DC0518D" w14:textId="77777777" w:rsidR="00ED4AD4" w:rsidRPr="00B03B9B" w:rsidRDefault="00ED4AD4" w:rsidP="00521157">
            <w:pPr>
              <w:snapToGrid w:val="0"/>
              <w:spacing w:line="300" w:lineRule="exact"/>
              <w:ind w:left="-179" w:right="116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0" w:type="dxa"/>
            <w:gridSpan w:val="2"/>
          </w:tcPr>
          <w:p w14:paraId="56059325" w14:textId="77777777" w:rsidR="00ED4AD4" w:rsidRPr="00B03B9B" w:rsidRDefault="00ED4AD4" w:rsidP="00521157">
            <w:pPr>
              <w:snapToGrid w:val="0"/>
              <w:spacing w:line="300" w:lineRule="exact"/>
              <w:ind w:right="-6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8" w:type="dxa"/>
          </w:tcPr>
          <w:p w14:paraId="2EEAD546" w14:textId="77777777" w:rsidR="00ED4AD4" w:rsidRPr="00B03B9B" w:rsidRDefault="00ED4AD4" w:rsidP="00521157">
            <w:pPr>
              <w:snapToGrid w:val="0"/>
              <w:spacing w:line="300" w:lineRule="exact"/>
              <w:ind w:left="-179" w:right="116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0204A850" w14:textId="77777777" w:rsidR="00ED4AD4" w:rsidRPr="00B03B9B" w:rsidRDefault="00ED4AD4" w:rsidP="00521157">
            <w:pPr>
              <w:snapToGrid w:val="0"/>
              <w:spacing w:line="300" w:lineRule="exact"/>
              <w:ind w:right="-6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</w:tcPr>
          <w:p w14:paraId="07B9BC4A" w14:textId="77777777" w:rsidR="00ED4AD4" w:rsidRPr="00B03B9B" w:rsidRDefault="00ED4AD4" w:rsidP="00521157">
            <w:pPr>
              <w:snapToGrid w:val="0"/>
              <w:spacing w:line="300" w:lineRule="exact"/>
              <w:ind w:left="-179" w:right="116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D4AD4" w:rsidRPr="00B03B9B" w14:paraId="46BE47C9" w14:textId="77777777" w:rsidTr="00B9347B">
        <w:trPr>
          <w:trHeight w:val="144"/>
        </w:trPr>
        <w:tc>
          <w:tcPr>
            <w:tcW w:w="3510" w:type="dxa"/>
          </w:tcPr>
          <w:p w14:paraId="6E9B18C0" w14:textId="77777777" w:rsidR="00ED4AD4" w:rsidRPr="00B03B9B" w:rsidRDefault="00ED4AD4" w:rsidP="00521157">
            <w:pPr>
              <w:spacing w:line="300" w:lineRule="exact"/>
              <w:ind w:left="720" w:right="-659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 ไอ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30" w:type="dxa"/>
          </w:tcPr>
          <w:p w14:paraId="4F116CDE" w14:textId="77777777" w:rsidR="00ED4AD4" w:rsidRPr="00B03B9B" w:rsidRDefault="00ED4AD4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791" w:type="dxa"/>
          </w:tcPr>
          <w:p w14:paraId="6A8A68DF" w14:textId="77777777" w:rsidR="00ED4AD4" w:rsidRPr="00B03B9B" w:rsidRDefault="00ED4AD4" w:rsidP="0052115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5AE62640" w14:textId="77777777" w:rsidR="00ED4AD4" w:rsidRPr="00B03B9B" w:rsidRDefault="00ED4AD4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4" w:type="dxa"/>
          </w:tcPr>
          <w:p w14:paraId="4A564D06" w14:textId="77777777" w:rsidR="00ED4AD4" w:rsidRPr="00B03B9B" w:rsidRDefault="00ED4AD4" w:rsidP="0052115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0" w:type="dxa"/>
            <w:gridSpan w:val="2"/>
          </w:tcPr>
          <w:p w14:paraId="6BD5CEF8" w14:textId="77777777" w:rsidR="00ED4AD4" w:rsidRPr="00B03B9B" w:rsidRDefault="00ED4AD4" w:rsidP="00521157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</w:tcPr>
          <w:p w14:paraId="0472009A" w14:textId="77777777" w:rsidR="00ED4AD4" w:rsidRPr="00B03B9B" w:rsidRDefault="00ED4AD4" w:rsidP="0052115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</w:tcPr>
          <w:p w14:paraId="248DB4D7" w14:textId="77777777" w:rsidR="00ED4AD4" w:rsidRPr="00B03B9B" w:rsidRDefault="00ED4AD4" w:rsidP="00521157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</w:tcPr>
          <w:p w14:paraId="6B5F6BFA" w14:textId="77777777" w:rsidR="00ED4AD4" w:rsidRPr="00B03B9B" w:rsidRDefault="00ED4AD4" w:rsidP="0052115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9547F5" w:rsidRPr="00B03B9B" w14:paraId="75AC029A" w14:textId="77777777" w:rsidTr="00B9347B">
        <w:trPr>
          <w:trHeight w:val="144"/>
        </w:trPr>
        <w:tc>
          <w:tcPr>
            <w:tcW w:w="3510" w:type="dxa"/>
          </w:tcPr>
          <w:p w14:paraId="0CD4CE80" w14:textId="77777777" w:rsidR="009547F5" w:rsidRPr="00B03B9B" w:rsidRDefault="009547F5" w:rsidP="009547F5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</w:tcPr>
          <w:p w14:paraId="5B02CE3A" w14:textId="1D5E2B3B" w:rsidR="009547F5" w:rsidRPr="00B03B9B" w:rsidRDefault="009547F5" w:rsidP="009547F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791" w:type="dxa"/>
          </w:tcPr>
          <w:p w14:paraId="15AE7D16" w14:textId="643D5641" w:rsidR="009547F5" w:rsidRPr="00B03B9B" w:rsidRDefault="00A059D1" w:rsidP="009547F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253</w:t>
            </w:r>
          </w:p>
        </w:tc>
        <w:tc>
          <w:tcPr>
            <w:tcW w:w="106" w:type="dxa"/>
          </w:tcPr>
          <w:p w14:paraId="62016BB0" w14:textId="77777777" w:rsidR="009547F5" w:rsidRPr="00B03B9B" w:rsidRDefault="009547F5" w:rsidP="009547F5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4" w:type="dxa"/>
          </w:tcPr>
          <w:p w14:paraId="6B8D2FB4" w14:textId="75C7D943" w:rsidR="009547F5" w:rsidRPr="00B03B9B" w:rsidRDefault="00A059D1" w:rsidP="009547F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445</w:t>
            </w:r>
          </w:p>
        </w:tc>
        <w:tc>
          <w:tcPr>
            <w:tcW w:w="110" w:type="dxa"/>
            <w:gridSpan w:val="2"/>
          </w:tcPr>
          <w:p w14:paraId="226BF465" w14:textId="77777777" w:rsidR="009547F5" w:rsidRPr="00B03B9B" w:rsidRDefault="009547F5" w:rsidP="009547F5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</w:tcPr>
          <w:p w14:paraId="228B7EAA" w14:textId="4AB8C234" w:rsidR="009547F5" w:rsidRPr="00B03B9B" w:rsidRDefault="00A059D1" w:rsidP="009547F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253</w:t>
            </w:r>
          </w:p>
        </w:tc>
        <w:tc>
          <w:tcPr>
            <w:tcW w:w="102" w:type="dxa"/>
          </w:tcPr>
          <w:p w14:paraId="5C870D88" w14:textId="77777777" w:rsidR="009547F5" w:rsidRPr="00B03B9B" w:rsidRDefault="009547F5" w:rsidP="009547F5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</w:tcPr>
          <w:p w14:paraId="441F0913" w14:textId="54D7403F" w:rsidR="009547F5" w:rsidRPr="00B03B9B" w:rsidRDefault="00A059D1" w:rsidP="009547F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445</w:t>
            </w:r>
          </w:p>
        </w:tc>
      </w:tr>
      <w:tr w:rsidR="009547F5" w:rsidRPr="00B03B9B" w14:paraId="184C2531" w14:textId="77777777" w:rsidTr="00B9347B">
        <w:trPr>
          <w:trHeight w:val="144"/>
        </w:trPr>
        <w:tc>
          <w:tcPr>
            <w:tcW w:w="3510" w:type="dxa"/>
          </w:tcPr>
          <w:p w14:paraId="6DB29FC4" w14:textId="0015017E" w:rsidR="009547F5" w:rsidRPr="00B03B9B" w:rsidRDefault="009547F5" w:rsidP="009547F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วาโก้อินเดีย จำกัด</w:t>
            </w:r>
          </w:p>
        </w:tc>
        <w:tc>
          <w:tcPr>
            <w:tcW w:w="1930" w:type="dxa"/>
          </w:tcPr>
          <w:p w14:paraId="78A8160A" w14:textId="7B4B2291" w:rsidR="009547F5" w:rsidRPr="00B03B9B" w:rsidRDefault="009547F5" w:rsidP="009547F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791" w:type="dxa"/>
          </w:tcPr>
          <w:p w14:paraId="636276F1" w14:textId="77777777" w:rsidR="009547F5" w:rsidRPr="00B03B9B" w:rsidRDefault="009547F5" w:rsidP="009547F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5379D863" w14:textId="77777777" w:rsidR="009547F5" w:rsidRPr="00B03B9B" w:rsidRDefault="009547F5" w:rsidP="009547F5">
            <w:pPr>
              <w:spacing w:line="300" w:lineRule="exact"/>
              <w:ind w:left="-1063" w:right="374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4" w:type="dxa"/>
          </w:tcPr>
          <w:p w14:paraId="046F29D5" w14:textId="77777777" w:rsidR="009547F5" w:rsidRPr="00B03B9B" w:rsidRDefault="009547F5" w:rsidP="009547F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0" w:type="dxa"/>
            <w:gridSpan w:val="2"/>
          </w:tcPr>
          <w:p w14:paraId="37A47804" w14:textId="77777777" w:rsidR="009547F5" w:rsidRPr="00B03B9B" w:rsidRDefault="009547F5" w:rsidP="009547F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</w:tcPr>
          <w:p w14:paraId="3B9D0EAA" w14:textId="77777777" w:rsidR="009547F5" w:rsidRPr="00B03B9B" w:rsidRDefault="009547F5" w:rsidP="009547F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1348681A" w14:textId="77777777" w:rsidR="009547F5" w:rsidRPr="00B03B9B" w:rsidRDefault="009547F5" w:rsidP="009547F5">
            <w:pPr>
              <w:snapToGrid w:val="0"/>
              <w:spacing w:line="300" w:lineRule="exact"/>
              <w:ind w:right="37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3" w:type="dxa"/>
            <w:gridSpan w:val="2"/>
          </w:tcPr>
          <w:p w14:paraId="5BCE66D7" w14:textId="77777777" w:rsidR="009547F5" w:rsidRPr="00B03B9B" w:rsidRDefault="009547F5" w:rsidP="009547F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0564D" w:rsidRPr="00B03B9B" w14:paraId="4A128FC4" w14:textId="77777777" w:rsidTr="00B9347B">
        <w:trPr>
          <w:trHeight w:val="144"/>
        </w:trPr>
        <w:tc>
          <w:tcPr>
            <w:tcW w:w="3510" w:type="dxa"/>
          </w:tcPr>
          <w:p w14:paraId="55F42F01" w14:textId="77777777" w:rsidR="0020564D" w:rsidRPr="00B03B9B" w:rsidRDefault="0020564D" w:rsidP="0020564D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</w:tcPr>
          <w:p w14:paraId="13BC11DB" w14:textId="51A2F97C" w:rsidR="0020564D" w:rsidRPr="00B03B9B" w:rsidRDefault="0020564D" w:rsidP="0020564D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791" w:type="dxa"/>
          </w:tcPr>
          <w:p w14:paraId="3105C5E4" w14:textId="056B0920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106" w:type="dxa"/>
          </w:tcPr>
          <w:p w14:paraId="458592AC" w14:textId="77777777" w:rsidR="0020564D" w:rsidRPr="00B03B9B" w:rsidRDefault="0020564D" w:rsidP="0020564D">
            <w:pPr>
              <w:spacing w:line="300" w:lineRule="exact"/>
              <w:ind w:left="-1063" w:right="374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4" w:type="dxa"/>
          </w:tcPr>
          <w:p w14:paraId="305897F8" w14:textId="13131F1B" w:rsidR="0020564D" w:rsidRPr="00B03B9B" w:rsidRDefault="0020564D" w:rsidP="00D74D84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0" w:type="dxa"/>
            <w:gridSpan w:val="2"/>
          </w:tcPr>
          <w:p w14:paraId="51CAC382" w14:textId="77777777" w:rsidR="0020564D" w:rsidRPr="00B03B9B" w:rsidRDefault="0020564D" w:rsidP="0020564D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</w:tcPr>
          <w:p w14:paraId="6ABB37D4" w14:textId="07F4BF9C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102" w:type="dxa"/>
          </w:tcPr>
          <w:p w14:paraId="2B59A58C" w14:textId="77777777" w:rsidR="0020564D" w:rsidRPr="00B03B9B" w:rsidRDefault="0020564D" w:rsidP="0020564D">
            <w:pPr>
              <w:snapToGrid w:val="0"/>
              <w:spacing w:line="300" w:lineRule="exact"/>
              <w:ind w:right="37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3" w:type="dxa"/>
            <w:gridSpan w:val="2"/>
          </w:tcPr>
          <w:p w14:paraId="2930A40F" w14:textId="5A0887E0" w:rsidR="0020564D" w:rsidRPr="00B03B9B" w:rsidRDefault="0020564D" w:rsidP="00D74D84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</w:tr>
      <w:tr w:rsidR="0020564D" w:rsidRPr="00B03B9B" w14:paraId="0F1D2878" w14:textId="77777777" w:rsidTr="00B9347B">
        <w:trPr>
          <w:trHeight w:val="144"/>
        </w:trPr>
        <w:tc>
          <w:tcPr>
            <w:tcW w:w="3510" w:type="dxa"/>
          </w:tcPr>
          <w:p w14:paraId="72D3DE12" w14:textId="313CC753" w:rsidR="0020564D" w:rsidRPr="00B03B9B" w:rsidRDefault="0020564D" w:rsidP="0020564D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Wacoal Netherlands BV</w:t>
            </w:r>
          </w:p>
        </w:tc>
        <w:tc>
          <w:tcPr>
            <w:tcW w:w="1930" w:type="dxa"/>
          </w:tcPr>
          <w:p w14:paraId="44FB464F" w14:textId="0DB93644" w:rsidR="0020564D" w:rsidRPr="00B03B9B" w:rsidRDefault="0020564D" w:rsidP="0020564D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791" w:type="dxa"/>
          </w:tcPr>
          <w:p w14:paraId="76C52295" w14:textId="0B29186C" w:rsidR="0020564D" w:rsidRPr="00B03B9B" w:rsidRDefault="0020564D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03CC9ED3" w14:textId="77777777" w:rsidR="0020564D" w:rsidRPr="00B03B9B" w:rsidRDefault="0020564D" w:rsidP="0020564D">
            <w:pPr>
              <w:spacing w:line="300" w:lineRule="exact"/>
              <w:ind w:left="-1063" w:right="374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4" w:type="dxa"/>
          </w:tcPr>
          <w:p w14:paraId="5BF5BF52" w14:textId="62B66AB9" w:rsidR="0020564D" w:rsidRPr="00B03B9B" w:rsidRDefault="0020564D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0" w:type="dxa"/>
            <w:gridSpan w:val="2"/>
          </w:tcPr>
          <w:p w14:paraId="7DB98F3E" w14:textId="77777777" w:rsidR="0020564D" w:rsidRPr="00B03B9B" w:rsidRDefault="0020564D" w:rsidP="0020564D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</w:tcPr>
          <w:p w14:paraId="52B93149" w14:textId="3726B339" w:rsidR="0020564D" w:rsidRPr="00B03B9B" w:rsidRDefault="0020564D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25A4AFC9" w14:textId="77777777" w:rsidR="0020564D" w:rsidRPr="00B03B9B" w:rsidRDefault="0020564D" w:rsidP="0020564D">
            <w:pPr>
              <w:snapToGrid w:val="0"/>
              <w:spacing w:line="300" w:lineRule="exact"/>
              <w:ind w:right="37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3" w:type="dxa"/>
            <w:gridSpan w:val="2"/>
          </w:tcPr>
          <w:p w14:paraId="39F88BEF" w14:textId="0096E047" w:rsidR="0020564D" w:rsidRPr="00B03B9B" w:rsidRDefault="0020564D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0564D" w:rsidRPr="00B03B9B" w14:paraId="17AF8E7B" w14:textId="77777777" w:rsidTr="00B9347B">
        <w:trPr>
          <w:trHeight w:val="144"/>
        </w:trPr>
        <w:tc>
          <w:tcPr>
            <w:tcW w:w="3510" w:type="dxa"/>
          </w:tcPr>
          <w:p w14:paraId="7BC36869" w14:textId="77777777" w:rsidR="0020564D" w:rsidRPr="00B03B9B" w:rsidRDefault="0020564D" w:rsidP="0020564D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</w:tcPr>
          <w:p w14:paraId="12897810" w14:textId="5128939A" w:rsidR="0020564D" w:rsidRPr="00B03B9B" w:rsidRDefault="0020564D" w:rsidP="0020564D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791" w:type="dxa"/>
          </w:tcPr>
          <w:p w14:paraId="3ECFB14A" w14:textId="45CB2206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106" w:type="dxa"/>
          </w:tcPr>
          <w:p w14:paraId="40D1358E" w14:textId="77777777" w:rsidR="0020564D" w:rsidRPr="00B03B9B" w:rsidRDefault="0020564D" w:rsidP="0020564D">
            <w:pPr>
              <w:spacing w:line="300" w:lineRule="exact"/>
              <w:ind w:left="-1063" w:right="374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4" w:type="dxa"/>
          </w:tcPr>
          <w:p w14:paraId="350061FA" w14:textId="55E90719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10" w:type="dxa"/>
            <w:gridSpan w:val="2"/>
          </w:tcPr>
          <w:p w14:paraId="6ABB820B" w14:textId="77777777" w:rsidR="0020564D" w:rsidRPr="00B03B9B" w:rsidRDefault="0020564D" w:rsidP="0020564D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</w:tcPr>
          <w:p w14:paraId="3678D21D" w14:textId="1E2F2BF4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102" w:type="dxa"/>
          </w:tcPr>
          <w:p w14:paraId="54216E83" w14:textId="77777777" w:rsidR="0020564D" w:rsidRPr="00B03B9B" w:rsidRDefault="0020564D" w:rsidP="0020564D">
            <w:pPr>
              <w:snapToGrid w:val="0"/>
              <w:spacing w:line="300" w:lineRule="exact"/>
              <w:ind w:right="37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3" w:type="dxa"/>
            <w:gridSpan w:val="2"/>
          </w:tcPr>
          <w:p w14:paraId="21997879" w14:textId="1F0E1938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  <w:tr w:rsidR="0020564D" w:rsidRPr="00B03B9B" w14:paraId="211BF491" w14:textId="77777777" w:rsidTr="00B9347B">
        <w:trPr>
          <w:trHeight w:val="144"/>
        </w:trPr>
        <w:tc>
          <w:tcPr>
            <w:tcW w:w="3510" w:type="dxa"/>
          </w:tcPr>
          <w:p w14:paraId="3C45C95E" w14:textId="58D380DC" w:rsidR="0020564D" w:rsidRPr="00B03B9B" w:rsidRDefault="0020564D" w:rsidP="0020564D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Wacoal EMEA Ltd.</w:t>
            </w:r>
          </w:p>
        </w:tc>
        <w:tc>
          <w:tcPr>
            <w:tcW w:w="1930" w:type="dxa"/>
          </w:tcPr>
          <w:p w14:paraId="5C4AED32" w14:textId="77777777" w:rsidR="0020564D" w:rsidRPr="00B03B9B" w:rsidRDefault="0020564D" w:rsidP="0020564D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791" w:type="dxa"/>
          </w:tcPr>
          <w:p w14:paraId="417A6D08" w14:textId="77777777" w:rsidR="0020564D" w:rsidRPr="00B03B9B" w:rsidRDefault="0020564D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10B5ABE5" w14:textId="77777777" w:rsidR="0020564D" w:rsidRPr="00B03B9B" w:rsidRDefault="0020564D" w:rsidP="0020564D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4" w:type="dxa"/>
          </w:tcPr>
          <w:p w14:paraId="24901775" w14:textId="77777777" w:rsidR="0020564D" w:rsidRPr="00B03B9B" w:rsidRDefault="0020564D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0" w:type="dxa"/>
            <w:gridSpan w:val="2"/>
          </w:tcPr>
          <w:p w14:paraId="46E09DDF" w14:textId="77777777" w:rsidR="0020564D" w:rsidRPr="00B03B9B" w:rsidRDefault="0020564D" w:rsidP="0020564D">
            <w:pPr>
              <w:snapToGrid w:val="0"/>
              <w:spacing w:line="300" w:lineRule="exact"/>
              <w:ind w:left="-1063" w:right="185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</w:tcPr>
          <w:p w14:paraId="321560F5" w14:textId="77777777" w:rsidR="0020564D" w:rsidRPr="00B03B9B" w:rsidRDefault="0020564D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793574E3" w14:textId="77777777" w:rsidR="0020564D" w:rsidRPr="00B03B9B" w:rsidRDefault="0020564D" w:rsidP="0020564D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</w:tcPr>
          <w:p w14:paraId="12D21929" w14:textId="77777777" w:rsidR="0020564D" w:rsidRPr="00B03B9B" w:rsidRDefault="0020564D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0564D" w:rsidRPr="00B03B9B" w14:paraId="0012348C" w14:textId="77777777" w:rsidTr="00B9347B">
        <w:trPr>
          <w:trHeight w:val="144"/>
        </w:trPr>
        <w:tc>
          <w:tcPr>
            <w:tcW w:w="3510" w:type="dxa"/>
          </w:tcPr>
          <w:p w14:paraId="48821AC5" w14:textId="77777777" w:rsidR="0020564D" w:rsidRPr="00B03B9B" w:rsidRDefault="0020564D" w:rsidP="0020564D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</w:tcPr>
          <w:p w14:paraId="4249C4F8" w14:textId="28D95CE6" w:rsidR="0020564D" w:rsidRPr="00B03B9B" w:rsidRDefault="0020564D" w:rsidP="0020564D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791" w:type="dxa"/>
          </w:tcPr>
          <w:p w14:paraId="231629EC" w14:textId="2C6F90D6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06" w:type="dxa"/>
          </w:tcPr>
          <w:p w14:paraId="245315AF" w14:textId="77777777" w:rsidR="0020564D" w:rsidRPr="00B03B9B" w:rsidRDefault="0020564D" w:rsidP="0020564D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4" w:type="dxa"/>
          </w:tcPr>
          <w:p w14:paraId="227390F9" w14:textId="695AAA99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10" w:type="dxa"/>
            <w:gridSpan w:val="2"/>
          </w:tcPr>
          <w:p w14:paraId="468D755A" w14:textId="77777777" w:rsidR="0020564D" w:rsidRPr="00B03B9B" w:rsidRDefault="0020564D" w:rsidP="0020564D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</w:tcPr>
          <w:p w14:paraId="3BDBCFD1" w14:textId="54C325DF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02" w:type="dxa"/>
          </w:tcPr>
          <w:p w14:paraId="7AC061C2" w14:textId="77777777" w:rsidR="0020564D" w:rsidRPr="00B03B9B" w:rsidRDefault="0020564D" w:rsidP="0020564D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</w:tcPr>
          <w:p w14:paraId="417351B4" w14:textId="49AA489B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  <w:tr w:rsidR="0020564D" w:rsidRPr="00B03B9B" w14:paraId="00FA5716" w14:textId="77777777" w:rsidTr="00B9347B">
        <w:trPr>
          <w:trHeight w:val="144"/>
        </w:trPr>
        <w:tc>
          <w:tcPr>
            <w:tcW w:w="3510" w:type="dxa"/>
          </w:tcPr>
          <w:p w14:paraId="55767D47" w14:textId="77777777" w:rsidR="0020564D" w:rsidRPr="00B03B9B" w:rsidRDefault="0020564D" w:rsidP="0020564D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30" w:type="dxa"/>
          </w:tcPr>
          <w:p w14:paraId="3DB10342" w14:textId="77777777" w:rsidR="0020564D" w:rsidRPr="00B03B9B" w:rsidRDefault="0020564D" w:rsidP="0020564D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ผู้ถือหุ้นรายใหญ่และผู้ถือหุ้น</w:t>
            </w:r>
          </w:p>
        </w:tc>
        <w:tc>
          <w:tcPr>
            <w:tcW w:w="791" w:type="dxa"/>
          </w:tcPr>
          <w:p w14:paraId="4AD6C2C2" w14:textId="77777777" w:rsidR="0020564D" w:rsidRPr="00B03B9B" w:rsidRDefault="0020564D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2BFA66C4" w14:textId="77777777" w:rsidR="0020564D" w:rsidRPr="00B03B9B" w:rsidRDefault="0020564D" w:rsidP="0020564D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4" w:type="dxa"/>
          </w:tcPr>
          <w:p w14:paraId="40454252" w14:textId="77777777" w:rsidR="0020564D" w:rsidRPr="00B03B9B" w:rsidRDefault="0020564D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0" w:type="dxa"/>
            <w:gridSpan w:val="2"/>
          </w:tcPr>
          <w:p w14:paraId="3C0E2AD1" w14:textId="77777777" w:rsidR="0020564D" w:rsidRPr="00B03B9B" w:rsidRDefault="0020564D" w:rsidP="0020564D">
            <w:pPr>
              <w:snapToGrid w:val="0"/>
              <w:spacing w:line="300" w:lineRule="exact"/>
              <w:ind w:left="-1063" w:right="185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</w:tcPr>
          <w:p w14:paraId="068D6467" w14:textId="77777777" w:rsidR="0020564D" w:rsidRPr="00B03B9B" w:rsidRDefault="0020564D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</w:tcPr>
          <w:p w14:paraId="79517A0A" w14:textId="77777777" w:rsidR="0020564D" w:rsidRPr="00B03B9B" w:rsidRDefault="0020564D" w:rsidP="0020564D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</w:tcPr>
          <w:p w14:paraId="45C3BB6E" w14:textId="77777777" w:rsidR="0020564D" w:rsidRPr="00B03B9B" w:rsidRDefault="0020564D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20564D" w:rsidRPr="00B03B9B" w14:paraId="37D53D41" w14:textId="77777777" w:rsidTr="00B9347B">
        <w:trPr>
          <w:trHeight w:val="144"/>
        </w:trPr>
        <w:tc>
          <w:tcPr>
            <w:tcW w:w="3510" w:type="dxa"/>
          </w:tcPr>
          <w:p w14:paraId="1EEB9E97" w14:textId="77777777" w:rsidR="0020564D" w:rsidRPr="00B03B9B" w:rsidRDefault="0020564D" w:rsidP="0020564D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</w:tcPr>
          <w:p w14:paraId="502FD827" w14:textId="77777777" w:rsidR="0020564D" w:rsidRPr="00B03B9B" w:rsidRDefault="0020564D" w:rsidP="0020564D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ลำดับสูงสุดของบริษัท</w:t>
            </w:r>
          </w:p>
        </w:tc>
        <w:tc>
          <w:tcPr>
            <w:tcW w:w="791" w:type="dxa"/>
          </w:tcPr>
          <w:p w14:paraId="56843894" w14:textId="650226FC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57</w:t>
            </w:r>
          </w:p>
        </w:tc>
        <w:tc>
          <w:tcPr>
            <w:tcW w:w="106" w:type="dxa"/>
          </w:tcPr>
          <w:p w14:paraId="297B7735" w14:textId="77777777" w:rsidR="0020564D" w:rsidRPr="00B03B9B" w:rsidRDefault="0020564D" w:rsidP="0020564D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4" w:type="dxa"/>
          </w:tcPr>
          <w:p w14:paraId="0099063F" w14:textId="70E40FE3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53</w:t>
            </w:r>
          </w:p>
        </w:tc>
        <w:tc>
          <w:tcPr>
            <w:tcW w:w="110" w:type="dxa"/>
            <w:gridSpan w:val="2"/>
          </w:tcPr>
          <w:p w14:paraId="09915823" w14:textId="77777777" w:rsidR="0020564D" w:rsidRPr="00B03B9B" w:rsidRDefault="0020564D" w:rsidP="0020564D">
            <w:pPr>
              <w:snapToGrid w:val="0"/>
              <w:spacing w:line="300" w:lineRule="exact"/>
              <w:ind w:left="-1063" w:right="225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</w:tcPr>
          <w:p w14:paraId="27EEE180" w14:textId="40BDED4A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57</w:t>
            </w:r>
          </w:p>
        </w:tc>
        <w:tc>
          <w:tcPr>
            <w:tcW w:w="102" w:type="dxa"/>
          </w:tcPr>
          <w:p w14:paraId="124DC5FB" w14:textId="77777777" w:rsidR="0020564D" w:rsidRPr="00B03B9B" w:rsidRDefault="0020564D" w:rsidP="0020564D">
            <w:pPr>
              <w:snapToGrid w:val="0"/>
              <w:spacing w:line="300" w:lineRule="exact"/>
              <w:ind w:right="2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3" w:type="dxa"/>
            <w:gridSpan w:val="2"/>
          </w:tcPr>
          <w:p w14:paraId="4CB0DB2D" w14:textId="6E218DC5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53</w:t>
            </w:r>
          </w:p>
        </w:tc>
      </w:tr>
      <w:tr w:rsidR="0020564D" w:rsidRPr="00B03B9B" w14:paraId="7266EBBE" w14:textId="77777777" w:rsidTr="00B9347B">
        <w:trPr>
          <w:trHeight w:val="144"/>
        </w:trPr>
        <w:tc>
          <w:tcPr>
            <w:tcW w:w="3510" w:type="dxa"/>
          </w:tcPr>
          <w:p w14:paraId="0A9BB7FD" w14:textId="77777777" w:rsidR="0020564D" w:rsidRPr="00B03B9B" w:rsidRDefault="0020564D" w:rsidP="0020564D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วาโก้ อเมริกา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อิน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คอร์ปอเรชั่น</w:t>
            </w:r>
          </w:p>
        </w:tc>
        <w:tc>
          <w:tcPr>
            <w:tcW w:w="1930" w:type="dxa"/>
          </w:tcPr>
          <w:p w14:paraId="12EE226E" w14:textId="77777777" w:rsidR="0020564D" w:rsidRPr="00B03B9B" w:rsidRDefault="0020564D" w:rsidP="0020564D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บริษัทย่อยของผู้ถือหุ้นใหญ่</w:t>
            </w:r>
          </w:p>
        </w:tc>
        <w:tc>
          <w:tcPr>
            <w:tcW w:w="791" w:type="dxa"/>
          </w:tcPr>
          <w:p w14:paraId="54AB8E4E" w14:textId="2FD754CA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59</w:t>
            </w:r>
          </w:p>
        </w:tc>
        <w:tc>
          <w:tcPr>
            <w:tcW w:w="106" w:type="dxa"/>
          </w:tcPr>
          <w:p w14:paraId="547F36F4" w14:textId="77777777" w:rsidR="0020564D" w:rsidRPr="00B03B9B" w:rsidRDefault="0020564D" w:rsidP="0020564D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4" w:type="dxa"/>
          </w:tcPr>
          <w:p w14:paraId="2F6C08B5" w14:textId="3C20C279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35</w:t>
            </w:r>
          </w:p>
        </w:tc>
        <w:tc>
          <w:tcPr>
            <w:tcW w:w="110" w:type="dxa"/>
            <w:gridSpan w:val="2"/>
          </w:tcPr>
          <w:p w14:paraId="5E96C7F7" w14:textId="77777777" w:rsidR="0020564D" w:rsidRPr="00B03B9B" w:rsidRDefault="0020564D" w:rsidP="0020564D">
            <w:pPr>
              <w:snapToGrid w:val="0"/>
              <w:spacing w:line="300" w:lineRule="exact"/>
              <w:ind w:left="-1063" w:right="225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</w:tcPr>
          <w:p w14:paraId="5982421E" w14:textId="10F3A6FC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59</w:t>
            </w:r>
          </w:p>
        </w:tc>
        <w:tc>
          <w:tcPr>
            <w:tcW w:w="102" w:type="dxa"/>
          </w:tcPr>
          <w:p w14:paraId="752F6E9C" w14:textId="77777777" w:rsidR="0020564D" w:rsidRPr="00B03B9B" w:rsidRDefault="0020564D" w:rsidP="0020564D">
            <w:pPr>
              <w:snapToGrid w:val="0"/>
              <w:spacing w:line="300" w:lineRule="exact"/>
              <w:ind w:right="2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3" w:type="dxa"/>
            <w:gridSpan w:val="2"/>
          </w:tcPr>
          <w:p w14:paraId="37B33E39" w14:textId="2F2F78C5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35</w:t>
            </w:r>
          </w:p>
        </w:tc>
      </w:tr>
      <w:tr w:rsidR="0020564D" w:rsidRPr="00B03B9B" w14:paraId="463F221D" w14:textId="77777777" w:rsidTr="00B9347B">
        <w:trPr>
          <w:trHeight w:val="144"/>
        </w:trPr>
        <w:tc>
          <w:tcPr>
            <w:tcW w:w="3510" w:type="dxa"/>
          </w:tcPr>
          <w:p w14:paraId="716ECC76" w14:textId="77777777" w:rsidR="0020564D" w:rsidRPr="00B03B9B" w:rsidRDefault="0020564D" w:rsidP="0020564D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 เมียนมาร์ วาโก้ จำกัด</w:t>
            </w:r>
          </w:p>
        </w:tc>
        <w:tc>
          <w:tcPr>
            <w:tcW w:w="1930" w:type="dxa"/>
          </w:tcPr>
          <w:p w14:paraId="42A6AF32" w14:textId="77777777" w:rsidR="0020564D" w:rsidRPr="00B03B9B" w:rsidRDefault="0020564D" w:rsidP="0020564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791" w:type="dxa"/>
          </w:tcPr>
          <w:p w14:paraId="0F9BF366" w14:textId="5229BA6A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</w:t>
            </w:r>
          </w:p>
        </w:tc>
        <w:tc>
          <w:tcPr>
            <w:tcW w:w="106" w:type="dxa"/>
          </w:tcPr>
          <w:p w14:paraId="6CD5488C" w14:textId="77777777" w:rsidR="0020564D" w:rsidRPr="00B03B9B" w:rsidRDefault="0020564D" w:rsidP="0020564D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4" w:type="dxa"/>
          </w:tcPr>
          <w:p w14:paraId="4D4D216A" w14:textId="040DD2AF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110" w:type="dxa"/>
            <w:gridSpan w:val="2"/>
          </w:tcPr>
          <w:p w14:paraId="2307B168" w14:textId="77777777" w:rsidR="0020564D" w:rsidRPr="00B03B9B" w:rsidRDefault="0020564D" w:rsidP="0020564D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798" w:type="dxa"/>
          </w:tcPr>
          <w:p w14:paraId="792DAAB6" w14:textId="5216EBFB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</w:t>
            </w:r>
          </w:p>
        </w:tc>
        <w:tc>
          <w:tcPr>
            <w:tcW w:w="102" w:type="dxa"/>
          </w:tcPr>
          <w:p w14:paraId="67FAF057" w14:textId="77777777" w:rsidR="0020564D" w:rsidRPr="00B03B9B" w:rsidRDefault="0020564D" w:rsidP="0020564D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</w:tcPr>
          <w:p w14:paraId="20E32CEC" w14:textId="512AB50C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</w:tr>
      <w:tr w:rsidR="0020564D" w:rsidRPr="00B03B9B" w14:paraId="41DC7E83" w14:textId="77777777" w:rsidTr="00B9347B">
        <w:trPr>
          <w:trHeight w:val="144"/>
        </w:trPr>
        <w:tc>
          <w:tcPr>
            <w:tcW w:w="3510" w:type="dxa"/>
          </w:tcPr>
          <w:p w14:paraId="7F0C9E34" w14:textId="77777777" w:rsidR="0020564D" w:rsidRPr="00B03B9B" w:rsidRDefault="0020564D" w:rsidP="0020564D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930" w:type="dxa"/>
          </w:tcPr>
          <w:p w14:paraId="221E31C5" w14:textId="77777777" w:rsidR="0020564D" w:rsidRPr="00B03B9B" w:rsidRDefault="0020564D" w:rsidP="0020564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791" w:type="dxa"/>
          </w:tcPr>
          <w:p w14:paraId="7B681639" w14:textId="15E07C59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106" w:type="dxa"/>
          </w:tcPr>
          <w:p w14:paraId="632989BB" w14:textId="77777777" w:rsidR="0020564D" w:rsidRPr="00B03B9B" w:rsidRDefault="0020564D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4" w:type="dxa"/>
          </w:tcPr>
          <w:p w14:paraId="4B95C30B" w14:textId="303102D8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110" w:type="dxa"/>
            <w:gridSpan w:val="2"/>
          </w:tcPr>
          <w:p w14:paraId="4B685D5A" w14:textId="77777777" w:rsidR="0020564D" w:rsidRPr="00B03B9B" w:rsidRDefault="0020564D" w:rsidP="0020564D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798" w:type="dxa"/>
          </w:tcPr>
          <w:p w14:paraId="7DD23629" w14:textId="149472C0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02" w:type="dxa"/>
          </w:tcPr>
          <w:p w14:paraId="0474B564" w14:textId="77777777" w:rsidR="0020564D" w:rsidRPr="00B03B9B" w:rsidRDefault="0020564D" w:rsidP="0020564D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</w:tcPr>
          <w:p w14:paraId="0C5F5F6D" w14:textId="2F2D2786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</w:tr>
      <w:tr w:rsidR="0020564D" w:rsidRPr="00B03B9B" w14:paraId="52D55F54" w14:textId="77777777" w:rsidTr="00B9347B">
        <w:trPr>
          <w:trHeight w:val="144"/>
        </w:trPr>
        <w:tc>
          <w:tcPr>
            <w:tcW w:w="3510" w:type="dxa"/>
          </w:tcPr>
          <w:p w14:paraId="42EE3DFB" w14:textId="53476352" w:rsidR="0020564D" w:rsidRPr="00B03B9B" w:rsidRDefault="0020564D" w:rsidP="0020564D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930" w:type="dxa"/>
          </w:tcPr>
          <w:p w14:paraId="48CCB095" w14:textId="77777777" w:rsidR="0020564D" w:rsidRPr="00B03B9B" w:rsidRDefault="0020564D" w:rsidP="0020564D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</w:tcPr>
          <w:p w14:paraId="6F9F1B45" w14:textId="1613E9E7" w:rsidR="0020564D" w:rsidRPr="00B03B9B" w:rsidRDefault="0020564D" w:rsidP="0020564D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</w:tcPr>
          <w:p w14:paraId="45E6096C" w14:textId="77777777" w:rsidR="0020564D" w:rsidRPr="00B03B9B" w:rsidRDefault="0020564D" w:rsidP="0020564D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4" w:type="dxa"/>
          </w:tcPr>
          <w:p w14:paraId="250448AE" w14:textId="705FD28B" w:rsidR="0020564D" w:rsidRPr="00B03B9B" w:rsidRDefault="0020564D" w:rsidP="0020564D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0" w:type="dxa"/>
            <w:gridSpan w:val="2"/>
          </w:tcPr>
          <w:p w14:paraId="306509E3" w14:textId="77777777" w:rsidR="0020564D" w:rsidRPr="00B03B9B" w:rsidRDefault="0020564D" w:rsidP="0020564D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</w:tcPr>
          <w:p w14:paraId="2F3918AA" w14:textId="6B788713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69</w:t>
            </w:r>
          </w:p>
        </w:tc>
        <w:tc>
          <w:tcPr>
            <w:tcW w:w="102" w:type="dxa"/>
          </w:tcPr>
          <w:p w14:paraId="3C740B5F" w14:textId="77777777" w:rsidR="0020564D" w:rsidRPr="00B03B9B" w:rsidRDefault="0020564D" w:rsidP="0020564D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</w:tcPr>
          <w:p w14:paraId="4AE51EA4" w14:textId="6483C177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56</w:t>
            </w:r>
          </w:p>
        </w:tc>
      </w:tr>
      <w:tr w:rsidR="0020564D" w:rsidRPr="00B03B9B" w14:paraId="4289E083" w14:textId="77777777" w:rsidTr="00B9347B">
        <w:trPr>
          <w:trHeight w:val="144"/>
        </w:trPr>
        <w:tc>
          <w:tcPr>
            <w:tcW w:w="3510" w:type="dxa"/>
          </w:tcPr>
          <w:p w14:paraId="5EB70CFB" w14:textId="77777777" w:rsidR="0020564D" w:rsidRPr="00B03B9B" w:rsidRDefault="0020564D" w:rsidP="0020564D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30" w:type="dxa"/>
          </w:tcPr>
          <w:p w14:paraId="2F79CF81" w14:textId="77777777" w:rsidR="0020564D" w:rsidRPr="00B03B9B" w:rsidRDefault="0020564D" w:rsidP="0020564D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</w:tcPr>
          <w:p w14:paraId="6F1A44ED" w14:textId="1500F100" w:rsidR="0020564D" w:rsidRPr="00B03B9B" w:rsidRDefault="0020564D" w:rsidP="0020564D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</w:tcPr>
          <w:p w14:paraId="5DD339B9" w14:textId="77777777" w:rsidR="0020564D" w:rsidRPr="00B03B9B" w:rsidRDefault="0020564D" w:rsidP="0020564D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4" w:type="dxa"/>
          </w:tcPr>
          <w:p w14:paraId="0B5A5157" w14:textId="23B3C4D4" w:rsidR="0020564D" w:rsidRPr="00B03B9B" w:rsidRDefault="0020564D" w:rsidP="0020564D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0" w:type="dxa"/>
            <w:gridSpan w:val="2"/>
          </w:tcPr>
          <w:p w14:paraId="22EF35FF" w14:textId="77777777" w:rsidR="0020564D" w:rsidRPr="00B03B9B" w:rsidRDefault="0020564D" w:rsidP="0020564D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</w:tcPr>
          <w:p w14:paraId="4DF744BD" w14:textId="434ABB8B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</w:t>
            </w:r>
          </w:p>
        </w:tc>
        <w:tc>
          <w:tcPr>
            <w:tcW w:w="102" w:type="dxa"/>
          </w:tcPr>
          <w:p w14:paraId="2214DCFB" w14:textId="77777777" w:rsidR="0020564D" w:rsidRPr="00B03B9B" w:rsidRDefault="0020564D" w:rsidP="0020564D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</w:tcPr>
          <w:p w14:paraId="156E4641" w14:textId="332A1FB2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</w:tr>
      <w:tr w:rsidR="0020564D" w:rsidRPr="00B03B9B" w14:paraId="3A4D7E10" w14:textId="77777777" w:rsidTr="00B9347B">
        <w:trPr>
          <w:trHeight w:val="144"/>
        </w:trPr>
        <w:tc>
          <w:tcPr>
            <w:tcW w:w="3510" w:type="dxa"/>
          </w:tcPr>
          <w:p w14:paraId="3E76E492" w14:textId="77777777" w:rsidR="0020564D" w:rsidRPr="00B03B9B" w:rsidRDefault="0020564D" w:rsidP="0020564D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30" w:type="dxa"/>
          </w:tcPr>
          <w:p w14:paraId="722B8CDA" w14:textId="77777777" w:rsidR="0020564D" w:rsidRPr="00B03B9B" w:rsidRDefault="0020564D" w:rsidP="0020564D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</w:tcPr>
          <w:p w14:paraId="0BC782E8" w14:textId="602A5BAC" w:rsidR="0020564D" w:rsidRPr="00B03B9B" w:rsidRDefault="0020564D" w:rsidP="0020564D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</w:tcPr>
          <w:p w14:paraId="7FF5AD8F" w14:textId="77777777" w:rsidR="0020564D" w:rsidRPr="00B03B9B" w:rsidRDefault="0020564D" w:rsidP="0020564D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4" w:type="dxa"/>
          </w:tcPr>
          <w:p w14:paraId="0F103865" w14:textId="11408051" w:rsidR="0020564D" w:rsidRPr="00B03B9B" w:rsidRDefault="0020564D" w:rsidP="0020564D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0" w:type="dxa"/>
            <w:gridSpan w:val="2"/>
          </w:tcPr>
          <w:p w14:paraId="7C502E77" w14:textId="77777777" w:rsidR="0020564D" w:rsidRPr="00B03B9B" w:rsidRDefault="0020564D" w:rsidP="0020564D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</w:tcPr>
          <w:p w14:paraId="2B1378C7" w14:textId="39CB88C3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</w:t>
            </w:r>
          </w:p>
        </w:tc>
        <w:tc>
          <w:tcPr>
            <w:tcW w:w="102" w:type="dxa"/>
          </w:tcPr>
          <w:p w14:paraId="250D335A" w14:textId="77777777" w:rsidR="0020564D" w:rsidRPr="00B03B9B" w:rsidRDefault="0020564D" w:rsidP="0020564D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</w:tcPr>
          <w:p w14:paraId="0677BAFF" w14:textId="7DEE3203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</w:tr>
      <w:tr w:rsidR="0020564D" w:rsidRPr="00B03B9B" w14:paraId="334B4ABD" w14:textId="77777777" w:rsidTr="00B9347B">
        <w:trPr>
          <w:trHeight w:val="144"/>
        </w:trPr>
        <w:tc>
          <w:tcPr>
            <w:tcW w:w="3510" w:type="dxa"/>
          </w:tcPr>
          <w:p w14:paraId="49E9F2D8" w14:textId="77777777" w:rsidR="0020564D" w:rsidRPr="00B03B9B" w:rsidRDefault="0020564D" w:rsidP="0020564D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930" w:type="dxa"/>
          </w:tcPr>
          <w:p w14:paraId="2F1629CD" w14:textId="77777777" w:rsidR="0020564D" w:rsidRPr="00B03B9B" w:rsidRDefault="0020564D" w:rsidP="0020564D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</w:tcPr>
          <w:p w14:paraId="004E7571" w14:textId="540BCB0C" w:rsidR="0020564D" w:rsidRPr="00B03B9B" w:rsidRDefault="0020564D" w:rsidP="0020564D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</w:tcPr>
          <w:p w14:paraId="5CFC2CF7" w14:textId="77777777" w:rsidR="0020564D" w:rsidRPr="00B03B9B" w:rsidRDefault="0020564D" w:rsidP="0020564D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4" w:type="dxa"/>
          </w:tcPr>
          <w:p w14:paraId="5155F36C" w14:textId="4F87B1C9" w:rsidR="0020564D" w:rsidRPr="00B03B9B" w:rsidRDefault="0020564D" w:rsidP="0020564D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0" w:type="dxa"/>
            <w:gridSpan w:val="2"/>
          </w:tcPr>
          <w:p w14:paraId="6968497A" w14:textId="77777777" w:rsidR="0020564D" w:rsidRPr="00B03B9B" w:rsidRDefault="0020564D" w:rsidP="0020564D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</w:tcPr>
          <w:p w14:paraId="60D7C5F4" w14:textId="347A064C" w:rsidR="0020564D" w:rsidRPr="00B03B9B" w:rsidRDefault="0020564D" w:rsidP="00D74D84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2" w:type="dxa"/>
          </w:tcPr>
          <w:p w14:paraId="50D20C6A" w14:textId="11AD36C7" w:rsidR="0020564D" w:rsidRPr="00B03B9B" w:rsidRDefault="0020564D" w:rsidP="0020564D">
            <w:pPr>
              <w:snapToGrid w:val="0"/>
              <w:spacing w:line="300" w:lineRule="exact"/>
              <w:ind w:right="36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3" w:type="dxa"/>
            <w:gridSpan w:val="2"/>
          </w:tcPr>
          <w:p w14:paraId="25331221" w14:textId="5C3F60A1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</w:tr>
      <w:tr w:rsidR="0020564D" w:rsidRPr="00B03B9B" w14:paraId="1385B05D" w14:textId="77777777" w:rsidTr="00B9347B">
        <w:trPr>
          <w:trHeight w:val="144"/>
        </w:trPr>
        <w:tc>
          <w:tcPr>
            <w:tcW w:w="3510" w:type="dxa"/>
          </w:tcPr>
          <w:p w14:paraId="6A7F0AD3" w14:textId="1824AFDA" w:rsidR="0020564D" w:rsidRPr="00B03B9B" w:rsidRDefault="0020564D" w:rsidP="0020564D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Pr="00B03B9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30" w:type="dxa"/>
          </w:tcPr>
          <w:p w14:paraId="26CF3C83" w14:textId="77777777" w:rsidR="0020564D" w:rsidRPr="00B03B9B" w:rsidRDefault="0020564D" w:rsidP="0020564D">
            <w:pPr>
              <w:snapToGrid w:val="0"/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77512ABA" w14:textId="04F443E5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106" w:type="dxa"/>
          </w:tcPr>
          <w:p w14:paraId="7FE12A29" w14:textId="77777777" w:rsidR="0020564D" w:rsidRPr="00B03B9B" w:rsidRDefault="0020564D" w:rsidP="0020564D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7C1B6C30" w14:textId="2DA4EEB0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110" w:type="dxa"/>
            <w:gridSpan w:val="2"/>
          </w:tcPr>
          <w:p w14:paraId="43127309" w14:textId="77777777" w:rsidR="0020564D" w:rsidRPr="00B03B9B" w:rsidRDefault="0020564D" w:rsidP="0020564D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14:paraId="35D3F504" w14:textId="77975102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102" w:type="dxa"/>
          </w:tcPr>
          <w:p w14:paraId="1F6B5EA4" w14:textId="77777777" w:rsidR="0020564D" w:rsidRPr="00B03B9B" w:rsidRDefault="0020564D" w:rsidP="0020564D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</w:tcPr>
          <w:p w14:paraId="751A784A" w14:textId="76CA7A53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</w:tr>
      <w:tr w:rsidR="0020564D" w:rsidRPr="00B03B9B" w14:paraId="4B93E266" w14:textId="77777777" w:rsidTr="00B9347B">
        <w:trPr>
          <w:trHeight w:val="144"/>
        </w:trPr>
        <w:tc>
          <w:tcPr>
            <w:tcW w:w="3510" w:type="dxa"/>
          </w:tcPr>
          <w:p w14:paraId="0ACB8E78" w14:textId="661BD1DE" w:rsidR="0020564D" w:rsidRPr="00B03B9B" w:rsidRDefault="0020564D" w:rsidP="0020564D">
            <w:pPr>
              <w:spacing w:line="300" w:lineRule="exact"/>
              <w:ind w:left="720" w:hanging="1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รวมลูกหนี้การค้า</w:t>
            </w:r>
          </w:p>
        </w:tc>
        <w:tc>
          <w:tcPr>
            <w:tcW w:w="1930" w:type="dxa"/>
          </w:tcPr>
          <w:p w14:paraId="3E254B4A" w14:textId="77777777" w:rsidR="0020564D" w:rsidRPr="00B03B9B" w:rsidRDefault="0020564D" w:rsidP="0020564D">
            <w:pPr>
              <w:snapToGrid w:val="0"/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</w:tcPr>
          <w:p w14:paraId="37C62A7A" w14:textId="1BDD6CA8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388</w:t>
            </w:r>
          </w:p>
        </w:tc>
        <w:tc>
          <w:tcPr>
            <w:tcW w:w="106" w:type="dxa"/>
          </w:tcPr>
          <w:p w14:paraId="485866EE" w14:textId="77777777" w:rsidR="0020564D" w:rsidRPr="00B03B9B" w:rsidRDefault="0020564D" w:rsidP="0020564D">
            <w:pPr>
              <w:tabs>
                <w:tab w:val="decimal" w:pos="432"/>
                <w:tab w:val="decimal" w:pos="846"/>
              </w:tabs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0271A5C9" w14:textId="4DD62836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559</w:t>
            </w:r>
          </w:p>
        </w:tc>
        <w:tc>
          <w:tcPr>
            <w:tcW w:w="110" w:type="dxa"/>
            <w:gridSpan w:val="2"/>
          </w:tcPr>
          <w:p w14:paraId="5CF1C405" w14:textId="77777777" w:rsidR="0020564D" w:rsidRPr="00B03B9B" w:rsidRDefault="0020564D" w:rsidP="0020564D">
            <w:pPr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</w:tcPr>
          <w:p w14:paraId="41F9CFE8" w14:textId="713039C5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488</w:t>
            </w:r>
          </w:p>
        </w:tc>
        <w:tc>
          <w:tcPr>
            <w:tcW w:w="102" w:type="dxa"/>
          </w:tcPr>
          <w:p w14:paraId="27A9CAD4" w14:textId="77777777" w:rsidR="0020564D" w:rsidRPr="00B03B9B" w:rsidRDefault="0020564D" w:rsidP="0020564D">
            <w:pPr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D6EECC" w14:textId="55D8254B" w:rsidR="0020564D" w:rsidRPr="00B03B9B" w:rsidRDefault="00A059D1" w:rsidP="002056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645</w:t>
            </w:r>
          </w:p>
        </w:tc>
      </w:tr>
      <w:tr w:rsidR="0020564D" w:rsidRPr="00B03B9B" w14:paraId="0440B68C" w14:textId="77777777" w:rsidTr="00AB2FD6">
        <w:trPr>
          <w:trHeight w:val="144"/>
        </w:trPr>
        <w:tc>
          <w:tcPr>
            <w:tcW w:w="3510" w:type="dxa"/>
          </w:tcPr>
          <w:p w14:paraId="0361382D" w14:textId="77777777" w:rsidR="0020564D" w:rsidRPr="00B03B9B" w:rsidRDefault="0020564D" w:rsidP="0020564D">
            <w:pPr>
              <w:spacing w:line="28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</w:tcPr>
          <w:p w14:paraId="43B4D703" w14:textId="77777777" w:rsidR="0020564D" w:rsidRPr="00B03B9B" w:rsidRDefault="0020564D" w:rsidP="0020564D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</w:tcPr>
          <w:p w14:paraId="0BA95E91" w14:textId="77777777" w:rsidR="0020564D" w:rsidRPr="00B03B9B" w:rsidRDefault="0020564D" w:rsidP="0020564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7B9D974C" w14:textId="77777777" w:rsidR="0020564D" w:rsidRPr="00B03B9B" w:rsidRDefault="0020564D" w:rsidP="0020564D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</w:tcPr>
          <w:p w14:paraId="67C22868" w14:textId="77777777" w:rsidR="0020564D" w:rsidRPr="00B03B9B" w:rsidRDefault="0020564D" w:rsidP="0020564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0" w:type="dxa"/>
            <w:gridSpan w:val="2"/>
          </w:tcPr>
          <w:p w14:paraId="1E9509E8" w14:textId="77777777" w:rsidR="0020564D" w:rsidRPr="00B03B9B" w:rsidRDefault="0020564D" w:rsidP="0020564D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</w:tcPr>
          <w:p w14:paraId="56A9C0E1" w14:textId="77777777" w:rsidR="0020564D" w:rsidRPr="00B03B9B" w:rsidRDefault="0020564D" w:rsidP="0020564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49594909" w14:textId="77777777" w:rsidR="0020564D" w:rsidRPr="00B03B9B" w:rsidRDefault="0020564D" w:rsidP="0020564D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double" w:sz="4" w:space="0" w:color="auto"/>
            </w:tcBorders>
          </w:tcPr>
          <w:p w14:paraId="0153BB2F" w14:textId="77777777" w:rsidR="0020564D" w:rsidRPr="00B03B9B" w:rsidRDefault="0020564D" w:rsidP="0020564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0564D" w:rsidRPr="00B03B9B" w14:paraId="263272C1" w14:textId="77777777" w:rsidTr="00AB2FD6">
        <w:trPr>
          <w:trHeight w:val="144"/>
        </w:trPr>
        <w:tc>
          <w:tcPr>
            <w:tcW w:w="3510" w:type="dxa"/>
          </w:tcPr>
          <w:p w14:paraId="136A545A" w14:textId="1205AF5E" w:rsidR="0020564D" w:rsidRPr="00B03B9B" w:rsidRDefault="0020564D" w:rsidP="0020564D">
            <w:pPr>
              <w:spacing w:line="300" w:lineRule="exact"/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ลูกหนี้อื่น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930" w:type="dxa"/>
          </w:tcPr>
          <w:p w14:paraId="7132B91D" w14:textId="77777777" w:rsidR="0020564D" w:rsidRPr="00B03B9B" w:rsidRDefault="0020564D" w:rsidP="0020564D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</w:tcPr>
          <w:p w14:paraId="41F4851F" w14:textId="77777777" w:rsidR="0020564D" w:rsidRPr="00B03B9B" w:rsidRDefault="0020564D" w:rsidP="0020564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5CA3CC34" w14:textId="77777777" w:rsidR="0020564D" w:rsidRPr="00B03B9B" w:rsidRDefault="0020564D" w:rsidP="0020564D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4" w:type="dxa"/>
          </w:tcPr>
          <w:p w14:paraId="12DDCDD8" w14:textId="77777777" w:rsidR="0020564D" w:rsidRPr="00B03B9B" w:rsidRDefault="0020564D" w:rsidP="0020564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0" w:type="dxa"/>
            <w:gridSpan w:val="2"/>
          </w:tcPr>
          <w:p w14:paraId="622EA0F9" w14:textId="77777777" w:rsidR="0020564D" w:rsidRPr="00B03B9B" w:rsidRDefault="0020564D" w:rsidP="0020564D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</w:tcPr>
          <w:p w14:paraId="31E25191" w14:textId="77777777" w:rsidR="0020564D" w:rsidRPr="00B03B9B" w:rsidRDefault="0020564D" w:rsidP="0020564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525FEABC" w14:textId="77777777" w:rsidR="0020564D" w:rsidRPr="00B03B9B" w:rsidRDefault="0020564D" w:rsidP="0020564D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</w:tcPr>
          <w:p w14:paraId="44BD1DF1" w14:textId="77777777" w:rsidR="0020564D" w:rsidRPr="00B03B9B" w:rsidRDefault="0020564D" w:rsidP="0020564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0564D" w:rsidRPr="00B03B9B" w14:paraId="40262BC7" w14:textId="77777777" w:rsidTr="00AB2FD6">
        <w:trPr>
          <w:trHeight w:val="144"/>
        </w:trPr>
        <w:tc>
          <w:tcPr>
            <w:tcW w:w="3510" w:type="dxa"/>
          </w:tcPr>
          <w:p w14:paraId="2CF10CA5" w14:textId="515808A4" w:rsidR="0020564D" w:rsidRPr="00B03B9B" w:rsidRDefault="0020564D" w:rsidP="0020564D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 ไอ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30" w:type="dxa"/>
          </w:tcPr>
          <w:p w14:paraId="367ECE37" w14:textId="3950527F" w:rsidR="0020564D" w:rsidRPr="00B03B9B" w:rsidRDefault="0020564D" w:rsidP="0020564D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791" w:type="dxa"/>
          </w:tcPr>
          <w:p w14:paraId="39B9D744" w14:textId="77777777" w:rsidR="0020564D" w:rsidRPr="00B03B9B" w:rsidRDefault="0020564D" w:rsidP="0020564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298429E4" w14:textId="77777777" w:rsidR="0020564D" w:rsidRPr="00B03B9B" w:rsidRDefault="0020564D" w:rsidP="0020564D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4" w:type="dxa"/>
          </w:tcPr>
          <w:p w14:paraId="4E47CFAB" w14:textId="77777777" w:rsidR="0020564D" w:rsidRPr="00B03B9B" w:rsidRDefault="0020564D" w:rsidP="0020564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0" w:type="dxa"/>
            <w:gridSpan w:val="2"/>
          </w:tcPr>
          <w:p w14:paraId="33F6A3AC" w14:textId="77777777" w:rsidR="0020564D" w:rsidRPr="00B03B9B" w:rsidRDefault="0020564D" w:rsidP="0020564D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</w:tcPr>
          <w:p w14:paraId="17F1BB14" w14:textId="77777777" w:rsidR="0020564D" w:rsidRPr="00B03B9B" w:rsidRDefault="0020564D" w:rsidP="0020564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2FA2AD95" w14:textId="77777777" w:rsidR="0020564D" w:rsidRPr="00B03B9B" w:rsidRDefault="0020564D" w:rsidP="0020564D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</w:tcPr>
          <w:p w14:paraId="0EE9F344" w14:textId="77777777" w:rsidR="0020564D" w:rsidRPr="00B03B9B" w:rsidRDefault="0020564D" w:rsidP="0020564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0564D" w:rsidRPr="00B03B9B" w14:paraId="61A60975" w14:textId="77777777" w:rsidTr="00AB2FD6">
        <w:trPr>
          <w:trHeight w:val="144"/>
        </w:trPr>
        <w:tc>
          <w:tcPr>
            <w:tcW w:w="3510" w:type="dxa"/>
          </w:tcPr>
          <w:p w14:paraId="5B6AFC4C" w14:textId="77777777" w:rsidR="0020564D" w:rsidRPr="00B03B9B" w:rsidRDefault="0020564D" w:rsidP="0020564D">
            <w:pPr>
              <w:spacing w:line="28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</w:tcPr>
          <w:p w14:paraId="325DC8DA" w14:textId="0866E1DC" w:rsidR="0020564D" w:rsidRPr="00B03B9B" w:rsidRDefault="0020564D" w:rsidP="0020564D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791" w:type="dxa"/>
          </w:tcPr>
          <w:p w14:paraId="52EF137C" w14:textId="2B77DF91" w:rsidR="0020564D" w:rsidRPr="00B03B9B" w:rsidRDefault="00A059D1" w:rsidP="0020564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06" w:type="dxa"/>
          </w:tcPr>
          <w:p w14:paraId="38CB500B" w14:textId="77777777" w:rsidR="0020564D" w:rsidRPr="00B03B9B" w:rsidRDefault="0020564D" w:rsidP="0020564D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4" w:type="dxa"/>
          </w:tcPr>
          <w:p w14:paraId="6ACA8139" w14:textId="1E80AB6D" w:rsidR="0020564D" w:rsidRPr="00B03B9B" w:rsidRDefault="00A059D1" w:rsidP="0020564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110" w:type="dxa"/>
            <w:gridSpan w:val="2"/>
          </w:tcPr>
          <w:p w14:paraId="75CC4FA1" w14:textId="77777777" w:rsidR="0020564D" w:rsidRPr="00B03B9B" w:rsidRDefault="0020564D" w:rsidP="0020564D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</w:tcPr>
          <w:p w14:paraId="3A17D14B" w14:textId="1A18F840" w:rsidR="0020564D" w:rsidRPr="00B03B9B" w:rsidRDefault="00A059D1" w:rsidP="0020564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02" w:type="dxa"/>
          </w:tcPr>
          <w:p w14:paraId="3EC50330" w14:textId="77777777" w:rsidR="0020564D" w:rsidRPr="00B03B9B" w:rsidRDefault="0020564D" w:rsidP="0020564D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</w:tcPr>
          <w:p w14:paraId="27181338" w14:textId="4F3C18C4" w:rsidR="0020564D" w:rsidRPr="00B03B9B" w:rsidRDefault="00A059D1" w:rsidP="0020564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</w:tr>
      <w:tr w:rsidR="0020564D" w:rsidRPr="00B03B9B" w14:paraId="75370941" w14:textId="77777777" w:rsidTr="00AB2FD6">
        <w:trPr>
          <w:trHeight w:val="144"/>
        </w:trPr>
        <w:tc>
          <w:tcPr>
            <w:tcW w:w="3510" w:type="dxa"/>
          </w:tcPr>
          <w:p w14:paraId="19885604" w14:textId="6E8009AB" w:rsidR="0020564D" w:rsidRPr="00B03B9B" w:rsidRDefault="0020564D" w:rsidP="0020564D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cs/>
              </w:rPr>
              <w:t>อื่น ๆ</w:t>
            </w:r>
          </w:p>
        </w:tc>
        <w:tc>
          <w:tcPr>
            <w:tcW w:w="1930" w:type="dxa"/>
          </w:tcPr>
          <w:p w14:paraId="1E58A827" w14:textId="77777777" w:rsidR="0020564D" w:rsidRPr="00B03B9B" w:rsidRDefault="0020564D" w:rsidP="0020564D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4A37ABB2" w14:textId="3B911145" w:rsidR="0020564D" w:rsidRPr="00B03B9B" w:rsidRDefault="00A059D1" w:rsidP="0020564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06" w:type="dxa"/>
          </w:tcPr>
          <w:p w14:paraId="54C2A919" w14:textId="77777777" w:rsidR="0020564D" w:rsidRPr="00B03B9B" w:rsidRDefault="0020564D" w:rsidP="0020564D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4ADE1154" w14:textId="69DD3DA2" w:rsidR="0020564D" w:rsidRPr="00B03B9B" w:rsidRDefault="00A059D1" w:rsidP="0020564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10" w:type="dxa"/>
            <w:gridSpan w:val="2"/>
          </w:tcPr>
          <w:p w14:paraId="444B96E9" w14:textId="77777777" w:rsidR="0020564D" w:rsidRPr="00B03B9B" w:rsidRDefault="0020564D" w:rsidP="0020564D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14:paraId="22E948DB" w14:textId="71CA97F7" w:rsidR="0020564D" w:rsidRPr="00B03B9B" w:rsidRDefault="00A059D1" w:rsidP="0020564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02" w:type="dxa"/>
          </w:tcPr>
          <w:p w14:paraId="6A9CB5B9" w14:textId="77777777" w:rsidR="0020564D" w:rsidRPr="00B03B9B" w:rsidRDefault="0020564D" w:rsidP="0020564D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</w:tcPr>
          <w:p w14:paraId="18F474F1" w14:textId="509C1CE1" w:rsidR="0020564D" w:rsidRPr="00B03B9B" w:rsidRDefault="00A059D1" w:rsidP="0020564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  <w:tr w:rsidR="0020564D" w:rsidRPr="00B03B9B" w14:paraId="46C601B2" w14:textId="77777777" w:rsidTr="00AB2FD6">
        <w:trPr>
          <w:trHeight w:val="144"/>
        </w:trPr>
        <w:tc>
          <w:tcPr>
            <w:tcW w:w="3510" w:type="dxa"/>
          </w:tcPr>
          <w:p w14:paraId="25AAD328" w14:textId="353BF350" w:rsidR="0020564D" w:rsidRPr="00B03B9B" w:rsidRDefault="0020564D" w:rsidP="0020564D">
            <w:pPr>
              <w:spacing w:line="300" w:lineRule="exact"/>
              <w:ind w:left="720" w:hanging="1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รวมลูกหนี้</w:t>
            </w:r>
            <w:r w:rsidRPr="00B03B9B">
              <w:rPr>
                <w:rFonts w:ascii="Angsana New" w:hAnsi="Angsana New" w:cs="Angsana New" w:hint="cs"/>
                <w:sz w:val="20"/>
                <w:szCs w:val="20"/>
                <w:cs/>
              </w:rPr>
              <w:t>อื่น</w:t>
            </w:r>
          </w:p>
        </w:tc>
        <w:tc>
          <w:tcPr>
            <w:tcW w:w="1930" w:type="dxa"/>
          </w:tcPr>
          <w:p w14:paraId="25735E54" w14:textId="77777777" w:rsidR="0020564D" w:rsidRPr="00B03B9B" w:rsidRDefault="0020564D" w:rsidP="0020564D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</w:tcPr>
          <w:p w14:paraId="55F68A37" w14:textId="732D30F1" w:rsidR="0020564D" w:rsidRPr="00B03B9B" w:rsidRDefault="00A059D1" w:rsidP="0020564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06" w:type="dxa"/>
          </w:tcPr>
          <w:p w14:paraId="6E2147AE" w14:textId="77777777" w:rsidR="0020564D" w:rsidRPr="00B03B9B" w:rsidRDefault="0020564D" w:rsidP="0020564D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0DC7C70A" w14:textId="7C6D3C27" w:rsidR="0020564D" w:rsidRPr="00B03B9B" w:rsidRDefault="00A059D1" w:rsidP="0020564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110" w:type="dxa"/>
            <w:gridSpan w:val="2"/>
          </w:tcPr>
          <w:p w14:paraId="442B829B" w14:textId="77777777" w:rsidR="0020564D" w:rsidRPr="00B03B9B" w:rsidRDefault="0020564D" w:rsidP="0020564D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</w:tcPr>
          <w:p w14:paraId="543E4215" w14:textId="61371710" w:rsidR="0020564D" w:rsidRPr="00B03B9B" w:rsidRDefault="00A059D1" w:rsidP="0020564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02" w:type="dxa"/>
          </w:tcPr>
          <w:p w14:paraId="737A0E4C" w14:textId="77777777" w:rsidR="0020564D" w:rsidRPr="00B03B9B" w:rsidRDefault="0020564D" w:rsidP="0020564D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835E51" w14:textId="5EE94BF2" w:rsidR="0020564D" w:rsidRPr="00B03B9B" w:rsidRDefault="00A059D1" w:rsidP="0020564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</w:tr>
      <w:tr w:rsidR="0020564D" w:rsidRPr="00B03B9B" w14:paraId="54721B11" w14:textId="77777777" w:rsidTr="00AB2FD6">
        <w:trPr>
          <w:trHeight w:val="144"/>
        </w:trPr>
        <w:tc>
          <w:tcPr>
            <w:tcW w:w="3510" w:type="dxa"/>
          </w:tcPr>
          <w:p w14:paraId="5B2CF950" w14:textId="77777777" w:rsidR="0020564D" w:rsidRPr="00B03B9B" w:rsidRDefault="0020564D" w:rsidP="0020564D">
            <w:pPr>
              <w:spacing w:line="280" w:lineRule="exact"/>
              <w:ind w:left="720" w:hanging="63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</w:tcPr>
          <w:p w14:paraId="676568AC" w14:textId="77777777" w:rsidR="0020564D" w:rsidRPr="00B03B9B" w:rsidRDefault="0020564D" w:rsidP="0020564D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</w:tcPr>
          <w:p w14:paraId="386D7CEE" w14:textId="77777777" w:rsidR="0020564D" w:rsidRPr="00B03B9B" w:rsidRDefault="0020564D" w:rsidP="0020564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5B5E8642" w14:textId="77777777" w:rsidR="0020564D" w:rsidRPr="00B03B9B" w:rsidRDefault="0020564D" w:rsidP="0020564D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</w:tcPr>
          <w:p w14:paraId="54517CF9" w14:textId="77777777" w:rsidR="0020564D" w:rsidRPr="00B03B9B" w:rsidRDefault="0020564D" w:rsidP="0020564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0" w:type="dxa"/>
            <w:gridSpan w:val="2"/>
          </w:tcPr>
          <w:p w14:paraId="553444FB" w14:textId="77777777" w:rsidR="0020564D" w:rsidRPr="00B03B9B" w:rsidRDefault="0020564D" w:rsidP="0020564D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</w:tcPr>
          <w:p w14:paraId="514739EF" w14:textId="77777777" w:rsidR="0020564D" w:rsidRPr="00B03B9B" w:rsidRDefault="0020564D" w:rsidP="0020564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34865D1E" w14:textId="77777777" w:rsidR="0020564D" w:rsidRPr="00B03B9B" w:rsidRDefault="0020564D" w:rsidP="0020564D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double" w:sz="4" w:space="0" w:color="auto"/>
            </w:tcBorders>
          </w:tcPr>
          <w:p w14:paraId="21AF12D4" w14:textId="77777777" w:rsidR="0020564D" w:rsidRPr="00B03B9B" w:rsidRDefault="0020564D" w:rsidP="0020564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</w:tbl>
    <w:p w14:paraId="29264317" w14:textId="77777777" w:rsidR="00ED4AD4" w:rsidRPr="00B03B9B" w:rsidRDefault="00ED4AD4" w:rsidP="00ED4AD4">
      <w:pPr>
        <w:ind w:left="360" w:right="-25"/>
        <w:jc w:val="right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 w:rsidRPr="00B03B9B">
        <w:rPr>
          <w:rFonts w:ascii="Angsana New" w:hAnsi="Angsana New" w:cs="Angsana New"/>
          <w:sz w:val="24"/>
          <w:szCs w:val="24"/>
          <w:cs/>
        </w:rPr>
        <w:br w:type="page"/>
      </w:r>
      <w:r w:rsidRPr="00B03B9B">
        <w:rPr>
          <w:rFonts w:ascii="Angsana New" w:hAnsi="Angsana New" w:cs="Angsana New"/>
          <w:b/>
          <w:bCs/>
          <w:sz w:val="20"/>
          <w:szCs w:val="20"/>
          <w:cs/>
        </w:rPr>
        <w:t>หน่วย : ล้านบาท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802"/>
        <w:gridCol w:w="6"/>
        <w:gridCol w:w="880"/>
        <w:gridCol w:w="93"/>
        <w:gridCol w:w="819"/>
        <w:gridCol w:w="90"/>
        <w:gridCol w:w="810"/>
        <w:gridCol w:w="90"/>
        <w:gridCol w:w="810"/>
      </w:tblGrid>
      <w:tr w:rsidR="00ED4AD4" w:rsidRPr="00B03B9B" w14:paraId="4C1C25EE" w14:textId="77777777" w:rsidTr="00EA6E49">
        <w:trPr>
          <w:trHeight w:val="144"/>
        </w:trPr>
        <w:tc>
          <w:tcPr>
            <w:tcW w:w="3510" w:type="dxa"/>
          </w:tcPr>
          <w:p w14:paraId="3BE88EAA" w14:textId="77777777" w:rsidR="00ED4AD4" w:rsidRPr="00B03B9B" w:rsidRDefault="00ED4AD4" w:rsidP="00521157">
            <w:pPr>
              <w:spacing w:line="300" w:lineRule="exac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802" w:type="dxa"/>
          </w:tcPr>
          <w:p w14:paraId="63B5EA45" w14:textId="77777777" w:rsidR="00ED4AD4" w:rsidRPr="00B03B9B" w:rsidRDefault="00ED4AD4" w:rsidP="00521157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798" w:type="dxa"/>
            <w:gridSpan w:val="4"/>
          </w:tcPr>
          <w:p w14:paraId="54E94317" w14:textId="77777777" w:rsidR="00ED4AD4" w:rsidRPr="00B03B9B" w:rsidRDefault="00ED4AD4" w:rsidP="00521157">
            <w:pPr>
              <w:spacing w:line="300" w:lineRule="exact"/>
              <w:ind w:left="-1063" w:right="225" w:firstLine="129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3BFA406" w14:textId="77777777" w:rsidR="00ED4AD4" w:rsidRPr="00B03B9B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</w:tcPr>
          <w:p w14:paraId="3A04256A" w14:textId="77777777" w:rsidR="00ED4AD4" w:rsidRPr="00B03B9B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D4AD4" w:rsidRPr="00B03B9B" w14:paraId="064FF76F" w14:textId="77777777" w:rsidTr="00EA6E49">
        <w:trPr>
          <w:trHeight w:val="144"/>
        </w:trPr>
        <w:tc>
          <w:tcPr>
            <w:tcW w:w="3510" w:type="dxa"/>
          </w:tcPr>
          <w:p w14:paraId="09719BCB" w14:textId="77777777" w:rsidR="00ED4AD4" w:rsidRPr="00B03B9B" w:rsidRDefault="00ED4AD4" w:rsidP="00521157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2" w:type="dxa"/>
          </w:tcPr>
          <w:p w14:paraId="667261EE" w14:textId="77777777" w:rsidR="00ED4AD4" w:rsidRPr="00B03B9B" w:rsidRDefault="00ED4AD4" w:rsidP="00521157">
            <w:pPr>
              <w:snapToGrid w:val="0"/>
              <w:spacing w:line="300" w:lineRule="exact"/>
              <w:ind w:left="72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6" w:type="dxa"/>
            <w:gridSpan w:val="2"/>
          </w:tcPr>
          <w:p w14:paraId="4D23E796" w14:textId="455896D6" w:rsidR="00ED4AD4" w:rsidRPr="00B03B9B" w:rsidRDefault="00A059D1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3" w:type="dxa"/>
          </w:tcPr>
          <w:p w14:paraId="7578568E" w14:textId="77777777" w:rsidR="00ED4AD4" w:rsidRPr="00B03B9B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9" w:type="dxa"/>
          </w:tcPr>
          <w:p w14:paraId="249D8976" w14:textId="60311446" w:rsidR="00ED4AD4" w:rsidRPr="00B03B9B" w:rsidRDefault="00A059D1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</w:tcPr>
          <w:p w14:paraId="4AAF41B8" w14:textId="77777777" w:rsidR="00ED4AD4" w:rsidRPr="00B03B9B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078FF1E" w14:textId="68886BF6" w:rsidR="00ED4AD4" w:rsidRPr="00B03B9B" w:rsidRDefault="00A059D1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14:paraId="7CE0027A" w14:textId="77777777" w:rsidR="00ED4AD4" w:rsidRPr="00B03B9B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8CC07B2" w14:textId="1B774D52" w:rsidR="00ED4AD4" w:rsidRPr="00B03B9B" w:rsidRDefault="00A059D1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  <w:tr w:rsidR="00064249" w:rsidRPr="00B03B9B" w14:paraId="778F1163" w14:textId="77777777" w:rsidTr="00064249">
        <w:trPr>
          <w:trHeight w:val="162"/>
        </w:trPr>
        <w:tc>
          <w:tcPr>
            <w:tcW w:w="3510" w:type="dxa"/>
          </w:tcPr>
          <w:p w14:paraId="3B682577" w14:textId="78BE2EF8" w:rsidR="00064249" w:rsidRPr="00B03B9B" w:rsidRDefault="00064249" w:rsidP="00064249">
            <w:pPr>
              <w:spacing w:line="300" w:lineRule="exact"/>
              <w:ind w:left="9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</w:t>
            </w: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ให้กู้ยืม</w:t>
            </w: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ระยะ</w:t>
            </w: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สั้น</w:t>
            </w: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802" w:type="dxa"/>
          </w:tcPr>
          <w:p w14:paraId="25722577" w14:textId="77777777" w:rsidR="00064249" w:rsidRPr="00B03B9B" w:rsidRDefault="00064249" w:rsidP="002B0FC6">
            <w:pPr>
              <w:snapToGrid w:val="0"/>
              <w:spacing w:line="300" w:lineRule="exact"/>
              <w:ind w:left="720" w:right="1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6" w:type="dxa"/>
            <w:gridSpan w:val="2"/>
          </w:tcPr>
          <w:p w14:paraId="27141AE7" w14:textId="77777777" w:rsidR="00064249" w:rsidRPr="00B03B9B" w:rsidRDefault="00064249" w:rsidP="002B0FC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" w:type="dxa"/>
          </w:tcPr>
          <w:p w14:paraId="4958CD22" w14:textId="77777777" w:rsidR="00064249" w:rsidRPr="00B03B9B" w:rsidRDefault="00064249" w:rsidP="002B0FC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</w:tcPr>
          <w:p w14:paraId="6EC27A8C" w14:textId="77777777" w:rsidR="00064249" w:rsidRPr="00B03B9B" w:rsidRDefault="00064249" w:rsidP="002B0FC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5E44DF6" w14:textId="77777777" w:rsidR="00064249" w:rsidRPr="00B03B9B" w:rsidRDefault="00064249" w:rsidP="002B0FC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28FAF03" w14:textId="77777777" w:rsidR="00064249" w:rsidRPr="00B03B9B" w:rsidRDefault="00064249" w:rsidP="002B0FC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D39B4FF" w14:textId="77777777" w:rsidR="00064249" w:rsidRPr="00B03B9B" w:rsidRDefault="00064249" w:rsidP="002B0FC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9E1693D" w14:textId="77777777" w:rsidR="00064249" w:rsidRPr="00B03B9B" w:rsidRDefault="00064249" w:rsidP="002B0FC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9547F5" w:rsidRPr="00B03B9B" w14:paraId="3F887A60" w14:textId="77777777" w:rsidTr="00064249">
        <w:trPr>
          <w:trHeight w:val="162"/>
        </w:trPr>
        <w:tc>
          <w:tcPr>
            <w:tcW w:w="3510" w:type="dxa"/>
          </w:tcPr>
          <w:p w14:paraId="238F7785" w14:textId="3E798090" w:rsidR="009547F5" w:rsidRPr="00B03B9B" w:rsidRDefault="0073762E" w:rsidP="00264717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B03B9B"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</w:t>
            </w:r>
            <w:r w:rsidR="00264717" w:rsidRPr="00B03B9B">
              <w:rPr>
                <w:rFonts w:ascii="Angsana New" w:hAnsi="Angsana New" w:cs="Angsana New" w:hint="cs"/>
                <w:sz w:val="20"/>
                <w:szCs w:val="20"/>
                <w:cs/>
              </w:rPr>
              <w:t>ศรีราชา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802" w:type="dxa"/>
          </w:tcPr>
          <w:p w14:paraId="51E8ED5A" w14:textId="645082F5" w:rsidR="009547F5" w:rsidRPr="00B03B9B" w:rsidRDefault="0073762E" w:rsidP="009547F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886" w:type="dxa"/>
            <w:gridSpan w:val="2"/>
          </w:tcPr>
          <w:p w14:paraId="6FE66CD6" w14:textId="55986409" w:rsidR="009547F5" w:rsidRPr="00B03B9B" w:rsidRDefault="009D26B1" w:rsidP="009547F5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3" w:type="dxa"/>
          </w:tcPr>
          <w:p w14:paraId="75EA3118" w14:textId="77777777" w:rsidR="009547F5" w:rsidRPr="00B03B9B" w:rsidRDefault="009547F5" w:rsidP="009547F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</w:tcPr>
          <w:p w14:paraId="346A6087" w14:textId="1EF416F4" w:rsidR="009547F5" w:rsidRPr="00B03B9B" w:rsidRDefault="009547F5" w:rsidP="009D26B1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005E9CA" w14:textId="77777777" w:rsidR="009547F5" w:rsidRPr="00B03B9B" w:rsidRDefault="009547F5" w:rsidP="009547F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DE6E6EA" w14:textId="5DA3E0C8" w:rsidR="009547F5" w:rsidRPr="00B03B9B" w:rsidRDefault="00A059D1" w:rsidP="0073762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45</w:t>
            </w:r>
          </w:p>
        </w:tc>
        <w:tc>
          <w:tcPr>
            <w:tcW w:w="90" w:type="dxa"/>
          </w:tcPr>
          <w:p w14:paraId="0E3574A7" w14:textId="77777777" w:rsidR="009547F5" w:rsidRPr="00B03B9B" w:rsidRDefault="009547F5" w:rsidP="009547F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3C8F5BF" w14:textId="2E567ED6" w:rsidR="009547F5" w:rsidRPr="00B03B9B" w:rsidRDefault="009547F5" w:rsidP="009D26B1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</w:tr>
      <w:tr w:rsidR="00264717" w:rsidRPr="00B03B9B" w14:paraId="18C937A8" w14:textId="77777777" w:rsidTr="00064249">
        <w:trPr>
          <w:trHeight w:val="162"/>
        </w:trPr>
        <w:tc>
          <w:tcPr>
            <w:tcW w:w="3510" w:type="dxa"/>
          </w:tcPr>
          <w:p w14:paraId="38A43459" w14:textId="23B086EE" w:rsidR="00264717" w:rsidRPr="00B03B9B" w:rsidRDefault="00264717" w:rsidP="009547F5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B03B9B"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วาโก้กบินทร์บุรี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802" w:type="dxa"/>
          </w:tcPr>
          <w:p w14:paraId="0E791C7E" w14:textId="3F0A81A7" w:rsidR="00264717" w:rsidRPr="00B03B9B" w:rsidRDefault="00264717" w:rsidP="009547F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886" w:type="dxa"/>
            <w:gridSpan w:val="2"/>
          </w:tcPr>
          <w:p w14:paraId="5746BF4D" w14:textId="6299B84C" w:rsidR="00264717" w:rsidRPr="00B03B9B" w:rsidRDefault="00264717" w:rsidP="009547F5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3" w:type="dxa"/>
          </w:tcPr>
          <w:p w14:paraId="5025C949" w14:textId="77777777" w:rsidR="00264717" w:rsidRPr="00B03B9B" w:rsidRDefault="00264717" w:rsidP="009547F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</w:tcPr>
          <w:p w14:paraId="54A7C6F7" w14:textId="4F3C15AB" w:rsidR="00264717" w:rsidRPr="00B03B9B" w:rsidRDefault="00264717" w:rsidP="009D26B1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388DC94" w14:textId="77777777" w:rsidR="00264717" w:rsidRPr="00B03B9B" w:rsidRDefault="00264717" w:rsidP="009547F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482F45A" w14:textId="716F8463" w:rsidR="00264717" w:rsidRPr="00B03B9B" w:rsidRDefault="00A059D1" w:rsidP="0073762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</w:tcPr>
          <w:p w14:paraId="5EE511B0" w14:textId="77777777" w:rsidR="00264717" w:rsidRPr="00B03B9B" w:rsidRDefault="00264717" w:rsidP="009547F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4E4637C" w14:textId="6F4EDD6C" w:rsidR="00264717" w:rsidRPr="00B03B9B" w:rsidRDefault="00264717" w:rsidP="009D26B1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</w:tr>
      <w:tr w:rsidR="009547F5" w:rsidRPr="00B03B9B" w14:paraId="3268DF3C" w14:textId="77777777" w:rsidTr="00064249">
        <w:trPr>
          <w:trHeight w:val="162"/>
        </w:trPr>
        <w:tc>
          <w:tcPr>
            <w:tcW w:w="3510" w:type="dxa"/>
          </w:tcPr>
          <w:p w14:paraId="56498ED6" w14:textId="763E5EDA" w:rsidR="009547F5" w:rsidRPr="00B03B9B" w:rsidRDefault="009547F5" w:rsidP="009547F5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เอ เทค 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เท็กซ์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ไทล์ จำกัด </w:t>
            </w:r>
          </w:p>
        </w:tc>
        <w:tc>
          <w:tcPr>
            <w:tcW w:w="1802" w:type="dxa"/>
          </w:tcPr>
          <w:p w14:paraId="5EF9876D" w14:textId="51C9B9DF" w:rsidR="009547F5" w:rsidRPr="00B03B9B" w:rsidRDefault="009547F5" w:rsidP="009547F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86" w:type="dxa"/>
            <w:gridSpan w:val="2"/>
          </w:tcPr>
          <w:p w14:paraId="25CD38B7" w14:textId="77777777" w:rsidR="009547F5" w:rsidRPr="00B03B9B" w:rsidRDefault="009547F5" w:rsidP="009547F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" w:type="dxa"/>
          </w:tcPr>
          <w:p w14:paraId="4D058F55" w14:textId="77777777" w:rsidR="009547F5" w:rsidRPr="00B03B9B" w:rsidRDefault="009547F5" w:rsidP="009547F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</w:tcPr>
          <w:p w14:paraId="69589B53" w14:textId="77777777" w:rsidR="009547F5" w:rsidRPr="00B03B9B" w:rsidRDefault="009547F5" w:rsidP="009547F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74BAB21" w14:textId="77777777" w:rsidR="009547F5" w:rsidRPr="00B03B9B" w:rsidRDefault="009547F5" w:rsidP="009547F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CF0BAA5" w14:textId="77777777" w:rsidR="009547F5" w:rsidRPr="00B03B9B" w:rsidRDefault="009547F5" w:rsidP="009547F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A354BD8" w14:textId="77777777" w:rsidR="009547F5" w:rsidRPr="00B03B9B" w:rsidRDefault="009547F5" w:rsidP="009547F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9AB79B5" w14:textId="77777777" w:rsidR="009547F5" w:rsidRPr="00B03B9B" w:rsidRDefault="009547F5" w:rsidP="009547F5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9547F5" w:rsidRPr="00B03B9B" w14:paraId="4747E9BD" w14:textId="77777777" w:rsidTr="00AB2FD6">
        <w:trPr>
          <w:trHeight w:val="162"/>
        </w:trPr>
        <w:tc>
          <w:tcPr>
            <w:tcW w:w="3510" w:type="dxa"/>
          </w:tcPr>
          <w:p w14:paraId="25D150AF" w14:textId="77777777" w:rsidR="009547F5" w:rsidRPr="00B03B9B" w:rsidRDefault="009547F5" w:rsidP="009547F5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2" w:type="dxa"/>
          </w:tcPr>
          <w:p w14:paraId="6A10FF38" w14:textId="76194F66" w:rsidR="009547F5" w:rsidRPr="00B03B9B" w:rsidRDefault="009547F5" w:rsidP="009547F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6" w:type="dxa"/>
            <w:gridSpan w:val="2"/>
            <w:tcBorders>
              <w:bottom w:val="single" w:sz="4" w:space="0" w:color="auto"/>
            </w:tcBorders>
          </w:tcPr>
          <w:p w14:paraId="291C09A5" w14:textId="4492EE75" w:rsidR="009547F5" w:rsidRPr="00B03B9B" w:rsidRDefault="00A059D1" w:rsidP="009547F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</w:p>
        </w:tc>
        <w:tc>
          <w:tcPr>
            <w:tcW w:w="93" w:type="dxa"/>
          </w:tcPr>
          <w:p w14:paraId="33AAD3E9" w14:textId="77777777" w:rsidR="009547F5" w:rsidRPr="00B03B9B" w:rsidRDefault="009547F5" w:rsidP="009547F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3B906ABC" w14:textId="58051932" w:rsidR="009547F5" w:rsidRPr="00B03B9B" w:rsidRDefault="00A059D1" w:rsidP="009547F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70</w:t>
            </w:r>
          </w:p>
        </w:tc>
        <w:tc>
          <w:tcPr>
            <w:tcW w:w="90" w:type="dxa"/>
          </w:tcPr>
          <w:p w14:paraId="2E5B8703" w14:textId="77777777" w:rsidR="009547F5" w:rsidRPr="00B03B9B" w:rsidRDefault="009547F5" w:rsidP="009547F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8575A55" w14:textId="7E1BC3D7" w:rsidR="009547F5" w:rsidRPr="00B03B9B" w:rsidRDefault="00A059D1" w:rsidP="009547F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70</w:t>
            </w:r>
          </w:p>
        </w:tc>
        <w:tc>
          <w:tcPr>
            <w:tcW w:w="90" w:type="dxa"/>
          </w:tcPr>
          <w:p w14:paraId="1A3112FF" w14:textId="77777777" w:rsidR="009547F5" w:rsidRPr="00B03B9B" w:rsidRDefault="009547F5" w:rsidP="009547F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7B2893D" w14:textId="30C71961" w:rsidR="009547F5" w:rsidRPr="00B03B9B" w:rsidRDefault="00A059D1" w:rsidP="009547F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70</w:t>
            </w:r>
          </w:p>
        </w:tc>
      </w:tr>
      <w:tr w:rsidR="009547F5" w:rsidRPr="00B03B9B" w14:paraId="07CF4375" w14:textId="77777777" w:rsidTr="00AB2FD6">
        <w:trPr>
          <w:trHeight w:val="162"/>
        </w:trPr>
        <w:tc>
          <w:tcPr>
            <w:tcW w:w="3510" w:type="dxa"/>
          </w:tcPr>
          <w:p w14:paraId="71CB947B" w14:textId="727CED5F" w:rsidR="009547F5" w:rsidRPr="00B03B9B" w:rsidRDefault="009547F5" w:rsidP="009547F5">
            <w:pPr>
              <w:spacing w:line="300" w:lineRule="exact"/>
              <w:ind w:left="720" w:hanging="1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  <w:r w:rsidRPr="00B03B9B">
              <w:rPr>
                <w:rFonts w:ascii="Angsana New" w:hAnsi="Angsana New" w:cs="Angsana New" w:hint="cs"/>
                <w:sz w:val="20"/>
                <w:szCs w:val="20"/>
                <w:cs/>
              </w:rPr>
              <w:t>เงินให้กู้ยืมระยะสั้น</w:t>
            </w:r>
          </w:p>
        </w:tc>
        <w:tc>
          <w:tcPr>
            <w:tcW w:w="1802" w:type="dxa"/>
          </w:tcPr>
          <w:p w14:paraId="2A0C2A32" w14:textId="7432738A" w:rsidR="009547F5" w:rsidRPr="00B03B9B" w:rsidRDefault="009547F5" w:rsidP="009547F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BB8F37" w14:textId="7254AD46" w:rsidR="009547F5" w:rsidRPr="00B03B9B" w:rsidRDefault="00A059D1" w:rsidP="009547F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</w:p>
        </w:tc>
        <w:tc>
          <w:tcPr>
            <w:tcW w:w="93" w:type="dxa"/>
          </w:tcPr>
          <w:p w14:paraId="4971FCA8" w14:textId="77777777" w:rsidR="009547F5" w:rsidRPr="00B03B9B" w:rsidRDefault="009547F5" w:rsidP="009547F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34F6A468" w14:textId="4B702B03" w:rsidR="009547F5" w:rsidRPr="00B03B9B" w:rsidRDefault="00A059D1" w:rsidP="009547F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</w:p>
        </w:tc>
        <w:tc>
          <w:tcPr>
            <w:tcW w:w="90" w:type="dxa"/>
          </w:tcPr>
          <w:p w14:paraId="750DE86B" w14:textId="77777777" w:rsidR="009547F5" w:rsidRPr="00B03B9B" w:rsidRDefault="009547F5" w:rsidP="009547F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19A4B61" w14:textId="77B3FA7E" w:rsidR="009547F5" w:rsidRPr="00B03B9B" w:rsidRDefault="00A059D1" w:rsidP="009547F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125</w:t>
            </w:r>
          </w:p>
        </w:tc>
        <w:tc>
          <w:tcPr>
            <w:tcW w:w="90" w:type="dxa"/>
          </w:tcPr>
          <w:p w14:paraId="074AA17B" w14:textId="77777777" w:rsidR="009547F5" w:rsidRPr="00B03B9B" w:rsidRDefault="009547F5" w:rsidP="009547F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521ABF9" w14:textId="0A935ED0" w:rsidR="009547F5" w:rsidRPr="00B03B9B" w:rsidRDefault="00A059D1" w:rsidP="009547F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70</w:t>
            </w:r>
          </w:p>
        </w:tc>
      </w:tr>
      <w:tr w:rsidR="009547F5" w:rsidRPr="00B03B9B" w14:paraId="17433451" w14:textId="77777777" w:rsidTr="00AB2FD6">
        <w:trPr>
          <w:trHeight w:val="162"/>
        </w:trPr>
        <w:tc>
          <w:tcPr>
            <w:tcW w:w="3510" w:type="dxa"/>
          </w:tcPr>
          <w:p w14:paraId="355B845F" w14:textId="01F33E64" w:rsidR="009547F5" w:rsidRPr="00B03B9B" w:rsidRDefault="009547F5" w:rsidP="009547F5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2" w:type="dxa"/>
          </w:tcPr>
          <w:p w14:paraId="12F1F214" w14:textId="77777777" w:rsidR="009547F5" w:rsidRPr="00B03B9B" w:rsidRDefault="009547F5" w:rsidP="009547F5">
            <w:pPr>
              <w:snapToGrid w:val="0"/>
              <w:spacing w:line="300" w:lineRule="exact"/>
              <w:ind w:left="720" w:right="1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6" w:type="dxa"/>
            <w:gridSpan w:val="2"/>
            <w:tcBorders>
              <w:top w:val="double" w:sz="4" w:space="0" w:color="auto"/>
            </w:tcBorders>
          </w:tcPr>
          <w:p w14:paraId="66E09A44" w14:textId="77777777" w:rsidR="009547F5" w:rsidRPr="00B03B9B" w:rsidRDefault="009547F5" w:rsidP="009547F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" w:type="dxa"/>
          </w:tcPr>
          <w:p w14:paraId="518B1AF6" w14:textId="77777777" w:rsidR="009547F5" w:rsidRPr="00B03B9B" w:rsidRDefault="009547F5" w:rsidP="009547F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60963DA9" w14:textId="77777777" w:rsidR="009547F5" w:rsidRPr="00B03B9B" w:rsidRDefault="009547F5" w:rsidP="009547F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EC8649E" w14:textId="77777777" w:rsidR="009547F5" w:rsidRPr="00B03B9B" w:rsidRDefault="009547F5" w:rsidP="009547F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8C8F4A3" w14:textId="77777777" w:rsidR="009547F5" w:rsidRPr="00B03B9B" w:rsidRDefault="009547F5" w:rsidP="009547F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05DF925" w14:textId="77777777" w:rsidR="009547F5" w:rsidRPr="00B03B9B" w:rsidRDefault="009547F5" w:rsidP="009547F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02BB172" w14:textId="77777777" w:rsidR="009547F5" w:rsidRPr="00B03B9B" w:rsidRDefault="009547F5" w:rsidP="009547F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39280C" w:rsidRPr="00B03B9B" w14:paraId="03C0647D" w14:textId="77777777" w:rsidTr="00EA6E49">
        <w:trPr>
          <w:trHeight w:val="144"/>
        </w:trPr>
        <w:tc>
          <w:tcPr>
            <w:tcW w:w="3510" w:type="dxa"/>
          </w:tcPr>
          <w:p w14:paraId="2256F6B1" w14:textId="5274A2AC" w:rsidR="0039280C" w:rsidRPr="00B03B9B" w:rsidRDefault="00CB206A" w:rsidP="0039280C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เงินลงทุนระยะยาวในกิจการที่เกี่ยวข้องกัน</w:t>
            </w:r>
            <w:r w:rsidR="0039280C"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39280C"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39280C"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808" w:type="dxa"/>
            <w:gridSpan w:val="2"/>
          </w:tcPr>
          <w:p w14:paraId="7D429FA4" w14:textId="77777777" w:rsidR="0039280C" w:rsidRPr="00B03B9B" w:rsidRDefault="0039280C" w:rsidP="0039280C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</w:tcPr>
          <w:p w14:paraId="7FF35162" w14:textId="77777777" w:rsidR="0039280C" w:rsidRPr="00B03B9B" w:rsidRDefault="0039280C" w:rsidP="0039280C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" w:type="dxa"/>
          </w:tcPr>
          <w:p w14:paraId="348611B7" w14:textId="77777777" w:rsidR="0039280C" w:rsidRPr="00B03B9B" w:rsidRDefault="0039280C" w:rsidP="0039280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</w:tcPr>
          <w:p w14:paraId="16626FBA" w14:textId="77777777" w:rsidR="0039280C" w:rsidRPr="00B03B9B" w:rsidRDefault="0039280C" w:rsidP="0039280C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964E8AB" w14:textId="77777777" w:rsidR="0039280C" w:rsidRPr="00B03B9B" w:rsidRDefault="0039280C" w:rsidP="0039280C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F3EC782" w14:textId="77777777" w:rsidR="0039280C" w:rsidRPr="00B03B9B" w:rsidRDefault="0039280C" w:rsidP="0039280C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6788277" w14:textId="77777777" w:rsidR="0039280C" w:rsidRPr="00B03B9B" w:rsidRDefault="0039280C" w:rsidP="0039280C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83210EF" w14:textId="77777777" w:rsidR="0039280C" w:rsidRPr="00B03B9B" w:rsidRDefault="0039280C" w:rsidP="0039280C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39280C" w:rsidRPr="00B03B9B" w14:paraId="22960EBF" w14:textId="77777777" w:rsidTr="00640867">
        <w:trPr>
          <w:trHeight w:val="144"/>
        </w:trPr>
        <w:tc>
          <w:tcPr>
            <w:tcW w:w="3510" w:type="dxa"/>
          </w:tcPr>
          <w:p w14:paraId="06DBC3B7" w14:textId="07E7156D" w:rsidR="0039280C" w:rsidRPr="00B03B9B" w:rsidRDefault="00CB206A" w:rsidP="00CB206A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เงินลงทุนในตราสารทุนที่กิจการกำหนดให้วัดมูลค่า</w:t>
            </w:r>
          </w:p>
        </w:tc>
        <w:tc>
          <w:tcPr>
            <w:tcW w:w="1808" w:type="dxa"/>
            <w:gridSpan w:val="2"/>
          </w:tcPr>
          <w:p w14:paraId="37EFEEB7" w14:textId="3B3F9FFC" w:rsidR="0039280C" w:rsidRPr="00B03B9B" w:rsidRDefault="0039280C" w:rsidP="0039280C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880" w:type="dxa"/>
          </w:tcPr>
          <w:p w14:paraId="0AA5B4E8" w14:textId="77777777" w:rsidR="0039280C" w:rsidRPr="00B03B9B" w:rsidRDefault="0039280C" w:rsidP="0039280C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" w:type="dxa"/>
          </w:tcPr>
          <w:p w14:paraId="1219D444" w14:textId="77777777" w:rsidR="0039280C" w:rsidRPr="00B03B9B" w:rsidRDefault="0039280C" w:rsidP="0039280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</w:tcPr>
          <w:p w14:paraId="03F10016" w14:textId="77777777" w:rsidR="0039280C" w:rsidRPr="00B03B9B" w:rsidRDefault="0039280C" w:rsidP="0039280C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F9CF521" w14:textId="77777777" w:rsidR="0039280C" w:rsidRPr="00B03B9B" w:rsidRDefault="0039280C" w:rsidP="0039280C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374C21D" w14:textId="77777777" w:rsidR="0039280C" w:rsidRPr="00B03B9B" w:rsidRDefault="0039280C" w:rsidP="0039280C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147A52E" w14:textId="77777777" w:rsidR="0039280C" w:rsidRPr="00B03B9B" w:rsidRDefault="0039280C" w:rsidP="0039280C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498BCF6" w14:textId="77777777" w:rsidR="0039280C" w:rsidRPr="00B03B9B" w:rsidRDefault="0039280C" w:rsidP="0039280C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39280C" w:rsidRPr="00B03B9B" w14:paraId="47125E25" w14:textId="77777777" w:rsidTr="00640867">
        <w:trPr>
          <w:trHeight w:val="144"/>
        </w:trPr>
        <w:tc>
          <w:tcPr>
            <w:tcW w:w="3510" w:type="dxa"/>
          </w:tcPr>
          <w:p w14:paraId="71C08615" w14:textId="395EE0E9" w:rsidR="0039280C" w:rsidRPr="00B03B9B" w:rsidRDefault="00CB206A" w:rsidP="00CB206A">
            <w:pPr>
              <w:spacing w:line="300" w:lineRule="exact"/>
              <w:ind w:left="720" w:hanging="3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808" w:type="dxa"/>
            <w:gridSpan w:val="2"/>
          </w:tcPr>
          <w:p w14:paraId="01E4C586" w14:textId="41931326" w:rsidR="0039280C" w:rsidRPr="00B03B9B" w:rsidRDefault="0039280C" w:rsidP="0039280C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14:paraId="407A5CC1" w14:textId="3996E69C" w:rsidR="0039280C" w:rsidRPr="00B03B9B" w:rsidRDefault="00A059D1" w:rsidP="0039280C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640867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429</w:t>
            </w:r>
          </w:p>
        </w:tc>
        <w:tc>
          <w:tcPr>
            <w:tcW w:w="93" w:type="dxa"/>
          </w:tcPr>
          <w:p w14:paraId="31451F00" w14:textId="77777777" w:rsidR="0039280C" w:rsidRPr="00B03B9B" w:rsidRDefault="0039280C" w:rsidP="0039280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</w:tcPr>
          <w:p w14:paraId="43C30709" w14:textId="5BB6CF7A" w:rsidR="0039280C" w:rsidRPr="00B03B9B" w:rsidRDefault="00A059D1" w:rsidP="0039280C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640867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400</w:t>
            </w:r>
          </w:p>
        </w:tc>
        <w:tc>
          <w:tcPr>
            <w:tcW w:w="90" w:type="dxa"/>
          </w:tcPr>
          <w:p w14:paraId="2BF1BB6A" w14:textId="77777777" w:rsidR="0039280C" w:rsidRPr="00B03B9B" w:rsidRDefault="0039280C" w:rsidP="0039280C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3AF8E7F" w14:textId="0EE0D5C7" w:rsidR="0039280C" w:rsidRPr="00B03B9B" w:rsidRDefault="00A059D1" w:rsidP="0039280C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640867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339</w:t>
            </w:r>
          </w:p>
        </w:tc>
        <w:tc>
          <w:tcPr>
            <w:tcW w:w="90" w:type="dxa"/>
          </w:tcPr>
          <w:p w14:paraId="30FA98CC" w14:textId="77777777" w:rsidR="0039280C" w:rsidRPr="00B03B9B" w:rsidRDefault="0039280C" w:rsidP="0039280C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8C48AED" w14:textId="60342476" w:rsidR="0039280C" w:rsidRPr="00B03B9B" w:rsidRDefault="00A059D1" w:rsidP="0039280C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="00640867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296</w:t>
            </w:r>
          </w:p>
        </w:tc>
      </w:tr>
      <w:tr w:rsidR="0039280C" w:rsidRPr="00B03B9B" w14:paraId="09B4C682" w14:textId="77777777" w:rsidTr="00640867">
        <w:trPr>
          <w:trHeight w:val="144"/>
        </w:trPr>
        <w:tc>
          <w:tcPr>
            <w:tcW w:w="3510" w:type="dxa"/>
          </w:tcPr>
          <w:p w14:paraId="26B28630" w14:textId="77777777" w:rsidR="0039280C" w:rsidRPr="00B03B9B" w:rsidRDefault="0039280C" w:rsidP="0039280C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808" w:type="dxa"/>
            <w:gridSpan w:val="2"/>
          </w:tcPr>
          <w:p w14:paraId="29D2A3A0" w14:textId="77777777" w:rsidR="0039280C" w:rsidRPr="00B03B9B" w:rsidRDefault="0039280C" w:rsidP="0039280C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</w:tcPr>
          <w:p w14:paraId="10DBEFD8" w14:textId="77777777" w:rsidR="0039280C" w:rsidRPr="00B03B9B" w:rsidRDefault="0039280C" w:rsidP="0039280C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" w:type="dxa"/>
          </w:tcPr>
          <w:p w14:paraId="608CE637" w14:textId="77777777" w:rsidR="0039280C" w:rsidRPr="00B03B9B" w:rsidRDefault="0039280C" w:rsidP="0039280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1868C764" w14:textId="77777777" w:rsidR="0039280C" w:rsidRPr="00B03B9B" w:rsidRDefault="0039280C" w:rsidP="0039280C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6B60107" w14:textId="77777777" w:rsidR="0039280C" w:rsidRPr="00B03B9B" w:rsidRDefault="0039280C" w:rsidP="0039280C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F5217C7" w14:textId="77777777" w:rsidR="0039280C" w:rsidRPr="00B03B9B" w:rsidRDefault="0039280C" w:rsidP="0039280C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B66E38A" w14:textId="77777777" w:rsidR="0039280C" w:rsidRPr="00B03B9B" w:rsidRDefault="0039280C" w:rsidP="0039280C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5341275" w14:textId="77777777" w:rsidR="0039280C" w:rsidRPr="00B03B9B" w:rsidRDefault="0039280C" w:rsidP="0039280C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640867" w:rsidRPr="00B03B9B" w14:paraId="7C954307" w14:textId="77777777" w:rsidTr="00EA6E49">
        <w:trPr>
          <w:trHeight w:val="144"/>
        </w:trPr>
        <w:tc>
          <w:tcPr>
            <w:tcW w:w="3510" w:type="dxa"/>
          </w:tcPr>
          <w:p w14:paraId="1799E433" w14:textId="12244874" w:rsidR="00640867" w:rsidRPr="00B03B9B" w:rsidRDefault="00640867" w:rsidP="0039280C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เงินให้กู้ยืมระย</w:t>
            </w: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ะยาว</w:t>
            </w:r>
          </w:p>
        </w:tc>
        <w:tc>
          <w:tcPr>
            <w:tcW w:w="1808" w:type="dxa"/>
            <w:gridSpan w:val="2"/>
          </w:tcPr>
          <w:p w14:paraId="05D42CC2" w14:textId="77777777" w:rsidR="00640867" w:rsidRPr="00B03B9B" w:rsidRDefault="00640867" w:rsidP="0039280C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</w:tcPr>
          <w:p w14:paraId="37C5B2BE" w14:textId="77777777" w:rsidR="00640867" w:rsidRPr="00B03B9B" w:rsidRDefault="00640867" w:rsidP="0039280C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" w:type="dxa"/>
          </w:tcPr>
          <w:p w14:paraId="3666F991" w14:textId="77777777" w:rsidR="00640867" w:rsidRPr="00B03B9B" w:rsidRDefault="00640867" w:rsidP="0039280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</w:tcPr>
          <w:p w14:paraId="278101A6" w14:textId="77777777" w:rsidR="00640867" w:rsidRPr="00B03B9B" w:rsidRDefault="00640867" w:rsidP="0039280C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B290C35" w14:textId="77777777" w:rsidR="00640867" w:rsidRPr="00B03B9B" w:rsidRDefault="00640867" w:rsidP="0039280C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0C60AFF" w14:textId="77777777" w:rsidR="00640867" w:rsidRPr="00B03B9B" w:rsidRDefault="00640867" w:rsidP="0039280C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8A0A5E4" w14:textId="77777777" w:rsidR="00640867" w:rsidRPr="00B03B9B" w:rsidRDefault="00640867" w:rsidP="0039280C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608D9B8" w14:textId="77777777" w:rsidR="00640867" w:rsidRPr="00B03B9B" w:rsidRDefault="00640867" w:rsidP="0039280C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640867" w:rsidRPr="00B03B9B" w14:paraId="461EDDB5" w14:textId="77777777">
        <w:trPr>
          <w:trHeight w:val="144"/>
        </w:trPr>
        <w:tc>
          <w:tcPr>
            <w:tcW w:w="3510" w:type="dxa"/>
          </w:tcPr>
          <w:p w14:paraId="053965EC" w14:textId="0B10B445" w:rsidR="00640867" w:rsidRPr="00B03B9B" w:rsidRDefault="00640867" w:rsidP="00640867">
            <w:pPr>
              <w:spacing w:line="300" w:lineRule="exact"/>
              <w:ind w:left="720" w:right="-659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 วาโก้แม่สอด จำกัด</w:t>
            </w:r>
          </w:p>
        </w:tc>
        <w:tc>
          <w:tcPr>
            <w:tcW w:w="1808" w:type="dxa"/>
            <w:gridSpan w:val="2"/>
          </w:tcPr>
          <w:p w14:paraId="0607C450" w14:textId="1AE082A0" w:rsidR="00640867" w:rsidRPr="00B03B9B" w:rsidRDefault="00640867" w:rsidP="00640867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880" w:type="dxa"/>
            <w:vAlign w:val="bottom"/>
          </w:tcPr>
          <w:p w14:paraId="7302DFAA" w14:textId="31FFF983" w:rsidR="00640867" w:rsidRPr="00B03B9B" w:rsidRDefault="00640867" w:rsidP="00640867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3" w:type="dxa"/>
            <w:vAlign w:val="bottom"/>
          </w:tcPr>
          <w:p w14:paraId="504B7C36" w14:textId="77777777" w:rsidR="00640867" w:rsidRPr="00B03B9B" w:rsidRDefault="00640867" w:rsidP="0064086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7AE8FC67" w14:textId="4413D1B5" w:rsidR="00640867" w:rsidRPr="00B03B9B" w:rsidRDefault="00640867" w:rsidP="00640867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572804FC" w14:textId="77777777" w:rsidR="00640867" w:rsidRPr="00B03B9B" w:rsidRDefault="00640867" w:rsidP="0064086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5542445" w14:textId="4B36BE3F" w:rsidR="00640867" w:rsidRPr="00B03B9B" w:rsidRDefault="00A059D1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vAlign w:val="bottom"/>
          </w:tcPr>
          <w:p w14:paraId="7800340B" w14:textId="77777777" w:rsidR="00640867" w:rsidRPr="00B03B9B" w:rsidRDefault="00640867" w:rsidP="0064086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AD9870D" w14:textId="6D49F211" w:rsidR="00640867" w:rsidRPr="00B03B9B" w:rsidRDefault="00640867" w:rsidP="00640867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640867" w:rsidRPr="00B03B9B" w14:paraId="61D9FE67" w14:textId="77777777" w:rsidTr="00640867">
        <w:trPr>
          <w:trHeight w:val="144"/>
        </w:trPr>
        <w:tc>
          <w:tcPr>
            <w:tcW w:w="3510" w:type="dxa"/>
          </w:tcPr>
          <w:p w14:paraId="292C3662" w14:textId="48D86A9D" w:rsidR="00640867" w:rsidRPr="00B03B9B" w:rsidRDefault="00640867" w:rsidP="00640867">
            <w:pPr>
              <w:spacing w:line="300" w:lineRule="exact"/>
              <w:ind w:left="720" w:right="-659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 วาโก้ศรีราชา จำกัด</w:t>
            </w:r>
          </w:p>
        </w:tc>
        <w:tc>
          <w:tcPr>
            <w:tcW w:w="1808" w:type="dxa"/>
            <w:gridSpan w:val="2"/>
          </w:tcPr>
          <w:p w14:paraId="202F07F9" w14:textId="317EED5E" w:rsidR="00640867" w:rsidRPr="00B03B9B" w:rsidRDefault="00640867" w:rsidP="00640867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4751A20A" w14:textId="6D64EAF0" w:rsidR="00640867" w:rsidRPr="00B03B9B" w:rsidRDefault="00640867" w:rsidP="00640867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3" w:type="dxa"/>
            <w:vAlign w:val="bottom"/>
          </w:tcPr>
          <w:p w14:paraId="21C23785" w14:textId="77777777" w:rsidR="00640867" w:rsidRPr="00B03B9B" w:rsidRDefault="00640867" w:rsidP="0064086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32D8B3A5" w14:textId="5395F771" w:rsidR="00640867" w:rsidRPr="00B03B9B" w:rsidRDefault="00640867" w:rsidP="00640867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E70A1F9" w14:textId="77777777" w:rsidR="00640867" w:rsidRPr="00B03B9B" w:rsidRDefault="00640867" w:rsidP="0064086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202AFEB" w14:textId="3B428670" w:rsidR="00640867" w:rsidRPr="00B03B9B" w:rsidRDefault="00640867" w:rsidP="00640867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C237169" w14:textId="77777777" w:rsidR="00640867" w:rsidRPr="00B03B9B" w:rsidRDefault="00640867" w:rsidP="0064086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6C294FA" w14:textId="1489BE80" w:rsidR="00640867" w:rsidRPr="00B03B9B" w:rsidRDefault="00A059D1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45</w:t>
            </w:r>
          </w:p>
        </w:tc>
      </w:tr>
      <w:tr w:rsidR="00640867" w:rsidRPr="00B03B9B" w14:paraId="335D3B9E" w14:textId="77777777" w:rsidTr="00640867">
        <w:trPr>
          <w:trHeight w:val="144"/>
        </w:trPr>
        <w:tc>
          <w:tcPr>
            <w:tcW w:w="3510" w:type="dxa"/>
          </w:tcPr>
          <w:p w14:paraId="0301AF7B" w14:textId="77777777" w:rsidR="00640867" w:rsidRPr="00B03B9B" w:rsidRDefault="00640867" w:rsidP="00640867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808" w:type="dxa"/>
            <w:gridSpan w:val="2"/>
          </w:tcPr>
          <w:p w14:paraId="72B5B109" w14:textId="77777777" w:rsidR="00640867" w:rsidRPr="00B03B9B" w:rsidRDefault="00640867" w:rsidP="00640867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559EAF" w14:textId="78E37F2B" w:rsidR="00640867" w:rsidRPr="00B03B9B" w:rsidRDefault="00640867" w:rsidP="00640867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3" w:type="dxa"/>
            <w:vAlign w:val="bottom"/>
          </w:tcPr>
          <w:p w14:paraId="52B56615" w14:textId="77777777" w:rsidR="00640867" w:rsidRPr="00B03B9B" w:rsidRDefault="00640867" w:rsidP="0064086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1A0A8C" w14:textId="4A9295F3" w:rsidR="00640867" w:rsidRPr="00B03B9B" w:rsidRDefault="00640867" w:rsidP="00640867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46136B4F" w14:textId="77777777" w:rsidR="00640867" w:rsidRPr="00B03B9B" w:rsidRDefault="00640867" w:rsidP="0064086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8965B" w14:textId="797C3863" w:rsidR="00640867" w:rsidRPr="00B03B9B" w:rsidRDefault="00A059D1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vAlign w:val="bottom"/>
          </w:tcPr>
          <w:p w14:paraId="4E7D0709" w14:textId="77777777" w:rsidR="00640867" w:rsidRPr="00B03B9B" w:rsidRDefault="00640867" w:rsidP="0064086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3C65A" w14:textId="448AD424" w:rsidR="00640867" w:rsidRPr="00B03B9B" w:rsidRDefault="00A059D1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45</w:t>
            </w:r>
          </w:p>
        </w:tc>
      </w:tr>
      <w:tr w:rsidR="00640867" w:rsidRPr="00B03B9B" w14:paraId="6494598C" w14:textId="77777777" w:rsidTr="00640867">
        <w:trPr>
          <w:trHeight w:val="144"/>
        </w:trPr>
        <w:tc>
          <w:tcPr>
            <w:tcW w:w="3510" w:type="dxa"/>
          </w:tcPr>
          <w:p w14:paraId="4E329292" w14:textId="77777777" w:rsidR="00640867" w:rsidRPr="00B03B9B" w:rsidRDefault="00640867" w:rsidP="00640867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808" w:type="dxa"/>
            <w:gridSpan w:val="2"/>
          </w:tcPr>
          <w:p w14:paraId="052DD032" w14:textId="77777777" w:rsidR="00640867" w:rsidRPr="00B03B9B" w:rsidRDefault="00640867" w:rsidP="00640867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</w:tcPr>
          <w:p w14:paraId="4998C9E2" w14:textId="77777777" w:rsidR="00640867" w:rsidRPr="00B03B9B" w:rsidRDefault="00640867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" w:type="dxa"/>
          </w:tcPr>
          <w:p w14:paraId="0585B407" w14:textId="77777777" w:rsidR="00640867" w:rsidRPr="00B03B9B" w:rsidRDefault="00640867" w:rsidP="0064086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75582A9C" w14:textId="77777777" w:rsidR="00640867" w:rsidRPr="00B03B9B" w:rsidRDefault="00640867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2679A1B" w14:textId="77777777" w:rsidR="00640867" w:rsidRPr="00B03B9B" w:rsidRDefault="00640867" w:rsidP="0064086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B8FEC53" w14:textId="77777777" w:rsidR="00640867" w:rsidRPr="00B03B9B" w:rsidRDefault="00640867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B6A2949" w14:textId="77777777" w:rsidR="00640867" w:rsidRPr="00B03B9B" w:rsidRDefault="00640867" w:rsidP="0064086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2BE9630" w14:textId="77777777" w:rsidR="00640867" w:rsidRPr="00B03B9B" w:rsidRDefault="00640867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640867" w:rsidRPr="00B03B9B" w14:paraId="41D623E0" w14:textId="77777777" w:rsidTr="00EA6E49">
        <w:trPr>
          <w:trHeight w:val="144"/>
        </w:trPr>
        <w:tc>
          <w:tcPr>
            <w:tcW w:w="3510" w:type="dxa"/>
          </w:tcPr>
          <w:p w14:paraId="5D57CF99" w14:textId="77130B16" w:rsidR="00640867" w:rsidRPr="00B03B9B" w:rsidRDefault="00640867" w:rsidP="00640867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สินทรัพย์ไม่หมุนเวียนอื่น 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808" w:type="dxa"/>
            <w:gridSpan w:val="2"/>
          </w:tcPr>
          <w:p w14:paraId="0CC410AE" w14:textId="77777777" w:rsidR="00640867" w:rsidRPr="00B03B9B" w:rsidRDefault="00640867" w:rsidP="00640867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</w:tcPr>
          <w:p w14:paraId="58C08C7F" w14:textId="77777777" w:rsidR="00640867" w:rsidRPr="00B03B9B" w:rsidRDefault="00640867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" w:type="dxa"/>
          </w:tcPr>
          <w:p w14:paraId="6DDAC132" w14:textId="77777777" w:rsidR="00640867" w:rsidRPr="00B03B9B" w:rsidRDefault="00640867" w:rsidP="0064086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</w:tcPr>
          <w:p w14:paraId="7C328BEE" w14:textId="77777777" w:rsidR="00640867" w:rsidRPr="00B03B9B" w:rsidRDefault="00640867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A2F1189" w14:textId="77777777" w:rsidR="00640867" w:rsidRPr="00B03B9B" w:rsidRDefault="00640867" w:rsidP="0064086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AC09A26" w14:textId="77777777" w:rsidR="00640867" w:rsidRPr="00B03B9B" w:rsidRDefault="00640867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9E6746E" w14:textId="77777777" w:rsidR="00640867" w:rsidRPr="00B03B9B" w:rsidRDefault="00640867" w:rsidP="0064086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90D6485" w14:textId="77777777" w:rsidR="00640867" w:rsidRPr="00B03B9B" w:rsidRDefault="00640867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640867" w:rsidRPr="00B03B9B" w14:paraId="2F97B5E1" w14:textId="77777777" w:rsidTr="00EA6E49">
        <w:trPr>
          <w:trHeight w:val="144"/>
        </w:trPr>
        <w:tc>
          <w:tcPr>
            <w:tcW w:w="3510" w:type="dxa"/>
          </w:tcPr>
          <w:p w14:paraId="4F2B0EE2" w14:textId="77777777" w:rsidR="00640867" w:rsidRPr="00B03B9B" w:rsidRDefault="00640867" w:rsidP="00640867">
            <w:pPr>
              <w:spacing w:line="300" w:lineRule="exact"/>
              <w:ind w:left="720" w:right="-659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 ไอ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808" w:type="dxa"/>
            <w:gridSpan w:val="2"/>
          </w:tcPr>
          <w:p w14:paraId="41E6CB05" w14:textId="77777777" w:rsidR="00640867" w:rsidRPr="00B03B9B" w:rsidRDefault="00640867" w:rsidP="0064086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880" w:type="dxa"/>
          </w:tcPr>
          <w:p w14:paraId="4E074D44" w14:textId="77777777" w:rsidR="00640867" w:rsidRPr="00B03B9B" w:rsidRDefault="00640867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</w:tcPr>
          <w:p w14:paraId="092C0A5D" w14:textId="77777777" w:rsidR="00640867" w:rsidRPr="00B03B9B" w:rsidRDefault="00640867" w:rsidP="0064086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</w:tcPr>
          <w:p w14:paraId="79965165" w14:textId="77777777" w:rsidR="00640867" w:rsidRPr="00B03B9B" w:rsidRDefault="00640867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6BD9810" w14:textId="77777777" w:rsidR="00640867" w:rsidRPr="00B03B9B" w:rsidRDefault="00640867" w:rsidP="0064086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27F67C5" w14:textId="77777777" w:rsidR="00640867" w:rsidRPr="00B03B9B" w:rsidRDefault="00640867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CBCAEC1" w14:textId="77777777" w:rsidR="00640867" w:rsidRPr="00B03B9B" w:rsidRDefault="00640867" w:rsidP="0064086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D89192E" w14:textId="77777777" w:rsidR="00640867" w:rsidRPr="00B03B9B" w:rsidRDefault="00640867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40867" w:rsidRPr="00B03B9B" w14:paraId="4302383D" w14:textId="77777777" w:rsidTr="00EA6E49">
        <w:trPr>
          <w:trHeight w:val="144"/>
        </w:trPr>
        <w:tc>
          <w:tcPr>
            <w:tcW w:w="3510" w:type="dxa"/>
          </w:tcPr>
          <w:p w14:paraId="6A294D1B" w14:textId="77777777" w:rsidR="00640867" w:rsidRPr="00B03B9B" w:rsidRDefault="00640867" w:rsidP="00640867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</w:tcPr>
          <w:p w14:paraId="4D7FF2E1" w14:textId="6D1F56FA" w:rsidR="00640867" w:rsidRPr="00B03B9B" w:rsidRDefault="00640867" w:rsidP="0064086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14:paraId="4095750F" w14:textId="3BDC63A8" w:rsidR="00640867" w:rsidRPr="00B03B9B" w:rsidRDefault="00A059D1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3" w:type="dxa"/>
          </w:tcPr>
          <w:p w14:paraId="40B899B0" w14:textId="77777777" w:rsidR="00640867" w:rsidRPr="00B03B9B" w:rsidRDefault="00640867" w:rsidP="0064086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</w:tcPr>
          <w:p w14:paraId="04ECDB98" w14:textId="1ECE8279" w:rsidR="00640867" w:rsidRPr="00B03B9B" w:rsidRDefault="00A059D1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  <w:tc>
          <w:tcPr>
            <w:tcW w:w="90" w:type="dxa"/>
          </w:tcPr>
          <w:p w14:paraId="0DB103DA" w14:textId="77777777" w:rsidR="00640867" w:rsidRPr="00B03B9B" w:rsidRDefault="00640867" w:rsidP="0064086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AED8D6C" w14:textId="2C4E64DA" w:rsidR="00640867" w:rsidRPr="00B03B9B" w:rsidRDefault="00A059D1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</w:tcPr>
          <w:p w14:paraId="66575028" w14:textId="77777777" w:rsidR="00640867" w:rsidRPr="00B03B9B" w:rsidRDefault="00640867" w:rsidP="0064086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EAB0C43" w14:textId="2D9400EB" w:rsidR="00640867" w:rsidRPr="00B03B9B" w:rsidRDefault="00A059D1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</w:tr>
      <w:tr w:rsidR="00640867" w:rsidRPr="00B03B9B" w14:paraId="3D8B4CED" w14:textId="77777777" w:rsidTr="00742FF1">
        <w:trPr>
          <w:trHeight w:val="69"/>
        </w:trPr>
        <w:tc>
          <w:tcPr>
            <w:tcW w:w="3510" w:type="dxa"/>
          </w:tcPr>
          <w:p w14:paraId="47344417" w14:textId="77777777" w:rsidR="00640867" w:rsidRPr="00B03B9B" w:rsidRDefault="00640867" w:rsidP="00640867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</w:tcPr>
          <w:p w14:paraId="3B250E95" w14:textId="77777777" w:rsidR="00640867" w:rsidRPr="00B03B9B" w:rsidRDefault="00640867" w:rsidP="00640867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</w:tcPr>
          <w:p w14:paraId="17AD3702" w14:textId="77777777" w:rsidR="00640867" w:rsidRPr="00B03B9B" w:rsidRDefault="00640867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</w:tcPr>
          <w:p w14:paraId="6B240923" w14:textId="77777777" w:rsidR="00640867" w:rsidRPr="00B03B9B" w:rsidRDefault="00640867" w:rsidP="00640867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607F7382" w14:textId="77777777" w:rsidR="00640867" w:rsidRPr="00B03B9B" w:rsidRDefault="00640867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47F1C5E" w14:textId="77777777" w:rsidR="00640867" w:rsidRPr="00B03B9B" w:rsidRDefault="00640867" w:rsidP="00640867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B700954" w14:textId="77777777" w:rsidR="00640867" w:rsidRPr="00B03B9B" w:rsidRDefault="00640867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422CAC9" w14:textId="77777777" w:rsidR="00640867" w:rsidRPr="00B03B9B" w:rsidRDefault="00640867" w:rsidP="00640867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5CA50D2" w14:textId="77777777" w:rsidR="00640867" w:rsidRPr="00B03B9B" w:rsidRDefault="00640867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640867" w:rsidRPr="00B03B9B" w14:paraId="6DC878B5" w14:textId="77777777" w:rsidTr="00EA6E49">
        <w:trPr>
          <w:trHeight w:val="144"/>
        </w:trPr>
        <w:tc>
          <w:tcPr>
            <w:tcW w:w="3510" w:type="dxa"/>
          </w:tcPr>
          <w:p w14:paraId="2412E243" w14:textId="0100E818" w:rsidR="00640867" w:rsidRPr="00B03B9B" w:rsidRDefault="00640867" w:rsidP="00640867">
            <w:pPr>
              <w:spacing w:line="300" w:lineRule="exact"/>
              <w:ind w:left="720" w:hanging="63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เ</w:t>
            </w: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จ้าหนี้</w:t>
            </w: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การค้า 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808" w:type="dxa"/>
            <w:gridSpan w:val="2"/>
          </w:tcPr>
          <w:p w14:paraId="037EE6BB" w14:textId="77777777" w:rsidR="00640867" w:rsidRPr="00B03B9B" w:rsidRDefault="00640867" w:rsidP="0064086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80" w:type="dxa"/>
          </w:tcPr>
          <w:p w14:paraId="366644DD" w14:textId="77777777" w:rsidR="00640867" w:rsidRPr="00B03B9B" w:rsidRDefault="00640867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</w:tcPr>
          <w:p w14:paraId="0C6C9D38" w14:textId="77777777" w:rsidR="00640867" w:rsidRPr="00B03B9B" w:rsidRDefault="00640867" w:rsidP="0064086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</w:tcPr>
          <w:p w14:paraId="3DD81308" w14:textId="77777777" w:rsidR="00640867" w:rsidRPr="00B03B9B" w:rsidRDefault="00640867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55F01C2" w14:textId="77777777" w:rsidR="00640867" w:rsidRPr="00B03B9B" w:rsidRDefault="00640867" w:rsidP="0064086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8D33FE0" w14:textId="77777777" w:rsidR="00640867" w:rsidRPr="00B03B9B" w:rsidRDefault="00640867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B464A64" w14:textId="77777777" w:rsidR="00640867" w:rsidRPr="00B03B9B" w:rsidRDefault="00640867" w:rsidP="0064086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2A0CC41" w14:textId="77777777" w:rsidR="00640867" w:rsidRPr="00B03B9B" w:rsidRDefault="00640867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40867" w:rsidRPr="00B03B9B" w14:paraId="21AFE655" w14:textId="77777777" w:rsidTr="00742FF1">
        <w:trPr>
          <w:trHeight w:val="144"/>
        </w:trPr>
        <w:tc>
          <w:tcPr>
            <w:tcW w:w="3510" w:type="dxa"/>
          </w:tcPr>
          <w:p w14:paraId="3ECBA035" w14:textId="56AC4504" w:rsidR="00640867" w:rsidRPr="00B03B9B" w:rsidRDefault="00640867" w:rsidP="00640867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Pr="00B03B9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อินเตอร์เนชั่นแนล แลบบอราทอรีส์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808" w:type="dxa"/>
            <w:gridSpan w:val="2"/>
          </w:tcPr>
          <w:p w14:paraId="24CDE3C0" w14:textId="77777777" w:rsidR="00640867" w:rsidRPr="00B03B9B" w:rsidRDefault="00640867" w:rsidP="00640867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</w:tcPr>
          <w:p w14:paraId="09A71611" w14:textId="77777777" w:rsidR="00640867" w:rsidRPr="00B03B9B" w:rsidRDefault="00640867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</w:tcPr>
          <w:p w14:paraId="6A06516E" w14:textId="77777777" w:rsidR="00640867" w:rsidRPr="00B03B9B" w:rsidRDefault="00640867" w:rsidP="0064086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</w:tcPr>
          <w:p w14:paraId="0F6EDF33" w14:textId="77777777" w:rsidR="00640867" w:rsidRPr="00B03B9B" w:rsidRDefault="00640867" w:rsidP="0064086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B757322" w14:textId="77777777" w:rsidR="00640867" w:rsidRPr="00B03B9B" w:rsidRDefault="00640867" w:rsidP="0064086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3CE9D64" w14:textId="77777777" w:rsidR="00640867" w:rsidRPr="00B03B9B" w:rsidRDefault="00640867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878EE74" w14:textId="77777777" w:rsidR="00640867" w:rsidRPr="00B03B9B" w:rsidRDefault="00640867" w:rsidP="0064086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260ABEA" w14:textId="77777777" w:rsidR="00640867" w:rsidRPr="00B03B9B" w:rsidRDefault="00640867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40867" w:rsidRPr="00B03B9B" w14:paraId="75052FD9" w14:textId="77777777" w:rsidTr="00742FF1">
        <w:trPr>
          <w:trHeight w:val="144"/>
        </w:trPr>
        <w:tc>
          <w:tcPr>
            <w:tcW w:w="3510" w:type="dxa"/>
          </w:tcPr>
          <w:p w14:paraId="742418CD" w14:textId="4DC21428" w:rsidR="00640867" w:rsidRPr="00B03B9B" w:rsidRDefault="00640867" w:rsidP="00640867">
            <w:pPr>
              <w:snapToGrid w:val="0"/>
              <w:spacing w:line="300" w:lineRule="exact"/>
              <w:ind w:left="81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</w:tcPr>
          <w:p w14:paraId="27D86D15" w14:textId="183E3FF1" w:rsidR="00640867" w:rsidRPr="00B03B9B" w:rsidRDefault="00640867" w:rsidP="00640867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0" w:type="dxa"/>
          </w:tcPr>
          <w:p w14:paraId="34DD74CE" w14:textId="2AEEDA2C" w:rsidR="00640867" w:rsidRPr="00B03B9B" w:rsidRDefault="00A059D1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93" w:type="dxa"/>
          </w:tcPr>
          <w:p w14:paraId="2ED6C2D3" w14:textId="77777777" w:rsidR="00640867" w:rsidRPr="00B03B9B" w:rsidRDefault="00640867" w:rsidP="0064086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</w:tcPr>
          <w:p w14:paraId="7FFCF722" w14:textId="6083AF10" w:rsidR="00640867" w:rsidRPr="00B03B9B" w:rsidRDefault="00A059D1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26A1D56E" w14:textId="77777777" w:rsidR="00640867" w:rsidRPr="00B03B9B" w:rsidRDefault="00640867" w:rsidP="0064086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9859D07" w14:textId="01F45B93" w:rsidR="00640867" w:rsidRPr="00B03B9B" w:rsidRDefault="00A059D1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</w:tcPr>
          <w:p w14:paraId="05E5D4A3" w14:textId="77777777" w:rsidR="00640867" w:rsidRPr="00B03B9B" w:rsidRDefault="00640867" w:rsidP="0064086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D1B2271" w14:textId="4575AD42" w:rsidR="00640867" w:rsidRPr="00B03B9B" w:rsidRDefault="00A059D1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  <w:tr w:rsidR="00640867" w:rsidRPr="00B03B9B" w14:paraId="57EF4E90" w14:textId="77777777" w:rsidTr="00742FF1">
        <w:trPr>
          <w:trHeight w:val="144"/>
        </w:trPr>
        <w:tc>
          <w:tcPr>
            <w:tcW w:w="3510" w:type="dxa"/>
          </w:tcPr>
          <w:p w14:paraId="6309A020" w14:textId="33A159F9" w:rsidR="00640867" w:rsidRPr="00B03B9B" w:rsidRDefault="00640867" w:rsidP="00640867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เอ เทค 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เท็กซ์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ไทล์ จำกัด </w:t>
            </w:r>
          </w:p>
        </w:tc>
        <w:tc>
          <w:tcPr>
            <w:tcW w:w="1808" w:type="dxa"/>
            <w:gridSpan w:val="2"/>
          </w:tcPr>
          <w:p w14:paraId="0350D50E" w14:textId="77777777" w:rsidR="00640867" w:rsidRPr="00B03B9B" w:rsidRDefault="00640867" w:rsidP="00640867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</w:tcPr>
          <w:p w14:paraId="4F0A1D00" w14:textId="77777777" w:rsidR="00640867" w:rsidRPr="00B03B9B" w:rsidRDefault="00640867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</w:tcPr>
          <w:p w14:paraId="52077B91" w14:textId="77777777" w:rsidR="00640867" w:rsidRPr="00B03B9B" w:rsidRDefault="00640867" w:rsidP="0064086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</w:tcPr>
          <w:p w14:paraId="041C501B" w14:textId="77777777" w:rsidR="00640867" w:rsidRPr="00B03B9B" w:rsidRDefault="00640867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D39DAE6" w14:textId="77777777" w:rsidR="00640867" w:rsidRPr="00B03B9B" w:rsidRDefault="00640867" w:rsidP="00640867">
            <w:pPr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F8F8125" w14:textId="77777777" w:rsidR="00640867" w:rsidRPr="00B03B9B" w:rsidRDefault="00640867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F5A4F3D" w14:textId="77777777" w:rsidR="00640867" w:rsidRPr="00B03B9B" w:rsidRDefault="00640867" w:rsidP="00640867">
            <w:pPr>
              <w:snapToGrid w:val="0"/>
              <w:spacing w:line="300" w:lineRule="exact"/>
              <w:ind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69EDF74" w14:textId="77777777" w:rsidR="00640867" w:rsidRPr="00B03B9B" w:rsidRDefault="00640867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40867" w:rsidRPr="00B03B9B" w14:paraId="3F8E60CD" w14:textId="77777777" w:rsidTr="00742FF1">
        <w:trPr>
          <w:trHeight w:val="144"/>
        </w:trPr>
        <w:tc>
          <w:tcPr>
            <w:tcW w:w="3510" w:type="dxa"/>
          </w:tcPr>
          <w:p w14:paraId="12A5D9F5" w14:textId="77777777" w:rsidR="00640867" w:rsidRPr="00B03B9B" w:rsidRDefault="00640867" w:rsidP="00640867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</w:tcPr>
          <w:p w14:paraId="7FA75834" w14:textId="38F5E4EE" w:rsidR="00640867" w:rsidRPr="00B03B9B" w:rsidRDefault="00640867" w:rsidP="00640867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0" w:type="dxa"/>
          </w:tcPr>
          <w:p w14:paraId="51EFB8AD" w14:textId="75ABB4CE" w:rsidR="00640867" w:rsidRPr="00B03B9B" w:rsidRDefault="00A059D1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15</w:t>
            </w:r>
          </w:p>
        </w:tc>
        <w:tc>
          <w:tcPr>
            <w:tcW w:w="93" w:type="dxa"/>
          </w:tcPr>
          <w:p w14:paraId="748CB35D" w14:textId="77777777" w:rsidR="00640867" w:rsidRPr="00B03B9B" w:rsidRDefault="00640867" w:rsidP="0064086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</w:tcPr>
          <w:p w14:paraId="54C9F3EA" w14:textId="62ED86AA" w:rsidR="00640867" w:rsidRPr="00B03B9B" w:rsidRDefault="00A059D1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</w:tcPr>
          <w:p w14:paraId="629F3F08" w14:textId="77777777" w:rsidR="00640867" w:rsidRPr="00B03B9B" w:rsidRDefault="00640867" w:rsidP="00640867">
            <w:pPr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2420CBF" w14:textId="01E9C18F" w:rsidR="00640867" w:rsidRPr="00B03B9B" w:rsidRDefault="00A059D1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14:paraId="0AEFB203" w14:textId="77777777" w:rsidR="00640867" w:rsidRPr="00B03B9B" w:rsidRDefault="00640867" w:rsidP="00640867">
            <w:pPr>
              <w:snapToGrid w:val="0"/>
              <w:spacing w:line="300" w:lineRule="exact"/>
              <w:ind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88CE087" w14:textId="21137DC3" w:rsidR="00640867" w:rsidRPr="00B03B9B" w:rsidRDefault="00A059D1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</w:tr>
      <w:tr w:rsidR="00640867" w:rsidRPr="00B03B9B" w14:paraId="117293E4" w14:textId="77777777" w:rsidTr="009173E1">
        <w:trPr>
          <w:trHeight w:val="144"/>
        </w:trPr>
        <w:tc>
          <w:tcPr>
            <w:tcW w:w="3510" w:type="dxa"/>
          </w:tcPr>
          <w:p w14:paraId="5424766F" w14:textId="77777777" w:rsidR="00640867" w:rsidRPr="00B03B9B" w:rsidRDefault="00640867" w:rsidP="00640867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808" w:type="dxa"/>
            <w:gridSpan w:val="2"/>
          </w:tcPr>
          <w:p w14:paraId="15E051A0" w14:textId="77777777" w:rsidR="00640867" w:rsidRPr="00B03B9B" w:rsidRDefault="00640867" w:rsidP="00640867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vAlign w:val="center"/>
          </w:tcPr>
          <w:p w14:paraId="59A81DAC" w14:textId="77777777" w:rsidR="00640867" w:rsidRPr="00B03B9B" w:rsidRDefault="00640867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</w:tcPr>
          <w:p w14:paraId="21873251" w14:textId="77777777" w:rsidR="00640867" w:rsidRPr="00B03B9B" w:rsidRDefault="00640867" w:rsidP="00640867">
            <w:pPr>
              <w:tabs>
                <w:tab w:val="decimal" w:pos="846"/>
                <w:tab w:val="decimal" w:pos="102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vAlign w:val="center"/>
          </w:tcPr>
          <w:p w14:paraId="5AA2174E" w14:textId="77777777" w:rsidR="00640867" w:rsidRPr="00B03B9B" w:rsidRDefault="00640867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764E8ED" w14:textId="77777777" w:rsidR="00640867" w:rsidRPr="00B03B9B" w:rsidRDefault="00640867" w:rsidP="00640867">
            <w:pPr>
              <w:tabs>
                <w:tab w:val="decimal" w:pos="744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15487A8E" w14:textId="77777777" w:rsidR="00640867" w:rsidRPr="00B03B9B" w:rsidRDefault="00640867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89264BE" w14:textId="77777777" w:rsidR="00640867" w:rsidRPr="00B03B9B" w:rsidRDefault="00640867" w:rsidP="00640867">
            <w:pPr>
              <w:tabs>
                <w:tab w:val="decimal" w:pos="744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432F879E" w14:textId="77777777" w:rsidR="00640867" w:rsidRPr="00B03B9B" w:rsidRDefault="00640867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40867" w:rsidRPr="00B03B9B" w14:paraId="5E228B6A" w14:textId="77777777" w:rsidTr="009173E1">
        <w:trPr>
          <w:trHeight w:val="144"/>
        </w:trPr>
        <w:tc>
          <w:tcPr>
            <w:tcW w:w="3510" w:type="dxa"/>
          </w:tcPr>
          <w:p w14:paraId="73A03CFC" w14:textId="77777777" w:rsidR="00640867" w:rsidRPr="00B03B9B" w:rsidRDefault="00640867" w:rsidP="00640867">
            <w:pPr>
              <w:spacing w:line="300" w:lineRule="exact"/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</w:tcPr>
          <w:p w14:paraId="6550815C" w14:textId="78B14672" w:rsidR="00640867" w:rsidRPr="00B03B9B" w:rsidRDefault="00640867" w:rsidP="00640867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0" w:type="dxa"/>
            <w:vAlign w:val="center"/>
          </w:tcPr>
          <w:p w14:paraId="5C7FA353" w14:textId="0C90AC8E" w:rsidR="00640867" w:rsidRPr="00B03B9B" w:rsidRDefault="00A059D1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22</w:t>
            </w:r>
          </w:p>
        </w:tc>
        <w:tc>
          <w:tcPr>
            <w:tcW w:w="93" w:type="dxa"/>
          </w:tcPr>
          <w:p w14:paraId="27A99F7D" w14:textId="77777777" w:rsidR="00640867" w:rsidRPr="00B03B9B" w:rsidRDefault="00640867" w:rsidP="00640867">
            <w:pPr>
              <w:tabs>
                <w:tab w:val="decimal" w:pos="846"/>
                <w:tab w:val="decimal" w:pos="102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vAlign w:val="center"/>
          </w:tcPr>
          <w:p w14:paraId="31584D50" w14:textId="2B46D6D3" w:rsidR="00640867" w:rsidRPr="00B03B9B" w:rsidRDefault="00A059D1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</w:p>
        </w:tc>
        <w:tc>
          <w:tcPr>
            <w:tcW w:w="90" w:type="dxa"/>
          </w:tcPr>
          <w:p w14:paraId="239AB3CE" w14:textId="77777777" w:rsidR="00640867" w:rsidRPr="00B03B9B" w:rsidRDefault="00640867" w:rsidP="00640867">
            <w:pPr>
              <w:tabs>
                <w:tab w:val="decimal" w:pos="744"/>
                <w:tab w:val="decimal" w:pos="846"/>
              </w:tabs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00F0B317" w14:textId="1C7415FF" w:rsidR="00640867" w:rsidRPr="00B03B9B" w:rsidRDefault="00A059D1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14:paraId="2D13373F" w14:textId="77777777" w:rsidR="00640867" w:rsidRPr="00B03B9B" w:rsidRDefault="00640867" w:rsidP="00640867">
            <w:pPr>
              <w:tabs>
                <w:tab w:val="decimal" w:pos="744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553B4713" w14:textId="00C6C34D" w:rsidR="00640867" w:rsidRPr="00B03B9B" w:rsidRDefault="00A059D1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</w:tr>
      <w:tr w:rsidR="00640867" w:rsidRPr="00B03B9B" w14:paraId="1C30F213" w14:textId="77777777" w:rsidTr="00742FF1">
        <w:trPr>
          <w:trHeight w:val="144"/>
        </w:trPr>
        <w:tc>
          <w:tcPr>
            <w:tcW w:w="3510" w:type="dxa"/>
          </w:tcPr>
          <w:p w14:paraId="6E4B4C0E" w14:textId="77777777" w:rsidR="00640867" w:rsidRPr="00B03B9B" w:rsidRDefault="00640867" w:rsidP="00640867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 ไทยทาเคดะ เลซ จำกัด</w:t>
            </w:r>
          </w:p>
        </w:tc>
        <w:tc>
          <w:tcPr>
            <w:tcW w:w="1808" w:type="dxa"/>
            <w:gridSpan w:val="2"/>
          </w:tcPr>
          <w:p w14:paraId="59B19A2A" w14:textId="77777777" w:rsidR="00640867" w:rsidRPr="00B03B9B" w:rsidRDefault="00640867" w:rsidP="00640867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</w:tcPr>
          <w:p w14:paraId="0D741873" w14:textId="77777777" w:rsidR="00640867" w:rsidRPr="00B03B9B" w:rsidRDefault="00640867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</w:tcPr>
          <w:p w14:paraId="39DAA96D" w14:textId="77777777" w:rsidR="00640867" w:rsidRPr="00B03B9B" w:rsidRDefault="00640867" w:rsidP="00640867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</w:tcPr>
          <w:p w14:paraId="14A2968A" w14:textId="77777777" w:rsidR="00640867" w:rsidRPr="00B03B9B" w:rsidRDefault="00640867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C75DABD" w14:textId="77777777" w:rsidR="00640867" w:rsidRPr="00B03B9B" w:rsidRDefault="00640867" w:rsidP="00640867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0555DC1" w14:textId="77777777" w:rsidR="00640867" w:rsidRPr="00B03B9B" w:rsidRDefault="00640867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5FA6777" w14:textId="77777777" w:rsidR="00640867" w:rsidRPr="00B03B9B" w:rsidRDefault="00640867" w:rsidP="00640867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2601C77" w14:textId="77777777" w:rsidR="00640867" w:rsidRPr="00B03B9B" w:rsidRDefault="00640867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640867" w:rsidRPr="00B03B9B" w14:paraId="3FE2F82E" w14:textId="77777777" w:rsidTr="00742FF1">
        <w:trPr>
          <w:trHeight w:val="144"/>
        </w:trPr>
        <w:tc>
          <w:tcPr>
            <w:tcW w:w="3510" w:type="dxa"/>
          </w:tcPr>
          <w:p w14:paraId="1CC38B83" w14:textId="77777777" w:rsidR="00640867" w:rsidRPr="00B03B9B" w:rsidRDefault="00640867" w:rsidP="00640867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</w:tcPr>
          <w:p w14:paraId="14CBD471" w14:textId="7807E191" w:rsidR="00640867" w:rsidRPr="00B03B9B" w:rsidRDefault="00640867" w:rsidP="00640867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0" w:type="dxa"/>
          </w:tcPr>
          <w:p w14:paraId="6AA1C133" w14:textId="525AE1E9" w:rsidR="00640867" w:rsidRPr="00B03B9B" w:rsidRDefault="00A059D1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93" w:type="dxa"/>
          </w:tcPr>
          <w:p w14:paraId="5A7DACAC" w14:textId="77777777" w:rsidR="00640867" w:rsidRPr="00B03B9B" w:rsidRDefault="00640867" w:rsidP="00640867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</w:tcPr>
          <w:p w14:paraId="225638F3" w14:textId="2F0145FF" w:rsidR="00640867" w:rsidRPr="00B03B9B" w:rsidRDefault="00A059D1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60D37C6C" w14:textId="77777777" w:rsidR="00640867" w:rsidRPr="00B03B9B" w:rsidRDefault="00640867" w:rsidP="00640867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C591347" w14:textId="0CE2C26B" w:rsidR="00640867" w:rsidRPr="00B03B9B" w:rsidRDefault="00A059D1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70454EAD" w14:textId="77777777" w:rsidR="00640867" w:rsidRPr="00B03B9B" w:rsidRDefault="00640867" w:rsidP="00640867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DE8326B" w14:textId="5FEE65AD" w:rsidR="00640867" w:rsidRPr="00B03B9B" w:rsidRDefault="00A059D1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  <w:tr w:rsidR="00640867" w:rsidRPr="00B03B9B" w14:paraId="00799BE0" w14:textId="77777777" w:rsidTr="00742FF1">
        <w:trPr>
          <w:trHeight w:val="144"/>
        </w:trPr>
        <w:tc>
          <w:tcPr>
            <w:tcW w:w="3510" w:type="dxa"/>
          </w:tcPr>
          <w:p w14:paraId="0157D73A" w14:textId="77777777" w:rsidR="00640867" w:rsidRPr="00B03B9B" w:rsidRDefault="00640867" w:rsidP="00640867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 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อินเตอร์เนชั่นแนล ฮ่องกง จำกัด</w:t>
            </w:r>
          </w:p>
        </w:tc>
        <w:tc>
          <w:tcPr>
            <w:tcW w:w="1808" w:type="dxa"/>
            <w:gridSpan w:val="2"/>
          </w:tcPr>
          <w:p w14:paraId="21E88FBC" w14:textId="77777777" w:rsidR="00640867" w:rsidRPr="00B03B9B" w:rsidRDefault="00640867" w:rsidP="00640867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</w:tcPr>
          <w:p w14:paraId="71DED398" w14:textId="77777777" w:rsidR="00640867" w:rsidRPr="00B03B9B" w:rsidRDefault="00640867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</w:tcPr>
          <w:p w14:paraId="0C6871AF" w14:textId="77777777" w:rsidR="00640867" w:rsidRPr="00B03B9B" w:rsidRDefault="00640867" w:rsidP="00640867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</w:tcPr>
          <w:p w14:paraId="1DDE0165" w14:textId="77777777" w:rsidR="00640867" w:rsidRPr="00B03B9B" w:rsidRDefault="00640867" w:rsidP="00640867">
            <w:pPr>
              <w:spacing w:line="300" w:lineRule="exact"/>
              <w:ind w:right="-9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8E849B8" w14:textId="77777777" w:rsidR="00640867" w:rsidRPr="00B03B9B" w:rsidRDefault="00640867" w:rsidP="0064086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261035E" w14:textId="77777777" w:rsidR="00640867" w:rsidRPr="00B03B9B" w:rsidRDefault="00640867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ECAF9B9" w14:textId="77777777" w:rsidR="00640867" w:rsidRPr="00B03B9B" w:rsidRDefault="00640867" w:rsidP="00640867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BDB2079" w14:textId="77777777" w:rsidR="00640867" w:rsidRPr="00B03B9B" w:rsidRDefault="00640867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40867" w:rsidRPr="00B03B9B" w14:paraId="47AB41D8" w14:textId="77777777" w:rsidTr="00742FF1">
        <w:trPr>
          <w:trHeight w:val="144"/>
        </w:trPr>
        <w:tc>
          <w:tcPr>
            <w:tcW w:w="3510" w:type="dxa"/>
          </w:tcPr>
          <w:p w14:paraId="545D92A7" w14:textId="77777777" w:rsidR="00640867" w:rsidRPr="00B03B9B" w:rsidRDefault="00640867" w:rsidP="00640867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</w:tcPr>
          <w:p w14:paraId="24CFE5F1" w14:textId="004EC822" w:rsidR="00640867" w:rsidRPr="00B03B9B" w:rsidRDefault="00640867" w:rsidP="00640867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0" w:type="dxa"/>
          </w:tcPr>
          <w:p w14:paraId="56B50240" w14:textId="66DEC400" w:rsidR="00640867" w:rsidRPr="00B03B9B" w:rsidRDefault="00A059D1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93" w:type="dxa"/>
          </w:tcPr>
          <w:p w14:paraId="792437D3" w14:textId="77777777" w:rsidR="00640867" w:rsidRPr="00B03B9B" w:rsidRDefault="00640867" w:rsidP="00640867">
            <w:pPr>
              <w:tabs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</w:tcPr>
          <w:p w14:paraId="7D7E8D0A" w14:textId="62BB548D" w:rsidR="00640867" w:rsidRPr="00B03B9B" w:rsidRDefault="00A059D1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7AF5AE58" w14:textId="77777777" w:rsidR="00640867" w:rsidRPr="00B03B9B" w:rsidRDefault="00640867" w:rsidP="00640867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E2E4D98" w14:textId="52C74357" w:rsidR="00640867" w:rsidRPr="00B03B9B" w:rsidRDefault="00A059D1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</w:tcPr>
          <w:p w14:paraId="1163A227" w14:textId="77777777" w:rsidR="00640867" w:rsidRPr="00B03B9B" w:rsidRDefault="00640867" w:rsidP="00640867">
            <w:pPr>
              <w:tabs>
                <w:tab w:val="decimal" w:pos="834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6507528" w14:textId="04BBC132" w:rsidR="00640867" w:rsidRPr="00B03B9B" w:rsidRDefault="00A059D1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640867" w:rsidRPr="00B03B9B" w14:paraId="4C2FD3BE" w14:textId="77777777" w:rsidTr="00742FF1">
        <w:trPr>
          <w:trHeight w:val="144"/>
        </w:trPr>
        <w:tc>
          <w:tcPr>
            <w:tcW w:w="3510" w:type="dxa"/>
          </w:tcPr>
          <w:p w14:paraId="1009CBCC" w14:textId="77777777" w:rsidR="00640867" w:rsidRPr="00B03B9B" w:rsidRDefault="00640867" w:rsidP="00640867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808" w:type="dxa"/>
            <w:gridSpan w:val="2"/>
          </w:tcPr>
          <w:p w14:paraId="62DBF9CB" w14:textId="77777777" w:rsidR="00640867" w:rsidRPr="00B03B9B" w:rsidRDefault="00640867" w:rsidP="00640867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880" w:type="dxa"/>
          </w:tcPr>
          <w:p w14:paraId="2C0AD2CA" w14:textId="77777777" w:rsidR="00640867" w:rsidRPr="00B03B9B" w:rsidRDefault="00640867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</w:tcPr>
          <w:p w14:paraId="36455465" w14:textId="77777777" w:rsidR="00640867" w:rsidRPr="00B03B9B" w:rsidRDefault="00640867" w:rsidP="00640867">
            <w:pPr>
              <w:tabs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</w:tcPr>
          <w:p w14:paraId="1CC36555" w14:textId="77777777" w:rsidR="00640867" w:rsidRPr="00B03B9B" w:rsidRDefault="00640867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F134207" w14:textId="77777777" w:rsidR="00640867" w:rsidRPr="00B03B9B" w:rsidRDefault="00640867" w:rsidP="00640867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0D8B957" w14:textId="77777777" w:rsidR="00640867" w:rsidRPr="00B03B9B" w:rsidRDefault="00640867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54B44A7" w14:textId="77777777" w:rsidR="00640867" w:rsidRPr="00B03B9B" w:rsidRDefault="00640867" w:rsidP="00640867">
            <w:pPr>
              <w:tabs>
                <w:tab w:val="decimal" w:pos="834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39592DB" w14:textId="77777777" w:rsidR="00640867" w:rsidRPr="00B03B9B" w:rsidRDefault="00640867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640867" w:rsidRPr="00B03B9B" w14:paraId="0ED12A88" w14:textId="77777777" w:rsidTr="00742FF1">
        <w:trPr>
          <w:trHeight w:val="144"/>
        </w:trPr>
        <w:tc>
          <w:tcPr>
            <w:tcW w:w="3510" w:type="dxa"/>
          </w:tcPr>
          <w:p w14:paraId="61DB0759" w14:textId="77777777" w:rsidR="00640867" w:rsidRPr="00B03B9B" w:rsidRDefault="00640867" w:rsidP="00640867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</w:tcPr>
          <w:p w14:paraId="2AB5CDAE" w14:textId="77777777" w:rsidR="00640867" w:rsidRPr="00B03B9B" w:rsidRDefault="00640867" w:rsidP="00640867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880" w:type="dxa"/>
          </w:tcPr>
          <w:p w14:paraId="1BA058B7" w14:textId="6BC919C8" w:rsidR="00640867" w:rsidRPr="00B03B9B" w:rsidRDefault="00A059D1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24</w:t>
            </w:r>
          </w:p>
        </w:tc>
        <w:tc>
          <w:tcPr>
            <w:tcW w:w="93" w:type="dxa"/>
          </w:tcPr>
          <w:p w14:paraId="71782969" w14:textId="77777777" w:rsidR="00640867" w:rsidRPr="00B03B9B" w:rsidRDefault="00640867" w:rsidP="00640867">
            <w:pPr>
              <w:tabs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</w:tcPr>
          <w:p w14:paraId="29D9A58B" w14:textId="36E3375C" w:rsidR="00640867" w:rsidRPr="00B03B9B" w:rsidRDefault="00A059D1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32</w:t>
            </w:r>
          </w:p>
        </w:tc>
        <w:tc>
          <w:tcPr>
            <w:tcW w:w="90" w:type="dxa"/>
          </w:tcPr>
          <w:p w14:paraId="1DB09DD7" w14:textId="77777777" w:rsidR="00640867" w:rsidRPr="00B03B9B" w:rsidRDefault="00640867" w:rsidP="00640867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BA3FA81" w14:textId="18A331E1" w:rsidR="00640867" w:rsidRPr="00B03B9B" w:rsidRDefault="00A059D1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24</w:t>
            </w:r>
          </w:p>
        </w:tc>
        <w:tc>
          <w:tcPr>
            <w:tcW w:w="90" w:type="dxa"/>
          </w:tcPr>
          <w:p w14:paraId="7CCDDF95" w14:textId="77777777" w:rsidR="00640867" w:rsidRPr="00B03B9B" w:rsidRDefault="00640867" w:rsidP="00640867">
            <w:pPr>
              <w:tabs>
                <w:tab w:val="decimal" w:pos="834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107443B" w14:textId="49C91892" w:rsidR="00640867" w:rsidRPr="00B03B9B" w:rsidRDefault="00A059D1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32</w:t>
            </w:r>
          </w:p>
        </w:tc>
      </w:tr>
      <w:tr w:rsidR="00640867" w:rsidRPr="00B03B9B" w14:paraId="24FF25EC" w14:textId="77777777" w:rsidTr="00EA6E49">
        <w:trPr>
          <w:trHeight w:val="144"/>
        </w:trPr>
        <w:tc>
          <w:tcPr>
            <w:tcW w:w="3510" w:type="dxa"/>
          </w:tcPr>
          <w:p w14:paraId="0959657F" w14:textId="77777777" w:rsidR="00640867" w:rsidRPr="00B03B9B" w:rsidRDefault="00640867" w:rsidP="00640867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 เมียนมาร์ วาโก้  จำกัด</w:t>
            </w:r>
          </w:p>
        </w:tc>
        <w:tc>
          <w:tcPr>
            <w:tcW w:w="1808" w:type="dxa"/>
            <w:gridSpan w:val="2"/>
          </w:tcPr>
          <w:p w14:paraId="4597800E" w14:textId="77777777" w:rsidR="00640867" w:rsidRPr="00B03B9B" w:rsidRDefault="00640867" w:rsidP="0064086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80" w:type="dxa"/>
          </w:tcPr>
          <w:p w14:paraId="60188325" w14:textId="6CE17596" w:rsidR="00640867" w:rsidRPr="00B03B9B" w:rsidRDefault="00A059D1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93" w:type="dxa"/>
          </w:tcPr>
          <w:p w14:paraId="276C13BC" w14:textId="77777777" w:rsidR="00640867" w:rsidRPr="00B03B9B" w:rsidRDefault="00640867" w:rsidP="00640867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</w:tcPr>
          <w:p w14:paraId="783DDF59" w14:textId="662A162A" w:rsidR="00640867" w:rsidRPr="00B03B9B" w:rsidRDefault="00A059D1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</w:tcPr>
          <w:p w14:paraId="78AE412E" w14:textId="77777777" w:rsidR="00640867" w:rsidRPr="00B03B9B" w:rsidRDefault="00640867" w:rsidP="00640867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007789F" w14:textId="75A3D7F5" w:rsidR="00640867" w:rsidRPr="00B03B9B" w:rsidRDefault="00A059D1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</w:tcPr>
          <w:p w14:paraId="49AB4FCA" w14:textId="77777777" w:rsidR="00640867" w:rsidRPr="00B03B9B" w:rsidRDefault="00640867" w:rsidP="00640867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C20E507" w14:textId="01750694" w:rsidR="00640867" w:rsidRPr="00B03B9B" w:rsidRDefault="00A059D1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</w:tr>
      <w:tr w:rsidR="00640867" w:rsidRPr="00B03B9B" w14:paraId="1C9F0826" w14:textId="77777777" w:rsidTr="00742FF1">
        <w:trPr>
          <w:trHeight w:val="144"/>
        </w:trPr>
        <w:tc>
          <w:tcPr>
            <w:tcW w:w="3510" w:type="dxa"/>
          </w:tcPr>
          <w:p w14:paraId="6B5E832F" w14:textId="77777777" w:rsidR="00640867" w:rsidRPr="00B03B9B" w:rsidRDefault="00640867" w:rsidP="00640867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808" w:type="dxa"/>
            <w:gridSpan w:val="2"/>
          </w:tcPr>
          <w:p w14:paraId="23DB819C" w14:textId="77777777" w:rsidR="00640867" w:rsidRPr="00B03B9B" w:rsidRDefault="00640867" w:rsidP="0064086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80" w:type="dxa"/>
          </w:tcPr>
          <w:p w14:paraId="370807ED" w14:textId="354B120D" w:rsidR="00640867" w:rsidRPr="00B03B9B" w:rsidRDefault="00A059D1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93" w:type="dxa"/>
          </w:tcPr>
          <w:p w14:paraId="4A24E929" w14:textId="77777777" w:rsidR="00640867" w:rsidRPr="00B03B9B" w:rsidRDefault="00640867" w:rsidP="00640867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</w:tcPr>
          <w:p w14:paraId="0511B07A" w14:textId="279D1907" w:rsidR="00640867" w:rsidRPr="00B03B9B" w:rsidRDefault="00A059D1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</w:tcPr>
          <w:p w14:paraId="12ABDEFD" w14:textId="77777777" w:rsidR="00640867" w:rsidRPr="00B03B9B" w:rsidRDefault="00640867" w:rsidP="00640867">
            <w:pPr>
              <w:tabs>
                <w:tab w:val="left" w:pos="703"/>
              </w:tabs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69638E5" w14:textId="52453829" w:rsidR="00640867" w:rsidRPr="00B03B9B" w:rsidRDefault="00A059D1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2C1190BE" w14:textId="77777777" w:rsidR="00640867" w:rsidRPr="00B03B9B" w:rsidRDefault="00640867" w:rsidP="00640867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8EAA3EA" w14:textId="38F34D8C" w:rsidR="00640867" w:rsidRPr="00B03B9B" w:rsidRDefault="00A059D1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</w:tr>
      <w:tr w:rsidR="00640867" w:rsidRPr="00B03B9B" w14:paraId="5914E6BC" w14:textId="77777777" w:rsidTr="00EA6E49">
        <w:trPr>
          <w:trHeight w:val="144"/>
        </w:trPr>
        <w:tc>
          <w:tcPr>
            <w:tcW w:w="3510" w:type="dxa"/>
          </w:tcPr>
          <w:p w14:paraId="1C085FDD" w14:textId="77777777" w:rsidR="00640867" w:rsidRPr="00B03B9B" w:rsidRDefault="00640867" w:rsidP="00640867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808" w:type="dxa"/>
            <w:gridSpan w:val="2"/>
          </w:tcPr>
          <w:p w14:paraId="085274C2" w14:textId="77777777" w:rsidR="00640867" w:rsidRPr="00B03B9B" w:rsidRDefault="00640867" w:rsidP="0064086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0" w:type="dxa"/>
          </w:tcPr>
          <w:p w14:paraId="5E55F74A" w14:textId="00718B91" w:rsidR="00640867" w:rsidRPr="00B03B9B" w:rsidRDefault="00640867" w:rsidP="00640867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3" w:type="dxa"/>
          </w:tcPr>
          <w:p w14:paraId="22FCB04B" w14:textId="77777777" w:rsidR="00640867" w:rsidRPr="00B03B9B" w:rsidRDefault="00640867" w:rsidP="0064086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</w:tcPr>
          <w:p w14:paraId="530401FD" w14:textId="0AF4B9CC" w:rsidR="00640867" w:rsidRPr="00B03B9B" w:rsidRDefault="00640867" w:rsidP="00640867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BCD3175" w14:textId="77777777" w:rsidR="00640867" w:rsidRPr="00B03B9B" w:rsidRDefault="00640867" w:rsidP="0064086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4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9EF3A94" w14:textId="499E0B36" w:rsidR="00640867" w:rsidRPr="00B03B9B" w:rsidRDefault="00A059D1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22</w:t>
            </w:r>
          </w:p>
        </w:tc>
        <w:tc>
          <w:tcPr>
            <w:tcW w:w="90" w:type="dxa"/>
          </w:tcPr>
          <w:p w14:paraId="19A7413F" w14:textId="77777777" w:rsidR="00640867" w:rsidRPr="00B03B9B" w:rsidRDefault="00640867" w:rsidP="00640867">
            <w:pPr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07EBC91" w14:textId="42675865" w:rsidR="00640867" w:rsidRPr="00B03B9B" w:rsidRDefault="00A059D1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</w:p>
        </w:tc>
      </w:tr>
      <w:tr w:rsidR="00640867" w:rsidRPr="00B03B9B" w14:paraId="1756887E" w14:textId="77777777" w:rsidTr="00EA6E49">
        <w:trPr>
          <w:trHeight w:val="144"/>
        </w:trPr>
        <w:tc>
          <w:tcPr>
            <w:tcW w:w="3510" w:type="dxa"/>
          </w:tcPr>
          <w:p w14:paraId="11E48EE5" w14:textId="77777777" w:rsidR="00640867" w:rsidRPr="00B03B9B" w:rsidRDefault="00640867" w:rsidP="00640867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808" w:type="dxa"/>
            <w:gridSpan w:val="2"/>
          </w:tcPr>
          <w:p w14:paraId="084A9D71" w14:textId="77777777" w:rsidR="00640867" w:rsidRPr="00B03B9B" w:rsidRDefault="00640867" w:rsidP="0064086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0" w:type="dxa"/>
          </w:tcPr>
          <w:p w14:paraId="3186BF02" w14:textId="1F03F792" w:rsidR="00640867" w:rsidRPr="00B03B9B" w:rsidRDefault="00640867" w:rsidP="00640867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3" w:type="dxa"/>
          </w:tcPr>
          <w:p w14:paraId="195A8A18" w14:textId="77777777" w:rsidR="00640867" w:rsidRPr="00B03B9B" w:rsidRDefault="00640867" w:rsidP="0064086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</w:tcPr>
          <w:p w14:paraId="41707071" w14:textId="31C2B5F6" w:rsidR="00640867" w:rsidRPr="00B03B9B" w:rsidRDefault="00640867" w:rsidP="00640867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19681F6" w14:textId="77777777" w:rsidR="00640867" w:rsidRPr="00B03B9B" w:rsidRDefault="00640867" w:rsidP="0064086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4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60464DA" w14:textId="40AC8CF4" w:rsidR="00640867" w:rsidRPr="00B03B9B" w:rsidRDefault="00A059D1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41</w:t>
            </w:r>
          </w:p>
        </w:tc>
        <w:tc>
          <w:tcPr>
            <w:tcW w:w="90" w:type="dxa"/>
          </w:tcPr>
          <w:p w14:paraId="019DD8AA" w14:textId="77777777" w:rsidR="00640867" w:rsidRPr="00B03B9B" w:rsidRDefault="00640867" w:rsidP="00640867">
            <w:pPr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F8DA097" w14:textId="6CDB89B5" w:rsidR="00640867" w:rsidRPr="00B03B9B" w:rsidRDefault="00A059D1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</w:tr>
      <w:tr w:rsidR="00640867" w:rsidRPr="00B03B9B" w14:paraId="2BC528CA" w14:textId="77777777" w:rsidTr="00EA6E49">
        <w:trPr>
          <w:trHeight w:val="144"/>
        </w:trPr>
        <w:tc>
          <w:tcPr>
            <w:tcW w:w="3510" w:type="dxa"/>
          </w:tcPr>
          <w:p w14:paraId="6DBEFB43" w14:textId="77777777" w:rsidR="00640867" w:rsidRPr="00B03B9B" w:rsidRDefault="00640867" w:rsidP="00640867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808" w:type="dxa"/>
            <w:gridSpan w:val="2"/>
          </w:tcPr>
          <w:p w14:paraId="52BA2559" w14:textId="77777777" w:rsidR="00640867" w:rsidRPr="00B03B9B" w:rsidRDefault="00640867" w:rsidP="0064086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0" w:type="dxa"/>
          </w:tcPr>
          <w:p w14:paraId="4A37AE0F" w14:textId="763D50DD" w:rsidR="00640867" w:rsidRPr="00B03B9B" w:rsidRDefault="00640867" w:rsidP="00640867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3" w:type="dxa"/>
          </w:tcPr>
          <w:p w14:paraId="551D5069" w14:textId="77777777" w:rsidR="00640867" w:rsidRPr="00B03B9B" w:rsidRDefault="00640867" w:rsidP="0064086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</w:tcPr>
          <w:p w14:paraId="60A2B99D" w14:textId="38652B39" w:rsidR="00640867" w:rsidRPr="00B03B9B" w:rsidRDefault="00640867" w:rsidP="00640867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DB7A455" w14:textId="77777777" w:rsidR="00640867" w:rsidRPr="00B03B9B" w:rsidRDefault="00640867" w:rsidP="0064086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4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9284B16" w14:textId="72E6745C" w:rsidR="00640867" w:rsidRPr="00B03B9B" w:rsidRDefault="00A059D1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14</w:t>
            </w:r>
          </w:p>
        </w:tc>
        <w:tc>
          <w:tcPr>
            <w:tcW w:w="90" w:type="dxa"/>
          </w:tcPr>
          <w:p w14:paraId="49D56EA6" w14:textId="77777777" w:rsidR="00640867" w:rsidRPr="00B03B9B" w:rsidRDefault="00640867" w:rsidP="00640867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C02A01D" w14:textId="307DC134" w:rsidR="00640867" w:rsidRPr="00B03B9B" w:rsidRDefault="00A059D1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</w:tr>
      <w:tr w:rsidR="00640867" w:rsidRPr="00B03B9B" w14:paraId="2A713DCE" w14:textId="77777777" w:rsidTr="00EA6E49">
        <w:trPr>
          <w:trHeight w:val="135"/>
        </w:trPr>
        <w:tc>
          <w:tcPr>
            <w:tcW w:w="3510" w:type="dxa"/>
          </w:tcPr>
          <w:p w14:paraId="45BAA653" w14:textId="77777777" w:rsidR="00640867" w:rsidRPr="00B03B9B" w:rsidRDefault="00640867" w:rsidP="00640867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808" w:type="dxa"/>
            <w:gridSpan w:val="2"/>
          </w:tcPr>
          <w:p w14:paraId="248B88EF" w14:textId="77777777" w:rsidR="00640867" w:rsidRPr="00B03B9B" w:rsidRDefault="00640867" w:rsidP="0064086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0" w:type="dxa"/>
          </w:tcPr>
          <w:p w14:paraId="1810F6F1" w14:textId="295415CD" w:rsidR="00640867" w:rsidRPr="00B03B9B" w:rsidRDefault="00640867" w:rsidP="00640867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3" w:type="dxa"/>
          </w:tcPr>
          <w:p w14:paraId="5DDE4547" w14:textId="77777777" w:rsidR="00640867" w:rsidRPr="00B03B9B" w:rsidRDefault="00640867" w:rsidP="0064086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</w:tcPr>
          <w:p w14:paraId="3314AACE" w14:textId="292F8317" w:rsidR="00640867" w:rsidRPr="00B03B9B" w:rsidRDefault="00640867" w:rsidP="00640867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AE97DE6" w14:textId="77777777" w:rsidR="00640867" w:rsidRPr="00B03B9B" w:rsidRDefault="00640867" w:rsidP="0064086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4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A8FAAF6" w14:textId="7C7CCDD3" w:rsidR="00640867" w:rsidRPr="00B03B9B" w:rsidRDefault="00640867" w:rsidP="00640867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49E6101" w14:textId="77777777" w:rsidR="00640867" w:rsidRPr="00B03B9B" w:rsidRDefault="00640867" w:rsidP="00640867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AFC41B3" w14:textId="01B0F41C" w:rsidR="00640867" w:rsidRPr="00B03B9B" w:rsidRDefault="00A059D1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</w:p>
        </w:tc>
      </w:tr>
      <w:tr w:rsidR="00640867" w:rsidRPr="00B03B9B" w14:paraId="1C184FC5" w14:textId="77777777" w:rsidTr="00EA6E49">
        <w:trPr>
          <w:trHeight w:val="135"/>
        </w:trPr>
        <w:tc>
          <w:tcPr>
            <w:tcW w:w="3510" w:type="dxa"/>
          </w:tcPr>
          <w:p w14:paraId="10B710B2" w14:textId="23B1ACB3" w:rsidR="00640867" w:rsidRPr="00B03B9B" w:rsidRDefault="00640867" w:rsidP="00640867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โทรา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1010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B03B9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1808" w:type="dxa"/>
            <w:gridSpan w:val="2"/>
          </w:tcPr>
          <w:p w14:paraId="5A084784" w14:textId="52AF6633" w:rsidR="00640867" w:rsidRPr="00B03B9B" w:rsidRDefault="00640867" w:rsidP="0064086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0" w:type="dxa"/>
          </w:tcPr>
          <w:p w14:paraId="0AAC7E67" w14:textId="677A85B0" w:rsidR="00640867" w:rsidRPr="00B03B9B" w:rsidRDefault="00640867" w:rsidP="00640867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3" w:type="dxa"/>
          </w:tcPr>
          <w:p w14:paraId="1679FB07" w14:textId="77777777" w:rsidR="00640867" w:rsidRPr="00B03B9B" w:rsidRDefault="00640867" w:rsidP="0064086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</w:tcPr>
          <w:p w14:paraId="60A00B91" w14:textId="6267AA52" w:rsidR="00640867" w:rsidRPr="00B03B9B" w:rsidRDefault="00640867" w:rsidP="00640867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6E89336" w14:textId="77777777" w:rsidR="00640867" w:rsidRPr="00B03B9B" w:rsidRDefault="00640867" w:rsidP="0064086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4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3648124" w14:textId="44F84724" w:rsidR="00640867" w:rsidRPr="00B03B9B" w:rsidRDefault="00A059D1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</w:tcPr>
          <w:p w14:paraId="51BB2C1A" w14:textId="77777777" w:rsidR="00640867" w:rsidRPr="00B03B9B" w:rsidRDefault="00640867" w:rsidP="00640867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497BC1D" w14:textId="66C3C4AD" w:rsidR="00640867" w:rsidRPr="00B03B9B" w:rsidRDefault="00640867" w:rsidP="00640867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640867" w:rsidRPr="00B03B9B" w14:paraId="34BD56FA" w14:textId="77777777" w:rsidTr="00EA6E49">
        <w:trPr>
          <w:trHeight w:val="135"/>
        </w:trPr>
        <w:tc>
          <w:tcPr>
            <w:tcW w:w="3510" w:type="dxa"/>
          </w:tcPr>
          <w:p w14:paraId="555CD024" w14:textId="5461E4F4" w:rsidR="00640867" w:rsidRPr="00B03B9B" w:rsidRDefault="00640867" w:rsidP="00640867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Pr="00B03B9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808" w:type="dxa"/>
            <w:gridSpan w:val="2"/>
          </w:tcPr>
          <w:p w14:paraId="64A9D9C8" w14:textId="77777777" w:rsidR="00640867" w:rsidRPr="00B03B9B" w:rsidRDefault="00640867" w:rsidP="0064086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6314AC4A" w14:textId="32F25587" w:rsidR="00640867" w:rsidRPr="00B03B9B" w:rsidRDefault="00A059D1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93" w:type="dxa"/>
          </w:tcPr>
          <w:p w14:paraId="2B227C89" w14:textId="77777777" w:rsidR="00640867" w:rsidRPr="00B03B9B" w:rsidRDefault="00640867" w:rsidP="00640867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65104B97" w14:textId="19FAA996" w:rsidR="00640867" w:rsidRPr="00B03B9B" w:rsidRDefault="00A059D1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</w:tcPr>
          <w:p w14:paraId="3D30C60F" w14:textId="77777777" w:rsidR="00640867" w:rsidRPr="00B03B9B" w:rsidRDefault="00640867" w:rsidP="00640867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32AFE00" w14:textId="50D2ACE8" w:rsidR="00640867" w:rsidRPr="00B03B9B" w:rsidRDefault="00A059D1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</w:p>
        </w:tc>
        <w:tc>
          <w:tcPr>
            <w:tcW w:w="90" w:type="dxa"/>
          </w:tcPr>
          <w:p w14:paraId="735F0397" w14:textId="77777777" w:rsidR="00640867" w:rsidRPr="00B03B9B" w:rsidRDefault="00640867" w:rsidP="00640867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F199D89" w14:textId="3EE91C57" w:rsidR="00640867" w:rsidRPr="00B03B9B" w:rsidRDefault="00A059D1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640867" w:rsidRPr="00B03B9B" w14:paraId="5925D524" w14:textId="77777777" w:rsidTr="00742FF1">
        <w:trPr>
          <w:trHeight w:val="144"/>
        </w:trPr>
        <w:tc>
          <w:tcPr>
            <w:tcW w:w="3510" w:type="dxa"/>
          </w:tcPr>
          <w:p w14:paraId="5EBE963A" w14:textId="712B3EE5" w:rsidR="00640867" w:rsidRPr="00B03B9B" w:rsidRDefault="00640867" w:rsidP="00640867">
            <w:pPr>
              <w:spacing w:line="300" w:lineRule="exact"/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รวมเจ้าหนี้การค้า</w:t>
            </w:r>
          </w:p>
        </w:tc>
        <w:tc>
          <w:tcPr>
            <w:tcW w:w="1808" w:type="dxa"/>
            <w:gridSpan w:val="2"/>
          </w:tcPr>
          <w:p w14:paraId="50960E01" w14:textId="77777777" w:rsidR="00640867" w:rsidRPr="00B03B9B" w:rsidRDefault="00640867" w:rsidP="0064086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14:paraId="27A41B86" w14:textId="7512C5B8" w:rsidR="00640867" w:rsidRPr="00B03B9B" w:rsidRDefault="00A059D1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90</w:t>
            </w:r>
          </w:p>
        </w:tc>
        <w:tc>
          <w:tcPr>
            <w:tcW w:w="93" w:type="dxa"/>
          </w:tcPr>
          <w:p w14:paraId="5DC0B161" w14:textId="77777777" w:rsidR="00640867" w:rsidRPr="00B03B9B" w:rsidRDefault="00640867" w:rsidP="00640867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4461BDF0" w14:textId="408B59CA" w:rsidR="00640867" w:rsidRPr="00B03B9B" w:rsidRDefault="00A059D1" w:rsidP="0064086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88</w:t>
            </w:r>
          </w:p>
        </w:tc>
        <w:tc>
          <w:tcPr>
            <w:tcW w:w="90" w:type="dxa"/>
          </w:tcPr>
          <w:p w14:paraId="74C08902" w14:textId="77777777" w:rsidR="00640867" w:rsidRPr="00B03B9B" w:rsidRDefault="00640867" w:rsidP="00640867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955165A" w14:textId="1165394C" w:rsidR="00640867" w:rsidRPr="00B03B9B" w:rsidRDefault="00A059D1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157</w:t>
            </w:r>
          </w:p>
        </w:tc>
        <w:tc>
          <w:tcPr>
            <w:tcW w:w="90" w:type="dxa"/>
          </w:tcPr>
          <w:p w14:paraId="704741A6" w14:textId="77777777" w:rsidR="00640867" w:rsidRPr="00B03B9B" w:rsidRDefault="00640867" w:rsidP="00640867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8AE7E07" w14:textId="54244FA3" w:rsidR="00640867" w:rsidRPr="00B03B9B" w:rsidRDefault="00A059D1" w:rsidP="0064086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13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</w:tr>
      <w:tr w:rsidR="00640867" w:rsidRPr="00B03B9B" w14:paraId="221EA4FB" w14:textId="77777777" w:rsidTr="00742FF1">
        <w:trPr>
          <w:trHeight w:val="69"/>
        </w:trPr>
        <w:tc>
          <w:tcPr>
            <w:tcW w:w="3510" w:type="dxa"/>
          </w:tcPr>
          <w:p w14:paraId="1B6EB6FF" w14:textId="77777777" w:rsidR="00640867" w:rsidRPr="00B03B9B" w:rsidRDefault="00640867" w:rsidP="00640867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</w:tcPr>
          <w:p w14:paraId="016F2437" w14:textId="77777777" w:rsidR="00640867" w:rsidRPr="00B03B9B" w:rsidRDefault="00640867" w:rsidP="00640867">
            <w:pPr>
              <w:spacing w:line="1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</w:tcPr>
          <w:p w14:paraId="1FCD01B6" w14:textId="77777777" w:rsidR="00640867" w:rsidRPr="00B03B9B" w:rsidRDefault="00640867" w:rsidP="00640867">
            <w:pPr>
              <w:snapToGrid w:val="0"/>
              <w:spacing w:line="1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</w:tcPr>
          <w:p w14:paraId="16C771A5" w14:textId="77777777" w:rsidR="00640867" w:rsidRPr="00B03B9B" w:rsidRDefault="00640867" w:rsidP="00640867">
            <w:pPr>
              <w:tabs>
                <w:tab w:val="decimal" w:pos="846"/>
              </w:tabs>
              <w:snapToGrid w:val="0"/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7C5F93B4" w14:textId="77777777" w:rsidR="00640867" w:rsidRPr="00B03B9B" w:rsidRDefault="00640867" w:rsidP="00640867">
            <w:pPr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9B250E4" w14:textId="77777777" w:rsidR="00640867" w:rsidRPr="00B03B9B" w:rsidRDefault="00640867" w:rsidP="00640867">
            <w:pPr>
              <w:tabs>
                <w:tab w:val="decimal" w:pos="834"/>
              </w:tabs>
              <w:snapToGrid w:val="0"/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8D64406" w14:textId="77777777" w:rsidR="00640867" w:rsidRPr="00B03B9B" w:rsidRDefault="00640867" w:rsidP="00640867">
            <w:pPr>
              <w:snapToGrid w:val="0"/>
              <w:spacing w:line="1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EFC6422" w14:textId="77777777" w:rsidR="00640867" w:rsidRPr="00B03B9B" w:rsidRDefault="00640867" w:rsidP="00640867">
            <w:pPr>
              <w:tabs>
                <w:tab w:val="decimal" w:pos="834"/>
              </w:tabs>
              <w:snapToGrid w:val="0"/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39A50E9" w14:textId="77777777" w:rsidR="00640867" w:rsidRPr="00B03B9B" w:rsidRDefault="00640867" w:rsidP="00640867">
            <w:pPr>
              <w:snapToGrid w:val="0"/>
              <w:spacing w:line="1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</w:tbl>
    <w:p w14:paraId="725B5188" w14:textId="77777777" w:rsidR="00ED4AD4" w:rsidRPr="00B03B9B" w:rsidRDefault="00ED4AD4" w:rsidP="00ED4AD4">
      <w:pPr>
        <w:ind w:left="360" w:right="-25"/>
        <w:jc w:val="right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 w:rsidRPr="00B03B9B">
        <w:rPr>
          <w:rFonts w:ascii="Angsana New" w:hAnsi="Angsana New" w:cs="Angsana New"/>
          <w:sz w:val="24"/>
          <w:szCs w:val="24"/>
          <w:cs/>
        </w:rPr>
        <w:br w:type="page"/>
      </w:r>
      <w:r w:rsidRPr="00B03B9B">
        <w:rPr>
          <w:rFonts w:ascii="Angsana New" w:hAnsi="Angsana New" w:cs="Angsana New"/>
          <w:b/>
          <w:bCs/>
          <w:sz w:val="20"/>
          <w:szCs w:val="20"/>
          <w:cs/>
        </w:rPr>
        <w:t>หน่วย : ล้านบาท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905"/>
        <w:gridCol w:w="6"/>
        <w:gridCol w:w="876"/>
        <w:gridCol w:w="90"/>
        <w:gridCol w:w="811"/>
        <w:gridCol w:w="90"/>
        <w:gridCol w:w="811"/>
        <w:gridCol w:w="91"/>
        <w:gridCol w:w="810"/>
      </w:tblGrid>
      <w:tr w:rsidR="00ED4AD4" w:rsidRPr="00B03B9B" w14:paraId="5F492860" w14:textId="77777777" w:rsidTr="008452F6">
        <w:trPr>
          <w:trHeight w:val="144"/>
        </w:trPr>
        <w:tc>
          <w:tcPr>
            <w:tcW w:w="3330" w:type="dxa"/>
          </w:tcPr>
          <w:p w14:paraId="3453D55A" w14:textId="77777777" w:rsidR="00ED4AD4" w:rsidRPr="00B03B9B" w:rsidRDefault="00ED4AD4" w:rsidP="00521157">
            <w:pPr>
              <w:spacing w:line="300" w:lineRule="exac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905" w:type="dxa"/>
          </w:tcPr>
          <w:p w14:paraId="0F2CBCC8" w14:textId="77777777" w:rsidR="00ED4AD4" w:rsidRPr="00B03B9B" w:rsidRDefault="00ED4AD4" w:rsidP="00521157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783" w:type="dxa"/>
            <w:gridSpan w:val="4"/>
          </w:tcPr>
          <w:p w14:paraId="42530B64" w14:textId="77777777" w:rsidR="00ED4AD4" w:rsidRPr="00B03B9B" w:rsidRDefault="00ED4AD4" w:rsidP="00521157">
            <w:pPr>
              <w:spacing w:line="300" w:lineRule="exact"/>
              <w:ind w:left="-1063" w:right="225" w:firstLine="129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6E8C0CA" w14:textId="77777777" w:rsidR="00ED4AD4" w:rsidRPr="00B03B9B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2" w:type="dxa"/>
            <w:gridSpan w:val="3"/>
          </w:tcPr>
          <w:p w14:paraId="2A38C779" w14:textId="77777777" w:rsidR="00ED4AD4" w:rsidRPr="00B03B9B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D4AD4" w:rsidRPr="00B03B9B" w14:paraId="5222FC90" w14:textId="77777777" w:rsidTr="008452F6">
        <w:trPr>
          <w:trHeight w:val="144"/>
        </w:trPr>
        <w:tc>
          <w:tcPr>
            <w:tcW w:w="3330" w:type="dxa"/>
          </w:tcPr>
          <w:p w14:paraId="771D458E" w14:textId="77777777" w:rsidR="00ED4AD4" w:rsidRPr="00B03B9B" w:rsidRDefault="00ED4AD4" w:rsidP="00521157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5" w:type="dxa"/>
          </w:tcPr>
          <w:p w14:paraId="390253FE" w14:textId="77777777" w:rsidR="00ED4AD4" w:rsidRPr="00B03B9B" w:rsidRDefault="00ED4AD4" w:rsidP="00521157">
            <w:pPr>
              <w:snapToGrid w:val="0"/>
              <w:spacing w:line="300" w:lineRule="exact"/>
              <w:ind w:left="72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</w:tcPr>
          <w:p w14:paraId="295D1768" w14:textId="53CA10C9" w:rsidR="00ED4AD4" w:rsidRPr="00B03B9B" w:rsidRDefault="00A059D1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14:paraId="7357CC57" w14:textId="77777777" w:rsidR="00ED4AD4" w:rsidRPr="00B03B9B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1" w:type="dxa"/>
          </w:tcPr>
          <w:p w14:paraId="0A472476" w14:textId="72B4C38C" w:rsidR="00ED4AD4" w:rsidRPr="00B03B9B" w:rsidRDefault="00A059D1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</w:tcPr>
          <w:p w14:paraId="664E8A46" w14:textId="77777777" w:rsidR="00ED4AD4" w:rsidRPr="00B03B9B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1" w:type="dxa"/>
          </w:tcPr>
          <w:p w14:paraId="6E1B7D3D" w14:textId="44BC92D0" w:rsidR="00ED4AD4" w:rsidRPr="00B03B9B" w:rsidRDefault="00A059D1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1" w:type="dxa"/>
          </w:tcPr>
          <w:p w14:paraId="2FA076E3" w14:textId="77777777" w:rsidR="00ED4AD4" w:rsidRPr="00B03B9B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9FDA155" w14:textId="005FDAA7" w:rsidR="00ED4AD4" w:rsidRPr="00B03B9B" w:rsidRDefault="00A059D1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845C7" w:rsidRPr="00B03B9B" w14:paraId="1F0396A4" w14:textId="77777777" w:rsidTr="008452F6">
        <w:trPr>
          <w:trHeight w:val="144"/>
        </w:trPr>
        <w:tc>
          <w:tcPr>
            <w:tcW w:w="3330" w:type="dxa"/>
          </w:tcPr>
          <w:p w14:paraId="311516F9" w14:textId="46A57878" w:rsidR="003845C7" w:rsidRPr="00B03B9B" w:rsidRDefault="003845C7" w:rsidP="00521157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เ</w:t>
            </w: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จ้าหนี้</w:t>
            </w: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อื่น</w:t>
            </w:r>
            <w:r w:rsidR="00AB2FD6"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AB2FD6"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  <w:r w:rsidR="00AB2FD6"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911" w:type="dxa"/>
            <w:gridSpan w:val="2"/>
          </w:tcPr>
          <w:p w14:paraId="111F1591" w14:textId="77777777" w:rsidR="003845C7" w:rsidRPr="00B03B9B" w:rsidRDefault="003845C7" w:rsidP="00521157">
            <w:pPr>
              <w:tabs>
                <w:tab w:val="left" w:pos="703"/>
              </w:tabs>
              <w:snapToGrid w:val="0"/>
              <w:spacing w:line="30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6" w:type="dxa"/>
          </w:tcPr>
          <w:p w14:paraId="708B1D9C" w14:textId="77777777" w:rsidR="003845C7" w:rsidRPr="00B03B9B" w:rsidRDefault="003845C7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3FBE3E2" w14:textId="77777777" w:rsidR="003845C7" w:rsidRPr="00B03B9B" w:rsidRDefault="003845C7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1" w:type="dxa"/>
          </w:tcPr>
          <w:p w14:paraId="11621279" w14:textId="77777777" w:rsidR="003845C7" w:rsidRPr="00B03B9B" w:rsidRDefault="003845C7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A6B565D" w14:textId="77777777" w:rsidR="003845C7" w:rsidRPr="00B03B9B" w:rsidRDefault="003845C7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1" w:type="dxa"/>
          </w:tcPr>
          <w:p w14:paraId="02DD26A6" w14:textId="77777777" w:rsidR="003845C7" w:rsidRPr="00B03B9B" w:rsidRDefault="003845C7" w:rsidP="0052115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14:paraId="79206154" w14:textId="77777777" w:rsidR="003845C7" w:rsidRPr="00B03B9B" w:rsidRDefault="003845C7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A42C81B" w14:textId="77777777" w:rsidR="003845C7" w:rsidRPr="00B03B9B" w:rsidRDefault="003845C7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845C7" w:rsidRPr="00B03B9B" w14:paraId="0FC9F4EE" w14:textId="77777777" w:rsidTr="008452F6">
        <w:trPr>
          <w:trHeight w:val="144"/>
        </w:trPr>
        <w:tc>
          <w:tcPr>
            <w:tcW w:w="3330" w:type="dxa"/>
          </w:tcPr>
          <w:p w14:paraId="192EAEAA" w14:textId="0B7F34AB" w:rsidR="003845C7" w:rsidRPr="00B03B9B" w:rsidRDefault="003845C7" w:rsidP="0060508B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pacing w:val="-4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บริษัท ไอ</w:t>
            </w:r>
            <w:r w:rsidRPr="00B03B9B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ซี</w:t>
            </w:r>
            <w:r w:rsidRPr="00B03B9B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ซี</w:t>
            </w:r>
            <w:r w:rsidRPr="00B03B9B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11" w:type="dxa"/>
            <w:gridSpan w:val="2"/>
          </w:tcPr>
          <w:p w14:paraId="2EEF5C6B" w14:textId="2BBF23EF" w:rsidR="003845C7" w:rsidRPr="00B03B9B" w:rsidRDefault="003845C7" w:rsidP="00521157">
            <w:pPr>
              <w:tabs>
                <w:tab w:val="left" w:pos="703"/>
              </w:tabs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cs/>
              </w:rPr>
              <w:t>ผู้ถือหุ้น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รายใหญ่ของบริษัท</w:t>
            </w:r>
          </w:p>
        </w:tc>
        <w:tc>
          <w:tcPr>
            <w:tcW w:w="876" w:type="dxa"/>
          </w:tcPr>
          <w:p w14:paraId="2FB9323D" w14:textId="77777777" w:rsidR="003845C7" w:rsidRPr="00B03B9B" w:rsidRDefault="003845C7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EC91EEE" w14:textId="77777777" w:rsidR="003845C7" w:rsidRPr="00B03B9B" w:rsidRDefault="003845C7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1" w:type="dxa"/>
          </w:tcPr>
          <w:p w14:paraId="34B48952" w14:textId="77777777" w:rsidR="003845C7" w:rsidRPr="00B03B9B" w:rsidRDefault="003845C7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D04E82F" w14:textId="77777777" w:rsidR="003845C7" w:rsidRPr="00B03B9B" w:rsidRDefault="003845C7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1" w:type="dxa"/>
          </w:tcPr>
          <w:p w14:paraId="104BFAF0" w14:textId="77777777" w:rsidR="003845C7" w:rsidRPr="00B03B9B" w:rsidRDefault="003845C7" w:rsidP="0052115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14:paraId="4DE694F1" w14:textId="77777777" w:rsidR="003845C7" w:rsidRPr="00B03B9B" w:rsidRDefault="003845C7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1ECAD88" w14:textId="77777777" w:rsidR="003845C7" w:rsidRPr="00B03B9B" w:rsidRDefault="003845C7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5E15BC" w:rsidRPr="00B03B9B" w14:paraId="379A6150" w14:textId="77777777" w:rsidTr="008452F6">
        <w:trPr>
          <w:trHeight w:val="144"/>
        </w:trPr>
        <w:tc>
          <w:tcPr>
            <w:tcW w:w="3330" w:type="dxa"/>
          </w:tcPr>
          <w:p w14:paraId="51C5FC9E" w14:textId="77777777" w:rsidR="005E15BC" w:rsidRPr="00B03B9B" w:rsidRDefault="005E15BC" w:rsidP="005E15BC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11" w:type="dxa"/>
            <w:gridSpan w:val="2"/>
          </w:tcPr>
          <w:p w14:paraId="33790F0B" w14:textId="2CA461B3" w:rsidR="005E15BC" w:rsidRPr="00B03B9B" w:rsidRDefault="005E15BC" w:rsidP="005E15BC">
            <w:pPr>
              <w:tabs>
                <w:tab w:val="left" w:pos="703"/>
              </w:tabs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76" w:type="dxa"/>
          </w:tcPr>
          <w:p w14:paraId="4642E413" w14:textId="3FDA3CF8" w:rsidR="005E15BC" w:rsidRPr="00B03B9B" w:rsidRDefault="00A059D1" w:rsidP="005E15BC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69</w:t>
            </w:r>
          </w:p>
        </w:tc>
        <w:tc>
          <w:tcPr>
            <w:tcW w:w="90" w:type="dxa"/>
          </w:tcPr>
          <w:p w14:paraId="0F3486E5" w14:textId="77777777" w:rsidR="005E15BC" w:rsidRPr="00B03B9B" w:rsidRDefault="005E15BC" w:rsidP="005E15BC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1" w:type="dxa"/>
          </w:tcPr>
          <w:p w14:paraId="6D27B86F" w14:textId="61A1D393" w:rsidR="005E15BC" w:rsidRPr="00B03B9B" w:rsidRDefault="00A059D1" w:rsidP="005E15BC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</w:p>
        </w:tc>
        <w:tc>
          <w:tcPr>
            <w:tcW w:w="90" w:type="dxa"/>
          </w:tcPr>
          <w:p w14:paraId="27DB71D6" w14:textId="77777777" w:rsidR="005E15BC" w:rsidRPr="00B03B9B" w:rsidRDefault="005E15BC" w:rsidP="005E15BC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1" w:type="dxa"/>
          </w:tcPr>
          <w:p w14:paraId="28AAEDCB" w14:textId="6E924890" w:rsidR="005E15BC" w:rsidRPr="00B03B9B" w:rsidRDefault="00A059D1" w:rsidP="005E15BC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69</w:t>
            </w:r>
          </w:p>
        </w:tc>
        <w:tc>
          <w:tcPr>
            <w:tcW w:w="91" w:type="dxa"/>
          </w:tcPr>
          <w:p w14:paraId="4071506D" w14:textId="77777777" w:rsidR="005E15BC" w:rsidRPr="00B03B9B" w:rsidRDefault="005E15BC" w:rsidP="005E15BC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6272A9B" w14:textId="35E01773" w:rsidR="005E15BC" w:rsidRPr="00B03B9B" w:rsidRDefault="00A059D1" w:rsidP="005E15BC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</w:p>
        </w:tc>
      </w:tr>
      <w:tr w:rsidR="005E15BC" w:rsidRPr="00B03B9B" w14:paraId="30CBA27A" w14:textId="77777777" w:rsidTr="008452F6">
        <w:trPr>
          <w:trHeight w:val="144"/>
        </w:trPr>
        <w:tc>
          <w:tcPr>
            <w:tcW w:w="3330" w:type="dxa"/>
          </w:tcPr>
          <w:p w14:paraId="7A920F39" w14:textId="4A9947B2" w:rsidR="005E15BC" w:rsidRPr="00B03B9B" w:rsidRDefault="005E15BC" w:rsidP="005E15BC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Pr="00B03B9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11" w:type="dxa"/>
            <w:gridSpan w:val="2"/>
          </w:tcPr>
          <w:p w14:paraId="505EEAE0" w14:textId="77777777" w:rsidR="005E15BC" w:rsidRPr="00B03B9B" w:rsidRDefault="005E15BC" w:rsidP="005E15BC">
            <w:pPr>
              <w:tabs>
                <w:tab w:val="left" w:pos="703"/>
              </w:tabs>
              <w:snapToGrid w:val="0"/>
              <w:spacing w:line="30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6465863D" w14:textId="682B277B" w:rsidR="005E15BC" w:rsidRPr="00B03B9B" w:rsidRDefault="00A059D1" w:rsidP="005E15BC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25DBBD76" w14:textId="77777777" w:rsidR="005E15BC" w:rsidRPr="00B03B9B" w:rsidRDefault="005E15BC" w:rsidP="005E15BC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7A000F89" w14:textId="59E04195" w:rsidR="005E15BC" w:rsidRPr="00B03B9B" w:rsidRDefault="00A059D1" w:rsidP="005E15BC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6F60F965" w14:textId="77777777" w:rsidR="005E15BC" w:rsidRPr="00B03B9B" w:rsidRDefault="005E15BC" w:rsidP="005E15BC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764C96FE" w14:textId="50F0AFAB" w:rsidR="005E15BC" w:rsidRPr="00B03B9B" w:rsidRDefault="00A059D1" w:rsidP="005E15BC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91" w:type="dxa"/>
          </w:tcPr>
          <w:p w14:paraId="73497F7D" w14:textId="77777777" w:rsidR="005E15BC" w:rsidRPr="00B03B9B" w:rsidRDefault="005E15BC" w:rsidP="005E15BC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5ACC9EE" w14:textId="7EE9188B" w:rsidR="005E15BC" w:rsidRPr="00B03B9B" w:rsidRDefault="00A059D1" w:rsidP="005E15BC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5E15BC" w:rsidRPr="00B03B9B" w14:paraId="198B4BC8" w14:textId="77777777" w:rsidTr="008452F6">
        <w:trPr>
          <w:trHeight w:val="144"/>
        </w:trPr>
        <w:tc>
          <w:tcPr>
            <w:tcW w:w="3330" w:type="dxa"/>
          </w:tcPr>
          <w:p w14:paraId="2CEDCE0B" w14:textId="1E14B721" w:rsidR="005E15BC" w:rsidRPr="00B03B9B" w:rsidRDefault="005E15BC" w:rsidP="005E15BC">
            <w:pPr>
              <w:spacing w:line="300" w:lineRule="exact"/>
              <w:ind w:left="720" w:hanging="276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รวมเจ้าหนี้อื่น</w:t>
            </w:r>
          </w:p>
        </w:tc>
        <w:tc>
          <w:tcPr>
            <w:tcW w:w="1911" w:type="dxa"/>
            <w:gridSpan w:val="2"/>
          </w:tcPr>
          <w:p w14:paraId="3A064FFE" w14:textId="77777777" w:rsidR="005E15BC" w:rsidRPr="00B03B9B" w:rsidRDefault="005E15BC" w:rsidP="005E15BC">
            <w:pPr>
              <w:tabs>
                <w:tab w:val="left" w:pos="703"/>
              </w:tabs>
              <w:snapToGrid w:val="0"/>
              <w:spacing w:line="30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</w:tcPr>
          <w:p w14:paraId="1F378E81" w14:textId="31751861" w:rsidR="005E15BC" w:rsidRPr="00B03B9B" w:rsidRDefault="00A059D1" w:rsidP="005E15BC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71</w:t>
            </w:r>
          </w:p>
        </w:tc>
        <w:tc>
          <w:tcPr>
            <w:tcW w:w="90" w:type="dxa"/>
          </w:tcPr>
          <w:p w14:paraId="3162AC6D" w14:textId="77777777" w:rsidR="005E15BC" w:rsidRPr="00B03B9B" w:rsidRDefault="005E15BC" w:rsidP="005E15BC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317DA8F7" w14:textId="312684ED" w:rsidR="005E15BC" w:rsidRPr="00B03B9B" w:rsidRDefault="00A059D1" w:rsidP="005E15BC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90" w:type="dxa"/>
          </w:tcPr>
          <w:p w14:paraId="3CC7DDA1" w14:textId="77777777" w:rsidR="005E15BC" w:rsidRPr="00B03B9B" w:rsidRDefault="005E15BC" w:rsidP="005E15BC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5A8E316B" w14:textId="2A98C900" w:rsidR="005E15BC" w:rsidRPr="00B03B9B" w:rsidRDefault="00A059D1" w:rsidP="005E15BC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71</w:t>
            </w:r>
          </w:p>
        </w:tc>
        <w:tc>
          <w:tcPr>
            <w:tcW w:w="91" w:type="dxa"/>
          </w:tcPr>
          <w:p w14:paraId="1C0ABE19" w14:textId="77777777" w:rsidR="005E15BC" w:rsidRPr="00B03B9B" w:rsidRDefault="005E15BC" w:rsidP="005E15BC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32B91F5" w14:textId="0BC1F748" w:rsidR="005E15BC" w:rsidRPr="00B03B9B" w:rsidRDefault="00A059D1" w:rsidP="005E15BC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</w:tr>
      <w:tr w:rsidR="005E15BC" w:rsidRPr="00B03B9B" w14:paraId="71EE860B" w14:textId="77777777" w:rsidTr="008452F6">
        <w:trPr>
          <w:trHeight w:val="144"/>
        </w:trPr>
        <w:tc>
          <w:tcPr>
            <w:tcW w:w="3330" w:type="dxa"/>
          </w:tcPr>
          <w:p w14:paraId="09CC5780" w14:textId="77777777" w:rsidR="005E15BC" w:rsidRPr="00B03B9B" w:rsidRDefault="005E15BC" w:rsidP="005E15BC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11" w:type="dxa"/>
            <w:gridSpan w:val="2"/>
          </w:tcPr>
          <w:p w14:paraId="7F4574CE" w14:textId="77777777" w:rsidR="005E15BC" w:rsidRPr="00B03B9B" w:rsidRDefault="005E15BC" w:rsidP="005E15BC">
            <w:pPr>
              <w:tabs>
                <w:tab w:val="left" w:pos="703"/>
              </w:tabs>
              <w:snapToGrid w:val="0"/>
              <w:spacing w:line="300" w:lineRule="exact"/>
              <w:ind w:left="-180" w:right="1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14:paraId="269F0297" w14:textId="77777777" w:rsidR="005E15BC" w:rsidRPr="00B03B9B" w:rsidRDefault="005E15BC" w:rsidP="005E15BC">
            <w:pPr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D332928" w14:textId="77777777" w:rsidR="005E15BC" w:rsidRPr="00B03B9B" w:rsidRDefault="005E15BC" w:rsidP="005E15BC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</w:tcPr>
          <w:p w14:paraId="6EBEB640" w14:textId="77777777" w:rsidR="005E15BC" w:rsidRPr="00B03B9B" w:rsidRDefault="005E15BC" w:rsidP="005E15BC">
            <w:pPr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562A379" w14:textId="77777777" w:rsidR="005E15BC" w:rsidRPr="00B03B9B" w:rsidRDefault="005E15BC" w:rsidP="005E15BC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</w:tcPr>
          <w:p w14:paraId="542613ED" w14:textId="77777777" w:rsidR="005E15BC" w:rsidRPr="00B03B9B" w:rsidRDefault="005E15BC" w:rsidP="005E15BC">
            <w:pPr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53D74310" w14:textId="77777777" w:rsidR="005E15BC" w:rsidRPr="00B03B9B" w:rsidRDefault="005E15BC" w:rsidP="005E15BC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434A019" w14:textId="77777777" w:rsidR="005E15BC" w:rsidRPr="00B03B9B" w:rsidRDefault="005E15BC" w:rsidP="005E15BC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5E15BC" w:rsidRPr="00B03B9B" w14:paraId="40185AB6" w14:textId="77777777" w:rsidTr="008452F6">
        <w:trPr>
          <w:trHeight w:val="144"/>
        </w:trPr>
        <w:tc>
          <w:tcPr>
            <w:tcW w:w="3330" w:type="dxa"/>
          </w:tcPr>
          <w:p w14:paraId="2340137B" w14:textId="2823620A" w:rsidR="005E15BC" w:rsidRPr="00B03B9B" w:rsidRDefault="005E15BC" w:rsidP="005E15BC">
            <w:pPr>
              <w:spacing w:line="300" w:lineRule="exact"/>
              <w:ind w:left="720" w:hanging="63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ค่าลิขสิทธิ์ค้างจ่าย 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(ดูหมายเหตุข้อ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911" w:type="dxa"/>
            <w:gridSpan w:val="2"/>
          </w:tcPr>
          <w:p w14:paraId="6C381020" w14:textId="77777777" w:rsidR="005E15BC" w:rsidRPr="00B03B9B" w:rsidRDefault="005E15BC" w:rsidP="005E15BC">
            <w:pPr>
              <w:tabs>
                <w:tab w:val="left" w:pos="703"/>
              </w:tabs>
              <w:snapToGrid w:val="0"/>
              <w:spacing w:line="30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6" w:type="dxa"/>
          </w:tcPr>
          <w:p w14:paraId="3DCF8F8A" w14:textId="77777777" w:rsidR="005E15BC" w:rsidRPr="00B03B9B" w:rsidRDefault="005E15BC" w:rsidP="005E15BC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EC27AF8" w14:textId="77777777" w:rsidR="005E15BC" w:rsidRPr="00B03B9B" w:rsidRDefault="005E15BC" w:rsidP="005E15BC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1" w:type="dxa"/>
          </w:tcPr>
          <w:p w14:paraId="65F47420" w14:textId="77777777" w:rsidR="005E15BC" w:rsidRPr="00B03B9B" w:rsidRDefault="005E15BC" w:rsidP="005E15BC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E17EF60" w14:textId="77777777" w:rsidR="005E15BC" w:rsidRPr="00B03B9B" w:rsidRDefault="005E15BC" w:rsidP="005E15BC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1" w:type="dxa"/>
          </w:tcPr>
          <w:p w14:paraId="27472A77" w14:textId="77777777" w:rsidR="005E15BC" w:rsidRPr="00B03B9B" w:rsidRDefault="005E15BC" w:rsidP="005E15BC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14:paraId="7034E2FB" w14:textId="77777777" w:rsidR="005E15BC" w:rsidRPr="00B03B9B" w:rsidRDefault="005E15BC" w:rsidP="005E15BC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7F4A986" w14:textId="77777777" w:rsidR="005E15BC" w:rsidRPr="00B03B9B" w:rsidRDefault="005E15BC" w:rsidP="005E15BC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5E15BC" w:rsidRPr="00B03B9B" w14:paraId="2A85039D" w14:textId="77777777" w:rsidTr="0016352F">
        <w:trPr>
          <w:trHeight w:val="144"/>
        </w:trPr>
        <w:tc>
          <w:tcPr>
            <w:tcW w:w="3330" w:type="dxa"/>
          </w:tcPr>
          <w:p w14:paraId="015CDA94" w14:textId="77777777" w:rsidR="005E15BC" w:rsidRPr="00B03B9B" w:rsidRDefault="005E15BC" w:rsidP="005E15BC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11" w:type="dxa"/>
            <w:gridSpan w:val="2"/>
          </w:tcPr>
          <w:p w14:paraId="623A06CD" w14:textId="77777777" w:rsidR="005E15BC" w:rsidRPr="00B03B9B" w:rsidRDefault="005E15BC" w:rsidP="005E15BC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876" w:type="dxa"/>
          </w:tcPr>
          <w:p w14:paraId="6723D8AA" w14:textId="77777777" w:rsidR="005E15BC" w:rsidRPr="00B03B9B" w:rsidRDefault="005E15BC" w:rsidP="005E15BC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53BD02A" w14:textId="77777777" w:rsidR="005E15BC" w:rsidRPr="00B03B9B" w:rsidRDefault="005E15BC" w:rsidP="005E15BC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1" w:type="dxa"/>
          </w:tcPr>
          <w:p w14:paraId="42ADD65D" w14:textId="77777777" w:rsidR="005E15BC" w:rsidRPr="00B03B9B" w:rsidRDefault="005E15BC" w:rsidP="005E15BC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22059856" w14:textId="77777777" w:rsidR="005E15BC" w:rsidRPr="00B03B9B" w:rsidRDefault="005E15BC" w:rsidP="005E15BC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1" w:type="dxa"/>
          </w:tcPr>
          <w:p w14:paraId="4BB1D9F5" w14:textId="77777777" w:rsidR="005E15BC" w:rsidRPr="00B03B9B" w:rsidRDefault="005E15BC" w:rsidP="005E15BC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  <w:vAlign w:val="center"/>
          </w:tcPr>
          <w:p w14:paraId="0103671F" w14:textId="77777777" w:rsidR="005E15BC" w:rsidRPr="00B03B9B" w:rsidRDefault="005E15BC" w:rsidP="005E15BC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A97BEF0" w14:textId="77777777" w:rsidR="005E15BC" w:rsidRPr="00B03B9B" w:rsidRDefault="005E15BC" w:rsidP="005E15BC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5E15BC" w:rsidRPr="00B03B9B" w14:paraId="3722980F" w14:textId="77777777" w:rsidTr="008452F6">
        <w:trPr>
          <w:trHeight w:val="144"/>
        </w:trPr>
        <w:tc>
          <w:tcPr>
            <w:tcW w:w="3330" w:type="dxa"/>
          </w:tcPr>
          <w:p w14:paraId="4BE857CE" w14:textId="77777777" w:rsidR="005E15BC" w:rsidRPr="00B03B9B" w:rsidRDefault="005E15BC" w:rsidP="005E15BC">
            <w:pPr>
              <w:spacing w:line="300" w:lineRule="exact"/>
              <w:ind w:left="720" w:hanging="45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11" w:type="dxa"/>
            <w:gridSpan w:val="2"/>
          </w:tcPr>
          <w:p w14:paraId="2B7D5566" w14:textId="77777777" w:rsidR="005E15BC" w:rsidRPr="00B03B9B" w:rsidRDefault="005E15BC" w:rsidP="005E15BC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876" w:type="dxa"/>
            <w:tcBorders>
              <w:bottom w:val="double" w:sz="4" w:space="0" w:color="auto"/>
            </w:tcBorders>
          </w:tcPr>
          <w:p w14:paraId="0242028D" w14:textId="2E44B219" w:rsidR="005E15BC" w:rsidRPr="00B03B9B" w:rsidRDefault="00A059D1" w:rsidP="005E15BC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</w:p>
        </w:tc>
        <w:tc>
          <w:tcPr>
            <w:tcW w:w="90" w:type="dxa"/>
          </w:tcPr>
          <w:p w14:paraId="39687C31" w14:textId="77777777" w:rsidR="005E15BC" w:rsidRPr="00B03B9B" w:rsidRDefault="005E15BC" w:rsidP="005E15BC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</w:tcPr>
          <w:p w14:paraId="78713AA4" w14:textId="2743CCF9" w:rsidR="005E15BC" w:rsidRPr="00B03B9B" w:rsidRDefault="00A059D1" w:rsidP="005E15BC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46</w:t>
            </w:r>
          </w:p>
        </w:tc>
        <w:tc>
          <w:tcPr>
            <w:tcW w:w="90" w:type="dxa"/>
            <w:vAlign w:val="center"/>
          </w:tcPr>
          <w:p w14:paraId="2AE3AA6D" w14:textId="77777777" w:rsidR="005E15BC" w:rsidRPr="00B03B9B" w:rsidRDefault="005E15BC" w:rsidP="005E15BC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</w:tcPr>
          <w:p w14:paraId="7B0DF362" w14:textId="3D1BEC32" w:rsidR="005E15BC" w:rsidRPr="00B03B9B" w:rsidRDefault="00A059D1" w:rsidP="005E15BC">
            <w:pPr>
              <w:spacing w:line="300" w:lineRule="exact"/>
              <w:ind w:left="-1063" w:right="190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</w:p>
        </w:tc>
        <w:tc>
          <w:tcPr>
            <w:tcW w:w="91" w:type="dxa"/>
            <w:vAlign w:val="center"/>
          </w:tcPr>
          <w:p w14:paraId="613EE3FF" w14:textId="77777777" w:rsidR="005E15BC" w:rsidRPr="00B03B9B" w:rsidRDefault="005E15BC" w:rsidP="005E15BC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4BD8EF8" w14:textId="00655153" w:rsidR="005E15BC" w:rsidRPr="00B03B9B" w:rsidRDefault="00A059D1" w:rsidP="005E15BC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46</w:t>
            </w:r>
          </w:p>
        </w:tc>
      </w:tr>
    </w:tbl>
    <w:p w14:paraId="526DA97C" w14:textId="21FFA3AB" w:rsidR="008E1083" w:rsidRPr="00B03B9B" w:rsidRDefault="0029294A" w:rsidP="0035297C">
      <w:pPr>
        <w:spacing w:before="240"/>
        <w:ind w:left="360" w:firstLine="187"/>
        <w:rPr>
          <w:rFonts w:ascii="Angsana New" w:hAnsi="Angsana New" w:cs="Angsana New"/>
          <w:b/>
          <w:bCs/>
          <w:sz w:val="25"/>
          <w:szCs w:val="25"/>
          <w:cs/>
        </w:rPr>
      </w:pPr>
      <w:r w:rsidRPr="00B03B9B">
        <w:rPr>
          <w:rFonts w:ascii="Angsana New" w:hAnsi="Angsana New" w:cs="Angsana New" w:hint="cs"/>
          <w:sz w:val="32"/>
          <w:szCs w:val="32"/>
          <w:cs/>
        </w:rPr>
        <w:t>ร</w:t>
      </w:r>
      <w:r w:rsidR="008E1083" w:rsidRPr="00B03B9B">
        <w:rPr>
          <w:rFonts w:ascii="Angsana New" w:hAnsi="Angsana New" w:cs="Angsana New"/>
          <w:sz w:val="32"/>
          <w:szCs w:val="32"/>
          <w:cs/>
        </w:rPr>
        <w:t>ายการค้าที่สำคัญระหว่างบริษัทกับ</w:t>
      </w:r>
      <w:r w:rsidR="00F23DE0" w:rsidRPr="00B03B9B">
        <w:rPr>
          <w:rFonts w:ascii="Angsana New" w:hAnsi="Angsana New" w:cs="Angsana New"/>
          <w:sz w:val="32"/>
          <w:szCs w:val="32"/>
          <w:cs/>
        </w:rPr>
        <w:t>กิจการ</w:t>
      </w:r>
      <w:r w:rsidR="008E1083" w:rsidRPr="00B03B9B">
        <w:rPr>
          <w:rFonts w:ascii="Angsana New" w:hAnsi="Angsana New" w:cs="Angsana New"/>
          <w:sz w:val="32"/>
          <w:szCs w:val="32"/>
          <w:cs/>
        </w:rPr>
        <w:t xml:space="preserve">ที่เกี่ยวข้องกันสำหรับปีสิ้นสุดวันที่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="008E1083" w:rsidRPr="00B03B9B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</w:p>
    <w:p w14:paraId="540BD5E8" w14:textId="77777777" w:rsidR="008E1083" w:rsidRPr="00B03B9B" w:rsidRDefault="008E1083" w:rsidP="0029294A">
      <w:pPr>
        <w:ind w:left="360" w:right="-29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B03B9B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: </w:t>
      </w:r>
      <w:r w:rsidRPr="00B03B9B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ล้าน</w:t>
      </w:r>
      <w:r w:rsidRPr="00B03B9B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W w:w="882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800"/>
        <w:gridCol w:w="1008"/>
        <w:gridCol w:w="702"/>
        <w:gridCol w:w="126"/>
        <w:gridCol w:w="702"/>
        <w:gridCol w:w="144"/>
        <w:gridCol w:w="702"/>
        <w:gridCol w:w="189"/>
        <w:gridCol w:w="720"/>
      </w:tblGrid>
      <w:tr w:rsidR="00275E2F" w:rsidRPr="00B03B9B" w14:paraId="71426D95" w14:textId="77777777" w:rsidTr="00275E2F">
        <w:trPr>
          <w:trHeight w:val="144"/>
        </w:trPr>
        <w:tc>
          <w:tcPr>
            <w:tcW w:w="2736" w:type="dxa"/>
          </w:tcPr>
          <w:p w14:paraId="651A19A5" w14:textId="77777777" w:rsidR="00275E2F" w:rsidRPr="00B03B9B" w:rsidRDefault="00275E2F" w:rsidP="00275E2F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3556AC27" w14:textId="77777777" w:rsidR="00275E2F" w:rsidRPr="00B03B9B" w:rsidRDefault="00275E2F" w:rsidP="00275E2F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008" w:type="dxa"/>
          </w:tcPr>
          <w:p w14:paraId="061DD339" w14:textId="46DE2089" w:rsidR="00275E2F" w:rsidRPr="00B03B9B" w:rsidRDefault="00275E2F" w:rsidP="00275E2F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นโยบาย</w:t>
            </w:r>
          </w:p>
        </w:tc>
        <w:tc>
          <w:tcPr>
            <w:tcW w:w="1530" w:type="dxa"/>
            <w:gridSpan w:val="3"/>
          </w:tcPr>
          <w:p w14:paraId="59172C82" w14:textId="31AE4871" w:rsidR="00275E2F" w:rsidRPr="00B03B9B" w:rsidRDefault="00275E2F" w:rsidP="00275E2F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</w:t>
            </w:r>
            <w:r w:rsidRPr="00B03B9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B03B9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44" w:type="dxa"/>
          </w:tcPr>
          <w:p w14:paraId="691356FC" w14:textId="77777777" w:rsidR="00275E2F" w:rsidRPr="00B03B9B" w:rsidRDefault="00275E2F" w:rsidP="00275E2F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11" w:type="dxa"/>
            <w:gridSpan w:val="3"/>
          </w:tcPr>
          <w:p w14:paraId="25FCE0A2" w14:textId="77777777" w:rsidR="00275E2F" w:rsidRPr="00B03B9B" w:rsidRDefault="00275E2F" w:rsidP="00275E2F">
            <w:pPr>
              <w:spacing w:line="300" w:lineRule="exact"/>
              <w:ind w:right="-9" w:firstLine="27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</w:t>
            </w:r>
            <w:r w:rsidRPr="00B03B9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B03B9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275E2F" w:rsidRPr="00B03B9B" w14:paraId="638AD3F9" w14:textId="77777777" w:rsidTr="00275E2F">
        <w:trPr>
          <w:trHeight w:val="144"/>
        </w:trPr>
        <w:tc>
          <w:tcPr>
            <w:tcW w:w="2736" w:type="dxa"/>
          </w:tcPr>
          <w:p w14:paraId="1C72D8F4" w14:textId="77777777" w:rsidR="00275E2F" w:rsidRPr="00B03B9B" w:rsidRDefault="00275E2F" w:rsidP="00275E2F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7CF9CACD" w14:textId="77777777" w:rsidR="00275E2F" w:rsidRPr="00B03B9B" w:rsidRDefault="00275E2F" w:rsidP="00275E2F">
            <w:pPr>
              <w:snapToGrid w:val="0"/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58648EB7" w14:textId="6E43FD3C" w:rsidR="00275E2F" w:rsidRPr="00B03B9B" w:rsidRDefault="00275E2F" w:rsidP="00275E2F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การกำหนดราคา</w:t>
            </w:r>
          </w:p>
        </w:tc>
        <w:tc>
          <w:tcPr>
            <w:tcW w:w="702" w:type="dxa"/>
          </w:tcPr>
          <w:p w14:paraId="15E6033A" w14:textId="231D9828" w:rsidR="00275E2F" w:rsidRPr="00B03B9B" w:rsidRDefault="00A059D1" w:rsidP="00275E2F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26" w:type="dxa"/>
          </w:tcPr>
          <w:p w14:paraId="34167926" w14:textId="77777777" w:rsidR="00275E2F" w:rsidRPr="00B03B9B" w:rsidRDefault="00275E2F" w:rsidP="00275E2F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2" w:type="dxa"/>
          </w:tcPr>
          <w:p w14:paraId="5D327FAB" w14:textId="516DFD79" w:rsidR="00275E2F" w:rsidRPr="00B03B9B" w:rsidRDefault="00A059D1" w:rsidP="00275E2F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44" w:type="dxa"/>
          </w:tcPr>
          <w:p w14:paraId="7558AD4B" w14:textId="77777777" w:rsidR="00275E2F" w:rsidRPr="00B03B9B" w:rsidRDefault="00275E2F" w:rsidP="00275E2F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2" w:type="dxa"/>
          </w:tcPr>
          <w:p w14:paraId="65FCFED8" w14:textId="0F3BAC6A" w:rsidR="00275E2F" w:rsidRPr="00B03B9B" w:rsidRDefault="00A059D1" w:rsidP="00275E2F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89" w:type="dxa"/>
          </w:tcPr>
          <w:p w14:paraId="35C99430" w14:textId="77777777" w:rsidR="00275E2F" w:rsidRPr="00B03B9B" w:rsidRDefault="00275E2F" w:rsidP="00275E2F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146C89C" w14:textId="76D8A080" w:rsidR="00275E2F" w:rsidRPr="00B03B9B" w:rsidRDefault="00A059D1" w:rsidP="00275E2F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58363E" w:rsidRPr="00B03B9B" w14:paraId="737B185F" w14:textId="77777777" w:rsidTr="00275E2F">
        <w:trPr>
          <w:trHeight w:val="144"/>
        </w:trPr>
        <w:tc>
          <w:tcPr>
            <w:tcW w:w="2736" w:type="dxa"/>
          </w:tcPr>
          <w:p w14:paraId="5FF2E659" w14:textId="5803C014" w:rsidR="0058363E" w:rsidRPr="00B03B9B" w:rsidRDefault="0058363E" w:rsidP="0058363E">
            <w:pPr>
              <w:spacing w:line="300" w:lineRule="exact"/>
              <w:ind w:left="360" w:hanging="27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ขายวัตถุดิบและสินค้าสำเร็จรูป</w:t>
            </w:r>
          </w:p>
        </w:tc>
        <w:tc>
          <w:tcPr>
            <w:tcW w:w="1800" w:type="dxa"/>
          </w:tcPr>
          <w:p w14:paraId="047BDDF2" w14:textId="77777777" w:rsidR="0058363E" w:rsidRPr="00B03B9B" w:rsidRDefault="0058363E" w:rsidP="0058363E">
            <w:pPr>
              <w:snapToGrid w:val="0"/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38FC7C14" w14:textId="77777777" w:rsidR="0058363E" w:rsidRPr="00B03B9B" w:rsidRDefault="0058363E" w:rsidP="0058363E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1EFE38D3" w14:textId="5FC23873" w:rsidR="0058363E" w:rsidRPr="00B03B9B" w:rsidRDefault="0058363E" w:rsidP="0058363E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</w:tcPr>
          <w:p w14:paraId="19D6BB11" w14:textId="77777777" w:rsidR="0058363E" w:rsidRPr="00B03B9B" w:rsidRDefault="0058363E" w:rsidP="0058363E">
            <w:pPr>
              <w:tabs>
                <w:tab w:val="left" w:pos="703"/>
              </w:tabs>
              <w:snapToGrid w:val="0"/>
              <w:spacing w:line="300" w:lineRule="exact"/>
              <w:ind w:left="-1063" w:right="91" w:firstLine="54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5DD3286E" w14:textId="77777777" w:rsidR="0058363E" w:rsidRPr="00B03B9B" w:rsidRDefault="0058363E" w:rsidP="0058363E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</w:tcPr>
          <w:p w14:paraId="08C2F914" w14:textId="77777777" w:rsidR="0058363E" w:rsidRPr="00B03B9B" w:rsidRDefault="0058363E" w:rsidP="0058363E">
            <w:pPr>
              <w:tabs>
                <w:tab w:val="left" w:pos="703"/>
              </w:tabs>
              <w:snapToGrid w:val="0"/>
              <w:spacing w:line="300" w:lineRule="exact"/>
              <w:ind w:left="-1063" w:right="91" w:firstLine="54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3ADA2412" w14:textId="77777777" w:rsidR="0058363E" w:rsidRPr="00B03B9B" w:rsidRDefault="0058363E" w:rsidP="0058363E">
            <w:pPr>
              <w:tabs>
                <w:tab w:val="left" w:pos="703"/>
              </w:tabs>
              <w:snapToGrid w:val="0"/>
              <w:spacing w:line="300" w:lineRule="exact"/>
              <w:ind w:left="-1063" w:right="91" w:firstLine="54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9" w:type="dxa"/>
          </w:tcPr>
          <w:p w14:paraId="5DA69C08" w14:textId="77777777" w:rsidR="0058363E" w:rsidRPr="00B03B9B" w:rsidRDefault="0058363E" w:rsidP="0058363E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BBCC269" w14:textId="77777777" w:rsidR="0058363E" w:rsidRPr="00B03B9B" w:rsidRDefault="0058363E" w:rsidP="0058363E">
            <w:pPr>
              <w:tabs>
                <w:tab w:val="left" w:pos="703"/>
              </w:tabs>
              <w:snapToGrid w:val="0"/>
              <w:spacing w:line="300" w:lineRule="exact"/>
              <w:ind w:left="-1063" w:right="91" w:firstLine="54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58363E" w:rsidRPr="00B03B9B" w14:paraId="794349C9" w14:textId="77777777" w:rsidTr="00275E2F">
        <w:trPr>
          <w:trHeight w:val="144"/>
        </w:trPr>
        <w:tc>
          <w:tcPr>
            <w:tcW w:w="2736" w:type="dxa"/>
          </w:tcPr>
          <w:p w14:paraId="5462F9BC" w14:textId="488667CC" w:rsidR="0058363E" w:rsidRPr="00B03B9B" w:rsidRDefault="0058363E" w:rsidP="0058363E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ไอ</w:t>
            </w:r>
            <w:r w:rsidRPr="00B03B9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>ซี</w:t>
            </w:r>
            <w:r w:rsidRPr="00B03B9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>ซี</w:t>
            </w:r>
            <w:r w:rsidRPr="00B03B9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อินเตอร์เนชั่นแนล </w:t>
            </w:r>
          </w:p>
        </w:tc>
        <w:tc>
          <w:tcPr>
            <w:tcW w:w="1800" w:type="dxa"/>
          </w:tcPr>
          <w:p w14:paraId="741379A2" w14:textId="77777777" w:rsidR="0058363E" w:rsidRPr="00B03B9B" w:rsidRDefault="0058363E" w:rsidP="0058363E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008" w:type="dxa"/>
          </w:tcPr>
          <w:p w14:paraId="0886BCFC" w14:textId="77777777" w:rsidR="0058363E" w:rsidRPr="00B03B9B" w:rsidRDefault="0058363E" w:rsidP="0058363E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2A2E41FA" w14:textId="668146D1" w:rsidR="0058363E" w:rsidRPr="00B03B9B" w:rsidRDefault="0058363E" w:rsidP="0058363E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</w:tcPr>
          <w:p w14:paraId="4BA5CCB1" w14:textId="77777777" w:rsidR="0058363E" w:rsidRPr="00B03B9B" w:rsidRDefault="0058363E" w:rsidP="0058363E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32AA76F9" w14:textId="77777777" w:rsidR="0058363E" w:rsidRPr="00B03B9B" w:rsidRDefault="0058363E" w:rsidP="0058363E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</w:tcPr>
          <w:p w14:paraId="50A2EBAC" w14:textId="77777777" w:rsidR="0058363E" w:rsidRPr="00B03B9B" w:rsidRDefault="0058363E" w:rsidP="0058363E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15380EB0" w14:textId="77777777" w:rsidR="0058363E" w:rsidRPr="00B03B9B" w:rsidRDefault="0058363E" w:rsidP="0058363E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9" w:type="dxa"/>
          </w:tcPr>
          <w:p w14:paraId="22982A51" w14:textId="77777777" w:rsidR="0058363E" w:rsidRPr="00B03B9B" w:rsidRDefault="0058363E" w:rsidP="0058363E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29C17A1" w14:textId="77777777" w:rsidR="0058363E" w:rsidRPr="00B03B9B" w:rsidRDefault="0058363E" w:rsidP="0058363E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39280C" w:rsidRPr="00B03B9B" w14:paraId="00C94F21" w14:textId="77777777" w:rsidTr="00275E2F">
        <w:trPr>
          <w:trHeight w:val="144"/>
        </w:trPr>
        <w:tc>
          <w:tcPr>
            <w:tcW w:w="2736" w:type="dxa"/>
          </w:tcPr>
          <w:p w14:paraId="25729D1B" w14:textId="6748D107" w:rsidR="0039280C" w:rsidRPr="00B03B9B" w:rsidRDefault="0039280C" w:rsidP="0039280C">
            <w:pPr>
              <w:spacing w:line="300" w:lineRule="exact"/>
              <w:ind w:left="720" w:hanging="36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800" w:type="dxa"/>
          </w:tcPr>
          <w:p w14:paraId="3901DCAA" w14:textId="1CDC8E8D" w:rsidR="0039280C" w:rsidRPr="00B03B9B" w:rsidRDefault="0039280C" w:rsidP="0039280C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A059D1"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1008" w:type="dxa"/>
          </w:tcPr>
          <w:p w14:paraId="63E11B24" w14:textId="3887380F" w:rsidR="0039280C" w:rsidRPr="00B03B9B" w:rsidRDefault="0039280C" w:rsidP="0039280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702" w:type="dxa"/>
          </w:tcPr>
          <w:p w14:paraId="177B4704" w14:textId="58E27828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39280C"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417</w:t>
            </w:r>
          </w:p>
        </w:tc>
        <w:tc>
          <w:tcPr>
            <w:tcW w:w="126" w:type="dxa"/>
          </w:tcPr>
          <w:p w14:paraId="6F603573" w14:textId="77777777" w:rsidR="0039280C" w:rsidRPr="00B03B9B" w:rsidRDefault="0039280C" w:rsidP="0039280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58EF642D" w14:textId="776326D3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39280C"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021</w:t>
            </w:r>
          </w:p>
        </w:tc>
        <w:tc>
          <w:tcPr>
            <w:tcW w:w="144" w:type="dxa"/>
          </w:tcPr>
          <w:p w14:paraId="72E305A9" w14:textId="77777777" w:rsidR="0039280C" w:rsidRPr="00B03B9B" w:rsidRDefault="0039280C" w:rsidP="0039280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0A5D1324" w14:textId="431AEAC9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39280C"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417</w:t>
            </w:r>
          </w:p>
        </w:tc>
        <w:tc>
          <w:tcPr>
            <w:tcW w:w="189" w:type="dxa"/>
          </w:tcPr>
          <w:p w14:paraId="2FB4118A" w14:textId="77777777" w:rsidR="0039280C" w:rsidRPr="00B03B9B" w:rsidRDefault="0039280C" w:rsidP="0039280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2A119D39" w14:textId="59070CB3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39280C"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021</w:t>
            </w:r>
          </w:p>
        </w:tc>
      </w:tr>
      <w:tr w:rsidR="0039280C" w:rsidRPr="00B03B9B" w14:paraId="324C4E00" w14:textId="77777777" w:rsidTr="00275E2F">
        <w:trPr>
          <w:trHeight w:val="144"/>
        </w:trPr>
        <w:tc>
          <w:tcPr>
            <w:tcW w:w="2736" w:type="dxa"/>
          </w:tcPr>
          <w:p w14:paraId="45ED5A0A" w14:textId="77777777" w:rsidR="0039280C" w:rsidRPr="00B03B9B" w:rsidRDefault="0039280C" w:rsidP="0039280C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>วาโก้ อเมริกา อินคอร์ปอเรชั่น</w:t>
            </w:r>
          </w:p>
        </w:tc>
        <w:tc>
          <w:tcPr>
            <w:tcW w:w="1800" w:type="dxa"/>
          </w:tcPr>
          <w:p w14:paraId="3DA3FC30" w14:textId="77777777" w:rsidR="0039280C" w:rsidRPr="00B03B9B" w:rsidRDefault="0039280C" w:rsidP="0039280C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บริษัทย่อยของผู้ถือหุ้นใหญ่</w:t>
            </w:r>
          </w:p>
        </w:tc>
        <w:tc>
          <w:tcPr>
            <w:tcW w:w="1008" w:type="dxa"/>
          </w:tcPr>
          <w:p w14:paraId="4820BDAB" w14:textId="46B97417" w:rsidR="0039280C" w:rsidRPr="00B03B9B" w:rsidRDefault="0039280C" w:rsidP="0039280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702" w:type="dxa"/>
          </w:tcPr>
          <w:p w14:paraId="570E9879" w14:textId="3452CB87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</w:t>
            </w:r>
          </w:p>
        </w:tc>
        <w:tc>
          <w:tcPr>
            <w:tcW w:w="126" w:type="dxa"/>
          </w:tcPr>
          <w:p w14:paraId="65FC4E65" w14:textId="77777777" w:rsidR="0039280C" w:rsidRPr="00B03B9B" w:rsidRDefault="0039280C" w:rsidP="0039280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1B585CE0" w14:textId="09694F28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187</w:t>
            </w:r>
          </w:p>
        </w:tc>
        <w:tc>
          <w:tcPr>
            <w:tcW w:w="144" w:type="dxa"/>
          </w:tcPr>
          <w:p w14:paraId="27EFAB3C" w14:textId="77777777" w:rsidR="0039280C" w:rsidRPr="00B03B9B" w:rsidRDefault="0039280C" w:rsidP="0039280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3088D691" w14:textId="08B51AA8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</w:t>
            </w:r>
          </w:p>
        </w:tc>
        <w:tc>
          <w:tcPr>
            <w:tcW w:w="189" w:type="dxa"/>
          </w:tcPr>
          <w:p w14:paraId="0C9C543E" w14:textId="77777777" w:rsidR="0039280C" w:rsidRPr="00B03B9B" w:rsidRDefault="0039280C" w:rsidP="0039280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45880A6" w14:textId="49BEE0FD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187</w:t>
            </w:r>
          </w:p>
        </w:tc>
      </w:tr>
      <w:tr w:rsidR="0039280C" w:rsidRPr="00B03B9B" w14:paraId="663765A3" w14:textId="77777777" w:rsidTr="00275E2F">
        <w:trPr>
          <w:trHeight w:val="144"/>
        </w:trPr>
        <w:tc>
          <w:tcPr>
            <w:tcW w:w="2736" w:type="dxa"/>
          </w:tcPr>
          <w:p w14:paraId="34592CD8" w14:textId="77777777" w:rsidR="0039280C" w:rsidRPr="00B03B9B" w:rsidRDefault="0039280C" w:rsidP="0039280C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>ฟิลิปปินส์ วาโก้ คอร์ปอเรชั่น</w:t>
            </w:r>
          </w:p>
        </w:tc>
        <w:tc>
          <w:tcPr>
            <w:tcW w:w="1800" w:type="dxa"/>
          </w:tcPr>
          <w:p w14:paraId="5C1A21F3" w14:textId="77777777" w:rsidR="0039280C" w:rsidRPr="00B03B9B" w:rsidRDefault="0039280C" w:rsidP="0039280C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008" w:type="dxa"/>
          </w:tcPr>
          <w:p w14:paraId="0BE30FEC" w14:textId="2BCFE0E0" w:rsidR="0039280C" w:rsidRPr="00B03B9B" w:rsidRDefault="0039280C" w:rsidP="0039280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71954C0E" w14:textId="4FCD23CB" w:rsidR="0039280C" w:rsidRPr="00B03B9B" w:rsidRDefault="0039280C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</w:tcPr>
          <w:p w14:paraId="07939AB1" w14:textId="77777777" w:rsidR="0039280C" w:rsidRPr="00B03B9B" w:rsidRDefault="0039280C" w:rsidP="0039280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44A23777" w14:textId="77777777" w:rsidR="0039280C" w:rsidRPr="00B03B9B" w:rsidRDefault="0039280C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</w:tcPr>
          <w:p w14:paraId="1E36AECB" w14:textId="77777777" w:rsidR="0039280C" w:rsidRPr="00B03B9B" w:rsidRDefault="0039280C" w:rsidP="0039280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32DC5E11" w14:textId="77777777" w:rsidR="0039280C" w:rsidRPr="00B03B9B" w:rsidRDefault="0039280C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9" w:type="dxa"/>
          </w:tcPr>
          <w:p w14:paraId="4B116E1E" w14:textId="77777777" w:rsidR="0039280C" w:rsidRPr="00B03B9B" w:rsidRDefault="0039280C" w:rsidP="0039280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76BA5AB9" w14:textId="77777777" w:rsidR="0039280C" w:rsidRPr="00B03B9B" w:rsidRDefault="0039280C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39280C" w:rsidRPr="00B03B9B" w14:paraId="64755772" w14:textId="77777777" w:rsidTr="00275E2F">
        <w:trPr>
          <w:trHeight w:val="144"/>
        </w:trPr>
        <w:tc>
          <w:tcPr>
            <w:tcW w:w="2736" w:type="dxa"/>
          </w:tcPr>
          <w:p w14:paraId="764316EC" w14:textId="77777777" w:rsidR="0039280C" w:rsidRPr="00B03B9B" w:rsidRDefault="0039280C" w:rsidP="0039280C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06D34D7B" w14:textId="2E3E3CC8" w:rsidR="0039280C" w:rsidRPr="00B03B9B" w:rsidRDefault="0039280C" w:rsidP="0039280C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A059D1"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1008" w:type="dxa"/>
          </w:tcPr>
          <w:p w14:paraId="3CB9DB62" w14:textId="5E44BE50" w:rsidR="0039280C" w:rsidRPr="00B03B9B" w:rsidRDefault="0039280C" w:rsidP="0039280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702" w:type="dxa"/>
          </w:tcPr>
          <w:p w14:paraId="735010F7" w14:textId="08BC88EF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</w:p>
        </w:tc>
        <w:tc>
          <w:tcPr>
            <w:tcW w:w="126" w:type="dxa"/>
          </w:tcPr>
          <w:p w14:paraId="61A7D727" w14:textId="77777777" w:rsidR="0039280C" w:rsidRPr="00B03B9B" w:rsidRDefault="0039280C" w:rsidP="0039280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7EF5E415" w14:textId="6B545BDB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</w:p>
        </w:tc>
        <w:tc>
          <w:tcPr>
            <w:tcW w:w="144" w:type="dxa"/>
          </w:tcPr>
          <w:p w14:paraId="3A3BEF91" w14:textId="77777777" w:rsidR="0039280C" w:rsidRPr="00B03B9B" w:rsidRDefault="0039280C" w:rsidP="0039280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286263EC" w14:textId="35F83E0A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</w:p>
        </w:tc>
        <w:tc>
          <w:tcPr>
            <w:tcW w:w="189" w:type="dxa"/>
          </w:tcPr>
          <w:p w14:paraId="61A00AD5" w14:textId="77777777" w:rsidR="0039280C" w:rsidRPr="00B03B9B" w:rsidRDefault="0039280C" w:rsidP="0039280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53CC6CC3" w14:textId="340C8664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</w:p>
        </w:tc>
      </w:tr>
      <w:tr w:rsidR="0039280C" w:rsidRPr="00B03B9B" w14:paraId="6E3767EB" w14:textId="77777777" w:rsidTr="00275E2F">
        <w:trPr>
          <w:trHeight w:val="144"/>
        </w:trPr>
        <w:tc>
          <w:tcPr>
            <w:tcW w:w="2736" w:type="dxa"/>
          </w:tcPr>
          <w:p w14:paraId="04A88BC1" w14:textId="77777777" w:rsidR="0039280C" w:rsidRPr="00B03B9B" w:rsidRDefault="0039280C" w:rsidP="0039280C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800" w:type="dxa"/>
          </w:tcPr>
          <w:p w14:paraId="51062EB3" w14:textId="77777777" w:rsidR="0039280C" w:rsidRPr="00B03B9B" w:rsidRDefault="0039280C" w:rsidP="0039280C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ผู้ถือหุ้นรายใหญ่และผู้ถือหุ้น</w:t>
            </w:r>
          </w:p>
        </w:tc>
        <w:tc>
          <w:tcPr>
            <w:tcW w:w="1008" w:type="dxa"/>
          </w:tcPr>
          <w:p w14:paraId="510E1FD6" w14:textId="60F2AC31" w:rsidR="0039280C" w:rsidRPr="00B03B9B" w:rsidRDefault="0039280C" w:rsidP="0039280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753A5CB8" w14:textId="65B44D80" w:rsidR="0039280C" w:rsidRPr="00B03B9B" w:rsidRDefault="0039280C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</w:tcPr>
          <w:p w14:paraId="5B03FAEC" w14:textId="77777777" w:rsidR="0039280C" w:rsidRPr="00B03B9B" w:rsidRDefault="0039280C" w:rsidP="0039280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42BE2825" w14:textId="77777777" w:rsidR="0039280C" w:rsidRPr="00B03B9B" w:rsidRDefault="0039280C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</w:tcPr>
          <w:p w14:paraId="1416E950" w14:textId="77777777" w:rsidR="0039280C" w:rsidRPr="00B03B9B" w:rsidRDefault="0039280C" w:rsidP="0039280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4E015BAF" w14:textId="77777777" w:rsidR="0039280C" w:rsidRPr="00B03B9B" w:rsidRDefault="0039280C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9" w:type="dxa"/>
          </w:tcPr>
          <w:p w14:paraId="25271634" w14:textId="77777777" w:rsidR="0039280C" w:rsidRPr="00B03B9B" w:rsidRDefault="0039280C" w:rsidP="0039280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78B8342" w14:textId="77777777" w:rsidR="0039280C" w:rsidRPr="00B03B9B" w:rsidRDefault="0039280C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39280C" w:rsidRPr="00B03B9B" w14:paraId="72F6343F" w14:textId="77777777" w:rsidTr="00275E2F">
        <w:trPr>
          <w:trHeight w:val="144"/>
        </w:trPr>
        <w:tc>
          <w:tcPr>
            <w:tcW w:w="2736" w:type="dxa"/>
          </w:tcPr>
          <w:p w14:paraId="5E9AA69E" w14:textId="77777777" w:rsidR="0039280C" w:rsidRPr="00B03B9B" w:rsidRDefault="0039280C" w:rsidP="0039280C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6DF6EC2A" w14:textId="77777777" w:rsidR="0039280C" w:rsidRPr="00B03B9B" w:rsidRDefault="0039280C" w:rsidP="0039280C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ลำดับสูงสุดของบริษัท</w:t>
            </w:r>
          </w:p>
        </w:tc>
        <w:tc>
          <w:tcPr>
            <w:tcW w:w="1008" w:type="dxa"/>
          </w:tcPr>
          <w:p w14:paraId="7763CEE7" w14:textId="0E45F329" w:rsidR="0039280C" w:rsidRPr="00B03B9B" w:rsidRDefault="0039280C" w:rsidP="0039280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702" w:type="dxa"/>
          </w:tcPr>
          <w:p w14:paraId="34CEEF42" w14:textId="2B21E988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655</w:t>
            </w:r>
          </w:p>
        </w:tc>
        <w:tc>
          <w:tcPr>
            <w:tcW w:w="126" w:type="dxa"/>
          </w:tcPr>
          <w:p w14:paraId="01BD9551" w14:textId="77777777" w:rsidR="0039280C" w:rsidRPr="00B03B9B" w:rsidRDefault="0039280C" w:rsidP="0039280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6115EBD6" w14:textId="1D963BDA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456</w:t>
            </w:r>
          </w:p>
        </w:tc>
        <w:tc>
          <w:tcPr>
            <w:tcW w:w="144" w:type="dxa"/>
          </w:tcPr>
          <w:p w14:paraId="21055F6A" w14:textId="77777777" w:rsidR="0039280C" w:rsidRPr="00B03B9B" w:rsidRDefault="0039280C" w:rsidP="0039280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662A3AD9" w14:textId="63690B01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655</w:t>
            </w:r>
          </w:p>
        </w:tc>
        <w:tc>
          <w:tcPr>
            <w:tcW w:w="189" w:type="dxa"/>
          </w:tcPr>
          <w:p w14:paraId="7D2092C3" w14:textId="77777777" w:rsidR="0039280C" w:rsidRPr="00B03B9B" w:rsidRDefault="0039280C" w:rsidP="0039280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5AB2D50" w14:textId="2E1E0BC7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456</w:t>
            </w:r>
          </w:p>
        </w:tc>
      </w:tr>
      <w:tr w:rsidR="0039280C" w:rsidRPr="00B03B9B" w14:paraId="6F45A2D8" w14:textId="77777777" w:rsidTr="00275E2F">
        <w:trPr>
          <w:trHeight w:val="144"/>
        </w:trPr>
        <w:tc>
          <w:tcPr>
            <w:tcW w:w="2736" w:type="dxa"/>
          </w:tcPr>
          <w:p w14:paraId="6A3F3B16" w14:textId="1367389E" w:rsidR="0039280C" w:rsidRPr="00B03B9B" w:rsidRDefault="0039280C" w:rsidP="0039280C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Wacoal Malaysia </w:t>
            </w:r>
            <w:proofErr w:type="spellStart"/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Sdn</w:t>
            </w:r>
            <w:proofErr w:type="spellEnd"/>
            <w:r w:rsidRPr="00B03B9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. </w:t>
            </w:r>
            <w:proofErr w:type="spellStart"/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Bhd</w:t>
            </w:r>
            <w:proofErr w:type="spellEnd"/>
            <w:r w:rsidRPr="00B03B9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</w:p>
        </w:tc>
        <w:tc>
          <w:tcPr>
            <w:tcW w:w="1800" w:type="dxa"/>
          </w:tcPr>
          <w:p w14:paraId="16CAB1E8" w14:textId="77777777" w:rsidR="0039280C" w:rsidRPr="00B03B9B" w:rsidRDefault="0039280C" w:rsidP="0039280C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008" w:type="dxa"/>
          </w:tcPr>
          <w:p w14:paraId="6331C5BF" w14:textId="58C4C431" w:rsidR="0039280C" w:rsidRPr="00B03B9B" w:rsidRDefault="0039280C" w:rsidP="0039280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7917CEDF" w14:textId="42EEEE1E" w:rsidR="0039280C" w:rsidRPr="00B03B9B" w:rsidRDefault="0039280C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</w:tcPr>
          <w:p w14:paraId="216826B1" w14:textId="77777777" w:rsidR="0039280C" w:rsidRPr="00B03B9B" w:rsidRDefault="0039280C" w:rsidP="0039280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33A11A82" w14:textId="77777777" w:rsidR="0039280C" w:rsidRPr="00B03B9B" w:rsidRDefault="0039280C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</w:tcPr>
          <w:p w14:paraId="4682CEA2" w14:textId="77777777" w:rsidR="0039280C" w:rsidRPr="00B03B9B" w:rsidRDefault="0039280C" w:rsidP="0039280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233DFBCA" w14:textId="77777777" w:rsidR="0039280C" w:rsidRPr="00B03B9B" w:rsidRDefault="0039280C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9" w:type="dxa"/>
          </w:tcPr>
          <w:p w14:paraId="1BF12D2E" w14:textId="77777777" w:rsidR="0039280C" w:rsidRPr="00B03B9B" w:rsidRDefault="0039280C" w:rsidP="0039280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0E5F0B6A" w14:textId="77777777" w:rsidR="0039280C" w:rsidRPr="00B03B9B" w:rsidRDefault="0039280C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39280C" w:rsidRPr="00B03B9B" w14:paraId="12B0D222" w14:textId="77777777" w:rsidTr="00275E2F">
        <w:trPr>
          <w:trHeight w:val="144"/>
        </w:trPr>
        <w:tc>
          <w:tcPr>
            <w:tcW w:w="2736" w:type="dxa"/>
          </w:tcPr>
          <w:p w14:paraId="5D85214B" w14:textId="77777777" w:rsidR="0039280C" w:rsidRPr="00B03B9B" w:rsidRDefault="0039280C" w:rsidP="0039280C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575B1894" w14:textId="2E8586F4" w:rsidR="0039280C" w:rsidRPr="00B03B9B" w:rsidRDefault="0039280C" w:rsidP="0039280C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A059D1"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1008" w:type="dxa"/>
          </w:tcPr>
          <w:p w14:paraId="78E72DB7" w14:textId="2C8E152E" w:rsidR="0039280C" w:rsidRPr="00B03B9B" w:rsidRDefault="0039280C" w:rsidP="0039280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702" w:type="dxa"/>
          </w:tcPr>
          <w:p w14:paraId="5CCAD9E7" w14:textId="5D13200A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126" w:type="dxa"/>
          </w:tcPr>
          <w:p w14:paraId="6D166196" w14:textId="77777777" w:rsidR="0039280C" w:rsidRPr="00B03B9B" w:rsidRDefault="0039280C" w:rsidP="0039280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0EAA9C33" w14:textId="757A290F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144" w:type="dxa"/>
          </w:tcPr>
          <w:p w14:paraId="423708CC" w14:textId="77777777" w:rsidR="0039280C" w:rsidRPr="00B03B9B" w:rsidRDefault="0039280C" w:rsidP="0039280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545963C2" w14:textId="2814B03F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189" w:type="dxa"/>
          </w:tcPr>
          <w:p w14:paraId="0454E7AA" w14:textId="77777777" w:rsidR="0039280C" w:rsidRPr="00B03B9B" w:rsidRDefault="0039280C" w:rsidP="0039280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8482499" w14:textId="37E564A8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</w:tr>
      <w:tr w:rsidR="0039280C" w:rsidRPr="00B03B9B" w14:paraId="764A7FF4" w14:textId="77777777" w:rsidTr="00275E2F">
        <w:trPr>
          <w:trHeight w:val="144"/>
        </w:trPr>
        <w:tc>
          <w:tcPr>
            <w:tcW w:w="2736" w:type="dxa"/>
          </w:tcPr>
          <w:p w14:paraId="64711794" w14:textId="3791783B" w:rsidR="0039280C" w:rsidRPr="00B03B9B" w:rsidRDefault="0039280C" w:rsidP="0039280C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B03B9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จีเทค แมททีเรียล</w:t>
            </w: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61A267C6" w14:textId="2399E56D" w:rsidR="0039280C" w:rsidRPr="00B03B9B" w:rsidRDefault="0039280C" w:rsidP="0039280C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008" w:type="dxa"/>
          </w:tcPr>
          <w:p w14:paraId="0A835D55" w14:textId="0FA77753" w:rsidR="0039280C" w:rsidRPr="00B03B9B" w:rsidRDefault="0039280C" w:rsidP="0039280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2E73FD0F" w14:textId="4FFF26E1" w:rsidR="0039280C" w:rsidRPr="00B03B9B" w:rsidRDefault="0039280C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</w:tcPr>
          <w:p w14:paraId="32BFF208" w14:textId="77777777" w:rsidR="0039280C" w:rsidRPr="00B03B9B" w:rsidRDefault="0039280C" w:rsidP="0039280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08B4DE9F" w14:textId="413E057D" w:rsidR="0039280C" w:rsidRPr="00B03B9B" w:rsidRDefault="0039280C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</w:tcPr>
          <w:p w14:paraId="1DCD38B4" w14:textId="77777777" w:rsidR="0039280C" w:rsidRPr="00B03B9B" w:rsidRDefault="0039280C" w:rsidP="0039280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65051B0B" w14:textId="32FA23D9" w:rsidR="0039280C" w:rsidRPr="00B03B9B" w:rsidRDefault="0039280C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9" w:type="dxa"/>
          </w:tcPr>
          <w:p w14:paraId="0FEB640B" w14:textId="77777777" w:rsidR="0039280C" w:rsidRPr="00B03B9B" w:rsidRDefault="0039280C" w:rsidP="0039280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5469B4D0" w14:textId="3E35DA07" w:rsidR="0039280C" w:rsidRPr="00B03B9B" w:rsidRDefault="0039280C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39280C" w:rsidRPr="00B03B9B" w14:paraId="599A0335" w14:textId="77777777" w:rsidTr="00275E2F">
        <w:trPr>
          <w:trHeight w:val="144"/>
        </w:trPr>
        <w:tc>
          <w:tcPr>
            <w:tcW w:w="2736" w:type="dxa"/>
          </w:tcPr>
          <w:p w14:paraId="6697E1F0" w14:textId="77777777" w:rsidR="0039280C" w:rsidRPr="00B03B9B" w:rsidRDefault="0039280C" w:rsidP="0039280C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6BC393DE" w14:textId="627CA76E" w:rsidR="0039280C" w:rsidRPr="00B03B9B" w:rsidRDefault="0039280C" w:rsidP="0039280C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1008" w:type="dxa"/>
          </w:tcPr>
          <w:p w14:paraId="66B38553" w14:textId="61CF62C5" w:rsidR="0039280C" w:rsidRPr="00B03B9B" w:rsidRDefault="0039280C" w:rsidP="0039280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702" w:type="dxa"/>
          </w:tcPr>
          <w:p w14:paraId="490CAA21" w14:textId="1C55579F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126" w:type="dxa"/>
          </w:tcPr>
          <w:p w14:paraId="05E77ED8" w14:textId="77777777" w:rsidR="0039280C" w:rsidRPr="00B03B9B" w:rsidRDefault="0039280C" w:rsidP="0039280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1CF9E98E" w14:textId="236AD0EF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</w:p>
        </w:tc>
        <w:tc>
          <w:tcPr>
            <w:tcW w:w="144" w:type="dxa"/>
          </w:tcPr>
          <w:p w14:paraId="3A81B232" w14:textId="77777777" w:rsidR="0039280C" w:rsidRPr="00B03B9B" w:rsidRDefault="0039280C" w:rsidP="0039280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1C9DF831" w14:textId="4A8C3B5F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189" w:type="dxa"/>
          </w:tcPr>
          <w:p w14:paraId="734722F9" w14:textId="77777777" w:rsidR="0039280C" w:rsidRPr="00B03B9B" w:rsidRDefault="0039280C" w:rsidP="0039280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0B15ACFC" w14:textId="0C19447D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</w:tr>
      <w:tr w:rsidR="0039280C" w:rsidRPr="00B03B9B" w14:paraId="627D62CE" w14:textId="77777777" w:rsidTr="00275E2F">
        <w:trPr>
          <w:trHeight w:val="144"/>
        </w:trPr>
        <w:tc>
          <w:tcPr>
            <w:tcW w:w="2736" w:type="dxa"/>
          </w:tcPr>
          <w:p w14:paraId="37BC7CB4" w14:textId="3D96233B" w:rsidR="0039280C" w:rsidRPr="00B03B9B" w:rsidRDefault="0039280C" w:rsidP="0039280C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วาโก้อินเดีย จำกัด</w:t>
            </w:r>
          </w:p>
        </w:tc>
        <w:tc>
          <w:tcPr>
            <w:tcW w:w="1800" w:type="dxa"/>
          </w:tcPr>
          <w:p w14:paraId="5508C5D4" w14:textId="1CA9D33E" w:rsidR="0039280C" w:rsidRPr="00B03B9B" w:rsidRDefault="0039280C" w:rsidP="0039280C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008" w:type="dxa"/>
          </w:tcPr>
          <w:p w14:paraId="5F5B5EBE" w14:textId="269977BB" w:rsidR="0039280C" w:rsidRPr="00B03B9B" w:rsidRDefault="0039280C" w:rsidP="0039280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4C9A37F2" w14:textId="7BB8106F" w:rsidR="0039280C" w:rsidRPr="00B03B9B" w:rsidRDefault="0039280C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</w:tcPr>
          <w:p w14:paraId="53612843" w14:textId="77777777" w:rsidR="0039280C" w:rsidRPr="00B03B9B" w:rsidRDefault="0039280C" w:rsidP="0039280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51527B04" w14:textId="77777777" w:rsidR="0039280C" w:rsidRPr="00B03B9B" w:rsidRDefault="0039280C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</w:tcPr>
          <w:p w14:paraId="644618C6" w14:textId="77777777" w:rsidR="0039280C" w:rsidRPr="00B03B9B" w:rsidRDefault="0039280C" w:rsidP="0039280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70315957" w14:textId="77777777" w:rsidR="0039280C" w:rsidRPr="00B03B9B" w:rsidRDefault="0039280C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9" w:type="dxa"/>
          </w:tcPr>
          <w:p w14:paraId="303D50A6" w14:textId="77777777" w:rsidR="0039280C" w:rsidRPr="00B03B9B" w:rsidRDefault="0039280C" w:rsidP="0039280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3B4BB577" w14:textId="77777777" w:rsidR="0039280C" w:rsidRPr="00B03B9B" w:rsidRDefault="0039280C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39280C" w:rsidRPr="00B03B9B" w14:paraId="19CF88A7" w14:textId="77777777" w:rsidTr="00275E2F">
        <w:trPr>
          <w:trHeight w:val="144"/>
        </w:trPr>
        <w:tc>
          <w:tcPr>
            <w:tcW w:w="2736" w:type="dxa"/>
          </w:tcPr>
          <w:p w14:paraId="1CBB8E4A" w14:textId="77777777" w:rsidR="0039280C" w:rsidRPr="00B03B9B" w:rsidRDefault="0039280C" w:rsidP="0039280C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624E6FB8" w14:textId="057093B0" w:rsidR="0039280C" w:rsidRPr="00B03B9B" w:rsidRDefault="0039280C" w:rsidP="0039280C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1008" w:type="dxa"/>
          </w:tcPr>
          <w:p w14:paraId="2EDF56B4" w14:textId="6C0D1055" w:rsidR="0039280C" w:rsidRPr="00B03B9B" w:rsidRDefault="0039280C" w:rsidP="0039280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702" w:type="dxa"/>
          </w:tcPr>
          <w:p w14:paraId="7620C094" w14:textId="0B9FB93C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126" w:type="dxa"/>
          </w:tcPr>
          <w:p w14:paraId="6188ECB1" w14:textId="77777777" w:rsidR="0039280C" w:rsidRPr="00B03B9B" w:rsidRDefault="0039280C" w:rsidP="0039280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5CED371D" w14:textId="51BCE772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144" w:type="dxa"/>
          </w:tcPr>
          <w:p w14:paraId="13683432" w14:textId="77777777" w:rsidR="0039280C" w:rsidRPr="00B03B9B" w:rsidRDefault="0039280C" w:rsidP="0039280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1FA721C8" w14:textId="3FF3894E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189" w:type="dxa"/>
          </w:tcPr>
          <w:p w14:paraId="69C7B14C" w14:textId="77777777" w:rsidR="0039280C" w:rsidRPr="00B03B9B" w:rsidRDefault="0039280C" w:rsidP="0039280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2CE9A0EE" w14:textId="66B699F8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</w:tr>
      <w:tr w:rsidR="0039280C" w:rsidRPr="00B03B9B" w14:paraId="4A4132AC" w14:textId="77777777" w:rsidTr="00275E2F">
        <w:trPr>
          <w:trHeight w:val="144"/>
        </w:trPr>
        <w:tc>
          <w:tcPr>
            <w:tcW w:w="2736" w:type="dxa"/>
          </w:tcPr>
          <w:p w14:paraId="627D6412" w14:textId="09409BE2" w:rsidR="0039280C" w:rsidRPr="00B03B9B" w:rsidRDefault="0039280C" w:rsidP="0039280C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Wacoal Netherlands BV</w:t>
            </w:r>
          </w:p>
        </w:tc>
        <w:tc>
          <w:tcPr>
            <w:tcW w:w="1800" w:type="dxa"/>
          </w:tcPr>
          <w:p w14:paraId="7F75010B" w14:textId="527CEC5B" w:rsidR="0039280C" w:rsidRPr="00B03B9B" w:rsidRDefault="0039280C" w:rsidP="0039280C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008" w:type="dxa"/>
          </w:tcPr>
          <w:p w14:paraId="6461659F" w14:textId="68930CD5" w:rsidR="0039280C" w:rsidRPr="00B03B9B" w:rsidRDefault="0039280C" w:rsidP="0039280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46B60DFD" w14:textId="5A32A7EF" w:rsidR="0039280C" w:rsidRPr="00B03B9B" w:rsidRDefault="0039280C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</w:tcPr>
          <w:p w14:paraId="51437AA7" w14:textId="77777777" w:rsidR="0039280C" w:rsidRPr="00B03B9B" w:rsidRDefault="0039280C" w:rsidP="0039280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24C5270C" w14:textId="7956AA8B" w:rsidR="0039280C" w:rsidRPr="00B03B9B" w:rsidRDefault="0039280C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</w:tcPr>
          <w:p w14:paraId="3A77AAB0" w14:textId="77777777" w:rsidR="0039280C" w:rsidRPr="00B03B9B" w:rsidRDefault="0039280C" w:rsidP="0039280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1BDBE5AD" w14:textId="0CD9925B" w:rsidR="0039280C" w:rsidRPr="00B03B9B" w:rsidRDefault="0039280C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9" w:type="dxa"/>
          </w:tcPr>
          <w:p w14:paraId="5E06D91D" w14:textId="77777777" w:rsidR="0039280C" w:rsidRPr="00B03B9B" w:rsidRDefault="0039280C" w:rsidP="0039280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7C42160" w14:textId="11D06A47" w:rsidR="0039280C" w:rsidRPr="00B03B9B" w:rsidRDefault="0039280C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39280C" w:rsidRPr="00B03B9B" w14:paraId="545EEF78" w14:textId="77777777" w:rsidTr="00275E2F">
        <w:trPr>
          <w:trHeight w:val="144"/>
        </w:trPr>
        <w:tc>
          <w:tcPr>
            <w:tcW w:w="2736" w:type="dxa"/>
          </w:tcPr>
          <w:p w14:paraId="2B58C1C6" w14:textId="77777777" w:rsidR="0039280C" w:rsidRPr="00B03B9B" w:rsidRDefault="0039280C" w:rsidP="0039280C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070EA026" w14:textId="56162EA4" w:rsidR="0039280C" w:rsidRPr="00B03B9B" w:rsidRDefault="0039280C" w:rsidP="0039280C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A059D1"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1008" w:type="dxa"/>
          </w:tcPr>
          <w:p w14:paraId="3B55D629" w14:textId="4C3874E1" w:rsidR="0039280C" w:rsidRPr="00B03B9B" w:rsidRDefault="0039280C" w:rsidP="0039280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702" w:type="dxa"/>
          </w:tcPr>
          <w:p w14:paraId="572295C3" w14:textId="753CA0EA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126" w:type="dxa"/>
          </w:tcPr>
          <w:p w14:paraId="64D85060" w14:textId="77777777" w:rsidR="0039280C" w:rsidRPr="00B03B9B" w:rsidRDefault="0039280C" w:rsidP="0039280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59905A5A" w14:textId="4D93ED50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</w:p>
        </w:tc>
        <w:tc>
          <w:tcPr>
            <w:tcW w:w="144" w:type="dxa"/>
          </w:tcPr>
          <w:p w14:paraId="11E7029E" w14:textId="77777777" w:rsidR="0039280C" w:rsidRPr="00B03B9B" w:rsidRDefault="0039280C" w:rsidP="0039280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665C2BA8" w14:textId="1314B9BE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189" w:type="dxa"/>
          </w:tcPr>
          <w:p w14:paraId="7903B813" w14:textId="77777777" w:rsidR="0039280C" w:rsidRPr="00B03B9B" w:rsidRDefault="0039280C" w:rsidP="0039280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1EB9AE42" w14:textId="65B64ED1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</w:p>
        </w:tc>
      </w:tr>
      <w:tr w:rsidR="0039280C" w:rsidRPr="00B03B9B" w14:paraId="4B768A13" w14:textId="77777777" w:rsidTr="00275E2F">
        <w:trPr>
          <w:trHeight w:val="144"/>
        </w:trPr>
        <w:tc>
          <w:tcPr>
            <w:tcW w:w="2736" w:type="dxa"/>
          </w:tcPr>
          <w:p w14:paraId="20615CBA" w14:textId="77777777" w:rsidR="0039280C" w:rsidRPr="00B03B9B" w:rsidRDefault="0039280C" w:rsidP="0039280C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เบสท์ แฟคตอรี่ เอาท์เล็ท จำกัด</w:t>
            </w:r>
          </w:p>
        </w:tc>
        <w:tc>
          <w:tcPr>
            <w:tcW w:w="1800" w:type="dxa"/>
          </w:tcPr>
          <w:p w14:paraId="522F160D" w14:textId="77777777" w:rsidR="0039280C" w:rsidRPr="00B03B9B" w:rsidRDefault="0039280C" w:rsidP="0039280C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008" w:type="dxa"/>
          </w:tcPr>
          <w:p w14:paraId="598F1EA5" w14:textId="6C6047A7" w:rsidR="0039280C" w:rsidRPr="00B03B9B" w:rsidRDefault="0039280C" w:rsidP="0039280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736DC4D4" w14:textId="25B2DB2D" w:rsidR="0039280C" w:rsidRPr="00B03B9B" w:rsidRDefault="0039280C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</w:tcPr>
          <w:p w14:paraId="5524E1EA" w14:textId="77777777" w:rsidR="0039280C" w:rsidRPr="00B03B9B" w:rsidRDefault="0039280C" w:rsidP="0039280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02FBB33D" w14:textId="77777777" w:rsidR="0039280C" w:rsidRPr="00B03B9B" w:rsidRDefault="0039280C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</w:tcPr>
          <w:p w14:paraId="0D17EDDA" w14:textId="77777777" w:rsidR="0039280C" w:rsidRPr="00B03B9B" w:rsidRDefault="0039280C" w:rsidP="0039280C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6A0C6AA2" w14:textId="77777777" w:rsidR="0039280C" w:rsidRPr="00B03B9B" w:rsidRDefault="0039280C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9" w:type="dxa"/>
          </w:tcPr>
          <w:p w14:paraId="7963C0A6" w14:textId="77777777" w:rsidR="0039280C" w:rsidRPr="00B03B9B" w:rsidRDefault="0039280C" w:rsidP="0039280C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02E2A23C" w14:textId="77777777" w:rsidR="0039280C" w:rsidRPr="00B03B9B" w:rsidRDefault="0039280C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39280C" w:rsidRPr="00B03B9B" w14:paraId="514CA089" w14:textId="77777777" w:rsidTr="00275E2F">
        <w:trPr>
          <w:trHeight w:val="144"/>
        </w:trPr>
        <w:tc>
          <w:tcPr>
            <w:tcW w:w="2736" w:type="dxa"/>
          </w:tcPr>
          <w:p w14:paraId="1D9BD02D" w14:textId="5AC1E1F5" w:rsidR="0039280C" w:rsidRPr="00B03B9B" w:rsidRDefault="0039280C" w:rsidP="0039280C">
            <w:pPr>
              <w:snapToGrid w:val="0"/>
              <w:spacing w:line="300" w:lineRule="exact"/>
              <w:ind w:left="810" w:hanging="46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</w:tcPr>
          <w:p w14:paraId="7D8E0D95" w14:textId="321BDE1B" w:rsidR="0039280C" w:rsidRPr="00B03B9B" w:rsidRDefault="0039280C" w:rsidP="0039280C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A059D1"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1008" w:type="dxa"/>
          </w:tcPr>
          <w:p w14:paraId="6157B4D1" w14:textId="2CE8BA13" w:rsidR="0039280C" w:rsidRPr="00B03B9B" w:rsidRDefault="0039280C" w:rsidP="0039280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702" w:type="dxa"/>
          </w:tcPr>
          <w:p w14:paraId="4DAC1905" w14:textId="2EAFE99C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126" w:type="dxa"/>
          </w:tcPr>
          <w:p w14:paraId="5E48B373" w14:textId="77777777" w:rsidR="0039280C" w:rsidRPr="00B03B9B" w:rsidRDefault="0039280C" w:rsidP="0039280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26192C6E" w14:textId="32D53B1F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144" w:type="dxa"/>
          </w:tcPr>
          <w:p w14:paraId="2ECA2FC9" w14:textId="77777777" w:rsidR="0039280C" w:rsidRPr="00B03B9B" w:rsidRDefault="0039280C" w:rsidP="0039280C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1D97F1DC" w14:textId="61F8A75E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189" w:type="dxa"/>
          </w:tcPr>
          <w:p w14:paraId="69265578" w14:textId="77777777" w:rsidR="0039280C" w:rsidRPr="00B03B9B" w:rsidRDefault="0039280C" w:rsidP="0039280C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7EA9C08B" w14:textId="108D98F3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</w:tr>
      <w:tr w:rsidR="0039280C" w:rsidRPr="00B03B9B" w14:paraId="69503676" w14:textId="77777777" w:rsidTr="00275E2F">
        <w:trPr>
          <w:trHeight w:val="144"/>
        </w:trPr>
        <w:tc>
          <w:tcPr>
            <w:tcW w:w="2736" w:type="dxa"/>
          </w:tcPr>
          <w:p w14:paraId="03B79458" w14:textId="77777777" w:rsidR="0039280C" w:rsidRPr="00B03B9B" w:rsidRDefault="0039280C" w:rsidP="0039280C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>Wacoal EMEA Ltd.</w:t>
            </w:r>
          </w:p>
        </w:tc>
        <w:tc>
          <w:tcPr>
            <w:tcW w:w="1800" w:type="dxa"/>
          </w:tcPr>
          <w:p w14:paraId="34C2AF03" w14:textId="77777777" w:rsidR="0039280C" w:rsidRPr="00B03B9B" w:rsidRDefault="0039280C" w:rsidP="0039280C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008" w:type="dxa"/>
          </w:tcPr>
          <w:p w14:paraId="0889DDEF" w14:textId="773738AD" w:rsidR="0039280C" w:rsidRPr="00B03B9B" w:rsidRDefault="0039280C" w:rsidP="0039280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702" w:type="dxa"/>
          </w:tcPr>
          <w:p w14:paraId="2BC0E507" w14:textId="3C82FF53" w:rsidR="0039280C" w:rsidRPr="00B03B9B" w:rsidRDefault="0039280C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</w:tcPr>
          <w:p w14:paraId="221EF657" w14:textId="77777777" w:rsidR="0039280C" w:rsidRPr="00B03B9B" w:rsidRDefault="0039280C" w:rsidP="0039280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18DD354F" w14:textId="77777777" w:rsidR="0039280C" w:rsidRPr="00B03B9B" w:rsidRDefault="0039280C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</w:tcPr>
          <w:p w14:paraId="7952D909" w14:textId="77777777" w:rsidR="0039280C" w:rsidRPr="00B03B9B" w:rsidRDefault="0039280C" w:rsidP="0039280C">
            <w:pPr>
              <w:snapToGrid w:val="0"/>
              <w:spacing w:line="300" w:lineRule="exact"/>
              <w:ind w:left="-1063" w:firstLine="10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7A5D1717" w14:textId="77777777" w:rsidR="0039280C" w:rsidRPr="00B03B9B" w:rsidRDefault="0039280C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9" w:type="dxa"/>
          </w:tcPr>
          <w:p w14:paraId="604BD20D" w14:textId="77777777" w:rsidR="0039280C" w:rsidRPr="00B03B9B" w:rsidRDefault="0039280C" w:rsidP="0039280C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57C630EF" w14:textId="77777777" w:rsidR="0039280C" w:rsidRPr="00B03B9B" w:rsidRDefault="0039280C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39280C" w:rsidRPr="00B03B9B" w14:paraId="422795D8" w14:textId="77777777" w:rsidTr="00275E2F">
        <w:trPr>
          <w:trHeight w:val="144"/>
        </w:trPr>
        <w:tc>
          <w:tcPr>
            <w:tcW w:w="2736" w:type="dxa"/>
          </w:tcPr>
          <w:p w14:paraId="45462D73" w14:textId="77777777" w:rsidR="0039280C" w:rsidRPr="00B03B9B" w:rsidRDefault="0039280C" w:rsidP="0039280C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304A73CA" w14:textId="7FC068F4" w:rsidR="0039280C" w:rsidRPr="00B03B9B" w:rsidRDefault="0039280C" w:rsidP="0039280C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A059D1"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1008" w:type="dxa"/>
          </w:tcPr>
          <w:p w14:paraId="51BFE2E5" w14:textId="1C863385" w:rsidR="0039280C" w:rsidRPr="00B03B9B" w:rsidRDefault="0039280C" w:rsidP="0039280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702" w:type="dxa"/>
          </w:tcPr>
          <w:p w14:paraId="3348CC26" w14:textId="653DC6A3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126" w:type="dxa"/>
          </w:tcPr>
          <w:p w14:paraId="0ACC9763" w14:textId="77777777" w:rsidR="0039280C" w:rsidRPr="00B03B9B" w:rsidRDefault="0039280C" w:rsidP="0039280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65D872AD" w14:textId="06816E91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</w:p>
        </w:tc>
        <w:tc>
          <w:tcPr>
            <w:tcW w:w="144" w:type="dxa"/>
          </w:tcPr>
          <w:p w14:paraId="3BB43C27" w14:textId="77777777" w:rsidR="0039280C" w:rsidRPr="00B03B9B" w:rsidRDefault="0039280C" w:rsidP="0039280C">
            <w:pPr>
              <w:snapToGrid w:val="0"/>
              <w:spacing w:line="300" w:lineRule="exact"/>
              <w:ind w:left="-1063" w:firstLine="10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0C746DD3" w14:textId="563364D4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189" w:type="dxa"/>
          </w:tcPr>
          <w:p w14:paraId="69A60055" w14:textId="77777777" w:rsidR="0039280C" w:rsidRPr="00B03B9B" w:rsidRDefault="0039280C" w:rsidP="0039280C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20679E10" w14:textId="4C065D23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</w:p>
        </w:tc>
      </w:tr>
      <w:tr w:rsidR="0039280C" w:rsidRPr="00B03B9B" w14:paraId="609E812F" w14:textId="77777777" w:rsidTr="00275E2F">
        <w:trPr>
          <w:trHeight w:val="144"/>
        </w:trPr>
        <w:tc>
          <w:tcPr>
            <w:tcW w:w="2736" w:type="dxa"/>
          </w:tcPr>
          <w:p w14:paraId="03AC44A2" w14:textId="77777777" w:rsidR="0039280C" w:rsidRPr="00B03B9B" w:rsidRDefault="0039280C" w:rsidP="0039280C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800" w:type="dxa"/>
          </w:tcPr>
          <w:p w14:paraId="02D1A112" w14:textId="77777777" w:rsidR="0039280C" w:rsidRPr="00B03B9B" w:rsidRDefault="0039280C" w:rsidP="0039280C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008" w:type="dxa"/>
          </w:tcPr>
          <w:p w14:paraId="321CB2E1" w14:textId="637333BB" w:rsidR="0039280C" w:rsidRPr="00B03B9B" w:rsidRDefault="0039280C" w:rsidP="0039280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702" w:type="dxa"/>
          </w:tcPr>
          <w:p w14:paraId="3F1CD514" w14:textId="05929F4B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126" w:type="dxa"/>
          </w:tcPr>
          <w:p w14:paraId="50273A2E" w14:textId="77777777" w:rsidR="0039280C" w:rsidRPr="00B03B9B" w:rsidRDefault="0039280C" w:rsidP="0039280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0BEFE65C" w14:textId="66D5D74A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</w:p>
        </w:tc>
        <w:tc>
          <w:tcPr>
            <w:tcW w:w="144" w:type="dxa"/>
          </w:tcPr>
          <w:p w14:paraId="0D64FD44" w14:textId="77777777" w:rsidR="0039280C" w:rsidRPr="00B03B9B" w:rsidRDefault="0039280C" w:rsidP="0039280C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7654C2C3" w14:textId="40E592EA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189" w:type="dxa"/>
          </w:tcPr>
          <w:p w14:paraId="2CC0A15C" w14:textId="77777777" w:rsidR="0039280C" w:rsidRPr="00B03B9B" w:rsidRDefault="0039280C" w:rsidP="0039280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74FB1D43" w14:textId="0BFB11C1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</w:p>
        </w:tc>
      </w:tr>
      <w:tr w:rsidR="0039280C" w:rsidRPr="00B03B9B" w14:paraId="3ED62A4B" w14:textId="77777777" w:rsidTr="00275E2F">
        <w:trPr>
          <w:trHeight w:val="144"/>
        </w:trPr>
        <w:tc>
          <w:tcPr>
            <w:tcW w:w="2736" w:type="dxa"/>
          </w:tcPr>
          <w:p w14:paraId="3BCECD01" w14:textId="77777777" w:rsidR="0039280C" w:rsidRPr="00B03B9B" w:rsidRDefault="0039280C" w:rsidP="0039280C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เมียนมาร์ วาโก้ จำกัด</w:t>
            </w:r>
          </w:p>
        </w:tc>
        <w:tc>
          <w:tcPr>
            <w:tcW w:w="1800" w:type="dxa"/>
          </w:tcPr>
          <w:p w14:paraId="079B6C8B" w14:textId="77777777" w:rsidR="0039280C" w:rsidRPr="00B03B9B" w:rsidRDefault="0039280C" w:rsidP="0039280C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008" w:type="dxa"/>
          </w:tcPr>
          <w:p w14:paraId="10D0D8E7" w14:textId="55947289" w:rsidR="0039280C" w:rsidRPr="00B03B9B" w:rsidRDefault="0039280C" w:rsidP="0039280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702" w:type="dxa"/>
          </w:tcPr>
          <w:p w14:paraId="709FC76A" w14:textId="58C781E8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</w:p>
        </w:tc>
        <w:tc>
          <w:tcPr>
            <w:tcW w:w="126" w:type="dxa"/>
          </w:tcPr>
          <w:p w14:paraId="3CB2332E" w14:textId="77777777" w:rsidR="0039280C" w:rsidRPr="00B03B9B" w:rsidRDefault="0039280C" w:rsidP="0039280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171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1B62475A" w14:textId="767AC497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</w:t>
            </w:r>
          </w:p>
        </w:tc>
        <w:tc>
          <w:tcPr>
            <w:tcW w:w="144" w:type="dxa"/>
          </w:tcPr>
          <w:p w14:paraId="245800CB" w14:textId="77777777" w:rsidR="0039280C" w:rsidRPr="00B03B9B" w:rsidRDefault="0039280C" w:rsidP="0039280C">
            <w:pPr>
              <w:snapToGrid w:val="0"/>
              <w:spacing w:line="300" w:lineRule="exact"/>
              <w:ind w:right="171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5F232EF5" w14:textId="4AB605CE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</w:p>
        </w:tc>
        <w:tc>
          <w:tcPr>
            <w:tcW w:w="189" w:type="dxa"/>
          </w:tcPr>
          <w:p w14:paraId="63CD4438" w14:textId="77777777" w:rsidR="0039280C" w:rsidRPr="00B03B9B" w:rsidRDefault="0039280C" w:rsidP="0039280C">
            <w:pPr>
              <w:snapToGrid w:val="0"/>
              <w:spacing w:line="300" w:lineRule="exact"/>
              <w:ind w:right="171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54BF02AB" w14:textId="225B1C1A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</w:t>
            </w:r>
          </w:p>
        </w:tc>
      </w:tr>
      <w:tr w:rsidR="0039280C" w:rsidRPr="00B03B9B" w14:paraId="690142F1" w14:textId="77777777" w:rsidTr="00275E2F">
        <w:trPr>
          <w:trHeight w:val="144"/>
        </w:trPr>
        <w:tc>
          <w:tcPr>
            <w:tcW w:w="2736" w:type="dxa"/>
          </w:tcPr>
          <w:p w14:paraId="392166B9" w14:textId="77777777" w:rsidR="0039280C" w:rsidRPr="00B03B9B" w:rsidRDefault="0039280C" w:rsidP="0039280C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800" w:type="dxa"/>
          </w:tcPr>
          <w:p w14:paraId="516E9B20" w14:textId="77777777" w:rsidR="0039280C" w:rsidRPr="00B03B9B" w:rsidRDefault="0039280C" w:rsidP="0039280C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3994CE98" w14:textId="3AFAD74C" w:rsidR="0039280C" w:rsidRPr="00B03B9B" w:rsidRDefault="0039280C" w:rsidP="0039280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702" w:type="dxa"/>
          </w:tcPr>
          <w:p w14:paraId="1B420540" w14:textId="56ACADCF" w:rsidR="0039280C" w:rsidRPr="00B03B9B" w:rsidRDefault="0039280C" w:rsidP="0039280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6" w:type="dxa"/>
          </w:tcPr>
          <w:p w14:paraId="4ED02DEF" w14:textId="77777777" w:rsidR="0039280C" w:rsidRPr="00B03B9B" w:rsidRDefault="0039280C" w:rsidP="0039280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237F00D1" w14:textId="4D1ECC56" w:rsidR="0039280C" w:rsidRPr="00B03B9B" w:rsidRDefault="0039280C" w:rsidP="0039280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14:paraId="5A4F2758" w14:textId="77777777" w:rsidR="0039280C" w:rsidRPr="00B03B9B" w:rsidRDefault="0039280C" w:rsidP="0039280C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29A53782" w14:textId="160C7C5D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134</w:t>
            </w:r>
          </w:p>
        </w:tc>
        <w:tc>
          <w:tcPr>
            <w:tcW w:w="189" w:type="dxa"/>
          </w:tcPr>
          <w:p w14:paraId="424F3637" w14:textId="77777777" w:rsidR="0039280C" w:rsidRPr="00B03B9B" w:rsidRDefault="0039280C" w:rsidP="0039280C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73DFBA76" w14:textId="104A65AD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</w:t>
            </w:r>
          </w:p>
        </w:tc>
      </w:tr>
      <w:tr w:rsidR="0039280C" w:rsidRPr="00B03B9B" w14:paraId="09BE1C39" w14:textId="77777777" w:rsidTr="00275E2F">
        <w:trPr>
          <w:trHeight w:val="144"/>
        </w:trPr>
        <w:tc>
          <w:tcPr>
            <w:tcW w:w="2736" w:type="dxa"/>
          </w:tcPr>
          <w:p w14:paraId="7071FDFA" w14:textId="77777777" w:rsidR="0039280C" w:rsidRPr="00B03B9B" w:rsidRDefault="0039280C" w:rsidP="0039280C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800" w:type="dxa"/>
          </w:tcPr>
          <w:p w14:paraId="60294546" w14:textId="77777777" w:rsidR="0039280C" w:rsidRPr="00B03B9B" w:rsidRDefault="0039280C" w:rsidP="0039280C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3A27CEEF" w14:textId="44225D2B" w:rsidR="0039280C" w:rsidRPr="00B03B9B" w:rsidRDefault="0039280C" w:rsidP="0039280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702" w:type="dxa"/>
          </w:tcPr>
          <w:p w14:paraId="2A53662C" w14:textId="2ED4F0D4" w:rsidR="0039280C" w:rsidRPr="00B03B9B" w:rsidRDefault="0039280C" w:rsidP="0039280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6" w:type="dxa"/>
          </w:tcPr>
          <w:p w14:paraId="5C83745C" w14:textId="77777777" w:rsidR="0039280C" w:rsidRPr="00B03B9B" w:rsidRDefault="0039280C" w:rsidP="0039280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3A13C71D" w14:textId="468EE647" w:rsidR="0039280C" w:rsidRPr="00B03B9B" w:rsidRDefault="0039280C" w:rsidP="0039280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14:paraId="23CA6746" w14:textId="77777777" w:rsidR="0039280C" w:rsidRPr="00B03B9B" w:rsidRDefault="0039280C" w:rsidP="0039280C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26E8A3B3" w14:textId="52FBBA4A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</w:p>
        </w:tc>
        <w:tc>
          <w:tcPr>
            <w:tcW w:w="189" w:type="dxa"/>
          </w:tcPr>
          <w:p w14:paraId="45DCD781" w14:textId="77777777" w:rsidR="0039280C" w:rsidRPr="00B03B9B" w:rsidRDefault="0039280C" w:rsidP="0039280C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44442A9" w14:textId="6DA047D0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</w:t>
            </w:r>
          </w:p>
        </w:tc>
      </w:tr>
      <w:tr w:rsidR="0039280C" w:rsidRPr="00B03B9B" w14:paraId="031ADAA6" w14:textId="77777777" w:rsidTr="00275E2F">
        <w:trPr>
          <w:trHeight w:val="144"/>
        </w:trPr>
        <w:tc>
          <w:tcPr>
            <w:tcW w:w="2736" w:type="dxa"/>
          </w:tcPr>
          <w:p w14:paraId="5D4D6D7A" w14:textId="77777777" w:rsidR="0039280C" w:rsidRPr="00B03B9B" w:rsidRDefault="0039280C" w:rsidP="0039280C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800" w:type="dxa"/>
          </w:tcPr>
          <w:p w14:paraId="7E6DD90D" w14:textId="77777777" w:rsidR="0039280C" w:rsidRPr="00B03B9B" w:rsidRDefault="0039280C" w:rsidP="0039280C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6B13521B" w14:textId="755D1D4C" w:rsidR="0039280C" w:rsidRPr="00B03B9B" w:rsidRDefault="0039280C" w:rsidP="0039280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702" w:type="dxa"/>
          </w:tcPr>
          <w:p w14:paraId="572CD1F7" w14:textId="16CDAA84" w:rsidR="0039280C" w:rsidRPr="00B03B9B" w:rsidRDefault="0039280C" w:rsidP="0039280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6" w:type="dxa"/>
          </w:tcPr>
          <w:p w14:paraId="6D7FCF83" w14:textId="77777777" w:rsidR="0039280C" w:rsidRPr="00B03B9B" w:rsidRDefault="0039280C" w:rsidP="0039280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5B48CC2D" w14:textId="7191FC9F" w:rsidR="0039280C" w:rsidRPr="00B03B9B" w:rsidRDefault="0039280C" w:rsidP="0039280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14:paraId="12CDB04B" w14:textId="77777777" w:rsidR="0039280C" w:rsidRPr="00B03B9B" w:rsidRDefault="0039280C" w:rsidP="0039280C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77F0EDD5" w14:textId="63E9C7DA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</w:t>
            </w:r>
          </w:p>
        </w:tc>
        <w:tc>
          <w:tcPr>
            <w:tcW w:w="189" w:type="dxa"/>
          </w:tcPr>
          <w:p w14:paraId="70E0F43F" w14:textId="77777777" w:rsidR="0039280C" w:rsidRPr="00B03B9B" w:rsidRDefault="0039280C" w:rsidP="0039280C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0106F613" w14:textId="45ADB0E5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</w:t>
            </w:r>
          </w:p>
        </w:tc>
      </w:tr>
      <w:tr w:rsidR="0039280C" w:rsidRPr="00B03B9B" w14:paraId="7DDFEB3B" w14:textId="77777777" w:rsidTr="00275E2F">
        <w:trPr>
          <w:trHeight w:val="144"/>
        </w:trPr>
        <w:tc>
          <w:tcPr>
            <w:tcW w:w="2736" w:type="dxa"/>
          </w:tcPr>
          <w:p w14:paraId="141BE504" w14:textId="72F2744C" w:rsidR="0039280C" w:rsidRPr="00B03B9B" w:rsidRDefault="0039280C" w:rsidP="0039280C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800" w:type="dxa"/>
          </w:tcPr>
          <w:p w14:paraId="0D2D7970" w14:textId="5A648736" w:rsidR="0039280C" w:rsidRPr="00B03B9B" w:rsidRDefault="0039280C" w:rsidP="0039280C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7F75BD46" w14:textId="1039F548" w:rsidR="0039280C" w:rsidRPr="00B03B9B" w:rsidRDefault="0039280C" w:rsidP="0039280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702" w:type="dxa"/>
          </w:tcPr>
          <w:p w14:paraId="24986CE5" w14:textId="4D819674" w:rsidR="0039280C" w:rsidRPr="00B03B9B" w:rsidRDefault="0039280C" w:rsidP="0039280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6" w:type="dxa"/>
          </w:tcPr>
          <w:p w14:paraId="0696514E" w14:textId="77777777" w:rsidR="0039280C" w:rsidRPr="00B03B9B" w:rsidRDefault="0039280C" w:rsidP="0039280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4FB9D515" w14:textId="6389EFC1" w:rsidR="0039280C" w:rsidRPr="00B03B9B" w:rsidRDefault="0039280C" w:rsidP="0039280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14:paraId="273065DD" w14:textId="77777777" w:rsidR="0039280C" w:rsidRPr="00B03B9B" w:rsidRDefault="0039280C" w:rsidP="0039280C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06C0A3F5" w14:textId="424EBE1A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</w:t>
            </w:r>
          </w:p>
        </w:tc>
        <w:tc>
          <w:tcPr>
            <w:tcW w:w="189" w:type="dxa"/>
          </w:tcPr>
          <w:p w14:paraId="275EAB39" w14:textId="77777777" w:rsidR="0039280C" w:rsidRPr="00B03B9B" w:rsidRDefault="0039280C" w:rsidP="0039280C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75DB6C8A" w14:textId="495D2341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</w:t>
            </w:r>
          </w:p>
        </w:tc>
      </w:tr>
      <w:tr w:rsidR="0039280C" w:rsidRPr="00B03B9B" w14:paraId="63A9D88F" w14:textId="77777777" w:rsidTr="00275E2F">
        <w:trPr>
          <w:trHeight w:val="144"/>
        </w:trPr>
        <w:tc>
          <w:tcPr>
            <w:tcW w:w="2736" w:type="dxa"/>
          </w:tcPr>
          <w:p w14:paraId="0106EB1C" w14:textId="42FC108E" w:rsidR="0039280C" w:rsidRPr="00B03B9B" w:rsidRDefault="0039280C" w:rsidP="0039280C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>อื่น ๆ</w:t>
            </w:r>
          </w:p>
        </w:tc>
        <w:tc>
          <w:tcPr>
            <w:tcW w:w="1800" w:type="dxa"/>
          </w:tcPr>
          <w:p w14:paraId="01763D02" w14:textId="77777777" w:rsidR="0039280C" w:rsidRPr="00B03B9B" w:rsidRDefault="0039280C" w:rsidP="0039280C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5256F9C8" w14:textId="77777777" w:rsidR="0039280C" w:rsidRPr="00B03B9B" w:rsidRDefault="0039280C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14:paraId="300F332C" w14:textId="4EDA8C56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</w:p>
        </w:tc>
        <w:tc>
          <w:tcPr>
            <w:tcW w:w="126" w:type="dxa"/>
          </w:tcPr>
          <w:p w14:paraId="522ADBDC" w14:textId="77777777" w:rsidR="0039280C" w:rsidRPr="00B03B9B" w:rsidRDefault="0039280C" w:rsidP="0039280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14:paraId="5141734E" w14:textId="3A32A6FA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144" w:type="dxa"/>
          </w:tcPr>
          <w:p w14:paraId="56F15A8A" w14:textId="77777777" w:rsidR="0039280C" w:rsidRPr="00B03B9B" w:rsidRDefault="0039280C" w:rsidP="0039280C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14:paraId="042B4CDC" w14:textId="3AF41826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</w:p>
        </w:tc>
        <w:tc>
          <w:tcPr>
            <w:tcW w:w="189" w:type="dxa"/>
          </w:tcPr>
          <w:p w14:paraId="0C30368B" w14:textId="77777777" w:rsidR="0039280C" w:rsidRPr="00B03B9B" w:rsidRDefault="0039280C" w:rsidP="0039280C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0A922D3" w14:textId="383D6D11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</w:tr>
      <w:tr w:rsidR="0039280C" w:rsidRPr="00B03B9B" w14:paraId="10042D8B" w14:textId="77777777" w:rsidTr="00275E2F">
        <w:trPr>
          <w:trHeight w:val="144"/>
        </w:trPr>
        <w:tc>
          <w:tcPr>
            <w:tcW w:w="2736" w:type="dxa"/>
          </w:tcPr>
          <w:p w14:paraId="64276403" w14:textId="159F33BC" w:rsidR="0039280C" w:rsidRPr="00B03B9B" w:rsidRDefault="0039280C" w:rsidP="0039280C">
            <w:pPr>
              <w:spacing w:line="300" w:lineRule="exact"/>
              <w:ind w:left="360" w:firstLine="18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  <w:r w:rsidRPr="00B03B9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ขายวัตถุดิบและสินค้าสำเร็จรูป</w:t>
            </w:r>
          </w:p>
        </w:tc>
        <w:tc>
          <w:tcPr>
            <w:tcW w:w="1800" w:type="dxa"/>
          </w:tcPr>
          <w:p w14:paraId="5634B469" w14:textId="77777777" w:rsidR="0039280C" w:rsidRPr="00B03B9B" w:rsidRDefault="0039280C" w:rsidP="0039280C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2FF84174" w14:textId="77777777" w:rsidR="0039280C" w:rsidRPr="00B03B9B" w:rsidRDefault="0039280C" w:rsidP="0039280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14:paraId="3EF9FA82" w14:textId="0F0C9C27" w:rsidR="0039280C" w:rsidRPr="00B03B9B" w:rsidRDefault="00A059D1" w:rsidP="00640867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39280C"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384</w:t>
            </w:r>
          </w:p>
        </w:tc>
        <w:tc>
          <w:tcPr>
            <w:tcW w:w="126" w:type="dxa"/>
          </w:tcPr>
          <w:p w14:paraId="170C2951" w14:textId="77777777" w:rsidR="0039280C" w:rsidRPr="00B03B9B" w:rsidRDefault="0039280C" w:rsidP="0039280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14:paraId="4899C4F8" w14:textId="6B592F92" w:rsidR="0039280C" w:rsidRPr="00B03B9B" w:rsidRDefault="00A059D1" w:rsidP="00640867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39280C"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868</w:t>
            </w:r>
          </w:p>
        </w:tc>
        <w:tc>
          <w:tcPr>
            <w:tcW w:w="144" w:type="dxa"/>
          </w:tcPr>
          <w:p w14:paraId="4E262EF1" w14:textId="77777777" w:rsidR="0039280C" w:rsidRPr="00B03B9B" w:rsidRDefault="0039280C" w:rsidP="0039280C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14:paraId="29E3AD04" w14:textId="50E97179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39280C"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643</w:t>
            </w:r>
          </w:p>
        </w:tc>
        <w:tc>
          <w:tcPr>
            <w:tcW w:w="189" w:type="dxa"/>
          </w:tcPr>
          <w:p w14:paraId="1E7147A6" w14:textId="77777777" w:rsidR="0039280C" w:rsidRPr="00B03B9B" w:rsidRDefault="0039280C" w:rsidP="0039280C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AD672EF" w14:textId="641BA771" w:rsidR="0039280C" w:rsidRPr="00B03B9B" w:rsidRDefault="00A059D1" w:rsidP="0039280C">
            <w:pPr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39280C"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03B9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099</w:t>
            </w:r>
          </w:p>
        </w:tc>
      </w:tr>
    </w:tbl>
    <w:p w14:paraId="3BCA865C" w14:textId="77777777" w:rsidR="008E1083" w:rsidRPr="00B03B9B" w:rsidRDefault="00D130E4" w:rsidP="008112A2">
      <w:pPr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B03B9B">
        <w:rPr>
          <w:rFonts w:ascii="Angsana New" w:hAnsi="Angsana New" w:cs="Angsana New"/>
          <w:b/>
          <w:bCs/>
          <w:sz w:val="25"/>
          <w:szCs w:val="25"/>
          <w:cs/>
        </w:rPr>
        <w:br w:type="page"/>
      </w:r>
      <w:r w:rsidR="008E1083" w:rsidRPr="00B03B9B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: </w:t>
      </w:r>
      <w:r w:rsidR="008E1083" w:rsidRPr="00B03B9B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ล้าน</w:t>
      </w:r>
      <w:r w:rsidR="008E1083" w:rsidRPr="00B03B9B">
        <w:rPr>
          <w:rFonts w:ascii="Angsana New" w:hAnsi="Angsana New" w:cs="Angsana New"/>
          <w:b/>
          <w:bCs/>
          <w:sz w:val="20"/>
          <w:szCs w:val="20"/>
          <w:cs/>
        </w:rPr>
        <w:t>บาท</w:t>
      </w:r>
    </w:p>
    <w:tbl>
      <w:tblPr>
        <w:tblW w:w="883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800"/>
        <w:gridCol w:w="1008"/>
        <w:gridCol w:w="702"/>
        <w:gridCol w:w="126"/>
        <w:gridCol w:w="702"/>
        <w:gridCol w:w="144"/>
        <w:gridCol w:w="702"/>
        <w:gridCol w:w="189"/>
        <w:gridCol w:w="722"/>
      </w:tblGrid>
      <w:tr w:rsidR="00275E2F" w:rsidRPr="00B03B9B" w14:paraId="704EDE37" w14:textId="77777777" w:rsidTr="00275E2F">
        <w:trPr>
          <w:trHeight w:val="144"/>
        </w:trPr>
        <w:tc>
          <w:tcPr>
            <w:tcW w:w="2736" w:type="dxa"/>
          </w:tcPr>
          <w:p w14:paraId="6391511C" w14:textId="77777777" w:rsidR="00275E2F" w:rsidRPr="00B03B9B" w:rsidRDefault="00275E2F" w:rsidP="00275E2F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58E18945" w14:textId="77777777" w:rsidR="00275E2F" w:rsidRPr="00B03B9B" w:rsidRDefault="00275E2F" w:rsidP="00275E2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008" w:type="dxa"/>
          </w:tcPr>
          <w:p w14:paraId="3804EFCA" w14:textId="049EA6E2" w:rsidR="00275E2F" w:rsidRPr="00B03B9B" w:rsidRDefault="00275E2F" w:rsidP="00275E2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นโยบาย</w:t>
            </w:r>
          </w:p>
        </w:tc>
        <w:tc>
          <w:tcPr>
            <w:tcW w:w="1530" w:type="dxa"/>
            <w:gridSpan w:val="3"/>
          </w:tcPr>
          <w:p w14:paraId="5F5BFDB2" w14:textId="35988A78" w:rsidR="00275E2F" w:rsidRPr="00B03B9B" w:rsidRDefault="00275E2F" w:rsidP="00275E2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44" w:type="dxa"/>
          </w:tcPr>
          <w:p w14:paraId="67208980" w14:textId="77777777" w:rsidR="00275E2F" w:rsidRPr="00B03B9B" w:rsidRDefault="00275E2F" w:rsidP="00275E2F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13" w:type="dxa"/>
            <w:gridSpan w:val="3"/>
          </w:tcPr>
          <w:p w14:paraId="6647ECA8" w14:textId="77777777" w:rsidR="00275E2F" w:rsidRPr="00B03B9B" w:rsidRDefault="00275E2F" w:rsidP="00275E2F">
            <w:pPr>
              <w:spacing w:line="300" w:lineRule="exact"/>
              <w:ind w:right="-9" w:firstLine="27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275E2F" w:rsidRPr="00B03B9B" w14:paraId="4D32029E" w14:textId="77777777" w:rsidTr="00275E2F">
        <w:trPr>
          <w:trHeight w:val="144"/>
        </w:trPr>
        <w:tc>
          <w:tcPr>
            <w:tcW w:w="2736" w:type="dxa"/>
          </w:tcPr>
          <w:p w14:paraId="1CAFE77B" w14:textId="77777777" w:rsidR="00275E2F" w:rsidRPr="00B03B9B" w:rsidRDefault="00275E2F" w:rsidP="00275E2F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23502B22" w14:textId="77777777" w:rsidR="00275E2F" w:rsidRPr="00B03B9B" w:rsidRDefault="00275E2F" w:rsidP="00275E2F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453A29AE" w14:textId="5574DC6E" w:rsidR="00275E2F" w:rsidRPr="00B03B9B" w:rsidRDefault="00275E2F" w:rsidP="00275E2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B03B9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การกำหนดราคา</w:t>
            </w:r>
          </w:p>
        </w:tc>
        <w:tc>
          <w:tcPr>
            <w:tcW w:w="702" w:type="dxa"/>
          </w:tcPr>
          <w:p w14:paraId="55937BD6" w14:textId="55178952" w:rsidR="00275E2F" w:rsidRPr="00B03B9B" w:rsidRDefault="00A059D1" w:rsidP="00275E2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126" w:type="dxa"/>
          </w:tcPr>
          <w:p w14:paraId="16029B55" w14:textId="77777777" w:rsidR="00275E2F" w:rsidRPr="00B03B9B" w:rsidRDefault="00275E2F" w:rsidP="00275E2F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2" w:type="dxa"/>
          </w:tcPr>
          <w:p w14:paraId="7D0DD681" w14:textId="470AC5EF" w:rsidR="00275E2F" w:rsidRPr="00B03B9B" w:rsidRDefault="00A059D1" w:rsidP="00275E2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144" w:type="dxa"/>
          </w:tcPr>
          <w:p w14:paraId="16EB0FC6" w14:textId="77777777" w:rsidR="00275E2F" w:rsidRPr="00B03B9B" w:rsidRDefault="00275E2F" w:rsidP="00275E2F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2" w:type="dxa"/>
          </w:tcPr>
          <w:p w14:paraId="52C8CA9D" w14:textId="190EEC83" w:rsidR="00275E2F" w:rsidRPr="00B03B9B" w:rsidRDefault="00A059D1" w:rsidP="00275E2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189" w:type="dxa"/>
          </w:tcPr>
          <w:p w14:paraId="7C11BEE6" w14:textId="77777777" w:rsidR="00275E2F" w:rsidRPr="00B03B9B" w:rsidRDefault="00275E2F" w:rsidP="00275E2F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2" w:type="dxa"/>
          </w:tcPr>
          <w:p w14:paraId="4FD583E7" w14:textId="699CC9F2" w:rsidR="00275E2F" w:rsidRPr="00B03B9B" w:rsidRDefault="00A059D1" w:rsidP="00275E2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  <w:tr w:rsidR="00275E2F" w:rsidRPr="00B03B9B" w14:paraId="5D4AC2E2" w14:textId="77777777" w:rsidTr="00275E2F">
        <w:trPr>
          <w:trHeight w:val="144"/>
        </w:trPr>
        <w:tc>
          <w:tcPr>
            <w:tcW w:w="2736" w:type="dxa"/>
          </w:tcPr>
          <w:p w14:paraId="129B4F1A" w14:textId="77777777" w:rsidR="00275E2F" w:rsidRPr="00B03B9B" w:rsidRDefault="00275E2F" w:rsidP="00275E2F">
            <w:pPr>
              <w:spacing w:line="300" w:lineRule="exact"/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ซื้อวัตถุดิบและสินค้าสำเร็จรูป</w:t>
            </w:r>
          </w:p>
        </w:tc>
        <w:tc>
          <w:tcPr>
            <w:tcW w:w="1800" w:type="dxa"/>
          </w:tcPr>
          <w:p w14:paraId="6B365AE8" w14:textId="77777777" w:rsidR="00275E2F" w:rsidRPr="00B03B9B" w:rsidRDefault="00275E2F" w:rsidP="00275E2F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1B8379DB" w14:textId="77777777" w:rsidR="00275E2F" w:rsidRPr="00B03B9B" w:rsidRDefault="00275E2F" w:rsidP="00275E2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1F4A548B" w14:textId="10F4D45C" w:rsidR="00275E2F" w:rsidRPr="00B03B9B" w:rsidRDefault="00275E2F" w:rsidP="00275E2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</w:tcPr>
          <w:p w14:paraId="019A1F75" w14:textId="77777777" w:rsidR="00275E2F" w:rsidRPr="00B03B9B" w:rsidRDefault="00275E2F" w:rsidP="00275E2F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10B57F82" w14:textId="77777777" w:rsidR="00275E2F" w:rsidRPr="00B03B9B" w:rsidRDefault="00275E2F" w:rsidP="00275E2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</w:tcPr>
          <w:p w14:paraId="1DE953F4" w14:textId="77777777" w:rsidR="00275E2F" w:rsidRPr="00B03B9B" w:rsidRDefault="00275E2F" w:rsidP="00275E2F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1B467FB0" w14:textId="77777777" w:rsidR="00275E2F" w:rsidRPr="00B03B9B" w:rsidRDefault="00275E2F" w:rsidP="00275E2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89" w:type="dxa"/>
          </w:tcPr>
          <w:p w14:paraId="7A9D3C11" w14:textId="77777777" w:rsidR="00275E2F" w:rsidRPr="00B03B9B" w:rsidRDefault="00275E2F" w:rsidP="00275E2F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7D16586A" w14:textId="77777777" w:rsidR="00275E2F" w:rsidRPr="00B03B9B" w:rsidRDefault="00275E2F" w:rsidP="00275E2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75E2F" w:rsidRPr="00B03B9B" w14:paraId="79E51945" w14:textId="77777777" w:rsidTr="00275E2F">
        <w:trPr>
          <w:trHeight w:val="144"/>
        </w:trPr>
        <w:tc>
          <w:tcPr>
            <w:tcW w:w="2736" w:type="dxa"/>
          </w:tcPr>
          <w:p w14:paraId="00D93FDA" w14:textId="77777777" w:rsidR="00275E2F" w:rsidRPr="00B03B9B" w:rsidRDefault="00275E2F" w:rsidP="00275E2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800" w:type="dxa"/>
          </w:tcPr>
          <w:p w14:paraId="297347E4" w14:textId="77777777" w:rsidR="00275E2F" w:rsidRPr="00B03B9B" w:rsidRDefault="00275E2F" w:rsidP="00275E2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</w:t>
            </w:r>
            <w:r w:rsidRPr="00B03B9B">
              <w:rPr>
                <w:rFonts w:ascii="Angsana New" w:hAnsi="Angsana New" w:cs="Angsana New" w:hint="cs"/>
                <w:sz w:val="20"/>
                <w:szCs w:val="20"/>
                <w:cs/>
              </w:rPr>
              <w:t>และผู้ถือหุ้น</w:t>
            </w:r>
          </w:p>
        </w:tc>
        <w:tc>
          <w:tcPr>
            <w:tcW w:w="1008" w:type="dxa"/>
          </w:tcPr>
          <w:p w14:paraId="303DFFC9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4699CA6C" w14:textId="6BFEFD08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</w:tcPr>
          <w:p w14:paraId="14F7795A" w14:textId="77777777" w:rsidR="00275E2F" w:rsidRPr="00B03B9B" w:rsidRDefault="00275E2F" w:rsidP="00275E2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74F720E6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</w:tcPr>
          <w:p w14:paraId="47B60207" w14:textId="77777777" w:rsidR="00275E2F" w:rsidRPr="00B03B9B" w:rsidRDefault="00275E2F" w:rsidP="00275E2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2C78A4BB" w14:textId="77777777" w:rsidR="00275E2F" w:rsidRPr="00B03B9B" w:rsidRDefault="00275E2F" w:rsidP="00275E2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89" w:type="dxa"/>
          </w:tcPr>
          <w:p w14:paraId="2B5459C6" w14:textId="77777777" w:rsidR="00275E2F" w:rsidRPr="00B03B9B" w:rsidRDefault="00275E2F" w:rsidP="00275E2F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5E04D17A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75E2F" w:rsidRPr="00B03B9B" w14:paraId="5CC3436E" w14:textId="77777777" w:rsidTr="00275E2F">
        <w:trPr>
          <w:trHeight w:val="144"/>
        </w:trPr>
        <w:tc>
          <w:tcPr>
            <w:tcW w:w="2736" w:type="dxa"/>
          </w:tcPr>
          <w:p w14:paraId="6507781B" w14:textId="77777777" w:rsidR="00275E2F" w:rsidRPr="00B03B9B" w:rsidRDefault="00275E2F" w:rsidP="00275E2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6A979061" w14:textId="77777777" w:rsidR="00275E2F" w:rsidRPr="00B03B9B" w:rsidRDefault="00275E2F" w:rsidP="00275E2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cs/>
              </w:rPr>
              <w:t>ลำดับสูงสุด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ของบริษัท</w:t>
            </w:r>
          </w:p>
        </w:tc>
        <w:tc>
          <w:tcPr>
            <w:tcW w:w="1008" w:type="dxa"/>
          </w:tcPr>
          <w:p w14:paraId="6BA6D447" w14:textId="3E768340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702" w:type="dxa"/>
          </w:tcPr>
          <w:p w14:paraId="538ABAA5" w14:textId="72723091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134</w:t>
            </w:r>
          </w:p>
        </w:tc>
        <w:tc>
          <w:tcPr>
            <w:tcW w:w="126" w:type="dxa"/>
          </w:tcPr>
          <w:p w14:paraId="0C272AE1" w14:textId="77777777" w:rsidR="00275E2F" w:rsidRPr="00B03B9B" w:rsidRDefault="00275E2F" w:rsidP="00275E2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55A4B288" w14:textId="02A28A9A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94</w:t>
            </w:r>
          </w:p>
        </w:tc>
        <w:tc>
          <w:tcPr>
            <w:tcW w:w="144" w:type="dxa"/>
          </w:tcPr>
          <w:p w14:paraId="2A61FF79" w14:textId="77777777" w:rsidR="00275E2F" w:rsidRPr="00B03B9B" w:rsidRDefault="00275E2F" w:rsidP="00275E2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0C92864C" w14:textId="202B6A8D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134</w:t>
            </w:r>
          </w:p>
        </w:tc>
        <w:tc>
          <w:tcPr>
            <w:tcW w:w="189" w:type="dxa"/>
          </w:tcPr>
          <w:p w14:paraId="6C36D412" w14:textId="77777777" w:rsidR="00275E2F" w:rsidRPr="00B03B9B" w:rsidRDefault="00275E2F" w:rsidP="00275E2F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0E7294CD" w14:textId="4C8E7846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94</w:t>
            </w:r>
          </w:p>
        </w:tc>
      </w:tr>
      <w:tr w:rsidR="00275E2F" w:rsidRPr="00B03B9B" w14:paraId="2CA4041A" w14:textId="77777777" w:rsidTr="00275E2F">
        <w:trPr>
          <w:trHeight w:val="144"/>
        </w:trPr>
        <w:tc>
          <w:tcPr>
            <w:tcW w:w="2736" w:type="dxa"/>
          </w:tcPr>
          <w:p w14:paraId="49FEAD53" w14:textId="77777777" w:rsidR="00275E2F" w:rsidRPr="00B03B9B" w:rsidRDefault="00275E2F" w:rsidP="00275E2F">
            <w:pPr>
              <w:spacing w:line="300" w:lineRule="exact"/>
              <w:ind w:left="720" w:hanging="468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บริษัท วาโก้ </w:t>
            </w:r>
            <w:r w:rsidRPr="00B03B9B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US"/>
              </w:rPr>
              <w:t>อินเตอร์เนชั่นแนล ฮ่องกง จำกัด</w:t>
            </w:r>
          </w:p>
        </w:tc>
        <w:tc>
          <w:tcPr>
            <w:tcW w:w="1800" w:type="dxa"/>
          </w:tcPr>
          <w:p w14:paraId="4A4C253D" w14:textId="77777777" w:rsidR="00275E2F" w:rsidRPr="00B03B9B" w:rsidRDefault="00275E2F" w:rsidP="00275E2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008" w:type="dxa"/>
          </w:tcPr>
          <w:p w14:paraId="16BBB924" w14:textId="77777777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663D7810" w14:textId="29A76ADF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</w:tcPr>
          <w:p w14:paraId="5F33F506" w14:textId="77777777" w:rsidR="00275E2F" w:rsidRPr="00B03B9B" w:rsidRDefault="00275E2F" w:rsidP="00275E2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674BC0A4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</w:tcPr>
          <w:p w14:paraId="602A4F22" w14:textId="77777777" w:rsidR="00275E2F" w:rsidRPr="00B03B9B" w:rsidRDefault="00275E2F" w:rsidP="00275E2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522AB958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89" w:type="dxa"/>
          </w:tcPr>
          <w:p w14:paraId="4C1557AF" w14:textId="77777777" w:rsidR="00275E2F" w:rsidRPr="00B03B9B" w:rsidRDefault="00275E2F" w:rsidP="00275E2F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69D1B1EF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75E2F" w:rsidRPr="00B03B9B" w14:paraId="4E35F495" w14:textId="77777777" w:rsidTr="00275E2F">
        <w:trPr>
          <w:trHeight w:val="144"/>
        </w:trPr>
        <w:tc>
          <w:tcPr>
            <w:tcW w:w="2736" w:type="dxa"/>
          </w:tcPr>
          <w:p w14:paraId="2B3E30F7" w14:textId="77777777" w:rsidR="00275E2F" w:rsidRPr="00B03B9B" w:rsidRDefault="00275E2F" w:rsidP="00275E2F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0BE92D34" w14:textId="694CA358" w:rsidR="00275E2F" w:rsidRPr="00B03B9B" w:rsidRDefault="00275E2F" w:rsidP="00275E2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008" w:type="dxa"/>
          </w:tcPr>
          <w:p w14:paraId="37E96826" w14:textId="63960BC2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702" w:type="dxa"/>
          </w:tcPr>
          <w:p w14:paraId="0B77E395" w14:textId="3B072637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159</w:t>
            </w:r>
          </w:p>
        </w:tc>
        <w:tc>
          <w:tcPr>
            <w:tcW w:w="126" w:type="dxa"/>
          </w:tcPr>
          <w:p w14:paraId="11628DBE" w14:textId="77777777" w:rsidR="00275E2F" w:rsidRPr="00B03B9B" w:rsidRDefault="00275E2F" w:rsidP="00275E2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0CE477DC" w14:textId="6EDB9D96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137</w:t>
            </w:r>
          </w:p>
        </w:tc>
        <w:tc>
          <w:tcPr>
            <w:tcW w:w="144" w:type="dxa"/>
          </w:tcPr>
          <w:p w14:paraId="33D6F17D" w14:textId="77777777" w:rsidR="00275E2F" w:rsidRPr="00B03B9B" w:rsidRDefault="00275E2F" w:rsidP="00275E2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57FB1596" w14:textId="0B216F87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159</w:t>
            </w:r>
          </w:p>
        </w:tc>
        <w:tc>
          <w:tcPr>
            <w:tcW w:w="189" w:type="dxa"/>
          </w:tcPr>
          <w:p w14:paraId="5677F8C7" w14:textId="77777777" w:rsidR="00275E2F" w:rsidRPr="00B03B9B" w:rsidRDefault="00275E2F" w:rsidP="00275E2F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538FC99A" w14:textId="0978ACB1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137</w:t>
            </w:r>
          </w:p>
        </w:tc>
      </w:tr>
      <w:tr w:rsidR="00275E2F" w:rsidRPr="00B03B9B" w14:paraId="2961026D" w14:textId="77777777" w:rsidTr="00275E2F">
        <w:trPr>
          <w:trHeight w:val="144"/>
        </w:trPr>
        <w:tc>
          <w:tcPr>
            <w:tcW w:w="2736" w:type="dxa"/>
          </w:tcPr>
          <w:p w14:paraId="06F4D797" w14:textId="77777777" w:rsidR="00275E2F" w:rsidRPr="00B03B9B" w:rsidRDefault="00275E2F" w:rsidP="00275E2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 ไทยทาเคดะเลซ จำกัด</w:t>
            </w:r>
          </w:p>
        </w:tc>
        <w:tc>
          <w:tcPr>
            <w:tcW w:w="1800" w:type="dxa"/>
          </w:tcPr>
          <w:p w14:paraId="79FF7F10" w14:textId="77777777" w:rsidR="00275E2F" w:rsidRPr="00B03B9B" w:rsidRDefault="00275E2F" w:rsidP="00275E2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008" w:type="dxa"/>
          </w:tcPr>
          <w:p w14:paraId="474C7E86" w14:textId="77777777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59BA8664" w14:textId="5880265C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</w:tcPr>
          <w:p w14:paraId="63C294A6" w14:textId="77777777" w:rsidR="00275E2F" w:rsidRPr="00B03B9B" w:rsidRDefault="00275E2F" w:rsidP="00275E2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3ACD9AD8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</w:tcPr>
          <w:p w14:paraId="7CBA1194" w14:textId="77777777" w:rsidR="00275E2F" w:rsidRPr="00B03B9B" w:rsidRDefault="00275E2F" w:rsidP="00275E2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0941550D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89" w:type="dxa"/>
          </w:tcPr>
          <w:p w14:paraId="2A6897FC" w14:textId="77777777" w:rsidR="00275E2F" w:rsidRPr="00B03B9B" w:rsidRDefault="00275E2F" w:rsidP="00275E2F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099B643C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75E2F" w:rsidRPr="00B03B9B" w14:paraId="4760B051" w14:textId="77777777" w:rsidTr="00275E2F">
        <w:trPr>
          <w:trHeight w:val="144"/>
        </w:trPr>
        <w:tc>
          <w:tcPr>
            <w:tcW w:w="2736" w:type="dxa"/>
          </w:tcPr>
          <w:p w14:paraId="09A6E505" w14:textId="77777777" w:rsidR="00275E2F" w:rsidRPr="00B03B9B" w:rsidRDefault="00275E2F" w:rsidP="00275E2F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62ACA6FD" w14:textId="0AC663FC" w:rsidR="00275E2F" w:rsidRPr="00B03B9B" w:rsidRDefault="00275E2F" w:rsidP="00275E2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008" w:type="dxa"/>
          </w:tcPr>
          <w:p w14:paraId="36FF92BC" w14:textId="0E4E05B2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702" w:type="dxa"/>
          </w:tcPr>
          <w:p w14:paraId="148F1E44" w14:textId="66F04455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126" w:type="dxa"/>
          </w:tcPr>
          <w:p w14:paraId="5188CED3" w14:textId="77777777" w:rsidR="00275E2F" w:rsidRPr="00B03B9B" w:rsidRDefault="00275E2F" w:rsidP="00275E2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0873505E" w14:textId="352BD17E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21</w:t>
            </w:r>
          </w:p>
        </w:tc>
        <w:tc>
          <w:tcPr>
            <w:tcW w:w="144" w:type="dxa"/>
          </w:tcPr>
          <w:p w14:paraId="4ADEE636" w14:textId="77777777" w:rsidR="00275E2F" w:rsidRPr="00B03B9B" w:rsidRDefault="00275E2F" w:rsidP="00275E2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64328B11" w14:textId="07C43D54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189" w:type="dxa"/>
          </w:tcPr>
          <w:p w14:paraId="020E0922" w14:textId="77777777" w:rsidR="00275E2F" w:rsidRPr="00B03B9B" w:rsidRDefault="00275E2F" w:rsidP="00275E2F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6F811DCA" w14:textId="32D0E454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</w:tr>
      <w:tr w:rsidR="00275E2F" w:rsidRPr="00B03B9B" w14:paraId="0E0E27D5" w14:textId="77777777" w:rsidTr="00275E2F">
        <w:trPr>
          <w:trHeight w:val="144"/>
        </w:trPr>
        <w:tc>
          <w:tcPr>
            <w:tcW w:w="2736" w:type="dxa"/>
          </w:tcPr>
          <w:p w14:paraId="6358ED6A" w14:textId="77777777" w:rsidR="00275E2F" w:rsidRPr="00B03B9B" w:rsidRDefault="00275E2F" w:rsidP="00275E2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จี เทค </w:t>
            </w:r>
            <w:r w:rsidRPr="00B03B9B">
              <w:rPr>
                <w:rFonts w:ascii="Angsana New" w:hAnsi="Angsana New" w:cs="Angsana New" w:hint="cs"/>
                <w:sz w:val="20"/>
                <w:szCs w:val="20"/>
                <w:cs/>
              </w:rPr>
              <w:t>แมททีเรียล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6598DB1D" w14:textId="77777777" w:rsidR="00275E2F" w:rsidRPr="00B03B9B" w:rsidRDefault="00275E2F" w:rsidP="00275E2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008" w:type="dxa"/>
          </w:tcPr>
          <w:p w14:paraId="7692C302" w14:textId="77777777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341ADF0C" w14:textId="1BE68BED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</w:tcPr>
          <w:p w14:paraId="05EB9E56" w14:textId="77777777" w:rsidR="00275E2F" w:rsidRPr="00B03B9B" w:rsidRDefault="00275E2F" w:rsidP="00275E2F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3B260DF4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</w:tcPr>
          <w:p w14:paraId="3DF212C5" w14:textId="77777777" w:rsidR="00275E2F" w:rsidRPr="00B03B9B" w:rsidRDefault="00275E2F" w:rsidP="00275E2F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0AC6F433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89" w:type="dxa"/>
          </w:tcPr>
          <w:p w14:paraId="0D92F9D5" w14:textId="77777777" w:rsidR="00275E2F" w:rsidRPr="00B03B9B" w:rsidRDefault="00275E2F" w:rsidP="00275E2F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5A8727C9" w14:textId="77777777" w:rsidR="00275E2F" w:rsidRPr="00B03B9B" w:rsidRDefault="00275E2F" w:rsidP="00275E2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75E2F" w:rsidRPr="00B03B9B" w14:paraId="2D9A4BB2" w14:textId="77777777" w:rsidTr="00275E2F">
        <w:trPr>
          <w:trHeight w:val="144"/>
        </w:trPr>
        <w:tc>
          <w:tcPr>
            <w:tcW w:w="2736" w:type="dxa"/>
          </w:tcPr>
          <w:p w14:paraId="501AD9BD" w14:textId="77777777" w:rsidR="00275E2F" w:rsidRPr="00B03B9B" w:rsidRDefault="00275E2F" w:rsidP="00275E2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31200CD1" w14:textId="2C5579F0" w:rsidR="00275E2F" w:rsidRPr="00B03B9B" w:rsidRDefault="00275E2F" w:rsidP="00275E2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008" w:type="dxa"/>
          </w:tcPr>
          <w:p w14:paraId="25BF08D6" w14:textId="623D2693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702" w:type="dxa"/>
          </w:tcPr>
          <w:p w14:paraId="359869A5" w14:textId="378C0DA7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115</w:t>
            </w:r>
          </w:p>
        </w:tc>
        <w:tc>
          <w:tcPr>
            <w:tcW w:w="126" w:type="dxa"/>
          </w:tcPr>
          <w:p w14:paraId="3319AFDD" w14:textId="77777777" w:rsidR="00275E2F" w:rsidRPr="00B03B9B" w:rsidRDefault="00275E2F" w:rsidP="00275E2F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7B7C91B7" w14:textId="1702F877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129</w:t>
            </w:r>
          </w:p>
        </w:tc>
        <w:tc>
          <w:tcPr>
            <w:tcW w:w="144" w:type="dxa"/>
          </w:tcPr>
          <w:p w14:paraId="74EF10EA" w14:textId="77777777" w:rsidR="00275E2F" w:rsidRPr="00B03B9B" w:rsidRDefault="00275E2F" w:rsidP="00275E2F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1268CF88" w14:textId="2886C358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47</w:t>
            </w:r>
          </w:p>
        </w:tc>
        <w:tc>
          <w:tcPr>
            <w:tcW w:w="189" w:type="dxa"/>
          </w:tcPr>
          <w:p w14:paraId="59EE44E2" w14:textId="77777777" w:rsidR="00275E2F" w:rsidRPr="00B03B9B" w:rsidRDefault="00275E2F" w:rsidP="00275E2F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24D57FF3" w14:textId="3149CC77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68</w:t>
            </w:r>
          </w:p>
        </w:tc>
      </w:tr>
      <w:tr w:rsidR="00275E2F" w:rsidRPr="00B03B9B" w14:paraId="37695034" w14:textId="77777777" w:rsidTr="00275E2F">
        <w:trPr>
          <w:trHeight w:val="144"/>
        </w:trPr>
        <w:tc>
          <w:tcPr>
            <w:tcW w:w="2736" w:type="dxa"/>
          </w:tcPr>
          <w:p w14:paraId="1356AAE8" w14:textId="77777777" w:rsidR="00275E2F" w:rsidRPr="00B03B9B" w:rsidRDefault="00275E2F" w:rsidP="00275E2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  เอ เทค เท็กซ์ไทล์ จำกัด</w:t>
            </w:r>
          </w:p>
        </w:tc>
        <w:tc>
          <w:tcPr>
            <w:tcW w:w="1800" w:type="dxa"/>
          </w:tcPr>
          <w:p w14:paraId="7EE74571" w14:textId="77777777" w:rsidR="00275E2F" w:rsidRPr="00B03B9B" w:rsidRDefault="00275E2F" w:rsidP="00275E2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008" w:type="dxa"/>
          </w:tcPr>
          <w:p w14:paraId="2519E439" w14:textId="77777777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096004FA" w14:textId="619B7D11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</w:tcPr>
          <w:p w14:paraId="43ABA74A" w14:textId="77777777" w:rsidR="00275E2F" w:rsidRPr="00B03B9B" w:rsidRDefault="00275E2F" w:rsidP="00275E2F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2B3D8BC4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</w:tcPr>
          <w:p w14:paraId="7327956C" w14:textId="77777777" w:rsidR="00275E2F" w:rsidRPr="00B03B9B" w:rsidRDefault="00275E2F" w:rsidP="00275E2F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509C4B6A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89" w:type="dxa"/>
          </w:tcPr>
          <w:p w14:paraId="17061307" w14:textId="77777777" w:rsidR="00275E2F" w:rsidRPr="00B03B9B" w:rsidRDefault="00275E2F" w:rsidP="00275E2F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5F14AE23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75E2F" w:rsidRPr="00B03B9B" w14:paraId="07487387" w14:textId="77777777" w:rsidTr="00275E2F">
        <w:trPr>
          <w:trHeight w:val="144"/>
        </w:trPr>
        <w:tc>
          <w:tcPr>
            <w:tcW w:w="2736" w:type="dxa"/>
          </w:tcPr>
          <w:p w14:paraId="5E36AC69" w14:textId="77777777" w:rsidR="00275E2F" w:rsidRPr="00B03B9B" w:rsidRDefault="00275E2F" w:rsidP="00275E2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728129F5" w14:textId="578163BC" w:rsidR="00275E2F" w:rsidRPr="00B03B9B" w:rsidRDefault="00275E2F" w:rsidP="00275E2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008" w:type="dxa"/>
          </w:tcPr>
          <w:p w14:paraId="62FF0276" w14:textId="5EFDB5FC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702" w:type="dxa"/>
          </w:tcPr>
          <w:p w14:paraId="603398D5" w14:textId="185974F3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71</w:t>
            </w:r>
          </w:p>
        </w:tc>
        <w:tc>
          <w:tcPr>
            <w:tcW w:w="126" w:type="dxa"/>
          </w:tcPr>
          <w:p w14:paraId="367B14E5" w14:textId="77777777" w:rsidR="00275E2F" w:rsidRPr="00B03B9B" w:rsidRDefault="00275E2F" w:rsidP="00275E2F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2ADD7626" w14:textId="7E59F650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75</w:t>
            </w:r>
          </w:p>
        </w:tc>
        <w:tc>
          <w:tcPr>
            <w:tcW w:w="144" w:type="dxa"/>
          </w:tcPr>
          <w:p w14:paraId="0D0A6B4C" w14:textId="77777777" w:rsidR="00275E2F" w:rsidRPr="00B03B9B" w:rsidRDefault="00275E2F" w:rsidP="00275E2F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63C2EDC4" w14:textId="2EAAFA16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41</w:t>
            </w:r>
          </w:p>
        </w:tc>
        <w:tc>
          <w:tcPr>
            <w:tcW w:w="189" w:type="dxa"/>
          </w:tcPr>
          <w:p w14:paraId="48286A05" w14:textId="77777777" w:rsidR="00275E2F" w:rsidRPr="00B03B9B" w:rsidRDefault="00275E2F" w:rsidP="00275E2F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51781848" w14:textId="02537DBA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46</w:t>
            </w:r>
          </w:p>
        </w:tc>
      </w:tr>
      <w:tr w:rsidR="00275E2F" w:rsidRPr="00B03B9B" w14:paraId="099C4521" w14:textId="77777777" w:rsidTr="00275E2F">
        <w:trPr>
          <w:trHeight w:val="144"/>
        </w:trPr>
        <w:tc>
          <w:tcPr>
            <w:tcW w:w="2736" w:type="dxa"/>
          </w:tcPr>
          <w:p w14:paraId="1BBFDEEC" w14:textId="55F78FFF" w:rsidR="00275E2F" w:rsidRPr="00B03B9B" w:rsidRDefault="00275E2F" w:rsidP="00275E2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 ราชาอูชิโน จำกัด</w:t>
            </w:r>
          </w:p>
        </w:tc>
        <w:tc>
          <w:tcPr>
            <w:tcW w:w="1800" w:type="dxa"/>
          </w:tcPr>
          <w:p w14:paraId="2AD7C034" w14:textId="4725CAA2" w:rsidR="00275E2F" w:rsidRPr="00B03B9B" w:rsidRDefault="00275E2F" w:rsidP="00275E2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008" w:type="dxa"/>
          </w:tcPr>
          <w:p w14:paraId="73AB160A" w14:textId="77777777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31F554C5" w14:textId="7F90DE3F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</w:tcPr>
          <w:p w14:paraId="2BC1E727" w14:textId="77777777" w:rsidR="00275E2F" w:rsidRPr="00B03B9B" w:rsidRDefault="00275E2F" w:rsidP="00275E2F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48CD97FD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</w:tcPr>
          <w:p w14:paraId="124C9011" w14:textId="77777777" w:rsidR="00275E2F" w:rsidRPr="00B03B9B" w:rsidRDefault="00275E2F" w:rsidP="00275E2F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1E3F96C6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89" w:type="dxa"/>
          </w:tcPr>
          <w:p w14:paraId="0887DF0F" w14:textId="77777777" w:rsidR="00275E2F" w:rsidRPr="00B03B9B" w:rsidRDefault="00275E2F" w:rsidP="00275E2F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5F84ED9B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75E2F" w:rsidRPr="00B03B9B" w14:paraId="054C238B" w14:textId="77777777" w:rsidTr="00275E2F">
        <w:trPr>
          <w:trHeight w:val="144"/>
        </w:trPr>
        <w:tc>
          <w:tcPr>
            <w:tcW w:w="2736" w:type="dxa"/>
          </w:tcPr>
          <w:p w14:paraId="4B14B318" w14:textId="77777777" w:rsidR="00275E2F" w:rsidRPr="00B03B9B" w:rsidRDefault="00275E2F" w:rsidP="00275E2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74276AB8" w14:textId="4DE51C42" w:rsidR="00275E2F" w:rsidRPr="00B03B9B" w:rsidRDefault="00275E2F" w:rsidP="00275E2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008" w:type="dxa"/>
          </w:tcPr>
          <w:p w14:paraId="10735C68" w14:textId="463B638E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702" w:type="dxa"/>
          </w:tcPr>
          <w:p w14:paraId="27360E3B" w14:textId="35604182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26" w:type="dxa"/>
          </w:tcPr>
          <w:p w14:paraId="5FCCAACC" w14:textId="77777777" w:rsidR="00275E2F" w:rsidRPr="00B03B9B" w:rsidRDefault="00275E2F" w:rsidP="00275E2F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49C14B3F" w14:textId="24BAA974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44" w:type="dxa"/>
          </w:tcPr>
          <w:p w14:paraId="17708263" w14:textId="77777777" w:rsidR="00275E2F" w:rsidRPr="00B03B9B" w:rsidRDefault="00275E2F" w:rsidP="00275E2F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5246C2EA" w14:textId="38025E9C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89" w:type="dxa"/>
          </w:tcPr>
          <w:p w14:paraId="7FB078A0" w14:textId="77777777" w:rsidR="00275E2F" w:rsidRPr="00B03B9B" w:rsidRDefault="00275E2F" w:rsidP="00275E2F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3010885D" w14:textId="2D327B25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275E2F" w:rsidRPr="00B03B9B" w14:paraId="4BFC7B0E" w14:textId="77777777" w:rsidTr="00275E2F">
        <w:trPr>
          <w:trHeight w:val="144"/>
        </w:trPr>
        <w:tc>
          <w:tcPr>
            <w:tcW w:w="2736" w:type="dxa"/>
          </w:tcPr>
          <w:p w14:paraId="49A7961C" w14:textId="2D55C05A" w:rsidR="00275E2F" w:rsidRPr="00B03B9B" w:rsidRDefault="00275E2F" w:rsidP="00275E2F">
            <w:pPr>
              <w:spacing w:line="300" w:lineRule="exact"/>
              <w:ind w:left="720" w:hanging="468"/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 xml:space="preserve">บริษัท </w:t>
            </w:r>
            <w:r w:rsidRPr="00B03B9B">
              <w:rPr>
                <w:rFonts w:ascii="Angsana New" w:hAnsi="Angsana New" w:cs="Angsana New" w:hint="cs"/>
                <w:spacing w:val="-2"/>
                <w:sz w:val="20"/>
                <w:szCs w:val="20"/>
                <w:cs/>
              </w:rPr>
              <w:t xml:space="preserve">อินเตอร์เนชั่นแนล แลบบอราทอรีส์ </w:t>
            </w:r>
          </w:p>
        </w:tc>
        <w:tc>
          <w:tcPr>
            <w:tcW w:w="1800" w:type="dxa"/>
          </w:tcPr>
          <w:p w14:paraId="3D369999" w14:textId="7911177C" w:rsidR="00275E2F" w:rsidRPr="00B03B9B" w:rsidRDefault="00275E2F" w:rsidP="00275E2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008" w:type="dxa"/>
          </w:tcPr>
          <w:p w14:paraId="492E8DCC" w14:textId="77777777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72AF4BDC" w14:textId="0638B96F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</w:tcPr>
          <w:p w14:paraId="49FE297D" w14:textId="77777777" w:rsidR="00275E2F" w:rsidRPr="00B03B9B" w:rsidRDefault="00275E2F" w:rsidP="00275E2F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368A6FE9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</w:tcPr>
          <w:p w14:paraId="77F40CC4" w14:textId="77777777" w:rsidR="00275E2F" w:rsidRPr="00B03B9B" w:rsidRDefault="00275E2F" w:rsidP="00275E2F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689AB436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89" w:type="dxa"/>
          </w:tcPr>
          <w:p w14:paraId="120062F2" w14:textId="77777777" w:rsidR="00275E2F" w:rsidRPr="00B03B9B" w:rsidRDefault="00275E2F" w:rsidP="00275E2F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33E0A3E6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75E2F" w:rsidRPr="00B03B9B" w14:paraId="789C7A7A" w14:textId="77777777" w:rsidTr="00275E2F">
        <w:trPr>
          <w:trHeight w:val="144"/>
        </w:trPr>
        <w:tc>
          <w:tcPr>
            <w:tcW w:w="2736" w:type="dxa"/>
          </w:tcPr>
          <w:p w14:paraId="2E07F117" w14:textId="4DC113D6" w:rsidR="00275E2F" w:rsidRPr="00B03B9B" w:rsidRDefault="00275E2F" w:rsidP="00275E2F">
            <w:pPr>
              <w:spacing w:line="300" w:lineRule="exact"/>
              <w:ind w:left="720" w:hanging="36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 w:hint="cs"/>
                <w:spacing w:val="-2"/>
                <w:sz w:val="20"/>
                <w:szCs w:val="20"/>
                <w:cs/>
              </w:rPr>
              <w:t>จำกัด</w:t>
            </w:r>
          </w:p>
        </w:tc>
        <w:tc>
          <w:tcPr>
            <w:tcW w:w="1800" w:type="dxa"/>
          </w:tcPr>
          <w:p w14:paraId="01B8CE42" w14:textId="057343F2" w:rsidR="00275E2F" w:rsidRPr="00B03B9B" w:rsidRDefault="00275E2F" w:rsidP="00275E2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008" w:type="dxa"/>
          </w:tcPr>
          <w:p w14:paraId="1A6DC1D3" w14:textId="6F6724B6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702" w:type="dxa"/>
          </w:tcPr>
          <w:p w14:paraId="29CD77B8" w14:textId="6263A9C0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</w:p>
        </w:tc>
        <w:tc>
          <w:tcPr>
            <w:tcW w:w="126" w:type="dxa"/>
          </w:tcPr>
          <w:p w14:paraId="4A769B19" w14:textId="77777777" w:rsidR="00275E2F" w:rsidRPr="00B03B9B" w:rsidRDefault="00275E2F" w:rsidP="00275E2F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4328E2FA" w14:textId="4F64D9B3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</w:p>
        </w:tc>
        <w:tc>
          <w:tcPr>
            <w:tcW w:w="144" w:type="dxa"/>
          </w:tcPr>
          <w:p w14:paraId="129862F2" w14:textId="77777777" w:rsidR="00275E2F" w:rsidRPr="00B03B9B" w:rsidRDefault="00275E2F" w:rsidP="00275E2F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7B189462" w14:textId="11E0E688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</w:p>
        </w:tc>
        <w:tc>
          <w:tcPr>
            <w:tcW w:w="189" w:type="dxa"/>
          </w:tcPr>
          <w:p w14:paraId="790175D3" w14:textId="77777777" w:rsidR="00275E2F" w:rsidRPr="00B03B9B" w:rsidRDefault="00275E2F" w:rsidP="00275E2F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4812142A" w14:textId="108B1068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</w:p>
        </w:tc>
      </w:tr>
      <w:tr w:rsidR="00275E2F" w:rsidRPr="00B03B9B" w14:paraId="3405858F" w14:textId="77777777" w:rsidTr="00275E2F">
        <w:trPr>
          <w:trHeight w:val="144"/>
        </w:trPr>
        <w:tc>
          <w:tcPr>
            <w:tcW w:w="2736" w:type="dxa"/>
          </w:tcPr>
          <w:p w14:paraId="2368632E" w14:textId="2CDBCE5F" w:rsidR="00275E2F" w:rsidRPr="00B03B9B" w:rsidRDefault="00275E2F" w:rsidP="00275E2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เอสแอนด์เจ อินเตอร์เนชั่นแนล </w:t>
            </w:r>
          </w:p>
        </w:tc>
        <w:tc>
          <w:tcPr>
            <w:tcW w:w="1800" w:type="dxa"/>
          </w:tcPr>
          <w:p w14:paraId="76B1A2AA" w14:textId="0788E71C" w:rsidR="00275E2F" w:rsidRPr="00B03B9B" w:rsidRDefault="00275E2F" w:rsidP="00275E2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008" w:type="dxa"/>
          </w:tcPr>
          <w:p w14:paraId="1C38CF23" w14:textId="77777777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17BA547D" w14:textId="2D89D839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</w:tcPr>
          <w:p w14:paraId="6247F548" w14:textId="77777777" w:rsidR="00275E2F" w:rsidRPr="00B03B9B" w:rsidRDefault="00275E2F" w:rsidP="00275E2F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7D99BBFF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</w:tcPr>
          <w:p w14:paraId="0DCE149C" w14:textId="77777777" w:rsidR="00275E2F" w:rsidRPr="00B03B9B" w:rsidRDefault="00275E2F" w:rsidP="00275E2F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35F95899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89" w:type="dxa"/>
          </w:tcPr>
          <w:p w14:paraId="39C8BAB4" w14:textId="77777777" w:rsidR="00275E2F" w:rsidRPr="00B03B9B" w:rsidRDefault="00275E2F" w:rsidP="00275E2F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64AF4C0D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75E2F" w:rsidRPr="00B03B9B" w14:paraId="75C13B5E" w14:textId="77777777" w:rsidTr="00275E2F">
        <w:trPr>
          <w:trHeight w:val="144"/>
        </w:trPr>
        <w:tc>
          <w:tcPr>
            <w:tcW w:w="2736" w:type="dxa"/>
          </w:tcPr>
          <w:p w14:paraId="23042E4A" w14:textId="7E0B5477" w:rsidR="00275E2F" w:rsidRPr="00B03B9B" w:rsidRDefault="00275E2F" w:rsidP="00275E2F">
            <w:pPr>
              <w:spacing w:line="300" w:lineRule="exact"/>
              <w:ind w:left="720" w:hanging="36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เอนเตอร์ไพรส์</w:t>
            </w:r>
            <w:r w:rsidRPr="00B03B9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1800" w:type="dxa"/>
          </w:tcPr>
          <w:p w14:paraId="727095EF" w14:textId="0FD1EB87" w:rsidR="00275E2F" w:rsidRPr="00B03B9B" w:rsidRDefault="00275E2F" w:rsidP="00275E2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008" w:type="dxa"/>
          </w:tcPr>
          <w:p w14:paraId="608619F1" w14:textId="65653211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702" w:type="dxa"/>
          </w:tcPr>
          <w:p w14:paraId="6434F5D9" w14:textId="328C1A3F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</w:p>
        </w:tc>
        <w:tc>
          <w:tcPr>
            <w:tcW w:w="126" w:type="dxa"/>
          </w:tcPr>
          <w:p w14:paraId="5EC861C4" w14:textId="77777777" w:rsidR="00275E2F" w:rsidRPr="00B03B9B" w:rsidRDefault="00275E2F" w:rsidP="00275E2F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485B9789" w14:textId="492C624B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144" w:type="dxa"/>
          </w:tcPr>
          <w:p w14:paraId="7CD13BDB" w14:textId="77777777" w:rsidR="00275E2F" w:rsidRPr="00B03B9B" w:rsidRDefault="00275E2F" w:rsidP="00275E2F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01F23FA4" w14:textId="45398B36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</w:p>
        </w:tc>
        <w:tc>
          <w:tcPr>
            <w:tcW w:w="189" w:type="dxa"/>
          </w:tcPr>
          <w:p w14:paraId="45802C74" w14:textId="77777777" w:rsidR="00275E2F" w:rsidRPr="00B03B9B" w:rsidRDefault="00275E2F" w:rsidP="00275E2F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6136289F" w14:textId="5ED76EDB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</w:tr>
      <w:tr w:rsidR="00275E2F" w:rsidRPr="00B03B9B" w14:paraId="3A460638" w14:textId="77777777" w:rsidTr="00275E2F">
        <w:trPr>
          <w:trHeight w:val="144"/>
        </w:trPr>
        <w:tc>
          <w:tcPr>
            <w:tcW w:w="2736" w:type="dxa"/>
          </w:tcPr>
          <w:p w14:paraId="71E844EB" w14:textId="3761CCC4" w:rsidR="00275E2F" w:rsidRPr="00B03B9B" w:rsidRDefault="00275E2F" w:rsidP="00275E2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ไทยแน็กซิส จำกัด</w:t>
            </w:r>
          </w:p>
        </w:tc>
        <w:tc>
          <w:tcPr>
            <w:tcW w:w="1800" w:type="dxa"/>
          </w:tcPr>
          <w:p w14:paraId="76A8DE29" w14:textId="01E5542C" w:rsidR="00275E2F" w:rsidRPr="00B03B9B" w:rsidRDefault="00275E2F" w:rsidP="00275E2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008" w:type="dxa"/>
          </w:tcPr>
          <w:p w14:paraId="3F9AEAA9" w14:textId="77777777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475FAF39" w14:textId="6CB38FA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</w:tcPr>
          <w:p w14:paraId="3CD1FFF0" w14:textId="77777777" w:rsidR="00275E2F" w:rsidRPr="00B03B9B" w:rsidRDefault="00275E2F" w:rsidP="00275E2F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5F54790C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</w:tcPr>
          <w:p w14:paraId="46B4998D" w14:textId="77777777" w:rsidR="00275E2F" w:rsidRPr="00B03B9B" w:rsidRDefault="00275E2F" w:rsidP="00275E2F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1973880C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89" w:type="dxa"/>
          </w:tcPr>
          <w:p w14:paraId="0036F554" w14:textId="77777777" w:rsidR="00275E2F" w:rsidRPr="00B03B9B" w:rsidRDefault="00275E2F" w:rsidP="00275E2F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576E3722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75E2F" w:rsidRPr="00B03B9B" w14:paraId="5B79A1FD" w14:textId="77777777" w:rsidTr="00275E2F">
        <w:trPr>
          <w:trHeight w:val="144"/>
        </w:trPr>
        <w:tc>
          <w:tcPr>
            <w:tcW w:w="2736" w:type="dxa"/>
          </w:tcPr>
          <w:p w14:paraId="06301739" w14:textId="77777777" w:rsidR="00275E2F" w:rsidRPr="00B03B9B" w:rsidRDefault="00275E2F" w:rsidP="00275E2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7DF7A7A4" w14:textId="6C7CDBC0" w:rsidR="00275E2F" w:rsidRPr="00B03B9B" w:rsidRDefault="00275E2F" w:rsidP="00275E2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008" w:type="dxa"/>
          </w:tcPr>
          <w:p w14:paraId="3A383EDA" w14:textId="4D1623B8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702" w:type="dxa"/>
          </w:tcPr>
          <w:p w14:paraId="20E738CA" w14:textId="76026A8B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126" w:type="dxa"/>
          </w:tcPr>
          <w:p w14:paraId="617A5ABF" w14:textId="77777777" w:rsidR="00275E2F" w:rsidRPr="00B03B9B" w:rsidRDefault="00275E2F" w:rsidP="00275E2F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2DF84886" w14:textId="3F1BCBAF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</w:p>
        </w:tc>
        <w:tc>
          <w:tcPr>
            <w:tcW w:w="144" w:type="dxa"/>
          </w:tcPr>
          <w:p w14:paraId="29030F2D" w14:textId="77777777" w:rsidR="00275E2F" w:rsidRPr="00B03B9B" w:rsidRDefault="00275E2F" w:rsidP="00275E2F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756A0AA9" w14:textId="5C923CA0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189" w:type="dxa"/>
          </w:tcPr>
          <w:p w14:paraId="0027E305" w14:textId="77777777" w:rsidR="00275E2F" w:rsidRPr="00B03B9B" w:rsidRDefault="00275E2F" w:rsidP="00275E2F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153CE068" w14:textId="145C8A65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</w:tr>
      <w:tr w:rsidR="00275E2F" w:rsidRPr="00B03B9B" w14:paraId="156E16FD" w14:textId="77777777" w:rsidTr="00275E2F">
        <w:trPr>
          <w:trHeight w:val="144"/>
        </w:trPr>
        <w:tc>
          <w:tcPr>
            <w:tcW w:w="2736" w:type="dxa"/>
          </w:tcPr>
          <w:p w14:paraId="0184AEB4" w14:textId="77777777" w:rsidR="00275E2F" w:rsidRPr="00B03B9B" w:rsidRDefault="00275E2F" w:rsidP="00275E2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800" w:type="dxa"/>
          </w:tcPr>
          <w:p w14:paraId="5A2EECC1" w14:textId="77777777" w:rsidR="00275E2F" w:rsidRPr="00B03B9B" w:rsidRDefault="00275E2F" w:rsidP="00275E2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008" w:type="dxa"/>
          </w:tcPr>
          <w:p w14:paraId="3F32D8B6" w14:textId="637ACA86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702" w:type="dxa"/>
          </w:tcPr>
          <w:p w14:paraId="553D9F40" w14:textId="5038A5A0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37</w:t>
            </w:r>
          </w:p>
        </w:tc>
        <w:tc>
          <w:tcPr>
            <w:tcW w:w="126" w:type="dxa"/>
          </w:tcPr>
          <w:p w14:paraId="38133836" w14:textId="77777777" w:rsidR="00275E2F" w:rsidRPr="00B03B9B" w:rsidRDefault="00275E2F" w:rsidP="00275E2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546040EA" w14:textId="15F16556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43</w:t>
            </w:r>
          </w:p>
        </w:tc>
        <w:tc>
          <w:tcPr>
            <w:tcW w:w="144" w:type="dxa"/>
          </w:tcPr>
          <w:p w14:paraId="0BA72DEC" w14:textId="77777777" w:rsidR="00275E2F" w:rsidRPr="00B03B9B" w:rsidRDefault="00275E2F" w:rsidP="00275E2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27997334" w14:textId="57C4AE30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37</w:t>
            </w:r>
          </w:p>
        </w:tc>
        <w:tc>
          <w:tcPr>
            <w:tcW w:w="189" w:type="dxa"/>
          </w:tcPr>
          <w:p w14:paraId="44E55BC5" w14:textId="77777777" w:rsidR="00275E2F" w:rsidRPr="00B03B9B" w:rsidRDefault="00275E2F" w:rsidP="00275E2F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2DFE7227" w14:textId="0FF60B4F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43</w:t>
            </w:r>
          </w:p>
        </w:tc>
      </w:tr>
      <w:tr w:rsidR="00275E2F" w:rsidRPr="00B03B9B" w14:paraId="7822623E" w14:textId="77777777" w:rsidTr="00275E2F">
        <w:trPr>
          <w:trHeight w:val="144"/>
        </w:trPr>
        <w:tc>
          <w:tcPr>
            <w:tcW w:w="2736" w:type="dxa"/>
          </w:tcPr>
          <w:p w14:paraId="3B74B310" w14:textId="77777777" w:rsidR="00275E2F" w:rsidRPr="00B03B9B" w:rsidRDefault="00275E2F" w:rsidP="00275E2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 เมียนมาร์ วาโก้ จำกัด</w:t>
            </w:r>
          </w:p>
        </w:tc>
        <w:tc>
          <w:tcPr>
            <w:tcW w:w="1800" w:type="dxa"/>
          </w:tcPr>
          <w:p w14:paraId="07064DC6" w14:textId="77777777" w:rsidR="00275E2F" w:rsidRPr="00B03B9B" w:rsidRDefault="00275E2F" w:rsidP="00275E2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008" w:type="dxa"/>
          </w:tcPr>
          <w:p w14:paraId="739F610F" w14:textId="78B85277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702" w:type="dxa"/>
          </w:tcPr>
          <w:p w14:paraId="17E25A0E" w14:textId="4AF1C844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45</w:t>
            </w:r>
          </w:p>
        </w:tc>
        <w:tc>
          <w:tcPr>
            <w:tcW w:w="126" w:type="dxa"/>
          </w:tcPr>
          <w:p w14:paraId="61A59C9B" w14:textId="77777777" w:rsidR="00275E2F" w:rsidRPr="00B03B9B" w:rsidRDefault="00275E2F" w:rsidP="00275E2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2975D820" w14:textId="57693F41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119</w:t>
            </w:r>
          </w:p>
        </w:tc>
        <w:tc>
          <w:tcPr>
            <w:tcW w:w="144" w:type="dxa"/>
          </w:tcPr>
          <w:p w14:paraId="28F11A18" w14:textId="77777777" w:rsidR="00275E2F" w:rsidRPr="00B03B9B" w:rsidRDefault="00275E2F" w:rsidP="00275E2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4482D5B9" w14:textId="7096B7DA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45</w:t>
            </w:r>
          </w:p>
        </w:tc>
        <w:tc>
          <w:tcPr>
            <w:tcW w:w="189" w:type="dxa"/>
          </w:tcPr>
          <w:p w14:paraId="6A4DED3A" w14:textId="77777777" w:rsidR="00275E2F" w:rsidRPr="00B03B9B" w:rsidRDefault="00275E2F" w:rsidP="00275E2F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4A92ADCD" w14:textId="26D0988D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119</w:t>
            </w:r>
          </w:p>
        </w:tc>
      </w:tr>
      <w:tr w:rsidR="00275E2F" w:rsidRPr="00B03B9B" w14:paraId="5477C171" w14:textId="77777777" w:rsidTr="00275E2F">
        <w:trPr>
          <w:trHeight w:val="144"/>
        </w:trPr>
        <w:tc>
          <w:tcPr>
            <w:tcW w:w="2736" w:type="dxa"/>
          </w:tcPr>
          <w:p w14:paraId="5A1FDD62" w14:textId="77777777" w:rsidR="00275E2F" w:rsidRPr="00B03B9B" w:rsidRDefault="00275E2F" w:rsidP="00275E2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800" w:type="dxa"/>
          </w:tcPr>
          <w:p w14:paraId="137CD1FE" w14:textId="77777777" w:rsidR="00275E2F" w:rsidRPr="00B03B9B" w:rsidRDefault="00275E2F" w:rsidP="00275E2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0ECE933F" w14:textId="52408CA0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702" w:type="dxa"/>
          </w:tcPr>
          <w:p w14:paraId="3690CB80" w14:textId="1919D35F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6" w:type="dxa"/>
          </w:tcPr>
          <w:p w14:paraId="6BDBB940" w14:textId="77777777" w:rsidR="00275E2F" w:rsidRPr="00B03B9B" w:rsidRDefault="00275E2F" w:rsidP="00275E2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675EBE97" w14:textId="08DED022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14:paraId="38C287E3" w14:textId="77777777" w:rsidR="00275E2F" w:rsidRPr="00B03B9B" w:rsidRDefault="00275E2F" w:rsidP="00275E2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19E3F1EC" w14:textId="52E099F2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331</w:t>
            </w:r>
          </w:p>
        </w:tc>
        <w:tc>
          <w:tcPr>
            <w:tcW w:w="189" w:type="dxa"/>
          </w:tcPr>
          <w:p w14:paraId="58C4B822" w14:textId="77777777" w:rsidR="00275E2F" w:rsidRPr="00B03B9B" w:rsidRDefault="00275E2F" w:rsidP="00275E2F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0DD8E28C" w14:textId="5AAD74EC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267</w:t>
            </w:r>
          </w:p>
        </w:tc>
      </w:tr>
      <w:tr w:rsidR="00275E2F" w:rsidRPr="00B03B9B" w14:paraId="49FB180E" w14:textId="77777777" w:rsidTr="00275E2F">
        <w:trPr>
          <w:trHeight w:val="144"/>
        </w:trPr>
        <w:tc>
          <w:tcPr>
            <w:tcW w:w="2736" w:type="dxa"/>
          </w:tcPr>
          <w:p w14:paraId="1144E8D1" w14:textId="77777777" w:rsidR="00275E2F" w:rsidRPr="00B03B9B" w:rsidRDefault="00275E2F" w:rsidP="00275E2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800" w:type="dxa"/>
          </w:tcPr>
          <w:p w14:paraId="1BA44875" w14:textId="77777777" w:rsidR="00275E2F" w:rsidRPr="00B03B9B" w:rsidRDefault="00275E2F" w:rsidP="00275E2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20734DCD" w14:textId="115FB776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702" w:type="dxa"/>
          </w:tcPr>
          <w:p w14:paraId="087C82A1" w14:textId="2FCB2C68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6" w:type="dxa"/>
          </w:tcPr>
          <w:p w14:paraId="2BAC10F6" w14:textId="77777777" w:rsidR="00275E2F" w:rsidRPr="00B03B9B" w:rsidRDefault="00275E2F" w:rsidP="00275E2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0313893C" w14:textId="3B85E2D8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14:paraId="1F846A70" w14:textId="77777777" w:rsidR="00275E2F" w:rsidRPr="00B03B9B" w:rsidRDefault="00275E2F" w:rsidP="00275E2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35F4018A" w14:textId="0C7C4A8E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187</w:t>
            </w:r>
          </w:p>
        </w:tc>
        <w:tc>
          <w:tcPr>
            <w:tcW w:w="189" w:type="dxa"/>
          </w:tcPr>
          <w:p w14:paraId="6CEBD41C" w14:textId="77777777" w:rsidR="00275E2F" w:rsidRPr="00B03B9B" w:rsidRDefault="00275E2F" w:rsidP="00275E2F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2E35333B" w14:textId="75553682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151</w:t>
            </w:r>
          </w:p>
        </w:tc>
      </w:tr>
      <w:tr w:rsidR="00275E2F" w:rsidRPr="00B03B9B" w14:paraId="466850E8" w14:textId="77777777" w:rsidTr="00275E2F">
        <w:trPr>
          <w:trHeight w:val="144"/>
        </w:trPr>
        <w:tc>
          <w:tcPr>
            <w:tcW w:w="2736" w:type="dxa"/>
          </w:tcPr>
          <w:p w14:paraId="40D69EB6" w14:textId="77777777" w:rsidR="00275E2F" w:rsidRPr="00B03B9B" w:rsidRDefault="00275E2F" w:rsidP="00275E2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800" w:type="dxa"/>
          </w:tcPr>
          <w:p w14:paraId="04938CDB" w14:textId="77777777" w:rsidR="00275E2F" w:rsidRPr="00B03B9B" w:rsidRDefault="00275E2F" w:rsidP="00275E2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6C2D66B9" w14:textId="200DDB79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702" w:type="dxa"/>
          </w:tcPr>
          <w:p w14:paraId="2B8F4DC8" w14:textId="2BEADD02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6" w:type="dxa"/>
          </w:tcPr>
          <w:p w14:paraId="33A7A92E" w14:textId="77777777" w:rsidR="00275E2F" w:rsidRPr="00B03B9B" w:rsidRDefault="00275E2F" w:rsidP="00275E2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4212140A" w14:textId="60A68B33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14:paraId="4A97A4AA" w14:textId="77777777" w:rsidR="00275E2F" w:rsidRPr="00B03B9B" w:rsidRDefault="00275E2F" w:rsidP="00275E2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3694F037" w14:textId="53E981C3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131</w:t>
            </w:r>
          </w:p>
        </w:tc>
        <w:tc>
          <w:tcPr>
            <w:tcW w:w="189" w:type="dxa"/>
          </w:tcPr>
          <w:p w14:paraId="0AD03B63" w14:textId="77777777" w:rsidR="00275E2F" w:rsidRPr="00B03B9B" w:rsidRDefault="00275E2F" w:rsidP="00275E2F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7182EA6D" w14:textId="73D88F8F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136</w:t>
            </w:r>
          </w:p>
        </w:tc>
      </w:tr>
      <w:tr w:rsidR="00275E2F" w:rsidRPr="00B03B9B" w14:paraId="02E6B4D5" w14:textId="77777777" w:rsidTr="00275E2F">
        <w:trPr>
          <w:trHeight w:val="144"/>
        </w:trPr>
        <w:tc>
          <w:tcPr>
            <w:tcW w:w="2736" w:type="dxa"/>
          </w:tcPr>
          <w:p w14:paraId="2AF4B11E" w14:textId="77777777" w:rsidR="00275E2F" w:rsidRPr="00B03B9B" w:rsidRDefault="00275E2F" w:rsidP="00275E2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800" w:type="dxa"/>
          </w:tcPr>
          <w:p w14:paraId="083BA7C4" w14:textId="77777777" w:rsidR="00275E2F" w:rsidRPr="00B03B9B" w:rsidRDefault="00275E2F" w:rsidP="00275E2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7DCC7588" w14:textId="4EA96DE0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702" w:type="dxa"/>
          </w:tcPr>
          <w:p w14:paraId="739FB1D6" w14:textId="2D8FB982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6" w:type="dxa"/>
          </w:tcPr>
          <w:p w14:paraId="50766251" w14:textId="77777777" w:rsidR="00275E2F" w:rsidRPr="00B03B9B" w:rsidRDefault="00275E2F" w:rsidP="00275E2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68A695C4" w14:textId="0C296837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14:paraId="59CC5FF6" w14:textId="77777777" w:rsidR="00275E2F" w:rsidRPr="00B03B9B" w:rsidRDefault="00275E2F" w:rsidP="00275E2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108A3F74" w14:textId="3E729083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117</w:t>
            </w:r>
          </w:p>
        </w:tc>
        <w:tc>
          <w:tcPr>
            <w:tcW w:w="189" w:type="dxa"/>
          </w:tcPr>
          <w:p w14:paraId="22B10BE0" w14:textId="77777777" w:rsidR="00275E2F" w:rsidRPr="00B03B9B" w:rsidRDefault="00275E2F" w:rsidP="00275E2F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7D2155D5" w14:textId="6027E6D5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179</w:t>
            </w:r>
          </w:p>
        </w:tc>
      </w:tr>
      <w:tr w:rsidR="00275E2F" w:rsidRPr="00B03B9B" w14:paraId="4736827C" w14:textId="77777777" w:rsidTr="00275E2F">
        <w:trPr>
          <w:trHeight w:val="144"/>
        </w:trPr>
        <w:tc>
          <w:tcPr>
            <w:tcW w:w="2736" w:type="dxa"/>
          </w:tcPr>
          <w:p w14:paraId="67B40AF2" w14:textId="1B261B9D" w:rsidR="00275E2F" w:rsidRPr="00B03B9B" w:rsidRDefault="00275E2F" w:rsidP="00275E2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โทรา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1010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0114CF45" w14:textId="77777777" w:rsidR="00275E2F" w:rsidRPr="00B03B9B" w:rsidRDefault="00275E2F" w:rsidP="00275E2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6A575A9F" w14:textId="21BC3A52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702" w:type="dxa"/>
          </w:tcPr>
          <w:p w14:paraId="16603D05" w14:textId="275E5E60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6" w:type="dxa"/>
          </w:tcPr>
          <w:p w14:paraId="0511B014" w14:textId="77777777" w:rsidR="00275E2F" w:rsidRPr="00B03B9B" w:rsidRDefault="00275E2F" w:rsidP="00275E2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129CA448" w14:textId="4545FE1B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14:paraId="1E57120C" w14:textId="77777777" w:rsidR="00275E2F" w:rsidRPr="00B03B9B" w:rsidRDefault="00275E2F" w:rsidP="00275E2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0D5C14D1" w14:textId="1736CCF0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65</w:t>
            </w:r>
          </w:p>
        </w:tc>
        <w:tc>
          <w:tcPr>
            <w:tcW w:w="189" w:type="dxa"/>
          </w:tcPr>
          <w:p w14:paraId="20974578" w14:textId="77777777" w:rsidR="00275E2F" w:rsidRPr="00B03B9B" w:rsidRDefault="00275E2F" w:rsidP="00275E2F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6650DCE1" w14:textId="1C04E7A4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63</w:t>
            </w:r>
          </w:p>
        </w:tc>
      </w:tr>
      <w:tr w:rsidR="00275E2F" w:rsidRPr="00B03B9B" w14:paraId="793D63B3" w14:textId="77777777" w:rsidTr="00275E2F">
        <w:trPr>
          <w:trHeight w:val="144"/>
        </w:trPr>
        <w:tc>
          <w:tcPr>
            <w:tcW w:w="2736" w:type="dxa"/>
          </w:tcPr>
          <w:p w14:paraId="1138B002" w14:textId="0BE14B01" w:rsidR="00275E2F" w:rsidRPr="00B03B9B" w:rsidRDefault="00275E2F" w:rsidP="00275E2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Pr="00B03B9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800" w:type="dxa"/>
          </w:tcPr>
          <w:p w14:paraId="46C4F1DA" w14:textId="77777777" w:rsidR="00275E2F" w:rsidRPr="00B03B9B" w:rsidRDefault="00275E2F" w:rsidP="00275E2F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28E8AB40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</w:tcPr>
          <w:p w14:paraId="0C7F09B9" w14:textId="122A65FB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  <w:tc>
          <w:tcPr>
            <w:tcW w:w="126" w:type="dxa"/>
          </w:tcPr>
          <w:p w14:paraId="00A4A34D" w14:textId="77777777" w:rsidR="00275E2F" w:rsidRPr="00B03B9B" w:rsidRDefault="00275E2F" w:rsidP="00275E2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</w:tcPr>
          <w:p w14:paraId="47197114" w14:textId="6299FA5D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44" w:type="dxa"/>
          </w:tcPr>
          <w:p w14:paraId="3613D745" w14:textId="77777777" w:rsidR="00275E2F" w:rsidRPr="00B03B9B" w:rsidRDefault="00275E2F" w:rsidP="00275E2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</w:tcPr>
          <w:p w14:paraId="3236508D" w14:textId="309DFBA7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189" w:type="dxa"/>
          </w:tcPr>
          <w:p w14:paraId="68BD0CEF" w14:textId="77777777" w:rsidR="00275E2F" w:rsidRPr="00B03B9B" w:rsidRDefault="00275E2F" w:rsidP="00275E2F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tcBorders>
              <w:bottom w:val="single" w:sz="4" w:space="0" w:color="000000"/>
            </w:tcBorders>
          </w:tcPr>
          <w:p w14:paraId="37A61341" w14:textId="45C518CC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</w:tr>
      <w:tr w:rsidR="00275E2F" w:rsidRPr="00B03B9B" w14:paraId="4E548DB0" w14:textId="77777777" w:rsidTr="00275E2F">
        <w:trPr>
          <w:trHeight w:val="144"/>
        </w:trPr>
        <w:tc>
          <w:tcPr>
            <w:tcW w:w="2736" w:type="dxa"/>
          </w:tcPr>
          <w:p w14:paraId="4326C7FB" w14:textId="77777777" w:rsidR="00275E2F" w:rsidRPr="00B03B9B" w:rsidRDefault="00275E2F" w:rsidP="00275E2F">
            <w:pPr>
              <w:spacing w:line="300" w:lineRule="exact"/>
              <w:ind w:left="720" w:hanging="1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ซื้อวัตถุดิบและสินค้าสำเร็จรูป</w:t>
            </w:r>
          </w:p>
        </w:tc>
        <w:tc>
          <w:tcPr>
            <w:tcW w:w="1800" w:type="dxa"/>
          </w:tcPr>
          <w:p w14:paraId="41D2CF0F" w14:textId="77777777" w:rsidR="00275E2F" w:rsidRPr="00B03B9B" w:rsidRDefault="00275E2F" w:rsidP="00275E2F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3DB85AD0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</w:tcPr>
          <w:p w14:paraId="4F5E5B59" w14:textId="7B288AFB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651</w:t>
            </w:r>
          </w:p>
        </w:tc>
        <w:tc>
          <w:tcPr>
            <w:tcW w:w="126" w:type="dxa"/>
          </w:tcPr>
          <w:p w14:paraId="71E34A8F" w14:textId="77777777" w:rsidR="00275E2F" w:rsidRPr="00B03B9B" w:rsidRDefault="00275E2F" w:rsidP="00275E2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</w:tcPr>
          <w:p w14:paraId="37B03900" w14:textId="264E7002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669</w:t>
            </w:r>
          </w:p>
        </w:tc>
        <w:tc>
          <w:tcPr>
            <w:tcW w:w="144" w:type="dxa"/>
          </w:tcPr>
          <w:p w14:paraId="7E8781F3" w14:textId="77777777" w:rsidR="00275E2F" w:rsidRPr="00B03B9B" w:rsidRDefault="00275E2F" w:rsidP="00275E2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</w:tcPr>
          <w:p w14:paraId="2F913606" w14:textId="19C0FCBD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275E2F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366</w:t>
            </w:r>
          </w:p>
        </w:tc>
        <w:tc>
          <w:tcPr>
            <w:tcW w:w="189" w:type="dxa"/>
          </w:tcPr>
          <w:p w14:paraId="70D249A3" w14:textId="77777777" w:rsidR="00275E2F" w:rsidRPr="00B03B9B" w:rsidRDefault="00275E2F" w:rsidP="00275E2F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bottom w:val="double" w:sz="4" w:space="0" w:color="auto"/>
            </w:tcBorders>
          </w:tcPr>
          <w:p w14:paraId="4E5FDAAA" w14:textId="68B87F83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275E2F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367</w:t>
            </w:r>
          </w:p>
        </w:tc>
      </w:tr>
      <w:tr w:rsidR="00275E2F" w:rsidRPr="00B03B9B" w14:paraId="739FDE40" w14:textId="77777777" w:rsidTr="00275E2F">
        <w:trPr>
          <w:trHeight w:val="144"/>
        </w:trPr>
        <w:tc>
          <w:tcPr>
            <w:tcW w:w="2736" w:type="dxa"/>
          </w:tcPr>
          <w:p w14:paraId="1CCC824A" w14:textId="77777777" w:rsidR="00275E2F" w:rsidRPr="00B03B9B" w:rsidRDefault="00275E2F" w:rsidP="00275E2F">
            <w:pPr>
              <w:spacing w:line="300" w:lineRule="exact"/>
              <w:ind w:left="720" w:hanging="18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6CAF1331" w14:textId="77777777" w:rsidR="00275E2F" w:rsidRPr="00B03B9B" w:rsidRDefault="00275E2F" w:rsidP="00275E2F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1BD48CAB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</w:tcPr>
          <w:p w14:paraId="1380357D" w14:textId="3CA4DD8F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</w:tcPr>
          <w:p w14:paraId="3890CB76" w14:textId="77777777" w:rsidR="00275E2F" w:rsidRPr="00B03B9B" w:rsidRDefault="00275E2F" w:rsidP="00275E2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</w:tcPr>
          <w:p w14:paraId="25DA398C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</w:tcPr>
          <w:p w14:paraId="3FDE74DE" w14:textId="77777777" w:rsidR="00275E2F" w:rsidRPr="00B03B9B" w:rsidRDefault="00275E2F" w:rsidP="00275E2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</w:tcPr>
          <w:p w14:paraId="54364DA7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89" w:type="dxa"/>
          </w:tcPr>
          <w:p w14:paraId="424DD3D0" w14:textId="77777777" w:rsidR="00275E2F" w:rsidRPr="00B03B9B" w:rsidRDefault="00275E2F" w:rsidP="00275E2F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</w:tcBorders>
          </w:tcPr>
          <w:p w14:paraId="3EC3ABBA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75E2F" w:rsidRPr="00B03B9B" w14:paraId="5F28AB29" w14:textId="77777777" w:rsidTr="00275E2F">
        <w:trPr>
          <w:trHeight w:val="144"/>
        </w:trPr>
        <w:tc>
          <w:tcPr>
            <w:tcW w:w="2736" w:type="dxa"/>
          </w:tcPr>
          <w:p w14:paraId="571E3BBA" w14:textId="77777777" w:rsidR="00275E2F" w:rsidRPr="00B03B9B" w:rsidRDefault="00275E2F" w:rsidP="00275E2F">
            <w:pPr>
              <w:spacing w:line="300" w:lineRule="exact"/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รายได้รับจ้างทำของและค่าเช่ารับ</w:t>
            </w:r>
          </w:p>
        </w:tc>
        <w:tc>
          <w:tcPr>
            <w:tcW w:w="1800" w:type="dxa"/>
          </w:tcPr>
          <w:p w14:paraId="3DE63FCA" w14:textId="77777777" w:rsidR="00275E2F" w:rsidRPr="00B03B9B" w:rsidRDefault="00275E2F" w:rsidP="00275E2F">
            <w:pPr>
              <w:tabs>
                <w:tab w:val="left" w:pos="703"/>
              </w:tabs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60D18451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4529ED77" w14:textId="0B8AA466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</w:tcPr>
          <w:p w14:paraId="7487DA33" w14:textId="77777777" w:rsidR="00275E2F" w:rsidRPr="00B03B9B" w:rsidRDefault="00275E2F" w:rsidP="00275E2F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1ACACCEB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</w:tcPr>
          <w:p w14:paraId="7124068B" w14:textId="77777777" w:rsidR="00275E2F" w:rsidRPr="00B03B9B" w:rsidRDefault="00275E2F" w:rsidP="00275E2F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0E1C0506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89" w:type="dxa"/>
          </w:tcPr>
          <w:p w14:paraId="63F97AD7" w14:textId="77777777" w:rsidR="00275E2F" w:rsidRPr="00B03B9B" w:rsidRDefault="00275E2F" w:rsidP="00275E2F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74EA64C4" w14:textId="77777777" w:rsidR="00275E2F" w:rsidRPr="00B03B9B" w:rsidRDefault="00275E2F" w:rsidP="00275E2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75E2F" w:rsidRPr="00B03B9B" w14:paraId="16B8008D" w14:textId="77777777" w:rsidTr="00275E2F">
        <w:trPr>
          <w:trHeight w:val="144"/>
        </w:trPr>
        <w:tc>
          <w:tcPr>
            <w:tcW w:w="2736" w:type="dxa"/>
          </w:tcPr>
          <w:p w14:paraId="6316BB08" w14:textId="1E41D7BE" w:rsidR="00275E2F" w:rsidRPr="00B03B9B" w:rsidRDefault="00275E2F" w:rsidP="00275E2F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จี เทค </w:t>
            </w:r>
            <w:r w:rsidRPr="00B03B9B">
              <w:rPr>
                <w:rFonts w:ascii="Angsana New" w:hAnsi="Angsana New" w:cs="Angsana New" w:hint="cs"/>
                <w:sz w:val="20"/>
                <w:szCs w:val="20"/>
                <w:cs/>
              </w:rPr>
              <w:t>แมททีเรียล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7A120C73" w14:textId="5EFE6625" w:rsidR="00275E2F" w:rsidRPr="00B03B9B" w:rsidRDefault="00275E2F" w:rsidP="00275E2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008" w:type="dxa"/>
          </w:tcPr>
          <w:p w14:paraId="5928E495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2174A339" w14:textId="59B03D34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</w:tcPr>
          <w:p w14:paraId="12A67689" w14:textId="77777777" w:rsidR="00275E2F" w:rsidRPr="00B03B9B" w:rsidRDefault="00275E2F" w:rsidP="00275E2F">
            <w:pPr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171E1B6C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</w:tcPr>
          <w:p w14:paraId="790EB3CE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4414E12B" w14:textId="77777777" w:rsidR="00275E2F" w:rsidRPr="00B03B9B" w:rsidRDefault="00275E2F" w:rsidP="00275E2F">
            <w:pPr>
              <w:spacing w:line="300" w:lineRule="exact"/>
              <w:ind w:left="-1063" w:right="35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89" w:type="dxa"/>
          </w:tcPr>
          <w:p w14:paraId="700F07DC" w14:textId="77777777" w:rsidR="00275E2F" w:rsidRPr="00B03B9B" w:rsidRDefault="00275E2F" w:rsidP="00275E2F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0BAD6994" w14:textId="77777777" w:rsidR="00275E2F" w:rsidRPr="00B03B9B" w:rsidRDefault="00275E2F" w:rsidP="00275E2F">
            <w:pPr>
              <w:spacing w:line="300" w:lineRule="exact"/>
              <w:ind w:left="-1063" w:right="35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75E2F" w:rsidRPr="00B03B9B" w14:paraId="3AD2B07B" w14:textId="77777777" w:rsidTr="00275E2F">
        <w:trPr>
          <w:trHeight w:val="144"/>
        </w:trPr>
        <w:tc>
          <w:tcPr>
            <w:tcW w:w="2736" w:type="dxa"/>
          </w:tcPr>
          <w:p w14:paraId="79570DF9" w14:textId="77777777" w:rsidR="00275E2F" w:rsidRPr="00B03B9B" w:rsidRDefault="00275E2F" w:rsidP="00275E2F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1BC01188" w14:textId="617F5F11" w:rsidR="00275E2F" w:rsidRPr="00B03B9B" w:rsidRDefault="00275E2F" w:rsidP="00275E2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008" w:type="dxa"/>
          </w:tcPr>
          <w:p w14:paraId="57EB18FC" w14:textId="573E5A64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702" w:type="dxa"/>
          </w:tcPr>
          <w:p w14:paraId="326D3C7D" w14:textId="7AC1917D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126" w:type="dxa"/>
          </w:tcPr>
          <w:p w14:paraId="23B65616" w14:textId="77777777" w:rsidR="00275E2F" w:rsidRPr="00B03B9B" w:rsidRDefault="00275E2F" w:rsidP="00275E2F">
            <w:pPr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25115932" w14:textId="1F5F26CB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144" w:type="dxa"/>
          </w:tcPr>
          <w:p w14:paraId="2597866B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410C73A3" w14:textId="34661CA8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89" w:type="dxa"/>
          </w:tcPr>
          <w:p w14:paraId="15BD19F8" w14:textId="77777777" w:rsidR="00275E2F" w:rsidRPr="00B03B9B" w:rsidRDefault="00275E2F" w:rsidP="00275E2F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129A0C33" w14:textId="171FEC8C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</w:tr>
      <w:tr w:rsidR="00275E2F" w:rsidRPr="00B03B9B" w14:paraId="701D5274" w14:textId="77777777" w:rsidTr="00275E2F">
        <w:trPr>
          <w:trHeight w:val="144"/>
        </w:trPr>
        <w:tc>
          <w:tcPr>
            <w:tcW w:w="2736" w:type="dxa"/>
          </w:tcPr>
          <w:p w14:paraId="067D0164" w14:textId="77777777" w:rsidR="00275E2F" w:rsidRPr="00B03B9B" w:rsidRDefault="00275E2F" w:rsidP="00275E2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อุตสาหกิจ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04AAFB59" w14:textId="77777777" w:rsidR="00275E2F" w:rsidRPr="00B03B9B" w:rsidRDefault="00275E2F" w:rsidP="00275E2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008" w:type="dxa"/>
          </w:tcPr>
          <w:p w14:paraId="269E6E9C" w14:textId="0E1E973B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702" w:type="dxa"/>
          </w:tcPr>
          <w:p w14:paraId="2E794AA4" w14:textId="345ED3F3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126" w:type="dxa"/>
          </w:tcPr>
          <w:p w14:paraId="7E315017" w14:textId="77777777" w:rsidR="00275E2F" w:rsidRPr="00B03B9B" w:rsidRDefault="00275E2F" w:rsidP="00275E2F">
            <w:pPr>
              <w:tabs>
                <w:tab w:val="decimal" w:pos="720"/>
              </w:tabs>
              <w:snapToGrid w:val="0"/>
              <w:spacing w:line="300" w:lineRule="exact"/>
              <w:ind w:left="-1063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44DA6C61" w14:textId="1E3D71C7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44" w:type="dxa"/>
          </w:tcPr>
          <w:p w14:paraId="0A7C9FFB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6A121262" w14:textId="34CE6CAD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189" w:type="dxa"/>
          </w:tcPr>
          <w:p w14:paraId="52582E44" w14:textId="77777777" w:rsidR="00275E2F" w:rsidRPr="00B03B9B" w:rsidRDefault="00275E2F" w:rsidP="00275E2F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1BF3B96D" w14:textId="28E8D1B0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275E2F" w:rsidRPr="00B03B9B" w14:paraId="2A8469CE" w14:textId="77777777" w:rsidTr="00275E2F">
        <w:trPr>
          <w:trHeight w:val="144"/>
        </w:trPr>
        <w:tc>
          <w:tcPr>
            <w:tcW w:w="2736" w:type="dxa"/>
          </w:tcPr>
          <w:p w14:paraId="2FF10D66" w14:textId="77777777" w:rsidR="00275E2F" w:rsidRPr="00B03B9B" w:rsidRDefault="00275E2F" w:rsidP="00275E2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800" w:type="dxa"/>
          </w:tcPr>
          <w:p w14:paraId="4D9BD334" w14:textId="77777777" w:rsidR="00275E2F" w:rsidRPr="00B03B9B" w:rsidRDefault="00275E2F" w:rsidP="00275E2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4AE31911" w14:textId="469C714C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702" w:type="dxa"/>
          </w:tcPr>
          <w:p w14:paraId="6E0240DD" w14:textId="040EE7E6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6" w:type="dxa"/>
          </w:tcPr>
          <w:p w14:paraId="677F495B" w14:textId="77777777" w:rsidR="00275E2F" w:rsidRPr="00B03B9B" w:rsidRDefault="00275E2F" w:rsidP="00275E2F">
            <w:pPr>
              <w:tabs>
                <w:tab w:val="decimal" w:pos="432"/>
                <w:tab w:val="decimal" w:pos="846"/>
              </w:tabs>
              <w:spacing w:line="300" w:lineRule="exact"/>
              <w:ind w:left="-1063" w:right="35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192E17A1" w14:textId="5C4C5808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14:paraId="184D40BA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66B8CCC0" w14:textId="3B32EF61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189" w:type="dxa"/>
          </w:tcPr>
          <w:p w14:paraId="5A93CFE5" w14:textId="77777777" w:rsidR="00275E2F" w:rsidRPr="00B03B9B" w:rsidRDefault="00275E2F" w:rsidP="00275E2F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739B5E7A" w14:textId="6A39B98A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275E2F" w:rsidRPr="00B03B9B" w14:paraId="40E28A70" w14:textId="77777777" w:rsidTr="00275E2F">
        <w:trPr>
          <w:trHeight w:val="144"/>
        </w:trPr>
        <w:tc>
          <w:tcPr>
            <w:tcW w:w="2736" w:type="dxa"/>
          </w:tcPr>
          <w:p w14:paraId="34DBC480" w14:textId="5D0714F1" w:rsidR="00275E2F" w:rsidRPr="00B03B9B" w:rsidRDefault="00275E2F" w:rsidP="00275E2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Pr="00B03B9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800" w:type="dxa"/>
          </w:tcPr>
          <w:p w14:paraId="6E0E32F8" w14:textId="77777777" w:rsidR="00275E2F" w:rsidRPr="00B03B9B" w:rsidRDefault="00275E2F" w:rsidP="00275E2F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6A2BCA9E" w14:textId="7AB359A8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702" w:type="dxa"/>
            <w:tcBorders>
              <w:bottom w:val="single" w:sz="4" w:space="0" w:color="000000"/>
            </w:tcBorders>
          </w:tcPr>
          <w:p w14:paraId="31C65772" w14:textId="6B0343BA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126" w:type="dxa"/>
          </w:tcPr>
          <w:p w14:paraId="211573ED" w14:textId="77777777" w:rsidR="00275E2F" w:rsidRPr="00B03B9B" w:rsidRDefault="00275E2F" w:rsidP="00275E2F">
            <w:pPr>
              <w:tabs>
                <w:tab w:val="decimal" w:pos="720"/>
              </w:tabs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</w:tcPr>
          <w:p w14:paraId="4F0D17D3" w14:textId="03539962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44" w:type="dxa"/>
          </w:tcPr>
          <w:p w14:paraId="4457D37E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</w:tcPr>
          <w:p w14:paraId="78595A71" w14:textId="00E6395E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89" w:type="dxa"/>
          </w:tcPr>
          <w:p w14:paraId="16EFA0CE" w14:textId="77777777" w:rsidR="00275E2F" w:rsidRPr="00B03B9B" w:rsidRDefault="00275E2F" w:rsidP="00275E2F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tcBorders>
              <w:bottom w:val="single" w:sz="4" w:space="0" w:color="000000"/>
            </w:tcBorders>
          </w:tcPr>
          <w:p w14:paraId="01F8CD24" w14:textId="22794732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275E2F" w:rsidRPr="00B03B9B" w14:paraId="2364546E" w14:textId="77777777" w:rsidTr="00275E2F">
        <w:trPr>
          <w:trHeight w:val="144"/>
        </w:trPr>
        <w:tc>
          <w:tcPr>
            <w:tcW w:w="2736" w:type="dxa"/>
          </w:tcPr>
          <w:p w14:paraId="4DE5B28C" w14:textId="77777777" w:rsidR="00275E2F" w:rsidRPr="00B03B9B" w:rsidRDefault="00275E2F" w:rsidP="00275E2F">
            <w:pPr>
              <w:spacing w:line="300" w:lineRule="exact"/>
              <w:ind w:left="720" w:hanging="1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รายได้รับจ้างทำของและค่าเช่ารับ</w:t>
            </w:r>
          </w:p>
        </w:tc>
        <w:tc>
          <w:tcPr>
            <w:tcW w:w="1800" w:type="dxa"/>
          </w:tcPr>
          <w:p w14:paraId="7FFF76C1" w14:textId="77777777" w:rsidR="00275E2F" w:rsidRPr="00B03B9B" w:rsidRDefault="00275E2F" w:rsidP="00275E2F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5A771A58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</w:tcPr>
          <w:p w14:paraId="067BB869" w14:textId="3B93BCE7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16</w:t>
            </w:r>
          </w:p>
        </w:tc>
        <w:tc>
          <w:tcPr>
            <w:tcW w:w="126" w:type="dxa"/>
          </w:tcPr>
          <w:p w14:paraId="535E5601" w14:textId="77777777" w:rsidR="00275E2F" w:rsidRPr="00B03B9B" w:rsidRDefault="00275E2F" w:rsidP="00275E2F">
            <w:pPr>
              <w:tabs>
                <w:tab w:val="decimal" w:pos="720"/>
              </w:tabs>
              <w:snapToGrid w:val="0"/>
              <w:spacing w:line="300" w:lineRule="exact"/>
              <w:ind w:left="-1063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</w:tcPr>
          <w:p w14:paraId="6516579A" w14:textId="54C1CB47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  <w:tc>
          <w:tcPr>
            <w:tcW w:w="144" w:type="dxa"/>
          </w:tcPr>
          <w:p w14:paraId="252B96B9" w14:textId="77777777" w:rsidR="00275E2F" w:rsidRPr="00B03B9B" w:rsidRDefault="00275E2F" w:rsidP="00275E2F">
            <w:pPr>
              <w:tabs>
                <w:tab w:val="decimal" w:pos="720"/>
              </w:tabs>
              <w:snapToGrid w:val="0"/>
              <w:spacing w:line="300" w:lineRule="exact"/>
              <w:ind w:left="-1063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</w:tcPr>
          <w:p w14:paraId="144200A4" w14:textId="2252F95B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189" w:type="dxa"/>
          </w:tcPr>
          <w:p w14:paraId="431F475B" w14:textId="77777777" w:rsidR="00275E2F" w:rsidRPr="00B03B9B" w:rsidRDefault="00275E2F" w:rsidP="00275E2F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bottom w:val="double" w:sz="4" w:space="0" w:color="auto"/>
            </w:tcBorders>
          </w:tcPr>
          <w:p w14:paraId="2201353E" w14:textId="228C6A48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</w:tr>
    </w:tbl>
    <w:p w14:paraId="5B07CFAF" w14:textId="3C8355E1" w:rsidR="00C85B30" w:rsidRPr="00B03B9B" w:rsidRDefault="00811CC2" w:rsidP="008112A2">
      <w:pPr>
        <w:ind w:left="547"/>
        <w:jc w:val="right"/>
        <w:rPr>
          <w:rFonts w:ascii="Angsana New" w:hAnsi="Angsana New" w:cs="Angsana New"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  <w:r w:rsidR="00C85B30" w:rsidRPr="00B03B9B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: </w:t>
      </w:r>
      <w:r w:rsidR="00C85B30" w:rsidRPr="00B03B9B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ล้าน</w:t>
      </w:r>
      <w:r w:rsidR="00C85B30" w:rsidRPr="00B03B9B">
        <w:rPr>
          <w:rFonts w:ascii="Angsana New" w:hAnsi="Angsana New" w:cs="Angsana New"/>
          <w:b/>
          <w:bCs/>
          <w:sz w:val="20"/>
          <w:szCs w:val="20"/>
          <w:cs/>
        </w:rPr>
        <w:t>บาท</w:t>
      </w:r>
    </w:p>
    <w:tbl>
      <w:tblPr>
        <w:tblW w:w="883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800"/>
        <w:gridCol w:w="1008"/>
        <w:gridCol w:w="702"/>
        <w:gridCol w:w="119"/>
        <w:gridCol w:w="709"/>
        <w:gridCol w:w="137"/>
        <w:gridCol w:w="709"/>
        <w:gridCol w:w="189"/>
        <w:gridCol w:w="722"/>
      </w:tblGrid>
      <w:tr w:rsidR="00275E2F" w:rsidRPr="00B03B9B" w14:paraId="7A63F24D" w14:textId="77777777" w:rsidTr="00275E2F">
        <w:trPr>
          <w:trHeight w:val="144"/>
        </w:trPr>
        <w:tc>
          <w:tcPr>
            <w:tcW w:w="2736" w:type="dxa"/>
          </w:tcPr>
          <w:p w14:paraId="55B7509A" w14:textId="77777777" w:rsidR="00275E2F" w:rsidRPr="00B03B9B" w:rsidRDefault="00275E2F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749C1097" w14:textId="77777777" w:rsidR="00275E2F" w:rsidRPr="00B03B9B" w:rsidRDefault="00275E2F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008" w:type="dxa"/>
          </w:tcPr>
          <w:p w14:paraId="7B8CA7D4" w14:textId="77777777" w:rsidR="00275E2F" w:rsidRPr="00B03B9B" w:rsidRDefault="00275E2F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3"/>
          </w:tcPr>
          <w:p w14:paraId="2235593C" w14:textId="39CFFF94" w:rsidR="00275E2F" w:rsidRPr="00B03B9B" w:rsidRDefault="00275E2F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37" w:type="dxa"/>
          </w:tcPr>
          <w:p w14:paraId="73AD0752" w14:textId="77777777" w:rsidR="00275E2F" w:rsidRPr="00B03B9B" w:rsidRDefault="00275E2F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3"/>
          </w:tcPr>
          <w:p w14:paraId="4FFEBB4A" w14:textId="77777777" w:rsidR="00275E2F" w:rsidRPr="00B03B9B" w:rsidRDefault="00275E2F" w:rsidP="00275E2F">
            <w:pPr>
              <w:spacing w:line="300" w:lineRule="exact"/>
              <w:ind w:right="-9" w:firstLine="2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275E2F" w:rsidRPr="00B03B9B" w14:paraId="1C498DB5" w14:textId="77777777" w:rsidTr="00275E2F">
        <w:trPr>
          <w:trHeight w:val="144"/>
        </w:trPr>
        <w:tc>
          <w:tcPr>
            <w:tcW w:w="2736" w:type="dxa"/>
          </w:tcPr>
          <w:p w14:paraId="67536DCE" w14:textId="77777777" w:rsidR="00275E2F" w:rsidRPr="00B03B9B" w:rsidRDefault="00275E2F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06A85F2A" w14:textId="77777777" w:rsidR="00275E2F" w:rsidRPr="00B03B9B" w:rsidRDefault="00275E2F" w:rsidP="00521157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38B73D7B" w14:textId="77777777" w:rsidR="00275E2F" w:rsidRPr="00B03B9B" w:rsidRDefault="00275E2F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0457943F" w14:textId="203B3A69" w:rsidR="00275E2F" w:rsidRPr="00B03B9B" w:rsidRDefault="00A059D1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119" w:type="dxa"/>
          </w:tcPr>
          <w:p w14:paraId="2EDEDB07" w14:textId="77777777" w:rsidR="00275E2F" w:rsidRPr="00B03B9B" w:rsidRDefault="00275E2F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3685607A" w14:textId="5BC9B1E7" w:rsidR="00275E2F" w:rsidRPr="00B03B9B" w:rsidRDefault="00A059D1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137" w:type="dxa"/>
          </w:tcPr>
          <w:p w14:paraId="35D3065B" w14:textId="77777777" w:rsidR="00275E2F" w:rsidRPr="00B03B9B" w:rsidRDefault="00275E2F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7BA7A952" w14:textId="7B4B422C" w:rsidR="00275E2F" w:rsidRPr="00B03B9B" w:rsidRDefault="00A059D1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189" w:type="dxa"/>
          </w:tcPr>
          <w:p w14:paraId="6A17ADF1" w14:textId="77777777" w:rsidR="00275E2F" w:rsidRPr="00B03B9B" w:rsidRDefault="00275E2F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2" w:type="dxa"/>
          </w:tcPr>
          <w:p w14:paraId="2978D9D5" w14:textId="0EF899B4" w:rsidR="00275E2F" w:rsidRPr="00B03B9B" w:rsidRDefault="00A059D1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  <w:tr w:rsidR="00275E2F" w:rsidRPr="00B03B9B" w14:paraId="5AF7A3C7" w14:textId="77777777" w:rsidTr="00275E2F">
        <w:trPr>
          <w:trHeight w:val="144"/>
        </w:trPr>
        <w:tc>
          <w:tcPr>
            <w:tcW w:w="2736" w:type="dxa"/>
          </w:tcPr>
          <w:p w14:paraId="4CCE1D9D" w14:textId="77777777" w:rsidR="00275E2F" w:rsidRPr="00B03B9B" w:rsidRDefault="00275E2F" w:rsidP="00521157">
            <w:pPr>
              <w:spacing w:line="300" w:lineRule="exact"/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ค่าจ้างทำของและค่าเช่าจ่าย</w:t>
            </w:r>
          </w:p>
        </w:tc>
        <w:tc>
          <w:tcPr>
            <w:tcW w:w="1800" w:type="dxa"/>
          </w:tcPr>
          <w:p w14:paraId="1A52E71B" w14:textId="77777777" w:rsidR="00275E2F" w:rsidRPr="00B03B9B" w:rsidRDefault="00275E2F" w:rsidP="00521157">
            <w:pPr>
              <w:snapToGrid w:val="0"/>
              <w:spacing w:line="300" w:lineRule="exact"/>
              <w:ind w:right="1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5BFF618A" w14:textId="77777777" w:rsidR="00275E2F" w:rsidRPr="00B03B9B" w:rsidRDefault="00275E2F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7978ACD4" w14:textId="74C245DF" w:rsidR="00275E2F" w:rsidRPr="00B03B9B" w:rsidRDefault="00275E2F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9" w:type="dxa"/>
          </w:tcPr>
          <w:p w14:paraId="258B3FCC" w14:textId="77777777" w:rsidR="00275E2F" w:rsidRPr="00B03B9B" w:rsidRDefault="00275E2F" w:rsidP="00521157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6A1B3578" w14:textId="77777777" w:rsidR="00275E2F" w:rsidRPr="00B03B9B" w:rsidRDefault="00275E2F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37" w:type="dxa"/>
          </w:tcPr>
          <w:p w14:paraId="30DF3DEC" w14:textId="77777777" w:rsidR="00275E2F" w:rsidRPr="00B03B9B" w:rsidRDefault="00275E2F" w:rsidP="00521157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7F574DD6" w14:textId="77777777" w:rsidR="00275E2F" w:rsidRPr="00B03B9B" w:rsidRDefault="00275E2F" w:rsidP="00521157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89" w:type="dxa"/>
          </w:tcPr>
          <w:p w14:paraId="53521968" w14:textId="77777777" w:rsidR="00275E2F" w:rsidRPr="00B03B9B" w:rsidRDefault="00275E2F" w:rsidP="00521157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0FA57EA1" w14:textId="77777777" w:rsidR="00275E2F" w:rsidRPr="00B03B9B" w:rsidRDefault="00275E2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75E2F" w:rsidRPr="00B03B9B" w14:paraId="75D397C6" w14:textId="77777777" w:rsidTr="00275E2F">
        <w:trPr>
          <w:trHeight w:val="144"/>
        </w:trPr>
        <w:tc>
          <w:tcPr>
            <w:tcW w:w="2736" w:type="dxa"/>
          </w:tcPr>
          <w:p w14:paraId="6D1FE5F9" w14:textId="3116D7AE" w:rsidR="00275E2F" w:rsidRPr="00B03B9B" w:rsidRDefault="00275E2F" w:rsidP="00275E2F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  <w:t xml:space="preserve">บริษัท </w:t>
            </w:r>
            <w:r w:rsidRPr="00B03B9B">
              <w:rPr>
                <w:rFonts w:ascii="Angsana New" w:hAnsi="Angsana New" w:cs="Angsana New" w:hint="cs"/>
                <w:spacing w:val="-8"/>
                <w:sz w:val="20"/>
                <w:szCs w:val="20"/>
                <w:cs/>
              </w:rPr>
              <w:t>สหพัฒนา อินเตอร์ โฮลดิ้ง</w:t>
            </w:r>
            <w:r w:rsidRPr="00B03B9B"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  <w:t xml:space="preserve"> จำกัด</w:t>
            </w:r>
            <w:r w:rsidRPr="00B03B9B">
              <w:rPr>
                <w:rFonts w:ascii="Angsana New" w:hAnsi="Angsana New" w:cs="Angsana New" w:hint="cs"/>
                <w:spacing w:val="-8"/>
                <w:sz w:val="20"/>
                <w:szCs w:val="20"/>
                <w:cs/>
              </w:rPr>
              <w:t xml:space="preserve"> (มหาชน)</w:t>
            </w:r>
          </w:p>
        </w:tc>
        <w:tc>
          <w:tcPr>
            <w:tcW w:w="1800" w:type="dxa"/>
          </w:tcPr>
          <w:p w14:paraId="7BC66FAD" w14:textId="739359D6" w:rsidR="00275E2F" w:rsidRPr="00B03B9B" w:rsidRDefault="00275E2F" w:rsidP="00275E2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</w:t>
            </w:r>
            <w:r w:rsidRPr="00B03B9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ของ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008" w:type="dxa"/>
          </w:tcPr>
          <w:p w14:paraId="1CE9692F" w14:textId="4D4F8F13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702" w:type="dxa"/>
          </w:tcPr>
          <w:p w14:paraId="06B7381D" w14:textId="7DBFA04A" w:rsidR="00275E2F" w:rsidRPr="00B03B9B" w:rsidRDefault="00A059D1" w:rsidP="00275E2F">
            <w:pPr>
              <w:snapToGrid w:val="0"/>
              <w:spacing w:line="300" w:lineRule="exact"/>
              <w:ind w:left="720" w:right="171" w:hanging="46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119" w:type="dxa"/>
          </w:tcPr>
          <w:p w14:paraId="3DF0522E" w14:textId="77777777" w:rsidR="00275E2F" w:rsidRPr="00B03B9B" w:rsidRDefault="00275E2F" w:rsidP="00275E2F">
            <w:pPr>
              <w:tabs>
                <w:tab w:val="decimal" w:pos="720"/>
              </w:tabs>
              <w:snapToGrid w:val="0"/>
              <w:spacing w:line="300" w:lineRule="exact"/>
              <w:ind w:left="720" w:right="91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478D778B" w14:textId="1749F13F" w:rsidR="00275E2F" w:rsidRPr="00B03B9B" w:rsidRDefault="00A059D1" w:rsidP="00275E2F">
            <w:pPr>
              <w:snapToGrid w:val="0"/>
              <w:spacing w:line="300" w:lineRule="exact"/>
              <w:ind w:left="720" w:right="171" w:hanging="46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37" w:type="dxa"/>
          </w:tcPr>
          <w:p w14:paraId="192FD841" w14:textId="77777777" w:rsidR="00275E2F" w:rsidRPr="00B03B9B" w:rsidRDefault="00275E2F" w:rsidP="00275E2F">
            <w:pPr>
              <w:tabs>
                <w:tab w:val="decimal" w:pos="720"/>
              </w:tabs>
              <w:snapToGrid w:val="0"/>
              <w:spacing w:line="300" w:lineRule="exact"/>
              <w:ind w:left="720" w:right="91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5B87F766" w14:textId="11C9D9FB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89" w:type="dxa"/>
          </w:tcPr>
          <w:p w14:paraId="0A2AF054" w14:textId="77777777" w:rsidR="00275E2F" w:rsidRPr="00B03B9B" w:rsidRDefault="00275E2F" w:rsidP="00275E2F">
            <w:pPr>
              <w:snapToGrid w:val="0"/>
              <w:spacing w:line="300" w:lineRule="exact"/>
              <w:ind w:left="720" w:right="91" w:hanging="46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2" w:type="dxa"/>
          </w:tcPr>
          <w:p w14:paraId="2C528C0D" w14:textId="01182102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</w:tr>
      <w:tr w:rsidR="00275E2F" w:rsidRPr="00B03B9B" w14:paraId="3E457206" w14:textId="77777777" w:rsidTr="00275E2F">
        <w:trPr>
          <w:trHeight w:val="144"/>
        </w:trPr>
        <w:tc>
          <w:tcPr>
            <w:tcW w:w="2736" w:type="dxa"/>
          </w:tcPr>
          <w:p w14:paraId="6952F975" w14:textId="77777777" w:rsidR="00275E2F" w:rsidRPr="00B03B9B" w:rsidRDefault="00275E2F" w:rsidP="00275E2F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รอยัล การ์เมนท์ 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00" w:type="dxa"/>
          </w:tcPr>
          <w:p w14:paraId="2F38FA7C" w14:textId="77777777" w:rsidR="00275E2F" w:rsidRPr="00B03B9B" w:rsidRDefault="00275E2F" w:rsidP="00275E2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008" w:type="dxa"/>
          </w:tcPr>
          <w:p w14:paraId="2D51EDB9" w14:textId="7B3C3FD8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702" w:type="dxa"/>
          </w:tcPr>
          <w:p w14:paraId="37EE3FFD" w14:textId="23BF60D5" w:rsidR="00275E2F" w:rsidRPr="00B03B9B" w:rsidRDefault="00A059D1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35</w:t>
            </w:r>
          </w:p>
        </w:tc>
        <w:tc>
          <w:tcPr>
            <w:tcW w:w="119" w:type="dxa"/>
          </w:tcPr>
          <w:p w14:paraId="4A1997B0" w14:textId="77777777" w:rsidR="00275E2F" w:rsidRPr="00B03B9B" w:rsidRDefault="00275E2F" w:rsidP="00275E2F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52DD1F6A" w14:textId="5BD4A1C3" w:rsidR="00275E2F" w:rsidRPr="00B03B9B" w:rsidRDefault="00A059D1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33</w:t>
            </w:r>
          </w:p>
        </w:tc>
        <w:tc>
          <w:tcPr>
            <w:tcW w:w="137" w:type="dxa"/>
          </w:tcPr>
          <w:p w14:paraId="080B159B" w14:textId="77777777" w:rsidR="00275E2F" w:rsidRPr="00B03B9B" w:rsidRDefault="00275E2F" w:rsidP="00275E2F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2C488498" w14:textId="14F9693C" w:rsidR="00275E2F" w:rsidRPr="00B03B9B" w:rsidRDefault="00A059D1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35</w:t>
            </w:r>
          </w:p>
        </w:tc>
        <w:tc>
          <w:tcPr>
            <w:tcW w:w="189" w:type="dxa"/>
          </w:tcPr>
          <w:p w14:paraId="75139847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0BC5CC90" w14:textId="071487C2" w:rsidR="00275E2F" w:rsidRPr="00B03B9B" w:rsidRDefault="00A059D1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33</w:t>
            </w:r>
          </w:p>
        </w:tc>
      </w:tr>
      <w:tr w:rsidR="00275E2F" w:rsidRPr="00B03B9B" w14:paraId="5A404AAD" w14:textId="77777777" w:rsidTr="00275E2F">
        <w:trPr>
          <w:trHeight w:val="144"/>
        </w:trPr>
        <w:tc>
          <w:tcPr>
            <w:tcW w:w="2736" w:type="dxa"/>
          </w:tcPr>
          <w:p w14:paraId="15A837FC" w14:textId="77777777" w:rsidR="00275E2F" w:rsidRPr="00B03B9B" w:rsidRDefault="00275E2F" w:rsidP="00275E2F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อุตสาหกิจ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71787B89" w14:textId="77777777" w:rsidR="00275E2F" w:rsidRPr="00B03B9B" w:rsidRDefault="00275E2F" w:rsidP="00275E2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008" w:type="dxa"/>
          </w:tcPr>
          <w:p w14:paraId="29452399" w14:textId="516A3874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702" w:type="dxa"/>
          </w:tcPr>
          <w:p w14:paraId="3628316E" w14:textId="6ED17C68" w:rsidR="00275E2F" w:rsidRPr="00B03B9B" w:rsidRDefault="00A059D1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19" w:type="dxa"/>
          </w:tcPr>
          <w:p w14:paraId="3EFD09C6" w14:textId="77777777" w:rsidR="00275E2F" w:rsidRPr="00B03B9B" w:rsidRDefault="00275E2F" w:rsidP="00275E2F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0C6CCF58" w14:textId="1CB56EB2" w:rsidR="00275E2F" w:rsidRPr="00B03B9B" w:rsidRDefault="00A059D1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37" w:type="dxa"/>
          </w:tcPr>
          <w:p w14:paraId="455B1159" w14:textId="77777777" w:rsidR="00275E2F" w:rsidRPr="00B03B9B" w:rsidRDefault="00275E2F" w:rsidP="00275E2F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51B56DE1" w14:textId="5E5D98E3" w:rsidR="00275E2F" w:rsidRPr="00B03B9B" w:rsidRDefault="00A059D1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89" w:type="dxa"/>
          </w:tcPr>
          <w:p w14:paraId="384535D1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522E6E0A" w14:textId="5F2CB60B" w:rsidR="00275E2F" w:rsidRPr="00B03B9B" w:rsidRDefault="00A059D1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  <w:tr w:rsidR="00275E2F" w:rsidRPr="00B03B9B" w14:paraId="7F5D0F5C" w14:textId="77777777" w:rsidTr="00275E2F">
        <w:trPr>
          <w:trHeight w:val="144"/>
        </w:trPr>
        <w:tc>
          <w:tcPr>
            <w:tcW w:w="2736" w:type="dxa"/>
          </w:tcPr>
          <w:p w14:paraId="2D56D59D" w14:textId="0C04BA7F" w:rsidR="00275E2F" w:rsidRPr="00B03B9B" w:rsidRDefault="00275E2F" w:rsidP="00275E2F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วาโก้แม่สอด จำกัด</w:t>
            </w:r>
          </w:p>
        </w:tc>
        <w:tc>
          <w:tcPr>
            <w:tcW w:w="1800" w:type="dxa"/>
          </w:tcPr>
          <w:p w14:paraId="774DAD1E" w14:textId="47F8F339" w:rsidR="00275E2F" w:rsidRPr="00B03B9B" w:rsidRDefault="00275E2F" w:rsidP="00275E2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12B02BEF" w14:textId="0030A7C5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702" w:type="dxa"/>
          </w:tcPr>
          <w:p w14:paraId="79F743DE" w14:textId="220E1E61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9" w:type="dxa"/>
          </w:tcPr>
          <w:p w14:paraId="1DF3921D" w14:textId="77777777" w:rsidR="00275E2F" w:rsidRPr="00B03B9B" w:rsidRDefault="00275E2F" w:rsidP="00275E2F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24391CC2" w14:textId="03FBCEE9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37" w:type="dxa"/>
          </w:tcPr>
          <w:p w14:paraId="3E10F71F" w14:textId="77777777" w:rsidR="00275E2F" w:rsidRPr="00B03B9B" w:rsidRDefault="00275E2F" w:rsidP="00275E2F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2BE54664" w14:textId="6E888DB5" w:rsidR="00275E2F" w:rsidRPr="00B03B9B" w:rsidRDefault="00A059D1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</w:p>
        </w:tc>
        <w:tc>
          <w:tcPr>
            <w:tcW w:w="189" w:type="dxa"/>
          </w:tcPr>
          <w:p w14:paraId="15CA33E9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0936335C" w14:textId="70FB8744" w:rsidR="00275E2F" w:rsidRPr="00B03B9B" w:rsidRDefault="00A059D1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33</w:t>
            </w:r>
          </w:p>
        </w:tc>
      </w:tr>
      <w:tr w:rsidR="00275E2F" w:rsidRPr="00B03B9B" w14:paraId="7BDBE444" w14:textId="77777777" w:rsidTr="00275E2F">
        <w:trPr>
          <w:trHeight w:val="225"/>
        </w:trPr>
        <w:tc>
          <w:tcPr>
            <w:tcW w:w="2736" w:type="dxa"/>
          </w:tcPr>
          <w:p w14:paraId="24D22C34" w14:textId="73BB4880" w:rsidR="00275E2F" w:rsidRPr="00B03B9B" w:rsidRDefault="00275E2F" w:rsidP="00275E2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Pr="00B03B9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800" w:type="dxa"/>
          </w:tcPr>
          <w:p w14:paraId="2DF6987D" w14:textId="77777777" w:rsidR="00275E2F" w:rsidRPr="00B03B9B" w:rsidRDefault="00275E2F" w:rsidP="00275E2F">
            <w:pPr>
              <w:snapToGrid w:val="0"/>
              <w:spacing w:line="300" w:lineRule="exact"/>
              <w:ind w:right="1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49BFC17D" w14:textId="65A0D834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702" w:type="dxa"/>
            <w:tcBorders>
              <w:bottom w:val="single" w:sz="4" w:space="0" w:color="000000"/>
            </w:tcBorders>
          </w:tcPr>
          <w:p w14:paraId="6844C5D4" w14:textId="743E2605" w:rsidR="00275E2F" w:rsidRPr="00B03B9B" w:rsidRDefault="00A059D1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19" w:type="dxa"/>
          </w:tcPr>
          <w:p w14:paraId="31664EBA" w14:textId="4AFD0B3E" w:rsidR="00275E2F" w:rsidRPr="00B03B9B" w:rsidRDefault="00275E2F" w:rsidP="00275E2F">
            <w:pPr>
              <w:tabs>
                <w:tab w:val="decimal" w:pos="720"/>
              </w:tabs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3CE700F3" w14:textId="03239935" w:rsidR="00275E2F" w:rsidRPr="00B03B9B" w:rsidRDefault="00A059D1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37" w:type="dxa"/>
          </w:tcPr>
          <w:p w14:paraId="051C39C8" w14:textId="77777777" w:rsidR="00275E2F" w:rsidRPr="00B03B9B" w:rsidRDefault="00275E2F" w:rsidP="00275E2F">
            <w:pPr>
              <w:tabs>
                <w:tab w:val="decimal" w:pos="720"/>
              </w:tabs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26E1566B" w14:textId="0385018E" w:rsidR="00275E2F" w:rsidRPr="00B03B9B" w:rsidRDefault="00A059D1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89" w:type="dxa"/>
          </w:tcPr>
          <w:p w14:paraId="2DBD1985" w14:textId="33CD1254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tcBorders>
              <w:bottom w:val="single" w:sz="4" w:space="0" w:color="000000"/>
            </w:tcBorders>
          </w:tcPr>
          <w:p w14:paraId="4A88C434" w14:textId="4951267A" w:rsidR="00275E2F" w:rsidRPr="00B03B9B" w:rsidRDefault="00A059D1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275E2F" w:rsidRPr="00B03B9B" w14:paraId="49743B7B" w14:textId="77777777" w:rsidTr="00275E2F">
        <w:trPr>
          <w:trHeight w:val="144"/>
        </w:trPr>
        <w:tc>
          <w:tcPr>
            <w:tcW w:w="2736" w:type="dxa"/>
          </w:tcPr>
          <w:p w14:paraId="3DD0FBB1" w14:textId="77777777" w:rsidR="00275E2F" w:rsidRPr="00B03B9B" w:rsidRDefault="00275E2F" w:rsidP="00275E2F">
            <w:pPr>
              <w:spacing w:line="300" w:lineRule="exact"/>
              <w:ind w:left="720" w:hanging="1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ค่าจ้างทำของและค่าเช่าจ่าย</w:t>
            </w:r>
          </w:p>
        </w:tc>
        <w:tc>
          <w:tcPr>
            <w:tcW w:w="1800" w:type="dxa"/>
          </w:tcPr>
          <w:p w14:paraId="155479DD" w14:textId="77777777" w:rsidR="00275E2F" w:rsidRPr="00B03B9B" w:rsidRDefault="00275E2F" w:rsidP="00275E2F">
            <w:pPr>
              <w:snapToGrid w:val="0"/>
              <w:spacing w:line="300" w:lineRule="exact"/>
              <w:ind w:right="1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2CC1B6B8" w14:textId="77777777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</w:tcPr>
          <w:p w14:paraId="64D3CE7A" w14:textId="790D3714" w:rsidR="00275E2F" w:rsidRPr="00B03B9B" w:rsidRDefault="00A059D1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43</w:t>
            </w:r>
          </w:p>
        </w:tc>
        <w:tc>
          <w:tcPr>
            <w:tcW w:w="119" w:type="dxa"/>
          </w:tcPr>
          <w:p w14:paraId="2CA50B31" w14:textId="77777777" w:rsidR="00275E2F" w:rsidRPr="00B03B9B" w:rsidRDefault="00275E2F" w:rsidP="00275E2F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auto"/>
            </w:tcBorders>
          </w:tcPr>
          <w:p w14:paraId="52AB2DB7" w14:textId="261CBB69" w:rsidR="00275E2F" w:rsidRPr="00B03B9B" w:rsidRDefault="00A059D1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41</w:t>
            </w:r>
          </w:p>
        </w:tc>
        <w:tc>
          <w:tcPr>
            <w:tcW w:w="137" w:type="dxa"/>
          </w:tcPr>
          <w:p w14:paraId="0C05BA4C" w14:textId="77777777" w:rsidR="00275E2F" w:rsidRPr="00B03B9B" w:rsidRDefault="00275E2F" w:rsidP="00275E2F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auto"/>
            </w:tcBorders>
          </w:tcPr>
          <w:p w14:paraId="52C8AFE7" w14:textId="4EDCE0F5" w:rsidR="00275E2F" w:rsidRPr="00B03B9B" w:rsidRDefault="00A059D1" w:rsidP="00275E2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67</w:t>
            </w:r>
          </w:p>
        </w:tc>
        <w:tc>
          <w:tcPr>
            <w:tcW w:w="189" w:type="dxa"/>
          </w:tcPr>
          <w:p w14:paraId="781116E4" w14:textId="5D44EF0A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bottom w:val="double" w:sz="4" w:space="0" w:color="auto"/>
            </w:tcBorders>
          </w:tcPr>
          <w:p w14:paraId="42A83133" w14:textId="72D371BA" w:rsidR="00275E2F" w:rsidRPr="00B03B9B" w:rsidRDefault="00A059D1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71</w:t>
            </w:r>
          </w:p>
        </w:tc>
      </w:tr>
      <w:tr w:rsidR="00275E2F" w:rsidRPr="00B03B9B" w14:paraId="12D765E4" w14:textId="77777777" w:rsidTr="00275E2F">
        <w:trPr>
          <w:trHeight w:val="144"/>
        </w:trPr>
        <w:tc>
          <w:tcPr>
            <w:tcW w:w="2736" w:type="dxa"/>
          </w:tcPr>
          <w:p w14:paraId="0B1AC23E" w14:textId="77777777" w:rsidR="00275E2F" w:rsidRPr="00B03B9B" w:rsidRDefault="00275E2F" w:rsidP="00275E2F">
            <w:pPr>
              <w:spacing w:line="300" w:lineRule="exact"/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800" w:type="dxa"/>
          </w:tcPr>
          <w:p w14:paraId="1C9A6EDC" w14:textId="77777777" w:rsidR="00275E2F" w:rsidRPr="00B03B9B" w:rsidRDefault="00275E2F" w:rsidP="00275E2F">
            <w:pPr>
              <w:snapToGrid w:val="0"/>
              <w:spacing w:line="300" w:lineRule="exact"/>
              <w:ind w:right="1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0C1DDB32" w14:textId="77777777" w:rsidR="00275E2F" w:rsidRPr="00B03B9B" w:rsidRDefault="00275E2F" w:rsidP="00275E2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6B9BB972" w14:textId="602F27FC" w:rsidR="00275E2F" w:rsidRPr="00B03B9B" w:rsidRDefault="00275E2F" w:rsidP="00275E2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9" w:type="dxa"/>
          </w:tcPr>
          <w:p w14:paraId="50264E36" w14:textId="77777777" w:rsidR="00275E2F" w:rsidRPr="00B03B9B" w:rsidRDefault="00275E2F" w:rsidP="00275E2F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68935AEF" w14:textId="77777777" w:rsidR="00275E2F" w:rsidRPr="00B03B9B" w:rsidRDefault="00275E2F" w:rsidP="00275E2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37" w:type="dxa"/>
          </w:tcPr>
          <w:p w14:paraId="7814838C" w14:textId="77777777" w:rsidR="00275E2F" w:rsidRPr="00B03B9B" w:rsidRDefault="00275E2F" w:rsidP="00275E2F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4607944F" w14:textId="77777777" w:rsidR="00275E2F" w:rsidRPr="00B03B9B" w:rsidRDefault="00275E2F" w:rsidP="00275E2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89" w:type="dxa"/>
          </w:tcPr>
          <w:p w14:paraId="2BD17DAE" w14:textId="77777777" w:rsidR="00275E2F" w:rsidRPr="00B03B9B" w:rsidRDefault="00275E2F" w:rsidP="00275E2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1ECF5407" w14:textId="77777777" w:rsidR="00275E2F" w:rsidRPr="00B03B9B" w:rsidRDefault="00275E2F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75E2F" w:rsidRPr="00B03B9B" w14:paraId="5CD14A6F" w14:textId="77777777" w:rsidTr="00275E2F">
        <w:trPr>
          <w:trHeight w:val="144"/>
        </w:trPr>
        <w:tc>
          <w:tcPr>
            <w:tcW w:w="2736" w:type="dxa"/>
          </w:tcPr>
          <w:p w14:paraId="6C6C8B08" w14:textId="77777777" w:rsidR="00275E2F" w:rsidRPr="00B03B9B" w:rsidRDefault="00275E2F" w:rsidP="00275E2F">
            <w:pPr>
              <w:spacing w:line="300" w:lineRule="exact"/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ค่าลิขสิทธิ์</w:t>
            </w:r>
          </w:p>
        </w:tc>
        <w:tc>
          <w:tcPr>
            <w:tcW w:w="1800" w:type="dxa"/>
          </w:tcPr>
          <w:p w14:paraId="1B1E9C62" w14:textId="77777777" w:rsidR="00275E2F" w:rsidRPr="00B03B9B" w:rsidRDefault="00275E2F" w:rsidP="00275E2F">
            <w:pPr>
              <w:snapToGrid w:val="0"/>
              <w:spacing w:line="300" w:lineRule="exact"/>
              <w:ind w:right="1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05D7E625" w14:textId="30562506" w:rsidR="00275E2F" w:rsidRPr="00B03B9B" w:rsidRDefault="00275E2F" w:rsidP="00275E2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0062136D" w14:textId="60BB206D" w:rsidR="00275E2F" w:rsidRPr="00B03B9B" w:rsidRDefault="00275E2F" w:rsidP="00275E2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9" w:type="dxa"/>
          </w:tcPr>
          <w:p w14:paraId="4D8FFC70" w14:textId="77777777" w:rsidR="00275E2F" w:rsidRPr="00B03B9B" w:rsidRDefault="00275E2F" w:rsidP="00275E2F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27D4253D" w14:textId="77777777" w:rsidR="00275E2F" w:rsidRPr="00B03B9B" w:rsidRDefault="00275E2F" w:rsidP="00275E2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37" w:type="dxa"/>
          </w:tcPr>
          <w:p w14:paraId="10A56124" w14:textId="77777777" w:rsidR="00275E2F" w:rsidRPr="00B03B9B" w:rsidRDefault="00275E2F" w:rsidP="00275E2F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338C5C99" w14:textId="77777777" w:rsidR="00275E2F" w:rsidRPr="00B03B9B" w:rsidRDefault="00275E2F" w:rsidP="00275E2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89" w:type="dxa"/>
          </w:tcPr>
          <w:p w14:paraId="2AC92E1A" w14:textId="77777777" w:rsidR="00275E2F" w:rsidRPr="00B03B9B" w:rsidRDefault="00275E2F" w:rsidP="00275E2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02FA7118" w14:textId="77777777" w:rsidR="00275E2F" w:rsidRPr="00B03B9B" w:rsidRDefault="00275E2F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75E2F" w:rsidRPr="00B03B9B" w14:paraId="5CE8EC60" w14:textId="77777777" w:rsidTr="00275E2F">
        <w:trPr>
          <w:trHeight w:val="144"/>
        </w:trPr>
        <w:tc>
          <w:tcPr>
            <w:tcW w:w="2736" w:type="dxa"/>
          </w:tcPr>
          <w:p w14:paraId="64215E50" w14:textId="77777777" w:rsidR="00275E2F" w:rsidRPr="00B03B9B" w:rsidRDefault="00275E2F" w:rsidP="00275E2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800" w:type="dxa"/>
          </w:tcPr>
          <w:p w14:paraId="6F2C19AC" w14:textId="77777777" w:rsidR="00275E2F" w:rsidRPr="00B03B9B" w:rsidRDefault="00275E2F" w:rsidP="00275E2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</w:t>
            </w:r>
            <w:r w:rsidRPr="00B03B9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และผู้ถือหุ้น</w:t>
            </w:r>
          </w:p>
        </w:tc>
        <w:tc>
          <w:tcPr>
            <w:tcW w:w="1008" w:type="dxa"/>
          </w:tcPr>
          <w:p w14:paraId="3859A1F1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09E1C9EF" w14:textId="2E16B63A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9" w:type="dxa"/>
          </w:tcPr>
          <w:p w14:paraId="360C7F69" w14:textId="193E1452" w:rsidR="00275E2F" w:rsidRPr="00B03B9B" w:rsidRDefault="00A059D1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47</w:t>
            </w:r>
          </w:p>
        </w:tc>
        <w:tc>
          <w:tcPr>
            <w:tcW w:w="709" w:type="dxa"/>
          </w:tcPr>
          <w:p w14:paraId="1880B1B8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37" w:type="dxa"/>
          </w:tcPr>
          <w:p w14:paraId="1C2E99C4" w14:textId="3CF26B97" w:rsidR="00275E2F" w:rsidRPr="00B03B9B" w:rsidRDefault="00A059D1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47</w:t>
            </w:r>
          </w:p>
        </w:tc>
        <w:tc>
          <w:tcPr>
            <w:tcW w:w="709" w:type="dxa"/>
          </w:tcPr>
          <w:p w14:paraId="42CDB757" w14:textId="77777777" w:rsidR="00275E2F" w:rsidRPr="00B03B9B" w:rsidRDefault="00275E2F" w:rsidP="00275E2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89" w:type="dxa"/>
          </w:tcPr>
          <w:p w14:paraId="68FF54DA" w14:textId="69DD322C" w:rsidR="00275E2F" w:rsidRPr="00B03B9B" w:rsidRDefault="00A059D1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41</w:t>
            </w:r>
          </w:p>
        </w:tc>
        <w:tc>
          <w:tcPr>
            <w:tcW w:w="722" w:type="dxa"/>
          </w:tcPr>
          <w:p w14:paraId="26671DA4" w14:textId="77777777" w:rsidR="00275E2F" w:rsidRPr="00B03B9B" w:rsidRDefault="00275E2F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75E2F" w:rsidRPr="00B03B9B" w14:paraId="27E6A3DA" w14:textId="77777777" w:rsidTr="00275E2F">
        <w:trPr>
          <w:trHeight w:val="144"/>
        </w:trPr>
        <w:tc>
          <w:tcPr>
            <w:tcW w:w="2736" w:type="dxa"/>
          </w:tcPr>
          <w:p w14:paraId="6EC109DF" w14:textId="77777777" w:rsidR="00275E2F" w:rsidRPr="00B03B9B" w:rsidRDefault="00275E2F" w:rsidP="00275E2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7EA49888" w14:textId="77777777" w:rsidR="00275E2F" w:rsidRPr="00B03B9B" w:rsidRDefault="00275E2F" w:rsidP="00275E2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ลำดับสูงสุด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ของบริษัท</w:t>
            </w:r>
          </w:p>
        </w:tc>
        <w:tc>
          <w:tcPr>
            <w:tcW w:w="1008" w:type="dxa"/>
          </w:tcPr>
          <w:p w14:paraId="35AEB69B" w14:textId="73D7210E" w:rsidR="00275E2F" w:rsidRPr="00B03B9B" w:rsidRDefault="00275E2F" w:rsidP="00275E2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V</w:t>
            </w:r>
          </w:p>
        </w:tc>
        <w:tc>
          <w:tcPr>
            <w:tcW w:w="702" w:type="dxa"/>
            <w:tcBorders>
              <w:bottom w:val="double" w:sz="4" w:space="0" w:color="auto"/>
            </w:tcBorders>
          </w:tcPr>
          <w:p w14:paraId="0B7CA899" w14:textId="17BD493E" w:rsidR="00275E2F" w:rsidRPr="00B03B9B" w:rsidRDefault="00A059D1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31</w:t>
            </w:r>
          </w:p>
        </w:tc>
        <w:tc>
          <w:tcPr>
            <w:tcW w:w="119" w:type="dxa"/>
          </w:tcPr>
          <w:p w14:paraId="485CAD8E" w14:textId="77777777" w:rsidR="00275E2F" w:rsidRPr="00B03B9B" w:rsidRDefault="00275E2F" w:rsidP="00275E2F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14:paraId="267AEE5D" w14:textId="60EC70D2" w:rsidR="00275E2F" w:rsidRPr="00B03B9B" w:rsidRDefault="00A059D1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47</w:t>
            </w:r>
          </w:p>
        </w:tc>
        <w:tc>
          <w:tcPr>
            <w:tcW w:w="137" w:type="dxa"/>
          </w:tcPr>
          <w:p w14:paraId="55172E17" w14:textId="77777777" w:rsidR="00275E2F" w:rsidRPr="00B03B9B" w:rsidRDefault="00275E2F" w:rsidP="00275E2F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14:paraId="75500D0E" w14:textId="0EB48F03" w:rsidR="00275E2F" w:rsidRPr="00B03B9B" w:rsidRDefault="00A059D1" w:rsidP="00275E2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31</w:t>
            </w:r>
          </w:p>
        </w:tc>
        <w:tc>
          <w:tcPr>
            <w:tcW w:w="189" w:type="dxa"/>
          </w:tcPr>
          <w:p w14:paraId="1B11D716" w14:textId="77777777" w:rsidR="00275E2F" w:rsidRPr="00B03B9B" w:rsidRDefault="00275E2F" w:rsidP="00275E2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tcBorders>
              <w:bottom w:val="double" w:sz="4" w:space="0" w:color="auto"/>
            </w:tcBorders>
          </w:tcPr>
          <w:p w14:paraId="16752A5B" w14:textId="496E9DD9" w:rsidR="00275E2F" w:rsidRPr="00B03B9B" w:rsidRDefault="00A059D1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47</w:t>
            </w:r>
          </w:p>
        </w:tc>
      </w:tr>
      <w:tr w:rsidR="00275E2F" w:rsidRPr="00B03B9B" w14:paraId="37B8261C" w14:textId="77777777" w:rsidTr="00275E2F">
        <w:trPr>
          <w:trHeight w:val="144"/>
        </w:trPr>
        <w:tc>
          <w:tcPr>
            <w:tcW w:w="2736" w:type="dxa"/>
          </w:tcPr>
          <w:p w14:paraId="56289DEA" w14:textId="77777777" w:rsidR="00275E2F" w:rsidRPr="00B03B9B" w:rsidRDefault="00275E2F" w:rsidP="00275E2F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6F3EEAEE" w14:textId="77777777" w:rsidR="00275E2F" w:rsidRPr="00B03B9B" w:rsidRDefault="00275E2F" w:rsidP="00275E2F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21CCBC2B" w14:textId="77777777" w:rsidR="00275E2F" w:rsidRPr="00B03B9B" w:rsidRDefault="00275E2F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</w:tcPr>
          <w:p w14:paraId="5BC78CE4" w14:textId="01C5F175" w:rsidR="00275E2F" w:rsidRPr="00B03B9B" w:rsidRDefault="00275E2F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9" w:type="dxa"/>
          </w:tcPr>
          <w:p w14:paraId="1174FE58" w14:textId="77777777" w:rsidR="00275E2F" w:rsidRPr="00B03B9B" w:rsidRDefault="00275E2F" w:rsidP="00275E2F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504E1E94" w14:textId="77777777" w:rsidR="00275E2F" w:rsidRPr="00B03B9B" w:rsidRDefault="00275E2F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37" w:type="dxa"/>
          </w:tcPr>
          <w:p w14:paraId="5FF7FED6" w14:textId="77777777" w:rsidR="00275E2F" w:rsidRPr="00B03B9B" w:rsidRDefault="00275E2F" w:rsidP="00275E2F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47F8473C" w14:textId="77777777" w:rsidR="00275E2F" w:rsidRPr="00B03B9B" w:rsidRDefault="00275E2F" w:rsidP="00275E2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89" w:type="dxa"/>
          </w:tcPr>
          <w:p w14:paraId="1AD1AD6E" w14:textId="77777777" w:rsidR="00275E2F" w:rsidRPr="00B03B9B" w:rsidRDefault="00275E2F" w:rsidP="00275E2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78F70643" w14:textId="77777777" w:rsidR="00275E2F" w:rsidRPr="00B03B9B" w:rsidRDefault="00275E2F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75E2F" w:rsidRPr="00B03B9B" w14:paraId="6B311BB3" w14:textId="77777777" w:rsidTr="00275E2F">
        <w:trPr>
          <w:trHeight w:val="144"/>
        </w:trPr>
        <w:tc>
          <w:tcPr>
            <w:tcW w:w="2736" w:type="dxa"/>
          </w:tcPr>
          <w:p w14:paraId="2E9ADE0F" w14:textId="77777777" w:rsidR="00275E2F" w:rsidRPr="00B03B9B" w:rsidRDefault="00275E2F" w:rsidP="00275E2F">
            <w:pPr>
              <w:spacing w:line="300" w:lineRule="exact"/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ค่าตอบแทนผู้บริหาร</w:t>
            </w:r>
          </w:p>
        </w:tc>
        <w:tc>
          <w:tcPr>
            <w:tcW w:w="1800" w:type="dxa"/>
          </w:tcPr>
          <w:p w14:paraId="0645AFC8" w14:textId="77777777" w:rsidR="00275E2F" w:rsidRPr="00B03B9B" w:rsidRDefault="00275E2F" w:rsidP="00275E2F">
            <w:pPr>
              <w:snapToGrid w:val="0"/>
              <w:spacing w:line="300" w:lineRule="exact"/>
              <w:ind w:left="72" w:right="-11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134280F4" w14:textId="77777777" w:rsidR="00275E2F" w:rsidRPr="00B03B9B" w:rsidRDefault="00275E2F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3A754653" w14:textId="368B2621" w:rsidR="00275E2F" w:rsidRPr="00B03B9B" w:rsidRDefault="00275E2F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9" w:type="dxa"/>
          </w:tcPr>
          <w:p w14:paraId="4017C09C" w14:textId="77777777" w:rsidR="00275E2F" w:rsidRPr="00B03B9B" w:rsidRDefault="00275E2F" w:rsidP="00275E2F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6A44EE12" w14:textId="77777777" w:rsidR="00275E2F" w:rsidRPr="00B03B9B" w:rsidRDefault="00275E2F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37" w:type="dxa"/>
          </w:tcPr>
          <w:p w14:paraId="716E1ABA" w14:textId="77777777" w:rsidR="00275E2F" w:rsidRPr="00B03B9B" w:rsidRDefault="00275E2F" w:rsidP="00275E2F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28044AE2" w14:textId="77777777" w:rsidR="00275E2F" w:rsidRPr="00B03B9B" w:rsidRDefault="00275E2F" w:rsidP="00275E2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89" w:type="dxa"/>
          </w:tcPr>
          <w:p w14:paraId="47B97693" w14:textId="77777777" w:rsidR="00275E2F" w:rsidRPr="00B03B9B" w:rsidRDefault="00275E2F" w:rsidP="00275E2F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3106C144" w14:textId="77777777" w:rsidR="00275E2F" w:rsidRPr="00B03B9B" w:rsidRDefault="00275E2F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75E2F" w:rsidRPr="00B03B9B" w14:paraId="18560531" w14:textId="77777777" w:rsidTr="00275E2F">
        <w:trPr>
          <w:trHeight w:val="144"/>
        </w:trPr>
        <w:tc>
          <w:tcPr>
            <w:tcW w:w="2736" w:type="dxa"/>
          </w:tcPr>
          <w:p w14:paraId="5600A59A" w14:textId="77777777" w:rsidR="00275E2F" w:rsidRPr="00B03B9B" w:rsidRDefault="00275E2F" w:rsidP="00275E2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ผลประโยชน์ระยะสั้น</w:t>
            </w:r>
          </w:p>
        </w:tc>
        <w:tc>
          <w:tcPr>
            <w:tcW w:w="1800" w:type="dxa"/>
          </w:tcPr>
          <w:p w14:paraId="71DDDD48" w14:textId="77777777" w:rsidR="00275E2F" w:rsidRPr="00B03B9B" w:rsidRDefault="00275E2F" w:rsidP="00275E2F">
            <w:pPr>
              <w:snapToGrid w:val="0"/>
              <w:spacing w:line="300" w:lineRule="exact"/>
              <w:ind w:left="72" w:right="-11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1183C225" w14:textId="77777777" w:rsidR="00275E2F" w:rsidRPr="00B03B9B" w:rsidRDefault="00275E2F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677F1947" w14:textId="386C8F3C" w:rsidR="00275E2F" w:rsidRPr="00B03B9B" w:rsidRDefault="00A059D1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49</w:t>
            </w:r>
          </w:p>
        </w:tc>
        <w:tc>
          <w:tcPr>
            <w:tcW w:w="119" w:type="dxa"/>
          </w:tcPr>
          <w:p w14:paraId="11F99808" w14:textId="77777777" w:rsidR="00275E2F" w:rsidRPr="00B03B9B" w:rsidRDefault="00275E2F" w:rsidP="00275E2F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2F4A1937" w14:textId="54F5B391" w:rsidR="00275E2F" w:rsidRPr="00B03B9B" w:rsidRDefault="00A059D1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59</w:t>
            </w:r>
          </w:p>
        </w:tc>
        <w:tc>
          <w:tcPr>
            <w:tcW w:w="137" w:type="dxa"/>
          </w:tcPr>
          <w:p w14:paraId="48B61032" w14:textId="77777777" w:rsidR="00275E2F" w:rsidRPr="00B03B9B" w:rsidRDefault="00275E2F" w:rsidP="00275E2F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0B98375E" w14:textId="4AF90FC3" w:rsidR="00275E2F" w:rsidRPr="00B03B9B" w:rsidRDefault="00A059D1" w:rsidP="00275E2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36</w:t>
            </w:r>
          </w:p>
        </w:tc>
        <w:tc>
          <w:tcPr>
            <w:tcW w:w="189" w:type="dxa"/>
          </w:tcPr>
          <w:p w14:paraId="6990C585" w14:textId="77777777" w:rsidR="00275E2F" w:rsidRPr="00B03B9B" w:rsidRDefault="00275E2F" w:rsidP="00275E2F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</w:tcPr>
          <w:p w14:paraId="71F67E3E" w14:textId="4076DA28" w:rsidR="00275E2F" w:rsidRPr="00B03B9B" w:rsidRDefault="00A059D1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45</w:t>
            </w:r>
          </w:p>
        </w:tc>
      </w:tr>
      <w:tr w:rsidR="00275E2F" w:rsidRPr="00B03B9B" w14:paraId="76A8A9DC" w14:textId="77777777" w:rsidTr="00275E2F">
        <w:trPr>
          <w:trHeight w:val="144"/>
        </w:trPr>
        <w:tc>
          <w:tcPr>
            <w:tcW w:w="2736" w:type="dxa"/>
          </w:tcPr>
          <w:p w14:paraId="3711D53C" w14:textId="77777777" w:rsidR="00275E2F" w:rsidRPr="00B03B9B" w:rsidRDefault="00275E2F" w:rsidP="00275E2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</w:tcPr>
          <w:p w14:paraId="422E2D9F" w14:textId="77777777" w:rsidR="00275E2F" w:rsidRPr="00B03B9B" w:rsidRDefault="00275E2F" w:rsidP="00275E2F">
            <w:pPr>
              <w:snapToGrid w:val="0"/>
              <w:spacing w:line="300" w:lineRule="exact"/>
              <w:ind w:left="72" w:right="-11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1358A0C8" w14:textId="77777777" w:rsidR="00275E2F" w:rsidRPr="00B03B9B" w:rsidRDefault="00275E2F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</w:tcPr>
          <w:p w14:paraId="009909E7" w14:textId="6B0785F9" w:rsidR="00275E2F" w:rsidRPr="00B03B9B" w:rsidRDefault="00A059D1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119" w:type="dxa"/>
          </w:tcPr>
          <w:p w14:paraId="0A1D8DEE" w14:textId="77777777" w:rsidR="00275E2F" w:rsidRPr="00B03B9B" w:rsidRDefault="00275E2F" w:rsidP="00275E2F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2ADAA0FB" w14:textId="44ECE793" w:rsidR="00275E2F" w:rsidRPr="00B03B9B" w:rsidRDefault="00A059D1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37" w:type="dxa"/>
          </w:tcPr>
          <w:p w14:paraId="205E8109" w14:textId="77777777" w:rsidR="00275E2F" w:rsidRPr="00B03B9B" w:rsidRDefault="00275E2F" w:rsidP="00275E2F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6488E8CF" w14:textId="03058874" w:rsidR="00275E2F" w:rsidRPr="00B03B9B" w:rsidRDefault="00A059D1" w:rsidP="00275E2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89" w:type="dxa"/>
          </w:tcPr>
          <w:p w14:paraId="735827AC" w14:textId="77777777" w:rsidR="00275E2F" w:rsidRPr="00B03B9B" w:rsidRDefault="00275E2F" w:rsidP="00275E2F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tcBorders>
              <w:bottom w:val="single" w:sz="4" w:space="0" w:color="000000"/>
            </w:tcBorders>
          </w:tcPr>
          <w:p w14:paraId="17F6EB2C" w14:textId="56C52108" w:rsidR="00275E2F" w:rsidRPr="00B03B9B" w:rsidRDefault="00A059D1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275E2F" w:rsidRPr="00B03B9B" w14:paraId="28D11AA7" w14:textId="77777777" w:rsidTr="00275E2F">
        <w:trPr>
          <w:trHeight w:val="144"/>
        </w:trPr>
        <w:tc>
          <w:tcPr>
            <w:tcW w:w="2736" w:type="dxa"/>
          </w:tcPr>
          <w:p w14:paraId="3F894393" w14:textId="77777777" w:rsidR="00275E2F" w:rsidRPr="00B03B9B" w:rsidRDefault="00275E2F" w:rsidP="00275E2F">
            <w:pPr>
              <w:spacing w:line="300" w:lineRule="exact"/>
              <w:ind w:left="720" w:hanging="1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รวมค่าตอบแทนผู้บริหาร</w:t>
            </w:r>
          </w:p>
        </w:tc>
        <w:tc>
          <w:tcPr>
            <w:tcW w:w="1800" w:type="dxa"/>
          </w:tcPr>
          <w:p w14:paraId="0FF2328D" w14:textId="77777777" w:rsidR="00275E2F" w:rsidRPr="00B03B9B" w:rsidRDefault="00275E2F" w:rsidP="00275E2F">
            <w:pPr>
              <w:snapToGrid w:val="0"/>
              <w:spacing w:line="300" w:lineRule="exact"/>
              <w:ind w:left="72" w:right="-11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253F8787" w14:textId="77777777" w:rsidR="00275E2F" w:rsidRPr="00B03B9B" w:rsidRDefault="00275E2F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</w:tcPr>
          <w:p w14:paraId="5989FE06" w14:textId="3F46B02F" w:rsidR="00275E2F" w:rsidRPr="00B03B9B" w:rsidRDefault="00A059D1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51</w:t>
            </w:r>
          </w:p>
        </w:tc>
        <w:tc>
          <w:tcPr>
            <w:tcW w:w="119" w:type="dxa"/>
          </w:tcPr>
          <w:p w14:paraId="1DE30BDE" w14:textId="77777777" w:rsidR="00275E2F" w:rsidRPr="00B03B9B" w:rsidRDefault="00275E2F" w:rsidP="00275E2F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auto"/>
            </w:tcBorders>
          </w:tcPr>
          <w:p w14:paraId="2A4AF567" w14:textId="2487CF3C" w:rsidR="00275E2F" w:rsidRPr="00B03B9B" w:rsidRDefault="00A059D1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61</w:t>
            </w:r>
          </w:p>
        </w:tc>
        <w:tc>
          <w:tcPr>
            <w:tcW w:w="137" w:type="dxa"/>
          </w:tcPr>
          <w:p w14:paraId="18B53B46" w14:textId="77777777" w:rsidR="00275E2F" w:rsidRPr="00B03B9B" w:rsidRDefault="00275E2F" w:rsidP="00275E2F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auto"/>
            </w:tcBorders>
          </w:tcPr>
          <w:p w14:paraId="7BAFB183" w14:textId="28D42020" w:rsidR="00275E2F" w:rsidRPr="00B03B9B" w:rsidRDefault="00A059D1" w:rsidP="00275E2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37</w:t>
            </w:r>
          </w:p>
        </w:tc>
        <w:tc>
          <w:tcPr>
            <w:tcW w:w="189" w:type="dxa"/>
          </w:tcPr>
          <w:p w14:paraId="1E39DA90" w14:textId="77777777" w:rsidR="00275E2F" w:rsidRPr="00B03B9B" w:rsidRDefault="00275E2F" w:rsidP="00275E2F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bottom w:val="double" w:sz="4" w:space="0" w:color="auto"/>
            </w:tcBorders>
          </w:tcPr>
          <w:p w14:paraId="2C82966A" w14:textId="0DF26042" w:rsidR="00275E2F" w:rsidRPr="00B03B9B" w:rsidRDefault="00A059D1" w:rsidP="00275E2F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46</w:t>
            </w:r>
          </w:p>
        </w:tc>
      </w:tr>
    </w:tbl>
    <w:p w14:paraId="37B67238" w14:textId="550AAC60" w:rsidR="004C3BE6" w:rsidRPr="00B03B9B" w:rsidRDefault="004C3BE6" w:rsidP="008112A2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นโยบายการกำหนดราคา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:</w:t>
      </w:r>
    </w:p>
    <w:p w14:paraId="78F850B5" w14:textId="74A73FEA" w:rsidR="008E1083" w:rsidRPr="00B03B9B" w:rsidRDefault="00DA12D5" w:rsidP="000B5D87">
      <w:pPr>
        <w:ind w:left="900" w:hanging="353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</w:rPr>
        <w:t>I</w:t>
      </w:r>
      <w:r w:rsidRPr="00B03B9B">
        <w:rPr>
          <w:rFonts w:ascii="Angsana New" w:hAnsi="Angsana New" w:cs="Angsana New"/>
          <w:sz w:val="32"/>
          <w:szCs w:val="32"/>
          <w:cs/>
        </w:rPr>
        <w:tab/>
      </w:r>
      <w:r w:rsidR="008E1083" w:rsidRPr="00B03B9B">
        <w:rPr>
          <w:rFonts w:ascii="Angsana New" w:hAnsi="Angsana New" w:cs="Angsana New"/>
          <w:sz w:val="32"/>
          <w:szCs w:val="32"/>
          <w:cs/>
        </w:rPr>
        <w:t>บริษัทและบริษัทย่อยขายสินค้าสำเร็จรูป</w:t>
      </w:r>
      <w:r w:rsidR="00494721" w:rsidRPr="00B03B9B">
        <w:rPr>
          <w:rFonts w:ascii="Angsana New" w:hAnsi="Angsana New" w:cs="Angsana New" w:hint="cs"/>
          <w:sz w:val="32"/>
          <w:szCs w:val="32"/>
          <w:cs/>
        </w:rPr>
        <w:t>และการ</w:t>
      </w:r>
      <w:r w:rsidR="008E1083" w:rsidRPr="00B03B9B">
        <w:rPr>
          <w:rFonts w:ascii="Angsana New" w:hAnsi="Angsana New" w:cs="Angsana New"/>
          <w:sz w:val="32"/>
          <w:szCs w:val="32"/>
          <w:cs/>
        </w:rPr>
        <w:t>ให้</w:t>
      </w:r>
      <w:r w:rsidR="00494721" w:rsidRPr="00B03B9B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="008E1083" w:rsidRPr="00B03B9B">
        <w:rPr>
          <w:rFonts w:ascii="Angsana New" w:hAnsi="Angsana New" w:cs="Angsana New"/>
          <w:sz w:val="32"/>
          <w:szCs w:val="32"/>
          <w:cs/>
        </w:rPr>
        <w:t xml:space="preserve">กับบริษัทที่เกี่ยวข้องกันในราคาและเงื่อนไขเช่นเดียวกับที่คิดกับลูกค้าทั่วไป </w:t>
      </w:r>
    </w:p>
    <w:p w14:paraId="693D1A00" w14:textId="7FDFAD46" w:rsidR="008E1083" w:rsidRPr="00B03B9B" w:rsidRDefault="00DA12D5" w:rsidP="00494721">
      <w:pPr>
        <w:spacing w:before="240"/>
        <w:ind w:left="907" w:hanging="3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</w:rPr>
        <w:t>II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494721" w:rsidRPr="00B03B9B">
        <w:rPr>
          <w:rFonts w:ascii="Angsana New" w:hAnsi="Angsana New" w:cs="Angsana New"/>
          <w:sz w:val="32"/>
          <w:szCs w:val="32"/>
          <w:lang w:val="en-US"/>
        </w:rPr>
        <w:tab/>
      </w:r>
      <w:r w:rsidR="008E1083" w:rsidRPr="00B03B9B">
        <w:rPr>
          <w:rFonts w:ascii="Angsana New" w:hAnsi="Angsana New" w:cs="Angsana New"/>
          <w:sz w:val="32"/>
          <w:szCs w:val="32"/>
          <w:cs/>
        </w:rPr>
        <w:t>บริษัทขายวัตถุดิบให้กับบริษัทย่อยและบริษัทที่เกี่ยวข้องกันในราค</w:t>
      </w:r>
      <w:r w:rsidR="00D130E4" w:rsidRPr="00B03B9B">
        <w:rPr>
          <w:rFonts w:ascii="Angsana New" w:hAnsi="Angsana New" w:cs="Angsana New"/>
          <w:sz w:val="32"/>
          <w:szCs w:val="32"/>
          <w:cs/>
        </w:rPr>
        <w:t>าทุนบวกด้วยกำไรตามที่ได้ตกลงกัน</w:t>
      </w:r>
      <w:r w:rsidR="00557349" w:rsidRPr="00B03B9B">
        <w:rPr>
          <w:rFonts w:ascii="Angsana New" w:hAnsi="Angsana New" w:cs="Angsana New"/>
          <w:sz w:val="32"/>
          <w:szCs w:val="32"/>
          <w:cs/>
        </w:rPr>
        <w:t>ที่</w:t>
      </w:r>
      <w:r w:rsidR="001B7018" w:rsidRPr="00B03B9B">
        <w:rPr>
          <w:rFonts w:ascii="Angsana New" w:hAnsi="Angsana New" w:cs="Angsana New" w:hint="cs"/>
          <w:sz w:val="32"/>
          <w:szCs w:val="32"/>
          <w:cs/>
        </w:rPr>
        <w:t>ร้อยละ</w:t>
      </w:r>
      <w:r w:rsidR="00557349" w:rsidRPr="00B03B9B">
        <w:rPr>
          <w:rFonts w:ascii="Angsana New" w:hAnsi="Angsana New" w:cs="Angsana New"/>
          <w:sz w:val="32"/>
          <w:szCs w:val="32"/>
          <w:cs/>
        </w:rPr>
        <w:t xml:space="preserve">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1</w:t>
      </w:r>
      <w:r w:rsidR="00557349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ถึง</w:t>
      </w:r>
      <w:r w:rsidR="001B7018"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ร้อยละ</w:t>
      </w:r>
      <w:r w:rsidR="00557349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</w:t>
      </w:r>
    </w:p>
    <w:p w14:paraId="2C58363C" w14:textId="742337BE" w:rsidR="00494721" w:rsidRPr="00B03B9B" w:rsidRDefault="00494721" w:rsidP="00494721">
      <w:pPr>
        <w:spacing w:before="240"/>
        <w:ind w:left="907" w:hanging="360"/>
        <w:jc w:val="thaiDistribute"/>
        <w:rPr>
          <w:rFonts w:ascii="Angsana New" w:hAnsi="Angsana New" w:cs="Angsana New"/>
          <w:sz w:val="14"/>
          <w:szCs w:val="14"/>
          <w:cs/>
          <w:lang w:val="en-US"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t>III</w:t>
      </w:r>
      <w:r w:rsidRPr="00B03B9B">
        <w:rPr>
          <w:rFonts w:ascii="Angsana New" w:hAnsi="Angsana New" w:cs="Angsana New"/>
          <w:sz w:val="32"/>
          <w:szCs w:val="32"/>
          <w:lang w:val="en-US"/>
        </w:rPr>
        <w:tab/>
      </w:r>
      <w:r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บริษัทและบริษัทย่อยรับค่าเช่าเป็นราคาต่อรองกัน และเป็นไปตามค่าเช่าที่ระบุในสัญญาเช่า</w:t>
      </w:r>
    </w:p>
    <w:p w14:paraId="681B61B7" w14:textId="51EF3C73" w:rsidR="008E1083" w:rsidRPr="00B03B9B" w:rsidRDefault="008A33FE" w:rsidP="00494721">
      <w:pPr>
        <w:spacing w:before="240"/>
        <w:ind w:left="907" w:hanging="360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</w:rPr>
        <w:t>I</w:t>
      </w:r>
      <w:r w:rsidR="00494721" w:rsidRPr="00B03B9B">
        <w:rPr>
          <w:rFonts w:ascii="Angsana New" w:hAnsi="Angsana New" w:cs="Angsana New"/>
          <w:sz w:val="32"/>
          <w:szCs w:val="32"/>
          <w:lang w:val="en-US"/>
        </w:rPr>
        <w:t>V</w:t>
      </w:r>
      <w:r w:rsidR="00494721" w:rsidRPr="00B03B9B">
        <w:rPr>
          <w:rFonts w:ascii="Angsana New" w:hAnsi="Angsana New" w:cs="Angsana New"/>
          <w:sz w:val="32"/>
          <w:szCs w:val="32"/>
          <w:lang w:val="en-US"/>
        </w:rPr>
        <w:tab/>
      </w:r>
      <w:r w:rsidR="008E1083" w:rsidRPr="00B03B9B">
        <w:rPr>
          <w:rFonts w:ascii="Angsana New" w:hAnsi="Angsana New" w:cs="Angsana New"/>
          <w:sz w:val="32"/>
          <w:szCs w:val="32"/>
          <w:cs/>
        </w:rPr>
        <w:t>บริษัท</w:t>
      </w:r>
      <w:r w:rsidR="00494721" w:rsidRPr="00B03B9B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8E1083" w:rsidRPr="00B03B9B">
        <w:rPr>
          <w:rFonts w:ascii="Angsana New" w:hAnsi="Angsana New" w:cs="Angsana New"/>
          <w:sz w:val="32"/>
          <w:szCs w:val="32"/>
          <w:cs/>
        </w:rPr>
        <w:t>ซื้อวัตถุดิบและสินค้าสำเร็จรูปจากบริษัทที่เกี่ยวข้องกันในราคาและเงื่อนไขเช่นเดียวกับที่ซื้อจากผู้ขายทั่วไป</w:t>
      </w:r>
    </w:p>
    <w:p w14:paraId="7D80A303" w14:textId="5F4FA6F4" w:rsidR="008E1083" w:rsidRPr="00B03B9B" w:rsidRDefault="00A854AB" w:rsidP="00A854AB">
      <w:pPr>
        <w:tabs>
          <w:tab w:val="left" w:pos="900"/>
        </w:tabs>
        <w:spacing w:before="240" w:after="240"/>
        <w:ind w:left="547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</w:rPr>
        <w:t>V</w:t>
      </w:r>
      <w:r w:rsidR="00494721" w:rsidRPr="00B03B9B">
        <w:rPr>
          <w:rFonts w:ascii="Angsana New" w:hAnsi="Angsana New" w:cs="Angsana New"/>
          <w:sz w:val="32"/>
          <w:szCs w:val="32"/>
          <w:lang w:val="en-US"/>
        </w:rPr>
        <w:tab/>
      </w:r>
      <w:r w:rsidR="008E1083" w:rsidRPr="00B03B9B">
        <w:rPr>
          <w:rFonts w:ascii="Angsana New" w:hAnsi="Angsana New" w:cs="Angsana New"/>
          <w:sz w:val="32"/>
          <w:szCs w:val="32"/>
          <w:cs/>
        </w:rPr>
        <w:t xml:space="preserve">บริษัทจ่ายค่าลิขสิทธิ์ โดยคำนวณจากร้อยละของยอดขาย (ดูหมายเหตุข้อ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32</w:t>
      </w:r>
      <w:r w:rsidR="008E1083" w:rsidRPr="00B03B9B">
        <w:rPr>
          <w:rFonts w:ascii="Angsana New" w:hAnsi="Angsana New" w:cs="Angsana New"/>
          <w:sz w:val="32"/>
          <w:szCs w:val="32"/>
          <w:cs/>
        </w:rPr>
        <w:t>)</w:t>
      </w:r>
    </w:p>
    <w:p w14:paraId="4AFA9BC1" w14:textId="1268CCAB" w:rsidR="00D130E4" w:rsidRPr="00B03B9B" w:rsidRDefault="002309A4" w:rsidP="0065600C">
      <w:pPr>
        <w:tabs>
          <w:tab w:val="left" w:pos="900"/>
        </w:tabs>
        <w:spacing w:after="36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>V</w:t>
      </w:r>
      <w:r w:rsidR="00494721" w:rsidRPr="00B03B9B">
        <w:rPr>
          <w:rFonts w:ascii="Angsana New" w:hAnsi="Angsana New" w:cs="Angsana New"/>
          <w:sz w:val="32"/>
          <w:szCs w:val="32"/>
          <w:lang w:val="en-US"/>
        </w:rPr>
        <w:t>I</w:t>
      </w:r>
      <w:r w:rsidR="00494721" w:rsidRPr="00B03B9B">
        <w:rPr>
          <w:rFonts w:ascii="Angsana New" w:hAnsi="Angsana New" w:cs="Angsana New"/>
          <w:sz w:val="32"/>
          <w:szCs w:val="32"/>
          <w:lang w:val="en-US"/>
        </w:rPr>
        <w:tab/>
      </w:r>
      <w:r w:rsidR="008E1083" w:rsidRPr="00B03B9B">
        <w:rPr>
          <w:rFonts w:ascii="Angsana New" w:hAnsi="Angsana New" w:cs="Angsana New"/>
          <w:sz w:val="32"/>
          <w:szCs w:val="32"/>
          <w:cs/>
        </w:rPr>
        <w:t>บริษัท</w:t>
      </w:r>
      <w:r w:rsidR="00494721" w:rsidRPr="00B03B9B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8E1083" w:rsidRPr="00B03B9B">
        <w:rPr>
          <w:rFonts w:ascii="Angsana New" w:hAnsi="Angsana New" w:cs="Angsana New"/>
          <w:sz w:val="32"/>
          <w:szCs w:val="32"/>
          <w:cs/>
        </w:rPr>
        <w:t>จ่ายค่าบริการอื่นตามเงื่อนไขที่ระบุในสัญญา</w:t>
      </w:r>
    </w:p>
    <w:p w14:paraId="290BCD1A" w14:textId="77777777" w:rsidR="008C478D" w:rsidRPr="00B03B9B" w:rsidRDefault="008C478D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0B362A16" w14:textId="51CBB6FD" w:rsidR="008E1083" w:rsidRPr="00B03B9B" w:rsidRDefault="00A059D1" w:rsidP="008112A2">
      <w:pPr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>32</w:t>
      </w:r>
      <w:r w:rsidR="008E1083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สัญญาความช่วยเหลือทางเทคนิคและใบอนุญาต</w:t>
      </w:r>
    </w:p>
    <w:p w14:paraId="041F1C49" w14:textId="6ECAA23C" w:rsidR="008C478D" w:rsidRPr="00B03B9B" w:rsidRDefault="008738C8" w:rsidP="008738C8">
      <w:pPr>
        <w:tabs>
          <w:tab w:val="left" w:pos="7650"/>
        </w:tabs>
        <w:spacing w:after="36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1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มกราคม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2567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บริษัทได้ต่อสัญญาความช่วยเหลือทางเทคนิคและใบอนุญาต ซึ่งลงวันที่ </w:t>
      </w:r>
      <w:r w:rsidRPr="00B03B9B">
        <w:rPr>
          <w:rFonts w:ascii="Angsana New" w:hAnsi="Angsana New"/>
          <w:sz w:val="32"/>
          <w:szCs w:val="32"/>
          <w:lang w:val="en-US"/>
        </w:rPr>
        <w:br/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1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มกราคม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2542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กับบริษัท วาโก้ คอร์ปอเรชั่น ซึ่งเป็นผู้ถือหุ้นรายใหญ่และผู้ถือหุ้นลำดับสูงสุดของบริษัท  เพื่อใช้เครื่องหมายการค้าและรับความช่วยเหลือด้านเทคนิคการผลิตสำหรับผลิตภัณฑ์ตามที่ระบุในสัญญา โดยบริษัทต้องจ่ายค่าลิขสิทธิ์ในอัตราร้อยละ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ของยอดขายสุทธิของผลิตภัณฑ์ดังกล่าว </w:t>
      </w:r>
      <w:r w:rsidR="00EF4F70">
        <w:rPr>
          <w:rFonts w:ascii="Angsana New" w:hAnsi="Angsana New" w:cs="Angsana New"/>
          <w:sz w:val="32"/>
          <w:szCs w:val="32"/>
          <w:lang w:val="en-US"/>
        </w:rPr>
        <w:br/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เป็นระยะเวลา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10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ปีจนถึงวันที่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2576</w:t>
      </w:r>
      <w:r w:rsidR="00EF4F7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F4F70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(ดูหมายเหตุข้อ </w:t>
      </w:r>
      <w:r w:rsidR="00EF4F70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="00EF4F70" w:rsidRPr="00B03B9B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705FC99E" w14:textId="0B635AC3" w:rsidR="008E1083" w:rsidRPr="00B03B9B" w:rsidRDefault="00A059D1" w:rsidP="00D20153">
      <w:pPr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>33</w:t>
      </w:r>
      <w:r w:rsidR="008E1083" w:rsidRPr="00B03B9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B03B9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E1083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</w:t>
      </w:r>
      <w:r w:rsidR="008E1083" w:rsidRPr="00B03B9B">
        <w:rPr>
          <w:rFonts w:ascii="Angsana New" w:hAnsi="Angsana New" w:cs="Angsana New"/>
          <w:b/>
          <w:bCs/>
          <w:sz w:val="32"/>
          <w:szCs w:val="32"/>
          <w:cs/>
        </w:rPr>
        <w:t>ารเปิดเผยข้อมูลเกี่ยวกับเครื่องมือทางการเงิน</w:t>
      </w:r>
    </w:p>
    <w:p w14:paraId="25C69D8C" w14:textId="333EF230" w:rsidR="008E1083" w:rsidRPr="00B03B9B" w:rsidRDefault="00A059D1" w:rsidP="00D20153">
      <w:pPr>
        <w:ind w:left="1260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t>33</w:t>
      </w:r>
      <w:r w:rsidR="008E1083" w:rsidRPr="00B03B9B">
        <w:rPr>
          <w:rFonts w:ascii="Angsana New" w:hAnsi="Angsana New" w:cs="Angsana New"/>
          <w:sz w:val="32"/>
          <w:szCs w:val="32"/>
          <w:cs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1</w:t>
      </w:r>
      <w:r w:rsidR="008E1083" w:rsidRPr="00B03B9B">
        <w:rPr>
          <w:rFonts w:ascii="Angsana New" w:hAnsi="Angsana New" w:cs="Angsana New"/>
          <w:sz w:val="32"/>
          <w:szCs w:val="32"/>
          <w:cs/>
        </w:rPr>
        <w:tab/>
        <w:t>ความเสี่ยงด้านการให้สินเชื่อ</w:t>
      </w:r>
    </w:p>
    <w:p w14:paraId="4F96D41B" w14:textId="77777777" w:rsidR="008E1083" w:rsidRPr="00B03B9B" w:rsidRDefault="008E1083" w:rsidP="008112A2">
      <w:pPr>
        <w:ind w:left="1260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ความเสี่ยงด้านการให้สินเชื่อหมายถึง ความเสี่ยงจากการไม่ปฏิบัติตามสัญญาเกิดจากการที่ลูกหนี้</w:t>
      </w:r>
      <w:r w:rsidRPr="00B03B9B">
        <w:rPr>
          <w:rFonts w:ascii="Angsana New" w:hAnsi="Angsana New" w:cs="Angsana New"/>
          <w:spacing w:val="-4"/>
          <w:sz w:val="32"/>
          <w:szCs w:val="32"/>
          <w:cs/>
        </w:rPr>
        <w:t>ไม่ปฏิบัติตามข้อกำหนดในสัญญาซึ่งอาจก่อให้เกิดความเสียหายแก่บริษัท บริษัทอาจมีความเสี่ยง</w:t>
      </w:r>
      <w:r w:rsidRPr="00B03B9B">
        <w:rPr>
          <w:rFonts w:ascii="Angsana New" w:hAnsi="Angsana New" w:cs="Angsana New"/>
          <w:sz w:val="32"/>
          <w:szCs w:val="32"/>
          <w:cs/>
        </w:rPr>
        <w:t>จากการกระจุกตัวของสินเชื่อเนื่องจากลูกค้าของบริษัทโดยส่วนใหญ่คือบริษัทที่เกี่ยวข้องกัน อย่างไรก็ตาม บริษัทไม่เคยเกิดความเสียหายเนื่องจากการไม่ปฏิบัติตามสัญญาของลูกหนี้บริษัทที่เกี่ยวข้องกัน และบริษัทคาดว่าจะไม่มีความเสี่ยงทางด้านการให้สินเชื่อ</w:t>
      </w:r>
    </w:p>
    <w:p w14:paraId="6853FE40" w14:textId="1F8A1ACC" w:rsidR="008E1083" w:rsidRPr="00B03B9B" w:rsidRDefault="008E1083" w:rsidP="008112A2">
      <w:pPr>
        <w:spacing w:before="240"/>
        <w:ind w:left="12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B03B9B">
        <w:rPr>
          <w:rFonts w:ascii="Angsana New" w:hAnsi="Angsana New" w:cs="Angsana New"/>
          <w:spacing w:val="2"/>
          <w:sz w:val="32"/>
          <w:szCs w:val="32"/>
          <w:cs/>
        </w:rPr>
        <w:t>ในกรณีของการรับรู้ส</w:t>
      </w:r>
      <w:r w:rsidR="00185FD7" w:rsidRPr="00B03B9B">
        <w:rPr>
          <w:rFonts w:ascii="Angsana New" w:hAnsi="Angsana New" w:cs="Angsana New"/>
          <w:spacing w:val="2"/>
          <w:sz w:val="32"/>
          <w:szCs w:val="32"/>
          <w:cs/>
        </w:rPr>
        <w:t>ินทรัพย์ทางการเงินที่แสดงในงบ</w:t>
      </w:r>
      <w:r w:rsidRPr="00B03B9B">
        <w:rPr>
          <w:rFonts w:ascii="Angsana New" w:hAnsi="Angsana New" w:cs="Angsana New"/>
          <w:spacing w:val="2"/>
          <w:sz w:val="32"/>
          <w:szCs w:val="32"/>
          <w:cs/>
        </w:rPr>
        <w:t>ฐานะการเงิน มูลค่าตามบัญชี</w:t>
      </w:r>
      <w:r w:rsidRPr="00B03B9B">
        <w:rPr>
          <w:rFonts w:ascii="Angsana New" w:hAnsi="Angsana New" w:cs="Angsana New"/>
          <w:sz w:val="32"/>
          <w:szCs w:val="32"/>
          <w:cs/>
        </w:rPr>
        <w:t>ของสินทรัพย์ ซึ่งบันทึกในงบฐานะการเงินถือเป็นมูลค่าสูงสุดของความเสี่ยงที่เกิดจาก</w:t>
      </w:r>
      <w:r w:rsidRPr="00B03B9B">
        <w:rPr>
          <w:rFonts w:ascii="Angsana New" w:hAnsi="Angsana New" w:cs="Angsana New"/>
          <w:spacing w:val="-4"/>
          <w:sz w:val="32"/>
          <w:szCs w:val="32"/>
          <w:cs/>
        </w:rPr>
        <w:t>การไม่ปฏิบัติตามสัญญา</w:t>
      </w:r>
    </w:p>
    <w:p w14:paraId="794DD369" w14:textId="4C70CA1E" w:rsidR="008E1083" w:rsidRPr="00B03B9B" w:rsidRDefault="00A059D1" w:rsidP="008112A2">
      <w:pPr>
        <w:spacing w:before="240"/>
        <w:ind w:left="1267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t>33</w:t>
      </w:r>
      <w:r w:rsidR="008E1083" w:rsidRPr="00B03B9B">
        <w:rPr>
          <w:rFonts w:ascii="Angsana New" w:hAnsi="Angsana New" w:cs="Angsana New"/>
          <w:sz w:val="32"/>
          <w:szCs w:val="32"/>
          <w:cs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2</w:t>
      </w:r>
      <w:r w:rsidR="008E1083" w:rsidRPr="00B03B9B">
        <w:rPr>
          <w:rFonts w:ascii="Angsana New" w:hAnsi="Angsana New" w:cs="Angsana New"/>
          <w:sz w:val="32"/>
          <w:szCs w:val="32"/>
          <w:cs/>
        </w:rPr>
        <w:tab/>
        <w:t>ความเสี่ยงเกี่ยวกับอัตราดอกเบี้ย</w:t>
      </w:r>
    </w:p>
    <w:p w14:paraId="4C2D07F3" w14:textId="1B06F339" w:rsidR="001F2DFC" w:rsidRPr="00B03B9B" w:rsidRDefault="008E1083" w:rsidP="00496DE2">
      <w:pPr>
        <w:widowControl w:val="0"/>
        <w:ind w:left="1260" w:right="-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ความเสี่ยงเกี่ยวกับอัตราดอกเบี้ยเกิดจากการที่อัตราดอกเบี้ยจะเปลี่ยนแปลง ซึ่งอาจก่อให้เกิดผลกร</w:t>
      </w:r>
      <w:r w:rsidR="00185FD7" w:rsidRPr="00B03B9B">
        <w:rPr>
          <w:rFonts w:ascii="Angsana New" w:hAnsi="Angsana New" w:cs="Angsana New"/>
          <w:sz w:val="32"/>
          <w:szCs w:val="32"/>
          <w:cs/>
        </w:rPr>
        <w:t>ะทบต่อการดำเนินงานแก่บริษัทในปี</w:t>
      </w:r>
      <w:r w:rsidRPr="00B03B9B">
        <w:rPr>
          <w:rFonts w:ascii="Angsana New" w:hAnsi="Angsana New" w:cs="Angsana New"/>
          <w:sz w:val="32"/>
          <w:szCs w:val="32"/>
          <w:cs/>
        </w:rPr>
        <w:t>ปัจจุบันและในปีต่อ</w:t>
      </w:r>
      <w:r w:rsidR="00A45182" w:rsidRPr="00B03B9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03B9B">
        <w:rPr>
          <w:rFonts w:ascii="Angsana New" w:hAnsi="Angsana New" w:cs="Angsana New"/>
          <w:sz w:val="32"/>
          <w:szCs w:val="32"/>
          <w:cs/>
        </w:rPr>
        <w:t>ๆ ไป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อย่างไรก็ตาม</w:t>
      </w:r>
      <w:r w:rsidR="00185FD7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/>
          <w:sz w:val="32"/>
          <w:szCs w:val="32"/>
          <w:cs/>
        </w:rPr>
        <w:t>ผลกระทบจากอัตราดอกเบี้ยที่จะเปลี่ยนแปลงไม่มีสาระสำคัญต่อบริษัท เนื่องจากเงินลงทุนในตราสารหนี้ของบริษัท</w:t>
      </w:r>
      <w:r w:rsidR="00C95CE3" w:rsidRPr="00B03B9B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B03B9B">
        <w:rPr>
          <w:rFonts w:ascii="Angsana New" w:hAnsi="Angsana New" w:cs="Angsana New"/>
          <w:sz w:val="32"/>
          <w:szCs w:val="32"/>
          <w:cs/>
        </w:rPr>
        <w:t>ส่วนใหญ่มี</w:t>
      </w:r>
      <w:r w:rsidR="00D7557E" w:rsidRPr="00B03B9B">
        <w:rPr>
          <w:rFonts w:ascii="Angsana New" w:hAnsi="Angsana New" w:cs="Angsana New"/>
          <w:sz w:val="32"/>
          <w:szCs w:val="32"/>
          <w:cs/>
        </w:rPr>
        <w:t>อัตราดอกเบี้ยคงที่</w:t>
      </w:r>
      <w:r w:rsidRPr="00B03B9B">
        <w:rPr>
          <w:rFonts w:ascii="Angsana New" w:hAnsi="Angsana New" w:cs="Angsana New"/>
          <w:sz w:val="32"/>
          <w:szCs w:val="32"/>
          <w:cs/>
        </w:rPr>
        <w:t>และบริษัท</w:t>
      </w:r>
      <w:r w:rsidR="00C95CE3" w:rsidRPr="00B03B9B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B03B9B">
        <w:rPr>
          <w:rFonts w:ascii="Angsana New" w:hAnsi="Angsana New" w:cs="Angsana New"/>
          <w:sz w:val="32"/>
          <w:szCs w:val="32"/>
          <w:cs/>
        </w:rPr>
        <w:t>ไม่มีรายการเงินกู้ยืมที่มีสาระสำคัญ</w:t>
      </w:r>
    </w:p>
    <w:p w14:paraId="784DAB0C" w14:textId="53F3D486" w:rsidR="00BE7E23" w:rsidRPr="00B03B9B" w:rsidRDefault="00BE7E23" w:rsidP="0045097D">
      <w:pPr>
        <w:widowControl w:val="0"/>
        <w:spacing w:before="240" w:after="240"/>
        <w:ind w:left="1267" w:right="-58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1984A827" w14:textId="1133A807" w:rsidR="00740388" w:rsidRPr="00B03B9B" w:rsidRDefault="00BE7E23" w:rsidP="00740388">
      <w:pPr>
        <w:autoSpaceDE w:val="0"/>
        <w:autoSpaceDN w:val="0"/>
        <w:spacing w:before="40"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</w:rPr>
        <w:t>บริษัท</w:t>
      </w:r>
      <w:r w:rsidR="00BA6DCD" w:rsidRPr="00B03B9B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มีสินทรัพย์และหนี้สินทางการเงินส่วนใหญ่ที่มีอัตราดอกเบี้ยคงที่ </w:t>
      </w:r>
      <w:r w:rsidR="002E4AC8" w:rsidRPr="00B03B9B">
        <w:rPr>
          <w:rFonts w:ascii="Angsana New" w:hAnsi="Angsana New" w:cs="Angsana New"/>
          <w:sz w:val="32"/>
          <w:szCs w:val="32"/>
          <w:cs/>
        </w:rPr>
        <w:t>บริษัท</w:t>
      </w:r>
      <w:r w:rsidR="002E4AC8" w:rsidRPr="00B03B9B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จึงพิจารณาว่าไม่มีผลกระทบต่อกำไรก่อนภาษีอย่างเป็นสาระสำคัญ </w:t>
      </w:r>
      <w:r w:rsidR="00740388" w:rsidRPr="00B03B9B"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5526A39A" w14:textId="4A0335E7" w:rsidR="008E1083" w:rsidRPr="00B03B9B" w:rsidRDefault="00A059D1" w:rsidP="008112A2">
      <w:pPr>
        <w:ind w:left="1267" w:hanging="720"/>
        <w:jc w:val="both"/>
        <w:rPr>
          <w:rFonts w:ascii="Angsana New" w:hAnsi="Angsana New" w:cs="Angsana New"/>
          <w:spacing w:val="-12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t>33</w:t>
      </w:r>
      <w:r w:rsidR="008E1083" w:rsidRPr="00B03B9B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3</w:t>
      </w:r>
      <w:r w:rsidR="00B44562" w:rsidRPr="00B03B9B">
        <w:rPr>
          <w:rFonts w:ascii="Angsana New" w:hAnsi="Angsana New" w:cs="Angsana New"/>
          <w:sz w:val="32"/>
          <w:szCs w:val="32"/>
          <w:lang w:val="en-US"/>
        </w:rPr>
        <w:tab/>
      </w:r>
      <w:r w:rsidR="008E1083" w:rsidRPr="00B03B9B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465F33B2" w14:textId="403EDE0E" w:rsidR="008E1083" w:rsidRPr="00B03B9B" w:rsidRDefault="008E1083" w:rsidP="008112A2">
      <w:pPr>
        <w:ind w:left="1260"/>
        <w:jc w:val="thaiDistribute"/>
        <w:rPr>
          <w:rFonts w:ascii="Angsana New" w:hAnsi="Angsana New" w:cs="Angsana New"/>
          <w:sz w:val="16"/>
          <w:szCs w:val="16"/>
          <w:cs/>
        </w:rPr>
      </w:pPr>
      <w:r w:rsidRPr="00B03B9B">
        <w:rPr>
          <w:rFonts w:ascii="Angsana New" w:hAnsi="Angsana New" w:cs="Angsana New"/>
          <w:spacing w:val="-12"/>
          <w:sz w:val="32"/>
          <w:szCs w:val="32"/>
          <w:cs/>
        </w:rPr>
        <w:t>ความเสี่ยงจากอัตราแลกเปลี่ยนเกิดจากการเปลี่ยนแปลงของอัตราแลกเปลี่ยนเงินตราต่างประเทศ</w:t>
      </w:r>
      <w:r w:rsidR="00D74D84" w:rsidRPr="00B03B9B">
        <w:rPr>
          <w:rFonts w:ascii="Angsana New" w:hAnsi="Angsana New" w:cs="Angsana New"/>
          <w:spacing w:val="-12"/>
          <w:sz w:val="32"/>
          <w:szCs w:val="32"/>
          <w:lang w:val="en-US"/>
        </w:rPr>
        <w:br/>
      </w:r>
      <w:r w:rsidRPr="00B03B9B">
        <w:rPr>
          <w:rFonts w:ascii="Angsana New" w:hAnsi="Angsana New" w:cs="Angsana New"/>
          <w:sz w:val="32"/>
          <w:szCs w:val="32"/>
          <w:cs/>
        </w:rPr>
        <w:t>ซึ่</w:t>
      </w:r>
      <w:r w:rsidR="00821F4D" w:rsidRPr="00B03B9B">
        <w:rPr>
          <w:rFonts w:ascii="Angsana New" w:hAnsi="Angsana New" w:cs="Angsana New"/>
          <w:sz w:val="32"/>
          <w:szCs w:val="32"/>
          <w:cs/>
        </w:rPr>
        <w:t>งก่อให้เกิดผลกระทบแก่บริษัทในปี</w:t>
      </w:r>
      <w:r w:rsidRPr="00B03B9B">
        <w:rPr>
          <w:rFonts w:ascii="Angsana New" w:hAnsi="Angsana New" w:cs="Angsana New"/>
          <w:sz w:val="32"/>
          <w:szCs w:val="32"/>
          <w:cs/>
        </w:rPr>
        <w:t>ปัจจุบันและในปีต่อ</w:t>
      </w:r>
      <w:r w:rsidR="00554BE2" w:rsidRPr="00B03B9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03B9B">
        <w:rPr>
          <w:rFonts w:ascii="Angsana New" w:hAnsi="Angsana New" w:cs="Angsana New"/>
          <w:sz w:val="32"/>
          <w:szCs w:val="32"/>
          <w:cs/>
        </w:rPr>
        <w:t>ๆ ไป</w:t>
      </w:r>
    </w:p>
    <w:p w14:paraId="4D4F0AF4" w14:textId="77777777" w:rsidR="008E1083" w:rsidRPr="00B03B9B" w:rsidRDefault="008E1083" w:rsidP="008112A2">
      <w:pPr>
        <w:spacing w:before="240"/>
        <w:ind w:left="1260"/>
        <w:jc w:val="thaiDistribute"/>
        <w:rPr>
          <w:rFonts w:ascii="Angsana New" w:hAnsi="Angsana New" w:cs="Angsana New"/>
          <w:sz w:val="16"/>
          <w:szCs w:val="16"/>
          <w:cs/>
        </w:rPr>
      </w:pPr>
      <w:r w:rsidRPr="00B03B9B">
        <w:rPr>
          <w:rFonts w:ascii="Angsana New" w:hAnsi="Angsana New" w:cs="Angsana New"/>
          <w:spacing w:val="-12"/>
          <w:sz w:val="32"/>
          <w:szCs w:val="32"/>
          <w:cs/>
        </w:rPr>
        <w:t>บริษัทใช้ตราสารอนุพันธ์ซึ่งประกอบด้วยสัญญาซื้อขายเงินตราต่างประเทศล่วงหน้า เพื่อลดความเสี่</w:t>
      </w:r>
      <w:r w:rsidRPr="00B03B9B">
        <w:rPr>
          <w:rFonts w:ascii="Angsana New" w:hAnsi="Angsana New" w:cs="Angsana New"/>
          <w:spacing w:val="-6"/>
          <w:sz w:val="32"/>
          <w:szCs w:val="32"/>
          <w:cs/>
        </w:rPr>
        <w:t>ยง</w:t>
      </w:r>
      <w:r w:rsidRPr="00B03B9B">
        <w:rPr>
          <w:rFonts w:ascii="Angsana New" w:hAnsi="Angsana New" w:cs="Angsana New"/>
          <w:sz w:val="32"/>
          <w:szCs w:val="32"/>
          <w:cs/>
        </w:rPr>
        <w:t>จากการผันผวนของอัตราแลกเปลี่ยนเงินตราต่างประเทศ</w:t>
      </w:r>
    </w:p>
    <w:p w14:paraId="3EBCCA6D" w14:textId="77777777" w:rsidR="00DF47E2" w:rsidRPr="00B03B9B" w:rsidRDefault="008E1083" w:rsidP="00D74D84">
      <w:pPr>
        <w:tabs>
          <w:tab w:val="left" w:pos="709"/>
          <w:tab w:val="left" w:pos="9782"/>
        </w:tabs>
        <w:spacing w:before="240"/>
        <w:ind w:left="1267" w:right="-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pacing w:val="-12"/>
          <w:sz w:val="32"/>
          <w:szCs w:val="32"/>
          <w:cs/>
        </w:rPr>
        <w:t>สัญญาซื้อขายเงินตราต่างประเทศล่วงหน้าป้องกันความเสี่ยงที่เกิดจากการผันผวนของอัตราแลกเปลี่ยน</w:t>
      </w:r>
      <w:r w:rsidRPr="00B03B9B">
        <w:rPr>
          <w:rFonts w:ascii="Angsana New" w:hAnsi="Angsana New" w:cs="Angsana New"/>
          <w:spacing w:val="-10"/>
          <w:sz w:val="32"/>
          <w:szCs w:val="32"/>
          <w:cs/>
        </w:rPr>
        <w:t>โดยกำหนดอัตราแลกเปลี่ยนในอนาคตที่สินทรัพย์และหนี้สินที่เป็นเงินตราต่างประเทศ</w:t>
      </w:r>
      <w:r w:rsidRPr="00B03B9B">
        <w:rPr>
          <w:rFonts w:ascii="Angsana New" w:hAnsi="Angsana New" w:cs="Angsana New"/>
          <w:spacing w:val="-4"/>
          <w:sz w:val="32"/>
          <w:szCs w:val="32"/>
          <w:cs/>
        </w:rPr>
        <w:t>จะได้รับหรือต้องจ่ายชำระ จำนวนเงินของ</w:t>
      </w:r>
      <w:r w:rsidRPr="00B03B9B">
        <w:rPr>
          <w:rFonts w:ascii="Angsana New" w:hAnsi="Angsana New" w:cs="Angsana New"/>
          <w:spacing w:val="-12"/>
          <w:sz w:val="32"/>
          <w:szCs w:val="32"/>
          <w:cs/>
        </w:rPr>
        <w:t>สินทรัพย์</w:t>
      </w:r>
      <w:r w:rsidRPr="00B03B9B">
        <w:rPr>
          <w:rFonts w:ascii="Angsana New" w:hAnsi="Angsana New" w:cs="Angsana New"/>
          <w:spacing w:val="-4"/>
          <w:sz w:val="32"/>
          <w:szCs w:val="32"/>
          <w:cs/>
        </w:rPr>
        <w:t>หรือหนี้สินที่เพิ่มขึ้นหรือลดลงเมื่อได้รับหรือต้องจ่าย</w:t>
      </w:r>
      <w:r w:rsidRPr="00B03B9B">
        <w:rPr>
          <w:rFonts w:ascii="Angsana New" w:hAnsi="Angsana New" w:cs="Angsana New"/>
          <w:sz w:val="32"/>
          <w:szCs w:val="32"/>
          <w:cs/>
        </w:rPr>
        <w:t>ชำระจะหักล้างกับมูลค่าที่เปลี่ยนไปของสัญญาซื้อขายเงินตราต่างประเทศล่วงหน้า</w:t>
      </w:r>
    </w:p>
    <w:p w14:paraId="6599335D" w14:textId="0DF6CDCC" w:rsidR="006F6425" w:rsidRPr="00B03B9B" w:rsidRDefault="006F6425" w:rsidP="0075614D">
      <w:pPr>
        <w:tabs>
          <w:tab w:val="left" w:pos="709"/>
          <w:tab w:val="left" w:pos="9782"/>
        </w:tabs>
        <w:spacing w:before="240"/>
        <w:ind w:left="1267" w:right="58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 xml:space="preserve">มูลค่าตามสัญญาและมูลค่ายุติธรรมของตราสารอนุพันธ์ ณ 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ธันวาคม มี</w:t>
      </w:r>
      <w:r w:rsidRPr="00B03B9B">
        <w:rPr>
          <w:rFonts w:ascii="Angsana New" w:hAnsi="Angsana New" w:cs="Angsana New"/>
          <w:spacing w:val="-6"/>
          <w:sz w:val="32"/>
          <w:szCs w:val="32"/>
          <w:cs/>
        </w:rPr>
        <w:t>ดังต่อไปนี้</w:t>
      </w:r>
    </w:p>
    <w:p w14:paraId="27893FB4" w14:textId="575DA4D8" w:rsidR="002A3B37" w:rsidRPr="00B03B9B" w:rsidRDefault="002A3B37" w:rsidP="002A3B37">
      <w:pPr>
        <w:tabs>
          <w:tab w:val="left" w:pos="709"/>
          <w:tab w:val="left" w:pos="9782"/>
        </w:tabs>
        <w:ind w:left="1267" w:right="58"/>
        <w:jc w:val="thaiDistribute"/>
        <w:rPr>
          <w:rFonts w:ascii="Angsana New" w:hAnsi="Angsana New" w:cs="Angsana New"/>
          <w:spacing w:val="-6"/>
          <w:sz w:val="18"/>
          <w:szCs w:val="18"/>
          <w:cs/>
        </w:rPr>
      </w:pPr>
    </w:p>
    <w:tbl>
      <w:tblPr>
        <w:tblW w:w="0" w:type="auto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350"/>
        <w:gridCol w:w="1170"/>
        <w:gridCol w:w="1170"/>
        <w:gridCol w:w="1458"/>
      </w:tblGrid>
      <w:tr w:rsidR="002A3B37" w:rsidRPr="00B03B9B" w14:paraId="7DE2A02B" w14:textId="77777777" w:rsidTr="00DA578E">
        <w:trPr>
          <w:cantSplit/>
        </w:trPr>
        <w:tc>
          <w:tcPr>
            <w:tcW w:w="2790" w:type="dxa"/>
          </w:tcPr>
          <w:p w14:paraId="1344A443" w14:textId="77777777" w:rsidR="002A3B37" w:rsidRPr="00B03B9B" w:rsidRDefault="002A3B37" w:rsidP="00DA578E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bookmarkStart w:id="20" w:name="_Hlk202348735"/>
          </w:p>
        </w:tc>
        <w:tc>
          <w:tcPr>
            <w:tcW w:w="5148" w:type="dxa"/>
            <w:gridSpan w:val="4"/>
          </w:tcPr>
          <w:p w14:paraId="4B5E5B55" w14:textId="77777777" w:rsidR="002A3B37" w:rsidRPr="00B03B9B" w:rsidRDefault="002A3B37" w:rsidP="00DA578E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2A3B37" w:rsidRPr="00B03B9B" w14:paraId="1FAB0944" w14:textId="77777777" w:rsidTr="00DA578E">
        <w:trPr>
          <w:cantSplit/>
        </w:trPr>
        <w:tc>
          <w:tcPr>
            <w:tcW w:w="2790" w:type="dxa"/>
          </w:tcPr>
          <w:p w14:paraId="7A279F15" w14:textId="77777777" w:rsidR="002A3B37" w:rsidRPr="00B03B9B" w:rsidRDefault="002A3B37" w:rsidP="00DA578E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</w:tcPr>
          <w:p w14:paraId="5D0EE66F" w14:textId="74459C2F" w:rsidR="002A3B37" w:rsidRPr="00B03B9B" w:rsidRDefault="002A3B37" w:rsidP="00DA578E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A059D1" w:rsidRPr="00B03B9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B03B9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A059D1" w:rsidRPr="00B03B9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A059D1" w:rsidRPr="00B03B9B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lang w:val="en-US"/>
              </w:rPr>
              <w:t>568</w:t>
            </w:r>
          </w:p>
        </w:tc>
      </w:tr>
      <w:tr w:rsidR="002A3B37" w:rsidRPr="00B03B9B" w14:paraId="46C7486E" w14:textId="77777777" w:rsidTr="00DA578E">
        <w:trPr>
          <w:cantSplit/>
        </w:trPr>
        <w:tc>
          <w:tcPr>
            <w:tcW w:w="2790" w:type="dxa"/>
          </w:tcPr>
          <w:p w14:paraId="7F8F407A" w14:textId="77777777" w:rsidR="002A3B37" w:rsidRPr="00B03B9B" w:rsidRDefault="002A3B37" w:rsidP="00DA578E">
            <w:pPr>
              <w:pStyle w:val="Heading7"/>
              <w:snapToGrid w:val="0"/>
              <w:spacing w:before="0"/>
              <w:rPr>
                <w:rFonts w:ascii="Angsana New" w:hAnsi="Angsana New"/>
                <w:color w:val="auto"/>
                <w:szCs w:val="24"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35A9932A" w14:textId="7697E3C2" w:rsidR="002A3B37" w:rsidRPr="00B03B9B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จำนวนเงินตามสัญญาไม่เกิน </w:t>
            </w:r>
            <w:r w:rsidR="00A059D1" w:rsidRPr="00B03B9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B03B9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58" w:type="dxa"/>
          </w:tcPr>
          <w:p w14:paraId="457F7C10" w14:textId="77777777" w:rsidR="002A3B37" w:rsidRPr="00B03B9B" w:rsidRDefault="002A3B37" w:rsidP="00DA578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9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2A3B37" w:rsidRPr="00B03B9B" w14:paraId="1F82BF49" w14:textId="77777777" w:rsidTr="00DA578E">
        <w:tc>
          <w:tcPr>
            <w:tcW w:w="2790" w:type="dxa"/>
          </w:tcPr>
          <w:p w14:paraId="66327CE6" w14:textId="77777777" w:rsidR="002A3B37" w:rsidRPr="00B03B9B" w:rsidRDefault="002A3B37" w:rsidP="00DA578E">
            <w:pPr>
              <w:pStyle w:val="Heading7"/>
              <w:snapToGrid w:val="0"/>
              <w:spacing w:before="0"/>
              <w:rPr>
                <w:rFonts w:ascii="Angsana New" w:hAnsi="Angsana New"/>
                <w:bCs w:val="0"/>
                <w:color w:val="auto"/>
                <w:szCs w:val="24"/>
                <w:cs/>
              </w:rPr>
            </w:pPr>
          </w:p>
        </w:tc>
        <w:tc>
          <w:tcPr>
            <w:tcW w:w="1350" w:type="dxa"/>
          </w:tcPr>
          <w:p w14:paraId="39EE74B2" w14:textId="77777777" w:rsidR="002A3B37" w:rsidRPr="00B03B9B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70" w:type="dxa"/>
          </w:tcPr>
          <w:p w14:paraId="0BFFB525" w14:textId="77777777" w:rsidR="002A3B37" w:rsidRPr="00B03B9B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170" w:type="dxa"/>
          </w:tcPr>
          <w:p w14:paraId="6BD5162B" w14:textId="77777777" w:rsidR="002A3B37" w:rsidRPr="00B03B9B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8" w:type="dxa"/>
          </w:tcPr>
          <w:p w14:paraId="68C065A2" w14:textId="77777777" w:rsidR="002A3B37" w:rsidRPr="00B03B9B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  <w:p w14:paraId="3807D4FD" w14:textId="77777777" w:rsidR="002A3B37" w:rsidRPr="00B03B9B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  <w:r w:rsidRPr="00B03B9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A3B37" w:rsidRPr="00B03B9B" w14:paraId="747BB88A" w14:textId="77777777" w:rsidTr="00DA578E">
        <w:trPr>
          <w:trHeight w:val="225"/>
        </w:trPr>
        <w:tc>
          <w:tcPr>
            <w:tcW w:w="2790" w:type="dxa"/>
          </w:tcPr>
          <w:p w14:paraId="75F11108" w14:textId="77777777" w:rsidR="002A3B37" w:rsidRPr="00B03B9B" w:rsidRDefault="002A3B37" w:rsidP="00DA578E">
            <w:pPr>
              <w:pStyle w:val="Heading6"/>
              <w:spacing w:before="0"/>
              <w:ind w:left="0" w:firstLine="99"/>
              <w:jc w:val="both"/>
              <w:rPr>
                <w:rFonts w:ascii="Angsana New" w:hAnsi="Angsana New"/>
                <w:color w:val="auto"/>
                <w:szCs w:val="24"/>
                <w:lang w:val="en-US"/>
              </w:rPr>
            </w:pPr>
            <w:r w:rsidRPr="00B03B9B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3C2764FB" w14:textId="77777777" w:rsidR="002A3B37" w:rsidRPr="00B03B9B" w:rsidRDefault="002A3B37" w:rsidP="00DA578E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4E59BB70" w14:textId="77777777" w:rsidR="002A3B37" w:rsidRPr="00B03B9B" w:rsidRDefault="002A3B37" w:rsidP="00DA578E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637891C0" w14:textId="77777777" w:rsidR="002A3B37" w:rsidRPr="00B03B9B" w:rsidRDefault="002A3B37" w:rsidP="00DA578E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8" w:type="dxa"/>
          </w:tcPr>
          <w:p w14:paraId="237C5954" w14:textId="77777777" w:rsidR="002A3B37" w:rsidRPr="00B03B9B" w:rsidRDefault="002A3B37" w:rsidP="00DA578E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</w:p>
        </w:tc>
      </w:tr>
      <w:tr w:rsidR="002A3B37" w:rsidRPr="00B03B9B" w14:paraId="784EBB16" w14:textId="77777777" w:rsidTr="00DA578E">
        <w:tc>
          <w:tcPr>
            <w:tcW w:w="2790" w:type="dxa"/>
          </w:tcPr>
          <w:p w14:paraId="49637BD8" w14:textId="23DF083F" w:rsidR="00F961A9" w:rsidRPr="00B03B9B" w:rsidRDefault="002A3B37" w:rsidP="00C1195F">
            <w:pPr>
              <w:pStyle w:val="Heading6"/>
              <w:keepLines w:val="0"/>
              <w:numPr>
                <w:ilvl w:val="0"/>
                <w:numId w:val="2"/>
              </w:numPr>
              <w:spacing w:before="0"/>
              <w:ind w:left="369" w:hanging="135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B03B9B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B03B9B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</w:tcPr>
          <w:p w14:paraId="0892F519" w14:textId="2408594F" w:rsidR="002A3B37" w:rsidRPr="00B03B9B" w:rsidRDefault="002A3B37" w:rsidP="00C1195F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</w:t>
            </w: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เยน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14:paraId="08D17B94" w14:textId="512DD569" w:rsidR="000954D6" w:rsidRPr="00B03B9B" w:rsidRDefault="00A059D1" w:rsidP="00995337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  <w:r w:rsidR="00C1195F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C1195F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70" w:type="dxa"/>
          </w:tcPr>
          <w:p w14:paraId="677E98C8" w14:textId="7BB5A90E" w:rsidR="000954D6" w:rsidRPr="00B03B9B" w:rsidRDefault="00A059D1" w:rsidP="00DA578E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C1195F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208</w:t>
            </w:r>
            <w:r w:rsidR="00C1195F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750</w:t>
            </w:r>
          </w:p>
        </w:tc>
        <w:tc>
          <w:tcPr>
            <w:tcW w:w="1458" w:type="dxa"/>
          </w:tcPr>
          <w:p w14:paraId="7EB81D73" w14:textId="3F48CDAB" w:rsidR="00C1195F" w:rsidRPr="00B03B9B" w:rsidRDefault="00A059D1" w:rsidP="004C5FE9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cs/>
                <w:lang w:val="en-US"/>
              </w:rPr>
            </w:pPr>
            <w:r w:rsidRPr="00B03B9B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20</w:t>
            </w:r>
            <w:r w:rsidR="00C1195F" w:rsidRPr="00B03B9B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243</w:t>
            </w:r>
            <w:r w:rsidR="00C1195F" w:rsidRPr="00B03B9B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937</w:t>
            </w:r>
          </w:p>
        </w:tc>
      </w:tr>
      <w:tr w:rsidR="00C1195F" w:rsidRPr="00B03B9B" w14:paraId="31D42D19" w14:textId="77777777" w:rsidTr="00DA578E">
        <w:tc>
          <w:tcPr>
            <w:tcW w:w="2790" w:type="dxa"/>
          </w:tcPr>
          <w:p w14:paraId="1C59FF1B" w14:textId="33886F28" w:rsidR="00C1195F" w:rsidRPr="00B03B9B" w:rsidRDefault="00C1195F" w:rsidP="00995337">
            <w:pPr>
              <w:pStyle w:val="Heading6"/>
              <w:keepLines w:val="0"/>
              <w:numPr>
                <w:ilvl w:val="0"/>
                <w:numId w:val="2"/>
              </w:numPr>
              <w:spacing w:before="0"/>
              <w:ind w:left="369" w:hanging="135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B03B9B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B03B9B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</w:tcPr>
          <w:p w14:paraId="439C7145" w14:textId="65E971A3" w:rsidR="00C1195F" w:rsidRPr="00B03B9B" w:rsidRDefault="00C1195F" w:rsidP="00DA578E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ดอลลาร์สหรัฐ</w:t>
            </w:r>
          </w:p>
        </w:tc>
        <w:tc>
          <w:tcPr>
            <w:tcW w:w="1170" w:type="dxa"/>
          </w:tcPr>
          <w:p w14:paraId="63B24253" w14:textId="722AABFC" w:rsidR="00C1195F" w:rsidRPr="00B03B9B" w:rsidRDefault="00A059D1" w:rsidP="00995337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C1195F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050</w:t>
            </w:r>
            <w:r w:rsidR="00C1195F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70" w:type="dxa"/>
          </w:tcPr>
          <w:p w14:paraId="48A75753" w14:textId="62D831F4" w:rsidR="00C1195F" w:rsidRPr="00B03B9B" w:rsidRDefault="00A059D1" w:rsidP="00DA578E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  <w:r w:rsidR="00C1195F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037</w:t>
            </w:r>
            <w:r w:rsidR="00C1195F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250</w:t>
            </w:r>
          </w:p>
        </w:tc>
        <w:tc>
          <w:tcPr>
            <w:tcW w:w="1458" w:type="dxa"/>
          </w:tcPr>
          <w:p w14:paraId="56CDD794" w14:textId="01B3E599" w:rsidR="00C1195F" w:rsidRPr="00B03B9B" w:rsidRDefault="00A059D1" w:rsidP="004C5FE9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B03B9B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33</w:t>
            </w:r>
            <w:r w:rsidR="00C1195F" w:rsidRPr="00B03B9B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043</w:t>
            </w:r>
            <w:r w:rsidR="00C1195F" w:rsidRPr="00B03B9B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870</w:t>
            </w:r>
          </w:p>
        </w:tc>
      </w:tr>
      <w:bookmarkEnd w:id="20"/>
    </w:tbl>
    <w:p w14:paraId="3F9D8EAE" w14:textId="1A77708C" w:rsidR="004C5FE9" w:rsidRPr="00B03B9B" w:rsidRDefault="004C5FE9">
      <w:pPr>
        <w:rPr>
          <w:rFonts w:cstheme="minorBidi"/>
          <w:cs/>
        </w:rPr>
      </w:pPr>
    </w:p>
    <w:tbl>
      <w:tblPr>
        <w:tblW w:w="0" w:type="auto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350"/>
        <w:gridCol w:w="1170"/>
        <w:gridCol w:w="1170"/>
        <w:gridCol w:w="1458"/>
      </w:tblGrid>
      <w:tr w:rsidR="009B3654" w:rsidRPr="00B03B9B" w14:paraId="7D8B995A" w14:textId="77777777" w:rsidTr="009173E1">
        <w:trPr>
          <w:cantSplit/>
        </w:trPr>
        <w:tc>
          <w:tcPr>
            <w:tcW w:w="2790" w:type="dxa"/>
          </w:tcPr>
          <w:p w14:paraId="2A2085EE" w14:textId="77777777" w:rsidR="009B3654" w:rsidRPr="00B03B9B" w:rsidRDefault="009B3654" w:rsidP="009173E1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</w:tcPr>
          <w:p w14:paraId="3CBEC4AB" w14:textId="77777777" w:rsidR="009B3654" w:rsidRPr="00B03B9B" w:rsidRDefault="009B3654" w:rsidP="009173E1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9B3654" w:rsidRPr="00B03B9B" w14:paraId="489A8997" w14:textId="77777777" w:rsidTr="009173E1">
        <w:trPr>
          <w:cantSplit/>
        </w:trPr>
        <w:tc>
          <w:tcPr>
            <w:tcW w:w="2790" w:type="dxa"/>
          </w:tcPr>
          <w:p w14:paraId="6F870B9A" w14:textId="77777777" w:rsidR="009B3654" w:rsidRPr="00B03B9B" w:rsidRDefault="009B3654" w:rsidP="009173E1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</w:tcPr>
          <w:p w14:paraId="2AD5012B" w14:textId="7C4906B7" w:rsidR="009B3654" w:rsidRPr="00B03B9B" w:rsidRDefault="009B3654" w:rsidP="009173E1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A059D1" w:rsidRPr="00B03B9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B03B9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A059D1" w:rsidRPr="00B03B9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A059D1" w:rsidRPr="00B03B9B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lang w:val="en-US"/>
              </w:rPr>
              <w:t>56</w:t>
            </w:r>
            <w:r w:rsidR="00A059D1" w:rsidRPr="00B03B9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7</w:t>
            </w:r>
          </w:p>
        </w:tc>
      </w:tr>
      <w:tr w:rsidR="009B3654" w:rsidRPr="00B03B9B" w14:paraId="4F4794E1" w14:textId="77777777" w:rsidTr="009173E1">
        <w:trPr>
          <w:cantSplit/>
        </w:trPr>
        <w:tc>
          <w:tcPr>
            <w:tcW w:w="2790" w:type="dxa"/>
          </w:tcPr>
          <w:p w14:paraId="6B9D3DD2" w14:textId="77777777" w:rsidR="009B3654" w:rsidRPr="00B03B9B" w:rsidRDefault="009B3654" w:rsidP="009173E1">
            <w:pPr>
              <w:pStyle w:val="Heading7"/>
              <w:snapToGrid w:val="0"/>
              <w:spacing w:before="0"/>
              <w:rPr>
                <w:rFonts w:ascii="Angsana New" w:hAnsi="Angsana New"/>
                <w:color w:val="auto"/>
                <w:szCs w:val="24"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0A598493" w14:textId="1AF5CB88" w:rsidR="009B3654" w:rsidRPr="00B03B9B" w:rsidRDefault="009B3654" w:rsidP="009173E1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จำนวนเงินตามสัญญาไม่เกิน </w:t>
            </w:r>
            <w:r w:rsidR="00A059D1" w:rsidRPr="00B03B9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B03B9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58" w:type="dxa"/>
          </w:tcPr>
          <w:p w14:paraId="273FA271" w14:textId="77777777" w:rsidR="009B3654" w:rsidRPr="00B03B9B" w:rsidRDefault="009B3654" w:rsidP="009173E1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9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9B3654" w:rsidRPr="00B03B9B" w14:paraId="17A1957E" w14:textId="77777777" w:rsidTr="009173E1">
        <w:tc>
          <w:tcPr>
            <w:tcW w:w="2790" w:type="dxa"/>
          </w:tcPr>
          <w:p w14:paraId="08274EB0" w14:textId="77777777" w:rsidR="009B3654" w:rsidRPr="00B03B9B" w:rsidRDefault="009B3654" w:rsidP="009173E1">
            <w:pPr>
              <w:pStyle w:val="Heading7"/>
              <w:snapToGrid w:val="0"/>
              <w:spacing w:before="0"/>
              <w:rPr>
                <w:rFonts w:ascii="Angsana New" w:hAnsi="Angsana New"/>
                <w:bCs w:val="0"/>
                <w:color w:val="auto"/>
                <w:szCs w:val="24"/>
                <w:cs/>
              </w:rPr>
            </w:pPr>
          </w:p>
        </w:tc>
        <w:tc>
          <w:tcPr>
            <w:tcW w:w="1350" w:type="dxa"/>
          </w:tcPr>
          <w:p w14:paraId="67026C55" w14:textId="77777777" w:rsidR="009B3654" w:rsidRPr="00B03B9B" w:rsidRDefault="009B3654" w:rsidP="009173E1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70" w:type="dxa"/>
          </w:tcPr>
          <w:p w14:paraId="6302F422" w14:textId="77777777" w:rsidR="009B3654" w:rsidRPr="00B03B9B" w:rsidRDefault="009B3654" w:rsidP="009173E1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170" w:type="dxa"/>
          </w:tcPr>
          <w:p w14:paraId="035CB4D7" w14:textId="77777777" w:rsidR="009B3654" w:rsidRPr="00B03B9B" w:rsidRDefault="009B3654" w:rsidP="009173E1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8" w:type="dxa"/>
          </w:tcPr>
          <w:p w14:paraId="16925295" w14:textId="77777777" w:rsidR="009B3654" w:rsidRPr="00B03B9B" w:rsidRDefault="009B3654" w:rsidP="009173E1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  <w:p w14:paraId="0676D3A2" w14:textId="77777777" w:rsidR="009B3654" w:rsidRPr="00B03B9B" w:rsidRDefault="009B3654" w:rsidP="009173E1">
            <w:pPr>
              <w:jc w:val="center"/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  <w:r w:rsidRPr="00B03B9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B3654" w:rsidRPr="00B03B9B" w14:paraId="178850EB" w14:textId="77777777" w:rsidTr="009173E1">
        <w:trPr>
          <w:trHeight w:val="225"/>
        </w:trPr>
        <w:tc>
          <w:tcPr>
            <w:tcW w:w="2790" w:type="dxa"/>
          </w:tcPr>
          <w:p w14:paraId="2CF0B99F" w14:textId="77777777" w:rsidR="009B3654" w:rsidRPr="00B03B9B" w:rsidRDefault="009B3654" w:rsidP="009173E1">
            <w:pPr>
              <w:pStyle w:val="Heading6"/>
              <w:spacing w:before="0"/>
              <w:ind w:left="0" w:firstLine="99"/>
              <w:jc w:val="both"/>
              <w:rPr>
                <w:rFonts w:ascii="Angsana New" w:hAnsi="Angsana New"/>
                <w:color w:val="auto"/>
                <w:szCs w:val="24"/>
                <w:lang w:val="en-US"/>
              </w:rPr>
            </w:pPr>
            <w:r w:rsidRPr="00B03B9B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2A0DE11B" w14:textId="77777777" w:rsidR="009B3654" w:rsidRPr="00B03B9B" w:rsidRDefault="009B3654" w:rsidP="009173E1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71818233" w14:textId="77777777" w:rsidR="009B3654" w:rsidRPr="00B03B9B" w:rsidRDefault="009B3654" w:rsidP="009173E1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06CE3FA" w14:textId="77777777" w:rsidR="009B3654" w:rsidRPr="00B03B9B" w:rsidRDefault="009B3654" w:rsidP="009173E1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8" w:type="dxa"/>
          </w:tcPr>
          <w:p w14:paraId="3C72B4A1" w14:textId="77777777" w:rsidR="009B3654" w:rsidRPr="00B03B9B" w:rsidRDefault="009B3654" w:rsidP="009173E1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</w:p>
        </w:tc>
      </w:tr>
      <w:tr w:rsidR="009B3654" w:rsidRPr="00B03B9B" w14:paraId="7198347D" w14:textId="77777777" w:rsidTr="009173E1">
        <w:tc>
          <w:tcPr>
            <w:tcW w:w="2790" w:type="dxa"/>
          </w:tcPr>
          <w:p w14:paraId="36689EF2" w14:textId="3594A98B" w:rsidR="009B3654" w:rsidRPr="00B03B9B" w:rsidRDefault="009B3654" w:rsidP="00A908B5">
            <w:pPr>
              <w:pStyle w:val="Heading6"/>
              <w:keepLines w:val="0"/>
              <w:numPr>
                <w:ilvl w:val="0"/>
                <w:numId w:val="2"/>
              </w:numPr>
              <w:spacing w:before="0"/>
              <w:ind w:left="369" w:hanging="135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B03B9B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B03B9B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</w:tcPr>
          <w:p w14:paraId="26EA22CD" w14:textId="51C84827" w:rsidR="009B3654" w:rsidRPr="00B03B9B" w:rsidRDefault="009B3654" w:rsidP="00A908B5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</w:t>
            </w: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เยน</w:t>
            </w:r>
          </w:p>
        </w:tc>
        <w:tc>
          <w:tcPr>
            <w:tcW w:w="1170" w:type="dxa"/>
          </w:tcPr>
          <w:p w14:paraId="11A24A99" w14:textId="72EC8E85" w:rsidR="009B3654" w:rsidRPr="00B03B9B" w:rsidRDefault="00A059D1" w:rsidP="00A908B5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="009B3654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9B3654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70" w:type="dxa"/>
          </w:tcPr>
          <w:p w14:paraId="4D011822" w14:textId="4D1E2A96" w:rsidR="009B3654" w:rsidRPr="00B03B9B" w:rsidRDefault="00A059D1" w:rsidP="00A908B5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="009B3654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094</w:t>
            </w:r>
            <w:r w:rsidR="009B3654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58" w:type="dxa"/>
          </w:tcPr>
          <w:p w14:paraId="43D8DCB7" w14:textId="73D50D2F" w:rsidR="009B3654" w:rsidRPr="00B03B9B" w:rsidRDefault="00A059D1" w:rsidP="009173E1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cs/>
                <w:lang w:val="en-US"/>
              </w:rPr>
            </w:pPr>
            <w:r w:rsidRPr="00B03B9B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15</w:t>
            </w:r>
            <w:r w:rsidR="009B3654" w:rsidRPr="00B03B9B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164</w:t>
            </w:r>
            <w:r w:rsidR="009B3654" w:rsidRPr="00B03B9B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875</w:t>
            </w:r>
          </w:p>
        </w:tc>
      </w:tr>
      <w:tr w:rsidR="00A908B5" w:rsidRPr="00B03B9B" w14:paraId="79EB4311" w14:textId="77777777" w:rsidTr="009173E1">
        <w:tc>
          <w:tcPr>
            <w:tcW w:w="2790" w:type="dxa"/>
          </w:tcPr>
          <w:p w14:paraId="5424678F" w14:textId="229E75AE" w:rsidR="00A908B5" w:rsidRPr="00B03B9B" w:rsidRDefault="00A908B5" w:rsidP="00D74D84">
            <w:pPr>
              <w:pStyle w:val="Heading6"/>
              <w:keepLines w:val="0"/>
              <w:numPr>
                <w:ilvl w:val="0"/>
                <w:numId w:val="2"/>
              </w:numPr>
              <w:spacing w:before="0"/>
              <w:ind w:left="369" w:hanging="135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B03B9B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B03B9B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</w:tcPr>
          <w:p w14:paraId="13A5BE41" w14:textId="5A06163F" w:rsidR="00A908B5" w:rsidRPr="00B03B9B" w:rsidRDefault="00A908B5" w:rsidP="009173E1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ดอลลาร์สหรัฐ</w:t>
            </w:r>
          </w:p>
        </w:tc>
        <w:tc>
          <w:tcPr>
            <w:tcW w:w="1170" w:type="dxa"/>
          </w:tcPr>
          <w:p w14:paraId="58808D44" w14:textId="2B36693C" w:rsidR="00A908B5" w:rsidRPr="00B03B9B" w:rsidRDefault="00A059D1" w:rsidP="009173E1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524</w:t>
            </w:r>
            <w:r w:rsidR="00A908B5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200</w:t>
            </w:r>
          </w:p>
        </w:tc>
        <w:tc>
          <w:tcPr>
            <w:tcW w:w="1170" w:type="dxa"/>
          </w:tcPr>
          <w:p w14:paraId="56B858BF" w14:textId="5D1AEC6C" w:rsidR="00A908B5" w:rsidRPr="00B03B9B" w:rsidRDefault="00A059D1" w:rsidP="009173E1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A908B5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925</w:t>
            </w:r>
            <w:r w:rsidR="00A908B5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150</w:t>
            </w:r>
          </w:p>
        </w:tc>
        <w:tc>
          <w:tcPr>
            <w:tcW w:w="1458" w:type="dxa"/>
          </w:tcPr>
          <w:p w14:paraId="79317891" w14:textId="7077C081" w:rsidR="00A908B5" w:rsidRPr="00B03B9B" w:rsidRDefault="00A059D1" w:rsidP="009173E1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B03B9B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17</w:t>
            </w:r>
            <w:r w:rsidR="00A908B5" w:rsidRPr="00B03B9B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776</w:t>
            </w:r>
            <w:r w:rsidR="00A908B5" w:rsidRPr="00B03B9B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741</w:t>
            </w:r>
          </w:p>
        </w:tc>
      </w:tr>
    </w:tbl>
    <w:p w14:paraId="6E2BAF53" w14:textId="3E8E145A" w:rsidR="008E1083" w:rsidRPr="00B03B9B" w:rsidRDefault="00A059D1" w:rsidP="008112A2">
      <w:pPr>
        <w:spacing w:before="240"/>
        <w:ind w:left="1267" w:hanging="720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t>33</w:t>
      </w:r>
      <w:r w:rsidR="008E1083" w:rsidRPr="00B03B9B">
        <w:rPr>
          <w:rFonts w:ascii="Angsana New" w:hAnsi="Angsana New" w:cs="Angsana New"/>
          <w:sz w:val="32"/>
          <w:szCs w:val="32"/>
          <w:cs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4</w:t>
      </w:r>
      <w:r w:rsidR="008E1083" w:rsidRPr="00B03B9B">
        <w:rPr>
          <w:rFonts w:ascii="Angsana New" w:hAnsi="Angsana New" w:cs="Angsana New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CF200E2" w14:textId="77777777" w:rsidR="008E1083" w:rsidRPr="00B03B9B" w:rsidRDefault="008E1083" w:rsidP="008112A2">
      <w:pPr>
        <w:spacing w:after="120"/>
        <w:ind w:left="1264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>บริษัทและบริษัทย่อยใช้วิธีการและข้อสมมติฐานดังต่อไปนี้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076698AD" w14:textId="1589026B" w:rsidR="00116679" w:rsidRPr="00B03B9B" w:rsidRDefault="00116679" w:rsidP="008112A2">
      <w:pPr>
        <w:jc w:val="thaiDistribute"/>
        <w:rPr>
          <w:rFonts w:ascii="Angsana New" w:hAnsi="Angsana New" w:cs="Angsana New"/>
          <w:spacing w:val="-10"/>
          <w:sz w:val="32"/>
          <w:szCs w:val="32"/>
          <w:cs/>
        </w:rPr>
        <w:sectPr w:rsidR="00116679" w:rsidRPr="00B03B9B" w:rsidSect="00496DE2">
          <w:headerReference w:type="even" r:id="rId28"/>
          <w:headerReference w:type="default" r:id="rId29"/>
          <w:footerReference w:type="even" r:id="rId30"/>
          <w:footerReference w:type="default" r:id="rId31"/>
          <w:headerReference w:type="first" r:id="rId32"/>
          <w:footerReference w:type="first" r:id="rId33"/>
          <w:pgSz w:w="11906" w:h="16838"/>
          <w:pgMar w:top="1440" w:right="1224" w:bottom="990" w:left="1440" w:header="864" w:footer="432" w:gutter="0"/>
          <w:paperSrc w:first="7" w:other="7"/>
          <w:cols w:space="720"/>
          <w:docGrid w:linePitch="360"/>
        </w:sectPr>
      </w:pPr>
    </w:p>
    <w:p w14:paraId="4C9477C5" w14:textId="4838E8ED" w:rsidR="0054768F" w:rsidRPr="00B03B9B" w:rsidRDefault="00A059D1" w:rsidP="00D20153">
      <w:pPr>
        <w:spacing w:after="240"/>
        <w:ind w:left="540" w:right="-352" w:hanging="540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33</w:t>
      </w:r>
      <w:r w:rsidR="00DA7EB9" w:rsidRPr="00B03B9B">
        <w:rPr>
          <w:rFonts w:ascii="Angsana New" w:hAnsi="Angsana New" w:cs="Angsana New"/>
          <w:spacing w:val="-8"/>
          <w:sz w:val="32"/>
          <w:szCs w:val="32"/>
          <w:cs/>
          <w:lang w:val="en-US" w:eastAsia="en-US"/>
        </w:rPr>
        <w:t>.</w:t>
      </w:r>
      <w:r w:rsidRPr="00B03B9B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4</w:t>
      </w:r>
      <w:r w:rsidR="00DA7EB9" w:rsidRPr="00B03B9B">
        <w:rPr>
          <w:rFonts w:ascii="Angsana New" w:hAnsi="Angsana New" w:cs="Angsana New"/>
          <w:spacing w:val="-8"/>
          <w:sz w:val="32"/>
          <w:szCs w:val="32"/>
          <w:cs/>
          <w:lang w:val="en-US" w:eastAsia="en-US"/>
        </w:rPr>
        <w:t>.</w:t>
      </w:r>
      <w:r w:rsidRPr="00B03B9B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1</w:t>
      </w:r>
      <w:r w:rsidR="00467543" w:rsidRPr="00B03B9B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ab/>
      </w:r>
      <w:r w:rsidR="0054768F" w:rsidRPr="00B03B9B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รายการสินทรัพย์ทางการเงินหรือหนี้สินทางการเงินบางรายการมีการวัดมูลค่าด้วยมูลค่ายุติธรรมในงบฐานะการเงิน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tbl>
      <w:tblPr>
        <w:tblW w:w="14403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2623"/>
        <w:gridCol w:w="1073"/>
        <w:gridCol w:w="1122"/>
        <w:gridCol w:w="1147"/>
        <w:gridCol w:w="1143"/>
        <w:gridCol w:w="1054"/>
        <w:gridCol w:w="5692"/>
      </w:tblGrid>
      <w:tr w:rsidR="0054768F" w:rsidRPr="00B03B9B" w14:paraId="7FE713D1" w14:textId="77777777" w:rsidTr="007F2547">
        <w:trPr>
          <w:trHeight w:val="18"/>
          <w:tblHeader/>
        </w:trPr>
        <w:tc>
          <w:tcPr>
            <w:tcW w:w="549" w:type="dxa"/>
            <w:vMerge w:val="restart"/>
            <w:vAlign w:val="center"/>
          </w:tcPr>
          <w:p w14:paraId="76C3A711" w14:textId="77777777" w:rsidR="0054768F" w:rsidRPr="00B03B9B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2623" w:type="dxa"/>
            <w:vMerge w:val="restart"/>
            <w:vAlign w:val="center"/>
          </w:tcPr>
          <w:p w14:paraId="4AED2399" w14:textId="77777777" w:rsidR="0054768F" w:rsidRPr="00B03B9B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สินทรัพย์ทางการเงิน/</w:t>
            </w:r>
          </w:p>
          <w:p w14:paraId="067B7822" w14:textId="77777777" w:rsidR="0054768F" w:rsidRPr="00B03B9B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2195" w:type="dxa"/>
            <w:gridSpan w:val="2"/>
          </w:tcPr>
          <w:p w14:paraId="49BC51C5" w14:textId="77777777" w:rsidR="0054768F" w:rsidRPr="00B03B9B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290" w:type="dxa"/>
            <w:gridSpan w:val="2"/>
          </w:tcPr>
          <w:p w14:paraId="5899CCDB" w14:textId="77777777" w:rsidR="0054768F" w:rsidRPr="00B03B9B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054" w:type="dxa"/>
            <w:vMerge w:val="restart"/>
          </w:tcPr>
          <w:p w14:paraId="1F54C2AE" w14:textId="77777777" w:rsidR="0054768F" w:rsidRPr="00B03B9B" w:rsidRDefault="0054768F" w:rsidP="002C390D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  <w:p w14:paraId="11BD4DE1" w14:textId="77777777" w:rsidR="0054768F" w:rsidRPr="00B03B9B" w:rsidRDefault="0054768F" w:rsidP="002C390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5692" w:type="dxa"/>
            <w:vMerge w:val="restart"/>
            <w:vAlign w:val="center"/>
          </w:tcPr>
          <w:p w14:paraId="26615ADA" w14:textId="77777777" w:rsidR="0054768F" w:rsidRPr="00B03B9B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</w:tr>
      <w:tr w:rsidR="0054768F" w:rsidRPr="00B03B9B" w14:paraId="589BFE49" w14:textId="77777777" w:rsidTr="007F2547">
        <w:trPr>
          <w:trHeight w:val="18"/>
          <w:tblHeader/>
        </w:trPr>
        <w:tc>
          <w:tcPr>
            <w:tcW w:w="549" w:type="dxa"/>
            <w:vMerge/>
          </w:tcPr>
          <w:p w14:paraId="5EF022B9" w14:textId="77777777" w:rsidR="0054768F" w:rsidRPr="00B03B9B" w:rsidRDefault="0054768F" w:rsidP="002C390D">
            <w:pPr>
              <w:spacing w:line="280" w:lineRule="exact"/>
              <w:ind w:firstLine="5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23" w:type="dxa"/>
            <w:vMerge/>
          </w:tcPr>
          <w:p w14:paraId="3D70FF54" w14:textId="77777777" w:rsidR="0054768F" w:rsidRPr="00B03B9B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95" w:type="dxa"/>
            <w:gridSpan w:val="2"/>
          </w:tcPr>
          <w:p w14:paraId="3300177A" w14:textId="77777777" w:rsidR="0054768F" w:rsidRPr="00B03B9B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 (</w:t>
            </w: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พัน</w:t>
            </w: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บาท) ณ วันที่</w:t>
            </w:r>
          </w:p>
        </w:tc>
        <w:tc>
          <w:tcPr>
            <w:tcW w:w="2290" w:type="dxa"/>
            <w:gridSpan w:val="2"/>
          </w:tcPr>
          <w:p w14:paraId="2591749F" w14:textId="77777777" w:rsidR="0054768F" w:rsidRPr="00B03B9B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 (</w:t>
            </w: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พัน</w:t>
            </w: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บาท) ณ วันที่</w:t>
            </w:r>
          </w:p>
        </w:tc>
        <w:tc>
          <w:tcPr>
            <w:tcW w:w="1054" w:type="dxa"/>
            <w:vMerge/>
          </w:tcPr>
          <w:p w14:paraId="5833AE4F" w14:textId="77777777" w:rsidR="0054768F" w:rsidRPr="00B03B9B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92" w:type="dxa"/>
            <w:vMerge/>
          </w:tcPr>
          <w:p w14:paraId="51B2EF87" w14:textId="77777777" w:rsidR="0054768F" w:rsidRPr="00B03B9B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54768F" w:rsidRPr="00B03B9B" w14:paraId="01A912B3" w14:textId="77777777" w:rsidTr="007F2547">
        <w:trPr>
          <w:trHeight w:val="18"/>
          <w:tblHeader/>
        </w:trPr>
        <w:tc>
          <w:tcPr>
            <w:tcW w:w="549" w:type="dxa"/>
            <w:vMerge/>
          </w:tcPr>
          <w:p w14:paraId="7377141A" w14:textId="77777777" w:rsidR="0054768F" w:rsidRPr="00B03B9B" w:rsidRDefault="0054768F" w:rsidP="002C390D">
            <w:pPr>
              <w:spacing w:line="280" w:lineRule="exact"/>
              <w:ind w:firstLine="5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23" w:type="dxa"/>
            <w:vMerge/>
          </w:tcPr>
          <w:p w14:paraId="3A4B24A1" w14:textId="77777777" w:rsidR="0054768F" w:rsidRPr="00B03B9B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3" w:type="dxa"/>
          </w:tcPr>
          <w:p w14:paraId="6FC8FFA4" w14:textId="5B1B3557" w:rsidR="0054768F" w:rsidRPr="00B03B9B" w:rsidRDefault="00A059D1" w:rsidP="002C390D">
            <w:pPr>
              <w:spacing w:line="280" w:lineRule="exact"/>
              <w:ind w:left="-103" w:right="-1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40078F"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40078F"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40078F"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1122" w:type="dxa"/>
          </w:tcPr>
          <w:p w14:paraId="0D04178A" w14:textId="3532ACF7" w:rsidR="0054768F" w:rsidRPr="00B03B9B" w:rsidRDefault="00A059D1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54768F"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54768F"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54768F"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1147" w:type="dxa"/>
          </w:tcPr>
          <w:p w14:paraId="7107BE67" w14:textId="741CA1F0" w:rsidR="0054768F" w:rsidRPr="00B03B9B" w:rsidRDefault="00A059D1" w:rsidP="002C390D">
            <w:pPr>
              <w:spacing w:line="280" w:lineRule="exact"/>
              <w:ind w:left="-111" w:right="-1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40078F"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40078F"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40078F"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1143" w:type="dxa"/>
          </w:tcPr>
          <w:p w14:paraId="51207B3D" w14:textId="6171CEA3" w:rsidR="0054768F" w:rsidRPr="00B03B9B" w:rsidRDefault="00A059D1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54768F"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54768F"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54768F" w:rsidRPr="00B03B9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B03B9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B03B9B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1054" w:type="dxa"/>
            <w:vMerge/>
            <w:tcBorders>
              <w:bottom w:val="single" w:sz="4" w:space="0" w:color="auto"/>
            </w:tcBorders>
          </w:tcPr>
          <w:p w14:paraId="6624BCE2" w14:textId="77777777" w:rsidR="0054768F" w:rsidRPr="00B03B9B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92" w:type="dxa"/>
            <w:vMerge/>
          </w:tcPr>
          <w:p w14:paraId="2A6F0F42" w14:textId="77777777" w:rsidR="0054768F" w:rsidRPr="00B03B9B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9B6DD8" w:rsidRPr="00B03B9B" w14:paraId="2B70C4EE" w14:textId="77777777" w:rsidTr="007F2547">
        <w:trPr>
          <w:trHeight w:val="18"/>
        </w:trPr>
        <w:tc>
          <w:tcPr>
            <w:tcW w:w="549" w:type="dxa"/>
          </w:tcPr>
          <w:p w14:paraId="1832EC2A" w14:textId="29B40788" w:rsidR="009B6DD8" w:rsidRPr="00B03B9B" w:rsidRDefault="00A059D1" w:rsidP="009B6DD8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hint="cs"/>
                <w:spacing w:val="-4"/>
                <w:sz w:val="20"/>
                <w:szCs w:val="20"/>
                <w:lang w:val="en-US"/>
              </w:rPr>
              <w:t>1</w:t>
            </w:r>
          </w:p>
        </w:tc>
        <w:tc>
          <w:tcPr>
            <w:tcW w:w="2623" w:type="dxa"/>
          </w:tcPr>
          <w:p w14:paraId="749AC6CB" w14:textId="6D47EBEB" w:rsidR="009B6DD8" w:rsidRPr="00B03B9B" w:rsidRDefault="009B6DD8" w:rsidP="009B6DD8">
            <w:pPr>
              <w:pStyle w:val="ListParagraph"/>
              <w:tabs>
                <w:tab w:val="left" w:pos="249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73" w:type="dxa"/>
          </w:tcPr>
          <w:p w14:paraId="4D07297B" w14:textId="3B719E4A" w:rsidR="00FB1BF1" w:rsidRPr="00B03B9B" w:rsidRDefault="00FB1BF1" w:rsidP="00FB1BF1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272</w:t>
            </w:r>
          </w:p>
          <w:p w14:paraId="70C95B25" w14:textId="0D54378C" w:rsidR="009B6DD8" w:rsidRPr="00B03B9B" w:rsidRDefault="00FB1BF1" w:rsidP="00FB1BF1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313</w:t>
            </w:r>
          </w:p>
        </w:tc>
        <w:tc>
          <w:tcPr>
            <w:tcW w:w="1122" w:type="dxa"/>
          </w:tcPr>
          <w:p w14:paraId="747C3D98" w14:textId="713BBE88" w:rsidR="009B6DD8" w:rsidRPr="00B03B9B" w:rsidRDefault="009B6DD8" w:rsidP="009B6DD8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107</w:t>
            </w:r>
          </w:p>
          <w:p w14:paraId="77BA8EF4" w14:textId="51A1E376" w:rsidR="009B6DD8" w:rsidRPr="00B03B9B" w:rsidRDefault="009B6DD8" w:rsidP="009B6DD8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</w:p>
        </w:tc>
        <w:tc>
          <w:tcPr>
            <w:tcW w:w="1147" w:type="dxa"/>
          </w:tcPr>
          <w:p w14:paraId="0EBFA9E0" w14:textId="2C5D8583" w:rsidR="00FB1BF1" w:rsidRPr="00B03B9B" w:rsidRDefault="00FB1BF1" w:rsidP="00FB1BF1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272</w:t>
            </w:r>
          </w:p>
          <w:p w14:paraId="4B0B11DD" w14:textId="5EAF17B2" w:rsidR="009B6DD8" w:rsidRPr="00B03B9B" w:rsidRDefault="00FB1BF1" w:rsidP="00FB1BF1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313</w:t>
            </w:r>
          </w:p>
        </w:tc>
        <w:tc>
          <w:tcPr>
            <w:tcW w:w="1143" w:type="dxa"/>
          </w:tcPr>
          <w:p w14:paraId="50F7804C" w14:textId="60BF6CAE" w:rsidR="009B6DD8" w:rsidRPr="00B03B9B" w:rsidRDefault="009B6DD8" w:rsidP="009B6DD8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107</w:t>
            </w:r>
          </w:p>
          <w:p w14:paraId="02B9226E" w14:textId="7A40B078" w:rsidR="009B6DD8" w:rsidRPr="00B03B9B" w:rsidRDefault="009B6DD8" w:rsidP="009B6DD8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</w:p>
        </w:tc>
        <w:tc>
          <w:tcPr>
            <w:tcW w:w="1054" w:type="dxa"/>
          </w:tcPr>
          <w:p w14:paraId="136A92F5" w14:textId="01A5C07D" w:rsidR="009B6DD8" w:rsidRPr="00B03B9B" w:rsidRDefault="009B6DD8" w:rsidP="009B6DD8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5692" w:type="dxa"/>
          </w:tcPr>
          <w:p w14:paraId="720E5FE7" w14:textId="77777777" w:rsidR="009B6DD8" w:rsidRPr="00B03B9B" w:rsidRDefault="009B6DD8" w:rsidP="009B6DD8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มูลค่ายุติธรรมของสัญญาซื้อขายเงินตราต่างประเทศล่วงหน้ากำหนดโดยใช้อัตราตลาดของ</w:t>
            </w:r>
          </w:p>
          <w:p w14:paraId="7A946EEF" w14:textId="5124112D" w:rsidR="009B6DD8" w:rsidRPr="00B03B9B" w:rsidRDefault="009B6DD8" w:rsidP="009B6DD8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แต่ละสัญญาที่คำนวณโดยสถาบันการเงิน ณ วันที่ในงบฐานะการเงิน</w:t>
            </w:r>
          </w:p>
        </w:tc>
      </w:tr>
      <w:tr w:rsidR="009B6DD8" w:rsidRPr="00B03B9B" w14:paraId="63D24EF6" w14:textId="77777777" w:rsidTr="007F2547">
        <w:trPr>
          <w:trHeight w:val="18"/>
        </w:trPr>
        <w:tc>
          <w:tcPr>
            <w:tcW w:w="549" w:type="dxa"/>
          </w:tcPr>
          <w:p w14:paraId="6095825E" w14:textId="06E90DA3" w:rsidR="009B6DD8" w:rsidRPr="00B03B9B" w:rsidRDefault="00A059D1" w:rsidP="009B6DD8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03B9B"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  <w:t>2</w:t>
            </w:r>
          </w:p>
        </w:tc>
        <w:tc>
          <w:tcPr>
            <w:tcW w:w="2623" w:type="dxa"/>
          </w:tcPr>
          <w:p w14:paraId="62B73B98" w14:textId="0C7AF020" w:rsidR="009B6DD8" w:rsidRPr="00B03B9B" w:rsidRDefault="009B6DD8" w:rsidP="009B6DD8">
            <w:pPr>
              <w:pStyle w:val="ListParagraph"/>
              <w:tabs>
                <w:tab w:val="left" w:pos="249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hint="cs"/>
                <w:sz w:val="20"/>
                <w:szCs w:val="20"/>
                <w:cs/>
              </w:rPr>
              <w:t>สินทรัพย์ทางการเงินหมุนเวียนอื่นที่วัดมูลค่า</w:t>
            </w:r>
            <w:r w:rsidRPr="00B03B9B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ด้วยมูลค่ายุติธรรมผ่านกำไรหรือขาดทุน - ตราสารหนี้</w:t>
            </w:r>
          </w:p>
        </w:tc>
        <w:tc>
          <w:tcPr>
            <w:tcW w:w="1073" w:type="dxa"/>
          </w:tcPr>
          <w:p w14:paraId="2A762231" w14:textId="33EA29E3" w:rsidR="009B6DD8" w:rsidRPr="00B03B9B" w:rsidRDefault="00A059D1" w:rsidP="0098232A">
            <w:pPr>
              <w:tabs>
                <w:tab w:val="decimal" w:pos="94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442</w:t>
            </w:r>
            <w:r w:rsidR="0098232A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005</w:t>
            </w:r>
          </w:p>
        </w:tc>
        <w:tc>
          <w:tcPr>
            <w:tcW w:w="1122" w:type="dxa"/>
          </w:tcPr>
          <w:p w14:paraId="110A81D4" w14:textId="1E20BA95" w:rsidR="009B6DD8" w:rsidRPr="00B03B9B" w:rsidRDefault="00A059D1" w:rsidP="009B6DD8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196</w:t>
            </w:r>
            <w:r w:rsidR="009B6DD8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164</w:t>
            </w:r>
          </w:p>
        </w:tc>
        <w:tc>
          <w:tcPr>
            <w:tcW w:w="1147" w:type="dxa"/>
          </w:tcPr>
          <w:p w14:paraId="5B235531" w14:textId="429DAD74" w:rsidR="009B6DD8" w:rsidRPr="00B03B9B" w:rsidRDefault="00A059D1" w:rsidP="009B6DD8">
            <w:pPr>
              <w:tabs>
                <w:tab w:val="decimal" w:pos="1018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416</w:t>
            </w:r>
            <w:r w:rsidR="0098232A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029</w:t>
            </w:r>
          </w:p>
        </w:tc>
        <w:tc>
          <w:tcPr>
            <w:tcW w:w="1143" w:type="dxa"/>
          </w:tcPr>
          <w:p w14:paraId="758814F6" w14:textId="1B5D7460" w:rsidR="009B6DD8" w:rsidRPr="00B03B9B" w:rsidRDefault="00A059D1" w:rsidP="009B6DD8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159</w:t>
            </w:r>
            <w:r w:rsidR="009B6DD8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039</w:t>
            </w:r>
          </w:p>
        </w:tc>
        <w:tc>
          <w:tcPr>
            <w:tcW w:w="1054" w:type="dxa"/>
          </w:tcPr>
          <w:p w14:paraId="00990B3F" w14:textId="0ABC1CA2" w:rsidR="009B6DD8" w:rsidRPr="00B03B9B" w:rsidRDefault="009B6DD8" w:rsidP="009B6DD8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5692" w:type="dxa"/>
          </w:tcPr>
          <w:p w14:paraId="0A511654" w14:textId="11F500CB" w:rsidR="009B6DD8" w:rsidRPr="00B03B9B" w:rsidRDefault="009B6DD8" w:rsidP="009B6DD8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มูลค่าสินทรัพย์สุทธิของหน่วยลงทุน  ณ สิ้นวันทำการสุดท้ายของงวดบัญชี</w:t>
            </w:r>
          </w:p>
        </w:tc>
      </w:tr>
      <w:tr w:rsidR="009B6DD8" w:rsidRPr="00B03B9B" w14:paraId="552EC955" w14:textId="77777777" w:rsidTr="007F2547">
        <w:trPr>
          <w:trHeight w:val="18"/>
        </w:trPr>
        <w:tc>
          <w:tcPr>
            <w:tcW w:w="549" w:type="dxa"/>
          </w:tcPr>
          <w:p w14:paraId="4329CF76" w14:textId="1950C684" w:rsidR="009B6DD8" w:rsidRPr="00B03B9B" w:rsidRDefault="00A059D1" w:rsidP="009B6DD8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03B9B"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  <w:t>3</w:t>
            </w:r>
          </w:p>
        </w:tc>
        <w:tc>
          <w:tcPr>
            <w:tcW w:w="2623" w:type="dxa"/>
          </w:tcPr>
          <w:p w14:paraId="3608C466" w14:textId="1DA14DAF" w:rsidR="009B6DD8" w:rsidRPr="00B03B9B" w:rsidRDefault="009B6DD8" w:rsidP="009B6DD8">
            <w:pPr>
              <w:pStyle w:val="ListParagraph"/>
              <w:tabs>
                <w:tab w:val="left" w:pos="249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เงินลงทุนในตราสารทุนที่กิจการกำหนดให้</w:t>
            </w:r>
            <w:r w:rsidRPr="00B03B9B">
              <w:rPr>
                <w:rFonts w:ascii="Angsana New" w:hAnsi="Angsana New"/>
                <w:sz w:val="20"/>
                <w:szCs w:val="20"/>
                <w:cs/>
              </w:rPr>
              <w:br/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73" w:type="dxa"/>
          </w:tcPr>
          <w:p w14:paraId="0963516D" w14:textId="74B07FF2" w:rsidR="009B6DD8" w:rsidRPr="00B03B9B" w:rsidRDefault="00A059D1" w:rsidP="009B6DD8">
            <w:pPr>
              <w:tabs>
                <w:tab w:val="decimal" w:pos="94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98232A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025</w:t>
            </w:r>
            <w:r w:rsidR="0098232A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355</w:t>
            </w:r>
          </w:p>
        </w:tc>
        <w:tc>
          <w:tcPr>
            <w:tcW w:w="1122" w:type="dxa"/>
          </w:tcPr>
          <w:p w14:paraId="42378A4E" w14:textId="036C9B83" w:rsidR="009B6DD8" w:rsidRPr="00B03B9B" w:rsidRDefault="00A059D1" w:rsidP="009B6DD8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9B6DD8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142</w:t>
            </w:r>
            <w:r w:rsidR="009B6DD8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329</w:t>
            </w:r>
          </w:p>
        </w:tc>
        <w:tc>
          <w:tcPr>
            <w:tcW w:w="1147" w:type="dxa"/>
          </w:tcPr>
          <w:p w14:paraId="67C1A5A7" w14:textId="7A6050C0" w:rsidR="009B6DD8" w:rsidRPr="00B03B9B" w:rsidRDefault="00A059D1" w:rsidP="009B6DD8">
            <w:pPr>
              <w:tabs>
                <w:tab w:val="decimal" w:pos="1018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935</w:t>
            </w:r>
            <w:r w:rsidR="0098232A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44</w:t>
            </w:r>
            <w:r w:rsidR="00B41889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1143" w:type="dxa"/>
          </w:tcPr>
          <w:p w14:paraId="0AFCF746" w14:textId="60909E9A" w:rsidR="009B6DD8" w:rsidRPr="00B03B9B" w:rsidRDefault="00A059D1" w:rsidP="009B6DD8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9B6DD8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038</w:t>
            </w:r>
            <w:r w:rsidR="009B6DD8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739</w:t>
            </w:r>
          </w:p>
        </w:tc>
        <w:tc>
          <w:tcPr>
            <w:tcW w:w="1054" w:type="dxa"/>
          </w:tcPr>
          <w:p w14:paraId="25A6F8B8" w14:textId="1609FFCD" w:rsidR="009B6DD8" w:rsidRPr="00B03B9B" w:rsidRDefault="009B6DD8" w:rsidP="009B6DD8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A059D1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5692" w:type="dxa"/>
          </w:tcPr>
          <w:p w14:paraId="11A07ED7" w14:textId="77777777" w:rsidR="009B6DD8" w:rsidRPr="00B03B9B" w:rsidRDefault="009B6DD8" w:rsidP="009B6DD8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ราคาเสนอซื้อของตลาดหลักทรัพย์แห่งประเทศไทย  ณ สิ้นวันทำการสุดท้ายของงวดบัญชี</w:t>
            </w:r>
          </w:p>
        </w:tc>
      </w:tr>
      <w:tr w:rsidR="009B6DD8" w:rsidRPr="00B03B9B" w14:paraId="61FFFA0E" w14:textId="77777777" w:rsidTr="007F2547">
        <w:trPr>
          <w:trHeight w:val="18"/>
        </w:trPr>
        <w:tc>
          <w:tcPr>
            <w:tcW w:w="549" w:type="dxa"/>
          </w:tcPr>
          <w:p w14:paraId="7EEEA9CD" w14:textId="666C00F3" w:rsidR="009B6DD8" w:rsidRPr="00B03B9B" w:rsidRDefault="00A059D1" w:rsidP="009B6DD8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03B9B"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  <w:t>4</w:t>
            </w:r>
          </w:p>
        </w:tc>
        <w:tc>
          <w:tcPr>
            <w:tcW w:w="2623" w:type="dxa"/>
          </w:tcPr>
          <w:p w14:paraId="24F51B34" w14:textId="77777777" w:rsidR="009B6DD8" w:rsidRPr="00B03B9B" w:rsidRDefault="009B6DD8" w:rsidP="009B6DD8">
            <w:pPr>
              <w:pStyle w:val="ListParagraph"/>
              <w:tabs>
                <w:tab w:val="left" w:pos="249"/>
              </w:tabs>
              <w:spacing w:before="60" w:after="60"/>
              <w:ind w:left="23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เงินลงทุนในตราสารทุนที่กิจการกำหนดให้</w:t>
            </w:r>
            <w:r w:rsidRPr="00B03B9B">
              <w:rPr>
                <w:rFonts w:ascii="Angsana New" w:hAnsi="Angsana New"/>
                <w:sz w:val="20"/>
                <w:szCs w:val="20"/>
                <w:cs/>
              </w:rPr>
              <w:br/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73" w:type="dxa"/>
          </w:tcPr>
          <w:p w14:paraId="6A216BEF" w14:textId="4927232F" w:rsidR="009B6DD8" w:rsidRPr="00B03B9B" w:rsidRDefault="00A059D1" w:rsidP="009B6DD8">
            <w:pPr>
              <w:tabs>
                <w:tab w:val="decimal" w:pos="94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98232A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569</w:t>
            </w:r>
            <w:r w:rsidR="0098232A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423</w:t>
            </w:r>
          </w:p>
        </w:tc>
        <w:tc>
          <w:tcPr>
            <w:tcW w:w="1122" w:type="dxa"/>
          </w:tcPr>
          <w:p w14:paraId="1F36AC0F" w14:textId="4E47B3FF" w:rsidR="009B6DD8" w:rsidRPr="00B03B9B" w:rsidRDefault="00A059D1" w:rsidP="009B6DD8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9B6DD8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551</w:t>
            </w:r>
            <w:r w:rsidR="009B6DD8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130</w:t>
            </w:r>
          </w:p>
        </w:tc>
        <w:tc>
          <w:tcPr>
            <w:tcW w:w="1147" w:type="dxa"/>
          </w:tcPr>
          <w:p w14:paraId="0F737513" w14:textId="58FB18D9" w:rsidR="009B6DD8" w:rsidRPr="00B03B9B" w:rsidRDefault="00A059D1" w:rsidP="009B6DD8">
            <w:pPr>
              <w:tabs>
                <w:tab w:val="decimal" w:pos="1018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98232A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569</w:t>
            </w:r>
            <w:r w:rsidR="0098232A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423</w:t>
            </w:r>
          </w:p>
        </w:tc>
        <w:tc>
          <w:tcPr>
            <w:tcW w:w="1143" w:type="dxa"/>
          </w:tcPr>
          <w:p w14:paraId="5B5F012A" w14:textId="3274D74F" w:rsidR="009B6DD8" w:rsidRPr="00B03B9B" w:rsidRDefault="00A059D1" w:rsidP="009B6DD8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9B6DD8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551</w:t>
            </w:r>
            <w:r w:rsidR="009B6DD8"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0"/>
                <w:szCs w:val="20"/>
                <w:lang w:val="en-US"/>
              </w:rPr>
              <w:t>130</w:t>
            </w:r>
          </w:p>
        </w:tc>
        <w:tc>
          <w:tcPr>
            <w:tcW w:w="1054" w:type="dxa"/>
          </w:tcPr>
          <w:p w14:paraId="66BC88FD" w14:textId="2A5644FB" w:rsidR="009B6DD8" w:rsidRPr="00B03B9B" w:rsidRDefault="009B6DD8" w:rsidP="009B6DD8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A059D1" w:rsidRPr="00B03B9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5692" w:type="dxa"/>
          </w:tcPr>
          <w:p w14:paraId="69E03EDB" w14:textId="77777777" w:rsidR="009B6DD8" w:rsidRPr="00B03B9B" w:rsidRDefault="009B6DD8" w:rsidP="009B6DD8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ก</w:t>
            </w:r>
            <w:r w:rsidRPr="00B03B9B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ระแสเงินสดคิดลดด้วย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ต้นทุน</w:t>
            </w:r>
            <w:r w:rsidRPr="00B03B9B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ทางการเงินถัวเฉลี่ยถ่วงน้ำหนัก</w:t>
            </w:r>
            <w:r w:rsidRPr="00B03B9B">
              <w:rPr>
                <w:rFonts w:ascii="Angsana New" w:hAnsi="Angsana New" w:cs="Angsana New" w:hint="cs"/>
                <w:spacing w:val="-4"/>
                <w:sz w:val="20"/>
                <w:szCs w:val="20"/>
                <w:cs/>
              </w:rPr>
              <w:t xml:space="preserve"> </w:t>
            </w:r>
            <w:r w:rsidRPr="00B03B9B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ณ สิ้นวันทำการ</w:t>
            </w:r>
            <w:r w:rsidRPr="00B03B9B">
              <w:rPr>
                <w:rFonts w:ascii="Angsana New" w:hAnsi="Angsana New" w:cs="Angsana New"/>
                <w:sz w:val="20"/>
                <w:szCs w:val="20"/>
                <w:cs/>
              </w:rPr>
              <w:t>สุดท้ายของงวดบัญชี</w:t>
            </w:r>
          </w:p>
          <w:p w14:paraId="5AD83571" w14:textId="77777777" w:rsidR="009B6DD8" w:rsidRPr="00B03B9B" w:rsidRDefault="009B6DD8" w:rsidP="009B6DD8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วิธีคิดลดเงินปันผล</w:t>
            </w:r>
          </w:p>
          <w:p w14:paraId="338720BE" w14:textId="5A5CECDF" w:rsidR="009B6DD8" w:rsidRPr="00B03B9B" w:rsidRDefault="009B6DD8" w:rsidP="009B6DD8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03B9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วิธีปรับปรุงมูลค่าหุ้นทางบัญชี</w:t>
            </w:r>
          </w:p>
        </w:tc>
      </w:tr>
    </w:tbl>
    <w:p w14:paraId="0F0DB50D" w14:textId="77777777" w:rsidR="00091F07" w:rsidRPr="00B03B9B" w:rsidRDefault="00091F07" w:rsidP="00A91279">
      <w:pPr>
        <w:spacing w:before="60"/>
        <w:rPr>
          <w:rFonts w:ascii="Angsana New" w:hAnsi="Angsana New" w:cs="Angsana New"/>
          <w:spacing w:val="-4"/>
          <w:sz w:val="20"/>
          <w:szCs w:val="20"/>
          <w:lang w:val="en-US"/>
        </w:rPr>
      </w:pPr>
    </w:p>
    <w:p w14:paraId="5277145E" w14:textId="041C8984" w:rsidR="00A91279" w:rsidRPr="00B03B9B" w:rsidRDefault="00A91279" w:rsidP="00A91279">
      <w:pPr>
        <w:ind w:left="547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  <w:cs/>
          <w:lang w:val="en-US"/>
        </w:rPr>
        <w:sectPr w:rsidR="00A91279" w:rsidRPr="00B03B9B" w:rsidSect="0054768F">
          <w:headerReference w:type="even" r:id="rId34"/>
          <w:footerReference w:type="even" r:id="rId35"/>
          <w:footerReference w:type="default" r:id="rId36"/>
          <w:headerReference w:type="first" r:id="rId37"/>
          <w:footerReference w:type="first" r:id="rId38"/>
          <w:pgSz w:w="16838" w:h="11906" w:orient="landscape"/>
          <w:pgMar w:top="1440" w:right="1440" w:bottom="1224" w:left="1440" w:header="864" w:footer="432" w:gutter="0"/>
          <w:paperSrc w:first="7" w:other="7"/>
          <w:cols w:space="720"/>
          <w:docGrid w:linePitch="381"/>
        </w:sectPr>
      </w:pPr>
    </w:p>
    <w:p w14:paraId="37A8623B" w14:textId="5F965F99" w:rsidR="00F30393" w:rsidRPr="00B03B9B" w:rsidRDefault="00F30393" w:rsidP="007527D5">
      <w:pPr>
        <w:ind w:firstLine="547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การวัดมูลค่ายุติธรรม</w:t>
      </w:r>
    </w:p>
    <w:p w14:paraId="51CD3432" w14:textId="095726CB" w:rsidR="00F30393" w:rsidRPr="00B03B9B" w:rsidRDefault="00F30393" w:rsidP="00F30393">
      <w:pPr>
        <w:spacing w:after="24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การเปิดเผยมูลค่ายุติธรรมต้องใช้ดุลยพินิจในการประมาณมูลค่ายุติธรรม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หรือวิธีการประมาณที่แตกต่างกันอาจมีผลกระทบที่มีสาระสำคัญในมูลค่ายุติธรรมที่ประมาณขึ้น </w:t>
      </w:r>
      <w:r w:rsidR="00FA722D" w:rsidRPr="00B03B9B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บริษัทและบริษัทย่อย</w:t>
      </w:r>
      <w:r w:rsidRPr="00B03B9B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ใช้วิธีการและข้อสมมติฐานในการประมาณมูลค่ายุติธรรมของเครื่องมือทางการเงิน</w:t>
      </w:r>
    </w:p>
    <w:p w14:paraId="485835EF" w14:textId="77777777" w:rsidR="00F30393" w:rsidRPr="00B03B9B" w:rsidRDefault="00F30393" w:rsidP="00F30393">
      <w:pPr>
        <w:spacing w:after="24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u w:val="single"/>
          <w:cs/>
          <w:lang w:val="en-US"/>
        </w:rPr>
      </w:pPr>
      <w:r w:rsidRPr="00B03B9B">
        <w:rPr>
          <w:rFonts w:ascii="Angsana New" w:hAnsi="Angsana New" w:cs="Angsana New"/>
          <w:spacing w:val="-8"/>
          <w:sz w:val="32"/>
          <w:szCs w:val="32"/>
          <w:u w:val="single"/>
          <w:cs/>
          <w:lang w:val="en-US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7E958B10" w14:textId="00A3CBB7" w:rsidR="00F30393" w:rsidRPr="00B03B9B" w:rsidRDefault="00F30393" w:rsidP="00E80C08">
      <w:pPr>
        <w:spacing w:after="36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B03B9B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เงินสดและรายการเทียบเท่าเงินสด ลูกหนี้การค้าและลูกหนี้</w:t>
      </w:r>
      <w:r w:rsidRPr="00B03B9B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หมุนเวียน</w:t>
      </w:r>
      <w:r w:rsidRPr="00B03B9B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อื่น เงินให้กู้ยืมระยะสั้น สินทรัพย์หมุนเวียนอื่น </w:t>
      </w:r>
      <w:r w:rsidRPr="00B03B9B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เจ้าหนี้การค้าและเจ้าหนี้</w:t>
      </w:r>
      <w:r w:rsidRPr="00B03B9B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หมุนเวียน</w:t>
      </w:r>
      <w:r w:rsidRPr="00B03B9B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อื่น หนี้สินตามสัญญาเช่าที่ถึงกำหนดชำระภายในหนึ่งปี</w:t>
      </w:r>
      <w:r w:rsidR="00702B05" w:rsidRPr="00B03B9B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หนี้สินหมุนเวียนอื่น</w:t>
      </w:r>
      <w:r w:rsidRPr="00B03B9B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มีมูลค่าตามบัญชีจำนวนใกล้เคียงกับมูลค่ายุติธรรมโดยประมาณ เนื่องจากครบกำหนดชำระในระยะเวลาอันสั้น</w:t>
      </w:r>
    </w:p>
    <w:p w14:paraId="7F4F051D" w14:textId="349E6923" w:rsidR="008E1083" w:rsidRPr="00B03B9B" w:rsidRDefault="00A059D1" w:rsidP="008112A2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>34</w:t>
      </w:r>
      <w:r w:rsidR="008E1083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="00C25E15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ภาระผูกพันและหนังสือค้ำประกัน</w:t>
      </w:r>
    </w:p>
    <w:p w14:paraId="22742319" w14:textId="3D078852" w:rsidR="00C71EC9" w:rsidRPr="00B03B9B" w:rsidRDefault="00C71EC9" w:rsidP="00D20153">
      <w:pPr>
        <w:spacing w:after="24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หนี้สินที่</w:t>
      </w:r>
      <w:r w:rsidRPr="00B03B9B">
        <w:rPr>
          <w:rFonts w:ascii="Angsana New" w:hAnsi="Angsana New" w:cs="Angsana New"/>
          <w:sz w:val="32"/>
          <w:szCs w:val="32"/>
          <w:cs/>
        </w:rPr>
        <w:t>อาจ</w:t>
      </w:r>
      <w:r w:rsidRPr="00B03B9B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เกิดขึ้นในภายหน้าและภาระผูกพัน ณ วันที่ </w:t>
      </w:r>
      <w:r w:rsidR="00A059D1" w:rsidRPr="00B03B9B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ธันวาคม มีดังนี้</w:t>
      </w:r>
    </w:p>
    <w:p w14:paraId="5C733F10" w14:textId="77777777" w:rsidR="00C71EC9" w:rsidRPr="00B03B9B" w:rsidRDefault="00C71EC9" w:rsidP="00C71EC9">
      <w:pPr>
        <w:ind w:left="360" w:right="90"/>
        <w:jc w:val="right"/>
        <w:rPr>
          <w:rFonts w:ascii="Angsana New" w:hAnsi="Angsana New" w:cs="Angsana New"/>
          <w:b/>
          <w:bCs/>
          <w:cs/>
        </w:rPr>
      </w:pPr>
      <w:r w:rsidRPr="00B03B9B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343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990"/>
        <w:gridCol w:w="990"/>
        <w:gridCol w:w="963"/>
      </w:tblGrid>
      <w:tr w:rsidR="00C71EC9" w:rsidRPr="00B03B9B" w14:paraId="3FC33859" w14:textId="77777777" w:rsidTr="00A06400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C471F81" w14:textId="77777777" w:rsidR="00C71EC9" w:rsidRPr="00B03B9B" w:rsidRDefault="00C71EC9" w:rsidP="002C390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077C5" w14:textId="77777777" w:rsidR="00C71EC9" w:rsidRPr="00B03B9B" w:rsidRDefault="00C71EC9" w:rsidP="002C390D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FAD96" w14:textId="77777777" w:rsidR="00C71EC9" w:rsidRPr="00B03B9B" w:rsidRDefault="00C71EC9" w:rsidP="002C390D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71EC9" w:rsidRPr="00B03B9B" w14:paraId="7FAD2739" w14:textId="77777777" w:rsidTr="00A06400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CFE3149" w14:textId="77777777" w:rsidR="00C71EC9" w:rsidRPr="00B03B9B" w:rsidRDefault="00C71EC9" w:rsidP="002C390D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B5C211" w14:textId="0D639081" w:rsidR="00C71EC9" w:rsidRPr="00B03B9B" w:rsidRDefault="00A059D1" w:rsidP="002C390D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B03B9B">
              <w:rPr>
                <w:rFonts w:ascii="Angsana New" w:hAnsi="Angsana New" w:cs="Angsana New" w:hint="cs"/>
                <w:b/>
                <w:bCs/>
                <w:lang w:val="en-US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E2EC74" w14:textId="6DC82B31" w:rsidR="00C71EC9" w:rsidRPr="00B03B9B" w:rsidRDefault="00A059D1" w:rsidP="002C390D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B03B9B">
              <w:rPr>
                <w:rFonts w:ascii="Angsana New" w:hAnsi="Angsana New" w:cs="Angsana New" w:hint="cs"/>
                <w:b/>
                <w:bCs/>
                <w:lang w:val="en-US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95F5BC" w14:textId="2ED86BB4" w:rsidR="00C71EC9" w:rsidRPr="00B03B9B" w:rsidRDefault="00A059D1" w:rsidP="002C390D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B03B9B">
              <w:rPr>
                <w:rFonts w:ascii="Angsana New" w:hAnsi="Angsana New" w:cs="Angsana New" w:hint="cs"/>
                <w:b/>
                <w:bCs/>
                <w:lang w:val="en-US"/>
              </w:rPr>
              <w:t>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3500EDBC" w14:textId="0524B638" w:rsidR="00C71EC9" w:rsidRPr="00B03B9B" w:rsidRDefault="00A059D1" w:rsidP="002C390D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B03B9B">
              <w:rPr>
                <w:rFonts w:ascii="Angsana New" w:hAnsi="Angsana New" w:cs="Angsana New" w:hint="cs"/>
                <w:b/>
                <w:bCs/>
                <w:lang w:val="en-US"/>
              </w:rPr>
              <w:t>7</w:t>
            </w:r>
          </w:p>
        </w:tc>
      </w:tr>
      <w:tr w:rsidR="009B6DD8" w:rsidRPr="00B03B9B" w14:paraId="4E16C5A0" w14:textId="77777777" w:rsidTr="00A06400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2CEAE67" w14:textId="77777777" w:rsidR="009B6DD8" w:rsidRPr="00B03B9B" w:rsidRDefault="009B6DD8" w:rsidP="009B6DD8">
            <w:pPr>
              <w:ind w:left="360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cs/>
              </w:rPr>
              <w:t>การให้ธนาคารค้ำประกันแทนบริษัท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05A325" w14:textId="7F7BF313" w:rsidR="009B6DD8" w:rsidRPr="00B03B9B" w:rsidRDefault="00A059D1" w:rsidP="009B6DD8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4</w:t>
            </w:r>
            <w:r w:rsidR="00C66A3B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50BADA" w14:textId="33E964BA" w:rsidR="009B6DD8" w:rsidRPr="00B03B9B" w:rsidRDefault="00A059D1" w:rsidP="009B6DD8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4</w:t>
            </w:r>
            <w:r w:rsidR="009B6DD8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98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1D1323" w14:textId="7FFDBBA4" w:rsidR="009B6DD8" w:rsidRPr="00B03B9B" w:rsidRDefault="00A059D1" w:rsidP="009B6DD8">
            <w:pPr>
              <w:tabs>
                <w:tab w:val="decimal" w:pos="56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4</w:t>
            </w:r>
            <w:r w:rsidR="00C66A3B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17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1B740CAB" w14:textId="711A8D87" w:rsidR="009B6DD8" w:rsidRPr="00B03B9B" w:rsidRDefault="00A059D1" w:rsidP="009B6DD8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4</w:t>
            </w:r>
            <w:r w:rsidR="009B6DD8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16</w:t>
            </w:r>
          </w:p>
        </w:tc>
      </w:tr>
      <w:tr w:rsidR="009B6DD8" w:rsidRPr="00B03B9B" w14:paraId="211BC28E" w14:textId="77777777" w:rsidTr="00A06400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A439AC9" w14:textId="5549FF3D" w:rsidR="009B6DD8" w:rsidRPr="00B03B9B" w:rsidRDefault="009B6DD8" w:rsidP="009B6DD8">
            <w:pPr>
              <w:ind w:left="360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cs/>
              </w:rPr>
              <w:t>ภาระผูกพันเกี่ยวเนื่องกับ</w:t>
            </w:r>
            <w:r w:rsidRPr="00B03B9B">
              <w:rPr>
                <w:rFonts w:ascii="Angsana New" w:hAnsi="Angsana New" w:cs="Angsana New" w:hint="cs"/>
                <w:cs/>
              </w:rPr>
              <w:t>เครื่องตกแต่งและติดตั้ง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95FE0A" w14:textId="77777777" w:rsidR="009B6DD8" w:rsidRPr="00B03B9B" w:rsidRDefault="009B6DD8" w:rsidP="009B6DD8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3FAA7D" w14:textId="77777777" w:rsidR="009B6DD8" w:rsidRPr="00B03B9B" w:rsidRDefault="009B6DD8" w:rsidP="009B6DD8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7C43C5" w14:textId="77777777" w:rsidR="009B6DD8" w:rsidRPr="00B03B9B" w:rsidRDefault="009B6DD8" w:rsidP="009B6DD8">
            <w:pPr>
              <w:tabs>
                <w:tab w:val="decimal" w:pos="56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4E40A58C" w14:textId="77777777" w:rsidR="009B6DD8" w:rsidRPr="00B03B9B" w:rsidRDefault="009B6DD8" w:rsidP="009B6DD8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</w:p>
        </w:tc>
      </w:tr>
      <w:tr w:rsidR="009B6DD8" w:rsidRPr="00B03B9B" w14:paraId="3B082B99" w14:textId="77777777" w:rsidTr="00A06400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AA86C3B" w14:textId="7247349D" w:rsidR="009B6DD8" w:rsidRPr="00B03B9B" w:rsidRDefault="009B6DD8" w:rsidP="009B6DD8">
            <w:pPr>
              <w:ind w:left="723" w:hanging="183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 w:hint="cs"/>
                <w:cs/>
              </w:rPr>
              <w:t>และสินทรัพย์ไม่มีตัวตนอื่นนอกจากค่าความนิยม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4CFCDC" w14:textId="489E0395" w:rsidR="009B6DD8" w:rsidRPr="00B03B9B" w:rsidRDefault="00A059D1" w:rsidP="009B6DD8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</w:t>
            </w:r>
            <w:r w:rsidR="00C66A3B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8D4D34" w14:textId="2ED384F3" w:rsidR="009B6DD8" w:rsidRPr="00B03B9B" w:rsidRDefault="00A059D1" w:rsidP="009B6DD8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6</w:t>
            </w:r>
            <w:r w:rsidR="009B6DD8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79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D79018" w14:textId="0511D941" w:rsidR="009B6DD8" w:rsidRPr="00B03B9B" w:rsidRDefault="00A059D1" w:rsidP="009B6DD8">
            <w:pPr>
              <w:tabs>
                <w:tab w:val="decimal" w:pos="56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</w:t>
            </w:r>
            <w:r w:rsidR="00C66A3B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77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29BFB825" w14:textId="34AF8768" w:rsidR="009B6DD8" w:rsidRPr="00B03B9B" w:rsidRDefault="00A059D1" w:rsidP="009B6DD8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6</w:t>
            </w:r>
            <w:r w:rsidR="009B6DD8" w:rsidRPr="00B03B9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lang w:val="en-US"/>
              </w:rPr>
              <w:t>79</w:t>
            </w:r>
          </w:p>
        </w:tc>
      </w:tr>
    </w:tbl>
    <w:p w14:paraId="779C1F28" w14:textId="77777777" w:rsidR="00306FF3" w:rsidRPr="00B03B9B" w:rsidRDefault="00306FF3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1FFBB10B" w14:textId="7C09FE29" w:rsidR="00C03EB2" w:rsidRPr="00B03B9B" w:rsidRDefault="00A059D1" w:rsidP="00D20153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>35</w:t>
      </w:r>
      <w:r w:rsidR="00C03EB2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C03EB2"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C25E15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ข้อมูลส่วนงานดำเนินงาน</w:t>
      </w:r>
    </w:p>
    <w:p w14:paraId="0A385005" w14:textId="724CBE47" w:rsidR="00D56B19" w:rsidRPr="00B03B9B" w:rsidRDefault="00C03EB2" w:rsidP="008112A2">
      <w:pPr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pacing w:val="2"/>
          <w:sz w:val="32"/>
          <w:szCs w:val="32"/>
          <w:cs/>
        </w:rPr>
        <w:t>ธุรกิจหลักของบริษัทและบริษัทย่อยคือ การผลิตและจำหน่ายเสื้อผ้าสำเร็จรูป โดยมีผลิตภัณฑ์หลักคือชุด</w:t>
      </w:r>
      <w:r w:rsidRPr="00B03B9B">
        <w:rPr>
          <w:rFonts w:ascii="Angsana New" w:hAnsi="Angsana New" w:cs="Angsana New"/>
          <w:spacing w:val="-8"/>
          <w:sz w:val="32"/>
          <w:szCs w:val="32"/>
          <w:cs/>
        </w:rPr>
        <w:t xml:space="preserve">ชั้นในสตรี ชุดเด็ก และชุดชั้นนอกสตรี </w:t>
      </w:r>
      <w:r w:rsidRPr="00B03B9B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ซึ่งมีทั้งการขายในประเทศและต่างประเทศ </w:t>
      </w:r>
      <w:r w:rsidRPr="00B03B9B">
        <w:rPr>
          <w:rFonts w:ascii="Angsana New" w:hAnsi="Angsana New" w:cs="Angsana New"/>
          <w:spacing w:val="-8"/>
          <w:sz w:val="32"/>
          <w:szCs w:val="32"/>
          <w:cs/>
        </w:rPr>
        <w:t>ทั้งนี้บริษัทพิจารณา</w:t>
      </w:r>
      <w:r w:rsidRPr="00B03B9B">
        <w:rPr>
          <w:rFonts w:ascii="Angsana New" w:hAnsi="Angsana New" w:cs="Angsana New"/>
          <w:sz w:val="32"/>
          <w:szCs w:val="32"/>
          <w:cs/>
        </w:rPr>
        <w:t>ข้อมูลส่วนงานดำเนินงาน โดยแยกเป็นส่วนงาน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ขายในประเทศและต่างประเทศ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5C3B370" w14:textId="3CCD050B" w:rsidR="00C03EB2" w:rsidRPr="00B03B9B" w:rsidRDefault="00C03EB2" w:rsidP="00D56B19">
      <w:pPr>
        <w:spacing w:before="240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B03B9B">
        <w:rPr>
          <w:rFonts w:ascii="Angsana New" w:hAnsi="Angsana New" w:cs="Angsana New"/>
          <w:spacing w:val="-4"/>
          <w:sz w:val="32"/>
          <w:szCs w:val="32"/>
          <w:cs/>
        </w:rPr>
        <w:t>ข้อมูลรายได้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/>
          <w:spacing w:val="-4"/>
          <w:sz w:val="32"/>
          <w:szCs w:val="32"/>
          <w:cs/>
        </w:rPr>
        <w:t>กำไรขาดทุนตามส่วนงานของบริษัทและบริษัทย่อย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B03B9B">
        <w:rPr>
          <w:rFonts w:ascii="Angsana New" w:hAnsi="Angsana New" w:cs="Angsana New"/>
          <w:spacing w:val="-4"/>
          <w:sz w:val="32"/>
          <w:szCs w:val="32"/>
          <w:cs/>
        </w:rPr>
        <w:t>และรายการกระทบยอดระหว่างผลรวมของกำไรขาดทุนตามส่วนงานกับกำไรขาดทุนก่อนค่าใช้จ่าย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ภาษีเงินได้สำหรับปีสิ้นสุดวันที่ </w:t>
      </w:r>
      <w:r w:rsidR="00A059D1" w:rsidRPr="00B03B9B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ธันวาคม </w:t>
      </w:r>
      <w:r w:rsidRPr="00B03B9B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0FC78B42" w14:textId="77777777" w:rsidR="00C03EB2" w:rsidRPr="00B03B9B" w:rsidRDefault="00C03EB2" w:rsidP="008112A2">
      <w:pPr>
        <w:ind w:left="360" w:right="-28"/>
        <w:jc w:val="right"/>
        <w:rPr>
          <w:rFonts w:ascii="Angsana New" w:hAnsi="Angsana New" w:cs="Angsana New"/>
          <w:sz w:val="24"/>
          <w:szCs w:val="24"/>
          <w:cs/>
        </w:rPr>
      </w:pPr>
      <w:r w:rsidRPr="00B03B9B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: </w:t>
      </w:r>
      <w:r w:rsidRPr="00B03B9B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ล้าน</w:t>
      </w:r>
      <w:r w:rsidRPr="00B03B9B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720"/>
        <w:gridCol w:w="126"/>
        <w:gridCol w:w="774"/>
        <w:gridCol w:w="108"/>
        <w:gridCol w:w="702"/>
        <w:gridCol w:w="90"/>
        <w:gridCol w:w="720"/>
        <w:gridCol w:w="90"/>
        <w:gridCol w:w="774"/>
        <w:gridCol w:w="81"/>
        <w:gridCol w:w="765"/>
      </w:tblGrid>
      <w:tr w:rsidR="00C03EB2" w:rsidRPr="00B03B9B" w14:paraId="370890C9" w14:textId="77777777" w:rsidTr="00FF60B1">
        <w:tc>
          <w:tcPr>
            <w:tcW w:w="3780" w:type="dxa"/>
          </w:tcPr>
          <w:p w14:paraId="753625F6" w14:textId="77777777" w:rsidR="00C03EB2" w:rsidRPr="00B03B9B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</w:tcPr>
          <w:p w14:paraId="395B370B" w14:textId="77777777" w:rsidR="00C03EB2" w:rsidRPr="00B03B9B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7B5B7164" w14:textId="77777777" w:rsidR="00C03EB2" w:rsidRPr="00B03B9B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</w:tcPr>
          <w:p w14:paraId="7E1A05B5" w14:textId="77777777" w:rsidR="00C03EB2" w:rsidRPr="00B03B9B" w:rsidRDefault="00C03EB2" w:rsidP="008112A2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759DEAC" w14:textId="77777777" w:rsidR="00C03EB2" w:rsidRPr="00B03B9B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</w:tcPr>
          <w:p w14:paraId="5DC0584E" w14:textId="77777777" w:rsidR="00C03EB2" w:rsidRPr="00B03B9B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C03EB2" w:rsidRPr="00B03B9B" w14:paraId="52CC49E2" w14:textId="77777777" w:rsidTr="00FF60B1">
        <w:tc>
          <w:tcPr>
            <w:tcW w:w="3780" w:type="dxa"/>
          </w:tcPr>
          <w:p w14:paraId="5EA750CD" w14:textId="77777777" w:rsidR="00C03EB2" w:rsidRPr="00B03B9B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53D3A3E2" w14:textId="77777777" w:rsidR="00C03EB2" w:rsidRPr="00B03B9B" w:rsidRDefault="00C03EB2" w:rsidP="008112A2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8" w:type="dxa"/>
          </w:tcPr>
          <w:p w14:paraId="79430604" w14:textId="77777777" w:rsidR="00C03EB2" w:rsidRPr="00B03B9B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</w:tcPr>
          <w:p w14:paraId="1B4ABD65" w14:textId="77777777" w:rsidR="00C03EB2" w:rsidRPr="00B03B9B" w:rsidRDefault="00C03EB2" w:rsidP="008112A2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1D507B93" w14:textId="77777777" w:rsidR="00C03EB2" w:rsidRPr="00B03B9B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</w:tcPr>
          <w:p w14:paraId="33A16C80" w14:textId="77777777" w:rsidR="00C03EB2" w:rsidRPr="00B03B9B" w:rsidRDefault="00C03EB2" w:rsidP="008112A2">
            <w:pPr>
              <w:pStyle w:val="BodyTextIndent3"/>
              <w:ind w:lef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71EC9" w:rsidRPr="00B03B9B" w14:paraId="42DAC743" w14:textId="77777777" w:rsidTr="000547ED">
        <w:tc>
          <w:tcPr>
            <w:tcW w:w="3780" w:type="dxa"/>
          </w:tcPr>
          <w:p w14:paraId="023B45B6" w14:textId="77777777" w:rsidR="00C71EC9" w:rsidRPr="00B03B9B" w:rsidRDefault="00C71EC9" w:rsidP="00C71EC9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6EE0C18" w14:textId="503A9AEB" w:rsidR="00C71EC9" w:rsidRPr="00B03B9B" w:rsidRDefault="00A059D1" w:rsidP="00C71EC9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26" w:type="dxa"/>
          </w:tcPr>
          <w:p w14:paraId="6552B84E" w14:textId="77777777" w:rsidR="00C71EC9" w:rsidRPr="00B03B9B" w:rsidRDefault="00C71EC9" w:rsidP="00C71EC9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4" w:type="dxa"/>
          </w:tcPr>
          <w:p w14:paraId="31757309" w14:textId="303F42AD" w:rsidR="00C71EC9" w:rsidRPr="00B03B9B" w:rsidRDefault="00A059D1" w:rsidP="00C71EC9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8" w:type="dxa"/>
          </w:tcPr>
          <w:p w14:paraId="01CAECED" w14:textId="77777777" w:rsidR="00C71EC9" w:rsidRPr="00B03B9B" w:rsidRDefault="00C71EC9" w:rsidP="00C71EC9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60EFEC9A" w14:textId="467DF803" w:rsidR="00C71EC9" w:rsidRPr="00B03B9B" w:rsidRDefault="00A059D1" w:rsidP="00C71EC9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6F54CC1A" w14:textId="77777777" w:rsidR="00C71EC9" w:rsidRPr="00B03B9B" w:rsidRDefault="00C71EC9" w:rsidP="00C71EC9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326F177" w14:textId="0DA12AA1" w:rsidR="00C71EC9" w:rsidRPr="00B03B9B" w:rsidRDefault="00A059D1" w:rsidP="00C71EC9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280A2AFD" w14:textId="77777777" w:rsidR="00C71EC9" w:rsidRPr="00B03B9B" w:rsidRDefault="00C71EC9" w:rsidP="00C71EC9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4" w:type="dxa"/>
          </w:tcPr>
          <w:p w14:paraId="291FEDB3" w14:textId="49F9485F" w:rsidR="00C71EC9" w:rsidRPr="00B03B9B" w:rsidRDefault="00A059D1" w:rsidP="00C71EC9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81" w:type="dxa"/>
          </w:tcPr>
          <w:p w14:paraId="48EEB1EF" w14:textId="77777777" w:rsidR="00C71EC9" w:rsidRPr="00B03B9B" w:rsidRDefault="00C71EC9" w:rsidP="00C71EC9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082D09BA" w14:textId="758469FC" w:rsidR="00C71EC9" w:rsidRPr="00B03B9B" w:rsidRDefault="00A059D1" w:rsidP="00C71EC9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171DBA" w:rsidRPr="00B03B9B" w14:paraId="77CC5619" w14:textId="77777777" w:rsidTr="000547ED">
        <w:trPr>
          <w:trHeight w:val="108"/>
        </w:trPr>
        <w:tc>
          <w:tcPr>
            <w:tcW w:w="3780" w:type="dxa"/>
          </w:tcPr>
          <w:p w14:paraId="5E1B3300" w14:textId="77777777" w:rsidR="00171DBA" w:rsidRPr="00B03B9B" w:rsidRDefault="00171DBA" w:rsidP="00171DBA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รายได้จากการขายสินค้าและการให้บริการตามส่วนงาน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548062C9" w14:textId="2FE24AF0" w:rsidR="00171DBA" w:rsidRPr="00B03B9B" w:rsidRDefault="00A059D1" w:rsidP="00171DB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5C7818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998</w:t>
            </w:r>
            <w:r w:rsidR="005C7818"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56</w:t>
            </w:r>
          </w:p>
        </w:tc>
        <w:tc>
          <w:tcPr>
            <w:tcW w:w="126" w:type="dxa"/>
          </w:tcPr>
          <w:p w14:paraId="5C5AA66A" w14:textId="77777777" w:rsidR="00171DBA" w:rsidRPr="00B03B9B" w:rsidRDefault="00171DBA" w:rsidP="00171DBA">
            <w:pPr>
              <w:pStyle w:val="ListContinue"/>
              <w:tabs>
                <w:tab w:val="decimal" w:pos="54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</w:tcPr>
          <w:p w14:paraId="1CAF11D8" w14:textId="613074B4" w:rsidR="00171DBA" w:rsidRPr="00B03B9B" w:rsidRDefault="00A059D1" w:rsidP="00171DB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171DBA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670</w:t>
            </w:r>
            <w:r w:rsidR="00171DBA"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56</w:t>
            </w:r>
          </w:p>
        </w:tc>
        <w:tc>
          <w:tcPr>
            <w:tcW w:w="108" w:type="dxa"/>
          </w:tcPr>
          <w:p w14:paraId="034C3D13" w14:textId="77777777" w:rsidR="00171DBA" w:rsidRPr="00B03B9B" w:rsidRDefault="00171DBA" w:rsidP="00171DBA">
            <w:pPr>
              <w:pStyle w:val="ListContinue"/>
              <w:tabs>
                <w:tab w:val="decimal" w:pos="54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</w:tcPr>
          <w:p w14:paraId="1ECFBED2" w14:textId="052FBB9B" w:rsidR="00171DBA" w:rsidRPr="00B03B9B" w:rsidRDefault="00A059D1" w:rsidP="00171DB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974</w:t>
            </w:r>
            <w:r w:rsidR="000E0B9E"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97</w:t>
            </w:r>
          </w:p>
        </w:tc>
        <w:tc>
          <w:tcPr>
            <w:tcW w:w="90" w:type="dxa"/>
          </w:tcPr>
          <w:p w14:paraId="22D84B9F" w14:textId="77777777" w:rsidR="00171DBA" w:rsidRPr="00B03B9B" w:rsidRDefault="00171DBA" w:rsidP="00171DB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5ED9C842" w14:textId="70B3DBB9" w:rsidR="00171DBA" w:rsidRPr="00B03B9B" w:rsidRDefault="00A059D1" w:rsidP="00171DB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836</w:t>
            </w:r>
            <w:r w:rsidR="00171DBA"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90" w:type="dxa"/>
          </w:tcPr>
          <w:p w14:paraId="63E48057" w14:textId="77777777" w:rsidR="00171DBA" w:rsidRPr="00B03B9B" w:rsidRDefault="00171DBA" w:rsidP="00171DB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</w:tcPr>
          <w:p w14:paraId="501C66D1" w14:textId="22F1658B" w:rsidR="00171DBA" w:rsidRPr="00B03B9B" w:rsidRDefault="00A059D1" w:rsidP="00171DB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E0B9E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973</w:t>
            </w:r>
            <w:r w:rsidR="000E0B9E"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</w:p>
        </w:tc>
        <w:tc>
          <w:tcPr>
            <w:tcW w:w="81" w:type="dxa"/>
          </w:tcPr>
          <w:p w14:paraId="6CA13844" w14:textId="77777777" w:rsidR="00171DBA" w:rsidRPr="00B03B9B" w:rsidRDefault="00171DBA" w:rsidP="00171DB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14:paraId="7FF86875" w14:textId="38F98F2E" w:rsidR="00171DBA" w:rsidRPr="00B03B9B" w:rsidRDefault="00A059D1" w:rsidP="00171DB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171DBA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506</w:t>
            </w:r>
            <w:r w:rsidR="00171DBA"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67</w:t>
            </w:r>
          </w:p>
        </w:tc>
      </w:tr>
      <w:tr w:rsidR="00171DBA" w:rsidRPr="00B03B9B" w14:paraId="25702F52" w14:textId="77777777" w:rsidTr="000547ED">
        <w:tc>
          <w:tcPr>
            <w:tcW w:w="3780" w:type="dxa"/>
          </w:tcPr>
          <w:p w14:paraId="750FF830" w14:textId="210F7FE8" w:rsidR="00171DBA" w:rsidRPr="00B03B9B" w:rsidRDefault="00171DBA" w:rsidP="00171DBA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กำไร (ขาดทุน) 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ตามส่วนงาน</w:t>
            </w:r>
          </w:p>
        </w:tc>
        <w:tc>
          <w:tcPr>
            <w:tcW w:w="720" w:type="dxa"/>
            <w:tcBorders>
              <w:top w:val="single" w:sz="4" w:space="0" w:color="000000"/>
            </w:tcBorders>
          </w:tcPr>
          <w:p w14:paraId="00B13411" w14:textId="2B235C04" w:rsidR="00171DBA" w:rsidRPr="00B03B9B" w:rsidRDefault="000E0B9E" w:rsidP="00171DB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  <w:r w:rsidR="00B41889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4F2C47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73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" w:type="dxa"/>
          </w:tcPr>
          <w:p w14:paraId="29270F93" w14:textId="77777777" w:rsidR="00171DBA" w:rsidRPr="00B03B9B" w:rsidRDefault="00171DBA" w:rsidP="00171DBA">
            <w:pPr>
              <w:pStyle w:val="ListContinue"/>
              <w:tabs>
                <w:tab w:val="decimal" w:pos="54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</w:tcBorders>
          </w:tcPr>
          <w:p w14:paraId="5A8D3200" w14:textId="49B3CB84" w:rsidR="00171DBA" w:rsidRPr="00B03B9B" w:rsidRDefault="00171DBA" w:rsidP="00171DB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01</w:t>
            </w: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" w:type="dxa"/>
          </w:tcPr>
          <w:p w14:paraId="75C406CC" w14:textId="77777777" w:rsidR="00171DBA" w:rsidRPr="00B03B9B" w:rsidRDefault="00171DBA" w:rsidP="00171DBA">
            <w:pPr>
              <w:pStyle w:val="ListContinue"/>
              <w:tabs>
                <w:tab w:val="decimal" w:pos="54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</w:tcPr>
          <w:p w14:paraId="7C45ABB4" w14:textId="76E1A7D1" w:rsidR="00171DBA" w:rsidRPr="00B03B9B" w:rsidRDefault="000E0B9E" w:rsidP="00171DB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101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90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17D9124D" w14:textId="77777777" w:rsidR="00171DBA" w:rsidRPr="00B03B9B" w:rsidRDefault="00171DBA" w:rsidP="00171DBA">
            <w:pPr>
              <w:pStyle w:val="ListContinue"/>
              <w:snapToGrid w:val="0"/>
              <w:spacing w:after="0"/>
              <w:ind w:left="-126" w:right="7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</w:tcPr>
          <w:p w14:paraId="7D9FDBD3" w14:textId="0A9EC48E" w:rsidR="00171DBA" w:rsidRPr="00B03B9B" w:rsidRDefault="00171DBA" w:rsidP="00171DB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147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8C13545" w14:textId="77777777" w:rsidR="00171DBA" w:rsidRPr="00B03B9B" w:rsidRDefault="00171DBA" w:rsidP="00171DB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</w:tcBorders>
          </w:tcPr>
          <w:p w14:paraId="27258F94" w14:textId="06D3EA70" w:rsidR="00171DBA" w:rsidRPr="00B03B9B" w:rsidRDefault="000E0B9E" w:rsidP="00171DB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43</w:t>
            </w:r>
            <w:r w:rsidR="00B41889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4F2C47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63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1" w:type="dxa"/>
          </w:tcPr>
          <w:p w14:paraId="6701EFD0" w14:textId="77777777" w:rsidR="00171DBA" w:rsidRPr="00B03B9B" w:rsidRDefault="00171DBA" w:rsidP="00171DB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000000"/>
            </w:tcBorders>
          </w:tcPr>
          <w:p w14:paraId="5059F09A" w14:textId="59E1434D" w:rsidR="00171DBA" w:rsidRPr="00B03B9B" w:rsidRDefault="00171DBA" w:rsidP="00171DB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187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71DBA" w:rsidRPr="00B03B9B" w14:paraId="26EA00E5" w14:textId="77777777" w:rsidTr="00523C44">
        <w:tc>
          <w:tcPr>
            <w:tcW w:w="3780" w:type="dxa"/>
          </w:tcPr>
          <w:p w14:paraId="5BD41B6E" w14:textId="77777777" w:rsidR="00171DBA" w:rsidRPr="00B03B9B" w:rsidRDefault="00171DBA" w:rsidP="00171DBA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720" w:type="dxa"/>
          </w:tcPr>
          <w:p w14:paraId="732D1F1A" w14:textId="77777777" w:rsidR="00171DBA" w:rsidRPr="00B03B9B" w:rsidRDefault="00171DBA" w:rsidP="00171DB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</w:tcPr>
          <w:p w14:paraId="250F27FA" w14:textId="77777777" w:rsidR="00171DBA" w:rsidRPr="00B03B9B" w:rsidRDefault="00171DBA" w:rsidP="00171DB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</w:tcPr>
          <w:p w14:paraId="517D5B4A" w14:textId="77777777" w:rsidR="00171DBA" w:rsidRPr="00B03B9B" w:rsidRDefault="00171DBA" w:rsidP="00171DB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51240BEF" w14:textId="77777777" w:rsidR="00171DBA" w:rsidRPr="00B03B9B" w:rsidRDefault="00171DBA" w:rsidP="00171DB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6EEAB8CC" w14:textId="77777777" w:rsidR="00171DBA" w:rsidRPr="00B03B9B" w:rsidRDefault="00171DBA" w:rsidP="00171DB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DC0564E" w14:textId="77777777" w:rsidR="00171DBA" w:rsidRPr="00B03B9B" w:rsidRDefault="00171DBA" w:rsidP="00171DB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16BBD344" w14:textId="77777777" w:rsidR="00171DBA" w:rsidRPr="00B03B9B" w:rsidRDefault="00171DBA" w:rsidP="00171DB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EA4A4E1" w14:textId="77777777" w:rsidR="00171DBA" w:rsidRPr="00B03B9B" w:rsidRDefault="00171DBA" w:rsidP="00171DB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</w:tcPr>
          <w:p w14:paraId="4D562906" w14:textId="70E31A27" w:rsidR="00171DBA" w:rsidRPr="00B03B9B" w:rsidRDefault="00A059D1" w:rsidP="00171DB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54</w:t>
            </w:r>
            <w:r w:rsidR="000E0B9E"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78</w:t>
            </w:r>
          </w:p>
        </w:tc>
        <w:tc>
          <w:tcPr>
            <w:tcW w:w="81" w:type="dxa"/>
          </w:tcPr>
          <w:p w14:paraId="7D70AA7C" w14:textId="77777777" w:rsidR="00171DBA" w:rsidRPr="00B03B9B" w:rsidRDefault="00171DBA" w:rsidP="00171DB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6649590C" w14:textId="1442EFBE" w:rsidR="00171DBA" w:rsidRPr="00B03B9B" w:rsidRDefault="00A059D1" w:rsidP="00171DB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="00171DBA"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</w:p>
        </w:tc>
      </w:tr>
      <w:tr w:rsidR="00171DBA" w:rsidRPr="00B03B9B" w14:paraId="3C5029AF" w14:textId="77777777" w:rsidTr="00523C44">
        <w:tc>
          <w:tcPr>
            <w:tcW w:w="3780" w:type="dxa"/>
          </w:tcPr>
          <w:p w14:paraId="7A311B5E" w14:textId="77777777" w:rsidR="00171DBA" w:rsidRPr="00B03B9B" w:rsidRDefault="00171DBA" w:rsidP="00171DBA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720" w:type="dxa"/>
          </w:tcPr>
          <w:p w14:paraId="48F3DE9B" w14:textId="77777777" w:rsidR="00171DBA" w:rsidRPr="00B03B9B" w:rsidRDefault="00171DBA" w:rsidP="00171DB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</w:tcPr>
          <w:p w14:paraId="4EAFCB15" w14:textId="77777777" w:rsidR="00171DBA" w:rsidRPr="00B03B9B" w:rsidRDefault="00171DBA" w:rsidP="00171DB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</w:tcPr>
          <w:p w14:paraId="490EB840" w14:textId="77777777" w:rsidR="00171DBA" w:rsidRPr="00B03B9B" w:rsidRDefault="00171DBA" w:rsidP="00171DB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54BF3E00" w14:textId="77777777" w:rsidR="00171DBA" w:rsidRPr="00B03B9B" w:rsidRDefault="00171DBA" w:rsidP="00171DB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47BA5C2B" w14:textId="77777777" w:rsidR="00171DBA" w:rsidRPr="00B03B9B" w:rsidRDefault="00171DBA" w:rsidP="00171DB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36EB31D" w14:textId="77777777" w:rsidR="00171DBA" w:rsidRPr="00B03B9B" w:rsidRDefault="00171DBA" w:rsidP="00171DB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58DA430A" w14:textId="77777777" w:rsidR="00171DBA" w:rsidRPr="00B03B9B" w:rsidRDefault="00171DBA" w:rsidP="00171DB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84AB8DD" w14:textId="77777777" w:rsidR="00171DBA" w:rsidRPr="00B03B9B" w:rsidRDefault="00171DBA" w:rsidP="00171DB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</w:tcPr>
          <w:p w14:paraId="75A2D524" w14:textId="17F6BF7E" w:rsidR="00171DBA" w:rsidRPr="00B03B9B" w:rsidRDefault="00A059D1" w:rsidP="00171DB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294</w:t>
            </w:r>
            <w:r w:rsidR="000E0B9E"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54</w:t>
            </w:r>
          </w:p>
        </w:tc>
        <w:tc>
          <w:tcPr>
            <w:tcW w:w="81" w:type="dxa"/>
          </w:tcPr>
          <w:p w14:paraId="02D7C4A3" w14:textId="77777777" w:rsidR="00171DBA" w:rsidRPr="00B03B9B" w:rsidRDefault="00171DBA" w:rsidP="00171DB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2A9F4CC0" w14:textId="3CE4FD69" w:rsidR="00171DBA" w:rsidRPr="00B03B9B" w:rsidRDefault="00A059D1" w:rsidP="00171DB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  <w:r w:rsidR="00171DBA"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67</w:t>
            </w:r>
          </w:p>
        </w:tc>
      </w:tr>
      <w:tr w:rsidR="00171DBA" w:rsidRPr="00B03B9B" w14:paraId="69EE8596" w14:textId="77777777" w:rsidTr="00523C44">
        <w:tc>
          <w:tcPr>
            <w:tcW w:w="3780" w:type="dxa"/>
          </w:tcPr>
          <w:p w14:paraId="2C6D0EB1" w14:textId="6F435B12" w:rsidR="00171DBA" w:rsidRPr="00B03B9B" w:rsidRDefault="00171DBA" w:rsidP="00171DBA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กลับรายการ (ขาดทุน) จากการด้อยค่าของเงินลงทุน</w:t>
            </w:r>
          </w:p>
        </w:tc>
        <w:tc>
          <w:tcPr>
            <w:tcW w:w="720" w:type="dxa"/>
          </w:tcPr>
          <w:p w14:paraId="6ED9753D" w14:textId="77777777" w:rsidR="00171DBA" w:rsidRPr="00B03B9B" w:rsidRDefault="00171DBA" w:rsidP="00171DB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</w:tcPr>
          <w:p w14:paraId="2773964E" w14:textId="77777777" w:rsidR="00171DBA" w:rsidRPr="00B03B9B" w:rsidRDefault="00171DBA" w:rsidP="00171DB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</w:tcPr>
          <w:p w14:paraId="1859EC9B" w14:textId="77777777" w:rsidR="00171DBA" w:rsidRPr="00B03B9B" w:rsidRDefault="00171DBA" w:rsidP="00171DB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4CD6A79C" w14:textId="77777777" w:rsidR="00171DBA" w:rsidRPr="00B03B9B" w:rsidRDefault="00171DBA" w:rsidP="00171DB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61E8F971" w14:textId="77777777" w:rsidR="00171DBA" w:rsidRPr="00B03B9B" w:rsidRDefault="00171DBA" w:rsidP="00171DB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1B641DC" w14:textId="77777777" w:rsidR="00171DBA" w:rsidRPr="00B03B9B" w:rsidRDefault="00171DBA" w:rsidP="00171DB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08097EA6" w14:textId="77777777" w:rsidR="00171DBA" w:rsidRPr="00B03B9B" w:rsidRDefault="00171DBA" w:rsidP="00171DB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F4C6518" w14:textId="77777777" w:rsidR="00171DBA" w:rsidRPr="00B03B9B" w:rsidRDefault="00171DBA" w:rsidP="00171DB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</w:tcPr>
          <w:p w14:paraId="60CF2BCC" w14:textId="5218B44F" w:rsidR="00171DBA" w:rsidRPr="00B03B9B" w:rsidRDefault="000E0B9E" w:rsidP="00171DB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1" w:type="dxa"/>
          </w:tcPr>
          <w:p w14:paraId="06D02879" w14:textId="77777777" w:rsidR="00171DBA" w:rsidRPr="00B03B9B" w:rsidRDefault="00171DBA" w:rsidP="00171DB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7AAD6AFE" w14:textId="2C61450C" w:rsidR="00171DBA" w:rsidRPr="00B03B9B" w:rsidRDefault="00A059D1" w:rsidP="00171DBA">
            <w:pPr>
              <w:pStyle w:val="ListContinue"/>
              <w:tabs>
                <w:tab w:val="decimal" w:pos="408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171DBA"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64</w:t>
            </w:r>
          </w:p>
        </w:tc>
      </w:tr>
      <w:tr w:rsidR="00171DBA" w:rsidRPr="00B03B9B" w14:paraId="044B5C92" w14:textId="77777777" w:rsidTr="000547ED">
        <w:tc>
          <w:tcPr>
            <w:tcW w:w="3780" w:type="dxa"/>
          </w:tcPr>
          <w:p w14:paraId="1B2E4D6F" w14:textId="6C9E4A25" w:rsidR="00171DBA" w:rsidRPr="00B03B9B" w:rsidRDefault="00171DBA" w:rsidP="00171DBA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ส่วนแบ่งกำไร</w:t>
            </w:r>
            <w:r w:rsidR="002D29BD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2D29BD"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(ขาดทุน)</w:t>
            </w:r>
            <w:r w:rsidR="002D29BD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720" w:type="dxa"/>
          </w:tcPr>
          <w:p w14:paraId="5A5D68A6" w14:textId="77777777" w:rsidR="00171DBA" w:rsidRPr="00B03B9B" w:rsidRDefault="00171DBA" w:rsidP="00171DB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</w:tcPr>
          <w:p w14:paraId="4C849387" w14:textId="77777777" w:rsidR="00171DBA" w:rsidRPr="00B03B9B" w:rsidRDefault="00171DBA" w:rsidP="00171DB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</w:tcPr>
          <w:p w14:paraId="151C791D" w14:textId="77777777" w:rsidR="00171DBA" w:rsidRPr="00B03B9B" w:rsidRDefault="00171DBA" w:rsidP="00171DB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005F0390" w14:textId="77777777" w:rsidR="00171DBA" w:rsidRPr="00B03B9B" w:rsidRDefault="00171DBA" w:rsidP="00171DB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58185D5D" w14:textId="77777777" w:rsidR="00171DBA" w:rsidRPr="00B03B9B" w:rsidRDefault="00171DBA" w:rsidP="00171DB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9C29F84" w14:textId="77777777" w:rsidR="00171DBA" w:rsidRPr="00B03B9B" w:rsidRDefault="00171DBA" w:rsidP="00171DB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A6E4DF0" w14:textId="77777777" w:rsidR="00171DBA" w:rsidRPr="00B03B9B" w:rsidRDefault="00171DBA" w:rsidP="00171DB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4B0D8DC" w14:textId="77777777" w:rsidR="00171DBA" w:rsidRPr="00B03B9B" w:rsidRDefault="00171DBA" w:rsidP="00171DB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</w:tcPr>
          <w:p w14:paraId="3F7C66AF" w14:textId="24130DEA" w:rsidR="00171DBA" w:rsidRPr="00B03B9B" w:rsidRDefault="000E0B9E" w:rsidP="00171DB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A059D1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1" w:type="dxa"/>
          </w:tcPr>
          <w:p w14:paraId="227C1DAB" w14:textId="77777777" w:rsidR="00171DBA" w:rsidRPr="00B03B9B" w:rsidRDefault="00171DBA" w:rsidP="00171DB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14:paraId="0E8AF7A6" w14:textId="3D5E2817" w:rsidR="00171DBA" w:rsidRPr="00B03B9B" w:rsidRDefault="00A059D1" w:rsidP="00171DB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171DBA"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</w:p>
        </w:tc>
      </w:tr>
      <w:tr w:rsidR="00171DBA" w:rsidRPr="00B03B9B" w14:paraId="2CF77566" w14:textId="77777777" w:rsidTr="000547ED">
        <w:tc>
          <w:tcPr>
            <w:tcW w:w="3780" w:type="dxa"/>
          </w:tcPr>
          <w:p w14:paraId="5A2B0888" w14:textId="79F27CA3" w:rsidR="00171DBA" w:rsidRPr="00B03B9B" w:rsidRDefault="00171DBA" w:rsidP="00171DBA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กำไร</w:t>
            </w:r>
            <w:r w:rsidR="007267EB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7267EB" w:rsidRPr="00B03B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(ขาดทุน)</w:t>
            </w:r>
            <w:r w:rsidR="007267EB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ก่อนภาษีเงินได้</w:t>
            </w:r>
          </w:p>
        </w:tc>
        <w:tc>
          <w:tcPr>
            <w:tcW w:w="720" w:type="dxa"/>
          </w:tcPr>
          <w:p w14:paraId="3FF32BCA" w14:textId="77777777" w:rsidR="00171DBA" w:rsidRPr="00B03B9B" w:rsidRDefault="00171DBA" w:rsidP="00171DB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</w:tcPr>
          <w:p w14:paraId="6EE3AAD0" w14:textId="77777777" w:rsidR="00171DBA" w:rsidRPr="00B03B9B" w:rsidRDefault="00171DBA" w:rsidP="00171DB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</w:tcPr>
          <w:p w14:paraId="2F1CE3E0" w14:textId="77777777" w:rsidR="00171DBA" w:rsidRPr="00B03B9B" w:rsidRDefault="00171DBA" w:rsidP="00171DB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025EDB06" w14:textId="77777777" w:rsidR="00171DBA" w:rsidRPr="00B03B9B" w:rsidRDefault="00171DBA" w:rsidP="00171DB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0C053612" w14:textId="77777777" w:rsidR="00171DBA" w:rsidRPr="00B03B9B" w:rsidRDefault="00171DBA" w:rsidP="00171DB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EF80F8E" w14:textId="77777777" w:rsidR="00171DBA" w:rsidRPr="00B03B9B" w:rsidRDefault="00171DBA" w:rsidP="00171DB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4D79A234" w14:textId="77777777" w:rsidR="00171DBA" w:rsidRPr="00B03B9B" w:rsidRDefault="00171DBA" w:rsidP="00171DB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E507776" w14:textId="77777777" w:rsidR="00171DBA" w:rsidRPr="00B03B9B" w:rsidRDefault="00171DBA" w:rsidP="00171DB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auto"/>
            </w:tcBorders>
          </w:tcPr>
          <w:p w14:paraId="0003CA27" w14:textId="331D2679" w:rsidR="00171DBA" w:rsidRPr="00B03B9B" w:rsidRDefault="000E0B9E" w:rsidP="00171DB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4F2C47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99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4F2C47"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97</w:t>
            </w:r>
            <w:r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1" w:type="dxa"/>
          </w:tcPr>
          <w:p w14:paraId="2C6EFD4E" w14:textId="77777777" w:rsidR="00171DBA" w:rsidRPr="00B03B9B" w:rsidRDefault="00171DBA" w:rsidP="00171DB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000000"/>
              <w:bottom w:val="double" w:sz="4" w:space="0" w:color="auto"/>
            </w:tcBorders>
          </w:tcPr>
          <w:p w14:paraId="38F86996" w14:textId="4C8519C3" w:rsidR="00171DBA" w:rsidRPr="00B03B9B" w:rsidRDefault="00A059D1" w:rsidP="00171DB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171DBA" w:rsidRPr="00B03B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B03B9B">
              <w:rPr>
                <w:rFonts w:ascii="Angsana New" w:hAnsi="Angsana New" w:cs="Angsana New"/>
                <w:sz w:val="24"/>
                <w:szCs w:val="24"/>
                <w:lang w:val="en-US"/>
              </w:rPr>
              <w:t>52</w:t>
            </w:r>
          </w:p>
        </w:tc>
      </w:tr>
    </w:tbl>
    <w:p w14:paraId="382D5C1C" w14:textId="6C8572B6" w:rsidR="00A011BE" w:rsidRPr="00B03B9B" w:rsidRDefault="00A011BE" w:rsidP="00A011BE">
      <w:pPr>
        <w:spacing w:before="240"/>
        <w:ind w:left="540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  <w:cs/>
        </w:rPr>
      </w:pPr>
      <w:r w:rsidRPr="00B03B9B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A059D1" w:rsidRPr="00B03B9B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A059D1" w:rsidRPr="00B03B9B">
        <w:rPr>
          <w:rFonts w:ascii="Angsana New" w:hAnsi="Angsana New" w:cs="Angsana New"/>
          <w:color w:val="000000"/>
          <w:sz w:val="32"/>
          <w:szCs w:val="32"/>
          <w:lang w:val="en-US"/>
        </w:rPr>
        <w:t>2568</w:t>
      </w:r>
      <w:r w:rsidRPr="00B03B9B">
        <w:rPr>
          <w:rFonts w:ascii="Angsana New" w:hAnsi="Angsana New" w:cs="Angsana New"/>
          <w:color w:val="000000"/>
          <w:sz w:val="32"/>
          <w:szCs w:val="32"/>
          <w:cs/>
        </w:rPr>
        <w:t xml:space="preserve"> และ </w:t>
      </w:r>
      <w:r w:rsidR="00A059D1" w:rsidRPr="00B03B9B">
        <w:rPr>
          <w:rFonts w:ascii="Angsana New" w:hAnsi="Angsana New" w:cs="Angsana New"/>
          <w:color w:val="000000"/>
          <w:sz w:val="32"/>
          <w:szCs w:val="32"/>
          <w:lang w:val="en-US"/>
        </w:rPr>
        <w:t>2567</w:t>
      </w:r>
      <w:r w:rsidRPr="00B03B9B">
        <w:rPr>
          <w:rFonts w:ascii="Angsana New" w:hAnsi="Angsana New" w:cs="Angsana New"/>
          <w:color w:val="000000"/>
          <w:sz w:val="32"/>
          <w:szCs w:val="32"/>
          <w:cs/>
        </w:rPr>
        <w:t xml:space="preserve"> บริษัทและบริษัทย่อยไม่ได้เปิดเผยสินทรัพย์รว</w:t>
      </w:r>
      <w:r w:rsidRPr="00B03B9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ม</w:t>
      </w:r>
      <w:r w:rsidRPr="00B03B9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ของส่วนงานขายในประเทศและต่างประเทศ</w:t>
      </w:r>
      <w:r w:rsidRPr="00B03B9B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เนื่องจากสินทรัพย์รวมดังกล่าวถูกใช้ร่วมกันสำหรับทุกส่วนงาน</w:t>
      </w:r>
      <w:r w:rsidRPr="00B03B9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</w:t>
      </w:r>
      <w:r w:rsidRPr="00B03B9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จึงไม่สามารถแยกแสดงต่างหากได้</w:t>
      </w:r>
      <w:r w:rsidRPr="00B03B9B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</w:p>
    <w:p w14:paraId="2A4B6E5B" w14:textId="77777777" w:rsidR="00D56B19" w:rsidRPr="00B03B9B" w:rsidRDefault="00D56B19" w:rsidP="00D56B19">
      <w:pPr>
        <w:spacing w:before="240"/>
        <w:ind w:left="540"/>
        <w:jc w:val="thaiDistribute"/>
        <w:rPr>
          <w:rFonts w:ascii="Angsana New" w:hAnsi="Angsana New" w:cs="Angsana New"/>
          <w:b/>
          <w:bCs/>
          <w:color w:val="000000"/>
          <w:spacing w:val="-8"/>
          <w:sz w:val="32"/>
          <w:szCs w:val="32"/>
          <w:lang w:val="en-US" w:eastAsia="en-US"/>
        </w:rPr>
      </w:pPr>
      <w:r w:rsidRPr="00B03B9B">
        <w:rPr>
          <w:rFonts w:ascii="Angsana New" w:hAnsi="Angsana New" w:cs="Angsana New"/>
          <w:b/>
          <w:bCs/>
          <w:color w:val="000000"/>
          <w:spacing w:val="-6"/>
          <w:sz w:val="32"/>
          <w:szCs w:val="32"/>
          <w:cs/>
        </w:rPr>
        <w:t>ข้อมูลเกี่ยวกับลูกค้ารายใหญ่ของบริษัทและบริษัทย่อย</w:t>
      </w:r>
    </w:p>
    <w:p w14:paraId="2AD567CF" w14:textId="39294178" w:rsidR="00D56B19" w:rsidRPr="00B03B9B" w:rsidRDefault="00D56B19" w:rsidP="00D56B19">
      <w:pPr>
        <w:ind w:left="547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  <w:cs/>
        </w:rPr>
      </w:pPr>
      <w:r w:rsidRPr="00B03B9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สำหรับปีสิ้นสุดวันที่ </w:t>
      </w:r>
      <w:r w:rsidR="00A059D1" w:rsidRPr="00B03B9B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ธันวาคม </w:t>
      </w:r>
      <w:r w:rsidR="00A059D1" w:rsidRPr="00B03B9B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2568</w:t>
      </w:r>
      <w:r w:rsidRPr="00B03B9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และ </w:t>
      </w:r>
      <w:r w:rsidR="00A059D1" w:rsidRPr="00B03B9B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2567</w:t>
      </w:r>
      <w:r w:rsidRPr="00B03B9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บริษัทและบริษัทย่อยมีรายได้จากการขายสินค้าและให้บริการกับลูกค้าภายนอกกิจการ </w:t>
      </w:r>
      <w:r w:rsidR="00A059D1" w:rsidRPr="00B03B9B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</w:t>
      </w:r>
      <w:r w:rsidRPr="00B03B9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ราย ซึ่งมากกว่าร้อยละ </w:t>
      </w:r>
      <w:r w:rsidR="00A059D1" w:rsidRPr="00B03B9B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10</w:t>
      </w:r>
      <w:r w:rsidRPr="00B03B9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ของรายได้รวมของบริษัทและบริษัทย่อยเป็นจำนวนเงิน </w:t>
      </w:r>
      <w:r w:rsidR="00A059D1" w:rsidRPr="00B03B9B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</w:t>
      </w:r>
      <w:r w:rsidR="00791084" w:rsidRPr="00B03B9B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,</w:t>
      </w:r>
      <w:r w:rsidR="00A059D1" w:rsidRPr="00B03B9B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072</w:t>
      </w:r>
      <w:r w:rsidR="00292FAD" w:rsidRPr="00B03B9B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</w:t>
      </w:r>
      <w:r w:rsidRPr="00B03B9B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ล้านบาท และ </w:t>
      </w:r>
      <w:r w:rsidR="00A059D1" w:rsidRPr="00B03B9B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2</w:t>
      </w:r>
      <w:r w:rsidRPr="00B03B9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,</w:t>
      </w:r>
      <w:r w:rsidR="00A059D1" w:rsidRPr="00B03B9B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477</w:t>
      </w:r>
      <w:r w:rsidRPr="00B03B9B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ล้านบาท ตามลำดับ</w:t>
      </w:r>
    </w:p>
    <w:p w14:paraId="5815BC57" w14:textId="77777777" w:rsidR="00D56B19" w:rsidRPr="00B03B9B" w:rsidRDefault="00D56B19" w:rsidP="00D56B19">
      <w:pPr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54D8C48F" w14:textId="6DC5CB50" w:rsidR="00D56B19" w:rsidRPr="00B03B9B" w:rsidRDefault="00D56B19" w:rsidP="00D56B19">
      <w:pP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sectPr w:rsidR="00D56B19" w:rsidRPr="00B03B9B" w:rsidSect="00B03B9B">
          <w:headerReference w:type="even" r:id="rId39"/>
          <w:footerReference w:type="even" r:id="rId40"/>
          <w:footerReference w:type="default" r:id="rId41"/>
          <w:headerReference w:type="first" r:id="rId42"/>
          <w:footerReference w:type="first" r:id="rId43"/>
          <w:pgSz w:w="11906" w:h="16838"/>
          <w:pgMar w:top="1440" w:right="1224" w:bottom="720" w:left="1440" w:header="864" w:footer="432" w:gutter="0"/>
          <w:paperSrc w:first="15" w:other="15"/>
          <w:cols w:space="720"/>
          <w:docGrid w:linePitch="381"/>
        </w:sectPr>
      </w:pPr>
    </w:p>
    <w:p w14:paraId="1AF98D53" w14:textId="6BF6417E" w:rsidR="008E1083" w:rsidRPr="00B03B9B" w:rsidRDefault="00A059D1" w:rsidP="008112A2">
      <w:pPr>
        <w:ind w:left="540" w:hanging="540"/>
        <w:rPr>
          <w:rFonts w:ascii="Angsana New" w:hAnsi="Angsana New" w:cs="Angsana New"/>
          <w:cs/>
        </w:rPr>
      </w:pPr>
      <w:r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>36</w:t>
      </w:r>
      <w:r w:rsidR="008E1083" w:rsidRPr="00B03B9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B03B9B">
        <w:rPr>
          <w:rFonts w:ascii="Angsana New" w:hAnsi="Angsana New" w:cs="Angsana New"/>
          <w:b/>
          <w:bCs/>
          <w:sz w:val="32"/>
          <w:szCs w:val="32"/>
          <w:cs/>
        </w:rPr>
        <w:tab/>
        <w:t>สิทธิประโยชน์จากการได้รับการส่งเสริมการลงทุน</w:t>
      </w:r>
    </w:p>
    <w:p w14:paraId="72AF67CA" w14:textId="77777777" w:rsidR="008E1083" w:rsidRPr="00B03B9B" w:rsidRDefault="008E1083" w:rsidP="008112A2">
      <w:pPr>
        <w:pStyle w:val="BodyTextIndent3"/>
        <w:tabs>
          <w:tab w:val="left" w:pos="13191"/>
        </w:tabs>
        <w:spacing w:after="240"/>
        <w:ind w:left="547"/>
        <w:jc w:val="left"/>
        <w:rPr>
          <w:rFonts w:ascii="Angsana New" w:hAnsi="Angsana New" w:cs="Angsana New"/>
          <w:sz w:val="16"/>
          <w:szCs w:val="16"/>
          <w:lang w:val="en-US"/>
        </w:rPr>
      </w:pPr>
      <w:r w:rsidRPr="00B03B9B">
        <w:rPr>
          <w:rFonts w:ascii="Angsana New" w:hAnsi="Angsana New" w:cs="Angsana New"/>
          <w:cs/>
        </w:rPr>
        <w:t>บริษัทย่อยของบริษัทได้รับสิทธิประโยชน์ในการส่งเสริมการลงทุน จากสำนักงานคณะกรรมการส่งเสริมการลงทุน ดังนี้</w:t>
      </w:r>
    </w:p>
    <w:tbl>
      <w:tblPr>
        <w:tblW w:w="11255" w:type="dxa"/>
        <w:tblInd w:w="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2"/>
        <w:gridCol w:w="2453"/>
        <w:gridCol w:w="2520"/>
        <w:gridCol w:w="2430"/>
      </w:tblGrid>
      <w:tr w:rsidR="00810CC0" w:rsidRPr="00B03B9B" w14:paraId="5D48B15D" w14:textId="77777777" w:rsidTr="002D0CE6">
        <w:trPr>
          <w:trHeight w:val="20"/>
        </w:trPr>
        <w:tc>
          <w:tcPr>
            <w:tcW w:w="3852" w:type="dxa"/>
            <w:vMerge w:val="restart"/>
            <w:vAlign w:val="center"/>
          </w:tcPr>
          <w:p w14:paraId="3ED537A7" w14:textId="77777777" w:rsidR="00810CC0" w:rsidRPr="00B03B9B" w:rsidRDefault="00810CC0" w:rsidP="00E53C5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7403" w:type="dxa"/>
            <w:gridSpan w:val="3"/>
          </w:tcPr>
          <w:p w14:paraId="14C4CF12" w14:textId="20CCF2C4" w:rsidR="00810CC0" w:rsidRPr="00B03B9B" w:rsidRDefault="00810CC0" w:rsidP="00E53C5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</w:tr>
      <w:tr w:rsidR="00810CC0" w:rsidRPr="00B03B9B" w14:paraId="34A92BE9" w14:textId="77777777" w:rsidTr="00810CC0">
        <w:trPr>
          <w:trHeight w:val="20"/>
        </w:trPr>
        <w:tc>
          <w:tcPr>
            <w:tcW w:w="3852" w:type="dxa"/>
            <w:vMerge/>
            <w:tcBorders>
              <w:bottom w:val="single" w:sz="4" w:space="0" w:color="auto"/>
            </w:tcBorders>
          </w:tcPr>
          <w:p w14:paraId="48C93618" w14:textId="77777777" w:rsidR="00810CC0" w:rsidRPr="00B03B9B" w:rsidRDefault="00810CC0" w:rsidP="00E53C5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3" w:type="dxa"/>
            <w:tcBorders>
              <w:bottom w:val="single" w:sz="4" w:space="0" w:color="auto"/>
            </w:tcBorders>
          </w:tcPr>
          <w:p w14:paraId="5E512A93" w14:textId="77777777" w:rsidR="00810CC0" w:rsidRPr="00B03B9B" w:rsidRDefault="00810CC0" w:rsidP="00E53C5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บจก.วาโก้ลำพูน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6ADB41E2" w14:textId="77777777" w:rsidR="00810CC0" w:rsidRPr="00B03B9B" w:rsidRDefault="00810CC0" w:rsidP="00E53C5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บจก.วาโก้กบินทร์บุรี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787B7E4C" w14:textId="77777777" w:rsidR="00810CC0" w:rsidRPr="00B03B9B" w:rsidRDefault="00810CC0" w:rsidP="00E53C5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บจก.ภัทยากบินทร์บุรี</w:t>
            </w:r>
          </w:p>
        </w:tc>
      </w:tr>
      <w:tr w:rsidR="00810CC0" w:rsidRPr="00B03B9B" w14:paraId="47538265" w14:textId="77777777" w:rsidTr="00810CC0">
        <w:trPr>
          <w:trHeight w:val="20"/>
        </w:trPr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DCF01C" w14:textId="1200C623" w:rsidR="00810CC0" w:rsidRPr="00B03B9B" w:rsidRDefault="00810CC0" w:rsidP="00E53C54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 xml:space="preserve">โครงการที่ </w:t>
            </w:r>
            <w:r w:rsidR="00A059D1" w:rsidRPr="00B03B9B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</w:p>
        </w:tc>
        <w:tc>
          <w:tcPr>
            <w:tcW w:w="2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64289E" w14:textId="77777777" w:rsidR="00810CC0" w:rsidRPr="00B03B9B" w:rsidRDefault="00810CC0" w:rsidP="00E53C54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76F158" w14:textId="77777777" w:rsidR="00810CC0" w:rsidRPr="00B03B9B" w:rsidRDefault="00810CC0" w:rsidP="00E53C54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57C70" w14:textId="77777777" w:rsidR="00810CC0" w:rsidRPr="00B03B9B" w:rsidRDefault="00810CC0" w:rsidP="00E53C54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</w:tr>
      <w:tr w:rsidR="00810CC0" w:rsidRPr="00B03B9B" w14:paraId="3231A875" w14:textId="77777777" w:rsidTr="00810CC0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BE2EE3" w14:textId="77777777" w:rsidR="00810CC0" w:rsidRPr="00B03B9B" w:rsidRDefault="00810CC0" w:rsidP="00E53C54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cs/>
              </w:rPr>
              <w:t>- บัตรส่งเสริม เลขที่</w:t>
            </w:r>
          </w:p>
        </w:tc>
        <w:tc>
          <w:tcPr>
            <w:tcW w:w="2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D994CF" w14:textId="2A450287" w:rsidR="00810CC0" w:rsidRPr="00B03B9B" w:rsidRDefault="00A059D1" w:rsidP="00E53C54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2904</w:t>
            </w:r>
            <w:r w:rsidR="00810CC0" w:rsidRPr="00B03B9B">
              <w:rPr>
                <w:rFonts w:ascii="Angsana New" w:hAnsi="Angsana New" w:cs="Angsana New"/>
                <w:cs/>
              </w:rPr>
              <w:t>(</w:t>
            </w: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810CC0" w:rsidRPr="00B03B9B">
              <w:rPr>
                <w:rFonts w:ascii="Angsana New" w:hAnsi="Angsana New" w:cs="Angsana New"/>
                <w:cs/>
              </w:rPr>
              <w:t>)/</w:t>
            </w:r>
            <w:r w:rsidRPr="00B03B9B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2E9794" w14:textId="5B789EB7" w:rsidR="00810CC0" w:rsidRPr="00B03B9B" w:rsidRDefault="00A059D1" w:rsidP="00E53C54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2877</w:t>
            </w:r>
            <w:r w:rsidR="00810CC0" w:rsidRPr="00B03B9B">
              <w:rPr>
                <w:rFonts w:ascii="Angsana New" w:hAnsi="Angsana New" w:cs="Angsana New"/>
                <w:cs/>
              </w:rPr>
              <w:t>(</w:t>
            </w: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810CC0" w:rsidRPr="00B03B9B">
              <w:rPr>
                <w:rFonts w:ascii="Angsana New" w:hAnsi="Angsana New" w:cs="Angsana New"/>
                <w:cs/>
              </w:rPr>
              <w:t>)/</w:t>
            </w:r>
            <w:r w:rsidRPr="00B03B9B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9BC18" w14:textId="332A9AA4" w:rsidR="00810CC0" w:rsidRPr="00B03B9B" w:rsidRDefault="00A059D1" w:rsidP="00E53C54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2878</w:t>
            </w:r>
            <w:r w:rsidR="00810CC0" w:rsidRPr="00B03B9B">
              <w:rPr>
                <w:rFonts w:ascii="Angsana New" w:hAnsi="Angsana New" w:cs="Angsana New"/>
                <w:cs/>
              </w:rPr>
              <w:t>(</w:t>
            </w: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810CC0" w:rsidRPr="00B03B9B">
              <w:rPr>
                <w:rFonts w:ascii="Angsana New" w:hAnsi="Angsana New" w:cs="Angsana New"/>
                <w:cs/>
              </w:rPr>
              <w:t>)/</w:t>
            </w:r>
            <w:r w:rsidRPr="00B03B9B">
              <w:rPr>
                <w:rFonts w:ascii="Angsana New" w:hAnsi="Angsana New" w:cs="Angsana New"/>
                <w:lang w:val="en-US"/>
              </w:rPr>
              <w:t>2555</w:t>
            </w:r>
          </w:p>
        </w:tc>
      </w:tr>
      <w:tr w:rsidR="00810CC0" w:rsidRPr="00B03B9B" w14:paraId="6F86A312" w14:textId="77777777" w:rsidTr="00810CC0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1862C7" w14:textId="77777777" w:rsidR="00810CC0" w:rsidRPr="00B03B9B" w:rsidRDefault="00810CC0" w:rsidP="00E53C54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cs/>
              </w:rPr>
              <w:t>- วันที่ออกบัตร</w:t>
            </w:r>
          </w:p>
        </w:tc>
        <w:tc>
          <w:tcPr>
            <w:tcW w:w="2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633D02" w14:textId="264CEE39" w:rsidR="00810CC0" w:rsidRPr="00B03B9B" w:rsidRDefault="00A059D1" w:rsidP="00E53C54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20</w:t>
            </w:r>
            <w:r w:rsidR="00810CC0" w:rsidRPr="00B03B9B">
              <w:rPr>
                <w:rFonts w:ascii="Angsana New" w:hAnsi="Angsana New" w:cs="Angsana New"/>
                <w:cs/>
              </w:rPr>
              <w:t xml:space="preserve"> ธ.ค. </w:t>
            </w:r>
            <w:r w:rsidRPr="00B03B9B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286AD6" w14:textId="71BAEE6A" w:rsidR="00810CC0" w:rsidRPr="00B03B9B" w:rsidRDefault="00A059D1" w:rsidP="00E53C54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14</w:t>
            </w:r>
            <w:r w:rsidR="00810CC0" w:rsidRPr="00B03B9B">
              <w:rPr>
                <w:rFonts w:ascii="Angsana New" w:hAnsi="Angsana New" w:cs="Angsana New"/>
                <w:cs/>
              </w:rPr>
              <w:t xml:space="preserve"> ธ.ค. </w:t>
            </w:r>
            <w:r w:rsidRPr="00B03B9B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979046" w14:textId="6BC3D4EC" w:rsidR="00810CC0" w:rsidRPr="00B03B9B" w:rsidRDefault="00A059D1" w:rsidP="00E53C54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14</w:t>
            </w:r>
            <w:r w:rsidR="00810CC0" w:rsidRPr="00B03B9B">
              <w:rPr>
                <w:rFonts w:ascii="Angsana New" w:hAnsi="Angsana New" w:cs="Angsana New"/>
                <w:cs/>
              </w:rPr>
              <w:t xml:space="preserve"> ธ.ค. </w:t>
            </w:r>
            <w:r w:rsidRPr="00B03B9B">
              <w:rPr>
                <w:rFonts w:ascii="Angsana New" w:hAnsi="Angsana New" w:cs="Angsana New"/>
                <w:lang w:val="en-US"/>
              </w:rPr>
              <w:t>2555</w:t>
            </w:r>
          </w:p>
        </w:tc>
      </w:tr>
      <w:tr w:rsidR="00810CC0" w:rsidRPr="00B03B9B" w14:paraId="7B721412" w14:textId="77777777" w:rsidTr="00810CC0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ADAFC" w14:textId="77777777" w:rsidR="00810CC0" w:rsidRPr="00B03B9B" w:rsidRDefault="00810CC0" w:rsidP="00E53C54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 xml:space="preserve">- ยกเว้นภาษีเงินได้ </w:t>
            </w:r>
          </w:p>
        </w:tc>
        <w:tc>
          <w:tcPr>
            <w:tcW w:w="2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F9C56" w14:textId="242D7A1C" w:rsidR="00810CC0" w:rsidRPr="00B03B9B" w:rsidRDefault="00A059D1" w:rsidP="00E53C54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</w:t>
            </w:r>
            <w:r w:rsidR="00810CC0" w:rsidRPr="00B03B9B">
              <w:rPr>
                <w:rFonts w:ascii="Angsana New" w:hAnsi="Angsana New" w:cs="Angsana New"/>
                <w:cs/>
              </w:rPr>
              <w:t xml:space="preserve"> ก.ค. </w:t>
            </w:r>
            <w:r w:rsidRPr="00B03B9B">
              <w:rPr>
                <w:rFonts w:ascii="Angsana New" w:hAnsi="Angsana New" w:cs="Angsana New"/>
                <w:lang w:val="en-US"/>
              </w:rPr>
              <w:t>2556</w:t>
            </w:r>
            <w:r w:rsidR="00810CC0" w:rsidRPr="00B03B9B">
              <w:rPr>
                <w:rFonts w:ascii="Angsana New" w:hAnsi="Angsana New" w:cs="Angsana New"/>
                <w:cs/>
              </w:rPr>
              <w:t xml:space="preserve"> -</w:t>
            </w:r>
            <w:r w:rsidR="00810CC0" w:rsidRPr="00B03B9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B03B9B">
              <w:rPr>
                <w:rFonts w:ascii="Angsana New" w:hAnsi="Angsana New" w:cs="Angsana New"/>
                <w:lang w:val="en-US"/>
              </w:rPr>
              <w:t>30</w:t>
            </w:r>
            <w:r w:rsidR="00810CC0" w:rsidRPr="00B03B9B">
              <w:rPr>
                <w:rFonts w:ascii="Angsana New" w:hAnsi="Angsana New" w:cs="Angsana New"/>
                <w:cs/>
              </w:rPr>
              <w:t xml:space="preserve"> มิ.ย. </w:t>
            </w:r>
            <w:r w:rsidRPr="00B03B9B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0D5826" w14:textId="4508CA53" w:rsidR="00810CC0" w:rsidRPr="00B03B9B" w:rsidRDefault="00A059D1" w:rsidP="00E53C54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</w:t>
            </w:r>
            <w:r w:rsidR="00810CC0" w:rsidRPr="00B03B9B">
              <w:rPr>
                <w:rFonts w:ascii="Angsana New" w:hAnsi="Angsana New" w:cs="Angsana New"/>
                <w:cs/>
              </w:rPr>
              <w:t xml:space="preserve"> ก.ค. </w:t>
            </w:r>
            <w:r w:rsidRPr="00B03B9B">
              <w:rPr>
                <w:rFonts w:ascii="Angsana New" w:hAnsi="Angsana New" w:cs="Angsana New"/>
                <w:lang w:val="en-US"/>
              </w:rPr>
              <w:t>2556</w:t>
            </w:r>
            <w:r w:rsidR="00810CC0" w:rsidRPr="00B03B9B">
              <w:rPr>
                <w:rFonts w:ascii="Angsana New" w:hAnsi="Angsana New" w:cs="Angsana New"/>
                <w:cs/>
              </w:rPr>
              <w:t xml:space="preserve"> -</w:t>
            </w:r>
            <w:r w:rsidR="00810CC0" w:rsidRPr="00B03B9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B03B9B">
              <w:rPr>
                <w:rFonts w:ascii="Angsana New" w:hAnsi="Angsana New" w:cs="Angsana New"/>
                <w:lang w:val="en-US"/>
              </w:rPr>
              <w:t>30</w:t>
            </w:r>
            <w:r w:rsidR="00810CC0" w:rsidRPr="00B03B9B">
              <w:rPr>
                <w:rFonts w:ascii="Angsana New" w:hAnsi="Angsana New" w:cs="Angsana New"/>
                <w:cs/>
              </w:rPr>
              <w:t xml:space="preserve"> มิ.ย. </w:t>
            </w:r>
            <w:r w:rsidRPr="00B03B9B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FB7987" w14:textId="052DADDE" w:rsidR="00810CC0" w:rsidRPr="00B03B9B" w:rsidRDefault="00A059D1" w:rsidP="00E53C54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</w:t>
            </w:r>
            <w:r w:rsidR="00810CC0" w:rsidRPr="00B03B9B">
              <w:rPr>
                <w:rFonts w:ascii="Angsana New" w:hAnsi="Angsana New" w:cs="Angsana New"/>
                <w:cs/>
              </w:rPr>
              <w:t xml:space="preserve"> ก.ค. </w:t>
            </w:r>
            <w:r w:rsidRPr="00B03B9B">
              <w:rPr>
                <w:rFonts w:ascii="Angsana New" w:hAnsi="Angsana New" w:cs="Angsana New"/>
                <w:lang w:val="en-US"/>
              </w:rPr>
              <w:t>2556</w:t>
            </w:r>
            <w:r w:rsidR="00810CC0" w:rsidRPr="00B03B9B">
              <w:rPr>
                <w:rFonts w:ascii="Angsana New" w:hAnsi="Angsana New" w:cs="Angsana New"/>
                <w:cs/>
              </w:rPr>
              <w:t xml:space="preserve"> -</w:t>
            </w:r>
            <w:r w:rsidR="00810CC0" w:rsidRPr="00B03B9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B03B9B">
              <w:rPr>
                <w:rFonts w:ascii="Angsana New" w:hAnsi="Angsana New" w:cs="Angsana New"/>
                <w:lang w:val="en-US"/>
              </w:rPr>
              <w:t>30</w:t>
            </w:r>
            <w:r w:rsidR="00810CC0" w:rsidRPr="00B03B9B">
              <w:rPr>
                <w:rFonts w:ascii="Angsana New" w:hAnsi="Angsana New" w:cs="Angsana New"/>
                <w:cs/>
              </w:rPr>
              <w:t xml:space="preserve"> มิ.ย. </w:t>
            </w:r>
            <w:r w:rsidRPr="00B03B9B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810CC0" w:rsidRPr="00B03B9B" w14:paraId="0CAF6310" w14:textId="77777777" w:rsidTr="00810CC0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78E32F" w14:textId="28CEA324" w:rsidR="00810CC0" w:rsidRPr="00B03B9B" w:rsidRDefault="00810CC0" w:rsidP="00E53C54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cs/>
              </w:rPr>
              <w:t xml:space="preserve">- </w:t>
            </w:r>
            <w:r w:rsidRPr="00B03B9B">
              <w:rPr>
                <w:rFonts w:ascii="Angsana New" w:hAnsi="Angsana New" w:cs="Angsana New"/>
                <w:spacing w:val="-4"/>
                <w:cs/>
              </w:rPr>
              <w:t>ลดหย่อนภาษีเงินได้</w:t>
            </w:r>
            <w:r w:rsidRPr="00B03B9B">
              <w:rPr>
                <w:rFonts w:ascii="Angsana New" w:hAnsi="Angsana New" w:cs="Angsana New" w:hint="cs"/>
                <w:spacing w:val="-4"/>
                <w:cs/>
              </w:rPr>
              <w:t>ร้อยละ</w:t>
            </w:r>
            <w:r w:rsidRPr="00B03B9B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="00A059D1" w:rsidRPr="00B03B9B">
              <w:rPr>
                <w:rFonts w:ascii="Angsana New" w:hAnsi="Angsana New" w:cs="Angsana New"/>
                <w:spacing w:val="-4"/>
                <w:lang w:val="en-US"/>
              </w:rPr>
              <w:t>5</w:t>
            </w:r>
            <w:r w:rsidR="00A059D1" w:rsidRPr="00B03B9B">
              <w:rPr>
                <w:rFonts w:ascii="Angsana New" w:hAnsi="Angsana New" w:cs="Angsana New" w:hint="cs"/>
                <w:spacing w:val="-4"/>
                <w:lang w:val="en-US"/>
              </w:rPr>
              <w:t>0</w:t>
            </w:r>
            <w:r w:rsidRPr="00B03B9B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</w:t>
            </w:r>
            <w:r w:rsidRPr="00B03B9B">
              <w:rPr>
                <w:rFonts w:ascii="Angsana New" w:hAnsi="Angsana New" w:cs="Angsana New"/>
                <w:spacing w:val="-4"/>
                <w:cs/>
              </w:rPr>
              <w:t xml:space="preserve">ของอัตราปกติ </w:t>
            </w:r>
            <w:r w:rsidR="00A059D1" w:rsidRPr="00B03B9B">
              <w:rPr>
                <w:rFonts w:ascii="Angsana New" w:hAnsi="Angsana New" w:cs="Angsana New"/>
                <w:spacing w:val="-4"/>
                <w:lang w:val="en-US"/>
              </w:rPr>
              <w:t>5</w:t>
            </w:r>
            <w:r w:rsidRPr="00B03B9B">
              <w:rPr>
                <w:rFonts w:ascii="Angsana New" w:hAnsi="Angsana New" w:cs="Angsana New"/>
                <w:spacing w:val="-4"/>
                <w:cs/>
              </w:rPr>
              <w:t xml:space="preserve"> ปี</w:t>
            </w:r>
          </w:p>
        </w:tc>
        <w:tc>
          <w:tcPr>
            <w:tcW w:w="2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F65855" w14:textId="000183B5" w:rsidR="00810CC0" w:rsidRPr="00B03B9B" w:rsidRDefault="00A059D1" w:rsidP="00E53C54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</w:t>
            </w:r>
            <w:r w:rsidR="00810CC0" w:rsidRPr="00B03B9B">
              <w:rPr>
                <w:rFonts w:ascii="Angsana New" w:hAnsi="Angsana New" w:cs="Angsana New"/>
                <w:cs/>
              </w:rPr>
              <w:t xml:space="preserve"> ก.ค. </w:t>
            </w:r>
            <w:r w:rsidRPr="00B03B9B">
              <w:rPr>
                <w:rFonts w:ascii="Angsana New" w:hAnsi="Angsana New" w:cs="Angsana New"/>
                <w:lang w:val="en-US"/>
              </w:rPr>
              <w:t>2564</w:t>
            </w:r>
            <w:r w:rsidR="00810CC0" w:rsidRPr="00B03B9B">
              <w:rPr>
                <w:rFonts w:ascii="Angsana New" w:hAnsi="Angsana New" w:cs="Angsana New"/>
                <w:cs/>
              </w:rPr>
              <w:t xml:space="preserve"> -</w:t>
            </w:r>
            <w:r w:rsidR="00810CC0" w:rsidRPr="00B03B9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B03B9B">
              <w:rPr>
                <w:rFonts w:ascii="Angsana New" w:hAnsi="Angsana New" w:cs="Angsana New"/>
                <w:lang w:val="en-US"/>
              </w:rPr>
              <w:t>30</w:t>
            </w:r>
            <w:r w:rsidR="00810CC0" w:rsidRPr="00B03B9B">
              <w:rPr>
                <w:rFonts w:ascii="Angsana New" w:hAnsi="Angsana New" w:cs="Angsana New"/>
                <w:cs/>
              </w:rPr>
              <w:t xml:space="preserve"> มิ.ย. </w:t>
            </w:r>
            <w:r w:rsidRPr="00B03B9B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A78C2D" w14:textId="3F52D943" w:rsidR="00810CC0" w:rsidRPr="00B03B9B" w:rsidRDefault="00A059D1" w:rsidP="00E53C54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</w:t>
            </w:r>
            <w:r w:rsidR="00810CC0" w:rsidRPr="00B03B9B">
              <w:rPr>
                <w:rFonts w:ascii="Angsana New" w:hAnsi="Angsana New" w:cs="Angsana New"/>
                <w:cs/>
              </w:rPr>
              <w:t xml:space="preserve"> ก.ค. </w:t>
            </w:r>
            <w:r w:rsidRPr="00B03B9B">
              <w:rPr>
                <w:rFonts w:ascii="Angsana New" w:hAnsi="Angsana New" w:cs="Angsana New"/>
                <w:lang w:val="en-US"/>
              </w:rPr>
              <w:t>2564</w:t>
            </w:r>
            <w:r w:rsidR="00810CC0" w:rsidRPr="00B03B9B">
              <w:rPr>
                <w:rFonts w:ascii="Angsana New" w:hAnsi="Angsana New" w:cs="Angsana New"/>
                <w:cs/>
              </w:rPr>
              <w:t xml:space="preserve"> -</w:t>
            </w:r>
            <w:r w:rsidR="00810CC0" w:rsidRPr="00B03B9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B03B9B">
              <w:rPr>
                <w:rFonts w:ascii="Angsana New" w:hAnsi="Angsana New" w:cs="Angsana New"/>
                <w:lang w:val="en-US"/>
              </w:rPr>
              <w:t>30</w:t>
            </w:r>
            <w:r w:rsidR="00810CC0" w:rsidRPr="00B03B9B">
              <w:rPr>
                <w:rFonts w:ascii="Angsana New" w:hAnsi="Angsana New" w:cs="Angsana New"/>
                <w:cs/>
              </w:rPr>
              <w:t xml:space="preserve"> มิ.ย. </w:t>
            </w:r>
            <w:r w:rsidRPr="00B03B9B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B93EE9" w14:textId="1EC36AD0" w:rsidR="00810CC0" w:rsidRPr="00B03B9B" w:rsidRDefault="00A059D1" w:rsidP="00E53C54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</w:t>
            </w:r>
            <w:r w:rsidR="00810CC0" w:rsidRPr="00B03B9B">
              <w:rPr>
                <w:rFonts w:ascii="Angsana New" w:hAnsi="Angsana New" w:cs="Angsana New"/>
                <w:cs/>
              </w:rPr>
              <w:t xml:space="preserve"> ก.ค. </w:t>
            </w:r>
            <w:r w:rsidRPr="00B03B9B">
              <w:rPr>
                <w:rFonts w:ascii="Angsana New" w:hAnsi="Angsana New" w:cs="Angsana New"/>
                <w:lang w:val="en-US"/>
              </w:rPr>
              <w:t>2564</w:t>
            </w:r>
            <w:r w:rsidR="00810CC0" w:rsidRPr="00B03B9B">
              <w:rPr>
                <w:rFonts w:ascii="Angsana New" w:hAnsi="Angsana New" w:cs="Angsana New"/>
                <w:cs/>
              </w:rPr>
              <w:t xml:space="preserve"> -</w:t>
            </w:r>
            <w:r w:rsidR="00810CC0" w:rsidRPr="00B03B9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B03B9B">
              <w:rPr>
                <w:rFonts w:ascii="Angsana New" w:hAnsi="Angsana New" w:cs="Angsana New"/>
                <w:lang w:val="en-US"/>
              </w:rPr>
              <w:t>30</w:t>
            </w:r>
            <w:r w:rsidR="00810CC0" w:rsidRPr="00B03B9B">
              <w:rPr>
                <w:rFonts w:ascii="Angsana New" w:hAnsi="Angsana New" w:cs="Angsana New"/>
                <w:cs/>
              </w:rPr>
              <w:t xml:space="preserve"> มิ.ย. </w:t>
            </w:r>
            <w:r w:rsidRPr="00B03B9B">
              <w:rPr>
                <w:rFonts w:ascii="Angsana New" w:hAnsi="Angsana New" w:cs="Angsana New"/>
                <w:lang w:val="en-US"/>
              </w:rPr>
              <w:t>2569</w:t>
            </w:r>
          </w:p>
        </w:tc>
      </w:tr>
      <w:tr w:rsidR="00810CC0" w:rsidRPr="00B03B9B" w14:paraId="4124EDD0" w14:textId="77777777" w:rsidTr="00810CC0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1E60" w14:textId="77777777" w:rsidR="00810CC0" w:rsidRPr="00B03B9B" w:rsidRDefault="00810CC0" w:rsidP="00E53C54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B03B9B">
              <w:rPr>
                <w:rFonts w:ascii="Angsana New" w:hAnsi="Angsana New" w:cs="Angsana New"/>
                <w:cs/>
              </w:rPr>
              <w:t>- ยกเว้นอากรขาเข้าเครื่องจักร</w:t>
            </w:r>
          </w:p>
        </w:tc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BC6B" w14:textId="0A872EE0" w:rsidR="00810CC0" w:rsidRPr="00B03B9B" w:rsidRDefault="00A059D1" w:rsidP="00E53C54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20</w:t>
            </w:r>
            <w:r w:rsidR="00810CC0" w:rsidRPr="00B03B9B">
              <w:rPr>
                <w:rFonts w:ascii="Angsana New" w:hAnsi="Angsana New" w:cs="Angsana New"/>
                <w:cs/>
              </w:rPr>
              <w:t xml:space="preserve"> ธ.ค. </w:t>
            </w:r>
            <w:r w:rsidRPr="00B03B9B">
              <w:rPr>
                <w:rFonts w:ascii="Angsana New" w:hAnsi="Angsana New" w:cs="Angsana New"/>
                <w:lang w:val="en-US"/>
              </w:rPr>
              <w:t>2555</w:t>
            </w:r>
            <w:r w:rsidR="00810CC0" w:rsidRPr="00B03B9B">
              <w:rPr>
                <w:rFonts w:ascii="Angsana New" w:hAnsi="Angsana New" w:cs="Angsana New"/>
                <w:cs/>
              </w:rPr>
              <w:t xml:space="preserve"> -</w:t>
            </w:r>
            <w:r w:rsidR="00810CC0" w:rsidRPr="00B03B9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B03B9B">
              <w:rPr>
                <w:rFonts w:ascii="Angsana New" w:hAnsi="Angsana New" w:cs="Angsana New"/>
                <w:lang w:val="en-US"/>
              </w:rPr>
              <w:t>20</w:t>
            </w:r>
            <w:r w:rsidR="00810CC0" w:rsidRPr="00B03B9B">
              <w:rPr>
                <w:rFonts w:ascii="Angsana New" w:hAnsi="Angsana New" w:cs="Angsana New"/>
                <w:cs/>
              </w:rPr>
              <w:t xml:space="preserve"> มิ.ย. </w:t>
            </w:r>
            <w:r w:rsidRPr="00B03B9B">
              <w:rPr>
                <w:rFonts w:ascii="Angsana New" w:hAnsi="Angsana New" w:cs="Angsana New"/>
                <w:lang w:val="en-US"/>
              </w:rPr>
              <w:t>2558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148433E" w14:textId="3E60B585" w:rsidR="00810CC0" w:rsidRPr="00B03B9B" w:rsidRDefault="00A059D1" w:rsidP="00E53C54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14</w:t>
            </w:r>
            <w:r w:rsidR="00810CC0" w:rsidRPr="00B03B9B">
              <w:rPr>
                <w:rFonts w:ascii="Angsana New" w:hAnsi="Angsana New" w:cs="Angsana New"/>
                <w:cs/>
              </w:rPr>
              <w:t xml:space="preserve"> ธ.ค. </w:t>
            </w:r>
            <w:r w:rsidRPr="00B03B9B">
              <w:rPr>
                <w:rFonts w:ascii="Angsana New" w:hAnsi="Angsana New" w:cs="Angsana New"/>
                <w:lang w:val="en-US"/>
              </w:rPr>
              <w:t>2555</w:t>
            </w:r>
            <w:r w:rsidR="00810CC0" w:rsidRPr="00B03B9B">
              <w:rPr>
                <w:rFonts w:ascii="Angsana New" w:hAnsi="Angsana New" w:cs="Angsana New"/>
                <w:cs/>
              </w:rPr>
              <w:t xml:space="preserve"> -</w:t>
            </w:r>
            <w:r w:rsidR="00810CC0" w:rsidRPr="00B03B9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B03B9B">
              <w:rPr>
                <w:rFonts w:ascii="Angsana New" w:hAnsi="Angsana New" w:cs="Angsana New"/>
                <w:lang w:val="en-US"/>
              </w:rPr>
              <w:t>14</w:t>
            </w:r>
            <w:r w:rsidR="00810CC0" w:rsidRPr="00B03B9B">
              <w:rPr>
                <w:rFonts w:ascii="Angsana New" w:hAnsi="Angsana New" w:cs="Angsana New"/>
                <w:cs/>
              </w:rPr>
              <w:t xml:space="preserve"> มิ.ย. </w:t>
            </w:r>
            <w:r w:rsidRPr="00B03B9B">
              <w:rPr>
                <w:rFonts w:ascii="Angsana New" w:hAnsi="Angsana New" w:cs="Angsana New"/>
                <w:lang w:val="en-US"/>
              </w:rPr>
              <w:t>2558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6A5B" w14:textId="3DDE9958" w:rsidR="00810CC0" w:rsidRPr="00B03B9B" w:rsidRDefault="00A059D1" w:rsidP="00E53C54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14</w:t>
            </w:r>
            <w:r w:rsidR="00810CC0" w:rsidRPr="00B03B9B">
              <w:rPr>
                <w:rFonts w:ascii="Angsana New" w:hAnsi="Angsana New" w:cs="Angsana New"/>
                <w:cs/>
              </w:rPr>
              <w:t xml:space="preserve"> ธ.ค. </w:t>
            </w:r>
            <w:r w:rsidRPr="00B03B9B">
              <w:rPr>
                <w:rFonts w:ascii="Angsana New" w:hAnsi="Angsana New" w:cs="Angsana New"/>
                <w:lang w:val="en-US"/>
              </w:rPr>
              <w:t>2555</w:t>
            </w:r>
            <w:r w:rsidR="00810CC0" w:rsidRPr="00B03B9B">
              <w:rPr>
                <w:rFonts w:ascii="Angsana New" w:hAnsi="Angsana New" w:cs="Angsana New"/>
                <w:cs/>
              </w:rPr>
              <w:t xml:space="preserve"> -</w:t>
            </w:r>
            <w:r w:rsidR="00810CC0" w:rsidRPr="00B03B9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B03B9B">
              <w:rPr>
                <w:rFonts w:ascii="Angsana New" w:hAnsi="Angsana New" w:cs="Angsana New"/>
                <w:lang w:val="en-US"/>
              </w:rPr>
              <w:t>14</w:t>
            </w:r>
            <w:r w:rsidR="00810CC0" w:rsidRPr="00B03B9B">
              <w:rPr>
                <w:rFonts w:ascii="Angsana New" w:hAnsi="Angsana New" w:cs="Angsana New"/>
                <w:cs/>
              </w:rPr>
              <w:t xml:space="preserve"> มิ.ย. </w:t>
            </w:r>
            <w:r w:rsidRPr="00B03B9B">
              <w:rPr>
                <w:rFonts w:ascii="Angsana New" w:hAnsi="Angsana New" w:cs="Angsana New"/>
                <w:lang w:val="en-US"/>
              </w:rPr>
              <w:t>2558</w:t>
            </w:r>
          </w:p>
        </w:tc>
      </w:tr>
    </w:tbl>
    <w:p w14:paraId="1FC72CD4" w14:textId="53BB12E8" w:rsidR="008E1083" w:rsidRPr="00B03B9B" w:rsidRDefault="00195771" w:rsidP="008112A2">
      <w:pPr>
        <w:spacing w:before="240"/>
        <w:ind w:left="547"/>
        <w:rPr>
          <w:rFonts w:ascii="Angsana New" w:hAnsi="Angsana New" w:cs="Angsana New"/>
          <w:sz w:val="32"/>
          <w:szCs w:val="32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</w:rPr>
        <w:t>ทั้งนี้บริษัททั้งส</w:t>
      </w:r>
      <w:r w:rsidR="00A262AC"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าม</w:t>
      </w:r>
      <w:r w:rsidR="008E1083" w:rsidRPr="00B03B9B">
        <w:rPr>
          <w:rFonts w:ascii="Angsana New" w:hAnsi="Angsana New" w:cs="Angsana New"/>
          <w:sz w:val="32"/>
          <w:szCs w:val="32"/>
          <w:cs/>
        </w:rPr>
        <w:t>บริษัทจะต้องปฏิบัติตามข้อกำหนดและเงื่อนไขต่าง</w:t>
      </w:r>
      <w:r w:rsidR="00554BE2" w:rsidRPr="00B03B9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E1083" w:rsidRPr="00B03B9B">
        <w:rPr>
          <w:rFonts w:ascii="Angsana New" w:hAnsi="Angsana New" w:cs="Angsana New"/>
          <w:sz w:val="32"/>
          <w:szCs w:val="32"/>
          <w:cs/>
        </w:rPr>
        <w:t>ๆ ตามที่กำหนดไว้ในบัตรส่งเสริมการลงทุน</w:t>
      </w:r>
    </w:p>
    <w:p w14:paraId="032BD8F5" w14:textId="5F6522E4" w:rsidR="0007403B" w:rsidRPr="00B03B9B" w:rsidRDefault="0007403B" w:rsidP="0007403B">
      <w:pPr>
        <w:spacing w:before="120"/>
        <w:ind w:left="547"/>
        <w:rPr>
          <w:rFonts w:ascii="Angsana New" w:hAnsi="Angsana New" w:cs="Angsana New"/>
          <w:sz w:val="32"/>
          <w:szCs w:val="32"/>
          <w:cs/>
          <w:lang w:val="en-US"/>
        </w:rPr>
        <w:sectPr w:rsidR="0007403B" w:rsidRPr="00B03B9B" w:rsidSect="0007403B">
          <w:headerReference w:type="even" r:id="rId44"/>
          <w:footerReference w:type="even" r:id="rId45"/>
          <w:footerReference w:type="default" r:id="rId46"/>
          <w:headerReference w:type="first" r:id="rId47"/>
          <w:footerReference w:type="first" r:id="rId48"/>
          <w:pgSz w:w="16838" w:h="11906" w:orient="landscape"/>
          <w:pgMar w:top="1440" w:right="1224" w:bottom="720" w:left="1440" w:header="864" w:footer="432" w:gutter="0"/>
          <w:paperSrc w:first="7" w:other="7"/>
          <w:cols w:space="720"/>
          <w:docGrid w:linePitch="360"/>
        </w:sectPr>
      </w:pP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เมื่อวันที่ </w:t>
      </w:r>
      <w:r w:rsidR="00A059D1" w:rsidRPr="00B03B9B">
        <w:rPr>
          <w:rFonts w:ascii="Angsana New" w:hAnsi="Angsana New" w:cs="Angsana New"/>
          <w:spacing w:val="-6"/>
          <w:sz w:val="32"/>
          <w:szCs w:val="32"/>
          <w:lang w:val="en-US"/>
        </w:rPr>
        <w:t>23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600CA8"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ธันวา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คม </w:t>
      </w:r>
      <w:r w:rsidR="00A059D1" w:rsidRPr="00B03B9B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บริษัท </w:t>
      </w:r>
      <w:r w:rsidR="00747892"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ภัทยา</w:t>
      </w:r>
      <w:r w:rsidR="00600CA8" w:rsidRPr="00B03B9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กบินทร์บุรี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จำกัด ได้รับอนุมัติให้ยกเลิกบัตรส่งเสริมเลขที่ </w:t>
      </w:r>
      <w:r w:rsidR="00A059D1" w:rsidRPr="00B03B9B">
        <w:rPr>
          <w:rFonts w:ascii="Angsana New" w:hAnsi="Angsana New" w:cs="Angsana New"/>
          <w:spacing w:val="-6"/>
          <w:sz w:val="32"/>
          <w:szCs w:val="32"/>
          <w:lang w:val="en-US"/>
        </w:rPr>
        <w:t>2877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(</w:t>
      </w:r>
      <w:r w:rsidR="00A059D1" w:rsidRPr="00B03B9B">
        <w:rPr>
          <w:rFonts w:ascii="Angsana New" w:hAnsi="Angsana New" w:cs="Angsana New"/>
          <w:spacing w:val="-6"/>
          <w:sz w:val="32"/>
          <w:szCs w:val="32"/>
          <w:lang w:val="en-US"/>
        </w:rPr>
        <w:t>2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)/</w:t>
      </w:r>
      <w:r w:rsidR="00A059D1" w:rsidRPr="00B03B9B">
        <w:rPr>
          <w:rFonts w:ascii="Angsana New" w:hAnsi="Angsana New" w:cs="Angsana New"/>
          <w:spacing w:val="-6"/>
          <w:sz w:val="32"/>
          <w:szCs w:val="32"/>
          <w:lang w:val="en-US"/>
        </w:rPr>
        <w:t>2555</w:t>
      </w:r>
      <w:r w:rsidRPr="00B03B9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จากสำนักงานคณะกรรมการส่งเสริมการลงทุน เนื่องด้วย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บริษัท</w:t>
      </w:r>
      <w:r w:rsidR="00ED123D"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ย่อย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ไม่ประสงค์จะดำเนินการตามโครงการที่ได้รับการส่งเสริมดังกล่าว</w:t>
      </w:r>
    </w:p>
    <w:p w14:paraId="4A2757C2" w14:textId="56D8901C" w:rsidR="008E1083" w:rsidRPr="00B03B9B" w:rsidRDefault="00A059D1" w:rsidP="008112A2">
      <w:pPr>
        <w:ind w:left="540" w:hanging="540"/>
        <w:rPr>
          <w:rFonts w:ascii="Angsana New" w:hAnsi="Angsana New" w:cs="Angsana New"/>
          <w:spacing w:val="-8"/>
          <w:sz w:val="32"/>
          <w:szCs w:val="32"/>
          <w:cs/>
        </w:rPr>
      </w:pPr>
      <w:r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>37</w:t>
      </w:r>
      <w:r w:rsidR="008E1083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B03B9B">
        <w:rPr>
          <w:rFonts w:ascii="Angsana New" w:hAnsi="Angsana New" w:cs="Angsana New"/>
          <w:b/>
          <w:bCs/>
          <w:sz w:val="32"/>
          <w:szCs w:val="32"/>
          <w:cs/>
        </w:rPr>
        <w:t>การรายงานรายได้สำหรับผู้ได้รับการส่งเสริม</w:t>
      </w:r>
    </w:p>
    <w:p w14:paraId="625E8990" w14:textId="3838CF63" w:rsidR="008E1083" w:rsidRPr="00B03B9B" w:rsidRDefault="008E1083" w:rsidP="002E5759">
      <w:pPr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B03B9B">
        <w:rPr>
          <w:rFonts w:ascii="Angsana New" w:hAnsi="Angsana New" w:cs="Angsana New"/>
          <w:spacing w:val="-8"/>
          <w:sz w:val="32"/>
          <w:szCs w:val="32"/>
          <w:cs/>
        </w:rPr>
        <w:t xml:space="preserve">ตามประกาศของสำนักงานคณะกรรมการส่งเสริมการลงทุนที่ ป. </w:t>
      </w:r>
      <w:r w:rsidR="00A059D1" w:rsidRPr="00B03B9B">
        <w:rPr>
          <w:rFonts w:ascii="Angsana New" w:hAnsi="Angsana New" w:cs="Angsana New"/>
          <w:spacing w:val="-8"/>
          <w:sz w:val="32"/>
          <w:szCs w:val="32"/>
          <w:lang w:val="en-US"/>
        </w:rPr>
        <w:t>14</w:t>
      </w:r>
      <w:r w:rsidRPr="00B03B9B">
        <w:rPr>
          <w:rFonts w:ascii="Angsana New" w:hAnsi="Angsana New" w:cs="Angsana New"/>
          <w:spacing w:val="-8"/>
          <w:sz w:val="32"/>
          <w:szCs w:val="32"/>
          <w:cs/>
        </w:rPr>
        <w:t>/</w:t>
      </w:r>
      <w:r w:rsidR="00A059D1" w:rsidRPr="00B03B9B">
        <w:rPr>
          <w:rFonts w:ascii="Angsana New" w:hAnsi="Angsana New" w:cs="Angsana New"/>
          <w:spacing w:val="-8"/>
          <w:sz w:val="32"/>
          <w:szCs w:val="32"/>
          <w:lang w:val="en-US"/>
        </w:rPr>
        <w:t>2541</w:t>
      </w:r>
      <w:r w:rsidRPr="00B03B9B">
        <w:rPr>
          <w:rFonts w:ascii="Angsana New" w:hAnsi="Angsana New" w:cs="Angsana New"/>
          <w:spacing w:val="-8"/>
          <w:sz w:val="32"/>
          <w:szCs w:val="32"/>
          <w:cs/>
        </w:rPr>
        <w:t xml:space="preserve"> เรื่องกำหนดวิธีการรายงานรายได้สำหรับผู้ได้รับการส่งเสริมการลงทุน ลงวันที่ </w:t>
      </w:r>
      <w:r w:rsidR="00A059D1" w:rsidRPr="00B03B9B">
        <w:rPr>
          <w:rFonts w:ascii="Angsana New" w:hAnsi="Angsana New" w:cs="Angsana New"/>
          <w:spacing w:val="-8"/>
          <w:sz w:val="32"/>
          <w:szCs w:val="32"/>
          <w:lang w:val="en-US"/>
        </w:rPr>
        <w:t>30</w:t>
      </w:r>
      <w:r w:rsidRPr="00B03B9B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</w:t>
      </w:r>
      <w:r w:rsidR="00A059D1" w:rsidRPr="00B03B9B">
        <w:rPr>
          <w:rFonts w:ascii="Angsana New" w:hAnsi="Angsana New" w:cs="Angsana New"/>
          <w:spacing w:val="-8"/>
          <w:sz w:val="32"/>
          <w:szCs w:val="32"/>
          <w:lang w:val="en-US"/>
        </w:rPr>
        <w:t>2541</w:t>
      </w:r>
      <w:r w:rsidRPr="00B03B9B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="00A305FB" w:rsidRPr="00B03B9B">
        <w:rPr>
          <w:rFonts w:ascii="Angsana New" w:hAnsi="Angsana New" w:cs="Angsana New"/>
          <w:spacing w:val="-8"/>
          <w:sz w:val="32"/>
          <w:szCs w:val="32"/>
          <w:cs/>
        </w:rPr>
        <w:t>โดยให้</w:t>
      </w:r>
      <w:r w:rsidR="00FA722D" w:rsidRPr="00B03B9B">
        <w:rPr>
          <w:rFonts w:ascii="Angsana New" w:hAnsi="Angsana New" w:cs="Angsana New"/>
          <w:spacing w:val="-8"/>
          <w:sz w:val="32"/>
          <w:szCs w:val="32"/>
          <w:cs/>
        </w:rPr>
        <w:t>บริษัทและบริษัทย่อย</w:t>
      </w:r>
      <w:r w:rsidRPr="00B03B9B">
        <w:rPr>
          <w:rFonts w:ascii="Angsana New" w:hAnsi="Angsana New" w:cs="Angsana New"/>
          <w:spacing w:val="-8"/>
          <w:sz w:val="32"/>
          <w:szCs w:val="32"/>
          <w:cs/>
        </w:rPr>
        <w:t>แสดงยอดรายได้จากการจำหน่ายในประเทศ และต่างประเทศแยกจากกัน พร้อมทั้งแยกเป็นส่วนที่ได้รับการส</w:t>
      </w:r>
      <w:r w:rsidR="00931EE8" w:rsidRPr="00B03B9B">
        <w:rPr>
          <w:rFonts w:ascii="Angsana New" w:hAnsi="Angsana New" w:cs="Angsana New"/>
          <w:spacing w:val="-8"/>
          <w:sz w:val="32"/>
          <w:szCs w:val="32"/>
          <w:cs/>
        </w:rPr>
        <w:t>่งเสริม และไม่ได้รับการส่งเสริม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รายการดังกล่าวสำหรับปีสิ้นสุดวันที่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Pr="00B03B9B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</w:p>
    <w:p w14:paraId="5FD03C37" w14:textId="77777777" w:rsidR="008E1083" w:rsidRPr="00B03B9B" w:rsidRDefault="008E1083" w:rsidP="008112A2">
      <w:pPr>
        <w:ind w:left="360"/>
        <w:jc w:val="right"/>
        <w:rPr>
          <w:rFonts w:ascii="Angsana New" w:hAnsi="Angsana New" w:cs="Angsana New"/>
          <w:b/>
          <w:bCs/>
          <w:cs/>
        </w:rPr>
      </w:pPr>
      <w:r w:rsidRPr="00B03B9B">
        <w:rPr>
          <w:rFonts w:ascii="Angsana New" w:hAnsi="Angsana New" w:cs="Angsana New"/>
          <w:b/>
          <w:bCs/>
          <w:cs/>
        </w:rPr>
        <w:t xml:space="preserve">หน่วย </w:t>
      </w:r>
      <w:r w:rsidRPr="00B03B9B">
        <w:rPr>
          <w:rFonts w:ascii="Angsana New" w:hAnsi="Angsana New" w:cs="Angsana New"/>
          <w:b/>
          <w:bCs/>
          <w:cs/>
          <w:lang w:val="en-US"/>
        </w:rPr>
        <w:t>: บาท</w:t>
      </w:r>
    </w:p>
    <w:tbl>
      <w:tblPr>
        <w:tblW w:w="1343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64"/>
        <w:gridCol w:w="1354"/>
        <w:gridCol w:w="171"/>
        <w:gridCol w:w="1354"/>
        <w:gridCol w:w="180"/>
        <w:gridCol w:w="1347"/>
        <w:gridCol w:w="7"/>
        <w:gridCol w:w="138"/>
        <w:gridCol w:w="13"/>
        <w:gridCol w:w="1341"/>
        <w:gridCol w:w="180"/>
        <w:gridCol w:w="1354"/>
        <w:gridCol w:w="174"/>
        <w:gridCol w:w="1357"/>
      </w:tblGrid>
      <w:tr w:rsidR="008E1083" w:rsidRPr="00B03B9B" w14:paraId="5A8393CA" w14:textId="77777777" w:rsidTr="00265CFB">
        <w:trPr>
          <w:trHeight w:val="144"/>
        </w:trPr>
        <w:tc>
          <w:tcPr>
            <w:tcW w:w="4464" w:type="dxa"/>
          </w:tcPr>
          <w:p w14:paraId="52A30131" w14:textId="77777777" w:rsidR="008E1083" w:rsidRPr="00B03B9B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4406" w:type="dxa"/>
            <w:gridSpan w:val="5"/>
            <w:tcBorders>
              <w:bottom w:val="single" w:sz="4" w:space="0" w:color="000000"/>
            </w:tcBorders>
          </w:tcPr>
          <w:p w14:paraId="52718E44" w14:textId="679BF207" w:rsidR="008E1083" w:rsidRPr="00B03B9B" w:rsidRDefault="00A059D1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58" w:type="dxa"/>
            <w:gridSpan w:val="3"/>
          </w:tcPr>
          <w:p w14:paraId="696B9BE5" w14:textId="77777777" w:rsidR="008E1083" w:rsidRPr="00B03B9B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406" w:type="dxa"/>
            <w:gridSpan w:val="5"/>
            <w:tcBorders>
              <w:bottom w:val="single" w:sz="4" w:space="0" w:color="000000"/>
            </w:tcBorders>
          </w:tcPr>
          <w:p w14:paraId="60488E2F" w14:textId="79D5B6F7" w:rsidR="008E1083" w:rsidRPr="00B03B9B" w:rsidRDefault="00A059D1" w:rsidP="008F6DB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8E1083" w:rsidRPr="00B03B9B" w14:paraId="2A02B85E" w14:textId="77777777" w:rsidTr="00265CFB">
        <w:trPr>
          <w:trHeight w:val="144"/>
        </w:trPr>
        <w:tc>
          <w:tcPr>
            <w:tcW w:w="4464" w:type="dxa"/>
          </w:tcPr>
          <w:p w14:paraId="04C989BF" w14:textId="77777777" w:rsidR="008E1083" w:rsidRPr="00B03B9B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tcBorders>
              <w:top w:val="single" w:sz="4" w:space="0" w:color="000000"/>
            </w:tcBorders>
          </w:tcPr>
          <w:p w14:paraId="42B6244D" w14:textId="77777777" w:rsidR="008E1083" w:rsidRPr="00B03B9B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กิจการที่ได้รับ</w:t>
            </w:r>
          </w:p>
        </w:tc>
        <w:tc>
          <w:tcPr>
            <w:tcW w:w="171" w:type="dxa"/>
            <w:tcBorders>
              <w:top w:val="single" w:sz="4" w:space="0" w:color="000000"/>
            </w:tcBorders>
          </w:tcPr>
          <w:p w14:paraId="609B757D" w14:textId="77777777" w:rsidR="008E1083" w:rsidRPr="00B03B9B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tcBorders>
              <w:top w:val="single" w:sz="4" w:space="0" w:color="000000"/>
            </w:tcBorders>
          </w:tcPr>
          <w:p w14:paraId="46F71C3E" w14:textId="77777777" w:rsidR="008E1083" w:rsidRPr="00B03B9B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กิจการที่ไม่ได้</w:t>
            </w:r>
          </w:p>
        </w:tc>
        <w:tc>
          <w:tcPr>
            <w:tcW w:w="180" w:type="dxa"/>
            <w:tcBorders>
              <w:top w:val="single" w:sz="4" w:space="0" w:color="000000"/>
            </w:tcBorders>
          </w:tcPr>
          <w:p w14:paraId="11035C94" w14:textId="77777777" w:rsidR="008E1083" w:rsidRPr="00B03B9B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</w:tcBorders>
          </w:tcPr>
          <w:p w14:paraId="49035C60" w14:textId="77777777" w:rsidR="008E1083" w:rsidRPr="00B03B9B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8" w:type="dxa"/>
          </w:tcPr>
          <w:p w14:paraId="20FBBB13" w14:textId="77777777" w:rsidR="008E1083" w:rsidRPr="00B03B9B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</w:tcBorders>
          </w:tcPr>
          <w:p w14:paraId="74448677" w14:textId="77777777" w:rsidR="008E1083" w:rsidRPr="00B03B9B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กิจการที่ได้รับ</w:t>
            </w:r>
          </w:p>
        </w:tc>
        <w:tc>
          <w:tcPr>
            <w:tcW w:w="180" w:type="dxa"/>
            <w:tcBorders>
              <w:top w:val="single" w:sz="4" w:space="0" w:color="000000"/>
            </w:tcBorders>
          </w:tcPr>
          <w:p w14:paraId="03E776C6" w14:textId="77777777" w:rsidR="008E1083" w:rsidRPr="00B03B9B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tcBorders>
              <w:top w:val="single" w:sz="4" w:space="0" w:color="000000"/>
            </w:tcBorders>
          </w:tcPr>
          <w:p w14:paraId="61C44100" w14:textId="77777777" w:rsidR="008E1083" w:rsidRPr="00B03B9B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กิจการที่ไม่ได้</w:t>
            </w:r>
          </w:p>
        </w:tc>
        <w:tc>
          <w:tcPr>
            <w:tcW w:w="174" w:type="dxa"/>
            <w:tcBorders>
              <w:top w:val="single" w:sz="4" w:space="0" w:color="000000"/>
            </w:tcBorders>
          </w:tcPr>
          <w:p w14:paraId="40FE8A3F" w14:textId="77777777" w:rsidR="008E1083" w:rsidRPr="00B03B9B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7" w:type="dxa"/>
            <w:tcBorders>
              <w:top w:val="single" w:sz="4" w:space="0" w:color="000000"/>
            </w:tcBorders>
          </w:tcPr>
          <w:p w14:paraId="000A6649" w14:textId="77777777" w:rsidR="008E1083" w:rsidRPr="00B03B9B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8E1083" w:rsidRPr="00B03B9B" w14:paraId="3299BDBA" w14:textId="77777777" w:rsidTr="00265CFB">
        <w:trPr>
          <w:trHeight w:val="144"/>
        </w:trPr>
        <w:tc>
          <w:tcPr>
            <w:tcW w:w="4464" w:type="dxa"/>
          </w:tcPr>
          <w:p w14:paraId="4567AA51" w14:textId="77777777" w:rsidR="008E1083" w:rsidRPr="00B03B9B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</w:tcPr>
          <w:p w14:paraId="34FDC76F" w14:textId="77777777" w:rsidR="008E1083" w:rsidRPr="00B03B9B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การส่งเสริม</w:t>
            </w:r>
          </w:p>
        </w:tc>
        <w:tc>
          <w:tcPr>
            <w:tcW w:w="171" w:type="dxa"/>
          </w:tcPr>
          <w:p w14:paraId="06D8B748" w14:textId="77777777" w:rsidR="008E1083" w:rsidRPr="00B03B9B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</w:tcPr>
          <w:p w14:paraId="42FC0359" w14:textId="77777777" w:rsidR="008E1083" w:rsidRPr="00B03B9B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รับการส่งเสริม</w:t>
            </w:r>
          </w:p>
        </w:tc>
        <w:tc>
          <w:tcPr>
            <w:tcW w:w="180" w:type="dxa"/>
          </w:tcPr>
          <w:p w14:paraId="59193E07" w14:textId="77777777" w:rsidR="008E1083" w:rsidRPr="00B03B9B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gridSpan w:val="2"/>
          </w:tcPr>
          <w:p w14:paraId="386D846F" w14:textId="77777777" w:rsidR="008E1083" w:rsidRPr="00B03B9B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8" w:type="dxa"/>
          </w:tcPr>
          <w:p w14:paraId="5C7E73C2" w14:textId="77777777" w:rsidR="008E1083" w:rsidRPr="00B03B9B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gridSpan w:val="2"/>
          </w:tcPr>
          <w:p w14:paraId="7A2BC6B8" w14:textId="77777777" w:rsidR="008E1083" w:rsidRPr="00B03B9B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การส่งเสริม</w:t>
            </w:r>
          </w:p>
        </w:tc>
        <w:tc>
          <w:tcPr>
            <w:tcW w:w="180" w:type="dxa"/>
          </w:tcPr>
          <w:p w14:paraId="7C737A99" w14:textId="77777777" w:rsidR="008E1083" w:rsidRPr="00B03B9B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</w:tcPr>
          <w:p w14:paraId="7533463A" w14:textId="77777777" w:rsidR="008E1083" w:rsidRPr="00B03B9B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cs/>
              </w:rPr>
              <w:t>รับการส่งเสริม</w:t>
            </w:r>
          </w:p>
        </w:tc>
        <w:tc>
          <w:tcPr>
            <w:tcW w:w="174" w:type="dxa"/>
          </w:tcPr>
          <w:p w14:paraId="4B1A08A5" w14:textId="77777777" w:rsidR="008E1083" w:rsidRPr="00B03B9B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7" w:type="dxa"/>
          </w:tcPr>
          <w:p w14:paraId="40CA793C" w14:textId="77777777" w:rsidR="008E1083" w:rsidRPr="00B03B9B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8E1083" w:rsidRPr="00B03B9B" w14:paraId="27674324" w14:textId="77777777" w:rsidTr="00265CFB">
        <w:trPr>
          <w:trHeight w:val="144"/>
        </w:trPr>
        <w:tc>
          <w:tcPr>
            <w:tcW w:w="4464" w:type="dxa"/>
          </w:tcPr>
          <w:p w14:paraId="4F10549F" w14:textId="77777777" w:rsidR="008E1083" w:rsidRPr="00B03B9B" w:rsidRDefault="008E1083" w:rsidP="002E5759">
            <w:pPr>
              <w:ind w:left="72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1354" w:type="dxa"/>
          </w:tcPr>
          <w:p w14:paraId="408B3F9D" w14:textId="77777777" w:rsidR="008E1083" w:rsidRPr="00B03B9B" w:rsidRDefault="008E1083" w:rsidP="002E5759">
            <w:pPr>
              <w:tabs>
                <w:tab w:val="decimal" w:pos="1350"/>
              </w:tabs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" w:type="dxa"/>
          </w:tcPr>
          <w:p w14:paraId="39143A6F" w14:textId="77777777" w:rsidR="008E1083" w:rsidRPr="00B03B9B" w:rsidRDefault="008E1083" w:rsidP="002E5759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54" w:type="dxa"/>
          </w:tcPr>
          <w:p w14:paraId="58128A57" w14:textId="77777777" w:rsidR="008E1083" w:rsidRPr="00B03B9B" w:rsidRDefault="008E1083" w:rsidP="002E5759">
            <w:pPr>
              <w:tabs>
                <w:tab w:val="decimal" w:pos="1326"/>
              </w:tabs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</w:tcPr>
          <w:p w14:paraId="5A521986" w14:textId="77777777" w:rsidR="008E1083" w:rsidRPr="00B03B9B" w:rsidRDefault="008E1083" w:rsidP="002E5759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54" w:type="dxa"/>
            <w:gridSpan w:val="2"/>
          </w:tcPr>
          <w:p w14:paraId="1AAA156E" w14:textId="77777777" w:rsidR="008E1083" w:rsidRPr="00B03B9B" w:rsidRDefault="008E1083" w:rsidP="002E5759">
            <w:pPr>
              <w:tabs>
                <w:tab w:val="decimal" w:pos="1311"/>
              </w:tabs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" w:type="dxa"/>
          </w:tcPr>
          <w:p w14:paraId="0A04D815" w14:textId="77777777" w:rsidR="008E1083" w:rsidRPr="00B03B9B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gridSpan w:val="2"/>
          </w:tcPr>
          <w:p w14:paraId="76E25D2A" w14:textId="77777777" w:rsidR="008E1083" w:rsidRPr="00B03B9B" w:rsidRDefault="008E1083" w:rsidP="002E5759">
            <w:pPr>
              <w:tabs>
                <w:tab w:val="decimal" w:pos="1203"/>
              </w:tabs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</w:tcPr>
          <w:p w14:paraId="651D15A8" w14:textId="77777777" w:rsidR="008E1083" w:rsidRPr="00B03B9B" w:rsidRDefault="008E1083" w:rsidP="002E5759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54" w:type="dxa"/>
          </w:tcPr>
          <w:p w14:paraId="27D4C28C" w14:textId="77777777" w:rsidR="008E1083" w:rsidRPr="00B03B9B" w:rsidRDefault="008E1083" w:rsidP="002E5759">
            <w:pPr>
              <w:tabs>
                <w:tab w:val="decimal" w:pos="1215"/>
              </w:tabs>
              <w:snapToGrid w:val="0"/>
              <w:ind w:right="-2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4" w:type="dxa"/>
          </w:tcPr>
          <w:p w14:paraId="283839A5" w14:textId="77777777" w:rsidR="008E1083" w:rsidRPr="00B03B9B" w:rsidRDefault="008E1083" w:rsidP="002E5759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57" w:type="dxa"/>
          </w:tcPr>
          <w:p w14:paraId="10083F0B" w14:textId="77777777" w:rsidR="008E1083" w:rsidRPr="00B03B9B" w:rsidRDefault="008E1083" w:rsidP="002E5759">
            <w:pPr>
              <w:tabs>
                <w:tab w:val="decimal" w:pos="1152"/>
              </w:tabs>
              <w:snapToGrid w:val="0"/>
              <w:ind w:right="-12"/>
              <w:rPr>
                <w:rFonts w:ascii="Angsana New" w:hAnsi="Angsana New" w:cs="Angsana New"/>
                <w:lang w:val="en-US"/>
              </w:rPr>
            </w:pPr>
          </w:p>
        </w:tc>
      </w:tr>
      <w:tr w:rsidR="0050349F" w:rsidRPr="00B03B9B" w14:paraId="11C8D26E" w14:textId="77777777" w:rsidTr="00265CFB">
        <w:trPr>
          <w:trHeight w:val="144"/>
        </w:trPr>
        <w:tc>
          <w:tcPr>
            <w:tcW w:w="4464" w:type="dxa"/>
          </w:tcPr>
          <w:p w14:paraId="3F87941F" w14:textId="77777777" w:rsidR="0050349F" w:rsidRPr="00B03B9B" w:rsidRDefault="0050349F" w:rsidP="0050349F">
            <w:pPr>
              <w:ind w:left="108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>รายได้จากการส่งออก</w:t>
            </w:r>
          </w:p>
        </w:tc>
        <w:tc>
          <w:tcPr>
            <w:tcW w:w="1354" w:type="dxa"/>
          </w:tcPr>
          <w:p w14:paraId="4F4A2D25" w14:textId="0D012050" w:rsidR="0050349F" w:rsidRPr="00B03B9B" w:rsidRDefault="007968B4" w:rsidP="0050349F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71" w:type="dxa"/>
          </w:tcPr>
          <w:p w14:paraId="6BB2D402" w14:textId="77777777" w:rsidR="0050349F" w:rsidRPr="00B03B9B" w:rsidRDefault="0050349F" w:rsidP="0050349F">
            <w:pPr>
              <w:tabs>
                <w:tab w:val="decimal" w:pos="1260"/>
              </w:tabs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</w:tcPr>
          <w:p w14:paraId="467C3C53" w14:textId="05B3F70E" w:rsidR="0050349F" w:rsidRPr="00B03B9B" w:rsidRDefault="00A059D1" w:rsidP="0050349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974</w:t>
            </w:r>
            <w:r w:rsidR="007968B4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972</w:t>
            </w:r>
            <w:r w:rsidR="007968B4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197</w:t>
            </w:r>
          </w:p>
        </w:tc>
        <w:tc>
          <w:tcPr>
            <w:tcW w:w="180" w:type="dxa"/>
          </w:tcPr>
          <w:p w14:paraId="27230FB3" w14:textId="77777777" w:rsidR="0050349F" w:rsidRPr="00B03B9B" w:rsidRDefault="0050349F" w:rsidP="0050349F">
            <w:pPr>
              <w:tabs>
                <w:tab w:val="decimal" w:pos="1260"/>
              </w:tabs>
              <w:snapToGrid w:val="0"/>
              <w:ind w:right="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</w:tcPr>
          <w:p w14:paraId="071E0DD0" w14:textId="0232CB3A" w:rsidR="0050349F" w:rsidRPr="00B03B9B" w:rsidRDefault="00A059D1" w:rsidP="0050349F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974</w:t>
            </w:r>
            <w:r w:rsidR="000F6EC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972</w:t>
            </w:r>
            <w:r w:rsidR="000F6EC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197</w:t>
            </w:r>
          </w:p>
        </w:tc>
        <w:tc>
          <w:tcPr>
            <w:tcW w:w="138" w:type="dxa"/>
          </w:tcPr>
          <w:p w14:paraId="2704987D" w14:textId="77777777" w:rsidR="0050349F" w:rsidRPr="00B03B9B" w:rsidRDefault="0050349F" w:rsidP="0050349F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</w:tcPr>
          <w:p w14:paraId="765AC887" w14:textId="3689810F" w:rsidR="0050349F" w:rsidRPr="00B03B9B" w:rsidRDefault="0050349F" w:rsidP="0050349F">
            <w:pPr>
              <w:ind w:right="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13CBCA13" w14:textId="77777777" w:rsidR="0050349F" w:rsidRPr="00B03B9B" w:rsidRDefault="0050349F" w:rsidP="0050349F">
            <w:pPr>
              <w:tabs>
                <w:tab w:val="decimal" w:pos="1260"/>
              </w:tabs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</w:tcPr>
          <w:p w14:paraId="0C13E517" w14:textId="4F9BEB38" w:rsidR="0050349F" w:rsidRPr="00B03B9B" w:rsidRDefault="00A059D1" w:rsidP="0050349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836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106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293</w:t>
            </w:r>
          </w:p>
        </w:tc>
        <w:tc>
          <w:tcPr>
            <w:tcW w:w="174" w:type="dxa"/>
          </w:tcPr>
          <w:p w14:paraId="724860F2" w14:textId="77777777" w:rsidR="0050349F" w:rsidRPr="00B03B9B" w:rsidRDefault="0050349F" w:rsidP="0050349F">
            <w:pPr>
              <w:tabs>
                <w:tab w:val="decimal" w:pos="1260"/>
              </w:tabs>
              <w:snapToGrid w:val="0"/>
              <w:ind w:right="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</w:tcPr>
          <w:p w14:paraId="5DBC0997" w14:textId="0E2E8BA0" w:rsidR="0050349F" w:rsidRPr="00B03B9B" w:rsidRDefault="00A059D1" w:rsidP="0050349F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836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106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293</w:t>
            </w:r>
          </w:p>
        </w:tc>
      </w:tr>
      <w:tr w:rsidR="0050349F" w:rsidRPr="00B03B9B" w14:paraId="2AC9C08A" w14:textId="77777777" w:rsidTr="00265CFB">
        <w:trPr>
          <w:trHeight w:val="144"/>
        </w:trPr>
        <w:tc>
          <w:tcPr>
            <w:tcW w:w="4464" w:type="dxa"/>
          </w:tcPr>
          <w:p w14:paraId="603D8101" w14:textId="77777777" w:rsidR="0050349F" w:rsidRPr="00B03B9B" w:rsidRDefault="0050349F" w:rsidP="0050349F">
            <w:pPr>
              <w:ind w:left="108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>รายได้จากการขายใน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ประเทศ</w:t>
            </w:r>
          </w:p>
        </w:tc>
        <w:tc>
          <w:tcPr>
            <w:tcW w:w="1354" w:type="dxa"/>
          </w:tcPr>
          <w:p w14:paraId="328AE24C" w14:textId="7205A18C" w:rsidR="0050349F" w:rsidRPr="00B03B9B" w:rsidRDefault="00A059D1" w:rsidP="0050349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265</w:t>
            </w:r>
            <w:r w:rsidR="007968B4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746</w:t>
            </w:r>
          </w:p>
        </w:tc>
        <w:tc>
          <w:tcPr>
            <w:tcW w:w="171" w:type="dxa"/>
          </w:tcPr>
          <w:p w14:paraId="15185CC5" w14:textId="77777777" w:rsidR="0050349F" w:rsidRPr="00B03B9B" w:rsidRDefault="0050349F" w:rsidP="0050349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</w:tcPr>
          <w:p w14:paraId="62ABBF44" w14:textId="4C1405BA" w:rsidR="0050349F" w:rsidRPr="00B03B9B" w:rsidRDefault="00A059D1" w:rsidP="0050349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</w:t>
            </w:r>
            <w:r w:rsidR="007968B4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998</w:t>
            </w:r>
            <w:r w:rsidR="007968B4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291</w:t>
            </w:r>
            <w:r w:rsidR="007968B4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663</w:t>
            </w:r>
          </w:p>
        </w:tc>
        <w:tc>
          <w:tcPr>
            <w:tcW w:w="180" w:type="dxa"/>
          </w:tcPr>
          <w:p w14:paraId="71D57B67" w14:textId="77777777" w:rsidR="0050349F" w:rsidRPr="00B03B9B" w:rsidRDefault="0050349F" w:rsidP="0050349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</w:tcPr>
          <w:p w14:paraId="25EC073F" w14:textId="477E16A4" w:rsidR="0050349F" w:rsidRPr="00B03B9B" w:rsidRDefault="00A059D1" w:rsidP="000F6EC8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</w:t>
            </w:r>
            <w:r w:rsidR="000F6EC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998</w:t>
            </w:r>
            <w:r w:rsidR="000F6EC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557</w:t>
            </w:r>
            <w:r w:rsidR="000F6EC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409</w:t>
            </w:r>
          </w:p>
        </w:tc>
        <w:tc>
          <w:tcPr>
            <w:tcW w:w="138" w:type="dxa"/>
          </w:tcPr>
          <w:p w14:paraId="6ADEB3DB" w14:textId="77777777" w:rsidR="0050349F" w:rsidRPr="00B03B9B" w:rsidRDefault="0050349F" w:rsidP="0050349F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</w:tcPr>
          <w:p w14:paraId="7CA6CCB2" w14:textId="46F634FB" w:rsidR="0050349F" w:rsidRPr="00B03B9B" w:rsidRDefault="00A059D1" w:rsidP="0050349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160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140</w:t>
            </w:r>
          </w:p>
        </w:tc>
        <w:tc>
          <w:tcPr>
            <w:tcW w:w="180" w:type="dxa"/>
          </w:tcPr>
          <w:p w14:paraId="2607B77C" w14:textId="77777777" w:rsidR="0050349F" w:rsidRPr="00B03B9B" w:rsidRDefault="0050349F" w:rsidP="0050349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</w:tcPr>
          <w:p w14:paraId="1116DC67" w14:textId="25F032C3" w:rsidR="0050349F" w:rsidRPr="00B03B9B" w:rsidRDefault="00A059D1" w:rsidP="0050349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668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403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902</w:t>
            </w:r>
          </w:p>
        </w:tc>
        <w:tc>
          <w:tcPr>
            <w:tcW w:w="174" w:type="dxa"/>
          </w:tcPr>
          <w:p w14:paraId="3512126B" w14:textId="77777777" w:rsidR="0050349F" w:rsidRPr="00B03B9B" w:rsidRDefault="0050349F" w:rsidP="0050349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</w:tcPr>
          <w:p w14:paraId="115952CA" w14:textId="3485B49E" w:rsidR="0050349F" w:rsidRPr="00B03B9B" w:rsidRDefault="00A059D1" w:rsidP="0050349F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670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564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042</w:t>
            </w:r>
          </w:p>
        </w:tc>
      </w:tr>
      <w:tr w:rsidR="0050349F" w:rsidRPr="00B03B9B" w14:paraId="7C451850" w14:textId="77777777" w:rsidTr="00265CFB">
        <w:trPr>
          <w:trHeight w:val="144"/>
        </w:trPr>
        <w:tc>
          <w:tcPr>
            <w:tcW w:w="4464" w:type="dxa"/>
          </w:tcPr>
          <w:p w14:paraId="18EC279B" w14:textId="77777777" w:rsidR="0050349F" w:rsidRPr="00B03B9B" w:rsidRDefault="0050349F" w:rsidP="0050349F">
            <w:pPr>
              <w:ind w:left="144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>รวมรายได้จากการ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ขาย</w:t>
            </w:r>
          </w:p>
        </w:tc>
        <w:tc>
          <w:tcPr>
            <w:tcW w:w="1354" w:type="dxa"/>
            <w:tcBorders>
              <w:top w:val="single" w:sz="4" w:space="0" w:color="000000"/>
            </w:tcBorders>
          </w:tcPr>
          <w:p w14:paraId="36B82500" w14:textId="1F9453BE" w:rsidR="0050349F" w:rsidRPr="00B03B9B" w:rsidRDefault="00A059D1" w:rsidP="0050349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265</w:t>
            </w:r>
            <w:r w:rsidR="007968B4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746</w:t>
            </w:r>
          </w:p>
        </w:tc>
        <w:tc>
          <w:tcPr>
            <w:tcW w:w="171" w:type="dxa"/>
          </w:tcPr>
          <w:p w14:paraId="5170339C" w14:textId="77777777" w:rsidR="0050349F" w:rsidRPr="00B03B9B" w:rsidRDefault="0050349F" w:rsidP="0050349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000000"/>
            </w:tcBorders>
          </w:tcPr>
          <w:p w14:paraId="5878D3DE" w14:textId="243DD527" w:rsidR="0050349F" w:rsidRPr="00B03B9B" w:rsidRDefault="00A059D1" w:rsidP="0050349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7968B4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973</w:t>
            </w:r>
            <w:r w:rsidR="007968B4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263</w:t>
            </w:r>
            <w:r w:rsidR="007968B4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860</w:t>
            </w:r>
          </w:p>
        </w:tc>
        <w:tc>
          <w:tcPr>
            <w:tcW w:w="180" w:type="dxa"/>
          </w:tcPr>
          <w:p w14:paraId="2E64D094" w14:textId="77777777" w:rsidR="0050349F" w:rsidRPr="00B03B9B" w:rsidRDefault="0050349F" w:rsidP="0050349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</w:tcBorders>
          </w:tcPr>
          <w:p w14:paraId="6CA28AF0" w14:textId="4B342A0C" w:rsidR="0050349F" w:rsidRPr="00B03B9B" w:rsidRDefault="00A059D1" w:rsidP="0050349F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0F6EC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973</w:t>
            </w:r>
            <w:r w:rsidR="000F6EC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529</w:t>
            </w:r>
            <w:r w:rsidR="000F6EC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606</w:t>
            </w:r>
          </w:p>
        </w:tc>
        <w:tc>
          <w:tcPr>
            <w:tcW w:w="138" w:type="dxa"/>
          </w:tcPr>
          <w:p w14:paraId="32B91CD6" w14:textId="77777777" w:rsidR="0050349F" w:rsidRPr="00B03B9B" w:rsidRDefault="0050349F" w:rsidP="0050349F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</w:tcBorders>
          </w:tcPr>
          <w:p w14:paraId="02941D21" w14:textId="0B61872C" w:rsidR="0050349F" w:rsidRPr="00B03B9B" w:rsidRDefault="00A059D1" w:rsidP="0050349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160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140</w:t>
            </w:r>
          </w:p>
        </w:tc>
        <w:tc>
          <w:tcPr>
            <w:tcW w:w="180" w:type="dxa"/>
          </w:tcPr>
          <w:p w14:paraId="072E373C" w14:textId="77777777" w:rsidR="0050349F" w:rsidRPr="00B03B9B" w:rsidRDefault="0050349F" w:rsidP="0050349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000000"/>
            </w:tcBorders>
          </w:tcPr>
          <w:p w14:paraId="1309ADC7" w14:textId="03ADDF6C" w:rsidR="0050349F" w:rsidRPr="00B03B9B" w:rsidRDefault="00A059D1" w:rsidP="0050349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504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510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195</w:t>
            </w:r>
          </w:p>
        </w:tc>
        <w:tc>
          <w:tcPr>
            <w:tcW w:w="174" w:type="dxa"/>
          </w:tcPr>
          <w:p w14:paraId="755C5F81" w14:textId="77777777" w:rsidR="0050349F" w:rsidRPr="00B03B9B" w:rsidRDefault="0050349F" w:rsidP="0050349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000000"/>
            </w:tcBorders>
          </w:tcPr>
          <w:p w14:paraId="73C8DFF8" w14:textId="157EDBCA" w:rsidR="0050349F" w:rsidRPr="00B03B9B" w:rsidRDefault="00A059D1" w:rsidP="0050349F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506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670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335</w:t>
            </w:r>
          </w:p>
        </w:tc>
      </w:tr>
      <w:tr w:rsidR="0050349F" w:rsidRPr="00B03B9B" w14:paraId="413F9731" w14:textId="77777777" w:rsidTr="00265CFB">
        <w:trPr>
          <w:trHeight w:val="144"/>
        </w:trPr>
        <w:tc>
          <w:tcPr>
            <w:tcW w:w="4464" w:type="dxa"/>
          </w:tcPr>
          <w:p w14:paraId="01C2B292" w14:textId="77777777" w:rsidR="0050349F" w:rsidRPr="00B03B9B" w:rsidRDefault="0050349F" w:rsidP="0050349F">
            <w:pPr>
              <w:ind w:left="108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>กำไรจากอัตรา</w:t>
            </w:r>
            <w:r w:rsidRPr="00B03B9B">
              <w:rPr>
                <w:rFonts w:ascii="Angsana New" w:hAnsi="Angsana New" w:cs="Angsana New"/>
                <w:cs/>
                <w:lang w:val="en-US"/>
              </w:rPr>
              <w:t>แลกเปลี่ยน</w:t>
            </w:r>
          </w:p>
        </w:tc>
        <w:tc>
          <w:tcPr>
            <w:tcW w:w="1354" w:type="dxa"/>
          </w:tcPr>
          <w:p w14:paraId="2549481C" w14:textId="2DB58550" w:rsidR="0050349F" w:rsidRPr="00B03B9B" w:rsidRDefault="007968B4" w:rsidP="0050349F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71" w:type="dxa"/>
          </w:tcPr>
          <w:p w14:paraId="07600F14" w14:textId="77777777" w:rsidR="0050349F" w:rsidRPr="00B03B9B" w:rsidRDefault="0050349F" w:rsidP="0050349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</w:tcPr>
          <w:p w14:paraId="0B2F1F87" w14:textId="62C62CDA" w:rsidR="0050349F" w:rsidRPr="00B03B9B" w:rsidRDefault="00A059D1" w:rsidP="0050349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11</w:t>
            </w:r>
            <w:r w:rsidR="000F6EC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898</w:t>
            </w:r>
            <w:r w:rsidR="000F6EC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634</w:t>
            </w:r>
          </w:p>
        </w:tc>
        <w:tc>
          <w:tcPr>
            <w:tcW w:w="180" w:type="dxa"/>
          </w:tcPr>
          <w:p w14:paraId="29D9266E" w14:textId="77777777" w:rsidR="0050349F" w:rsidRPr="00B03B9B" w:rsidRDefault="0050349F" w:rsidP="0050349F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</w:tcPr>
          <w:p w14:paraId="0AA42022" w14:textId="70ED93F3" w:rsidR="0050349F" w:rsidRPr="00B03B9B" w:rsidRDefault="00A059D1" w:rsidP="0050349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11</w:t>
            </w:r>
            <w:r w:rsidR="000F6EC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898</w:t>
            </w:r>
            <w:r w:rsidR="000F6EC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634</w:t>
            </w:r>
          </w:p>
        </w:tc>
        <w:tc>
          <w:tcPr>
            <w:tcW w:w="138" w:type="dxa"/>
          </w:tcPr>
          <w:p w14:paraId="5571677B" w14:textId="77777777" w:rsidR="0050349F" w:rsidRPr="00B03B9B" w:rsidRDefault="0050349F" w:rsidP="0050349F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</w:tcPr>
          <w:p w14:paraId="7A9BBD2F" w14:textId="1DFCC28C" w:rsidR="0050349F" w:rsidRPr="00B03B9B" w:rsidRDefault="0050349F" w:rsidP="0050349F">
            <w:pPr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43B5BCAB" w14:textId="77777777" w:rsidR="0050349F" w:rsidRPr="00B03B9B" w:rsidRDefault="0050349F" w:rsidP="0050349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</w:tcPr>
          <w:p w14:paraId="2E13CB0F" w14:textId="43BF2068" w:rsidR="0050349F" w:rsidRPr="00B03B9B" w:rsidRDefault="00A059D1" w:rsidP="0050349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5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448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271</w:t>
            </w:r>
          </w:p>
        </w:tc>
        <w:tc>
          <w:tcPr>
            <w:tcW w:w="174" w:type="dxa"/>
          </w:tcPr>
          <w:p w14:paraId="4861B73F" w14:textId="77777777" w:rsidR="0050349F" w:rsidRPr="00B03B9B" w:rsidRDefault="0050349F" w:rsidP="0050349F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</w:tcPr>
          <w:p w14:paraId="67BFB996" w14:textId="589798F3" w:rsidR="0050349F" w:rsidRPr="00B03B9B" w:rsidRDefault="00A059D1" w:rsidP="0050349F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5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448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271</w:t>
            </w:r>
          </w:p>
        </w:tc>
      </w:tr>
      <w:tr w:rsidR="0050349F" w:rsidRPr="00B03B9B" w14:paraId="780AFFEA" w14:textId="77777777" w:rsidTr="00265CFB">
        <w:trPr>
          <w:trHeight w:val="144"/>
        </w:trPr>
        <w:tc>
          <w:tcPr>
            <w:tcW w:w="4464" w:type="dxa"/>
          </w:tcPr>
          <w:p w14:paraId="3F981BA0" w14:textId="77777777" w:rsidR="0050349F" w:rsidRPr="00B03B9B" w:rsidRDefault="0050349F" w:rsidP="0050349F">
            <w:pPr>
              <w:ind w:left="108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>เงินปันผลรับ</w:t>
            </w:r>
          </w:p>
        </w:tc>
        <w:tc>
          <w:tcPr>
            <w:tcW w:w="1354" w:type="dxa"/>
          </w:tcPr>
          <w:p w14:paraId="4968A762" w14:textId="5F242947" w:rsidR="0050349F" w:rsidRPr="00B03B9B" w:rsidRDefault="007968B4" w:rsidP="0050349F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71" w:type="dxa"/>
          </w:tcPr>
          <w:p w14:paraId="4EEA47C6" w14:textId="77777777" w:rsidR="0050349F" w:rsidRPr="00B03B9B" w:rsidRDefault="0050349F" w:rsidP="0050349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</w:tcPr>
          <w:p w14:paraId="0CD0435C" w14:textId="0DBEBA5E" w:rsidR="0050349F" w:rsidRPr="00B03B9B" w:rsidRDefault="00A059D1" w:rsidP="0050349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54</w:t>
            </w:r>
            <w:r w:rsidR="000F6EC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777</w:t>
            </w:r>
            <w:r w:rsidR="000F6EC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954</w:t>
            </w:r>
          </w:p>
        </w:tc>
        <w:tc>
          <w:tcPr>
            <w:tcW w:w="180" w:type="dxa"/>
          </w:tcPr>
          <w:p w14:paraId="2CB4DE64" w14:textId="77777777" w:rsidR="0050349F" w:rsidRPr="00B03B9B" w:rsidRDefault="0050349F" w:rsidP="0050349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</w:tcPr>
          <w:p w14:paraId="31C45E1F" w14:textId="4D46809E" w:rsidR="0050349F" w:rsidRPr="00B03B9B" w:rsidRDefault="00A059D1" w:rsidP="0050349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54</w:t>
            </w:r>
            <w:r w:rsidR="000F6EC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777</w:t>
            </w:r>
            <w:r w:rsidR="000F6EC8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954</w:t>
            </w:r>
          </w:p>
        </w:tc>
        <w:tc>
          <w:tcPr>
            <w:tcW w:w="138" w:type="dxa"/>
          </w:tcPr>
          <w:p w14:paraId="555BA327" w14:textId="77777777" w:rsidR="0050349F" w:rsidRPr="00B03B9B" w:rsidRDefault="0050349F" w:rsidP="0050349F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</w:tcPr>
          <w:p w14:paraId="378EEB7B" w14:textId="04E0DB3E" w:rsidR="0050349F" w:rsidRPr="00B03B9B" w:rsidRDefault="0050349F" w:rsidP="0050349F">
            <w:pPr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00EC9F23" w14:textId="77777777" w:rsidR="0050349F" w:rsidRPr="00B03B9B" w:rsidRDefault="0050349F" w:rsidP="0050349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</w:tcPr>
          <w:p w14:paraId="10A19FD7" w14:textId="06818BB1" w:rsidR="0050349F" w:rsidRPr="00B03B9B" w:rsidRDefault="00A059D1" w:rsidP="0050349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70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154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107</w:t>
            </w:r>
          </w:p>
        </w:tc>
        <w:tc>
          <w:tcPr>
            <w:tcW w:w="174" w:type="dxa"/>
          </w:tcPr>
          <w:p w14:paraId="237DAF55" w14:textId="77777777" w:rsidR="0050349F" w:rsidRPr="00B03B9B" w:rsidRDefault="0050349F" w:rsidP="0050349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</w:tcPr>
          <w:p w14:paraId="27BC2603" w14:textId="33804DE7" w:rsidR="0050349F" w:rsidRPr="00B03B9B" w:rsidRDefault="00A059D1" w:rsidP="0050349F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70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154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107</w:t>
            </w:r>
          </w:p>
        </w:tc>
      </w:tr>
      <w:tr w:rsidR="0050349F" w:rsidRPr="00B03B9B" w14:paraId="4E5EA884" w14:textId="77777777" w:rsidTr="00265CFB">
        <w:trPr>
          <w:trHeight w:val="144"/>
        </w:trPr>
        <w:tc>
          <w:tcPr>
            <w:tcW w:w="4464" w:type="dxa"/>
          </w:tcPr>
          <w:p w14:paraId="5908ACC1" w14:textId="77777777" w:rsidR="0050349F" w:rsidRPr="00B03B9B" w:rsidRDefault="0050349F" w:rsidP="0050349F">
            <w:pPr>
              <w:ind w:left="108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354" w:type="dxa"/>
            <w:tcBorders>
              <w:bottom w:val="single" w:sz="4" w:space="0" w:color="000000"/>
            </w:tcBorders>
          </w:tcPr>
          <w:p w14:paraId="3CD84A32" w14:textId="2CF074A1" w:rsidR="0050349F" w:rsidRPr="00B03B9B" w:rsidRDefault="00A059D1" w:rsidP="0050349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31</w:t>
            </w:r>
            <w:r w:rsidR="007968B4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144</w:t>
            </w:r>
          </w:p>
        </w:tc>
        <w:tc>
          <w:tcPr>
            <w:tcW w:w="171" w:type="dxa"/>
          </w:tcPr>
          <w:p w14:paraId="50A33116" w14:textId="77777777" w:rsidR="0050349F" w:rsidRPr="00B03B9B" w:rsidRDefault="0050349F" w:rsidP="0050349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bottom w:val="single" w:sz="4" w:space="0" w:color="000000"/>
            </w:tcBorders>
          </w:tcPr>
          <w:p w14:paraId="1F9EF96D" w14:textId="30B480E5" w:rsidR="0050349F" w:rsidRPr="00B03B9B" w:rsidRDefault="00A059D1" w:rsidP="000F6EC8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282</w:t>
            </w:r>
            <w:r w:rsidR="00A908B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615</w:t>
            </w:r>
            <w:r w:rsidR="00A908B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156</w:t>
            </w:r>
          </w:p>
        </w:tc>
        <w:tc>
          <w:tcPr>
            <w:tcW w:w="180" w:type="dxa"/>
          </w:tcPr>
          <w:p w14:paraId="30D39BAC" w14:textId="77777777" w:rsidR="0050349F" w:rsidRPr="00B03B9B" w:rsidRDefault="0050349F" w:rsidP="0050349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tcBorders>
              <w:bottom w:val="single" w:sz="4" w:space="0" w:color="000000"/>
            </w:tcBorders>
          </w:tcPr>
          <w:p w14:paraId="4107DD7E" w14:textId="7BCB2393" w:rsidR="0050349F" w:rsidRPr="00B03B9B" w:rsidRDefault="00A059D1" w:rsidP="0050349F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282</w:t>
            </w:r>
            <w:r w:rsidR="00A908B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646</w:t>
            </w:r>
            <w:r w:rsidR="00A908B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300</w:t>
            </w:r>
          </w:p>
        </w:tc>
        <w:tc>
          <w:tcPr>
            <w:tcW w:w="138" w:type="dxa"/>
          </w:tcPr>
          <w:p w14:paraId="65C8F39A" w14:textId="77777777" w:rsidR="0050349F" w:rsidRPr="00B03B9B" w:rsidRDefault="0050349F" w:rsidP="0050349F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tcBorders>
              <w:bottom w:val="single" w:sz="4" w:space="0" w:color="000000"/>
            </w:tcBorders>
          </w:tcPr>
          <w:p w14:paraId="69364A10" w14:textId="0D15F4E7" w:rsidR="0050349F" w:rsidRPr="00B03B9B" w:rsidRDefault="00A059D1" w:rsidP="0050349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51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113</w:t>
            </w:r>
          </w:p>
        </w:tc>
        <w:tc>
          <w:tcPr>
            <w:tcW w:w="180" w:type="dxa"/>
          </w:tcPr>
          <w:p w14:paraId="62C42FF6" w14:textId="77777777" w:rsidR="0050349F" w:rsidRPr="00B03B9B" w:rsidRDefault="0050349F" w:rsidP="0050349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bottom w:val="single" w:sz="4" w:space="0" w:color="000000"/>
            </w:tcBorders>
          </w:tcPr>
          <w:p w14:paraId="1B70DCA4" w14:textId="21DE5D34" w:rsidR="0050349F" w:rsidRPr="00B03B9B" w:rsidRDefault="00A059D1" w:rsidP="0050349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110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172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113</w:t>
            </w:r>
          </w:p>
        </w:tc>
        <w:tc>
          <w:tcPr>
            <w:tcW w:w="174" w:type="dxa"/>
          </w:tcPr>
          <w:p w14:paraId="53CD451C" w14:textId="77777777" w:rsidR="0050349F" w:rsidRPr="00B03B9B" w:rsidRDefault="0050349F" w:rsidP="0050349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tcBorders>
              <w:bottom w:val="single" w:sz="4" w:space="0" w:color="000000"/>
            </w:tcBorders>
          </w:tcPr>
          <w:p w14:paraId="04E13298" w14:textId="53A4A4BD" w:rsidR="0050349F" w:rsidRPr="00B03B9B" w:rsidRDefault="00A059D1" w:rsidP="0050349F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110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223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226</w:t>
            </w:r>
          </w:p>
        </w:tc>
      </w:tr>
      <w:tr w:rsidR="0050349F" w:rsidRPr="00B03B9B" w14:paraId="421D64A8" w14:textId="77777777" w:rsidTr="00265CFB">
        <w:trPr>
          <w:trHeight w:val="144"/>
        </w:trPr>
        <w:tc>
          <w:tcPr>
            <w:tcW w:w="4464" w:type="dxa"/>
          </w:tcPr>
          <w:p w14:paraId="2073ABBE" w14:textId="77777777" w:rsidR="0050349F" w:rsidRPr="00B03B9B" w:rsidRDefault="0050349F" w:rsidP="0050349F">
            <w:pPr>
              <w:tabs>
                <w:tab w:val="right" w:pos="3780"/>
              </w:tabs>
              <w:ind w:left="1440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cs/>
              </w:rPr>
              <w:t>รวมรายได้</w:t>
            </w:r>
          </w:p>
        </w:tc>
        <w:tc>
          <w:tcPr>
            <w:tcW w:w="1354" w:type="dxa"/>
            <w:tcBorders>
              <w:top w:val="single" w:sz="4" w:space="0" w:color="000000"/>
              <w:bottom w:val="double" w:sz="4" w:space="0" w:color="auto"/>
            </w:tcBorders>
          </w:tcPr>
          <w:p w14:paraId="10905F0F" w14:textId="02C08558" w:rsidR="0050349F" w:rsidRPr="00B03B9B" w:rsidRDefault="00A059D1" w:rsidP="0050349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296</w:t>
            </w:r>
            <w:r w:rsidR="007968B4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890</w:t>
            </w:r>
          </w:p>
        </w:tc>
        <w:tc>
          <w:tcPr>
            <w:tcW w:w="171" w:type="dxa"/>
          </w:tcPr>
          <w:p w14:paraId="0D9B7D6C" w14:textId="77777777" w:rsidR="0050349F" w:rsidRPr="00B03B9B" w:rsidRDefault="0050349F" w:rsidP="0050349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000000"/>
              <w:bottom w:val="double" w:sz="4" w:space="0" w:color="auto"/>
            </w:tcBorders>
          </w:tcPr>
          <w:p w14:paraId="212749D7" w14:textId="4CE4FF2B" w:rsidR="0050349F" w:rsidRPr="00B03B9B" w:rsidRDefault="00A059D1" w:rsidP="0050349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</w:t>
            </w:r>
            <w:r w:rsidR="00A908B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322</w:t>
            </w:r>
            <w:r w:rsidR="00A908B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555</w:t>
            </w:r>
            <w:r w:rsidR="00A908B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604</w:t>
            </w:r>
          </w:p>
        </w:tc>
        <w:tc>
          <w:tcPr>
            <w:tcW w:w="180" w:type="dxa"/>
          </w:tcPr>
          <w:p w14:paraId="7B487A05" w14:textId="77777777" w:rsidR="0050349F" w:rsidRPr="00B03B9B" w:rsidRDefault="0050349F" w:rsidP="0050349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  <w:bottom w:val="double" w:sz="4" w:space="0" w:color="auto"/>
            </w:tcBorders>
          </w:tcPr>
          <w:p w14:paraId="267E0582" w14:textId="517CABFE" w:rsidR="0050349F" w:rsidRPr="00B03B9B" w:rsidRDefault="00A059D1" w:rsidP="0050349F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</w:t>
            </w:r>
            <w:r w:rsidR="00A908B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322</w:t>
            </w:r>
            <w:r w:rsidR="00A908B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852</w:t>
            </w:r>
            <w:r w:rsidR="00A908B5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494</w:t>
            </w:r>
          </w:p>
        </w:tc>
        <w:tc>
          <w:tcPr>
            <w:tcW w:w="138" w:type="dxa"/>
          </w:tcPr>
          <w:p w14:paraId="4BA61116" w14:textId="77777777" w:rsidR="0050349F" w:rsidRPr="00B03B9B" w:rsidRDefault="0050349F" w:rsidP="0050349F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  <w:bottom w:val="double" w:sz="4" w:space="0" w:color="auto"/>
            </w:tcBorders>
          </w:tcPr>
          <w:p w14:paraId="3CEA500F" w14:textId="68439030" w:rsidR="0050349F" w:rsidRPr="00B03B9B" w:rsidRDefault="00A059D1" w:rsidP="0050349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2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211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253</w:t>
            </w:r>
          </w:p>
        </w:tc>
        <w:tc>
          <w:tcPr>
            <w:tcW w:w="180" w:type="dxa"/>
          </w:tcPr>
          <w:p w14:paraId="040E2BD7" w14:textId="77777777" w:rsidR="0050349F" w:rsidRPr="00B03B9B" w:rsidRDefault="0050349F" w:rsidP="0050349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000000"/>
              <w:bottom w:val="double" w:sz="4" w:space="0" w:color="auto"/>
            </w:tcBorders>
          </w:tcPr>
          <w:p w14:paraId="2EB48929" w14:textId="276198B5" w:rsidR="0050349F" w:rsidRPr="00B03B9B" w:rsidRDefault="00A059D1" w:rsidP="0050349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690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284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686</w:t>
            </w:r>
          </w:p>
        </w:tc>
        <w:tc>
          <w:tcPr>
            <w:tcW w:w="174" w:type="dxa"/>
          </w:tcPr>
          <w:p w14:paraId="5EFEAA42" w14:textId="77777777" w:rsidR="0050349F" w:rsidRPr="00B03B9B" w:rsidRDefault="0050349F" w:rsidP="0050349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000000"/>
              <w:bottom w:val="double" w:sz="4" w:space="0" w:color="auto"/>
            </w:tcBorders>
          </w:tcPr>
          <w:p w14:paraId="6AD680F0" w14:textId="74D2FA8E" w:rsidR="0050349F" w:rsidRPr="00B03B9B" w:rsidRDefault="00A059D1" w:rsidP="0050349F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B03B9B">
              <w:rPr>
                <w:rFonts w:ascii="Angsana New" w:hAnsi="Angsana New" w:cs="Angsana New"/>
                <w:lang w:val="en-US"/>
              </w:rPr>
              <w:t>3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692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495</w:t>
            </w:r>
            <w:r w:rsidR="0050349F" w:rsidRPr="00B03B9B">
              <w:rPr>
                <w:rFonts w:ascii="Angsana New" w:hAnsi="Angsana New" w:cs="Angsana New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lang w:val="en-US"/>
              </w:rPr>
              <w:t>939</w:t>
            </w:r>
          </w:p>
        </w:tc>
      </w:tr>
    </w:tbl>
    <w:p w14:paraId="7F264C76" w14:textId="77777777" w:rsidR="005B0041" w:rsidRPr="00B03B9B" w:rsidRDefault="002E5759" w:rsidP="002E5759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>บริษัทไม่ได้แสดงงบ</w:t>
      </w:r>
      <w:r w:rsidR="009632C8" w:rsidRPr="00B03B9B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Pr="00B03B9B">
        <w:rPr>
          <w:rFonts w:ascii="Angsana New" w:hAnsi="Angsana New" w:cs="Angsana New"/>
          <w:sz w:val="32"/>
          <w:szCs w:val="32"/>
          <w:cs/>
        </w:rPr>
        <w:t>เฉพาะกิจการ เนื่องจากบริษัทไม่ได้รับสิทธิประโยชน์ในการส่งเสริมการลงทุนจากสำนักงานคณะกรรมการส่งเสริมการลงทุน</w:t>
      </w:r>
    </w:p>
    <w:p w14:paraId="7CAB6967" w14:textId="3B852D44" w:rsidR="005B0041" w:rsidRPr="00B03B9B" w:rsidRDefault="005B0041" w:rsidP="002E5759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br w:type="page"/>
      </w:r>
    </w:p>
    <w:p w14:paraId="56F79598" w14:textId="6769692C" w:rsidR="008E1083" w:rsidRPr="00B03B9B" w:rsidRDefault="00A059D1" w:rsidP="008112A2">
      <w:pPr>
        <w:pageBreakBefore/>
        <w:ind w:left="540" w:hanging="540"/>
        <w:rPr>
          <w:rFonts w:ascii="Angsana New" w:hAnsi="Angsana New" w:cs="Angsana New"/>
          <w:spacing w:val="-4"/>
          <w:sz w:val="32"/>
          <w:szCs w:val="32"/>
          <w:cs/>
        </w:rPr>
      </w:pPr>
      <w:r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>38</w:t>
      </w:r>
      <w:r w:rsidR="008E1083" w:rsidRPr="00B03B9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B03B9B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นโยบายการบริหารความเสี่ยงสำหรับสินทรัพย์และหนี้สินที่อยู่ในรูปเงินตราต่างประเทศ</w:t>
      </w:r>
    </w:p>
    <w:p w14:paraId="7332C7C0" w14:textId="0989DB3E" w:rsidR="008E1083" w:rsidRPr="00B03B9B" w:rsidRDefault="008E1083" w:rsidP="008112A2">
      <w:pPr>
        <w:spacing w:after="240"/>
        <w:ind w:left="547"/>
        <w:rPr>
          <w:rFonts w:ascii="Angsana New" w:hAnsi="Angsana New" w:cs="Angsana New"/>
          <w:sz w:val="16"/>
          <w:szCs w:val="16"/>
          <w:lang w:val="en-US"/>
        </w:rPr>
      </w:pPr>
      <w:r w:rsidRPr="00B03B9B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มีนโยบายการบริหารความเสี่ยงสำหรับสินทรัพย์และหนี้สินที่อยู่ในรูปของเงินตราต่างประเทศ โดยบริษัทและบริษัทย่อยจะนำเงินรับชำระหนี้</w:t>
      </w:r>
      <w:r w:rsidRPr="00B03B9B">
        <w:rPr>
          <w:rFonts w:ascii="Angsana New" w:hAnsi="Angsana New" w:cs="Angsana New"/>
          <w:spacing w:val="-4"/>
          <w:sz w:val="32"/>
          <w:szCs w:val="32"/>
          <w:cs/>
        </w:rPr>
        <w:br/>
        <w:t>ค่าขายสินค้าที่เป็นเงิน</w:t>
      </w:r>
      <w:r w:rsidRPr="00B03B9B">
        <w:rPr>
          <w:rFonts w:ascii="Angsana New" w:hAnsi="Angsana New" w:cs="Angsana New"/>
          <w:sz w:val="32"/>
          <w:szCs w:val="32"/>
          <w:cs/>
        </w:rPr>
        <w:t>ตราต่างประเทศ ฝากธนาคารในรูปเงินตราต่างประเทศ เพื่อจ่ายค่าใช้จ่ายและชำระหนี้สินที่เป็นเงินตราต่างประเทศ</w:t>
      </w:r>
    </w:p>
    <w:p w14:paraId="7E26014A" w14:textId="48B8CCF0" w:rsidR="008E1083" w:rsidRPr="00B03B9B" w:rsidRDefault="008E1083" w:rsidP="00CE721B">
      <w:pPr>
        <w:tabs>
          <w:tab w:val="right" w:pos="14040"/>
        </w:tabs>
        <w:spacing w:after="120"/>
        <w:ind w:left="547"/>
        <w:jc w:val="both"/>
        <w:rPr>
          <w:rFonts w:ascii="Angsana New" w:hAnsi="Angsana New" w:cs="Angsana New"/>
          <w:sz w:val="32"/>
          <w:szCs w:val="32"/>
          <w:cs/>
        </w:rPr>
      </w:pPr>
      <w:r w:rsidRPr="00B03B9B">
        <w:rPr>
          <w:rFonts w:ascii="Angsana New" w:hAnsi="Angsana New" w:cs="Angsana New"/>
          <w:sz w:val="32"/>
          <w:szCs w:val="32"/>
          <w:cs/>
        </w:rPr>
        <w:t>รายการสินทรัพย์และหนี้สินที่เป็นเงินตราต่างประเทศที่มีสาระสำคัญ มีดังนี้</w:t>
      </w:r>
    </w:p>
    <w:tbl>
      <w:tblPr>
        <w:tblW w:w="13542" w:type="dxa"/>
        <w:tblInd w:w="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1224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6"/>
      </w:tblGrid>
      <w:tr w:rsidR="00265CFB" w:rsidRPr="00B03B9B" w14:paraId="476AA0BA" w14:textId="77777777" w:rsidTr="00265CFB">
        <w:trPr>
          <w:cantSplit/>
          <w:trHeight w:val="20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376B87" w14:textId="77777777" w:rsidR="00265CFB" w:rsidRPr="00B03B9B" w:rsidRDefault="00265CFB" w:rsidP="00265CFB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51A8C" w14:textId="28704115" w:rsidR="00265CFB" w:rsidRPr="00B03B9B" w:rsidRDefault="00265CFB" w:rsidP="00265CFB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เงื่อนไขการรับ/</w:t>
            </w:r>
          </w:p>
        </w:tc>
        <w:tc>
          <w:tcPr>
            <w:tcW w:w="9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3FB4" w14:textId="1D62E690" w:rsidR="00265CFB" w:rsidRPr="00B03B9B" w:rsidRDefault="00265CFB" w:rsidP="00265CFB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งบการเงิน</w:t>
            </w: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265CFB" w:rsidRPr="00B03B9B" w14:paraId="5E8E3155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auto"/>
              <w:right w:val="single" w:sz="4" w:space="0" w:color="auto"/>
            </w:tcBorders>
          </w:tcPr>
          <w:p w14:paraId="27645F04" w14:textId="757D7F9E" w:rsidR="00265CFB" w:rsidRPr="00B03B9B" w:rsidRDefault="00265CFB" w:rsidP="00265CFB">
            <w:pPr>
              <w:spacing w:line="260" w:lineRule="exact"/>
              <w:ind w:left="540" w:right="65" w:hanging="53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509DF59E" w14:textId="6A95CB0E" w:rsidR="00265CFB" w:rsidRPr="00B03B9B" w:rsidRDefault="00265CFB" w:rsidP="00265CFB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จ่ายชำระ</w:t>
            </w:r>
          </w:p>
        </w:tc>
        <w:tc>
          <w:tcPr>
            <w:tcW w:w="9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5F8B" w14:textId="11A626FC" w:rsidR="00265CFB" w:rsidRPr="00B03B9B" w:rsidRDefault="00265CFB" w:rsidP="00265CFB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</w:tr>
      <w:tr w:rsidR="00265CFB" w:rsidRPr="00B03B9B" w14:paraId="7C8CC797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FF7D" w14:textId="77777777" w:rsidR="00265CFB" w:rsidRPr="00B03B9B" w:rsidRDefault="00265CFB" w:rsidP="00265CFB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084B" w14:textId="77777777" w:rsidR="00265CFB" w:rsidRPr="00B03B9B" w:rsidRDefault="00265CFB" w:rsidP="00265CFB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(</w:t>
            </w: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วัน</w:t>
            </w: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2C6913B1" w14:textId="77777777" w:rsidR="00265CFB" w:rsidRPr="00B03B9B" w:rsidRDefault="00265CFB" w:rsidP="00265CFB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6254890" w14:textId="77777777" w:rsidR="00265CFB" w:rsidRPr="00B03B9B" w:rsidRDefault="00265CFB" w:rsidP="00265CFB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เยน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D9F4A" w14:textId="77777777" w:rsidR="00265CFB" w:rsidRPr="00B03B9B" w:rsidRDefault="00265CFB" w:rsidP="00265CFB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ดอลลาร์ฮ่องกง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5B4D80F" w14:textId="77777777" w:rsidR="00265CFB" w:rsidRPr="00B03B9B" w:rsidRDefault="00265CFB" w:rsidP="00265CFB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5D1B328" w14:textId="77777777" w:rsidR="00265CFB" w:rsidRPr="00B03B9B" w:rsidRDefault="00265CFB" w:rsidP="00265CFB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รูปีอินโด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8D2DB2D" w14:textId="0ACD3C54" w:rsidR="00265CFB" w:rsidRPr="00B03B9B" w:rsidRDefault="00265CFB" w:rsidP="00265CFB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หยวน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BFFAF7A" w14:textId="30AFA6CC" w:rsidR="00265CFB" w:rsidRPr="00B03B9B" w:rsidRDefault="00265CFB" w:rsidP="00265CFB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วอน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F186D" w14:textId="4A71D4DB" w:rsidR="00265CFB" w:rsidRPr="00B03B9B" w:rsidRDefault="00265CFB" w:rsidP="00265CFB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จัต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94519" w14:textId="77777777" w:rsidR="00265CFB" w:rsidRPr="00B03B9B" w:rsidRDefault="00265CFB" w:rsidP="00265CFB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265CFB" w:rsidRPr="00B03B9B" w14:paraId="33F75D11" w14:textId="77777777" w:rsidTr="00265CFB">
        <w:trPr>
          <w:cantSplit/>
          <w:trHeight w:val="20"/>
        </w:trPr>
        <w:tc>
          <w:tcPr>
            <w:tcW w:w="2592" w:type="dxa"/>
            <w:tcBorders>
              <w:top w:val="single" w:sz="4" w:space="0" w:color="auto"/>
              <w:left w:val="single" w:sz="4" w:space="0" w:color="000000"/>
            </w:tcBorders>
          </w:tcPr>
          <w:p w14:paraId="3FD1E132" w14:textId="77777777" w:rsidR="00265CFB" w:rsidRPr="00B03B9B" w:rsidRDefault="00265CFB" w:rsidP="00265CFB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000000"/>
            </w:tcBorders>
          </w:tcPr>
          <w:p w14:paraId="71B90005" w14:textId="77777777" w:rsidR="00265CFB" w:rsidRPr="00B03B9B" w:rsidRDefault="00265CFB" w:rsidP="00265CFB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</w:tcPr>
          <w:p w14:paraId="6142BD3F" w14:textId="77777777" w:rsidR="00265CFB" w:rsidRPr="00B03B9B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</w:tcPr>
          <w:p w14:paraId="5862F66C" w14:textId="77777777" w:rsidR="00265CFB" w:rsidRPr="00B03B9B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947396" w14:textId="77777777" w:rsidR="00265CFB" w:rsidRPr="00B03B9B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</w:tcPr>
          <w:p w14:paraId="45231FFA" w14:textId="77777777" w:rsidR="00265CFB" w:rsidRPr="00B03B9B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</w:tcPr>
          <w:p w14:paraId="6F8E9588" w14:textId="77777777" w:rsidR="00265CFB" w:rsidRPr="00B03B9B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</w:tcPr>
          <w:p w14:paraId="4C0B68D5" w14:textId="77777777" w:rsidR="00265CFB" w:rsidRPr="00B03B9B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</w:tcPr>
          <w:p w14:paraId="4F73FBDA" w14:textId="77777777" w:rsidR="00265CFB" w:rsidRPr="00B03B9B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C198E8" w14:textId="6AFB8D98" w:rsidR="00265CFB" w:rsidRPr="00B03B9B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BF4CF0" w14:textId="77777777" w:rsidR="00265CFB" w:rsidRPr="00B03B9B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65CFB" w:rsidRPr="00B03B9B" w14:paraId="13FF0CCC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</w:tcBorders>
          </w:tcPr>
          <w:p w14:paraId="33BA32C3" w14:textId="34868072" w:rsidR="00265CFB" w:rsidRPr="00B03B9B" w:rsidRDefault="00265CFB" w:rsidP="00265CFB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A059D1" w:rsidRPr="00B03B9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A059D1" w:rsidRPr="00B03B9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1224" w:type="dxa"/>
            <w:tcBorders>
              <w:left w:val="single" w:sz="4" w:space="0" w:color="000000"/>
            </w:tcBorders>
          </w:tcPr>
          <w:p w14:paraId="093A37AA" w14:textId="77777777" w:rsidR="00265CFB" w:rsidRPr="00B03B9B" w:rsidRDefault="00265CFB" w:rsidP="00265CFB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1976198D" w14:textId="77777777" w:rsidR="00265CFB" w:rsidRPr="00B03B9B" w:rsidRDefault="00265CFB" w:rsidP="00265CFB">
            <w:pPr>
              <w:spacing w:line="260" w:lineRule="exact"/>
              <w:ind w:right="12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62BEF0D1" w14:textId="77777777" w:rsidR="00265CFB" w:rsidRPr="00B03B9B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52295D6A" w14:textId="77777777" w:rsidR="00265CFB" w:rsidRPr="00B03B9B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17F17D08" w14:textId="77777777" w:rsidR="00265CFB" w:rsidRPr="00B03B9B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2656675C" w14:textId="77777777" w:rsidR="00265CFB" w:rsidRPr="00B03B9B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5BC80AE3" w14:textId="77777777" w:rsidR="00265CFB" w:rsidRPr="00B03B9B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020B2216" w14:textId="77777777" w:rsidR="00265CFB" w:rsidRPr="00B03B9B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245697D5" w14:textId="2F91A8F2" w:rsidR="00265CFB" w:rsidRPr="00B03B9B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left w:val="single" w:sz="4" w:space="0" w:color="000000"/>
              <w:right w:val="single" w:sz="4" w:space="0" w:color="000000"/>
            </w:tcBorders>
          </w:tcPr>
          <w:p w14:paraId="3D08C1C9" w14:textId="77777777" w:rsidR="00265CFB" w:rsidRPr="00B03B9B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702070" w:rsidRPr="00B03B9B" w14:paraId="4779B8D4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</w:tcBorders>
          </w:tcPr>
          <w:p w14:paraId="3A9A9A3E" w14:textId="77777777" w:rsidR="00702070" w:rsidRPr="00B03B9B" w:rsidRDefault="00702070" w:rsidP="00702070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24" w:type="dxa"/>
            <w:tcBorders>
              <w:left w:val="single" w:sz="4" w:space="0" w:color="000000"/>
            </w:tcBorders>
          </w:tcPr>
          <w:p w14:paraId="581C15D6" w14:textId="113FF74C" w:rsidR="00702070" w:rsidRPr="00B03B9B" w:rsidRDefault="00702070" w:rsidP="00702070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-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487EA05D" w14:textId="0D9540D3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293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3CDADFA9" w14:textId="3A8E335A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609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449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33C32200" w14:textId="5DCF4D6F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330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5FFC180A" w14:textId="073D8529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760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653320C1" w14:textId="01390D93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757C863E" w14:textId="56CD472B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510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7FF969C4" w14:textId="112902B5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4536FB93" w14:textId="7EE85B5C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350</w:t>
            </w:r>
          </w:p>
        </w:tc>
        <w:tc>
          <w:tcPr>
            <w:tcW w:w="1086" w:type="dxa"/>
            <w:tcBorders>
              <w:left w:val="single" w:sz="4" w:space="0" w:color="000000"/>
              <w:right w:val="single" w:sz="4" w:space="0" w:color="auto"/>
            </w:tcBorders>
          </w:tcPr>
          <w:p w14:paraId="56DBC0A1" w14:textId="6F6B6F37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665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810</w:t>
            </w:r>
          </w:p>
        </w:tc>
      </w:tr>
      <w:tr w:rsidR="00702070" w:rsidRPr="00B03B9B" w14:paraId="549A8112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</w:tcBorders>
          </w:tcPr>
          <w:p w14:paraId="23B47CC7" w14:textId="77777777" w:rsidR="00702070" w:rsidRPr="00B03B9B" w:rsidRDefault="00702070" w:rsidP="00702070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</w:tcBorders>
          </w:tcPr>
          <w:p w14:paraId="5E239703" w14:textId="13A029F8" w:rsidR="00702070" w:rsidRPr="00B03B9B" w:rsidRDefault="00A059D1" w:rsidP="00702070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- 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16653B30" w14:textId="7C7FD5E8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898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627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449C65E5" w14:textId="133BFFE7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216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383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806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DEAA4" w14:textId="41C8149D" w:rsidR="00702070" w:rsidRPr="00B03B9B" w:rsidRDefault="00702070" w:rsidP="00702070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2E1F775C" w14:textId="3C8ADCFF" w:rsidR="00702070" w:rsidRPr="00B03B9B" w:rsidRDefault="00702070" w:rsidP="00702070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0832DFD7" w14:textId="66E3C86E" w:rsidR="00702070" w:rsidRPr="00B03B9B" w:rsidRDefault="00702070" w:rsidP="00702070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22C1DF4C" w14:textId="06785A25" w:rsidR="00702070" w:rsidRPr="00B03B9B" w:rsidRDefault="00702070" w:rsidP="00702070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36E7D0EF" w14:textId="02291F89" w:rsidR="00702070" w:rsidRPr="00B03B9B" w:rsidRDefault="00702070" w:rsidP="00702070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03630" w14:textId="3ABD4101" w:rsidR="00702070" w:rsidRPr="00B03B9B" w:rsidRDefault="00702070" w:rsidP="00702070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5A6327" w14:textId="3D3BE2FA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134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159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932</w:t>
            </w:r>
          </w:p>
        </w:tc>
      </w:tr>
      <w:tr w:rsidR="00702070" w:rsidRPr="00B03B9B" w14:paraId="131184E9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</w:tcBorders>
          </w:tcPr>
          <w:p w14:paraId="46566854" w14:textId="77777777" w:rsidR="00702070" w:rsidRPr="00B03B9B" w:rsidRDefault="00702070" w:rsidP="00702070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</w:tcPr>
          <w:p w14:paraId="7BED41B8" w14:textId="77777777" w:rsidR="00702070" w:rsidRPr="00B03B9B" w:rsidRDefault="00702070" w:rsidP="00702070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57FF1C90" w14:textId="5EF8BFD0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905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70F7AFBA" w14:textId="3EB96895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222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993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255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91D7697" w14:textId="65B202EA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2A5B8128" w14:textId="4E68A92E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760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1376B081" w14:textId="4ED3B13E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4B5DF797" w14:textId="342EE6E7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2429CE60" w14:textId="4D50D46D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EF03491" w14:textId="3A98AACE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350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</w:tcPr>
          <w:p w14:paraId="5BC0EB58" w14:textId="27491D05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135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825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742</w:t>
            </w:r>
          </w:p>
        </w:tc>
      </w:tr>
      <w:tr w:rsidR="00702070" w:rsidRPr="00B03B9B" w14:paraId="451ED2C4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  <w:right w:val="single" w:sz="4" w:space="0" w:color="auto"/>
            </w:tcBorders>
          </w:tcPr>
          <w:p w14:paraId="22248E60" w14:textId="77777777" w:rsidR="00702070" w:rsidRPr="00B03B9B" w:rsidRDefault="00702070" w:rsidP="00702070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6F76C766" w14:textId="0ED1F8F6" w:rsidR="00702070" w:rsidRPr="00B03B9B" w:rsidRDefault="00A059D1" w:rsidP="00702070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3ACC7BAE" w14:textId="5E745DA0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967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088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51B1A424" w14:textId="1170BC36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100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544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764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6F2E26E" w14:textId="797EEAAB" w:rsidR="00702070" w:rsidRPr="00B03B9B" w:rsidRDefault="00702070" w:rsidP="00702070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4EE55846" w14:textId="3BA68C6F" w:rsidR="00702070" w:rsidRPr="00B03B9B" w:rsidRDefault="00702070" w:rsidP="00702070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4F7845C1" w14:textId="6859BA14" w:rsidR="00702070" w:rsidRPr="00B03B9B" w:rsidRDefault="00702070" w:rsidP="00702070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5418CC29" w14:textId="436A2532" w:rsidR="00702070" w:rsidRPr="00B03B9B" w:rsidRDefault="00702070" w:rsidP="00702070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6D7A063A" w14:textId="298DBD5E" w:rsidR="00702070" w:rsidRPr="00B03B9B" w:rsidRDefault="00702070" w:rsidP="00702070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565D32EF" w14:textId="09594F57" w:rsidR="00702070" w:rsidRPr="00B03B9B" w:rsidRDefault="00702070" w:rsidP="00702070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6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</w:tcPr>
          <w:p w14:paraId="22C6F12B" w14:textId="6DE08694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51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330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140</w:t>
            </w:r>
          </w:p>
        </w:tc>
      </w:tr>
      <w:tr w:rsidR="00702070" w:rsidRPr="00B03B9B" w14:paraId="1A9AC916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</w:tcBorders>
          </w:tcPr>
          <w:p w14:paraId="4A88825E" w14:textId="77777777" w:rsidR="00702070" w:rsidRPr="00B03B9B" w:rsidRDefault="00702070" w:rsidP="00702070">
            <w:pPr>
              <w:snapToGrid w:val="0"/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</w:tcPr>
          <w:p w14:paraId="71FE2FD4" w14:textId="77777777" w:rsidR="00702070" w:rsidRPr="00B03B9B" w:rsidRDefault="00702070" w:rsidP="00702070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</w:tcPr>
          <w:p w14:paraId="3F7DD67F" w14:textId="77777777" w:rsidR="00702070" w:rsidRPr="00B03B9B" w:rsidRDefault="00702070" w:rsidP="00702070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</w:tcPr>
          <w:p w14:paraId="599A90FD" w14:textId="77777777" w:rsidR="00702070" w:rsidRPr="00B03B9B" w:rsidRDefault="00702070" w:rsidP="00702070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19B9255C" w14:textId="77777777" w:rsidR="00702070" w:rsidRPr="00B03B9B" w:rsidRDefault="00702070" w:rsidP="00702070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</w:tcPr>
          <w:p w14:paraId="6EDB0007" w14:textId="77777777" w:rsidR="00702070" w:rsidRPr="00B03B9B" w:rsidRDefault="00702070" w:rsidP="00702070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</w:tcPr>
          <w:p w14:paraId="629D02EE" w14:textId="77777777" w:rsidR="00702070" w:rsidRPr="00B03B9B" w:rsidRDefault="00702070" w:rsidP="00702070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</w:tcPr>
          <w:p w14:paraId="3C863E00" w14:textId="77777777" w:rsidR="00702070" w:rsidRPr="00B03B9B" w:rsidRDefault="00702070" w:rsidP="00702070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</w:tcPr>
          <w:p w14:paraId="2CEBEFAA" w14:textId="77777777" w:rsidR="00702070" w:rsidRPr="00B03B9B" w:rsidRDefault="00702070" w:rsidP="00702070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0505622A" w14:textId="7D4DCE30" w:rsidR="00702070" w:rsidRPr="00B03B9B" w:rsidRDefault="00702070" w:rsidP="00702070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4DBE5A4B" w14:textId="77777777" w:rsidR="00702070" w:rsidRPr="00B03B9B" w:rsidRDefault="00702070" w:rsidP="00702070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702070" w:rsidRPr="00B03B9B" w14:paraId="66EFE675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</w:tcBorders>
          </w:tcPr>
          <w:p w14:paraId="3F2122AA" w14:textId="3893FF71" w:rsidR="00702070" w:rsidRPr="00B03B9B" w:rsidRDefault="00702070" w:rsidP="00702070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A059D1" w:rsidRPr="00B03B9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A059D1" w:rsidRPr="00B03B9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1224" w:type="dxa"/>
            <w:tcBorders>
              <w:left w:val="single" w:sz="4" w:space="0" w:color="000000"/>
            </w:tcBorders>
          </w:tcPr>
          <w:p w14:paraId="753BAD25" w14:textId="77777777" w:rsidR="00702070" w:rsidRPr="00B03B9B" w:rsidRDefault="00702070" w:rsidP="00702070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0D6E5909" w14:textId="77777777" w:rsidR="00702070" w:rsidRPr="00B03B9B" w:rsidRDefault="00702070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5D5A53A8" w14:textId="77777777" w:rsidR="00702070" w:rsidRPr="00B03B9B" w:rsidRDefault="00702070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6D48465F" w14:textId="77777777" w:rsidR="00702070" w:rsidRPr="00B03B9B" w:rsidRDefault="00702070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08C08B66" w14:textId="77777777" w:rsidR="00702070" w:rsidRPr="00B03B9B" w:rsidRDefault="00702070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5DB07649" w14:textId="77777777" w:rsidR="00702070" w:rsidRPr="00B03B9B" w:rsidRDefault="00702070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55B6AB21" w14:textId="77777777" w:rsidR="00702070" w:rsidRPr="00B03B9B" w:rsidRDefault="00702070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6C25237F" w14:textId="77777777" w:rsidR="00702070" w:rsidRPr="00B03B9B" w:rsidRDefault="00702070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5BCFFE4F" w14:textId="725619B5" w:rsidR="00702070" w:rsidRPr="00B03B9B" w:rsidRDefault="00702070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left w:val="single" w:sz="4" w:space="0" w:color="000000"/>
              <w:right w:val="single" w:sz="4" w:space="0" w:color="000000"/>
            </w:tcBorders>
          </w:tcPr>
          <w:p w14:paraId="4421FCE6" w14:textId="77777777" w:rsidR="00702070" w:rsidRPr="00B03B9B" w:rsidRDefault="00702070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702070" w:rsidRPr="00B03B9B" w14:paraId="53420427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</w:tcBorders>
          </w:tcPr>
          <w:p w14:paraId="1C690DB8" w14:textId="77777777" w:rsidR="00702070" w:rsidRPr="00B03B9B" w:rsidRDefault="00702070" w:rsidP="00702070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24" w:type="dxa"/>
            <w:tcBorders>
              <w:left w:val="single" w:sz="4" w:space="0" w:color="000000"/>
            </w:tcBorders>
          </w:tcPr>
          <w:p w14:paraId="053FFEF3" w14:textId="05EB611F" w:rsidR="00702070" w:rsidRPr="00B03B9B" w:rsidRDefault="00702070" w:rsidP="00702070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-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03245F1D" w14:textId="6FEB9945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128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25617CCE" w14:textId="50BAF87A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565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443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27FDB731" w14:textId="68069211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330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4B69A0CD" w14:textId="516BD865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760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2E4AB5AF" w14:textId="68B1010C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0328D2EB" w14:textId="3198EEA3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915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24DE6188" w14:textId="5233FBEB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50303AC4" w14:textId="7E08B415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350</w:t>
            </w:r>
          </w:p>
        </w:tc>
        <w:tc>
          <w:tcPr>
            <w:tcW w:w="1086" w:type="dxa"/>
            <w:tcBorders>
              <w:left w:val="single" w:sz="4" w:space="0" w:color="000000"/>
              <w:right w:val="single" w:sz="4" w:space="0" w:color="000000"/>
            </w:tcBorders>
          </w:tcPr>
          <w:p w14:paraId="1554049F" w14:textId="50A88CD6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732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443</w:t>
            </w:r>
          </w:p>
        </w:tc>
      </w:tr>
      <w:tr w:rsidR="00702070" w:rsidRPr="00B03B9B" w14:paraId="0CD36100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</w:tcBorders>
          </w:tcPr>
          <w:p w14:paraId="26A63572" w14:textId="77777777" w:rsidR="00702070" w:rsidRPr="00B03B9B" w:rsidRDefault="00702070" w:rsidP="00702070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</w:tcBorders>
          </w:tcPr>
          <w:p w14:paraId="515D11C2" w14:textId="4207C9E8" w:rsidR="00702070" w:rsidRPr="00B03B9B" w:rsidRDefault="00A059D1" w:rsidP="00702070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- 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7A7F13EB" w14:textId="6B20516D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015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298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782C1368" w14:textId="36EE8099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179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013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217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1727E" w14:textId="06A7E602" w:rsidR="00702070" w:rsidRPr="00B03B9B" w:rsidRDefault="00702070" w:rsidP="00702070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42C23366" w14:textId="2785DA82" w:rsidR="00702070" w:rsidRPr="00B03B9B" w:rsidRDefault="00702070" w:rsidP="00702070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2F3AB1EA" w14:textId="4281E855" w:rsidR="00702070" w:rsidRPr="00B03B9B" w:rsidRDefault="00702070" w:rsidP="00702070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79C81A06" w14:textId="757567BE" w:rsidR="00702070" w:rsidRPr="00B03B9B" w:rsidRDefault="00702070" w:rsidP="00702070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609E2309" w14:textId="5C1C8771" w:rsidR="00702070" w:rsidRPr="00B03B9B" w:rsidRDefault="00702070" w:rsidP="00702070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B44FB" w14:textId="7EFA9E61" w:rsidR="00702070" w:rsidRPr="00B03B9B" w:rsidRDefault="00702070" w:rsidP="00702070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E2A23" w14:textId="7D57612B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106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152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049</w:t>
            </w:r>
          </w:p>
        </w:tc>
      </w:tr>
      <w:tr w:rsidR="00702070" w:rsidRPr="00B03B9B" w14:paraId="14D2A64C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</w:tcBorders>
          </w:tcPr>
          <w:p w14:paraId="243D0023" w14:textId="77777777" w:rsidR="00702070" w:rsidRPr="00B03B9B" w:rsidRDefault="00702070" w:rsidP="00702070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</w:tcPr>
          <w:p w14:paraId="533B0EF6" w14:textId="77777777" w:rsidR="00702070" w:rsidRPr="00B03B9B" w:rsidRDefault="00702070" w:rsidP="00702070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1BB9E1D0" w14:textId="49BA71DB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021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426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4518B85C" w14:textId="3601A607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185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578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660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0658C6B" w14:textId="1FA7E17D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32C8CD66" w14:textId="121777B6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760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5C7C8471" w14:textId="650F77C6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2FF1BA58" w14:textId="4B5BCF51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474FD45E" w14:textId="39A408D9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7868CE5" w14:textId="48C660E9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350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1141652A" w14:textId="0D848829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107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884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492</w:t>
            </w:r>
          </w:p>
        </w:tc>
      </w:tr>
      <w:tr w:rsidR="00702070" w:rsidRPr="00B03B9B" w14:paraId="147715D9" w14:textId="77777777" w:rsidTr="00265CFB">
        <w:trPr>
          <w:cantSplit/>
          <w:trHeight w:val="188"/>
        </w:trPr>
        <w:tc>
          <w:tcPr>
            <w:tcW w:w="2592" w:type="dxa"/>
            <w:tcBorders>
              <w:left w:val="single" w:sz="4" w:space="0" w:color="000000"/>
              <w:bottom w:val="single" w:sz="4" w:space="0" w:color="000000"/>
            </w:tcBorders>
          </w:tcPr>
          <w:p w14:paraId="70426143" w14:textId="77777777" w:rsidR="00702070" w:rsidRPr="00B03B9B" w:rsidRDefault="00702070" w:rsidP="00702070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</w:tcBorders>
          </w:tcPr>
          <w:p w14:paraId="3D9A3543" w14:textId="364B90F3" w:rsidR="00702070" w:rsidRPr="00B03B9B" w:rsidRDefault="00A059D1" w:rsidP="00702070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5FFA10CC" w14:textId="2D5D0CF3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109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801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17634A90" w14:textId="0C6A3992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52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187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895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573031BB" w14:textId="6A1A86BC" w:rsidR="00702070" w:rsidRPr="00B03B9B" w:rsidRDefault="00702070" w:rsidP="00702070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6EF0AE58" w14:textId="6F00047A" w:rsidR="00702070" w:rsidRPr="00B03B9B" w:rsidRDefault="00702070" w:rsidP="00D74D84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225D56E3" w14:textId="3EDAA139" w:rsidR="00702070" w:rsidRPr="00B03B9B" w:rsidRDefault="00702070" w:rsidP="00702070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71DB121C" w14:textId="023E72C6" w:rsidR="00702070" w:rsidRPr="00B03B9B" w:rsidRDefault="00702070" w:rsidP="00702070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0D64BA0D" w14:textId="2F452706" w:rsidR="00702070" w:rsidRPr="00B03B9B" w:rsidRDefault="00702070" w:rsidP="00702070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7C52BF98" w14:textId="3E130B72" w:rsidR="00702070" w:rsidRPr="00B03B9B" w:rsidRDefault="00702070" w:rsidP="00702070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6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7956DD5C" w14:textId="4B607BE9" w:rsidR="00702070" w:rsidRPr="00B03B9B" w:rsidRDefault="00A059D1" w:rsidP="00702070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48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624</w:t>
            </w:r>
            <w:r w:rsidR="00702070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279</w:t>
            </w:r>
          </w:p>
        </w:tc>
      </w:tr>
    </w:tbl>
    <w:p w14:paraId="02A1EE0A" w14:textId="77777777" w:rsidR="00CE721B" w:rsidRPr="00B03B9B" w:rsidRDefault="00CE721B">
      <w:pPr>
        <w:suppressAutoHyphens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B03B9B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2F78A7FF" w14:textId="77777777" w:rsidR="00A8489D" w:rsidRPr="00B03B9B" w:rsidRDefault="00A8489D" w:rsidP="00A8489D">
      <w:pPr>
        <w:rPr>
          <w:rFonts w:ascii="Angsana New" w:hAnsi="Angsana New" w:cs="Angsana New"/>
          <w:sz w:val="16"/>
          <w:szCs w:val="16"/>
          <w:cs/>
        </w:rPr>
      </w:pPr>
    </w:p>
    <w:p w14:paraId="3E40DFBC" w14:textId="77777777" w:rsidR="00265CFB" w:rsidRPr="00B03B9B" w:rsidRDefault="00265CFB">
      <w:pPr>
        <w:rPr>
          <w:rFonts w:cs="Times New Roman"/>
          <w:cs/>
        </w:rPr>
      </w:pPr>
    </w:p>
    <w:tbl>
      <w:tblPr>
        <w:tblW w:w="13536" w:type="dxa"/>
        <w:tblInd w:w="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1224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265CFB" w:rsidRPr="00B03B9B" w14:paraId="2A0934F2" w14:textId="77777777" w:rsidTr="00265CFB">
        <w:trPr>
          <w:cantSplit/>
          <w:trHeight w:val="20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D8716" w14:textId="77777777" w:rsidR="00265CFB" w:rsidRPr="00B03B9B" w:rsidRDefault="00265CFB" w:rsidP="00265CFB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34213F" w14:textId="39CD1A65" w:rsidR="00265CFB" w:rsidRPr="00B03B9B" w:rsidRDefault="00265CFB" w:rsidP="00265CFB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เงื่อนไขการรับ/</w:t>
            </w:r>
          </w:p>
        </w:tc>
        <w:tc>
          <w:tcPr>
            <w:tcW w:w="97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DCD8" w14:textId="38A7C927" w:rsidR="00265CFB" w:rsidRPr="00B03B9B" w:rsidRDefault="00265CFB" w:rsidP="00265CFB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265CFB" w:rsidRPr="00B03B9B" w14:paraId="73B341E2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auto"/>
              <w:right w:val="single" w:sz="4" w:space="0" w:color="auto"/>
            </w:tcBorders>
          </w:tcPr>
          <w:p w14:paraId="75D81BF5" w14:textId="0C7A5E93" w:rsidR="00265CFB" w:rsidRPr="00B03B9B" w:rsidRDefault="00265CFB" w:rsidP="00265CFB">
            <w:pPr>
              <w:spacing w:line="260" w:lineRule="exact"/>
              <w:ind w:left="540" w:right="65" w:hanging="53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7EB57FAF" w14:textId="4D8AE4A0" w:rsidR="00265CFB" w:rsidRPr="00B03B9B" w:rsidRDefault="00265CFB" w:rsidP="00265CFB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จ่ายชำระ</w:t>
            </w:r>
          </w:p>
        </w:tc>
        <w:tc>
          <w:tcPr>
            <w:tcW w:w="97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4BD6" w14:textId="5E624B72" w:rsidR="00265CFB" w:rsidRPr="00B03B9B" w:rsidRDefault="00265CFB" w:rsidP="00265CFB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</w:tr>
      <w:tr w:rsidR="00265CFB" w:rsidRPr="00B03B9B" w14:paraId="12B1503F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BA8F" w14:textId="77777777" w:rsidR="00265CFB" w:rsidRPr="00B03B9B" w:rsidRDefault="00265CFB" w:rsidP="0016352F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AFC2" w14:textId="77777777" w:rsidR="00265CFB" w:rsidRPr="00B03B9B" w:rsidRDefault="00265CFB" w:rsidP="0016352F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(</w:t>
            </w: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วัน</w:t>
            </w: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2533549C" w14:textId="77777777" w:rsidR="00265CFB" w:rsidRPr="00B03B9B" w:rsidRDefault="00265CFB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D41A1D0" w14:textId="77777777" w:rsidR="00265CFB" w:rsidRPr="00B03B9B" w:rsidRDefault="00265CFB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เยน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98ACC" w14:textId="77777777" w:rsidR="00265CFB" w:rsidRPr="00B03B9B" w:rsidRDefault="00265CFB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ดอลลาร์ฮ่องกง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F7E6C9B" w14:textId="77777777" w:rsidR="00265CFB" w:rsidRPr="00B03B9B" w:rsidRDefault="00265CFB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0194E80" w14:textId="77777777" w:rsidR="00265CFB" w:rsidRPr="00B03B9B" w:rsidRDefault="00265CFB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รูปีอินโด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5E55653" w14:textId="0456CA32" w:rsidR="00265CFB" w:rsidRPr="00B03B9B" w:rsidRDefault="00265CFB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หยวน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98FE617" w14:textId="3337CE5F" w:rsidR="00265CFB" w:rsidRPr="00B03B9B" w:rsidRDefault="00265CFB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วอน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D6F1D" w14:textId="5DF20AA9" w:rsidR="00265CFB" w:rsidRPr="00B03B9B" w:rsidRDefault="00265CFB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จัต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859B" w14:textId="77777777" w:rsidR="00265CFB" w:rsidRPr="00B03B9B" w:rsidRDefault="00265CFB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265CFB" w:rsidRPr="00B03B9B" w14:paraId="0CE5E1B4" w14:textId="77777777" w:rsidTr="00265CFB">
        <w:trPr>
          <w:cantSplit/>
          <w:trHeight w:val="20"/>
        </w:trPr>
        <w:tc>
          <w:tcPr>
            <w:tcW w:w="2592" w:type="dxa"/>
            <w:tcBorders>
              <w:top w:val="single" w:sz="4" w:space="0" w:color="auto"/>
              <w:left w:val="single" w:sz="4" w:space="0" w:color="000000"/>
            </w:tcBorders>
          </w:tcPr>
          <w:p w14:paraId="3760388F" w14:textId="77777777" w:rsidR="00265CFB" w:rsidRPr="00B03B9B" w:rsidRDefault="00265CFB" w:rsidP="0016352F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000000"/>
            </w:tcBorders>
          </w:tcPr>
          <w:p w14:paraId="01669E38" w14:textId="77777777" w:rsidR="00265CFB" w:rsidRPr="00B03B9B" w:rsidRDefault="00265CFB" w:rsidP="0016352F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</w:tcPr>
          <w:p w14:paraId="58D07CC5" w14:textId="77777777" w:rsidR="00265CFB" w:rsidRPr="00B03B9B" w:rsidRDefault="00265CFB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</w:tcPr>
          <w:p w14:paraId="514F74C6" w14:textId="77777777" w:rsidR="00265CFB" w:rsidRPr="00B03B9B" w:rsidRDefault="00265CFB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3FA1C0" w14:textId="77777777" w:rsidR="00265CFB" w:rsidRPr="00B03B9B" w:rsidRDefault="00265CFB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</w:tcPr>
          <w:p w14:paraId="542D2A13" w14:textId="77777777" w:rsidR="00265CFB" w:rsidRPr="00B03B9B" w:rsidRDefault="00265CFB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</w:tcPr>
          <w:p w14:paraId="63B40752" w14:textId="77777777" w:rsidR="00265CFB" w:rsidRPr="00B03B9B" w:rsidRDefault="00265CFB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</w:tcPr>
          <w:p w14:paraId="0C89CEA0" w14:textId="77777777" w:rsidR="00265CFB" w:rsidRPr="00B03B9B" w:rsidRDefault="00265CFB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</w:tcPr>
          <w:p w14:paraId="4F65B7A3" w14:textId="77777777" w:rsidR="00265CFB" w:rsidRPr="00B03B9B" w:rsidRDefault="00265CFB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C890F1" w14:textId="107ABB07" w:rsidR="00265CFB" w:rsidRPr="00B03B9B" w:rsidRDefault="00265CFB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483354" w14:textId="77777777" w:rsidR="00265CFB" w:rsidRPr="00B03B9B" w:rsidRDefault="00265CFB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65CFB" w:rsidRPr="00B03B9B" w14:paraId="7F46E006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</w:tcBorders>
          </w:tcPr>
          <w:p w14:paraId="6A10751A" w14:textId="734438CA" w:rsidR="00265CFB" w:rsidRPr="00B03B9B" w:rsidRDefault="00265CFB" w:rsidP="0016352F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A059D1" w:rsidRPr="00B03B9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A059D1" w:rsidRPr="00B03B9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1224" w:type="dxa"/>
            <w:tcBorders>
              <w:left w:val="single" w:sz="4" w:space="0" w:color="000000"/>
            </w:tcBorders>
          </w:tcPr>
          <w:p w14:paraId="146967ED" w14:textId="77777777" w:rsidR="00265CFB" w:rsidRPr="00B03B9B" w:rsidRDefault="00265CFB" w:rsidP="0016352F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2AC49DC8" w14:textId="77777777" w:rsidR="00265CFB" w:rsidRPr="00B03B9B" w:rsidRDefault="00265CFB" w:rsidP="0016352F">
            <w:pPr>
              <w:spacing w:line="260" w:lineRule="exact"/>
              <w:ind w:right="12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53E5BB5A" w14:textId="77777777" w:rsidR="00265CFB" w:rsidRPr="00B03B9B" w:rsidRDefault="00265CFB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2F51404A" w14:textId="77777777" w:rsidR="00265CFB" w:rsidRPr="00B03B9B" w:rsidRDefault="00265CFB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5B1C337E" w14:textId="77777777" w:rsidR="00265CFB" w:rsidRPr="00B03B9B" w:rsidRDefault="00265CFB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63F05618" w14:textId="77777777" w:rsidR="00265CFB" w:rsidRPr="00B03B9B" w:rsidRDefault="00265CFB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1623B116" w14:textId="77777777" w:rsidR="00265CFB" w:rsidRPr="00B03B9B" w:rsidRDefault="00265CFB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763E3A39" w14:textId="77777777" w:rsidR="00265CFB" w:rsidRPr="00B03B9B" w:rsidRDefault="00265CFB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724D4EB7" w14:textId="0C42B59F" w:rsidR="00265CFB" w:rsidRPr="00B03B9B" w:rsidRDefault="00265CFB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77C297CF" w14:textId="77777777" w:rsidR="00265CFB" w:rsidRPr="00B03B9B" w:rsidRDefault="00265CFB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B14CD" w:rsidRPr="00B03B9B" w14:paraId="79A26F7B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</w:tcBorders>
          </w:tcPr>
          <w:p w14:paraId="5D0D41E3" w14:textId="77777777" w:rsidR="008B14CD" w:rsidRPr="00B03B9B" w:rsidRDefault="008B14CD" w:rsidP="008B14CD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24" w:type="dxa"/>
            <w:tcBorders>
              <w:left w:val="single" w:sz="4" w:space="0" w:color="000000"/>
            </w:tcBorders>
          </w:tcPr>
          <w:p w14:paraId="60A5771B" w14:textId="00DDF80D" w:rsidR="008B14CD" w:rsidRPr="00B03B9B" w:rsidRDefault="008B14CD" w:rsidP="008B14CD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-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46D73840" w14:textId="3F975F70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293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4995C93D" w14:textId="0DCA209F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609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449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125608C6" w14:textId="538F601D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330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099B3EB8" w14:textId="18C67CBE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760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23C1C175" w14:textId="079C4F5C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5B276A36" w14:textId="7AFFD37F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510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3123F44A" w14:textId="16F1F8D2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1222891D" w14:textId="1722E7CA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350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auto"/>
            </w:tcBorders>
          </w:tcPr>
          <w:p w14:paraId="6CE71F23" w14:textId="0CDEAB36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665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810</w:t>
            </w:r>
          </w:p>
        </w:tc>
      </w:tr>
      <w:tr w:rsidR="008B14CD" w:rsidRPr="00B03B9B" w14:paraId="4C09824C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</w:tcBorders>
          </w:tcPr>
          <w:p w14:paraId="679BC5EE" w14:textId="77777777" w:rsidR="008B14CD" w:rsidRPr="00B03B9B" w:rsidRDefault="008B14CD" w:rsidP="008B14CD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</w:tcBorders>
          </w:tcPr>
          <w:p w14:paraId="5E052C3A" w14:textId="70788FBF" w:rsidR="008B14CD" w:rsidRPr="00B03B9B" w:rsidRDefault="00A059D1" w:rsidP="008B14CD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- 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077E9513" w14:textId="1221EB18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898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627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1E29B1E0" w14:textId="48C1D786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216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383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806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9AC27" w14:textId="54640553" w:rsidR="008B14CD" w:rsidRPr="00B03B9B" w:rsidRDefault="008B14CD" w:rsidP="008B14CD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626E1C79" w14:textId="1C2D2363" w:rsidR="008B14CD" w:rsidRPr="00B03B9B" w:rsidRDefault="008B14CD" w:rsidP="008B14CD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354732A9" w14:textId="0AB34577" w:rsidR="008B14CD" w:rsidRPr="00B03B9B" w:rsidRDefault="008B14CD" w:rsidP="008B14CD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076F5C08" w14:textId="1A7C980F" w:rsidR="008B14CD" w:rsidRPr="00B03B9B" w:rsidRDefault="008B14CD" w:rsidP="008B14CD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2D26EB63" w14:textId="38E24946" w:rsidR="008B14CD" w:rsidRPr="00B03B9B" w:rsidRDefault="008B14CD" w:rsidP="008B14CD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A6231" w14:textId="5C21C364" w:rsidR="008B14CD" w:rsidRPr="00B03B9B" w:rsidRDefault="008B14CD" w:rsidP="008B14CD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08DCC1" w14:textId="42C71E1B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134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159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932</w:t>
            </w:r>
          </w:p>
        </w:tc>
      </w:tr>
      <w:tr w:rsidR="008B14CD" w:rsidRPr="00B03B9B" w14:paraId="7DA843BE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</w:tcBorders>
          </w:tcPr>
          <w:p w14:paraId="23D88191" w14:textId="77777777" w:rsidR="008B14CD" w:rsidRPr="00B03B9B" w:rsidRDefault="008B14CD" w:rsidP="008B14CD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</w:tcPr>
          <w:p w14:paraId="43EF6274" w14:textId="77777777" w:rsidR="008B14CD" w:rsidRPr="00B03B9B" w:rsidRDefault="008B14CD" w:rsidP="008B14CD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51A0E09E" w14:textId="4277620B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905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23D5FD7E" w14:textId="78369920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222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993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255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36A9A6C" w14:textId="6EE5E7C2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0BB2FE4D" w14:textId="304AF4F9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760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6CD27403" w14:textId="543EEC25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60B97F17" w14:textId="5654BC3D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14C320B1" w14:textId="3B31EF4A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474D73B1" w14:textId="544AAE8E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</w:tcPr>
          <w:p w14:paraId="45879692" w14:textId="000A1177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135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825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742</w:t>
            </w:r>
          </w:p>
        </w:tc>
      </w:tr>
      <w:tr w:rsidR="008B14CD" w:rsidRPr="00B03B9B" w14:paraId="1CB7F363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  <w:right w:val="single" w:sz="4" w:space="0" w:color="auto"/>
            </w:tcBorders>
          </w:tcPr>
          <w:p w14:paraId="3B3BBA1F" w14:textId="77777777" w:rsidR="008B14CD" w:rsidRPr="00B03B9B" w:rsidRDefault="008B14CD" w:rsidP="008B14CD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7D6018E4" w14:textId="0712475D" w:rsidR="008B14CD" w:rsidRPr="00B03B9B" w:rsidRDefault="00A059D1" w:rsidP="008B14CD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6AA7D6AA" w14:textId="5D7C814D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967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088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43E33111" w14:textId="3C389D06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100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544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764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7DDE35EF" w14:textId="69F691A3" w:rsidR="008B14CD" w:rsidRPr="00B03B9B" w:rsidRDefault="008B14CD" w:rsidP="008B14CD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50C80D15" w14:textId="333E0C2F" w:rsidR="008B14CD" w:rsidRPr="00B03B9B" w:rsidRDefault="008B14CD" w:rsidP="008B14CD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25AAB0D4" w14:textId="6E66251D" w:rsidR="008B14CD" w:rsidRPr="00B03B9B" w:rsidRDefault="008B14CD" w:rsidP="008B14CD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204E7276" w14:textId="5FAAB2A8" w:rsidR="008B14CD" w:rsidRPr="00B03B9B" w:rsidRDefault="008B14CD" w:rsidP="008B14CD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07978EC0" w14:textId="3294D13E" w:rsidR="008B14CD" w:rsidRPr="00B03B9B" w:rsidRDefault="008B14CD" w:rsidP="008B14CD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7C89CA3E" w14:textId="122BF4D1" w:rsidR="008B14CD" w:rsidRPr="00B03B9B" w:rsidRDefault="008B14CD" w:rsidP="008B14CD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</w:tcPr>
          <w:p w14:paraId="77D7612D" w14:textId="0B4AB31F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51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330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140</w:t>
            </w:r>
          </w:p>
        </w:tc>
      </w:tr>
      <w:tr w:rsidR="008B14CD" w:rsidRPr="00B03B9B" w14:paraId="296C6B4E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</w:tcBorders>
          </w:tcPr>
          <w:p w14:paraId="5800D024" w14:textId="77777777" w:rsidR="008B14CD" w:rsidRPr="00B03B9B" w:rsidRDefault="008B14CD" w:rsidP="008B14CD">
            <w:pPr>
              <w:snapToGrid w:val="0"/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</w:tcPr>
          <w:p w14:paraId="323DD13E" w14:textId="77777777" w:rsidR="008B14CD" w:rsidRPr="00B03B9B" w:rsidRDefault="008B14CD" w:rsidP="008B14CD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</w:tcPr>
          <w:p w14:paraId="0890FB0A" w14:textId="77777777" w:rsidR="008B14CD" w:rsidRPr="00B03B9B" w:rsidRDefault="008B14CD" w:rsidP="008B14CD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</w:tcPr>
          <w:p w14:paraId="3CFB54FF" w14:textId="77777777" w:rsidR="008B14CD" w:rsidRPr="00B03B9B" w:rsidRDefault="008B14CD" w:rsidP="008B14CD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10F8947B" w14:textId="77777777" w:rsidR="008B14CD" w:rsidRPr="00B03B9B" w:rsidRDefault="008B14CD" w:rsidP="008B14CD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</w:tcPr>
          <w:p w14:paraId="2B64DDFE" w14:textId="77777777" w:rsidR="008B14CD" w:rsidRPr="00B03B9B" w:rsidRDefault="008B14CD" w:rsidP="008B14CD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</w:tcPr>
          <w:p w14:paraId="57A532A9" w14:textId="77777777" w:rsidR="008B14CD" w:rsidRPr="00B03B9B" w:rsidRDefault="008B14CD" w:rsidP="008B14CD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</w:tcPr>
          <w:p w14:paraId="779571FB" w14:textId="77777777" w:rsidR="008B14CD" w:rsidRPr="00B03B9B" w:rsidRDefault="008B14CD" w:rsidP="008B14CD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</w:tcPr>
          <w:p w14:paraId="6FD3B481" w14:textId="77777777" w:rsidR="008B14CD" w:rsidRPr="00B03B9B" w:rsidRDefault="008B14CD" w:rsidP="008B14CD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3B429C4D" w14:textId="5C4C227B" w:rsidR="008B14CD" w:rsidRPr="00B03B9B" w:rsidRDefault="008B14CD" w:rsidP="008B14CD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28218808" w14:textId="77777777" w:rsidR="008B14CD" w:rsidRPr="00B03B9B" w:rsidRDefault="008B14CD" w:rsidP="008B14CD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B14CD" w:rsidRPr="00B03B9B" w14:paraId="51C6EA90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</w:tcBorders>
          </w:tcPr>
          <w:p w14:paraId="3F5D655B" w14:textId="31BA6D0C" w:rsidR="008B14CD" w:rsidRPr="00B03B9B" w:rsidRDefault="008B14CD" w:rsidP="008B14CD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A059D1" w:rsidRPr="00B03B9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  <w:r w:rsidRPr="00B03B9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A059D1" w:rsidRPr="00B03B9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1224" w:type="dxa"/>
            <w:tcBorders>
              <w:left w:val="single" w:sz="4" w:space="0" w:color="000000"/>
            </w:tcBorders>
          </w:tcPr>
          <w:p w14:paraId="7D061B9D" w14:textId="77777777" w:rsidR="008B14CD" w:rsidRPr="00B03B9B" w:rsidRDefault="008B14CD" w:rsidP="008B14CD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6E5E41C8" w14:textId="77777777" w:rsidR="008B14CD" w:rsidRPr="00B03B9B" w:rsidRDefault="008B14CD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310E774A" w14:textId="77777777" w:rsidR="008B14CD" w:rsidRPr="00B03B9B" w:rsidRDefault="008B14CD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13031F70" w14:textId="77777777" w:rsidR="008B14CD" w:rsidRPr="00B03B9B" w:rsidRDefault="008B14CD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79D9BF16" w14:textId="77777777" w:rsidR="008B14CD" w:rsidRPr="00B03B9B" w:rsidRDefault="008B14CD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3184A00F" w14:textId="77777777" w:rsidR="008B14CD" w:rsidRPr="00B03B9B" w:rsidRDefault="008B14CD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47FD3D09" w14:textId="77777777" w:rsidR="008B14CD" w:rsidRPr="00B03B9B" w:rsidRDefault="008B14CD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23F95BFF" w14:textId="77777777" w:rsidR="008B14CD" w:rsidRPr="00B03B9B" w:rsidRDefault="008B14CD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591B5716" w14:textId="27C0A151" w:rsidR="008B14CD" w:rsidRPr="00B03B9B" w:rsidRDefault="008B14CD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67C6D42F" w14:textId="77777777" w:rsidR="008B14CD" w:rsidRPr="00B03B9B" w:rsidRDefault="008B14CD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B14CD" w:rsidRPr="00B03B9B" w14:paraId="3CAC7BC5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</w:tcBorders>
          </w:tcPr>
          <w:p w14:paraId="572167D5" w14:textId="77777777" w:rsidR="008B14CD" w:rsidRPr="00B03B9B" w:rsidRDefault="008B14CD" w:rsidP="008B14CD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24" w:type="dxa"/>
            <w:tcBorders>
              <w:left w:val="single" w:sz="4" w:space="0" w:color="000000"/>
            </w:tcBorders>
          </w:tcPr>
          <w:p w14:paraId="37994832" w14:textId="2B6D9BE7" w:rsidR="008B14CD" w:rsidRPr="00B03B9B" w:rsidRDefault="008B14CD" w:rsidP="008B14CD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-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0E737CA2" w14:textId="798F049B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128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7F811DDA" w14:textId="3C79F6EA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565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443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17632D95" w14:textId="24C64592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330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52D86A7F" w14:textId="1DBAEF81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760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537A5AE9" w14:textId="049354E1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17FE6F25" w14:textId="562B54C5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915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4996A470" w14:textId="61C0CECD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16FA9165" w14:textId="60890FE9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350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4FB3B826" w14:textId="405D8534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732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443</w:t>
            </w:r>
          </w:p>
        </w:tc>
      </w:tr>
      <w:tr w:rsidR="008B14CD" w:rsidRPr="00B03B9B" w14:paraId="1C0A2A1F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</w:tcBorders>
          </w:tcPr>
          <w:p w14:paraId="401518F8" w14:textId="77777777" w:rsidR="008B14CD" w:rsidRPr="00B03B9B" w:rsidRDefault="008B14CD" w:rsidP="008B14CD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</w:tcBorders>
          </w:tcPr>
          <w:p w14:paraId="046BCB39" w14:textId="6ED36FBA" w:rsidR="008B14CD" w:rsidRPr="00B03B9B" w:rsidRDefault="00A059D1" w:rsidP="008B14CD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- 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365FF71D" w14:textId="2B174B66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015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199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1A97F039" w14:textId="1ADDA53E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179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013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217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88A2" w14:textId="1FFC81AA" w:rsidR="008B14CD" w:rsidRPr="00B03B9B" w:rsidRDefault="008B14CD" w:rsidP="008B14CD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3A718518" w14:textId="6AAA6B42" w:rsidR="008B14CD" w:rsidRPr="00B03B9B" w:rsidRDefault="008B14CD" w:rsidP="008B14CD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300BC62E" w14:textId="3D125881" w:rsidR="008B14CD" w:rsidRPr="00B03B9B" w:rsidRDefault="008B14CD" w:rsidP="008B14CD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4EBEB218" w14:textId="64590A0F" w:rsidR="008B14CD" w:rsidRPr="00B03B9B" w:rsidRDefault="008B14CD" w:rsidP="008B14CD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33DE9B24" w14:textId="2C9CF4A3" w:rsidR="008B14CD" w:rsidRPr="00B03B9B" w:rsidRDefault="008B14CD" w:rsidP="008B14CD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32554" w14:textId="736C4ACA" w:rsidR="008B14CD" w:rsidRPr="00B03B9B" w:rsidRDefault="008B14CD" w:rsidP="008B14CD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F15C" w14:textId="0BC6827A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106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148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709</w:t>
            </w:r>
          </w:p>
        </w:tc>
      </w:tr>
      <w:tr w:rsidR="008B14CD" w:rsidRPr="00B03B9B" w14:paraId="564D721F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</w:tcBorders>
          </w:tcPr>
          <w:p w14:paraId="4CFE969E" w14:textId="77777777" w:rsidR="008B14CD" w:rsidRPr="00B03B9B" w:rsidRDefault="008B14CD" w:rsidP="008B14CD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</w:tcPr>
          <w:p w14:paraId="5DE4FD72" w14:textId="77777777" w:rsidR="008B14CD" w:rsidRPr="00B03B9B" w:rsidRDefault="008B14CD" w:rsidP="008B14CD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34DBD448" w14:textId="3829ADD2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021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327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706BAE23" w14:textId="6E1D577B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185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578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660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E0468B4" w14:textId="5A733A0C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3A31A220" w14:textId="4C7CB077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760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1D256C49" w14:textId="0095FDD0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3FB7EB03" w14:textId="78BFA969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915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5B1BFA7C" w14:textId="6D4D7AFF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0DBF984D" w14:textId="20C95C25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33C2E163" w14:textId="4469B408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107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881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152</w:t>
            </w:r>
          </w:p>
        </w:tc>
      </w:tr>
      <w:tr w:rsidR="008B14CD" w:rsidRPr="00B03B9B" w14:paraId="0ED37F3B" w14:textId="77777777" w:rsidTr="00265CFB">
        <w:trPr>
          <w:cantSplit/>
          <w:trHeight w:val="188"/>
        </w:trPr>
        <w:tc>
          <w:tcPr>
            <w:tcW w:w="2592" w:type="dxa"/>
            <w:tcBorders>
              <w:left w:val="single" w:sz="4" w:space="0" w:color="000000"/>
              <w:bottom w:val="single" w:sz="4" w:space="0" w:color="000000"/>
            </w:tcBorders>
          </w:tcPr>
          <w:p w14:paraId="74200353" w14:textId="77777777" w:rsidR="008B14CD" w:rsidRPr="00B03B9B" w:rsidRDefault="008B14CD" w:rsidP="008B14CD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</w:tcBorders>
          </w:tcPr>
          <w:p w14:paraId="0B2C6EDB" w14:textId="61891390" w:rsidR="008B14CD" w:rsidRPr="00B03B9B" w:rsidRDefault="00A059D1" w:rsidP="008B14CD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42A58A05" w14:textId="1DC74440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109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801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63ACC013" w14:textId="7F5B4F68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49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018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800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75518612" w14:textId="6A103227" w:rsidR="008B14CD" w:rsidRPr="00B03B9B" w:rsidRDefault="008B14CD" w:rsidP="008B14CD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53915354" w14:textId="44C79DA7" w:rsidR="008B14CD" w:rsidRPr="00B03B9B" w:rsidRDefault="008B14CD" w:rsidP="00D74D84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0936A1D9" w14:textId="18BD7DCD" w:rsidR="008B14CD" w:rsidRPr="00B03B9B" w:rsidRDefault="008B14CD" w:rsidP="008B14CD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0FEBBDA1" w14:textId="002B887D" w:rsidR="008B14CD" w:rsidRPr="00B03B9B" w:rsidRDefault="008B14CD" w:rsidP="008B14CD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582642BD" w14:textId="5DF68EF7" w:rsidR="008B14CD" w:rsidRPr="00B03B9B" w:rsidRDefault="008B14CD" w:rsidP="008B14CD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1D67B04" w14:textId="22DB3551" w:rsidR="008B14CD" w:rsidRPr="00B03B9B" w:rsidRDefault="008B14CD" w:rsidP="008B14CD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5DA144A6" w14:textId="0B270F4D" w:rsidR="008B14CD" w:rsidRPr="00B03B9B" w:rsidRDefault="00A059D1" w:rsidP="008B14C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48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624</w:t>
            </w:r>
            <w:r w:rsidR="008B14CD"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03B9B">
              <w:rPr>
                <w:rFonts w:ascii="Angsana New" w:hAnsi="Angsana New" w:cs="Angsana New"/>
                <w:sz w:val="22"/>
                <w:szCs w:val="22"/>
                <w:lang w:val="en-US"/>
              </w:rPr>
              <w:t>279</w:t>
            </w:r>
          </w:p>
        </w:tc>
      </w:tr>
    </w:tbl>
    <w:p w14:paraId="249D06BE" w14:textId="77777777" w:rsidR="00A8489D" w:rsidRPr="00B03B9B" w:rsidRDefault="00A8489D" w:rsidP="00A8489D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251815D2" w14:textId="586B3A00" w:rsidR="00A8489D" w:rsidRPr="00B03B9B" w:rsidRDefault="00A8489D" w:rsidP="00A8489D">
      <w:pPr>
        <w:rPr>
          <w:rFonts w:ascii="Angsana New" w:hAnsi="Angsana New" w:cs="Angsana New"/>
          <w:sz w:val="32"/>
          <w:szCs w:val="32"/>
          <w:cs/>
        </w:rPr>
        <w:sectPr w:rsidR="00A8489D" w:rsidRPr="00B03B9B" w:rsidSect="00265CFB">
          <w:headerReference w:type="even" r:id="rId49"/>
          <w:headerReference w:type="default" r:id="rId50"/>
          <w:footerReference w:type="even" r:id="rId51"/>
          <w:footerReference w:type="default" r:id="rId52"/>
          <w:headerReference w:type="first" r:id="rId53"/>
          <w:footerReference w:type="first" r:id="rId54"/>
          <w:type w:val="nextColumn"/>
          <w:pgSz w:w="16838" w:h="11906" w:orient="landscape"/>
          <w:pgMar w:top="1440" w:right="1358" w:bottom="1224" w:left="1440" w:header="864" w:footer="432" w:gutter="0"/>
          <w:paperSrc w:first="7" w:other="7"/>
          <w:cols w:space="720"/>
          <w:docGrid w:linePitch="360"/>
        </w:sectPr>
      </w:pPr>
    </w:p>
    <w:p w14:paraId="1F674F9C" w14:textId="57AEDB4E" w:rsidR="003A1FAB" w:rsidRPr="00B03B9B" w:rsidRDefault="00A059D1" w:rsidP="003A1FAB">
      <w:pPr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>39</w:t>
      </w:r>
      <w:r w:rsidR="003A1FAB" w:rsidRPr="00B03B9B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3A1FAB" w:rsidRPr="00B03B9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F1018C" w:rsidRPr="00B03B9B">
        <w:rPr>
          <w:rFonts w:ascii="Angsana New" w:hAnsi="Angsana New" w:cs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78A047E" w14:textId="48D9673E" w:rsidR="006B384A" w:rsidRPr="00B03B9B" w:rsidRDefault="00A059D1" w:rsidP="00B03B9B">
      <w:pPr>
        <w:tabs>
          <w:tab w:val="left" w:pos="1080"/>
        </w:tabs>
        <w:spacing w:after="24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t>39</w:t>
      </w:r>
      <w:r w:rsidR="006B384A" w:rsidRPr="00B03B9B">
        <w:rPr>
          <w:rFonts w:ascii="Angsana New" w:hAnsi="Angsana New" w:cs="Angsana New"/>
          <w:sz w:val="32"/>
          <w:szCs w:val="32"/>
          <w:cs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1</w:t>
      </w:r>
      <w:r w:rsidR="006B384A" w:rsidRPr="00B03B9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B384A" w:rsidRPr="00B03B9B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B03B9B">
        <w:rPr>
          <w:rFonts w:ascii="Angsana New" w:hAnsi="Angsana New" w:cs="Angsana New"/>
          <w:sz w:val="32"/>
          <w:szCs w:val="32"/>
          <w:lang w:val="en-US"/>
        </w:rPr>
        <w:t>26</w:t>
      </w:r>
      <w:r w:rsidR="006B384A" w:rsidRPr="00B03B9B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B03B9B">
        <w:rPr>
          <w:rFonts w:ascii="Angsana New" w:hAnsi="Angsana New" w:cs="Angsana New"/>
          <w:sz w:val="32"/>
          <w:szCs w:val="32"/>
          <w:lang w:val="en-US"/>
        </w:rPr>
        <w:t>2569</w:t>
      </w:r>
      <w:r w:rsidR="006B384A" w:rsidRPr="00B03B9B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ที่ประชุมคณะกรรมการบริษัทครั้งที่ </w:t>
      </w:r>
      <w:r w:rsidRPr="00B03B9B">
        <w:rPr>
          <w:rFonts w:ascii="Angsana New" w:hAnsi="Angsana New" w:cs="Angsana New"/>
          <w:sz w:val="32"/>
          <w:szCs w:val="32"/>
          <w:lang w:val="en-US"/>
        </w:rPr>
        <w:t>2</w:t>
      </w:r>
      <w:r w:rsidR="006B384A" w:rsidRPr="00B03B9B">
        <w:rPr>
          <w:rFonts w:ascii="Angsana New" w:hAnsi="Angsana New" w:cs="Angsana New"/>
          <w:sz w:val="32"/>
          <w:szCs w:val="32"/>
          <w:cs/>
        </w:rPr>
        <w:t>/</w:t>
      </w:r>
      <w:r w:rsidRPr="00B03B9B">
        <w:rPr>
          <w:rFonts w:ascii="Angsana New" w:hAnsi="Angsana New" w:cs="Angsana New"/>
          <w:sz w:val="32"/>
          <w:szCs w:val="32"/>
          <w:lang w:val="en-US"/>
        </w:rPr>
        <w:t>2569</w:t>
      </w:r>
      <w:r w:rsidR="006B384A" w:rsidRPr="00B03B9B">
        <w:rPr>
          <w:rFonts w:ascii="Angsana New" w:hAnsi="Angsana New" w:cs="Angsana New"/>
          <w:sz w:val="32"/>
          <w:szCs w:val="32"/>
          <w:cs/>
        </w:rPr>
        <w:t xml:space="preserve"> มีมติอนุมัติให้ต่ออายุวงเงินให้กู้ยืมแก่บริษัท เอ เทค เท็กซ์ไทล์ จำกัด ซึ่งเป็นกิจการที่เกี่ยวข้องกันเป็นจำนวนเงิน </w:t>
      </w:r>
      <w:r w:rsidRPr="00B03B9B">
        <w:rPr>
          <w:rFonts w:ascii="Angsana New" w:hAnsi="Angsana New" w:cs="Angsana New"/>
          <w:sz w:val="32"/>
          <w:szCs w:val="32"/>
          <w:lang w:val="en-US"/>
        </w:rPr>
        <w:t>75</w:t>
      </w:r>
      <w:r w:rsidR="006B384A" w:rsidRPr="00B03B9B">
        <w:rPr>
          <w:rFonts w:ascii="Angsana New" w:hAnsi="Angsana New" w:cs="Angsana New"/>
          <w:sz w:val="32"/>
          <w:szCs w:val="32"/>
          <w:cs/>
        </w:rPr>
        <w:t xml:space="preserve"> ล้านบาท โดยต่อระยะเวลาการให้กู้จากเดิมไปอีก </w:t>
      </w:r>
      <w:r w:rsidRPr="00B03B9B">
        <w:rPr>
          <w:rFonts w:ascii="Angsana New" w:hAnsi="Angsana New" w:cs="Angsana New"/>
          <w:sz w:val="32"/>
          <w:szCs w:val="32"/>
          <w:lang w:val="en-US"/>
        </w:rPr>
        <w:t>12</w:t>
      </w:r>
      <w:r w:rsidR="006B384A" w:rsidRPr="00B03B9B">
        <w:rPr>
          <w:rFonts w:ascii="Angsana New" w:hAnsi="Angsana New" w:cs="Angsana New"/>
          <w:sz w:val="32"/>
          <w:szCs w:val="32"/>
          <w:cs/>
        </w:rPr>
        <w:t xml:space="preserve"> เดือน และครบกำหนดชำระคืนในวันที่ </w:t>
      </w:r>
      <w:r w:rsidR="00F763FA" w:rsidRPr="00B03B9B">
        <w:rPr>
          <w:rFonts w:ascii="Angsana New" w:hAnsi="Angsana New" w:cs="Angsana New"/>
          <w:sz w:val="32"/>
          <w:szCs w:val="32"/>
          <w:lang w:val="en-US"/>
        </w:rPr>
        <w:br/>
      </w:r>
      <w:r w:rsidRPr="00B03B9B">
        <w:rPr>
          <w:rFonts w:ascii="Angsana New" w:hAnsi="Angsana New" w:cs="Angsana New"/>
          <w:sz w:val="32"/>
          <w:szCs w:val="32"/>
          <w:lang w:val="en-US"/>
        </w:rPr>
        <w:t>31</w:t>
      </w:r>
      <w:r w:rsidR="006B384A" w:rsidRPr="00B03B9B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B03B9B">
        <w:rPr>
          <w:rFonts w:ascii="Angsana New" w:hAnsi="Angsana New" w:cs="Angsana New"/>
          <w:sz w:val="32"/>
          <w:szCs w:val="32"/>
          <w:lang w:val="en-US"/>
        </w:rPr>
        <w:t>2570</w:t>
      </w:r>
    </w:p>
    <w:p w14:paraId="5965E438" w14:textId="17895D80" w:rsidR="003A1FAB" w:rsidRPr="00B03B9B" w:rsidRDefault="00A059D1" w:rsidP="00F763FA">
      <w:pPr>
        <w:tabs>
          <w:tab w:val="left" w:pos="1080"/>
        </w:tabs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B03B9B">
        <w:rPr>
          <w:rFonts w:ascii="Angsana New" w:hAnsi="Angsana New" w:cs="Angsana New"/>
          <w:sz w:val="32"/>
          <w:szCs w:val="32"/>
          <w:lang w:val="en-US"/>
        </w:rPr>
        <w:t>39</w:t>
      </w:r>
      <w:r w:rsidR="006B384A" w:rsidRPr="00B03B9B">
        <w:rPr>
          <w:rFonts w:ascii="Angsana New" w:hAnsi="Angsana New" w:cs="Angsana New"/>
          <w:sz w:val="32"/>
          <w:szCs w:val="32"/>
          <w:cs/>
        </w:rPr>
        <w:t>.</w:t>
      </w:r>
      <w:r w:rsidRPr="00B03B9B">
        <w:rPr>
          <w:rFonts w:ascii="Angsana New" w:hAnsi="Angsana New" w:cs="Angsana New"/>
          <w:sz w:val="32"/>
          <w:szCs w:val="32"/>
          <w:lang w:val="en-US"/>
        </w:rPr>
        <w:t>2</w:t>
      </w:r>
      <w:r w:rsidR="00F763FA" w:rsidRPr="00B03B9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B384A" w:rsidRPr="00B03B9B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B03B9B">
        <w:rPr>
          <w:rFonts w:ascii="Angsana New" w:hAnsi="Angsana New" w:cs="Angsana New"/>
          <w:sz w:val="32"/>
          <w:szCs w:val="32"/>
          <w:lang w:val="en-US"/>
        </w:rPr>
        <w:t>26</w:t>
      </w:r>
      <w:r w:rsidR="006B384A" w:rsidRPr="00B03B9B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B03B9B">
        <w:rPr>
          <w:rFonts w:ascii="Angsana New" w:hAnsi="Angsana New" w:cs="Angsana New"/>
          <w:sz w:val="32"/>
          <w:szCs w:val="32"/>
          <w:lang w:val="en-US"/>
        </w:rPr>
        <w:t>2569</w:t>
      </w:r>
      <w:r w:rsidR="006B384A" w:rsidRPr="00B03B9B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ที่ประชุมคณะกรรมการบริษัทครั้งที่ </w:t>
      </w:r>
      <w:r w:rsidRPr="00B03B9B">
        <w:rPr>
          <w:rFonts w:ascii="Angsana New" w:hAnsi="Angsana New" w:cs="Angsana New"/>
          <w:sz w:val="32"/>
          <w:szCs w:val="32"/>
          <w:lang w:val="en-US"/>
        </w:rPr>
        <w:t>2</w:t>
      </w:r>
      <w:r w:rsidR="006B384A" w:rsidRPr="00B03B9B">
        <w:rPr>
          <w:rFonts w:ascii="Angsana New" w:hAnsi="Angsana New" w:cs="Angsana New"/>
          <w:sz w:val="32"/>
          <w:szCs w:val="32"/>
          <w:cs/>
        </w:rPr>
        <w:t>/</w:t>
      </w:r>
      <w:r w:rsidRPr="00B03B9B">
        <w:rPr>
          <w:rFonts w:ascii="Angsana New" w:hAnsi="Angsana New" w:cs="Angsana New"/>
          <w:sz w:val="32"/>
          <w:szCs w:val="32"/>
          <w:lang w:val="en-US"/>
        </w:rPr>
        <w:t>2569</w:t>
      </w:r>
      <w:r w:rsidR="006B384A" w:rsidRPr="00B03B9B">
        <w:rPr>
          <w:rFonts w:ascii="Angsana New" w:hAnsi="Angsana New" w:cs="Angsana New"/>
          <w:sz w:val="32"/>
          <w:szCs w:val="32"/>
          <w:cs/>
        </w:rPr>
        <w:t xml:space="preserve"> มีมติอนุมัติให้บริษัท ภัทยากบินทร์บุรี จำกัดซึ่งเป็นบริษัทย่อยของบริษัท หยุดประกอบกิจการชั่วคราวตั้งแต่วันที่ </w:t>
      </w:r>
      <w:r w:rsidR="00F763FA" w:rsidRPr="00B03B9B">
        <w:rPr>
          <w:rFonts w:ascii="Angsana New" w:hAnsi="Angsana New"/>
          <w:sz w:val="32"/>
          <w:szCs w:val="32"/>
          <w:lang w:val="en-US"/>
        </w:rPr>
        <w:br/>
      </w:r>
      <w:r w:rsidRPr="00B03B9B">
        <w:rPr>
          <w:rFonts w:ascii="Angsana New" w:hAnsi="Angsana New" w:cs="Angsana New"/>
          <w:sz w:val="32"/>
          <w:szCs w:val="32"/>
          <w:lang w:val="en-US"/>
        </w:rPr>
        <w:t>1</w:t>
      </w:r>
      <w:r w:rsidR="006B384A" w:rsidRPr="00B03B9B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B03B9B">
        <w:rPr>
          <w:rFonts w:ascii="Angsana New" w:hAnsi="Angsana New" w:cs="Angsana New"/>
          <w:sz w:val="32"/>
          <w:szCs w:val="32"/>
          <w:lang w:val="en-US"/>
        </w:rPr>
        <w:t>2569</w:t>
      </w:r>
      <w:r w:rsidR="006B384A" w:rsidRPr="00B03B9B">
        <w:rPr>
          <w:rFonts w:ascii="Angsana New" w:hAnsi="Angsana New" w:cs="Angsana New"/>
          <w:sz w:val="32"/>
          <w:szCs w:val="32"/>
          <w:cs/>
        </w:rPr>
        <w:t xml:space="preserve"> เป็นต้นไป เนื่องจากภาวะเศรษฐกิจในปัจจุบันที่มีแนวโน้มชะลอตัว</w:t>
      </w:r>
    </w:p>
    <w:p w14:paraId="0811FCCB" w14:textId="1EF599C4" w:rsidR="00B03485" w:rsidRPr="00B03B9B" w:rsidRDefault="00A059D1" w:rsidP="00A616E6">
      <w:pPr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B03B9B">
        <w:rPr>
          <w:rFonts w:ascii="Angsana New" w:hAnsi="Angsana New" w:cs="Angsana New"/>
          <w:b/>
          <w:bCs/>
          <w:sz w:val="32"/>
          <w:szCs w:val="32"/>
          <w:lang w:val="en-US"/>
        </w:rPr>
        <w:t>40</w:t>
      </w:r>
      <w:r w:rsidR="009061EA" w:rsidRPr="00B03B9B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9061EA" w:rsidRPr="00B03B9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03485" w:rsidRPr="00B03B9B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14:paraId="644D6469" w14:textId="79372469" w:rsidR="00B03485" w:rsidRPr="004A05E1" w:rsidRDefault="00B03485" w:rsidP="00B03485">
      <w:pPr>
        <w:ind w:left="540"/>
        <w:rPr>
          <w:rFonts w:ascii="Angsana New" w:hAnsi="Angsana New" w:cs="Angsana New"/>
          <w:lang w:val="en-US"/>
        </w:rPr>
      </w:pPr>
      <w:r w:rsidRPr="00B03B9B">
        <w:rPr>
          <w:rFonts w:ascii="Angsana New" w:hAnsi="Angsana New" w:cs="Angsana New"/>
          <w:sz w:val="32"/>
          <w:szCs w:val="32"/>
          <w:cs/>
        </w:rPr>
        <w:t>งบการเงินนี้ได้รับการอนุมัติให้ออกงบการเงินโดยคณะกรรมการ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>บริษัท</w:t>
      </w:r>
      <w:r w:rsidRPr="00B03B9B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26</w:t>
      </w:r>
      <w:r w:rsidR="000E0B9E" w:rsidRPr="00B03B9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E0B9E" w:rsidRPr="00B03B9B">
        <w:rPr>
          <w:rFonts w:ascii="Angsana New" w:hAnsi="Angsana New" w:cs="Angsana New" w:hint="cs"/>
          <w:sz w:val="32"/>
          <w:szCs w:val="32"/>
          <w:cs/>
          <w:lang w:val="en-US"/>
        </w:rPr>
        <w:t>กุมภาพันธ์</w:t>
      </w:r>
      <w:r w:rsidR="00C84F5C" w:rsidRPr="00B03B9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A059D1" w:rsidRPr="00B03B9B">
        <w:rPr>
          <w:rFonts w:ascii="Angsana New" w:hAnsi="Angsana New" w:cs="Angsana New"/>
          <w:sz w:val="32"/>
          <w:szCs w:val="32"/>
          <w:lang w:val="en-US"/>
        </w:rPr>
        <w:t>2569</w:t>
      </w:r>
    </w:p>
    <w:sectPr w:rsidR="00B03485" w:rsidRPr="004A05E1" w:rsidSect="00B03B9B">
      <w:pgSz w:w="11906" w:h="16838"/>
      <w:pgMar w:top="1440" w:right="1224" w:bottom="720" w:left="1440" w:header="864" w:footer="432" w:gutter="0"/>
      <w:paperSrc w:first="15" w:other="15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E27E9" w14:textId="77777777" w:rsidR="00080ADD" w:rsidRDefault="00080ADD">
      <w:pPr>
        <w:rPr>
          <w:rFonts w:cs="Times New Roman"/>
          <w:cs/>
        </w:rPr>
      </w:pPr>
      <w:r>
        <w:separator/>
      </w:r>
    </w:p>
  </w:endnote>
  <w:endnote w:type="continuationSeparator" w:id="0">
    <w:p w14:paraId="1B42305A" w14:textId="77777777" w:rsidR="00080ADD" w:rsidRDefault="00080ADD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6FA4F589" w14:textId="77777777" w:rsidR="00080ADD" w:rsidRDefault="00080ADD">
      <w:pPr>
        <w:rPr>
          <w:rFonts w:cs="Times New Roman"/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5883E" w14:textId="61CF4782" w:rsidR="00C04247" w:rsidRPr="005B0041" w:rsidRDefault="00C04247" w:rsidP="005B0041">
    <w:pPr>
      <w:pStyle w:val="Footer"/>
      <w:jc w:val="right"/>
      <w:rPr>
        <w:rFonts w:ascii="Arial" w:hAnsi="Arial" w:cs="Arial"/>
        <w:sz w:val="18"/>
        <w:szCs w:val="18"/>
        <w:lang w:val="en-US"/>
      </w:rPr>
    </w:pPr>
    <w:r w:rsidRPr="005B0041">
      <w:rPr>
        <w:rFonts w:ascii="Arial" w:hAnsi="Arial" w:cs="Arial"/>
        <w:sz w:val="18"/>
        <w:szCs w:val="18"/>
        <w:lang w:val="en-US"/>
      </w:rPr>
      <w:fldChar w:fldCharType="begin"/>
    </w:r>
    <w:r w:rsidRPr="005B0041">
      <w:rPr>
        <w:rFonts w:ascii="Arial" w:hAnsi="Arial" w:cs="Arial"/>
        <w:sz w:val="18"/>
        <w:szCs w:val="18"/>
        <w:lang w:val="en-US"/>
      </w:rPr>
      <w:instrText xml:space="preserve"> FILENAME \</w:instrText>
    </w:r>
    <w:r w:rsidRPr="005B0041">
      <w:rPr>
        <w:rFonts w:ascii="Arial" w:hAnsi="Arial" w:cs="Angsana New"/>
        <w:sz w:val="18"/>
        <w:szCs w:val="18"/>
        <w:cs/>
        <w:lang w:val="en-US"/>
      </w:rPr>
      <w:instrText xml:space="preserve">* </w:instrText>
    </w:r>
    <w:r w:rsidRPr="005B0041">
      <w:rPr>
        <w:rFonts w:ascii="Arial" w:hAnsi="Arial" w:cs="Arial"/>
        <w:sz w:val="18"/>
        <w:szCs w:val="18"/>
        <w:lang w:val="en-US"/>
      </w:rPr>
      <w:instrText xml:space="preserve">MERGEFORMAT </w:instrText>
    </w:r>
    <w:r w:rsidRPr="005B0041">
      <w:rPr>
        <w:rFonts w:ascii="Arial" w:hAnsi="Arial" w:cs="Arial"/>
        <w:sz w:val="18"/>
        <w:szCs w:val="18"/>
        <w:lang w:val="en-US"/>
      </w:rPr>
      <w:fldChar w:fldCharType="separate"/>
    </w:r>
    <w:r w:rsidR="001D26C5">
      <w:rPr>
        <w:rFonts w:ascii="Arial" w:hAnsi="Arial" w:cs="Arial"/>
        <w:noProof/>
        <w:sz w:val="18"/>
        <w:szCs w:val="18"/>
        <w:lang w:val="en-US"/>
      </w:rPr>
      <w:t>WACOAL68Y.docx</w:t>
    </w:r>
    <w:r w:rsidRPr="005B0041">
      <w:rPr>
        <w:rFonts w:ascii="Arial" w:hAnsi="Arial" w:cs="Arial"/>
        <w:sz w:val="18"/>
        <w:szCs w:val="18"/>
        <w:lang w:val="en-US"/>
      </w:rPr>
      <w:fldChar w:fldCharType="end"/>
    </w:r>
    <w:r w:rsidRPr="005B0041">
      <w:rPr>
        <w:rFonts w:ascii="Arial" w:hAnsi="Arial" w:cs="Angsana New"/>
        <w:sz w:val="18"/>
        <w:szCs w:val="18"/>
        <w:cs/>
        <w:lang w:val="en-US"/>
      </w:rPr>
      <w:t xml:space="preserve">  /   </w:t>
    </w:r>
    <w:r w:rsidRPr="005B0041">
      <w:rPr>
        <w:rFonts w:ascii="Arial" w:hAnsi="Arial" w:cs="Arial"/>
        <w:sz w:val="18"/>
        <w:szCs w:val="18"/>
        <w:lang w:val="en-US"/>
      </w:rPr>
      <w:fldChar w:fldCharType="begin"/>
    </w:r>
    <w:r w:rsidRPr="005B0041">
      <w:rPr>
        <w:rFonts w:ascii="Arial" w:hAnsi="Arial" w:cs="Arial"/>
        <w:sz w:val="18"/>
        <w:szCs w:val="18"/>
        <w:lang w:val="en-US"/>
      </w:rPr>
      <w:instrText xml:space="preserve"> DATE \@ </w:instrText>
    </w:r>
    <w:r w:rsidRPr="005B0041">
      <w:rPr>
        <w:rFonts w:ascii="Arial" w:hAnsi="Arial" w:cs="Angsana New"/>
        <w:sz w:val="18"/>
        <w:szCs w:val="18"/>
        <w:cs/>
        <w:lang w:val="en-US"/>
      </w:rPr>
      <w:instrText>"</w:instrText>
    </w:r>
    <w:r w:rsidRPr="005B0041">
      <w:rPr>
        <w:rFonts w:ascii="Arial" w:hAnsi="Arial" w:cs="Arial"/>
        <w:sz w:val="18"/>
        <w:szCs w:val="18"/>
        <w:lang w:val="en-US"/>
      </w:rPr>
      <w:instrText>dd</w:instrText>
    </w:r>
    <w:r w:rsidRPr="005B0041">
      <w:rPr>
        <w:rFonts w:ascii="Arial" w:hAnsi="Arial" w:cs="Angsana New"/>
        <w:sz w:val="18"/>
        <w:szCs w:val="18"/>
        <w:cs/>
        <w:lang w:val="en-US"/>
      </w:rPr>
      <w:instrText>/</w:instrText>
    </w:r>
    <w:r w:rsidRPr="005B0041">
      <w:rPr>
        <w:rFonts w:ascii="Arial" w:hAnsi="Arial" w:cs="Arial"/>
        <w:sz w:val="18"/>
        <w:szCs w:val="18"/>
        <w:lang w:val="en-US"/>
      </w:rPr>
      <w:instrText>MM</w:instrText>
    </w:r>
    <w:r w:rsidRPr="005B0041">
      <w:rPr>
        <w:rFonts w:ascii="Arial" w:hAnsi="Arial" w:cs="Angsana New"/>
        <w:sz w:val="18"/>
        <w:szCs w:val="18"/>
        <w:cs/>
        <w:lang w:val="en-US"/>
      </w:rPr>
      <w:instrText>/</w:instrText>
    </w:r>
    <w:r w:rsidRPr="005B0041">
      <w:rPr>
        <w:rFonts w:ascii="Arial" w:hAnsi="Arial" w:cs="Arial"/>
        <w:sz w:val="18"/>
        <w:szCs w:val="18"/>
        <w:lang w:val="en-US"/>
      </w:rPr>
      <w:instrText>yyyy</w:instrText>
    </w:r>
    <w:r w:rsidRPr="005B0041">
      <w:rPr>
        <w:rFonts w:ascii="Arial" w:hAnsi="Arial" w:cs="Angsana New"/>
        <w:sz w:val="18"/>
        <w:szCs w:val="18"/>
        <w:cs/>
        <w:lang w:val="en-US"/>
      </w:rPr>
      <w:instrText xml:space="preserve">" </w:instrText>
    </w:r>
    <w:r w:rsidRPr="005B0041">
      <w:rPr>
        <w:rFonts w:ascii="Arial" w:hAnsi="Arial" w:cs="Arial"/>
        <w:sz w:val="18"/>
        <w:szCs w:val="18"/>
        <w:lang w:val="en-US"/>
      </w:rPr>
      <w:fldChar w:fldCharType="separate"/>
    </w:r>
    <w:r w:rsidR="00651E56">
      <w:rPr>
        <w:rFonts w:ascii="Arial" w:hAnsi="Arial" w:cs="Arial"/>
        <w:noProof/>
        <w:sz w:val="18"/>
        <w:szCs w:val="18"/>
        <w:lang w:val="en-US"/>
      </w:rPr>
      <w:t>27/02/2026</w:t>
    </w:r>
    <w:r w:rsidRPr="005B0041">
      <w:rPr>
        <w:rFonts w:ascii="Arial" w:hAnsi="Arial" w:cs="Arial"/>
        <w:sz w:val="18"/>
        <w:szCs w:val="18"/>
        <w:lang w:val="en-US"/>
      </w:rPr>
      <w:fldChar w:fldCharType="end"/>
    </w:r>
    <w:r w:rsidRPr="005B0041">
      <w:rPr>
        <w:rFonts w:ascii="Arial" w:hAnsi="Arial" w:cs="Angsana New"/>
        <w:sz w:val="18"/>
        <w:szCs w:val="18"/>
        <w:cs/>
        <w:lang w:val="en-US"/>
      </w:rPr>
      <w:t xml:space="preserve">  /  </w:t>
    </w:r>
    <w:r w:rsidRPr="005B0041">
      <w:rPr>
        <w:rFonts w:ascii="Arial" w:hAnsi="Arial" w:cs="Arial"/>
        <w:sz w:val="18"/>
        <w:szCs w:val="18"/>
        <w:lang w:val="en-US"/>
      </w:rPr>
      <w:fldChar w:fldCharType="begin"/>
    </w:r>
    <w:r w:rsidRPr="005B0041">
      <w:rPr>
        <w:rFonts w:ascii="Arial" w:hAnsi="Arial" w:cs="Arial"/>
        <w:sz w:val="18"/>
        <w:szCs w:val="18"/>
        <w:lang w:val="en-US"/>
      </w:rPr>
      <w:instrText xml:space="preserve"> DATE \@ </w:instrText>
    </w:r>
    <w:r w:rsidRPr="005B0041">
      <w:rPr>
        <w:rFonts w:ascii="Arial" w:hAnsi="Arial" w:cs="Angsana New"/>
        <w:sz w:val="18"/>
        <w:szCs w:val="18"/>
        <w:cs/>
        <w:lang w:val="en-US"/>
      </w:rPr>
      <w:instrText>"</w:instrText>
    </w:r>
    <w:r w:rsidRPr="005B0041">
      <w:rPr>
        <w:rFonts w:ascii="Arial" w:hAnsi="Arial" w:cs="Arial"/>
        <w:sz w:val="18"/>
        <w:szCs w:val="18"/>
        <w:lang w:val="en-US"/>
      </w:rPr>
      <w:instrText>HH</w:instrText>
    </w:r>
    <w:r w:rsidRPr="005B0041">
      <w:rPr>
        <w:rFonts w:ascii="Arial" w:hAnsi="Arial" w:cs="Angsana New"/>
        <w:sz w:val="18"/>
        <w:szCs w:val="18"/>
        <w:cs/>
        <w:lang w:val="en-US"/>
      </w:rPr>
      <w:instrText>:</w:instrText>
    </w:r>
    <w:r w:rsidRPr="005B0041">
      <w:rPr>
        <w:rFonts w:ascii="Arial" w:hAnsi="Arial" w:cs="Arial"/>
        <w:sz w:val="18"/>
        <w:szCs w:val="18"/>
        <w:lang w:val="en-US"/>
      </w:rPr>
      <w:instrText>mm</w:instrText>
    </w:r>
    <w:r w:rsidRPr="005B0041">
      <w:rPr>
        <w:rFonts w:ascii="Arial" w:hAnsi="Arial" w:cs="Angsana New"/>
        <w:sz w:val="18"/>
        <w:szCs w:val="18"/>
        <w:cs/>
        <w:lang w:val="en-US"/>
      </w:rPr>
      <w:instrText xml:space="preserve">" </w:instrText>
    </w:r>
    <w:r w:rsidRPr="005B0041">
      <w:rPr>
        <w:rFonts w:ascii="Arial" w:hAnsi="Arial" w:cs="Arial"/>
        <w:sz w:val="18"/>
        <w:szCs w:val="18"/>
        <w:lang w:val="en-US"/>
      </w:rPr>
      <w:fldChar w:fldCharType="separate"/>
    </w:r>
    <w:r w:rsidR="00651E56">
      <w:rPr>
        <w:rFonts w:ascii="Arial" w:hAnsi="Arial" w:cs="Arial"/>
        <w:noProof/>
        <w:sz w:val="18"/>
        <w:szCs w:val="18"/>
        <w:lang w:val="en-US"/>
      </w:rPr>
      <w:t>16:59</w:t>
    </w:r>
    <w:r w:rsidRPr="005B0041">
      <w:rPr>
        <w:rFonts w:ascii="Arial" w:hAnsi="Arial" w:cs="Arial"/>
        <w:sz w:val="18"/>
        <w:szCs w:val="18"/>
        <w:lang w:val="en-US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C7F7F" w14:textId="6EE57E8F" w:rsidR="00C04247" w:rsidRPr="00556CE4" w:rsidRDefault="00C04247" w:rsidP="001D4882">
    <w:pPr>
      <w:pStyle w:val="Footer"/>
      <w:jc w:val="right"/>
      <w:rPr>
        <w:sz w:val="20"/>
        <w:szCs w:val="20"/>
        <w:lang w:val="en-US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68962" w14:textId="77777777" w:rsidR="00C04247" w:rsidRDefault="00C04247">
    <w:pPr>
      <w:rPr>
        <w:rFonts w:cs="Times New Roman"/>
        <w:cs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5414" w14:textId="65428399" w:rsidR="00C04247" w:rsidRPr="00556CE4" w:rsidRDefault="00C04247" w:rsidP="001D4882">
    <w:pPr>
      <w:pStyle w:val="Footer"/>
      <w:jc w:val="right"/>
      <w:rPr>
        <w:sz w:val="20"/>
        <w:szCs w:val="20"/>
        <w:lang w:val="en-US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93561" w14:textId="77777777" w:rsidR="00C04247" w:rsidRDefault="00C04247">
    <w:pPr>
      <w:rPr>
        <w:rFonts w:cs="Times New Roman"/>
        <w:cs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F5284" w14:textId="77777777" w:rsidR="00C04247" w:rsidRDefault="00C04247">
    <w:pPr>
      <w:rPr>
        <w:rFonts w:cs="Times New Roman"/>
        <w:cs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68C5B" w14:textId="2C72D3F7" w:rsidR="00C04247" w:rsidRPr="00112F2C" w:rsidRDefault="00C04247" w:rsidP="00112F2C">
    <w:pPr>
      <w:pStyle w:val="Footer"/>
      <w:rPr>
        <w:rFonts w:cs="Times New Roman"/>
        <w:sz w:val="16"/>
        <w:szCs w:val="16"/>
        <w:cs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D4702" w14:textId="77777777" w:rsidR="00C04247" w:rsidRDefault="00C04247">
    <w:pPr>
      <w:rPr>
        <w:rFonts w:cs="Times New Roman"/>
        <w:cs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58225" w14:textId="77777777" w:rsidR="00C04247" w:rsidRDefault="00C04247">
    <w:pPr>
      <w:rPr>
        <w:rFonts w:cs="Times New Roman"/>
        <w:cs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6C1EE" w14:textId="1EF8DD41" w:rsidR="00C04247" w:rsidRPr="00112F2C" w:rsidRDefault="00C04247" w:rsidP="00112F2C">
    <w:pPr>
      <w:pStyle w:val="Footer"/>
      <w:rPr>
        <w:rFonts w:cs="Times New Roman"/>
        <w:sz w:val="16"/>
        <w:szCs w:val="16"/>
        <w:cs/>
      </w:rPr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4B571" w14:textId="77777777" w:rsidR="00C04247" w:rsidRDefault="00C04247">
    <w:pPr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F3CEC" w14:textId="38711402" w:rsidR="00C04247" w:rsidRPr="007E30F0" w:rsidRDefault="00C04247" w:rsidP="007E30F0">
    <w:pPr>
      <w:pStyle w:val="Footer"/>
      <w:jc w:val="right"/>
      <w:rPr>
        <w:rFonts w:cs="Times New Roman"/>
        <w:sz w:val="20"/>
        <w:szCs w:val="20"/>
        <w:lang w:val="en-US"/>
      </w:rPr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19493" w14:textId="77777777" w:rsidR="00C04247" w:rsidRDefault="00C04247">
    <w:pPr>
      <w:rPr>
        <w:rFonts w:cs="Times New Roman"/>
        <w:cs/>
      </w:rPr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26981" w14:textId="77777777" w:rsidR="00C04247" w:rsidRPr="00112F2C" w:rsidRDefault="00C04247" w:rsidP="00112F2C">
    <w:pPr>
      <w:pStyle w:val="Footer"/>
      <w:rPr>
        <w:rFonts w:cs="Times New Roman"/>
        <w:sz w:val="16"/>
        <w:szCs w:val="16"/>
        <w:cs/>
      </w:rPr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B9994" w14:textId="77777777" w:rsidR="00C04247" w:rsidRDefault="00C04247">
    <w:pPr>
      <w:rPr>
        <w:rFonts w:cs="Times New Roman"/>
        <w:cs/>
      </w:rPr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4B3F1" w14:textId="77777777" w:rsidR="00C04247" w:rsidRDefault="00C04247">
    <w:pPr>
      <w:rPr>
        <w:rFonts w:cs="Times New Roman"/>
        <w:cs/>
      </w:rPr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18031" w14:textId="3D4D4481" w:rsidR="00C04247" w:rsidRPr="00D70E64" w:rsidRDefault="00C04247" w:rsidP="00D70E64">
    <w:pPr>
      <w:pStyle w:val="Footer"/>
      <w:jc w:val="right"/>
      <w:rPr>
        <w:rFonts w:cs="Times New Roman"/>
        <w:sz w:val="20"/>
        <w:szCs w:val="20"/>
        <w:cs/>
      </w:rPr>
    </w:pP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A5713" w14:textId="77777777" w:rsidR="00C04247" w:rsidRDefault="00C04247">
    <w:pPr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EAEE7" w14:textId="2AB5E8D3" w:rsidR="00C04247" w:rsidRPr="007E30F0" w:rsidRDefault="00C04247" w:rsidP="00B578F8">
    <w:pPr>
      <w:pStyle w:val="Footer"/>
      <w:jc w:val="right"/>
      <w:rPr>
        <w:rFonts w:cs="Times New Roman"/>
        <w:sz w:val="20"/>
        <w:szCs w:val="2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365AA" w14:textId="77777777" w:rsidR="00C04247" w:rsidRDefault="00C04247">
    <w:pPr>
      <w:rPr>
        <w:rFonts w:cs="Times New Roman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C80F7" w14:textId="77777777" w:rsidR="00C04247" w:rsidRPr="00112F2C" w:rsidRDefault="00C04247" w:rsidP="00112F2C">
    <w:pPr>
      <w:pStyle w:val="Footer"/>
      <w:rPr>
        <w:rFonts w:cs="Times New Roman"/>
        <w:sz w:val="16"/>
        <w:szCs w:val="16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6DE91" w14:textId="77777777" w:rsidR="00C04247" w:rsidRDefault="00C04247">
    <w:pPr>
      <w:rPr>
        <w:rFonts w:cs="Times New Roman"/>
        <w:cs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79BE1" w14:textId="77777777" w:rsidR="00C04247" w:rsidRDefault="00C04247">
    <w:pPr>
      <w:rPr>
        <w:rFonts w:cs="Times New Roman"/>
        <w:cs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02D08" w14:textId="3D4F4605" w:rsidR="00C04247" w:rsidRPr="00EC10F9" w:rsidRDefault="00C04247" w:rsidP="008852BD">
    <w:pPr>
      <w:pStyle w:val="Footer"/>
      <w:jc w:val="right"/>
      <w:rPr>
        <w:sz w:val="18"/>
        <w:szCs w:val="18"/>
        <w:lang w:val="en-US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57CF9" w14:textId="77777777" w:rsidR="00C04247" w:rsidRDefault="00C04247">
    <w:pPr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6ACD2" w14:textId="77777777" w:rsidR="00080ADD" w:rsidRDefault="00080ADD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8B3B9EC" w14:textId="77777777" w:rsidR="00080ADD" w:rsidRDefault="00080ADD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4E098604" w14:textId="77777777" w:rsidR="00080ADD" w:rsidRDefault="00080ADD">
      <w:pPr>
        <w:rPr>
          <w:rFonts w:cs="Times New Roman"/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65106" w14:textId="77777777" w:rsidR="00C04247" w:rsidRPr="00F144A3" w:rsidRDefault="00C04247" w:rsidP="00F144A3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  <w:r>
      <w:rPr>
        <w:rFonts w:asciiTheme="majorBidi" w:hAnsiTheme="majorBidi" w:cstheme="majorBidi" w:hint="cs"/>
        <w:b/>
        <w:bCs/>
        <w:sz w:val="32"/>
        <w:szCs w:val="32"/>
        <w:cs/>
      </w:rPr>
      <w:t>ร่าง</w:t>
    </w:r>
  </w:p>
  <w:p w14:paraId="0E1F400E" w14:textId="77777777" w:rsidR="00C04247" w:rsidRPr="003F54B5" w:rsidRDefault="00C04247">
    <w:pPr>
      <w:pStyle w:val="Header"/>
      <w:jc w:val="center"/>
      <w:rPr>
        <w:rFonts w:cs="Times New Roman"/>
        <w:sz w:val="21"/>
        <w:szCs w:val="21"/>
        <w:cs/>
      </w:rPr>
    </w:pPr>
    <w:r w:rsidRPr="003F54B5">
      <w:rPr>
        <w:rFonts w:cs="Angsana New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-853185612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3F54B5">
          <w:rPr>
            <w:rFonts w:cs="Times New Roman"/>
            <w:sz w:val="21"/>
            <w:szCs w:val="21"/>
          </w:rPr>
          <w:fldChar w:fldCharType="begin"/>
        </w:r>
        <w:r w:rsidRPr="003F54B5">
          <w:rPr>
            <w:rFonts w:cs="Times New Roman"/>
            <w:sz w:val="21"/>
            <w:szCs w:val="21"/>
            <w:cs/>
          </w:rPr>
          <w:instrText xml:space="preserve"> PAGE   \</w:instrText>
        </w:r>
        <w:r w:rsidRPr="003F54B5">
          <w:rPr>
            <w:rFonts w:cs="Angsana New"/>
            <w:sz w:val="21"/>
            <w:szCs w:val="21"/>
            <w:cs/>
          </w:rPr>
          <w:instrText xml:space="preserve">* </w:instrText>
        </w:r>
        <w:r w:rsidRPr="003F54B5">
          <w:rPr>
            <w:rFonts w:cs="Times New Roman"/>
            <w:sz w:val="21"/>
            <w:szCs w:val="21"/>
            <w:cs/>
          </w:rPr>
          <w:instrText xml:space="preserve">MERGEFORMAT </w:instrText>
        </w:r>
        <w:r w:rsidRPr="003F54B5">
          <w:rPr>
            <w:rFonts w:cs="Times New Roman"/>
            <w:sz w:val="21"/>
            <w:szCs w:val="21"/>
          </w:rPr>
          <w:fldChar w:fldCharType="separate"/>
        </w:r>
        <w:r w:rsidRPr="00BA721B">
          <w:rPr>
            <w:rFonts w:cs="Times New Roman"/>
            <w:noProof/>
            <w:sz w:val="21"/>
            <w:szCs w:val="21"/>
            <w:cs/>
          </w:rPr>
          <w:t>27</w:t>
        </w:r>
        <w:r w:rsidRPr="003F54B5">
          <w:rPr>
            <w:rFonts w:cs="Times New Roman"/>
            <w:noProof/>
            <w:sz w:val="21"/>
            <w:szCs w:val="21"/>
          </w:rPr>
          <w:fldChar w:fldCharType="end"/>
        </w:r>
        <w:r w:rsidRPr="003F54B5">
          <w:rPr>
            <w:rFonts w:cs="Angsana New"/>
            <w:noProof/>
            <w:sz w:val="21"/>
            <w:szCs w:val="21"/>
            <w:cs/>
          </w:rPr>
          <w:t xml:space="preserve"> -</w:t>
        </w:r>
      </w:sdtContent>
    </w:sdt>
  </w:p>
  <w:p w14:paraId="5FE909B6" w14:textId="77777777" w:rsidR="00C04247" w:rsidRPr="000158F0" w:rsidRDefault="00C04247" w:rsidP="003F54B5">
    <w:pPr>
      <w:pStyle w:val="Header"/>
      <w:jc w:val="center"/>
      <w:rPr>
        <w:rFonts w:asciiTheme="majorBidi" w:hAnsiTheme="majorBidi" w:cs="Angsana New"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34E45" w14:textId="77777777" w:rsidR="00C04247" w:rsidRDefault="00C04247">
    <w:pPr>
      <w:rPr>
        <w:rFonts w:cs="Times New Roman"/>
        <w:cs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356BB" w14:textId="77777777" w:rsidR="00C04247" w:rsidRDefault="00C04247">
    <w:pPr>
      <w:rPr>
        <w:rFonts w:cs="Times New Roman"/>
        <w:cs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505D" w14:textId="1D914526" w:rsidR="00C04247" w:rsidRPr="003F54B5" w:rsidRDefault="00C04247" w:rsidP="00BB4D05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  <w:lang w:val="en-US"/>
      </w:rPr>
    </w:pPr>
  </w:p>
  <w:p w14:paraId="06B4B54A" w14:textId="133C9D9A" w:rsidR="00C04247" w:rsidRPr="00B03B9B" w:rsidRDefault="00C04247">
    <w:pPr>
      <w:pStyle w:val="Header"/>
      <w:jc w:val="center"/>
      <w:rPr>
        <w:rFonts w:cs="Times New Roman"/>
        <w:sz w:val="21"/>
        <w:szCs w:val="21"/>
        <w:cs/>
      </w:rPr>
    </w:pPr>
    <w:r w:rsidRPr="00B03B9B">
      <w:rPr>
        <w:rFonts w:cs="Times New Roman"/>
        <w:sz w:val="21"/>
        <w:szCs w:val="21"/>
        <w:cs/>
      </w:rPr>
      <w:t xml:space="preserve">- </w:t>
    </w:r>
    <w:r w:rsidRPr="00B03B9B">
      <w:rPr>
        <w:rFonts w:cs="Times New Roman"/>
        <w:sz w:val="21"/>
        <w:szCs w:val="21"/>
      </w:rPr>
      <w:fldChar w:fldCharType="begin"/>
    </w:r>
    <w:r w:rsidRPr="00B03B9B">
      <w:rPr>
        <w:rFonts w:cs="Times New Roman"/>
        <w:sz w:val="21"/>
        <w:szCs w:val="21"/>
        <w:cs/>
      </w:rPr>
      <w:instrText xml:space="preserve"> PAGE   \* MERGEFORMAT </w:instrText>
    </w:r>
    <w:r w:rsidRPr="00B03B9B">
      <w:rPr>
        <w:rFonts w:cs="Times New Roman"/>
        <w:sz w:val="21"/>
        <w:szCs w:val="21"/>
      </w:rPr>
      <w:fldChar w:fldCharType="separate"/>
    </w:r>
    <w:r w:rsidRPr="00B03B9B">
      <w:rPr>
        <w:rFonts w:cs="Times New Roman"/>
        <w:noProof/>
        <w:sz w:val="21"/>
        <w:szCs w:val="21"/>
        <w:cs/>
      </w:rPr>
      <w:t>79</w:t>
    </w:r>
    <w:r w:rsidRPr="00B03B9B">
      <w:rPr>
        <w:rFonts w:cs="Times New Roman"/>
        <w:noProof/>
        <w:sz w:val="21"/>
        <w:szCs w:val="21"/>
      </w:rPr>
      <w:fldChar w:fldCharType="end"/>
    </w:r>
    <w:r w:rsidRPr="00B03B9B">
      <w:rPr>
        <w:rFonts w:cs="Times New Roman"/>
        <w:noProof/>
        <w:sz w:val="21"/>
        <w:szCs w:val="21"/>
        <w:cs/>
      </w:rPr>
      <w:t xml:space="preserve"> -</w:t>
    </w:r>
  </w:p>
  <w:p w14:paraId="5D9B7F85" w14:textId="77777777" w:rsidR="00C04247" w:rsidRPr="0005420B" w:rsidRDefault="00C04247" w:rsidP="00A17023">
    <w:pPr>
      <w:pStyle w:val="Header"/>
      <w:tabs>
        <w:tab w:val="center" w:pos="4621"/>
        <w:tab w:val="left" w:pos="7290"/>
      </w:tabs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BCBD3" w14:textId="77777777" w:rsidR="00C04247" w:rsidRDefault="00C04247">
    <w:pPr>
      <w:rPr>
        <w:rFonts w:cs="Times New Roman"/>
        <w:cs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5467F" w14:textId="77777777" w:rsidR="00C04247" w:rsidRDefault="00C04247">
    <w:pPr>
      <w:rPr>
        <w:rFonts w:cs="Times New Roman"/>
        <w:cs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ED1D8" w14:textId="77777777" w:rsidR="00C04247" w:rsidRDefault="00C04247">
    <w:pPr>
      <w:rPr>
        <w:rFonts w:cs="Times New Roman"/>
        <w:cs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3AC63" w14:textId="77777777" w:rsidR="00C04247" w:rsidRDefault="00C04247">
    <w:pPr>
      <w:rPr>
        <w:rFonts w:cs="Times New Roman"/>
        <w:cs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7C980" w14:textId="77777777" w:rsidR="00C04247" w:rsidRDefault="00C04247">
    <w:pPr>
      <w:rPr>
        <w:rFonts w:cs="Times New Roman"/>
        <w:cs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EE314" w14:textId="77777777" w:rsidR="00C04247" w:rsidRDefault="00C04247">
    <w:pPr>
      <w:rPr>
        <w:rFonts w:cs="Times New Roman"/>
        <w:cs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A5DC6" w14:textId="77777777" w:rsidR="00C04247" w:rsidRDefault="00C04247">
    <w:pPr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834BC" w14:textId="266CDF3A" w:rsidR="00C04247" w:rsidRPr="00B578F8" w:rsidRDefault="00C04247" w:rsidP="00F144A3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lang w:val="en-US"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87948" w14:textId="77777777" w:rsidR="00C04247" w:rsidRDefault="00C04247">
    <w:pPr>
      <w:rPr>
        <w:rFonts w:cs="Times New Roman"/>
        <w:cs/>
      </w:rPr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AD279" w14:textId="5F10C4CC" w:rsidR="00C04247" w:rsidRPr="00B2461A" w:rsidRDefault="00C04247" w:rsidP="00BB4D05">
    <w:pPr>
      <w:pStyle w:val="Header"/>
      <w:jc w:val="center"/>
      <w:rPr>
        <w:rFonts w:ascii="Angsana New" w:hAnsi="Angsana New" w:cs="Angsana New"/>
        <w:b/>
        <w:bCs/>
        <w:sz w:val="32"/>
        <w:szCs w:val="32"/>
        <w:lang w:val="en-US"/>
      </w:rPr>
    </w:pPr>
  </w:p>
  <w:p w14:paraId="72693263" w14:textId="66858E5C" w:rsidR="00C04247" w:rsidRPr="00B03B9B" w:rsidRDefault="00C04247">
    <w:pPr>
      <w:pStyle w:val="Header"/>
      <w:jc w:val="center"/>
      <w:rPr>
        <w:rFonts w:cs="Times New Roman"/>
        <w:sz w:val="21"/>
        <w:szCs w:val="21"/>
        <w:lang w:val="en-US"/>
      </w:rPr>
    </w:pPr>
    <w:r w:rsidRPr="00B03B9B">
      <w:rPr>
        <w:rFonts w:cs="Times New Roman"/>
        <w:sz w:val="21"/>
        <w:szCs w:val="21"/>
        <w:cs/>
        <w:lang w:val="en-US"/>
      </w:rPr>
      <w:t xml:space="preserve">- </w:t>
    </w:r>
    <w:r w:rsidRPr="00B03B9B">
      <w:rPr>
        <w:rFonts w:cs="Times New Roman"/>
        <w:sz w:val="21"/>
        <w:szCs w:val="21"/>
      </w:rPr>
      <w:fldChar w:fldCharType="begin"/>
    </w:r>
    <w:r w:rsidRPr="00B03B9B">
      <w:rPr>
        <w:rFonts w:cs="Times New Roman"/>
        <w:sz w:val="21"/>
        <w:szCs w:val="21"/>
        <w:cs/>
      </w:rPr>
      <w:instrText xml:space="preserve"> PAGE   \* MERGEFORMAT </w:instrText>
    </w:r>
    <w:r w:rsidRPr="00B03B9B">
      <w:rPr>
        <w:rFonts w:cs="Times New Roman"/>
        <w:sz w:val="21"/>
        <w:szCs w:val="21"/>
      </w:rPr>
      <w:fldChar w:fldCharType="separate"/>
    </w:r>
    <w:r w:rsidRPr="00B03B9B">
      <w:rPr>
        <w:rFonts w:cs="Times New Roman"/>
        <w:noProof/>
        <w:sz w:val="21"/>
        <w:szCs w:val="21"/>
        <w:cs/>
        <w:lang w:val="en-US"/>
      </w:rPr>
      <w:t>82</w:t>
    </w:r>
    <w:r w:rsidRPr="00B03B9B">
      <w:rPr>
        <w:rFonts w:cs="Times New Roman"/>
        <w:noProof/>
        <w:sz w:val="21"/>
        <w:szCs w:val="21"/>
      </w:rPr>
      <w:fldChar w:fldCharType="end"/>
    </w:r>
    <w:r w:rsidRPr="00B03B9B">
      <w:rPr>
        <w:rFonts w:cs="Times New Roman"/>
        <w:noProof/>
        <w:sz w:val="21"/>
        <w:szCs w:val="21"/>
        <w:cs/>
        <w:lang w:val="en-US"/>
      </w:rPr>
      <w:t xml:space="preserve"> -</w:t>
    </w:r>
  </w:p>
  <w:p w14:paraId="48BEF647" w14:textId="77777777" w:rsidR="00C04247" w:rsidRPr="000F6AC1" w:rsidRDefault="00C04247" w:rsidP="000F6AC1">
    <w:pPr>
      <w:pStyle w:val="Header"/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72AF7" w14:textId="77777777" w:rsidR="00C04247" w:rsidRDefault="00C04247">
    <w:pPr>
      <w:rPr>
        <w:rFonts w:cs="Times New Roman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927F1" w14:textId="27A1955F" w:rsidR="00C04247" w:rsidRPr="005F1597" w:rsidRDefault="00C04247" w:rsidP="00F144A3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  <w:p w14:paraId="046E3187" w14:textId="6E31B5A2" w:rsidR="00C04247" w:rsidRPr="00B03B9B" w:rsidRDefault="00C04247">
    <w:pPr>
      <w:pStyle w:val="Header"/>
      <w:jc w:val="center"/>
      <w:rPr>
        <w:rFonts w:cs="Times New Roman"/>
        <w:sz w:val="21"/>
        <w:szCs w:val="21"/>
        <w:cs/>
      </w:rPr>
    </w:pPr>
    <w:r w:rsidRPr="00B03B9B">
      <w:rPr>
        <w:rFonts w:cs="Times New Roman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-1902823689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B03B9B">
          <w:rPr>
            <w:rFonts w:cs="Times New Roman"/>
            <w:sz w:val="21"/>
            <w:szCs w:val="21"/>
          </w:rPr>
          <w:fldChar w:fldCharType="begin"/>
        </w:r>
        <w:r w:rsidRPr="00B03B9B">
          <w:rPr>
            <w:rFonts w:cs="Times New Roman"/>
            <w:sz w:val="21"/>
            <w:szCs w:val="21"/>
            <w:cs/>
          </w:rPr>
          <w:instrText xml:space="preserve"> PAGE   \* MERGEFORMAT </w:instrText>
        </w:r>
        <w:r w:rsidRPr="00B03B9B">
          <w:rPr>
            <w:rFonts w:cs="Times New Roman"/>
            <w:sz w:val="21"/>
            <w:szCs w:val="21"/>
          </w:rPr>
          <w:fldChar w:fldCharType="separate"/>
        </w:r>
        <w:r w:rsidRPr="00B03B9B">
          <w:rPr>
            <w:rFonts w:cs="Times New Roman"/>
            <w:noProof/>
            <w:sz w:val="21"/>
            <w:szCs w:val="21"/>
            <w:cs/>
          </w:rPr>
          <w:t>38</w:t>
        </w:r>
        <w:r w:rsidRPr="00B03B9B">
          <w:rPr>
            <w:rFonts w:cs="Times New Roman"/>
            <w:noProof/>
            <w:sz w:val="21"/>
            <w:szCs w:val="21"/>
          </w:rPr>
          <w:fldChar w:fldCharType="end"/>
        </w:r>
        <w:r w:rsidRPr="00B03B9B">
          <w:rPr>
            <w:rFonts w:cs="Times New Roman"/>
            <w:noProof/>
            <w:sz w:val="21"/>
            <w:szCs w:val="21"/>
            <w:cs/>
          </w:rPr>
          <w:t xml:space="preserve"> -</w:t>
        </w:r>
      </w:sdtContent>
    </w:sdt>
  </w:p>
  <w:p w14:paraId="126ECDE1" w14:textId="77777777" w:rsidR="00C04247" w:rsidRPr="000158F0" w:rsidRDefault="00C04247" w:rsidP="003F54B5">
    <w:pPr>
      <w:pStyle w:val="Header"/>
      <w:jc w:val="center"/>
      <w:rPr>
        <w:rFonts w:asciiTheme="majorBidi" w:hAnsiTheme="majorBidi" w:cs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94336" w14:textId="6C5A5FA0" w:rsidR="00C04247" w:rsidRPr="00B578F8" w:rsidRDefault="00C04247" w:rsidP="001D46ED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lang w:val="en-US"/>
      </w:rPr>
    </w:pPr>
  </w:p>
  <w:p w14:paraId="23F44E14" w14:textId="681786D6" w:rsidR="00C04247" w:rsidRPr="00B03B9B" w:rsidRDefault="00C04247" w:rsidP="005B0041">
    <w:pPr>
      <w:pStyle w:val="Header"/>
      <w:jc w:val="center"/>
      <w:rPr>
        <w:rFonts w:cs="Times New Roman"/>
        <w:sz w:val="21"/>
        <w:szCs w:val="21"/>
        <w:cs/>
      </w:rPr>
    </w:pPr>
    <w:r w:rsidRPr="00B03B9B">
      <w:rPr>
        <w:rFonts w:cs="Times New Roman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-78233722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B03B9B">
          <w:rPr>
            <w:rFonts w:cs="Times New Roman"/>
            <w:sz w:val="21"/>
            <w:szCs w:val="21"/>
          </w:rPr>
          <w:fldChar w:fldCharType="begin"/>
        </w:r>
        <w:r w:rsidRPr="00B03B9B">
          <w:rPr>
            <w:rFonts w:cs="Times New Roman"/>
            <w:sz w:val="21"/>
            <w:szCs w:val="21"/>
            <w:cs/>
          </w:rPr>
          <w:instrText xml:space="preserve"> PAGE   \* MERGEFORMAT </w:instrText>
        </w:r>
        <w:r w:rsidRPr="00B03B9B">
          <w:rPr>
            <w:rFonts w:cs="Times New Roman"/>
            <w:sz w:val="21"/>
            <w:szCs w:val="21"/>
          </w:rPr>
          <w:fldChar w:fldCharType="separate"/>
        </w:r>
        <w:r w:rsidRPr="00B03B9B">
          <w:rPr>
            <w:rFonts w:cs="Times New Roman"/>
            <w:noProof/>
            <w:sz w:val="21"/>
            <w:szCs w:val="21"/>
            <w:cs/>
          </w:rPr>
          <w:t>2</w:t>
        </w:r>
        <w:r w:rsidRPr="00B03B9B">
          <w:rPr>
            <w:rFonts w:cs="Times New Roman"/>
            <w:noProof/>
            <w:sz w:val="21"/>
            <w:szCs w:val="21"/>
          </w:rPr>
          <w:fldChar w:fldCharType="end"/>
        </w:r>
        <w:r w:rsidRPr="00B03B9B">
          <w:rPr>
            <w:rFonts w:cs="Times New Roman"/>
            <w:noProof/>
            <w:sz w:val="21"/>
            <w:szCs w:val="21"/>
            <w:cs/>
          </w:rPr>
          <w:t xml:space="preserve"> -</w:t>
        </w:r>
      </w:sdtContent>
    </w:sdt>
  </w:p>
  <w:p w14:paraId="6E641879" w14:textId="77777777" w:rsidR="00C04247" w:rsidRPr="000158F0" w:rsidRDefault="00C04247" w:rsidP="005B0041">
    <w:pPr>
      <w:pStyle w:val="Header"/>
      <w:jc w:val="center"/>
      <w:rPr>
        <w:rFonts w:asciiTheme="majorBidi" w:hAnsiTheme="majorBidi" w:cs="Angsana New"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88D19" w14:textId="77777777" w:rsidR="00C04247" w:rsidRDefault="00C04247">
    <w:pPr>
      <w:rPr>
        <w:rFonts w:cs="Times New Roman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48F4E" w14:textId="6D021026" w:rsidR="00C04247" w:rsidRPr="00FB27DF" w:rsidRDefault="00C04247" w:rsidP="007F213F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196A7755" w14:textId="0AEEB5B0" w:rsidR="00C04247" w:rsidRPr="008852BD" w:rsidRDefault="00C04247" w:rsidP="007F213F">
    <w:pPr>
      <w:pStyle w:val="Header"/>
      <w:jc w:val="center"/>
      <w:rPr>
        <w:rFonts w:cs="Times New Roman"/>
        <w:sz w:val="21"/>
        <w:szCs w:val="21"/>
        <w:cs/>
      </w:rPr>
    </w:pPr>
    <w:r w:rsidRPr="008852BD">
      <w:rPr>
        <w:rFonts w:cs="Angsana New"/>
        <w:sz w:val="21"/>
        <w:szCs w:val="21"/>
        <w:cs/>
      </w:rPr>
      <w:t xml:space="preserve">- </w:t>
    </w:r>
    <w:r w:rsidRPr="008852BD">
      <w:rPr>
        <w:rFonts w:cs="Times New Roman"/>
        <w:sz w:val="21"/>
        <w:szCs w:val="21"/>
      </w:rPr>
      <w:fldChar w:fldCharType="begin"/>
    </w:r>
    <w:r w:rsidRPr="008852BD">
      <w:rPr>
        <w:rFonts w:cs="Times New Roman"/>
        <w:sz w:val="21"/>
        <w:szCs w:val="21"/>
        <w:cs/>
      </w:rPr>
      <w:instrText xml:space="preserve"> PAGE   \</w:instrText>
    </w:r>
    <w:r w:rsidRPr="008852BD">
      <w:rPr>
        <w:rFonts w:cs="Angsana New"/>
        <w:sz w:val="21"/>
        <w:szCs w:val="21"/>
        <w:cs/>
      </w:rPr>
      <w:instrText xml:space="preserve">* </w:instrText>
    </w:r>
    <w:r w:rsidRPr="008852BD">
      <w:rPr>
        <w:rFonts w:cs="Times New Roman"/>
        <w:sz w:val="21"/>
        <w:szCs w:val="21"/>
        <w:cs/>
      </w:rPr>
      <w:instrText xml:space="preserve">MERGEFORMAT </w:instrText>
    </w:r>
    <w:r w:rsidRPr="008852BD">
      <w:rPr>
        <w:rFonts w:cs="Times New Roman"/>
        <w:sz w:val="21"/>
        <w:szCs w:val="21"/>
      </w:rPr>
      <w:fldChar w:fldCharType="separate"/>
    </w:r>
    <w:r w:rsidRPr="00AC5978">
      <w:rPr>
        <w:rFonts w:cs="Times New Roman"/>
        <w:noProof/>
        <w:sz w:val="21"/>
        <w:szCs w:val="21"/>
        <w:cs/>
        <w:lang w:val="en-US"/>
      </w:rPr>
      <w:t>41</w:t>
    </w:r>
    <w:r w:rsidRPr="008852BD">
      <w:rPr>
        <w:rFonts w:cs="Times New Roman"/>
        <w:noProof/>
        <w:sz w:val="21"/>
        <w:szCs w:val="21"/>
      </w:rPr>
      <w:fldChar w:fldCharType="end"/>
    </w:r>
    <w:r w:rsidRPr="008852BD">
      <w:rPr>
        <w:rFonts w:cs="Angsana New"/>
        <w:noProof/>
        <w:sz w:val="21"/>
        <w:szCs w:val="21"/>
        <w:cs/>
      </w:rPr>
      <w:t xml:space="preserve"> -</w:t>
    </w:r>
  </w:p>
  <w:p w14:paraId="2470C31C" w14:textId="77777777" w:rsidR="00C04247" w:rsidRPr="00644EBF" w:rsidRDefault="00C04247" w:rsidP="00780854">
    <w:pPr>
      <w:pStyle w:val="Header"/>
      <w:jc w:val="center"/>
      <w:rPr>
        <w:rFonts w:ascii="Angsana New" w:hAnsi="Angsana New" w:cs="Angsana New"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6A519" w14:textId="77777777" w:rsidR="00C04247" w:rsidRDefault="00C04247">
    <w:pPr>
      <w:rPr>
        <w:rFonts w:cs="Times New Roman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CF0FB" w14:textId="77777777" w:rsidR="00C04247" w:rsidRDefault="00C04247">
    <w:pPr>
      <w:rPr>
        <w:rFonts w:cs="Times New Roman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6D612" w14:textId="7BA36F20" w:rsidR="00C04247" w:rsidRPr="002D6E04" w:rsidRDefault="00C04247" w:rsidP="000E2362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  <w:lang w:val="en-US"/>
      </w:rPr>
    </w:pPr>
  </w:p>
  <w:p w14:paraId="52375D6D" w14:textId="2FD54DDB" w:rsidR="00C04247" w:rsidRPr="00B03B9B" w:rsidRDefault="00C04247">
    <w:pPr>
      <w:pStyle w:val="Header"/>
      <w:jc w:val="center"/>
      <w:rPr>
        <w:rFonts w:cs="Times New Roman"/>
        <w:sz w:val="21"/>
        <w:szCs w:val="21"/>
        <w:cs/>
      </w:rPr>
    </w:pPr>
    <w:r w:rsidRPr="00B03B9B">
      <w:rPr>
        <w:rFonts w:cs="Times New Roman"/>
        <w:sz w:val="21"/>
        <w:szCs w:val="21"/>
        <w:cs/>
      </w:rPr>
      <w:t xml:space="preserve">- </w:t>
    </w:r>
    <w:r w:rsidRPr="00B03B9B">
      <w:rPr>
        <w:rFonts w:cs="Times New Roman"/>
        <w:sz w:val="21"/>
        <w:szCs w:val="21"/>
      </w:rPr>
      <w:fldChar w:fldCharType="begin"/>
    </w:r>
    <w:r w:rsidRPr="00B03B9B">
      <w:rPr>
        <w:rFonts w:cs="Times New Roman"/>
        <w:sz w:val="21"/>
        <w:szCs w:val="21"/>
        <w:cs/>
      </w:rPr>
      <w:instrText xml:space="preserve"> PAGE   \* MERGEFORMAT </w:instrText>
    </w:r>
    <w:r w:rsidRPr="00B03B9B">
      <w:rPr>
        <w:rFonts w:cs="Times New Roman"/>
        <w:sz w:val="21"/>
        <w:szCs w:val="21"/>
      </w:rPr>
      <w:fldChar w:fldCharType="separate"/>
    </w:r>
    <w:r w:rsidRPr="00B03B9B">
      <w:rPr>
        <w:rFonts w:cs="Times New Roman"/>
        <w:noProof/>
        <w:sz w:val="21"/>
        <w:szCs w:val="21"/>
        <w:cs/>
      </w:rPr>
      <w:t>65</w:t>
    </w:r>
    <w:r w:rsidRPr="00B03B9B">
      <w:rPr>
        <w:rFonts w:cs="Times New Roman"/>
        <w:noProof/>
        <w:sz w:val="21"/>
        <w:szCs w:val="21"/>
      </w:rPr>
      <w:fldChar w:fldCharType="end"/>
    </w:r>
    <w:r w:rsidRPr="00B03B9B">
      <w:rPr>
        <w:rFonts w:cs="Times New Roman"/>
        <w:sz w:val="21"/>
        <w:szCs w:val="21"/>
        <w:cs/>
      </w:rPr>
      <w:t xml:space="preserve"> -</w:t>
    </w:r>
  </w:p>
  <w:p w14:paraId="31080986" w14:textId="77777777" w:rsidR="00C04247" w:rsidRPr="002718DB" w:rsidRDefault="00C04247" w:rsidP="00DF3170">
    <w:pPr>
      <w:pStyle w:val="Header"/>
      <w:jc w:val="center"/>
      <w:rPr>
        <w:rFonts w:ascii="Angsana New" w:hAnsi="Angsana New" w:cs="Cordi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3"/>
    <w:lvl w:ilvl="0">
      <w:start w:val="31"/>
      <w:numFmt w:val="bullet"/>
      <w:lvlText w:val="-"/>
      <w:lvlJc w:val="left"/>
      <w:pPr>
        <w:tabs>
          <w:tab w:val="num" w:pos="0"/>
        </w:tabs>
        <w:ind w:left="1260" w:hanging="360"/>
      </w:pPr>
      <w:rPr>
        <w:rFonts w:ascii="Angsana New" w:hAnsi="Angsana New" w:cs="Angsana New"/>
      </w:rPr>
    </w:lvl>
  </w:abstractNum>
  <w:abstractNum w:abstractNumId="2" w15:restartNumberingAfterBreak="0">
    <w:nsid w:val="00000003"/>
    <w:multiLevelType w:val="singleLevel"/>
    <w:tmpl w:val="00000003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1242" w:hanging="360"/>
      </w:pPr>
      <w:rPr>
        <w:rFonts w:ascii="Angsana New" w:hAnsi="Angsana New" w:cs="Angsana New"/>
      </w:rPr>
    </w:lvl>
  </w:abstractNum>
  <w:abstractNum w:abstractNumId="3" w15:restartNumberingAfterBreak="0">
    <w:nsid w:val="02EE1ABB"/>
    <w:multiLevelType w:val="hybridMultilevel"/>
    <w:tmpl w:val="CF36E20A"/>
    <w:lvl w:ilvl="0" w:tplc="EAA4383C">
      <w:start w:val="1"/>
      <w:numFmt w:val="bullet"/>
      <w:lvlText w:val="-"/>
      <w:lvlJc w:val="left"/>
      <w:pPr>
        <w:ind w:left="12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4" w15:restartNumberingAfterBreak="0">
    <w:nsid w:val="079B7D0C"/>
    <w:multiLevelType w:val="hybridMultilevel"/>
    <w:tmpl w:val="CB8E9D3E"/>
    <w:lvl w:ilvl="0" w:tplc="83D4E03A">
      <w:start w:val="1"/>
      <w:numFmt w:val="bullet"/>
      <w:lvlText w:val="-"/>
      <w:lvlJc w:val="left"/>
      <w:pPr>
        <w:ind w:left="864" w:hanging="50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6C24F0"/>
    <w:multiLevelType w:val="hybridMultilevel"/>
    <w:tmpl w:val="AC3ACA7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4772AE"/>
    <w:multiLevelType w:val="hybridMultilevel"/>
    <w:tmpl w:val="9FA05BE0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8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CF9425B"/>
    <w:multiLevelType w:val="hybridMultilevel"/>
    <w:tmpl w:val="743EF088"/>
    <w:lvl w:ilvl="0" w:tplc="5988340A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2" w15:restartNumberingAfterBreak="0">
    <w:nsid w:val="2E675515"/>
    <w:multiLevelType w:val="hybridMultilevel"/>
    <w:tmpl w:val="7C4A8D8E"/>
    <w:lvl w:ilvl="0" w:tplc="F29607E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2EB0533D"/>
    <w:multiLevelType w:val="hybridMultilevel"/>
    <w:tmpl w:val="D478A9FA"/>
    <w:lvl w:ilvl="0" w:tplc="2B5017A0">
      <w:start w:val="1"/>
      <w:numFmt w:val="bullet"/>
      <w:lvlText w:val="-"/>
      <w:lvlJc w:val="left"/>
      <w:pPr>
        <w:ind w:left="1224" w:hanging="86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613B9B"/>
    <w:multiLevelType w:val="hybridMultilevel"/>
    <w:tmpl w:val="56BAA332"/>
    <w:lvl w:ilvl="0" w:tplc="1DC0AC1C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 w15:restartNumberingAfterBreak="0">
    <w:nsid w:val="32440789"/>
    <w:multiLevelType w:val="hybridMultilevel"/>
    <w:tmpl w:val="936E6D60"/>
    <w:lvl w:ilvl="0" w:tplc="31ECA746">
      <w:start w:val="1"/>
      <w:numFmt w:val="bullet"/>
      <w:lvlText w:val="-"/>
      <w:lvlJc w:val="left"/>
      <w:pPr>
        <w:ind w:left="1224" w:hanging="86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3043AA"/>
    <w:multiLevelType w:val="hybridMultilevel"/>
    <w:tmpl w:val="43A0B856"/>
    <w:lvl w:ilvl="0" w:tplc="F7008406">
      <w:start w:val="1"/>
      <w:numFmt w:val="bullet"/>
      <w:lvlText w:val="-"/>
      <w:lvlJc w:val="left"/>
      <w:pPr>
        <w:ind w:left="1224" w:hanging="86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A07366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8D74A6"/>
    <w:multiLevelType w:val="hybridMultilevel"/>
    <w:tmpl w:val="776A934C"/>
    <w:lvl w:ilvl="0" w:tplc="0E3A03B4">
      <w:start w:val="50"/>
      <w:numFmt w:val="decimal"/>
      <w:lvlText w:val="(%1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9" w15:restartNumberingAfterBreak="0">
    <w:nsid w:val="43A67E51"/>
    <w:multiLevelType w:val="hybridMultilevel"/>
    <w:tmpl w:val="A2AC49BC"/>
    <w:lvl w:ilvl="0" w:tplc="FEB63578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692304"/>
    <w:multiLevelType w:val="multilevel"/>
    <w:tmpl w:val="13D8ADC4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ascii="Angsana New" w:hAnsi="Angsana New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ascii="Angsana New" w:hAnsi="Angsana New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ascii="Angsana New" w:hAnsi="Angsana New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ascii="Angsana New" w:hAnsi="Angsana New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ascii="Angsana New" w:hAnsi="Angsana New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ascii="Angsana New" w:hAnsi="Angsana New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ascii="Angsana New" w:hAnsi="Angsana New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ascii="Angsana New" w:hAnsi="Angsana New" w:hint="default"/>
        <w:b w:val="0"/>
        <w:color w:val="auto"/>
      </w:rPr>
    </w:lvl>
  </w:abstractNum>
  <w:abstractNum w:abstractNumId="21" w15:restartNumberingAfterBreak="0">
    <w:nsid w:val="4F9E1571"/>
    <w:multiLevelType w:val="hybridMultilevel"/>
    <w:tmpl w:val="C5E8FAF2"/>
    <w:lvl w:ilvl="0" w:tplc="EA96336E">
      <w:start w:val="31"/>
      <w:numFmt w:val="bullet"/>
      <w:lvlText w:val="-"/>
      <w:lvlJc w:val="left"/>
      <w:pPr>
        <w:ind w:left="12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22" w15:restartNumberingAfterBreak="0">
    <w:nsid w:val="5A60575A"/>
    <w:multiLevelType w:val="hybridMultilevel"/>
    <w:tmpl w:val="FB243178"/>
    <w:lvl w:ilvl="0" w:tplc="F29607E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B867A73"/>
    <w:multiLevelType w:val="hybridMultilevel"/>
    <w:tmpl w:val="3D60FA9E"/>
    <w:lvl w:ilvl="0" w:tplc="1CECEF56">
      <w:start w:val="1"/>
      <w:numFmt w:val="bullet"/>
      <w:lvlText w:val="-"/>
      <w:lvlJc w:val="left"/>
      <w:pPr>
        <w:ind w:left="3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24" w15:restartNumberingAfterBreak="0">
    <w:nsid w:val="604636D4"/>
    <w:multiLevelType w:val="hybridMultilevel"/>
    <w:tmpl w:val="041ADCC2"/>
    <w:lvl w:ilvl="0" w:tplc="594408E8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5" w15:restartNumberingAfterBreak="0">
    <w:nsid w:val="624A75E1"/>
    <w:multiLevelType w:val="multilevel"/>
    <w:tmpl w:val="F0603B16"/>
    <w:lvl w:ilvl="0">
      <w:start w:val="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110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6" w15:restartNumberingAfterBreak="0">
    <w:nsid w:val="69565C36"/>
    <w:multiLevelType w:val="hybridMultilevel"/>
    <w:tmpl w:val="BB3CA614"/>
    <w:lvl w:ilvl="0" w:tplc="4DA62CE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A691659"/>
    <w:multiLevelType w:val="hybridMultilevel"/>
    <w:tmpl w:val="32FA248A"/>
    <w:lvl w:ilvl="0" w:tplc="04090011">
      <w:start w:val="1"/>
      <w:numFmt w:val="decimal"/>
      <w:lvlText w:val="%1)"/>
      <w:lvlJc w:val="left"/>
      <w:pPr>
        <w:ind w:left="2707" w:hanging="360"/>
      </w:p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28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3E72DAE"/>
    <w:multiLevelType w:val="hybridMultilevel"/>
    <w:tmpl w:val="FB243178"/>
    <w:lvl w:ilvl="0" w:tplc="F29607E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74A26FF"/>
    <w:multiLevelType w:val="hybridMultilevel"/>
    <w:tmpl w:val="42A40C34"/>
    <w:lvl w:ilvl="0" w:tplc="70CCE44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7"/>
  </w:num>
  <w:num w:numId="5">
    <w:abstractNumId w:val="9"/>
  </w:num>
  <w:num w:numId="6">
    <w:abstractNumId w:val="8"/>
  </w:num>
  <w:num w:numId="7">
    <w:abstractNumId w:val="28"/>
  </w:num>
  <w:num w:numId="8">
    <w:abstractNumId w:val="19"/>
  </w:num>
  <w:num w:numId="9">
    <w:abstractNumId w:val="29"/>
  </w:num>
  <w:num w:numId="10">
    <w:abstractNumId w:val="7"/>
  </w:num>
  <w:num w:numId="11">
    <w:abstractNumId w:val="10"/>
  </w:num>
  <w:num w:numId="12">
    <w:abstractNumId w:val="21"/>
  </w:num>
  <w:num w:numId="13">
    <w:abstractNumId w:val="26"/>
  </w:num>
  <w:num w:numId="14">
    <w:abstractNumId w:val="12"/>
  </w:num>
  <w:num w:numId="15">
    <w:abstractNumId w:val="31"/>
  </w:num>
  <w:num w:numId="16">
    <w:abstractNumId w:val="17"/>
  </w:num>
  <w:num w:numId="17">
    <w:abstractNumId w:val="22"/>
  </w:num>
  <w:num w:numId="18">
    <w:abstractNumId w:val="11"/>
  </w:num>
  <w:num w:numId="19">
    <w:abstractNumId w:val="20"/>
  </w:num>
  <w:num w:numId="20">
    <w:abstractNumId w:val="25"/>
  </w:num>
  <w:num w:numId="21">
    <w:abstractNumId w:val="30"/>
  </w:num>
  <w:num w:numId="22">
    <w:abstractNumId w:val="32"/>
  </w:num>
  <w:num w:numId="23">
    <w:abstractNumId w:val="6"/>
  </w:num>
  <w:num w:numId="24">
    <w:abstractNumId w:val="3"/>
  </w:num>
  <w:num w:numId="25">
    <w:abstractNumId w:val="16"/>
  </w:num>
  <w:num w:numId="26">
    <w:abstractNumId w:val="15"/>
  </w:num>
  <w:num w:numId="27">
    <w:abstractNumId w:val="13"/>
  </w:num>
  <w:num w:numId="28">
    <w:abstractNumId w:val="4"/>
  </w:num>
  <w:num w:numId="29">
    <w:abstractNumId w:val="5"/>
  </w:num>
  <w:num w:numId="30">
    <w:abstractNumId w:val="18"/>
  </w:num>
  <w:num w:numId="31">
    <w:abstractNumId w:val="23"/>
  </w:num>
  <w:num w:numId="32">
    <w:abstractNumId w:val="24"/>
  </w:num>
  <w:num w:numId="33">
    <w:abstractNumId w:val="14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 stroke="f">
      <v:fill color="white" opacity="0" color2="black"/>
      <v:stroke on="f"/>
      <v:textbox inset="0,0,0,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083"/>
    <w:rsid w:val="00000B2A"/>
    <w:rsid w:val="00000DD3"/>
    <w:rsid w:val="00000F58"/>
    <w:rsid w:val="0000119B"/>
    <w:rsid w:val="00001209"/>
    <w:rsid w:val="00001233"/>
    <w:rsid w:val="00001782"/>
    <w:rsid w:val="0000178A"/>
    <w:rsid w:val="00001B9A"/>
    <w:rsid w:val="00001E3E"/>
    <w:rsid w:val="00001E62"/>
    <w:rsid w:val="00001FAF"/>
    <w:rsid w:val="000023C3"/>
    <w:rsid w:val="000024F7"/>
    <w:rsid w:val="00002953"/>
    <w:rsid w:val="00002BBF"/>
    <w:rsid w:val="000031F3"/>
    <w:rsid w:val="00003C28"/>
    <w:rsid w:val="00003E69"/>
    <w:rsid w:val="000048B8"/>
    <w:rsid w:val="00004DF3"/>
    <w:rsid w:val="00005754"/>
    <w:rsid w:val="000058F6"/>
    <w:rsid w:val="000059B5"/>
    <w:rsid w:val="00005D50"/>
    <w:rsid w:val="00005D80"/>
    <w:rsid w:val="000079B2"/>
    <w:rsid w:val="00010166"/>
    <w:rsid w:val="0001037B"/>
    <w:rsid w:val="00010434"/>
    <w:rsid w:val="0001054A"/>
    <w:rsid w:val="00010A2F"/>
    <w:rsid w:val="00010D50"/>
    <w:rsid w:val="00010F6E"/>
    <w:rsid w:val="0001118D"/>
    <w:rsid w:val="000111CD"/>
    <w:rsid w:val="00011303"/>
    <w:rsid w:val="0001130B"/>
    <w:rsid w:val="00011373"/>
    <w:rsid w:val="00011A43"/>
    <w:rsid w:val="00011C11"/>
    <w:rsid w:val="00011E8E"/>
    <w:rsid w:val="00012187"/>
    <w:rsid w:val="000121C5"/>
    <w:rsid w:val="00012459"/>
    <w:rsid w:val="000125DC"/>
    <w:rsid w:val="00012747"/>
    <w:rsid w:val="00012CED"/>
    <w:rsid w:val="00012DF4"/>
    <w:rsid w:val="000130E9"/>
    <w:rsid w:val="0001318D"/>
    <w:rsid w:val="00013A67"/>
    <w:rsid w:val="00014149"/>
    <w:rsid w:val="00014B25"/>
    <w:rsid w:val="00014ED8"/>
    <w:rsid w:val="00015332"/>
    <w:rsid w:val="000155D2"/>
    <w:rsid w:val="000158F0"/>
    <w:rsid w:val="00015C39"/>
    <w:rsid w:val="000167F0"/>
    <w:rsid w:val="00016B68"/>
    <w:rsid w:val="00016B73"/>
    <w:rsid w:val="00017774"/>
    <w:rsid w:val="00017A65"/>
    <w:rsid w:val="00017DEB"/>
    <w:rsid w:val="000200D7"/>
    <w:rsid w:val="000201F2"/>
    <w:rsid w:val="00020AE4"/>
    <w:rsid w:val="00020EA0"/>
    <w:rsid w:val="00020F23"/>
    <w:rsid w:val="00021116"/>
    <w:rsid w:val="0002163B"/>
    <w:rsid w:val="0002248C"/>
    <w:rsid w:val="000224EE"/>
    <w:rsid w:val="00022C1F"/>
    <w:rsid w:val="00022EDC"/>
    <w:rsid w:val="000236E1"/>
    <w:rsid w:val="00024A69"/>
    <w:rsid w:val="000251E3"/>
    <w:rsid w:val="00025205"/>
    <w:rsid w:val="0002538E"/>
    <w:rsid w:val="00025690"/>
    <w:rsid w:val="00025734"/>
    <w:rsid w:val="00025769"/>
    <w:rsid w:val="00025DE3"/>
    <w:rsid w:val="000260C8"/>
    <w:rsid w:val="000264D3"/>
    <w:rsid w:val="00026620"/>
    <w:rsid w:val="000267F4"/>
    <w:rsid w:val="00026ACC"/>
    <w:rsid w:val="00026B3B"/>
    <w:rsid w:val="00026F2D"/>
    <w:rsid w:val="00026FA8"/>
    <w:rsid w:val="0002778B"/>
    <w:rsid w:val="00027935"/>
    <w:rsid w:val="00027DCE"/>
    <w:rsid w:val="000300D2"/>
    <w:rsid w:val="000303A2"/>
    <w:rsid w:val="000305B1"/>
    <w:rsid w:val="000305C6"/>
    <w:rsid w:val="000306E8"/>
    <w:rsid w:val="0003234C"/>
    <w:rsid w:val="0003235F"/>
    <w:rsid w:val="000323BF"/>
    <w:rsid w:val="0003240F"/>
    <w:rsid w:val="00032DFC"/>
    <w:rsid w:val="00032F5E"/>
    <w:rsid w:val="000333E3"/>
    <w:rsid w:val="00033744"/>
    <w:rsid w:val="00033C37"/>
    <w:rsid w:val="00033E42"/>
    <w:rsid w:val="0003422C"/>
    <w:rsid w:val="00034A93"/>
    <w:rsid w:val="00034BD6"/>
    <w:rsid w:val="00034ED7"/>
    <w:rsid w:val="00034F45"/>
    <w:rsid w:val="0003543A"/>
    <w:rsid w:val="0003578D"/>
    <w:rsid w:val="00035884"/>
    <w:rsid w:val="000358E7"/>
    <w:rsid w:val="000359E3"/>
    <w:rsid w:val="00035B18"/>
    <w:rsid w:val="00035FAD"/>
    <w:rsid w:val="0003651A"/>
    <w:rsid w:val="000367E8"/>
    <w:rsid w:val="00036DCC"/>
    <w:rsid w:val="000373D2"/>
    <w:rsid w:val="000375C8"/>
    <w:rsid w:val="000376DD"/>
    <w:rsid w:val="00037C43"/>
    <w:rsid w:val="00037E95"/>
    <w:rsid w:val="00037F26"/>
    <w:rsid w:val="000403D9"/>
    <w:rsid w:val="000409BD"/>
    <w:rsid w:val="00040D4A"/>
    <w:rsid w:val="00040F53"/>
    <w:rsid w:val="000411DF"/>
    <w:rsid w:val="000412F9"/>
    <w:rsid w:val="000413A9"/>
    <w:rsid w:val="00041D69"/>
    <w:rsid w:val="00042065"/>
    <w:rsid w:val="000425E9"/>
    <w:rsid w:val="00042AF1"/>
    <w:rsid w:val="00042D64"/>
    <w:rsid w:val="00042E0B"/>
    <w:rsid w:val="000431FD"/>
    <w:rsid w:val="000437B2"/>
    <w:rsid w:val="00043D48"/>
    <w:rsid w:val="00043EF4"/>
    <w:rsid w:val="00044309"/>
    <w:rsid w:val="00044675"/>
    <w:rsid w:val="0004487F"/>
    <w:rsid w:val="00044A13"/>
    <w:rsid w:val="00044A3F"/>
    <w:rsid w:val="00044A91"/>
    <w:rsid w:val="0004545E"/>
    <w:rsid w:val="000454FF"/>
    <w:rsid w:val="00046459"/>
    <w:rsid w:val="00046DA0"/>
    <w:rsid w:val="00046E28"/>
    <w:rsid w:val="000471AB"/>
    <w:rsid w:val="000471BF"/>
    <w:rsid w:val="00047686"/>
    <w:rsid w:val="000504EA"/>
    <w:rsid w:val="00050573"/>
    <w:rsid w:val="0005091E"/>
    <w:rsid w:val="00050E63"/>
    <w:rsid w:val="000511CA"/>
    <w:rsid w:val="000512EB"/>
    <w:rsid w:val="0005140A"/>
    <w:rsid w:val="00051560"/>
    <w:rsid w:val="000518AE"/>
    <w:rsid w:val="00051CE3"/>
    <w:rsid w:val="00051D80"/>
    <w:rsid w:val="00052001"/>
    <w:rsid w:val="00052451"/>
    <w:rsid w:val="00052A79"/>
    <w:rsid w:val="00052BE6"/>
    <w:rsid w:val="00053192"/>
    <w:rsid w:val="000537C7"/>
    <w:rsid w:val="00053B5B"/>
    <w:rsid w:val="00053C63"/>
    <w:rsid w:val="00053F06"/>
    <w:rsid w:val="00054165"/>
    <w:rsid w:val="0005420B"/>
    <w:rsid w:val="0005467B"/>
    <w:rsid w:val="000547ED"/>
    <w:rsid w:val="00054BD7"/>
    <w:rsid w:val="00055313"/>
    <w:rsid w:val="00055B48"/>
    <w:rsid w:val="00055DC2"/>
    <w:rsid w:val="00055E77"/>
    <w:rsid w:val="00056540"/>
    <w:rsid w:val="000568B9"/>
    <w:rsid w:val="000575E3"/>
    <w:rsid w:val="000575F4"/>
    <w:rsid w:val="00057A54"/>
    <w:rsid w:val="00057DF2"/>
    <w:rsid w:val="00057F2F"/>
    <w:rsid w:val="00060593"/>
    <w:rsid w:val="000605FC"/>
    <w:rsid w:val="000606CC"/>
    <w:rsid w:val="00060B74"/>
    <w:rsid w:val="00060D90"/>
    <w:rsid w:val="000613F6"/>
    <w:rsid w:val="0006185A"/>
    <w:rsid w:val="00061FD1"/>
    <w:rsid w:val="00061FDE"/>
    <w:rsid w:val="0006228D"/>
    <w:rsid w:val="00062424"/>
    <w:rsid w:val="00062552"/>
    <w:rsid w:val="00062B1A"/>
    <w:rsid w:val="00062B4B"/>
    <w:rsid w:val="00062D1D"/>
    <w:rsid w:val="0006372C"/>
    <w:rsid w:val="00063A7D"/>
    <w:rsid w:val="00063E70"/>
    <w:rsid w:val="00064249"/>
    <w:rsid w:val="0006481D"/>
    <w:rsid w:val="00064980"/>
    <w:rsid w:val="00065300"/>
    <w:rsid w:val="00065448"/>
    <w:rsid w:val="00065566"/>
    <w:rsid w:val="0006596A"/>
    <w:rsid w:val="00065D8E"/>
    <w:rsid w:val="00066949"/>
    <w:rsid w:val="00066A76"/>
    <w:rsid w:val="00066D05"/>
    <w:rsid w:val="00067126"/>
    <w:rsid w:val="00067196"/>
    <w:rsid w:val="0006755E"/>
    <w:rsid w:val="0006796C"/>
    <w:rsid w:val="00067BA2"/>
    <w:rsid w:val="00067C17"/>
    <w:rsid w:val="00067F10"/>
    <w:rsid w:val="00070308"/>
    <w:rsid w:val="00070993"/>
    <w:rsid w:val="000709A6"/>
    <w:rsid w:val="00070B7D"/>
    <w:rsid w:val="00070FBB"/>
    <w:rsid w:val="0007124E"/>
    <w:rsid w:val="00071453"/>
    <w:rsid w:val="00071BBB"/>
    <w:rsid w:val="000720F2"/>
    <w:rsid w:val="00072546"/>
    <w:rsid w:val="0007265E"/>
    <w:rsid w:val="00072A9A"/>
    <w:rsid w:val="00072E40"/>
    <w:rsid w:val="00073140"/>
    <w:rsid w:val="0007359D"/>
    <w:rsid w:val="000737E8"/>
    <w:rsid w:val="00073B90"/>
    <w:rsid w:val="0007403B"/>
    <w:rsid w:val="0007450C"/>
    <w:rsid w:val="00074574"/>
    <w:rsid w:val="000745D5"/>
    <w:rsid w:val="000747AE"/>
    <w:rsid w:val="000748B2"/>
    <w:rsid w:val="000749EF"/>
    <w:rsid w:val="00074F89"/>
    <w:rsid w:val="000753AA"/>
    <w:rsid w:val="00075897"/>
    <w:rsid w:val="00075ADC"/>
    <w:rsid w:val="00075B1A"/>
    <w:rsid w:val="00075B4B"/>
    <w:rsid w:val="00075F74"/>
    <w:rsid w:val="0007610B"/>
    <w:rsid w:val="0007652B"/>
    <w:rsid w:val="0007687F"/>
    <w:rsid w:val="00076950"/>
    <w:rsid w:val="00076A22"/>
    <w:rsid w:val="00076E19"/>
    <w:rsid w:val="00076F97"/>
    <w:rsid w:val="000775B9"/>
    <w:rsid w:val="00077D21"/>
    <w:rsid w:val="00080123"/>
    <w:rsid w:val="00080739"/>
    <w:rsid w:val="00080889"/>
    <w:rsid w:val="00080ADD"/>
    <w:rsid w:val="00081095"/>
    <w:rsid w:val="00081107"/>
    <w:rsid w:val="000812C8"/>
    <w:rsid w:val="00081451"/>
    <w:rsid w:val="0008177E"/>
    <w:rsid w:val="00081A3C"/>
    <w:rsid w:val="00081F8A"/>
    <w:rsid w:val="000821A4"/>
    <w:rsid w:val="00082909"/>
    <w:rsid w:val="00082E2C"/>
    <w:rsid w:val="00082E47"/>
    <w:rsid w:val="000835BE"/>
    <w:rsid w:val="00083821"/>
    <w:rsid w:val="00083F72"/>
    <w:rsid w:val="000844DE"/>
    <w:rsid w:val="0008505B"/>
    <w:rsid w:val="000851C7"/>
    <w:rsid w:val="0008523C"/>
    <w:rsid w:val="000862F0"/>
    <w:rsid w:val="00086360"/>
    <w:rsid w:val="00086389"/>
    <w:rsid w:val="00086445"/>
    <w:rsid w:val="0008693D"/>
    <w:rsid w:val="00087152"/>
    <w:rsid w:val="00087D2D"/>
    <w:rsid w:val="00090012"/>
    <w:rsid w:val="000900B4"/>
    <w:rsid w:val="000902D2"/>
    <w:rsid w:val="0009039E"/>
    <w:rsid w:val="00090966"/>
    <w:rsid w:val="00090C17"/>
    <w:rsid w:val="0009105D"/>
    <w:rsid w:val="00091482"/>
    <w:rsid w:val="0009167C"/>
    <w:rsid w:val="00091BB2"/>
    <w:rsid w:val="00091F07"/>
    <w:rsid w:val="00092720"/>
    <w:rsid w:val="00092D98"/>
    <w:rsid w:val="00093074"/>
    <w:rsid w:val="0009339E"/>
    <w:rsid w:val="00093F60"/>
    <w:rsid w:val="0009447A"/>
    <w:rsid w:val="000949FE"/>
    <w:rsid w:val="00094ABD"/>
    <w:rsid w:val="00094B99"/>
    <w:rsid w:val="00094C72"/>
    <w:rsid w:val="000950A0"/>
    <w:rsid w:val="00095188"/>
    <w:rsid w:val="000954C6"/>
    <w:rsid w:val="000954D6"/>
    <w:rsid w:val="0009562A"/>
    <w:rsid w:val="00095931"/>
    <w:rsid w:val="000963AB"/>
    <w:rsid w:val="00096648"/>
    <w:rsid w:val="00096655"/>
    <w:rsid w:val="000966A3"/>
    <w:rsid w:val="00096C35"/>
    <w:rsid w:val="00096E62"/>
    <w:rsid w:val="00096F9A"/>
    <w:rsid w:val="00097243"/>
    <w:rsid w:val="00097412"/>
    <w:rsid w:val="000975EC"/>
    <w:rsid w:val="0009778A"/>
    <w:rsid w:val="0009782D"/>
    <w:rsid w:val="00097E89"/>
    <w:rsid w:val="000A0066"/>
    <w:rsid w:val="000A007F"/>
    <w:rsid w:val="000A02EA"/>
    <w:rsid w:val="000A0922"/>
    <w:rsid w:val="000A0BA0"/>
    <w:rsid w:val="000A0CA1"/>
    <w:rsid w:val="000A1177"/>
    <w:rsid w:val="000A198E"/>
    <w:rsid w:val="000A1FEF"/>
    <w:rsid w:val="000A20B3"/>
    <w:rsid w:val="000A2367"/>
    <w:rsid w:val="000A338A"/>
    <w:rsid w:val="000A353C"/>
    <w:rsid w:val="000A38CD"/>
    <w:rsid w:val="000A39CF"/>
    <w:rsid w:val="000A3B77"/>
    <w:rsid w:val="000A4562"/>
    <w:rsid w:val="000A4ACA"/>
    <w:rsid w:val="000A4D6C"/>
    <w:rsid w:val="000A5B3A"/>
    <w:rsid w:val="000A5DD5"/>
    <w:rsid w:val="000A5EEE"/>
    <w:rsid w:val="000A663E"/>
    <w:rsid w:val="000A71A2"/>
    <w:rsid w:val="000A78AD"/>
    <w:rsid w:val="000A7B69"/>
    <w:rsid w:val="000A7C22"/>
    <w:rsid w:val="000A7E6F"/>
    <w:rsid w:val="000B02C6"/>
    <w:rsid w:val="000B0880"/>
    <w:rsid w:val="000B08F1"/>
    <w:rsid w:val="000B106D"/>
    <w:rsid w:val="000B1262"/>
    <w:rsid w:val="000B28CC"/>
    <w:rsid w:val="000B2D4D"/>
    <w:rsid w:val="000B2DAE"/>
    <w:rsid w:val="000B335C"/>
    <w:rsid w:val="000B34C2"/>
    <w:rsid w:val="000B3569"/>
    <w:rsid w:val="000B3BB3"/>
    <w:rsid w:val="000B3D55"/>
    <w:rsid w:val="000B42F7"/>
    <w:rsid w:val="000B43A6"/>
    <w:rsid w:val="000B443D"/>
    <w:rsid w:val="000B4637"/>
    <w:rsid w:val="000B496A"/>
    <w:rsid w:val="000B4BDF"/>
    <w:rsid w:val="000B4C97"/>
    <w:rsid w:val="000B4CF7"/>
    <w:rsid w:val="000B52E0"/>
    <w:rsid w:val="000B5926"/>
    <w:rsid w:val="000B5D87"/>
    <w:rsid w:val="000B5DB7"/>
    <w:rsid w:val="000B60F4"/>
    <w:rsid w:val="000B663B"/>
    <w:rsid w:val="000B66DF"/>
    <w:rsid w:val="000B67D8"/>
    <w:rsid w:val="000B6AF0"/>
    <w:rsid w:val="000B6DD0"/>
    <w:rsid w:val="000B6DD7"/>
    <w:rsid w:val="000B7084"/>
    <w:rsid w:val="000B7221"/>
    <w:rsid w:val="000B764A"/>
    <w:rsid w:val="000B7813"/>
    <w:rsid w:val="000B790D"/>
    <w:rsid w:val="000B790F"/>
    <w:rsid w:val="000B7D82"/>
    <w:rsid w:val="000B7F38"/>
    <w:rsid w:val="000C07B6"/>
    <w:rsid w:val="000C0907"/>
    <w:rsid w:val="000C0C6F"/>
    <w:rsid w:val="000C1124"/>
    <w:rsid w:val="000C1847"/>
    <w:rsid w:val="000C1D11"/>
    <w:rsid w:val="000C24C2"/>
    <w:rsid w:val="000C2D6C"/>
    <w:rsid w:val="000C30A2"/>
    <w:rsid w:val="000C3367"/>
    <w:rsid w:val="000C37A6"/>
    <w:rsid w:val="000C3C52"/>
    <w:rsid w:val="000C4484"/>
    <w:rsid w:val="000C4FA5"/>
    <w:rsid w:val="000C5075"/>
    <w:rsid w:val="000C5416"/>
    <w:rsid w:val="000C56B5"/>
    <w:rsid w:val="000C5894"/>
    <w:rsid w:val="000C58AF"/>
    <w:rsid w:val="000C5D33"/>
    <w:rsid w:val="000C63FA"/>
    <w:rsid w:val="000C6568"/>
    <w:rsid w:val="000C69D1"/>
    <w:rsid w:val="000C69FB"/>
    <w:rsid w:val="000C6ADA"/>
    <w:rsid w:val="000C6FB0"/>
    <w:rsid w:val="000C725D"/>
    <w:rsid w:val="000C72CD"/>
    <w:rsid w:val="000C7344"/>
    <w:rsid w:val="000C7484"/>
    <w:rsid w:val="000C7723"/>
    <w:rsid w:val="000C78FA"/>
    <w:rsid w:val="000D01A0"/>
    <w:rsid w:val="000D05C9"/>
    <w:rsid w:val="000D0649"/>
    <w:rsid w:val="000D0842"/>
    <w:rsid w:val="000D0AE1"/>
    <w:rsid w:val="000D0B6B"/>
    <w:rsid w:val="000D0BAB"/>
    <w:rsid w:val="000D0BAF"/>
    <w:rsid w:val="000D0BDB"/>
    <w:rsid w:val="000D0E11"/>
    <w:rsid w:val="000D0F63"/>
    <w:rsid w:val="000D1567"/>
    <w:rsid w:val="000D16E6"/>
    <w:rsid w:val="000D2490"/>
    <w:rsid w:val="000D24E9"/>
    <w:rsid w:val="000D32C5"/>
    <w:rsid w:val="000D32C9"/>
    <w:rsid w:val="000D3322"/>
    <w:rsid w:val="000D3B49"/>
    <w:rsid w:val="000D4386"/>
    <w:rsid w:val="000D442C"/>
    <w:rsid w:val="000D4933"/>
    <w:rsid w:val="000D4E7D"/>
    <w:rsid w:val="000D5197"/>
    <w:rsid w:val="000D5261"/>
    <w:rsid w:val="000D5AD5"/>
    <w:rsid w:val="000D626B"/>
    <w:rsid w:val="000D62E6"/>
    <w:rsid w:val="000D635D"/>
    <w:rsid w:val="000D680A"/>
    <w:rsid w:val="000D681F"/>
    <w:rsid w:val="000D6A9F"/>
    <w:rsid w:val="000D6C07"/>
    <w:rsid w:val="000E0B9E"/>
    <w:rsid w:val="000E0BD1"/>
    <w:rsid w:val="000E0E55"/>
    <w:rsid w:val="000E1A45"/>
    <w:rsid w:val="000E2362"/>
    <w:rsid w:val="000E2AA5"/>
    <w:rsid w:val="000E3175"/>
    <w:rsid w:val="000E40D2"/>
    <w:rsid w:val="000E4603"/>
    <w:rsid w:val="000E472A"/>
    <w:rsid w:val="000E4918"/>
    <w:rsid w:val="000E49ED"/>
    <w:rsid w:val="000E4A65"/>
    <w:rsid w:val="000E4D91"/>
    <w:rsid w:val="000E4E56"/>
    <w:rsid w:val="000E528B"/>
    <w:rsid w:val="000E5E82"/>
    <w:rsid w:val="000E6170"/>
    <w:rsid w:val="000E654C"/>
    <w:rsid w:val="000E69DF"/>
    <w:rsid w:val="000E6BF1"/>
    <w:rsid w:val="000E6C32"/>
    <w:rsid w:val="000E6E37"/>
    <w:rsid w:val="000E707C"/>
    <w:rsid w:val="000E76CD"/>
    <w:rsid w:val="000E77E8"/>
    <w:rsid w:val="000F029E"/>
    <w:rsid w:val="000F0B0A"/>
    <w:rsid w:val="000F0D3E"/>
    <w:rsid w:val="000F1D08"/>
    <w:rsid w:val="000F1D46"/>
    <w:rsid w:val="000F1D98"/>
    <w:rsid w:val="000F1F07"/>
    <w:rsid w:val="000F2265"/>
    <w:rsid w:val="000F232A"/>
    <w:rsid w:val="000F2333"/>
    <w:rsid w:val="000F258A"/>
    <w:rsid w:val="000F2ABA"/>
    <w:rsid w:val="000F2B87"/>
    <w:rsid w:val="000F2BD2"/>
    <w:rsid w:val="000F2C51"/>
    <w:rsid w:val="000F2D4E"/>
    <w:rsid w:val="000F2F99"/>
    <w:rsid w:val="000F33BB"/>
    <w:rsid w:val="000F368B"/>
    <w:rsid w:val="000F39A7"/>
    <w:rsid w:val="000F3B82"/>
    <w:rsid w:val="000F3F52"/>
    <w:rsid w:val="000F5587"/>
    <w:rsid w:val="000F65B3"/>
    <w:rsid w:val="000F670D"/>
    <w:rsid w:val="000F6AC1"/>
    <w:rsid w:val="000F6EC8"/>
    <w:rsid w:val="000F6FC9"/>
    <w:rsid w:val="000F77BA"/>
    <w:rsid w:val="000F7AD8"/>
    <w:rsid w:val="0010019B"/>
    <w:rsid w:val="0010042A"/>
    <w:rsid w:val="001005C7"/>
    <w:rsid w:val="00100BA9"/>
    <w:rsid w:val="00101335"/>
    <w:rsid w:val="00101815"/>
    <w:rsid w:val="00102642"/>
    <w:rsid w:val="00102725"/>
    <w:rsid w:val="0010286A"/>
    <w:rsid w:val="001028F1"/>
    <w:rsid w:val="001029CF"/>
    <w:rsid w:val="00102DB0"/>
    <w:rsid w:val="00103D52"/>
    <w:rsid w:val="001040F0"/>
    <w:rsid w:val="00104592"/>
    <w:rsid w:val="0010471E"/>
    <w:rsid w:val="00105305"/>
    <w:rsid w:val="00105588"/>
    <w:rsid w:val="00105667"/>
    <w:rsid w:val="0010567A"/>
    <w:rsid w:val="0010597C"/>
    <w:rsid w:val="00105C35"/>
    <w:rsid w:val="00105EAC"/>
    <w:rsid w:val="001060F9"/>
    <w:rsid w:val="00106B47"/>
    <w:rsid w:val="0010706D"/>
    <w:rsid w:val="001073D7"/>
    <w:rsid w:val="00107484"/>
    <w:rsid w:val="00107775"/>
    <w:rsid w:val="001100A6"/>
    <w:rsid w:val="0011038C"/>
    <w:rsid w:val="00110516"/>
    <w:rsid w:val="00110688"/>
    <w:rsid w:val="0011081A"/>
    <w:rsid w:val="00111104"/>
    <w:rsid w:val="00111288"/>
    <w:rsid w:val="00111D03"/>
    <w:rsid w:val="00111D76"/>
    <w:rsid w:val="00111DDC"/>
    <w:rsid w:val="001123B5"/>
    <w:rsid w:val="00112648"/>
    <w:rsid w:val="00112EA8"/>
    <w:rsid w:val="00112F2C"/>
    <w:rsid w:val="00112F6C"/>
    <w:rsid w:val="001133AE"/>
    <w:rsid w:val="00113A97"/>
    <w:rsid w:val="00113B56"/>
    <w:rsid w:val="00113EDB"/>
    <w:rsid w:val="0011400F"/>
    <w:rsid w:val="001148AD"/>
    <w:rsid w:val="00114ECC"/>
    <w:rsid w:val="00115C16"/>
    <w:rsid w:val="00115F5C"/>
    <w:rsid w:val="00116124"/>
    <w:rsid w:val="00116679"/>
    <w:rsid w:val="00116BD2"/>
    <w:rsid w:val="00116E5D"/>
    <w:rsid w:val="00116EF0"/>
    <w:rsid w:val="001174E0"/>
    <w:rsid w:val="00117A55"/>
    <w:rsid w:val="00117FD0"/>
    <w:rsid w:val="001204E9"/>
    <w:rsid w:val="001205B7"/>
    <w:rsid w:val="001207C8"/>
    <w:rsid w:val="00120830"/>
    <w:rsid w:val="00120DE5"/>
    <w:rsid w:val="00121739"/>
    <w:rsid w:val="00121F3A"/>
    <w:rsid w:val="0012285A"/>
    <w:rsid w:val="00122E28"/>
    <w:rsid w:val="001232A1"/>
    <w:rsid w:val="00123619"/>
    <w:rsid w:val="001241E6"/>
    <w:rsid w:val="001244AD"/>
    <w:rsid w:val="001246A1"/>
    <w:rsid w:val="001246B0"/>
    <w:rsid w:val="001246BB"/>
    <w:rsid w:val="00124856"/>
    <w:rsid w:val="00124B52"/>
    <w:rsid w:val="00124CFB"/>
    <w:rsid w:val="001253DB"/>
    <w:rsid w:val="001254E9"/>
    <w:rsid w:val="001256D7"/>
    <w:rsid w:val="00125AA0"/>
    <w:rsid w:val="001264A0"/>
    <w:rsid w:val="001264E4"/>
    <w:rsid w:val="001268A3"/>
    <w:rsid w:val="00126A0A"/>
    <w:rsid w:val="00126D1B"/>
    <w:rsid w:val="00126F4F"/>
    <w:rsid w:val="00126F68"/>
    <w:rsid w:val="0012726B"/>
    <w:rsid w:val="00127C3C"/>
    <w:rsid w:val="001303FD"/>
    <w:rsid w:val="001305D9"/>
    <w:rsid w:val="001307ED"/>
    <w:rsid w:val="00130B62"/>
    <w:rsid w:val="00130B88"/>
    <w:rsid w:val="00130D9E"/>
    <w:rsid w:val="00130F81"/>
    <w:rsid w:val="00131692"/>
    <w:rsid w:val="0013190A"/>
    <w:rsid w:val="00131DE1"/>
    <w:rsid w:val="00132004"/>
    <w:rsid w:val="001321A0"/>
    <w:rsid w:val="0013280F"/>
    <w:rsid w:val="0013289C"/>
    <w:rsid w:val="00132CDF"/>
    <w:rsid w:val="00132EF7"/>
    <w:rsid w:val="00133147"/>
    <w:rsid w:val="0013334D"/>
    <w:rsid w:val="00133B34"/>
    <w:rsid w:val="0013498C"/>
    <w:rsid w:val="001349E6"/>
    <w:rsid w:val="00134DFA"/>
    <w:rsid w:val="00134F15"/>
    <w:rsid w:val="00135058"/>
    <w:rsid w:val="001352BA"/>
    <w:rsid w:val="0013562D"/>
    <w:rsid w:val="00135C5A"/>
    <w:rsid w:val="00135CA9"/>
    <w:rsid w:val="00135EC4"/>
    <w:rsid w:val="00135F3B"/>
    <w:rsid w:val="0013665F"/>
    <w:rsid w:val="001366FD"/>
    <w:rsid w:val="001368DE"/>
    <w:rsid w:val="00136A40"/>
    <w:rsid w:val="00136C35"/>
    <w:rsid w:val="00137220"/>
    <w:rsid w:val="00137290"/>
    <w:rsid w:val="00137497"/>
    <w:rsid w:val="00137DF6"/>
    <w:rsid w:val="00140146"/>
    <w:rsid w:val="0014019E"/>
    <w:rsid w:val="0014054D"/>
    <w:rsid w:val="001408F2"/>
    <w:rsid w:val="001414BA"/>
    <w:rsid w:val="001415DE"/>
    <w:rsid w:val="00142F1B"/>
    <w:rsid w:val="00143608"/>
    <w:rsid w:val="00144280"/>
    <w:rsid w:val="00144369"/>
    <w:rsid w:val="001444C5"/>
    <w:rsid w:val="001447AF"/>
    <w:rsid w:val="00144E43"/>
    <w:rsid w:val="00145027"/>
    <w:rsid w:val="001450A1"/>
    <w:rsid w:val="001457ED"/>
    <w:rsid w:val="001458D6"/>
    <w:rsid w:val="00145E97"/>
    <w:rsid w:val="00145F95"/>
    <w:rsid w:val="001461AC"/>
    <w:rsid w:val="001466DD"/>
    <w:rsid w:val="00146939"/>
    <w:rsid w:val="001469F2"/>
    <w:rsid w:val="00146A43"/>
    <w:rsid w:val="00146F28"/>
    <w:rsid w:val="00146FDB"/>
    <w:rsid w:val="00147524"/>
    <w:rsid w:val="00147566"/>
    <w:rsid w:val="001475F2"/>
    <w:rsid w:val="001475F4"/>
    <w:rsid w:val="0014760C"/>
    <w:rsid w:val="001478B6"/>
    <w:rsid w:val="00147ED8"/>
    <w:rsid w:val="00147F1E"/>
    <w:rsid w:val="00150378"/>
    <w:rsid w:val="00150619"/>
    <w:rsid w:val="00150B50"/>
    <w:rsid w:val="0015113E"/>
    <w:rsid w:val="001517C0"/>
    <w:rsid w:val="00151866"/>
    <w:rsid w:val="00151A9D"/>
    <w:rsid w:val="00151C28"/>
    <w:rsid w:val="00152822"/>
    <w:rsid w:val="001528E6"/>
    <w:rsid w:val="00152D0F"/>
    <w:rsid w:val="0015327C"/>
    <w:rsid w:val="00153E2A"/>
    <w:rsid w:val="001543A3"/>
    <w:rsid w:val="00154910"/>
    <w:rsid w:val="00154A69"/>
    <w:rsid w:val="00154A9A"/>
    <w:rsid w:val="00154C2E"/>
    <w:rsid w:val="0015520F"/>
    <w:rsid w:val="001555BE"/>
    <w:rsid w:val="0015589C"/>
    <w:rsid w:val="00155D66"/>
    <w:rsid w:val="00155F0F"/>
    <w:rsid w:val="00155F65"/>
    <w:rsid w:val="00155FD9"/>
    <w:rsid w:val="001560C1"/>
    <w:rsid w:val="001560CD"/>
    <w:rsid w:val="00156A3B"/>
    <w:rsid w:val="00157673"/>
    <w:rsid w:val="00157840"/>
    <w:rsid w:val="00157A73"/>
    <w:rsid w:val="00157FD9"/>
    <w:rsid w:val="00160952"/>
    <w:rsid w:val="00160BAF"/>
    <w:rsid w:val="00160CCD"/>
    <w:rsid w:val="0016124E"/>
    <w:rsid w:val="0016185C"/>
    <w:rsid w:val="001618F1"/>
    <w:rsid w:val="00162210"/>
    <w:rsid w:val="00162769"/>
    <w:rsid w:val="00162998"/>
    <w:rsid w:val="00162BF2"/>
    <w:rsid w:val="00162DC8"/>
    <w:rsid w:val="00163140"/>
    <w:rsid w:val="0016352F"/>
    <w:rsid w:val="00163935"/>
    <w:rsid w:val="00163A33"/>
    <w:rsid w:val="00163D4F"/>
    <w:rsid w:val="00163DE9"/>
    <w:rsid w:val="00163F0C"/>
    <w:rsid w:val="001643E2"/>
    <w:rsid w:val="0016453E"/>
    <w:rsid w:val="00164AB5"/>
    <w:rsid w:val="00164ACF"/>
    <w:rsid w:val="00164BD7"/>
    <w:rsid w:val="00164D8B"/>
    <w:rsid w:val="00164F1F"/>
    <w:rsid w:val="0016542A"/>
    <w:rsid w:val="00165641"/>
    <w:rsid w:val="0016579D"/>
    <w:rsid w:val="00165946"/>
    <w:rsid w:val="0016594C"/>
    <w:rsid w:val="001659A7"/>
    <w:rsid w:val="0016619B"/>
    <w:rsid w:val="001661E8"/>
    <w:rsid w:val="00166478"/>
    <w:rsid w:val="00166961"/>
    <w:rsid w:val="00166B5F"/>
    <w:rsid w:val="00166F9A"/>
    <w:rsid w:val="00167070"/>
    <w:rsid w:val="001673D6"/>
    <w:rsid w:val="00167791"/>
    <w:rsid w:val="001678FC"/>
    <w:rsid w:val="00167C2E"/>
    <w:rsid w:val="00167FDC"/>
    <w:rsid w:val="00170285"/>
    <w:rsid w:val="001704C2"/>
    <w:rsid w:val="00170585"/>
    <w:rsid w:val="00170698"/>
    <w:rsid w:val="00170A60"/>
    <w:rsid w:val="00170F62"/>
    <w:rsid w:val="001713BC"/>
    <w:rsid w:val="001716FD"/>
    <w:rsid w:val="0017178B"/>
    <w:rsid w:val="00171BAB"/>
    <w:rsid w:val="00171DBA"/>
    <w:rsid w:val="001720FE"/>
    <w:rsid w:val="00172597"/>
    <w:rsid w:val="001729EC"/>
    <w:rsid w:val="00172A10"/>
    <w:rsid w:val="00172E16"/>
    <w:rsid w:val="00172EDA"/>
    <w:rsid w:val="0017358C"/>
    <w:rsid w:val="001741F8"/>
    <w:rsid w:val="0017424A"/>
    <w:rsid w:val="0017479C"/>
    <w:rsid w:val="001747C8"/>
    <w:rsid w:val="00174C68"/>
    <w:rsid w:val="00174E65"/>
    <w:rsid w:val="001754E0"/>
    <w:rsid w:val="00175CF2"/>
    <w:rsid w:val="0017603F"/>
    <w:rsid w:val="001760BA"/>
    <w:rsid w:val="00176131"/>
    <w:rsid w:val="001765A2"/>
    <w:rsid w:val="00176834"/>
    <w:rsid w:val="00176AA0"/>
    <w:rsid w:val="0017759E"/>
    <w:rsid w:val="0017799B"/>
    <w:rsid w:val="00177B7A"/>
    <w:rsid w:val="00177BC2"/>
    <w:rsid w:val="00177C8F"/>
    <w:rsid w:val="00177F58"/>
    <w:rsid w:val="001800AF"/>
    <w:rsid w:val="001807C8"/>
    <w:rsid w:val="00180906"/>
    <w:rsid w:val="00180CD2"/>
    <w:rsid w:val="001814AC"/>
    <w:rsid w:val="001815CE"/>
    <w:rsid w:val="00181BF1"/>
    <w:rsid w:val="00181D3A"/>
    <w:rsid w:val="00181E60"/>
    <w:rsid w:val="001821D7"/>
    <w:rsid w:val="00182746"/>
    <w:rsid w:val="001827A3"/>
    <w:rsid w:val="0018294D"/>
    <w:rsid w:val="00182A36"/>
    <w:rsid w:val="00182DB5"/>
    <w:rsid w:val="00182F1A"/>
    <w:rsid w:val="00183A1A"/>
    <w:rsid w:val="00183DDF"/>
    <w:rsid w:val="00184A62"/>
    <w:rsid w:val="00184BD3"/>
    <w:rsid w:val="001854C3"/>
    <w:rsid w:val="001856EC"/>
    <w:rsid w:val="001857B1"/>
    <w:rsid w:val="0018591A"/>
    <w:rsid w:val="00185B86"/>
    <w:rsid w:val="00185C6F"/>
    <w:rsid w:val="00185D76"/>
    <w:rsid w:val="00185FD7"/>
    <w:rsid w:val="001863CF"/>
    <w:rsid w:val="001867EB"/>
    <w:rsid w:val="00186E8D"/>
    <w:rsid w:val="00186FBC"/>
    <w:rsid w:val="00187400"/>
    <w:rsid w:val="0018773A"/>
    <w:rsid w:val="00187DE6"/>
    <w:rsid w:val="0019054D"/>
    <w:rsid w:val="0019056C"/>
    <w:rsid w:val="00190682"/>
    <w:rsid w:val="0019075D"/>
    <w:rsid w:val="00190B9D"/>
    <w:rsid w:val="001910AF"/>
    <w:rsid w:val="001917F4"/>
    <w:rsid w:val="00191D16"/>
    <w:rsid w:val="00191F23"/>
    <w:rsid w:val="00191F55"/>
    <w:rsid w:val="00192312"/>
    <w:rsid w:val="001926E7"/>
    <w:rsid w:val="00192951"/>
    <w:rsid w:val="00192E29"/>
    <w:rsid w:val="0019323E"/>
    <w:rsid w:val="00193347"/>
    <w:rsid w:val="001935DA"/>
    <w:rsid w:val="001940E3"/>
    <w:rsid w:val="001943A1"/>
    <w:rsid w:val="001944FD"/>
    <w:rsid w:val="00195613"/>
    <w:rsid w:val="00195771"/>
    <w:rsid w:val="00195F97"/>
    <w:rsid w:val="00196029"/>
    <w:rsid w:val="001960B7"/>
    <w:rsid w:val="00196288"/>
    <w:rsid w:val="001962B3"/>
    <w:rsid w:val="00197A66"/>
    <w:rsid w:val="00197B45"/>
    <w:rsid w:val="001A01D5"/>
    <w:rsid w:val="001A0433"/>
    <w:rsid w:val="001A09D8"/>
    <w:rsid w:val="001A0BF5"/>
    <w:rsid w:val="001A0D6F"/>
    <w:rsid w:val="001A10C4"/>
    <w:rsid w:val="001A1660"/>
    <w:rsid w:val="001A1742"/>
    <w:rsid w:val="001A1A34"/>
    <w:rsid w:val="001A1BD9"/>
    <w:rsid w:val="001A1E7D"/>
    <w:rsid w:val="001A2159"/>
    <w:rsid w:val="001A21C2"/>
    <w:rsid w:val="001A2671"/>
    <w:rsid w:val="001A2C20"/>
    <w:rsid w:val="001A2D64"/>
    <w:rsid w:val="001A339D"/>
    <w:rsid w:val="001A4A92"/>
    <w:rsid w:val="001A4B5A"/>
    <w:rsid w:val="001A5410"/>
    <w:rsid w:val="001A58E3"/>
    <w:rsid w:val="001A5B9F"/>
    <w:rsid w:val="001A5C0C"/>
    <w:rsid w:val="001A6034"/>
    <w:rsid w:val="001A6123"/>
    <w:rsid w:val="001A65B2"/>
    <w:rsid w:val="001A7338"/>
    <w:rsid w:val="001A73C6"/>
    <w:rsid w:val="001A7833"/>
    <w:rsid w:val="001A7D17"/>
    <w:rsid w:val="001A7D74"/>
    <w:rsid w:val="001A7E54"/>
    <w:rsid w:val="001B0BAE"/>
    <w:rsid w:val="001B0E41"/>
    <w:rsid w:val="001B0E6A"/>
    <w:rsid w:val="001B1486"/>
    <w:rsid w:val="001B1AD1"/>
    <w:rsid w:val="001B1BD3"/>
    <w:rsid w:val="001B1C22"/>
    <w:rsid w:val="001B1D10"/>
    <w:rsid w:val="001B241F"/>
    <w:rsid w:val="001B2B6F"/>
    <w:rsid w:val="001B2BEE"/>
    <w:rsid w:val="001B2CA0"/>
    <w:rsid w:val="001B2F28"/>
    <w:rsid w:val="001B3539"/>
    <w:rsid w:val="001B3929"/>
    <w:rsid w:val="001B3F68"/>
    <w:rsid w:val="001B4233"/>
    <w:rsid w:val="001B4317"/>
    <w:rsid w:val="001B463E"/>
    <w:rsid w:val="001B479B"/>
    <w:rsid w:val="001B484C"/>
    <w:rsid w:val="001B4D21"/>
    <w:rsid w:val="001B4E66"/>
    <w:rsid w:val="001B518F"/>
    <w:rsid w:val="001B5597"/>
    <w:rsid w:val="001B60CD"/>
    <w:rsid w:val="001B6115"/>
    <w:rsid w:val="001B621B"/>
    <w:rsid w:val="001B62CB"/>
    <w:rsid w:val="001B63A1"/>
    <w:rsid w:val="001B64FE"/>
    <w:rsid w:val="001B65C8"/>
    <w:rsid w:val="001B6777"/>
    <w:rsid w:val="001B67BD"/>
    <w:rsid w:val="001B6A11"/>
    <w:rsid w:val="001B6BA9"/>
    <w:rsid w:val="001B6F3B"/>
    <w:rsid w:val="001B6FDB"/>
    <w:rsid w:val="001B7018"/>
    <w:rsid w:val="001B76E7"/>
    <w:rsid w:val="001B7F9F"/>
    <w:rsid w:val="001C0088"/>
    <w:rsid w:val="001C015A"/>
    <w:rsid w:val="001C0227"/>
    <w:rsid w:val="001C0531"/>
    <w:rsid w:val="001C09BC"/>
    <w:rsid w:val="001C0A7C"/>
    <w:rsid w:val="001C0EF7"/>
    <w:rsid w:val="001C1326"/>
    <w:rsid w:val="001C16BD"/>
    <w:rsid w:val="001C18BE"/>
    <w:rsid w:val="001C1F02"/>
    <w:rsid w:val="001C2019"/>
    <w:rsid w:val="001C201F"/>
    <w:rsid w:val="001C2533"/>
    <w:rsid w:val="001C292B"/>
    <w:rsid w:val="001C2BE6"/>
    <w:rsid w:val="001C34EB"/>
    <w:rsid w:val="001C35AE"/>
    <w:rsid w:val="001C3CC2"/>
    <w:rsid w:val="001C4D4F"/>
    <w:rsid w:val="001C4F2D"/>
    <w:rsid w:val="001C5385"/>
    <w:rsid w:val="001C57A2"/>
    <w:rsid w:val="001C5B50"/>
    <w:rsid w:val="001C5EE6"/>
    <w:rsid w:val="001C5F0A"/>
    <w:rsid w:val="001C5F55"/>
    <w:rsid w:val="001C6705"/>
    <w:rsid w:val="001C67EC"/>
    <w:rsid w:val="001C6966"/>
    <w:rsid w:val="001C6CE5"/>
    <w:rsid w:val="001C7591"/>
    <w:rsid w:val="001C7707"/>
    <w:rsid w:val="001C7728"/>
    <w:rsid w:val="001C7AAC"/>
    <w:rsid w:val="001D00BC"/>
    <w:rsid w:val="001D03A8"/>
    <w:rsid w:val="001D0AAE"/>
    <w:rsid w:val="001D0D02"/>
    <w:rsid w:val="001D0D73"/>
    <w:rsid w:val="001D0DC4"/>
    <w:rsid w:val="001D1116"/>
    <w:rsid w:val="001D141C"/>
    <w:rsid w:val="001D1AAF"/>
    <w:rsid w:val="001D26C5"/>
    <w:rsid w:val="001D2FD6"/>
    <w:rsid w:val="001D369B"/>
    <w:rsid w:val="001D3870"/>
    <w:rsid w:val="001D3A5D"/>
    <w:rsid w:val="001D41AB"/>
    <w:rsid w:val="001D42A7"/>
    <w:rsid w:val="001D4396"/>
    <w:rsid w:val="001D4429"/>
    <w:rsid w:val="001D46ED"/>
    <w:rsid w:val="001D479F"/>
    <w:rsid w:val="001D47F7"/>
    <w:rsid w:val="001D4882"/>
    <w:rsid w:val="001D4D17"/>
    <w:rsid w:val="001D4DDA"/>
    <w:rsid w:val="001D4E53"/>
    <w:rsid w:val="001D566E"/>
    <w:rsid w:val="001D567D"/>
    <w:rsid w:val="001D58EB"/>
    <w:rsid w:val="001D5BD4"/>
    <w:rsid w:val="001D624D"/>
    <w:rsid w:val="001D678F"/>
    <w:rsid w:val="001D67EB"/>
    <w:rsid w:val="001D7020"/>
    <w:rsid w:val="001D73D3"/>
    <w:rsid w:val="001D749B"/>
    <w:rsid w:val="001D7713"/>
    <w:rsid w:val="001D7B1A"/>
    <w:rsid w:val="001D7CCD"/>
    <w:rsid w:val="001D7FF1"/>
    <w:rsid w:val="001E0791"/>
    <w:rsid w:val="001E1101"/>
    <w:rsid w:val="001E12CB"/>
    <w:rsid w:val="001E13DA"/>
    <w:rsid w:val="001E1DA4"/>
    <w:rsid w:val="001E2120"/>
    <w:rsid w:val="001E2421"/>
    <w:rsid w:val="001E2783"/>
    <w:rsid w:val="001E28F1"/>
    <w:rsid w:val="001E2D51"/>
    <w:rsid w:val="001E301B"/>
    <w:rsid w:val="001E3648"/>
    <w:rsid w:val="001E38C1"/>
    <w:rsid w:val="001E3F55"/>
    <w:rsid w:val="001E4E60"/>
    <w:rsid w:val="001E51EA"/>
    <w:rsid w:val="001E5734"/>
    <w:rsid w:val="001E5953"/>
    <w:rsid w:val="001E5CC9"/>
    <w:rsid w:val="001E5D24"/>
    <w:rsid w:val="001E5D4E"/>
    <w:rsid w:val="001E623E"/>
    <w:rsid w:val="001E6750"/>
    <w:rsid w:val="001E6778"/>
    <w:rsid w:val="001E6C78"/>
    <w:rsid w:val="001E7626"/>
    <w:rsid w:val="001E79A7"/>
    <w:rsid w:val="001F02F7"/>
    <w:rsid w:val="001F11A7"/>
    <w:rsid w:val="001F11D7"/>
    <w:rsid w:val="001F25E0"/>
    <w:rsid w:val="001F25E5"/>
    <w:rsid w:val="001F2AE6"/>
    <w:rsid w:val="001F2C0D"/>
    <w:rsid w:val="001F2DFC"/>
    <w:rsid w:val="001F3187"/>
    <w:rsid w:val="001F3D2E"/>
    <w:rsid w:val="001F3F06"/>
    <w:rsid w:val="001F432A"/>
    <w:rsid w:val="001F480A"/>
    <w:rsid w:val="001F4DE7"/>
    <w:rsid w:val="001F562C"/>
    <w:rsid w:val="001F637D"/>
    <w:rsid w:val="001F6F7A"/>
    <w:rsid w:val="001F739D"/>
    <w:rsid w:val="001F7A62"/>
    <w:rsid w:val="00200202"/>
    <w:rsid w:val="00200339"/>
    <w:rsid w:val="0020048E"/>
    <w:rsid w:val="00200752"/>
    <w:rsid w:val="00200886"/>
    <w:rsid w:val="002009E8"/>
    <w:rsid w:val="00200A6C"/>
    <w:rsid w:val="002012C9"/>
    <w:rsid w:val="0020165D"/>
    <w:rsid w:val="00201971"/>
    <w:rsid w:val="00201D7B"/>
    <w:rsid w:val="00201FFA"/>
    <w:rsid w:val="00202093"/>
    <w:rsid w:val="00202537"/>
    <w:rsid w:val="00202643"/>
    <w:rsid w:val="00202F35"/>
    <w:rsid w:val="002035ED"/>
    <w:rsid w:val="00203996"/>
    <w:rsid w:val="00203DC4"/>
    <w:rsid w:val="00203DE4"/>
    <w:rsid w:val="00203E4C"/>
    <w:rsid w:val="00204071"/>
    <w:rsid w:val="002041ED"/>
    <w:rsid w:val="002042BE"/>
    <w:rsid w:val="002048E4"/>
    <w:rsid w:val="00204AFE"/>
    <w:rsid w:val="00204CA8"/>
    <w:rsid w:val="00204FFF"/>
    <w:rsid w:val="002052DB"/>
    <w:rsid w:val="002054C9"/>
    <w:rsid w:val="0020558B"/>
    <w:rsid w:val="0020564D"/>
    <w:rsid w:val="002056BB"/>
    <w:rsid w:val="002056E7"/>
    <w:rsid w:val="0020582F"/>
    <w:rsid w:val="00205B37"/>
    <w:rsid w:val="002069A6"/>
    <w:rsid w:val="00206A7B"/>
    <w:rsid w:val="00206AA8"/>
    <w:rsid w:val="00206B9D"/>
    <w:rsid w:val="00206DA8"/>
    <w:rsid w:val="00207247"/>
    <w:rsid w:val="0020768F"/>
    <w:rsid w:val="00207CB0"/>
    <w:rsid w:val="002108F2"/>
    <w:rsid w:val="00210EB5"/>
    <w:rsid w:val="00211427"/>
    <w:rsid w:val="002115DB"/>
    <w:rsid w:val="00211638"/>
    <w:rsid w:val="002118BF"/>
    <w:rsid w:val="00211E64"/>
    <w:rsid w:val="00212076"/>
    <w:rsid w:val="00212155"/>
    <w:rsid w:val="00212F93"/>
    <w:rsid w:val="00213580"/>
    <w:rsid w:val="00213971"/>
    <w:rsid w:val="00213C9D"/>
    <w:rsid w:val="00214662"/>
    <w:rsid w:val="002147EF"/>
    <w:rsid w:val="00214A37"/>
    <w:rsid w:val="00214D94"/>
    <w:rsid w:val="00215068"/>
    <w:rsid w:val="0021537B"/>
    <w:rsid w:val="00215981"/>
    <w:rsid w:val="00215D58"/>
    <w:rsid w:val="00216120"/>
    <w:rsid w:val="002166DC"/>
    <w:rsid w:val="0021676E"/>
    <w:rsid w:val="00216A08"/>
    <w:rsid w:val="00216DF5"/>
    <w:rsid w:val="00216F52"/>
    <w:rsid w:val="00217215"/>
    <w:rsid w:val="00217549"/>
    <w:rsid w:val="002176C4"/>
    <w:rsid w:val="00217A92"/>
    <w:rsid w:val="0022000E"/>
    <w:rsid w:val="00220533"/>
    <w:rsid w:val="0022082F"/>
    <w:rsid w:val="002209B7"/>
    <w:rsid w:val="002210C8"/>
    <w:rsid w:val="002211CF"/>
    <w:rsid w:val="002213BE"/>
    <w:rsid w:val="00221528"/>
    <w:rsid w:val="00221565"/>
    <w:rsid w:val="002223A6"/>
    <w:rsid w:val="002224D0"/>
    <w:rsid w:val="00222534"/>
    <w:rsid w:val="00222B5F"/>
    <w:rsid w:val="00222CB0"/>
    <w:rsid w:val="00223050"/>
    <w:rsid w:val="00223B16"/>
    <w:rsid w:val="00224098"/>
    <w:rsid w:val="00224C74"/>
    <w:rsid w:val="00224D5C"/>
    <w:rsid w:val="00224DE1"/>
    <w:rsid w:val="00225132"/>
    <w:rsid w:val="00225238"/>
    <w:rsid w:val="0022546A"/>
    <w:rsid w:val="0022552B"/>
    <w:rsid w:val="00225694"/>
    <w:rsid w:val="002259AB"/>
    <w:rsid w:val="002264A7"/>
    <w:rsid w:val="0022698A"/>
    <w:rsid w:val="00226CA4"/>
    <w:rsid w:val="00227172"/>
    <w:rsid w:val="00227CBB"/>
    <w:rsid w:val="00227F51"/>
    <w:rsid w:val="00230258"/>
    <w:rsid w:val="0023066A"/>
    <w:rsid w:val="002309A4"/>
    <w:rsid w:val="00230A02"/>
    <w:rsid w:val="00230B05"/>
    <w:rsid w:val="00230F4B"/>
    <w:rsid w:val="00230FCE"/>
    <w:rsid w:val="002310D4"/>
    <w:rsid w:val="0023152C"/>
    <w:rsid w:val="00231587"/>
    <w:rsid w:val="00232507"/>
    <w:rsid w:val="00232A20"/>
    <w:rsid w:val="00232E1F"/>
    <w:rsid w:val="00233053"/>
    <w:rsid w:val="002331C7"/>
    <w:rsid w:val="002336FB"/>
    <w:rsid w:val="002340CD"/>
    <w:rsid w:val="00234325"/>
    <w:rsid w:val="002346C9"/>
    <w:rsid w:val="00234B45"/>
    <w:rsid w:val="00234C66"/>
    <w:rsid w:val="002354F1"/>
    <w:rsid w:val="00235C47"/>
    <w:rsid w:val="0023639D"/>
    <w:rsid w:val="00236433"/>
    <w:rsid w:val="002366E7"/>
    <w:rsid w:val="002368DE"/>
    <w:rsid w:val="00236C24"/>
    <w:rsid w:val="00236CFB"/>
    <w:rsid w:val="002370EB"/>
    <w:rsid w:val="002372EB"/>
    <w:rsid w:val="002378EB"/>
    <w:rsid w:val="00237DE6"/>
    <w:rsid w:val="00237F05"/>
    <w:rsid w:val="00240040"/>
    <w:rsid w:val="002402E6"/>
    <w:rsid w:val="00240599"/>
    <w:rsid w:val="00240685"/>
    <w:rsid w:val="00240ABE"/>
    <w:rsid w:val="00240D90"/>
    <w:rsid w:val="00241278"/>
    <w:rsid w:val="002414AC"/>
    <w:rsid w:val="0024192F"/>
    <w:rsid w:val="00241A68"/>
    <w:rsid w:val="00241D66"/>
    <w:rsid w:val="00242095"/>
    <w:rsid w:val="00242E10"/>
    <w:rsid w:val="00243382"/>
    <w:rsid w:val="002434B8"/>
    <w:rsid w:val="002445D1"/>
    <w:rsid w:val="002450F9"/>
    <w:rsid w:val="00245190"/>
    <w:rsid w:val="002457E4"/>
    <w:rsid w:val="0024580A"/>
    <w:rsid w:val="00245842"/>
    <w:rsid w:val="002467AF"/>
    <w:rsid w:val="00246D19"/>
    <w:rsid w:val="00246D59"/>
    <w:rsid w:val="00247782"/>
    <w:rsid w:val="00247C58"/>
    <w:rsid w:val="00247D95"/>
    <w:rsid w:val="00250027"/>
    <w:rsid w:val="00250278"/>
    <w:rsid w:val="00250876"/>
    <w:rsid w:val="00250973"/>
    <w:rsid w:val="00250DFA"/>
    <w:rsid w:val="0025132B"/>
    <w:rsid w:val="00251902"/>
    <w:rsid w:val="00251A3E"/>
    <w:rsid w:val="00251EA8"/>
    <w:rsid w:val="0025224D"/>
    <w:rsid w:val="00252492"/>
    <w:rsid w:val="00252D35"/>
    <w:rsid w:val="00253026"/>
    <w:rsid w:val="0025370E"/>
    <w:rsid w:val="002537A1"/>
    <w:rsid w:val="00253CBF"/>
    <w:rsid w:val="00253CE3"/>
    <w:rsid w:val="0025423E"/>
    <w:rsid w:val="002543D8"/>
    <w:rsid w:val="002545FA"/>
    <w:rsid w:val="00254616"/>
    <w:rsid w:val="002549D8"/>
    <w:rsid w:val="00254DB1"/>
    <w:rsid w:val="002553F1"/>
    <w:rsid w:val="002555E8"/>
    <w:rsid w:val="00255669"/>
    <w:rsid w:val="002558C5"/>
    <w:rsid w:val="00255BE1"/>
    <w:rsid w:val="00255F16"/>
    <w:rsid w:val="002563E0"/>
    <w:rsid w:val="002564FB"/>
    <w:rsid w:val="00257005"/>
    <w:rsid w:val="002571FC"/>
    <w:rsid w:val="00257393"/>
    <w:rsid w:val="00257FF8"/>
    <w:rsid w:val="002602D1"/>
    <w:rsid w:val="00260564"/>
    <w:rsid w:val="002606DB"/>
    <w:rsid w:val="00260A51"/>
    <w:rsid w:val="0026127E"/>
    <w:rsid w:val="002612D4"/>
    <w:rsid w:val="00261AEB"/>
    <w:rsid w:val="00261D0C"/>
    <w:rsid w:val="00261D4C"/>
    <w:rsid w:val="00262442"/>
    <w:rsid w:val="00262717"/>
    <w:rsid w:val="00262D30"/>
    <w:rsid w:val="00262D87"/>
    <w:rsid w:val="00262F62"/>
    <w:rsid w:val="002630C3"/>
    <w:rsid w:val="002638E6"/>
    <w:rsid w:val="002640BE"/>
    <w:rsid w:val="00264539"/>
    <w:rsid w:val="002646C5"/>
    <w:rsid w:val="00264717"/>
    <w:rsid w:val="002648CD"/>
    <w:rsid w:val="00264947"/>
    <w:rsid w:val="002649E3"/>
    <w:rsid w:val="00264AE1"/>
    <w:rsid w:val="00265588"/>
    <w:rsid w:val="002655B2"/>
    <w:rsid w:val="0026564F"/>
    <w:rsid w:val="00265679"/>
    <w:rsid w:val="00265747"/>
    <w:rsid w:val="0026579E"/>
    <w:rsid w:val="00265BEF"/>
    <w:rsid w:val="00265CFB"/>
    <w:rsid w:val="002662E9"/>
    <w:rsid w:val="002662EA"/>
    <w:rsid w:val="00266900"/>
    <w:rsid w:val="00270456"/>
    <w:rsid w:val="00270F96"/>
    <w:rsid w:val="002718DB"/>
    <w:rsid w:val="002722D0"/>
    <w:rsid w:val="002722FF"/>
    <w:rsid w:val="00272C15"/>
    <w:rsid w:val="002744FA"/>
    <w:rsid w:val="0027453C"/>
    <w:rsid w:val="0027577A"/>
    <w:rsid w:val="00275E2F"/>
    <w:rsid w:val="002767D6"/>
    <w:rsid w:val="00276E9F"/>
    <w:rsid w:val="00277042"/>
    <w:rsid w:val="0027720E"/>
    <w:rsid w:val="00277674"/>
    <w:rsid w:val="00280123"/>
    <w:rsid w:val="0028065F"/>
    <w:rsid w:val="00280802"/>
    <w:rsid w:val="00280834"/>
    <w:rsid w:val="00280A15"/>
    <w:rsid w:val="00280CA0"/>
    <w:rsid w:val="0028181E"/>
    <w:rsid w:val="002822B4"/>
    <w:rsid w:val="00283107"/>
    <w:rsid w:val="0028326B"/>
    <w:rsid w:val="00283869"/>
    <w:rsid w:val="00284687"/>
    <w:rsid w:val="0028494B"/>
    <w:rsid w:val="00285111"/>
    <w:rsid w:val="00285EA2"/>
    <w:rsid w:val="0028639D"/>
    <w:rsid w:val="002863A4"/>
    <w:rsid w:val="002866B5"/>
    <w:rsid w:val="0028692A"/>
    <w:rsid w:val="00286BE8"/>
    <w:rsid w:val="00286F4A"/>
    <w:rsid w:val="002871DC"/>
    <w:rsid w:val="002873E9"/>
    <w:rsid w:val="00290737"/>
    <w:rsid w:val="002908A0"/>
    <w:rsid w:val="00290DF5"/>
    <w:rsid w:val="002910BC"/>
    <w:rsid w:val="00291504"/>
    <w:rsid w:val="002918FB"/>
    <w:rsid w:val="00291D6F"/>
    <w:rsid w:val="00292048"/>
    <w:rsid w:val="00292764"/>
    <w:rsid w:val="0029281A"/>
    <w:rsid w:val="0029294A"/>
    <w:rsid w:val="002929D2"/>
    <w:rsid w:val="00292BF0"/>
    <w:rsid w:val="00292E7A"/>
    <w:rsid w:val="00292FAD"/>
    <w:rsid w:val="002936E4"/>
    <w:rsid w:val="00293C52"/>
    <w:rsid w:val="00293CC4"/>
    <w:rsid w:val="00293E33"/>
    <w:rsid w:val="002941BB"/>
    <w:rsid w:val="00294440"/>
    <w:rsid w:val="00294B55"/>
    <w:rsid w:val="0029538B"/>
    <w:rsid w:val="0029546E"/>
    <w:rsid w:val="0029573E"/>
    <w:rsid w:val="00295A0A"/>
    <w:rsid w:val="002963C7"/>
    <w:rsid w:val="0029647A"/>
    <w:rsid w:val="0029648C"/>
    <w:rsid w:val="002968F8"/>
    <w:rsid w:val="00296D81"/>
    <w:rsid w:val="00296DB7"/>
    <w:rsid w:val="0029795F"/>
    <w:rsid w:val="00297A15"/>
    <w:rsid w:val="00297E61"/>
    <w:rsid w:val="002A0333"/>
    <w:rsid w:val="002A0797"/>
    <w:rsid w:val="002A0C9E"/>
    <w:rsid w:val="002A0FC1"/>
    <w:rsid w:val="002A1D68"/>
    <w:rsid w:val="002A21EC"/>
    <w:rsid w:val="002A2DFC"/>
    <w:rsid w:val="002A2E5D"/>
    <w:rsid w:val="002A2FD2"/>
    <w:rsid w:val="002A316F"/>
    <w:rsid w:val="002A340E"/>
    <w:rsid w:val="002A3A1F"/>
    <w:rsid w:val="002A3B37"/>
    <w:rsid w:val="002A3DB8"/>
    <w:rsid w:val="002A4384"/>
    <w:rsid w:val="002A46E9"/>
    <w:rsid w:val="002A488F"/>
    <w:rsid w:val="002A4C25"/>
    <w:rsid w:val="002A4E31"/>
    <w:rsid w:val="002A4E43"/>
    <w:rsid w:val="002A4E48"/>
    <w:rsid w:val="002A5139"/>
    <w:rsid w:val="002A5333"/>
    <w:rsid w:val="002A54B9"/>
    <w:rsid w:val="002A586B"/>
    <w:rsid w:val="002A6017"/>
    <w:rsid w:val="002A68F7"/>
    <w:rsid w:val="002A7055"/>
    <w:rsid w:val="002A791F"/>
    <w:rsid w:val="002A7E9D"/>
    <w:rsid w:val="002A7EF1"/>
    <w:rsid w:val="002B020C"/>
    <w:rsid w:val="002B0265"/>
    <w:rsid w:val="002B0FC6"/>
    <w:rsid w:val="002B111E"/>
    <w:rsid w:val="002B1698"/>
    <w:rsid w:val="002B180F"/>
    <w:rsid w:val="002B18FA"/>
    <w:rsid w:val="002B1A0C"/>
    <w:rsid w:val="002B1D24"/>
    <w:rsid w:val="002B1FBC"/>
    <w:rsid w:val="002B2386"/>
    <w:rsid w:val="002B23C5"/>
    <w:rsid w:val="002B2469"/>
    <w:rsid w:val="002B24BA"/>
    <w:rsid w:val="002B2AAF"/>
    <w:rsid w:val="002B2C43"/>
    <w:rsid w:val="002B32C4"/>
    <w:rsid w:val="002B3500"/>
    <w:rsid w:val="002B3695"/>
    <w:rsid w:val="002B3A39"/>
    <w:rsid w:val="002B3A52"/>
    <w:rsid w:val="002B3A68"/>
    <w:rsid w:val="002B4509"/>
    <w:rsid w:val="002B4965"/>
    <w:rsid w:val="002B4E64"/>
    <w:rsid w:val="002B4F66"/>
    <w:rsid w:val="002B55E7"/>
    <w:rsid w:val="002B567C"/>
    <w:rsid w:val="002B5C23"/>
    <w:rsid w:val="002B617D"/>
    <w:rsid w:val="002B61A0"/>
    <w:rsid w:val="002B6375"/>
    <w:rsid w:val="002B64F1"/>
    <w:rsid w:val="002B6B59"/>
    <w:rsid w:val="002B700C"/>
    <w:rsid w:val="002B76D6"/>
    <w:rsid w:val="002B76E4"/>
    <w:rsid w:val="002C03DC"/>
    <w:rsid w:val="002C1056"/>
    <w:rsid w:val="002C1113"/>
    <w:rsid w:val="002C12B4"/>
    <w:rsid w:val="002C17A9"/>
    <w:rsid w:val="002C17E7"/>
    <w:rsid w:val="002C1810"/>
    <w:rsid w:val="002C191E"/>
    <w:rsid w:val="002C1CB8"/>
    <w:rsid w:val="002C1FC6"/>
    <w:rsid w:val="002C32FA"/>
    <w:rsid w:val="002C353A"/>
    <w:rsid w:val="002C36CC"/>
    <w:rsid w:val="002C37CC"/>
    <w:rsid w:val="002C390D"/>
    <w:rsid w:val="002C3A6D"/>
    <w:rsid w:val="002C3A7B"/>
    <w:rsid w:val="002C3EDB"/>
    <w:rsid w:val="002C4263"/>
    <w:rsid w:val="002C43D5"/>
    <w:rsid w:val="002C4D5F"/>
    <w:rsid w:val="002C50A1"/>
    <w:rsid w:val="002C53F6"/>
    <w:rsid w:val="002C53FF"/>
    <w:rsid w:val="002C5958"/>
    <w:rsid w:val="002C5FEC"/>
    <w:rsid w:val="002C61A6"/>
    <w:rsid w:val="002C6533"/>
    <w:rsid w:val="002C65CB"/>
    <w:rsid w:val="002C65F7"/>
    <w:rsid w:val="002C6653"/>
    <w:rsid w:val="002C69F6"/>
    <w:rsid w:val="002C73FD"/>
    <w:rsid w:val="002C75EA"/>
    <w:rsid w:val="002C7839"/>
    <w:rsid w:val="002D0303"/>
    <w:rsid w:val="002D0CE6"/>
    <w:rsid w:val="002D0F45"/>
    <w:rsid w:val="002D123B"/>
    <w:rsid w:val="002D2288"/>
    <w:rsid w:val="002D262D"/>
    <w:rsid w:val="002D29B2"/>
    <w:rsid w:val="002D29BD"/>
    <w:rsid w:val="002D2D11"/>
    <w:rsid w:val="002D2E3A"/>
    <w:rsid w:val="002D2ED0"/>
    <w:rsid w:val="002D2F0B"/>
    <w:rsid w:val="002D3611"/>
    <w:rsid w:val="002D3B45"/>
    <w:rsid w:val="002D3ED5"/>
    <w:rsid w:val="002D428D"/>
    <w:rsid w:val="002D44FD"/>
    <w:rsid w:val="002D47D0"/>
    <w:rsid w:val="002D4CF6"/>
    <w:rsid w:val="002D5386"/>
    <w:rsid w:val="002D6204"/>
    <w:rsid w:val="002D6566"/>
    <w:rsid w:val="002D67DF"/>
    <w:rsid w:val="002D68CF"/>
    <w:rsid w:val="002D6A8E"/>
    <w:rsid w:val="002D6AD7"/>
    <w:rsid w:val="002D6E04"/>
    <w:rsid w:val="002D73C1"/>
    <w:rsid w:val="002D7991"/>
    <w:rsid w:val="002D7B5C"/>
    <w:rsid w:val="002D7CD3"/>
    <w:rsid w:val="002E1A00"/>
    <w:rsid w:val="002E1A0F"/>
    <w:rsid w:val="002E1F93"/>
    <w:rsid w:val="002E2492"/>
    <w:rsid w:val="002E24E5"/>
    <w:rsid w:val="002E2760"/>
    <w:rsid w:val="002E2CC8"/>
    <w:rsid w:val="002E3089"/>
    <w:rsid w:val="002E3452"/>
    <w:rsid w:val="002E34BA"/>
    <w:rsid w:val="002E35A7"/>
    <w:rsid w:val="002E35D6"/>
    <w:rsid w:val="002E3720"/>
    <w:rsid w:val="002E3BF9"/>
    <w:rsid w:val="002E405F"/>
    <w:rsid w:val="002E450C"/>
    <w:rsid w:val="002E479E"/>
    <w:rsid w:val="002E485C"/>
    <w:rsid w:val="002E48FB"/>
    <w:rsid w:val="002E4AA2"/>
    <w:rsid w:val="002E4AC8"/>
    <w:rsid w:val="002E50A9"/>
    <w:rsid w:val="002E5759"/>
    <w:rsid w:val="002E5CD6"/>
    <w:rsid w:val="002E62CE"/>
    <w:rsid w:val="002E6456"/>
    <w:rsid w:val="002E654A"/>
    <w:rsid w:val="002E6FB6"/>
    <w:rsid w:val="002E71C4"/>
    <w:rsid w:val="002E7672"/>
    <w:rsid w:val="002E77FA"/>
    <w:rsid w:val="002E78E8"/>
    <w:rsid w:val="002E7E62"/>
    <w:rsid w:val="002F0143"/>
    <w:rsid w:val="002F0774"/>
    <w:rsid w:val="002F07A4"/>
    <w:rsid w:val="002F0D57"/>
    <w:rsid w:val="002F0F14"/>
    <w:rsid w:val="002F0F54"/>
    <w:rsid w:val="002F1755"/>
    <w:rsid w:val="002F182D"/>
    <w:rsid w:val="002F1D86"/>
    <w:rsid w:val="002F2722"/>
    <w:rsid w:val="002F28F6"/>
    <w:rsid w:val="002F33CB"/>
    <w:rsid w:val="002F39B8"/>
    <w:rsid w:val="002F3C9F"/>
    <w:rsid w:val="002F3D39"/>
    <w:rsid w:val="002F40B4"/>
    <w:rsid w:val="002F4411"/>
    <w:rsid w:val="002F4DB2"/>
    <w:rsid w:val="002F4E83"/>
    <w:rsid w:val="002F4EA5"/>
    <w:rsid w:val="002F53B4"/>
    <w:rsid w:val="002F5C91"/>
    <w:rsid w:val="002F5D47"/>
    <w:rsid w:val="002F5E82"/>
    <w:rsid w:val="002F619B"/>
    <w:rsid w:val="002F62D3"/>
    <w:rsid w:val="002F6F24"/>
    <w:rsid w:val="002F702B"/>
    <w:rsid w:val="002F7911"/>
    <w:rsid w:val="002F7A92"/>
    <w:rsid w:val="002F7E87"/>
    <w:rsid w:val="00300037"/>
    <w:rsid w:val="003001C8"/>
    <w:rsid w:val="00300BFD"/>
    <w:rsid w:val="00300D6D"/>
    <w:rsid w:val="00301266"/>
    <w:rsid w:val="003012DC"/>
    <w:rsid w:val="0030188E"/>
    <w:rsid w:val="0030197F"/>
    <w:rsid w:val="00301985"/>
    <w:rsid w:val="00301CCE"/>
    <w:rsid w:val="00302523"/>
    <w:rsid w:val="00302A5C"/>
    <w:rsid w:val="00303124"/>
    <w:rsid w:val="003036A8"/>
    <w:rsid w:val="003038F3"/>
    <w:rsid w:val="00303AFE"/>
    <w:rsid w:val="00304AA0"/>
    <w:rsid w:val="00304C2D"/>
    <w:rsid w:val="00304C78"/>
    <w:rsid w:val="00304D76"/>
    <w:rsid w:val="00305120"/>
    <w:rsid w:val="0030539E"/>
    <w:rsid w:val="00305452"/>
    <w:rsid w:val="003057F1"/>
    <w:rsid w:val="00305BC7"/>
    <w:rsid w:val="00305C47"/>
    <w:rsid w:val="00305C8E"/>
    <w:rsid w:val="0030667E"/>
    <w:rsid w:val="0030683C"/>
    <w:rsid w:val="003068D4"/>
    <w:rsid w:val="00306FF3"/>
    <w:rsid w:val="0030703F"/>
    <w:rsid w:val="003072FF"/>
    <w:rsid w:val="003073F5"/>
    <w:rsid w:val="0030772A"/>
    <w:rsid w:val="00307D51"/>
    <w:rsid w:val="003108BB"/>
    <w:rsid w:val="003109B7"/>
    <w:rsid w:val="00310B6C"/>
    <w:rsid w:val="00310C2B"/>
    <w:rsid w:val="003112C8"/>
    <w:rsid w:val="0031142C"/>
    <w:rsid w:val="0031172C"/>
    <w:rsid w:val="00312315"/>
    <w:rsid w:val="0031298B"/>
    <w:rsid w:val="003140FA"/>
    <w:rsid w:val="0031451D"/>
    <w:rsid w:val="00314B54"/>
    <w:rsid w:val="00314B90"/>
    <w:rsid w:val="00314BBE"/>
    <w:rsid w:val="00314C55"/>
    <w:rsid w:val="00315009"/>
    <w:rsid w:val="003152AF"/>
    <w:rsid w:val="0031554B"/>
    <w:rsid w:val="0031564D"/>
    <w:rsid w:val="0031588D"/>
    <w:rsid w:val="00315F07"/>
    <w:rsid w:val="00316636"/>
    <w:rsid w:val="003167F1"/>
    <w:rsid w:val="00316856"/>
    <w:rsid w:val="00316892"/>
    <w:rsid w:val="0031741E"/>
    <w:rsid w:val="003178BF"/>
    <w:rsid w:val="00317D95"/>
    <w:rsid w:val="00317DE2"/>
    <w:rsid w:val="0032042E"/>
    <w:rsid w:val="0032150A"/>
    <w:rsid w:val="00321527"/>
    <w:rsid w:val="0032230C"/>
    <w:rsid w:val="00322475"/>
    <w:rsid w:val="003228EB"/>
    <w:rsid w:val="00322B0E"/>
    <w:rsid w:val="00322DEF"/>
    <w:rsid w:val="00322E3C"/>
    <w:rsid w:val="00322E5B"/>
    <w:rsid w:val="00322E9B"/>
    <w:rsid w:val="00323074"/>
    <w:rsid w:val="00323E4D"/>
    <w:rsid w:val="00323E7E"/>
    <w:rsid w:val="00323ECE"/>
    <w:rsid w:val="003241E4"/>
    <w:rsid w:val="003242C5"/>
    <w:rsid w:val="00324C45"/>
    <w:rsid w:val="00324CEE"/>
    <w:rsid w:val="00324D41"/>
    <w:rsid w:val="0032568D"/>
    <w:rsid w:val="0032682C"/>
    <w:rsid w:val="00326B1D"/>
    <w:rsid w:val="003272BB"/>
    <w:rsid w:val="00327559"/>
    <w:rsid w:val="003275FD"/>
    <w:rsid w:val="00327827"/>
    <w:rsid w:val="00327A26"/>
    <w:rsid w:val="00327F09"/>
    <w:rsid w:val="00330247"/>
    <w:rsid w:val="00330BA9"/>
    <w:rsid w:val="00331172"/>
    <w:rsid w:val="003320FA"/>
    <w:rsid w:val="0033227D"/>
    <w:rsid w:val="0033240F"/>
    <w:rsid w:val="003329DD"/>
    <w:rsid w:val="00332AE9"/>
    <w:rsid w:val="00333152"/>
    <w:rsid w:val="003334B8"/>
    <w:rsid w:val="003336A0"/>
    <w:rsid w:val="003339F2"/>
    <w:rsid w:val="00333CAB"/>
    <w:rsid w:val="00333FB7"/>
    <w:rsid w:val="00334301"/>
    <w:rsid w:val="00334822"/>
    <w:rsid w:val="00334A04"/>
    <w:rsid w:val="00334F4D"/>
    <w:rsid w:val="003350B6"/>
    <w:rsid w:val="00335400"/>
    <w:rsid w:val="003356AD"/>
    <w:rsid w:val="0033591E"/>
    <w:rsid w:val="00335A67"/>
    <w:rsid w:val="00335B30"/>
    <w:rsid w:val="003361E0"/>
    <w:rsid w:val="00336384"/>
    <w:rsid w:val="0033639C"/>
    <w:rsid w:val="00336761"/>
    <w:rsid w:val="0033688F"/>
    <w:rsid w:val="0033698E"/>
    <w:rsid w:val="00336C4A"/>
    <w:rsid w:val="003373AA"/>
    <w:rsid w:val="003373C7"/>
    <w:rsid w:val="003378A0"/>
    <w:rsid w:val="00340531"/>
    <w:rsid w:val="00340636"/>
    <w:rsid w:val="003408EA"/>
    <w:rsid w:val="00340A86"/>
    <w:rsid w:val="00340CF3"/>
    <w:rsid w:val="00340FE5"/>
    <w:rsid w:val="00341039"/>
    <w:rsid w:val="00341771"/>
    <w:rsid w:val="00341A12"/>
    <w:rsid w:val="00342038"/>
    <w:rsid w:val="00342135"/>
    <w:rsid w:val="003429FC"/>
    <w:rsid w:val="00342D13"/>
    <w:rsid w:val="003431A9"/>
    <w:rsid w:val="003432C7"/>
    <w:rsid w:val="003433B0"/>
    <w:rsid w:val="00343806"/>
    <w:rsid w:val="0034385F"/>
    <w:rsid w:val="00343D31"/>
    <w:rsid w:val="00343EC5"/>
    <w:rsid w:val="00344231"/>
    <w:rsid w:val="00344358"/>
    <w:rsid w:val="0034448B"/>
    <w:rsid w:val="00344724"/>
    <w:rsid w:val="00344B93"/>
    <w:rsid w:val="00345050"/>
    <w:rsid w:val="0034506F"/>
    <w:rsid w:val="00345396"/>
    <w:rsid w:val="003453C3"/>
    <w:rsid w:val="0034599D"/>
    <w:rsid w:val="00345B74"/>
    <w:rsid w:val="003464D7"/>
    <w:rsid w:val="00346828"/>
    <w:rsid w:val="00346DBF"/>
    <w:rsid w:val="003473FC"/>
    <w:rsid w:val="0034774D"/>
    <w:rsid w:val="003477C5"/>
    <w:rsid w:val="003477F7"/>
    <w:rsid w:val="00347E47"/>
    <w:rsid w:val="003505E1"/>
    <w:rsid w:val="0035096B"/>
    <w:rsid w:val="00350C87"/>
    <w:rsid w:val="00350E05"/>
    <w:rsid w:val="00351022"/>
    <w:rsid w:val="00351056"/>
    <w:rsid w:val="00351246"/>
    <w:rsid w:val="00351279"/>
    <w:rsid w:val="0035148E"/>
    <w:rsid w:val="0035204D"/>
    <w:rsid w:val="00352639"/>
    <w:rsid w:val="0035297C"/>
    <w:rsid w:val="00353388"/>
    <w:rsid w:val="00353868"/>
    <w:rsid w:val="003538B1"/>
    <w:rsid w:val="00353A87"/>
    <w:rsid w:val="00353ED5"/>
    <w:rsid w:val="003546BF"/>
    <w:rsid w:val="003547B2"/>
    <w:rsid w:val="003560CA"/>
    <w:rsid w:val="00356163"/>
    <w:rsid w:val="00356605"/>
    <w:rsid w:val="00356B3D"/>
    <w:rsid w:val="00356D4A"/>
    <w:rsid w:val="00356E36"/>
    <w:rsid w:val="00357417"/>
    <w:rsid w:val="003578A3"/>
    <w:rsid w:val="00357B61"/>
    <w:rsid w:val="00357F5E"/>
    <w:rsid w:val="00360B93"/>
    <w:rsid w:val="00360BD4"/>
    <w:rsid w:val="00360CBB"/>
    <w:rsid w:val="00360D02"/>
    <w:rsid w:val="00360FD9"/>
    <w:rsid w:val="00361146"/>
    <w:rsid w:val="00361426"/>
    <w:rsid w:val="00361AC7"/>
    <w:rsid w:val="003620A3"/>
    <w:rsid w:val="003620AC"/>
    <w:rsid w:val="003625D5"/>
    <w:rsid w:val="003628BD"/>
    <w:rsid w:val="00362901"/>
    <w:rsid w:val="00363002"/>
    <w:rsid w:val="00363137"/>
    <w:rsid w:val="00363356"/>
    <w:rsid w:val="003638AD"/>
    <w:rsid w:val="00363B0B"/>
    <w:rsid w:val="003640B6"/>
    <w:rsid w:val="0036428D"/>
    <w:rsid w:val="00364371"/>
    <w:rsid w:val="003644CF"/>
    <w:rsid w:val="0036497D"/>
    <w:rsid w:val="00364A39"/>
    <w:rsid w:val="00364CCB"/>
    <w:rsid w:val="00364D7F"/>
    <w:rsid w:val="00364EE5"/>
    <w:rsid w:val="00365A83"/>
    <w:rsid w:val="00365E8D"/>
    <w:rsid w:val="00366253"/>
    <w:rsid w:val="003662CB"/>
    <w:rsid w:val="0036692C"/>
    <w:rsid w:val="00366D73"/>
    <w:rsid w:val="003672DF"/>
    <w:rsid w:val="003673F1"/>
    <w:rsid w:val="00367445"/>
    <w:rsid w:val="00367469"/>
    <w:rsid w:val="00367929"/>
    <w:rsid w:val="003708C9"/>
    <w:rsid w:val="00370999"/>
    <w:rsid w:val="00370B4C"/>
    <w:rsid w:val="003715CA"/>
    <w:rsid w:val="003716D1"/>
    <w:rsid w:val="003716E7"/>
    <w:rsid w:val="00371778"/>
    <w:rsid w:val="00371959"/>
    <w:rsid w:val="00372178"/>
    <w:rsid w:val="0037232B"/>
    <w:rsid w:val="003723AC"/>
    <w:rsid w:val="00372D63"/>
    <w:rsid w:val="00372F89"/>
    <w:rsid w:val="00372FAC"/>
    <w:rsid w:val="00373483"/>
    <w:rsid w:val="00373622"/>
    <w:rsid w:val="0037382B"/>
    <w:rsid w:val="003738EC"/>
    <w:rsid w:val="0037422E"/>
    <w:rsid w:val="00374AA6"/>
    <w:rsid w:val="00374B0F"/>
    <w:rsid w:val="00374F88"/>
    <w:rsid w:val="0037570E"/>
    <w:rsid w:val="00375A7A"/>
    <w:rsid w:val="00375D2B"/>
    <w:rsid w:val="00376250"/>
    <w:rsid w:val="00376454"/>
    <w:rsid w:val="00376863"/>
    <w:rsid w:val="00376A26"/>
    <w:rsid w:val="00377042"/>
    <w:rsid w:val="0037761F"/>
    <w:rsid w:val="00377B55"/>
    <w:rsid w:val="00377FD5"/>
    <w:rsid w:val="00377FEF"/>
    <w:rsid w:val="00380A15"/>
    <w:rsid w:val="00380CD0"/>
    <w:rsid w:val="003810C8"/>
    <w:rsid w:val="00381603"/>
    <w:rsid w:val="00381BCD"/>
    <w:rsid w:val="00381FCE"/>
    <w:rsid w:val="003825DB"/>
    <w:rsid w:val="00382623"/>
    <w:rsid w:val="003830AE"/>
    <w:rsid w:val="00383712"/>
    <w:rsid w:val="00383DE5"/>
    <w:rsid w:val="003844C7"/>
    <w:rsid w:val="003845C7"/>
    <w:rsid w:val="00384877"/>
    <w:rsid w:val="00384930"/>
    <w:rsid w:val="00384E79"/>
    <w:rsid w:val="00385534"/>
    <w:rsid w:val="0038568C"/>
    <w:rsid w:val="00386D48"/>
    <w:rsid w:val="00387013"/>
    <w:rsid w:val="00387588"/>
    <w:rsid w:val="0038792A"/>
    <w:rsid w:val="00387AA5"/>
    <w:rsid w:val="00387B6C"/>
    <w:rsid w:val="003904E8"/>
    <w:rsid w:val="00390594"/>
    <w:rsid w:val="00390AF3"/>
    <w:rsid w:val="00391057"/>
    <w:rsid w:val="00391332"/>
    <w:rsid w:val="003914B0"/>
    <w:rsid w:val="0039153D"/>
    <w:rsid w:val="00391A90"/>
    <w:rsid w:val="00391B1E"/>
    <w:rsid w:val="00391B6A"/>
    <w:rsid w:val="00391D1C"/>
    <w:rsid w:val="00391DDF"/>
    <w:rsid w:val="00391E0A"/>
    <w:rsid w:val="00392019"/>
    <w:rsid w:val="003921B2"/>
    <w:rsid w:val="003923CC"/>
    <w:rsid w:val="003924A6"/>
    <w:rsid w:val="003926CC"/>
    <w:rsid w:val="0039280C"/>
    <w:rsid w:val="00392A8C"/>
    <w:rsid w:val="00392E50"/>
    <w:rsid w:val="003935D2"/>
    <w:rsid w:val="00393F49"/>
    <w:rsid w:val="003943A1"/>
    <w:rsid w:val="0039453F"/>
    <w:rsid w:val="00394B13"/>
    <w:rsid w:val="003952ED"/>
    <w:rsid w:val="003955BC"/>
    <w:rsid w:val="00395633"/>
    <w:rsid w:val="00396133"/>
    <w:rsid w:val="00396151"/>
    <w:rsid w:val="00396B3B"/>
    <w:rsid w:val="003972FA"/>
    <w:rsid w:val="0039759B"/>
    <w:rsid w:val="00397AA8"/>
    <w:rsid w:val="00397EA8"/>
    <w:rsid w:val="003A012D"/>
    <w:rsid w:val="003A03B2"/>
    <w:rsid w:val="003A0402"/>
    <w:rsid w:val="003A04F6"/>
    <w:rsid w:val="003A089A"/>
    <w:rsid w:val="003A1567"/>
    <w:rsid w:val="003A1635"/>
    <w:rsid w:val="003A189E"/>
    <w:rsid w:val="003A1A1A"/>
    <w:rsid w:val="003A1D2C"/>
    <w:rsid w:val="003A1E78"/>
    <w:rsid w:val="003A1FAB"/>
    <w:rsid w:val="003A23DB"/>
    <w:rsid w:val="003A2588"/>
    <w:rsid w:val="003A272D"/>
    <w:rsid w:val="003A2854"/>
    <w:rsid w:val="003A29FA"/>
    <w:rsid w:val="003A3371"/>
    <w:rsid w:val="003A33DC"/>
    <w:rsid w:val="003A3535"/>
    <w:rsid w:val="003A3A35"/>
    <w:rsid w:val="003A3BA6"/>
    <w:rsid w:val="003A3DF3"/>
    <w:rsid w:val="003A436C"/>
    <w:rsid w:val="003A456F"/>
    <w:rsid w:val="003A484D"/>
    <w:rsid w:val="003A514F"/>
    <w:rsid w:val="003A5497"/>
    <w:rsid w:val="003A66CE"/>
    <w:rsid w:val="003A675F"/>
    <w:rsid w:val="003A6856"/>
    <w:rsid w:val="003A6A30"/>
    <w:rsid w:val="003A7232"/>
    <w:rsid w:val="003A74D1"/>
    <w:rsid w:val="003A7B67"/>
    <w:rsid w:val="003B0716"/>
    <w:rsid w:val="003B080F"/>
    <w:rsid w:val="003B0B02"/>
    <w:rsid w:val="003B0E3E"/>
    <w:rsid w:val="003B0E96"/>
    <w:rsid w:val="003B100E"/>
    <w:rsid w:val="003B1301"/>
    <w:rsid w:val="003B13B5"/>
    <w:rsid w:val="003B1466"/>
    <w:rsid w:val="003B2632"/>
    <w:rsid w:val="003B30A2"/>
    <w:rsid w:val="003B3202"/>
    <w:rsid w:val="003B333C"/>
    <w:rsid w:val="003B39E3"/>
    <w:rsid w:val="003B3C30"/>
    <w:rsid w:val="003B3E70"/>
    <w:rsid w:val="003B3F69"/>
    <w:rsid w:val="003B43A3"/>
    <w:rsid w:val="003B49AC"/>
    <w:rsid w:val="003B4FE8"/>
    <w:rsid w:val="003B5199"/>
    <w:rsid w:val="003B59B8"/>
    <w:rsid w:val="003B5BF5"/>
    <w:rsid w:val="003B5CA7"/>
    <w:rsid w:val="003B5FDD"/>
    <w:rsid w:val="003B69CD"/>
    <w:rsid w:val="003B6A08"/>
    <w:rsid w:val="003B6DFD"/>
    <w:rsid w:val="003B6FB0"/>
    <w:rsid w:val="003B786B"/>
    <w:rsid w:val="003B7CF1"/>
    <w:rsid w:val="003C0616"/>
    <w:rsid w:val="003C0697"/>
    <w:rsid w:val="003C0A51"/>
    <w:rsid w:val="003C0FD9"/>
    <w:rsid w:val="003C140A"/>
    <w:rsid w:val="003C15A0"/>
    <w:rsid w:val="003C196F"/>
    <w:rsid w:val="003C1A85"/>
    <w:rsid w:val="003C202C"/>
    <w:rsid w:val="003C2715"/>
    <w:rsid w:val="003C282F"/>
    <w:rsid w:val="003C33D9"/>
    <w:rsid w:val="003C3458"/>
    <w:rsid w:val="003C3A05"/>
    <w:rsid w:val="003C3DB7"/>
    <w:rsid w:val="003C3FA2"/>
    <w:rsid w:val="003C4049"/>
    <w:rsid w:val="003C4B85"/>
    <w:rsid w:val="003C4D57"/>
    <w:rsid w:val="003C5280"/>
    <w:rsid w:val="003C543D"/>
    <w:rsid w:val="003C5779"/>
    <w:rsid w:val="003C6270"/>
    <w:rsid w:val="003C630C"/>
    <w:rsid w:val="003C6D34"/>
    <w:rsid w:val="003C7064"/>
    <w:rsid w:val="003C77B5"/>
    <w:rsid w:val="003C7846"/>
    <w:rsid w:val="003C7998"/>
    <w:rsid w:val="003C7AE9"/>
    <w:rsid w:val="003C7B6B"/>
    <w:rsid w:val="003C7C20"/>
    <w:rsid w:val="003D0113"/>
    <w:rsid w:val="003D0249"/>
    <w:rsid w:val="003D0D82"/>
    <w:rsid w:val="003D1CFD"/>
    <w:rsid w:val="003D1ED5"/>
    <w:rsid w:val="003D2046"/>
    <w:rsid w:val="003D2C0F"/>
    <w:rsid w:val="003D2D4D"/>
    <w:rsid w:val="003D3919"/>
    <w:rsid w:val="003D3A11"/>
    <w:rsid w:val="003D40CF"/>
    <w:rsid w:val="003D4B8B"/>
    <w:rsid w:val="003D4C06"/>
    <w:rsid w:val="003D564B"/>
    <w:rsid w:val="003D58F0"/>
    <w:rsid w:val="003D5A7F"/>
    <w:rsid w:val="003D6E44"/>
    <w:rsid w:val="003D704B"/>
    <w:rsid w:val="003D78BB"/>
    <w:rsid w:val="003D79E7"/>
    <w:rsid w:val="003D7CC1"/>
    <w:rsid w:val="003D7EDA"/>
    <w:rsid w:val="003E04AB"/>
    <w:rsid w:val="003E05C9"/>
    <w:rsid w:val="003E05D9"/>
    <w:rsid w:val="003E0700"/>
    <w:rsid w:val="003E117C"/>
    <w:rsid w:val="003E1185"/>
    <w:rsid w:val="003E1430"/>
    <w:rsid w:val="003E15A3"/>
    <w:rsid w:val="003E1E02"/>
    <w:rsid w:val="003E20F2"/>
    <w:rsid w:val="003E2103"/>
    <w:rsid w:val="003E233C"/>
    <w:rsid w:val="003E2388"/>
    <w:rsid w:val="003E3182"/>
    <w:rsid w:val="003E4024"/>
    <w:rsid w:val="003E4102"/>
    <w:rsid w:val="003E4414"/>
    <w:rsid w:val="003E52D7"/>
    <w:rsid w:val="003E534D"/>
    <w:rsid w:val="003E567E"/>
    <w:rsid w:val="003E57AB"/>
    <w:rsid w:val="003E5DAC"/>
    <w:rsid w:val="003E659B"/>
    <w:rsid w:val="003E68D6"/>
    <w:rsid w:val="003E6A17"/>
    <w:rsid w:val="003E738B"/>
    <w:rsid w:val="003E73D9"/>
    <w:rsid w:val="003E77BB"/>
    <w:rsid w:val="003F0957"/>
    <w:rsid w:val="003F0BB3"/>
    <w:rsid w:val="003F0FB3"/>
    <w:rsid w:val="003F129B"/>
    <w:rsid w:val="003F16BD"/>
    <w:rsid w:val="003F1962"/>
    <w:rsid w:val="003F1D10"/>
    <w:rsid w:val="003F28E3"/>
    <w:rsid w:val="003F2A5C"/>
    <w:rsid w:val="003F30C5"/>
    <w:rsid w:val="003F32FF"/>
    <w:rsid w:val="003F378F"/>
    <w:rsid w:val="003F3AB6"/>
    <w:rsid w:val="003F3E27"/>
    <w:rsid w:val="003F41FF"/>
    <w:rsid w:val="003F453B"/>
    <w:rsid w:val="003F46A2"/>
    <w:rsid w:val="003F4FA1"/>
    <w:rsid w:val="003F54B5"/>
    <w:rsid w:val="003F5C75"/>
    <w:rsid w:val="003F60EF"/>
    <w:rsid w:val="003F625E"/>
    <w:rsid w:val="003F64F8"/>
    <w:rsid w:val="003F68D2"/>
    <w:rsid w:val="003F6DCA"/>
    <w:rsid w:val="003F6EE8"/>
    <w:rsid w:val="003F73AB"/>
    <w:rsid w:val="003F7764"/>
    <w:rsid w:val="003F7BF9"/>
    <w:rsid w:val="003F7C2F"/>
    <w:rsid w:val="0040064D"/>
    <w:rsid w:val="004006F9"/>
    <w:rsid w:val="0040078F"/>
    <w:rsid w:val="004010F3"/>
    <w:rsid w:val="0040186F"/>
    <w:rsid w:val="00401CC5"/>
    <w:rsid w:val="00401F45"/>
    <w:rsid w:val="004023B6"/>
    <w:rsid w:val="00402475"/>
    <w:rsid w:val="00403085"/>
    <w:rsid w:val="0040364B"/>
    <w:rsid w:val="00403765"/>
    <w:rsid w:val="00405447"/>
    <w:rsid w:val="00405A8D"/>
    <w:rsid w:val="00405F6C"/>
    <w:rsid w:val="00406097"/>
    <w:rsid w:val="004060A0"/>
    <w:rsid w:val="004061A7"/>
    <w:rsid w:val="00406429"/>
    <w:rsid w:val="004065D4"/>
    <w:rsid w:val="00406F09"/>
    <w:rsid w:val="00407349"/>
    <w:rsid w:val="00407394"/>
    <w:rsid w:val="00410515"/>
    <w:rsid w:val="00410C08"/>
    <w:rsid w:val="00410DBD"/>
    <w:rsid w:val="0041167D"/>
    <w:rsid w:val="004118FB"/>
    <w:rsid w:val="00411DE3"/>
    <w:rsid w:val="00411F7E"/>
    <w:rsid w:val="004121C6"/>
    <w:rsid w:val="004122BE"/>
    <w:rsid w:val="00412815"/>
    <w:rsid w:val="0041287B"/>
    <w:rsid w:val="00412891"/>
    <w:rsid w:val="00412C36"/>
    <w:rsid w:val="00412EE8"/>
    <w:rsid w:val="00413702"/>
    <w:rsid w:val="0041379F"/>
    <w:rsid w:val="004137CE"/>
    <w:rsid w:val="00413B55"/>
    <w:rsid w:val="00413D32"/>
    <w:rsid w:val="00414136"/>
    <w:rsid w:val="00414650"/>
    <w:rsid w:val="00414ABD"/>
    <w:rsid w:val="0041606E"/>
    <w:rsid w:val="00416429"/>
    <w:rsid w:val="0041654A"/>
    <w:rsid w:val="00416A3E"/>
    <w:rsid w:val="0041741F"/>
    <w:rsid w:val="004177E2"/>
    <w:rsid w:val="00417D55"/>
    <w:rsid w:val="00417E63"/>
    <w:rsid w:val="0042007B"/>
    <w:rsid w:val="0042036A"/>
    <w:rsid w:val="00420A34"/>
    <w:rsid w:val="00420DA6"/>
    <w:rsid w:val="00420FC4"/>
    <w:rsid w:val="004210E4"/>
    <w:rsid w:val="0042135E"/>
    <w:rsid w:val="004214D3"/>
    <w:rsid w:val="00421EA9"/>
    <w:rsid w:val="0042220A"/>
    <w:rsid w:val="00423216"/>
    <w:rsid w:val="00423266"/>
    <w:rsid w:val="0042336A"/>
    <w:rsid w:val="004237EC"/>
    <w:rsid w:val="004239DC"/>
    <w:rsid w:val="00424A72"/>
    <w:rsid w:val="00425596"/>
    <w:rsid w:val="004256C7"/>
    <w:rsid w:val="004256F8"/>
    <w:rsid w:val="00425A20"/>
    <w:rsid w:val="00425AB0"/>
    <w:rsid w:val="00426631"/>
    <w:rsid w:val="004268F0"/>
    <w:rsid w:val="00427240"/>
    <w:rsid w:val="004277D5"/>
    <w:rsid w:val="00427C39"/>
    <w:rsid w:val="00427E6D"/>
    <w:rsid w:val="00427EB5"/>
    <w:rsid w:val="00427F55"/>
    <w:rsid w:val="0043006D"/>
    <w:rsid w:val="00430307"/>
    <w:rsid w:val="00430467"/>
    <w:rsid w:val="00430ECB"/>
    <w:rsid w:val="004310AF"/>
    <w:rsid w:val="004314B4"/>
    <w:rsid w:val="0043194F"/>
    <w:rsid w:val="00432186"/>
    <w:rsid w:val="00432B15"/>
    <w:rsid w:val="00433149"/>
    <w:rsid w:val="00433390"/>
    <w:rsid w:val="0043343A"/>
    <w:rsid w:val="00433D72"/>
    <w:rsid w:val="00434890"/>
    <w:rsid w:val="00434F34"/>
    <w:rsid w:val="0043557B"/>
    <w:rsid w:val="00435893"/>
    <w:rsid w:val="00435B21"/>
    <w:rsid w:val="0043616A"/>
    <w:rsid w:val="00436302"/>
    <w:rsid w:val="00436374"/>
    <w:rsid w:val="004369EA"/>
    <w:rsid w:val="00436D25"/>
    <w:rsid w:val="004375B3"/>
    <w:rsid w:val="00437608"/>
    <w:rsid w:val="004376EB"/>
    <w:rsid w:val="0043791A"/>
    <w:rsid w:val="00437CE5"/>
    <w:rsid w:val="00440040"/>
    <w:rsid w:val="0044016E"/>
    <w:rsid w:val="00440784"/>
    <w:rsid w:val="004408BB"/>
    <w:rsid w:val="00440A8B"/>
    <w:rsid w:val="00441A21"/>
    <w:rsid w:val="00441AFA"/>
    <w:rsid w:val="00441B4A"/>
    <w:rsid w:val="00441D1A"/>
    <w:rsid w:val="00442117"/>
    <w:rsid w:val="0044318A"/>
    <w:rsid w:val="00443781"/>
    <w:rsid w:val="004438F8"/>
    <w:rsid w:val="0044411C"/>
    <w:rsid w:val="00444495"/>
    <w:rsid w:val="004445C0"/>
    <w:rsid w:val="00444AC1"/>
    <w:rsid w:val="00444CBD"/>
    <w:rsid w:val="00445426"/>
    <w:rsid w:val="00445647"/>
    <w:rsid w:val="004456F6"/>
    <w:rsid w:val="004458EC"/>
    <w:rsid w:val="0044595B"/>
    <w:rsid w:val="00445B05"/>
    <w:rsid w:val="004464D5"/>
    <w:rsid w:val="004465BB"/>
    <w:rsid w:val="00446666"/>
    <w:rsid w:val="004469FF"/>
    <w:rsid w:val="00446A82"/>
    <w:rsid w:val="00446CFE"/>
    <w:rsid w:val="0044717F"/>
    <w:rsid w:val="004476BB"/>
    <w:rsid w:val="00447CD1"/>
    <w:rsid w:val="00447EAA"/>
    <w:rsid w:val="00450263"/>
    <w:rsid w:val="00450476"/>
    <w:rsid w:val="0045097D"/>
    <w:rsid w:val="00450A7F"/>
    <w:rsid w:val="004515B8"/>
    <w:rsid w:val="0045190F"/>
    <w:rsid w:val="00452142"/>
    <w:rsid w:val="004521EA"/>
    <w:rsid w:val="00452B01"/>
    <w:rsid w:val="00452B28"/>
    <w:rsid w:val="004533D7"/>
    <w:rsid w:val="00454294"/>
    <w:rsid w:val="004543D1"/>
    <w:rsid w:val="00454588"/>
    <w:rsid w:val="0045461E"/>
    <w:rsid w:val="00454A3C"/>
    <w:rsid w:val="00454F01"/>
    <w:rsid w:val="0045500B"/>
    <w:rsid w:val="00455413"/>
    <w:rsid w:val="00455499"/>
    <w:rsid w:val="00455AF3"/>
    <w:rsid w:val="00455B49"/>
    <w:rsid w:val="00455B62"/>
    <w:rsid w:val="00456054"/>
    <w:rsid w:val="004560FD"/>
    <w:rsid w:val="0045649E"/>
    <w:rsid w:val="00456CF3"/>
    <w:rsid w:val="00457048"/>
    <w:rsid w:val="004575A5"/>
    <w:rsid w:val="00457C3B"/>
    <w:rsid w:val="00457DEA"/>
    <w:rsid w:val="004604BC"/>
    <w:rsid w:val="004605B8"/>
    <w:rsid w:val="004605B9"/>
    <w:rsid w:val="0046094C"/>
    <w:rsid w:val="00460D26"/>
    <w:rsid w:val="0046199C"/>
    <w:rsid w:val="00461CDE"/>
    <w:rsid w:val="004622CA"/>
    <w:rsid w:val="0046281C"/>
    <w:rsid w:val="00463449"/>
    <w:rsid w:val="004636D5"/>
    <w:rsid w:val="004640FF"/>
    <w:rsid w:val="00464182"/>
    <w:rsid w:val="0046441A"/>
    <w:rsid w:val="00464DDD"/>
    <w:rsid w:val="004651AB"/>
    <w:rsid w:val="004656FD"/>
    <w:rsid w:val="00465E85"/>
    <w:rsid w:val="004662D0"/>
    <w:rsid w:val="004662EB"/>
    <w:rsid w:val="004666A9"/>
    <w:rsid w:val="004668B0"/>
    <w:rsid w:val="0046747C"/>
    <w:rsid w:val="00467543"/>
    <w:rsid w:val="004678AE"/>
    <w:rsid w:val="00470020"/>
    <w:rsid w:val="00470688"/>
    <w:rsid w:val="004708CA"/>
    <w:rsid w:val="00470A1B"/>
    <w:rsid w:val="00470ACA"/>
    <w:rsid w:val="00470C11"/>
    <w:rsid w:val="00470C73"/>
    <w:rsid w:val="00470D33"/>
    <w:rsid w:val="00470E3D"/>
    <w:rsid w:val="004711EE"/>
    <w:rsid w:val="0047166A"/>
    <w:rsid w:val="00471BC0"/>
    <w:rsid w:val="00471E83"/>
    <w:rsid w:val="0047296D"/>
    <w:rsid w:val="00472A43"/>
    <w:rsid w:val="00472B99"/>
    <w:rsid w:val="00472B9C"/>
    <w:rsid w:val="00472BF9"/>
    <w:rsid w:val="004735BE"/>
    <w:rsid w:val="00473B78"/>
    <w:rsid w:val="00473C73"/>
    <w:rsid w:val="00473CC1"/>
    <w:rsid w:val="00473DC1"/>
    <w:rsid w:val="00474507"/>
    <w:rsid w:val="00474E16"/>
    <w:rsid w:val="00475454"/>
    <w:rsid w:val="00475885"/>
    <w:rsid w:val="00475FB9"/>
    <w:rsid w:val="00475FC9"/>
    <w:rsid w:val="0047662E"/>
    <w:rsid w:val="00476734"/>
    <w:rsid w:val="00476AA9"/>
    <w:rsid w:val="00476AC3"/>
    <w:rsid w:val="00476BF9"/>
    <w:rsid w:val="00477166"/>
    <w:rsid w:val="00477D7D"/>
    <w:rsid w:val="00477DF4"/>
    <w:rsid w:val="00477E68"/>
    <w:rsid w:val="00477F40"/>
    <w:rsid w:val="0048007C"/>
    <w:rsid w:val="0048075F"/>
    <w:rsid w:val="00480E97"/>
    <w:rsid w:val="00480F64"/>
    <w:rsid w:val="004815C7"/>
    <w:rsid w:val="004816D0"/>
    <w:rsid w:val="00481FC2"/>
    <w:rsid w:val="00482509"/>
    <w:rsid w:val="00482B6A"/>
    <w:rsid w:val="004836E7"/>
    <w:rsid w:val="0048396B"/>
    <w:rsid w:val="00484010"/>
    <w:rsid w:val="0048471C"/>
    <w:rsid w:val="00484A2F"/>
    <w:rsid w:val="00484BD3"/>
    <w:rsid w:val="00485262"/>
    <w:rsid w:val="004852C7"/>
    <w:rsid w:val="00485619"/>
    <w:rsid w:val="004857BA"/>
    <w:rsid w:val="00485E9E"/>
    <w:rsid w:val="00486CA3"/>
    <w:rsid w:val="00486F58"/>
    <w:rsid w:val="004870A3"/>
    <w:rsid w:val="004870F0"/>
    <w:rsid w:val="004873A8"/>
    <w:rsid w:val="00487957"/>
    <w:rsid w:val="004900AC"/>
    <w:rsid w:val="00490ACA"/>
    <w:rsid w:val="00490C63"/>
    <w:rsid w:val="00490E42"/>
    <w:rsid w:val="00491649"/>
    <w:rsid w:val="004918A1"/>
    <w:rsid w:val="00491BD9"/>
    <w:rsid w:val="00491C0F"/>
    <w:rsid w:val="00492058"/>
    <w:rsid w:val="00492315"/>
    <w:rsid w:val="00492810"/>
    <w:rsid w:val="004933B5"/>
    <w:rsid w:val="004934E4"/>
    <w:rsid w:val="00493903"/>
    <w:rsid w:val="004942AA"/>
    <w:rsid w:val="00494721"/>
    <w:rsid w:val="00494CD0"/>
    <w:rsid w:val="00495589"/>
    <w:rsid w:val="004955BC"/>
    <w:rsid w:val="004955F2"/>
    <w:rsid w:val="00495629"/>
    <w:rsid w:val="00495A53"/>
    <w:rsid w:val="00495C7D"/>
    <w:rsid w:val="00495CE3"/>
    <w:rsid w:val="00495EA5"/>
    <w:rsid w:val="00495F3A"/>
    <w:rsid w:val="0049614B"/>
    <w:rsid w:val="004962B0"/>
    <w:rsid w:val="00496893"/>
    <w:rsid w:val="00496DE2"/>
    <w:rsid w:val="00496FC8"/>
    <w:rsid w:val="00497946"/>
    <w:rsid w:val="004A02D8"/>
    <w:rsid w:val="004A02DF"/>
    <w:rsid w:val="004A05E1"/>
    <w:rsid w:val="004A0B1A"/>
    <w:rsid w:val="004A16EF"/>
    <w:rsid w:val="004A19BF"/>
    <w:rsid w:val="004A19DC"/>
    <w:rsid w:val="004A1C45"/>
    <w:rsid w:val="004A1C8C"/>
    <w:rsid w:val="004A1D4D"/>
    <w:rsid w:val="004A1D7D"/>
    <w:rsid w:val="004A1EB1"/>
    <w:rsid w:val="004A22F9"/>
    <w:rsid w:val="004A2392"/>
    <w:rsid w:val="004A257E"/>
    <w:rsid w:val="004A29F7"/>
    <w:rsid w:val="004A38A3"/>
    <w:rsid w:val="004A4092"/>
    <w:rsid w:val="004A471A"/>
    <w:rsid w:val="004A4747"/>
    <w:rsid w:val="004A4B45"/>
    <w:rsid w:val="004A4C92"/>
    <w:rsid w:val="004A4EFA"/>
    <w:rsid w:val="004A55D4"/>
    <w:rsid w:val="004A5C12"/>
    <w:rsid w:val="004A5D01"/>
    <w:rsid w:val="004A5D5C"/>
    <w:rsid w:val="004A5DFD"/>
    <w:rsid w:val="004A638C"/>
    <w:rsid w:val="004A6758"/>
    <w:rsid w:val="004A6E8D"/>
    <w:rsid w:val="004A790A"/>
    <w:rsid w:val="004A7CC3"/>
    <w:rsid w:val="004A7CEC"/>
    <w:rsid w:val="004A7EA0"/>
    <w:rsid w:val="004B03D1"/>
    <w:rsid w:val="004B05CF"/>
    <w:rsid w:val="004B0E14"/>
    <w:rsid w:val="004B12E0"/>
    <w:rsid w:val="004B1633"/>
    <w:rsid w:val="004B188B"/>
    <w:rsid w:val="004B1EF8"/>
    <w:rsid w:val="004B21C7"/>
    <w:rsid w:val="004B22CD"/>
    <w:rsid w:val="004B2EA3"/>
    <w:rsid w:val="004B2FB3"/>
    <w:rsid w:val="004B2FCD"/>
    <w:rsid w:val="004B30B0"/>
    <w:rsid w:val="004B3606"/>
    <w:rsid w:val="004B363F"/>
    <w:rsid w:val="004B37BA"/>
    <w:rsid w:val="004B3CB0"/>
    <w:rsid w:val="004B41EB"/>
    <w:rsid w:val="004B4313"/>
    <w:rsid w:val="004B4828"/>
    <w:rsid w:val="004B4A23"/>
    <w:rsid w:val="004B4AA9"/>
    <w:rsid w:val="004B51D5"/>
    <w:rsid w:val="004B52FC"/>
    <w:rsid w:val="004B543E"/>
    <w:rsid w:val="004B5485"/>
    <w:rsid w:val="004B56BF"/>
    <w:rsid w:val="004B57F0"/>
    <w:rsid w:val="004B678E"/>
    <w:rsid w:val="004B6DDA"/>
    <w:rsid w:val="004B6FA6"/>
    <w:rsid w:val="004B7357"/>
    <w:rsid w:val="004B7810"/>
    <w:rsid w:val="004B7849"/>
    <w:rsid w:val="004B7882"/>
    <w:rsid w:val="004B796E"/>
    <w:rsid w:val="004C092E"/>
    <w:rsid w:val="004C09E9"/>
    <w:rsid w:val="004C120C"/>
    <w:rsid w:val="004C13BF"/>
    <w:rsid w:val="004C14D8"/>
    <w:rsid w:val="004C1B34"/>
    <w:rsid w:val="004C1C50"/>
    <w:rsid w:val="004C1CFC"/>
    <w:rsid w:val="004C1FA7"/>
    <w:rsid w:val="004C203A"/>
    <w:rsid w:val="004C209D"/>
    <w:rsid w:val="004C30E1"/>
    <w:rsid w:val="004C3265"/>
    <w:rsid w:val="004C32B0"/>
    <w:rsid w:val="004C338F"/>
    <w:rsid w:val="004C3736"/>
    <w:rsid w:val="004C3BE6"/>
    <w:rsid w:val="004C3DCE"/>
    <w:rsid w:val="004C3F5A"/>
    <w:rsid w:val="004C434A"/>
    <w:rsid w:val="004C4362"/>
    <w:rsid w:val="004C46B2"/>
    <w:rsid w:val="004C492D"/>
    <w:rsid w:val="004C4AF0"/>
    <w:rsid w:val="004C4B3F"/>
    <w:rsid w:val="004C5928"/>
    <w:rsid w:val="004C5A6B"/>
    <w:rsid w:val="004C5CC4"/>
    <w:rsid w:val="004C5FE9"/>
    <w:rsid w:val="004C629D"/>
    <w:rsid w:val="004C65CF"/>
    <w:rsid w:val="004C65DF"/>
    <w:rsid w:val="004C671B"/>
    <w:rsid w:val="004C68CE"/>
    <w:rsid w:val="004C6C5A"/>
    <w:rsid w:val="004C6C99"/>
    <w:rsid w:val="004C6E88"/>
    <w:rsid w:val="004C7409"/>
    <w:rsid w:val="004C76CE"/>
    <w:rsid w:val="004C7A4A"/>
    <w:rsid w:val="004C7A89"/>
    <w:rsid w:val="004D01B9"/>
    <w:rsid w:val="004D0C6E"/>
    <w:rsid w:val="004D0E2A"/>
    <w:rsid w:val="004D1416"/>
    <w:rsid w:val="004D17AF"/>
    <w:rsid w:val="004D1868"/>
    <w:rsid w:val="004D2328"/>
    <w:rsid w:val="004D27CC"/>
    <w:rsid w:val="004D2D2B"/>
    <w:rsid w:val="004D3060"/>
    <w:rsid w:val="004D31CC"/>
    <w:rsid w:val="004D391D"/>
    <w:rsid w:val="004D39B2"/>
    <w:rsid w:val="004D3E4E"/>
    <w:rsid w:val="004D3F47"/>
    <w:rsid w:val="004D4123"/>
    <w:rsid w:val="004D50B9"/>
    <w:rsid w:val="004D5396"/>
    <w:rsid w:val="004D621D"/>
    <w:rsid w:val="004D66AA"/>
    <w:rsid w:val="004D68A0"/>
    <w:rsid w:val="004D6DFC"/>
    <w:rsid w:val="004D6E12"/>
    <w:rsid w:val="004D76F2"/>
    <w:rsid w:val="004D7ABA"/>
    <w:rsid w:val="004D7BAA"/>
    <w:rsid w:val="004E0322"/>
    <w:rsid w:val="004E0448"/>
    <w:rsid w:val="004E050B"/>
    <w:rsid w:val="004E070D"/>
    <w:rsid w:val="004E07A7"/>
    <w:rsid w:val="004E07E7"/>
    <w:rsid w:val="004E1021"/>
    <w:rsid w:val="004E14E5"/>
    <w:rsid w:val="004E183C"/>
    <w:rsid w:val="004E19C0"/>
    <w:rsid w:val="004E1E35"/>
    <w:rsid w:val="004E2567"/>
    <w:rsid w:val="004E2ABB"/>
    <w:rsid w:val="004E2C99"/>
    <w:rsid w:val="004E2F7B"/>
    <w:rsid w:val="004E396D"/>
    <w:rsid w:val="004E3AB0"/>
    <w:rsid w:val="004E3E91"/>
    <w:rsid w:val="004E3EC4"/>
    <w:rsid w:val="004E4686"/>
    <w:rsid w:val="004E4A45"/>
    <w:rsid w:val="004E4E56"/>
    <w:rsid w:val="004E5179"/>
    <w:rsid w:val="004E5602"/>
    <w:rsid w:val="004E5999"/>
    <w:rsid w:val="004E6139"/>
    <w:rsid w:val="004E66A9"/>
    <w:rsid w:val="004E67A0"/>
    <w:rsid w:val="004E690A"/>
    <w:rsid w:val="004E690B"/>
    <w:rsid w:val="004E6E3C"/>
    <w:rsid w:val="004E70E0"/>
    <w:rsid w:val="004E7496"/>
    <w:rsid w:val="004E767F"/>
    <w:rsid w:val="004E7BF6"/>
    <w:rsid w:val="004F0059"/>
    <w:rsid w:val="004F0848"/>
    <w:rsid w:val="004F0B64"/>
    <w:rsid w:val="004F0C18"/>
    <w:rsid w:val="004F0C43"/>
    <w:rsid w:val="004F0CC2"/>
    <w:rsid w:val="004F1319"/>
    <w:rsid w:val="004F150E"/>
    <w:rsid w:val="004F1945"/>
    <w:rsid w:val="004F1AC1"/>
    <w:rsid w:val="004F1DE0"/>
    <w:rsid w:val="004F1F5A"/>
    <w:rsid w:val="004F255D"/>
    <w:rsid w:val="004F29F6"/>
    <w:rsid w:val="004F2C47"/>
    <w:rsid w:val="004F2CAC"/>
    <w:rsid w:val="004F324F"/>
    <w:rsid w:val="004F342A"/>
    <w:rsid w:val="004F3690"/>
    <w:rsid w:val="004F3ACE"/>
    <w:rsid w:val="004F3C53"/>
    <w:rsid w:val="004F40DB"/>
    <w:rsid w:val="004F4B63"/>
    <w:rsid w:val="004F4EB3"/>
    <w:rsid w:val="004F5583"/>
    <w:rsid w:val="004F5B3C"/>
    <w:rsid w:val="004F5F2E"/>
    <w:rsid w:val="004F6272"/>
    <w:rsid w:val="004F65EE"/>
    <w:rsid w:val="004F666E"/>
    <w:rsid w:val="004F67DA"/>
    <w:rsid w:val="004F684A"/>
    <w:rsid w:val="004F6B53"/>
    <w:rsid w:val="004F6EE4"/>
    <w:rsid w:val="004F7214"/>
    <w:rsid w:val="004F736C"/>
    <w:rsid w:val="004F778F"/>
    <w:rsid w:val="00500EDC"/>
    <w:rsid w:val="005012B9"/>
    <w:rsid w:val="0050148D"/>
    <w:rsid w:val="0050182A"/>
    <w:rsid w:val="00501F66"/>
    <w:rsid w:val="005025C8"/>
    <w:rsid w:val="00502783"/>
    <w:rsid w:val="00502DA6"/>
    <w:rsid w:val="00503149"/>
    <w:rsid w:val="00503245"/>
    <w:rsid w:val="0050349F"/>
    <w:rsid w:val="0050384D"/>
    <w:rsid w:val="00503952"/>
    <w:rsid w:val="00503DC2"/>
    <w:rsid w:val="00504240"/>
    <w:rsid w:val="005046B7"/>
    <w:rsid w:val="00504788"/>
    <w:rsid w:val="00504B3C"/>
    <w:rsid w:val="005050C0"/>
    <w:rsid w:val="0050524D"/>
    <w:rsid w:val="005056B3"/>
    <w:rsid w:val="005066A6"/>
    <w:rsid w:val="00507127"/>
    <w:rsid w:val="005075ED"/>
    <w:rsid w:val="005076DB"/>
    <w:rsid w:val="00507C46"/>
    <w:rsid w:val="00507DC0"/>
    <w:rsid w:val="005103AB"/>
    <w:rsid w:val="00510516"/>
    <w:rsid w:val="00510768"/>
    <w:rsid w:val="00511495"/>
    <w:rsid w:val="005115D4"/>
    <w:rsid w:val="00511ABA"/>
    <w:rsid w:val="00511CAA"/>
    <w:rsid w:val="00511CEB"/>
    <w:rsid w:val="00511D22"/>
    <w:rsid w:val="00512128"/>
    <w:rsid w:val="00512A64"/>
    <w:rsid w:val="00512C9E"/>
    <w:rsid w:val="00513703"/>
    <w:rsid w:val="00513A95"/>
    <w:rsid w:val="00513F03"/>
    <w:rsid w:val="00514027"/>
    <w:rsid w:val="0051411B"/>
    <w:rsid w:val="005142AB"/>
    <w:rsid w:val="005145F4"/>
    <w:rsid w:val="00514A71"/>
    <w:rsid w:val="00515451"/>
    <w:rsid w:val="0051576B"/>
    <w:rsid w:val="00515CA7"/>
    <w:rsid w:val="00515DA6"/>
    <w:rsid w:val="00516764"/>
    <w:rsid w:val="00516B26"/>
    <w:rsid w:val="00516F06"/>
    <w:rsid w:val="005203B7"/>
    <w:rsid w:val="0052049D"/>
    <w:rsid w:val="005208CA"/>
    <w:rsid w:val="00521043"/>
    <w:rsid w:val="00521157"/>
    <w:rsid w:val="005211BD"/>
    <w:rsid w:val="0052121B"/>
    <w:rsid w:val="0052151F"/>
    <w:rsid w:val="005216BD"/>
    <w:rsid w:val="005217E6"/>
    <w:rsid w:val="00521C94"/>
    <w:rsid w:val="00521F3A"/>
    <w:rsid w:val="00521FCB"/>
    <w:rsid w:val="00522192"/>
    <w:rsid w:val="00522373"/>
    <w:rsid w:val="005226A1"/>
    <w:rsid w:val="00522C36"/>
    <w:rsid w:val="00522C51"/>
    <w:rsid w:val="005231FC"/>
    <w:rsid w:val="00523A84"/>
    <w:rsid w:val="00523C44"/>
    <w:rsid w:val="00523E70"/>
    <w:rsid w:val="005240CC"/>
    <w:rsid w:val="00524E09"/>
    <w:rsid w:val="00524F2F"/>
    <w:rsid w:val="00525274"/>
    <w:rsid w:val="005253F2"/>
    <w:rsid w:val="00525440"/>
    <w:rsid w:val="00525E0D"/>
    <w:rsid w:val="005260D5"/>
    <w:rsid w:val="00526322"/>
    <w:rsid w:val="005264F9"/>
    <w:rsid w:val="005268D6"/>
    <w:rsid w:val="00526DFA"/>
    <w:rsid w:val="00527268"/>
    <w:rsid w:val="00527561"/>
    <w:rsid w:val="005276DC"/>
    <w:rsid w:val="00527E34"/>
    <w:rsid w:val="00527FD9"/>
    <w:rsid w:val="00530653"/>
    <w:rsid w:val="0053099A"/>
    <w:rsid w:val="00530B65"/>
    <w:rsid w:val="00530D04"/>
    <w:rsid w:val="005315F1"/>
    <w:rsid w:val="00531752"/>
    <w:rsid w:val="005329A4"/>
    <w:rsid w:val="00532B28"/>
    <w:rsid w:val="00532EE4"/>
    <w:rsid w:val="0053363F"/>
    <w:rsid w:val="00533C78"/>
    <w:rsid w:val="0053401D"/>
    <w:rsid w:val="00534068"/>
    <w:rsid w:val="005340D3"/>
    <w:rsid w:val="0053432D"/>
    <w:rsid w:val="00534499"/>
    <w:rsid w:val="005349C7"/>
    <w:rsid w:val="00534F32"/>
    <w:rsid w:val="005351EF"/>
    <w:rsid w:val="00535727"/>
    <w:rsid w:val="00535895"/>
    <w:rsid w:val="005358E9"/>
    <w:rsid w:val="005361F8"/>
    <w:rsid w:val="00536D84"/>
    <w:rsid w:val="00537172"/>
    <w:rsid w:val="00537493"/>
    <w:rsid w:val="00537576"/>
    <w:rsid w:val="00537EDD"/>
    <w:rsid w:val="005402AB"/>
    <w:rsid w:val="005402B0"/>
    <w:rsid w:val="0054096E"/>
    <w:rsid w:val="00540F31"/>
    <w:rsid w:val="005410B3"/>
    <w:rsid w:val="005410CE"/>
    <w:rsid w:val="0054110A"/>
    <w:rsid w:val="00541177"/>
    <w:rsid w:val="00541C05"/>
    <w:rsid w:val="00541E4F"/>
    <w:rsid w:val="0054221D"/>
    <w:rsid w:val="00542287"/>
    <w:rsid w:val="00542437"/>
    <w:rsid w:val="0054247F"/>
    <w:rsid w:val="005427CA"/>
    <w:rsid w:val="00542FAA"/>
    <w:rsid w:val="00543124"/>
    <w:rsid w:val="0054329D"/>
    <w:rsid w:val="00543C4C"/>
    <w:rsid w:val="00543F2D"/>
    <w:rsid w:val="00544714"/>
    <w:rsid w:val="00544BBF"/>
    <w:rsid w:val="00544C3C"/>
    <w:rsid w:val="00544EC0"/>
    <w:rsid w:val="00545EA1"/>
    <w:rsid w:val="00546497"/>
    <w:rsid w:val="00546872"/>
    <w:rsid w:val="00546AEF"/>
    <w:rsid w:val="0054768F"/>
    <w:rsid w:val="00547869"/>
    <w:rsid w:val="00547B34"/>
    <w:rsid w:val="00547CD1"/>
    <w:rsid w:val="00547DAA"/>
    <w:rsid w:val="005501C0"/>
    <w:rsid w:val="005504F6"/>
    <w:rsid w:val="00550530"/>
    <w:rsid w:val="005506BD"/>
    <w:rsid w:val="00550848"/>
    <w:rsid w:val="00550CC8"/>
    <w:rsid w:val="00550FED"/>
    <w:rsid w:val="005512E3"/>
    <w:rsid w:val="005514B1"/>
    <w:rsid w:val="00551C65"/>
    <w:rsid w:val="00551D63"/>
    <w:rsid w:val="005520C0"/>
    <w:rsid w:val="0055219A"/>
    <w:rsid w:val="0055260B"/>
    <w:rsid w:val="0055292B"/>
    <w:rsid w:val="00552B6E"/>
    <w:rsid w:val="00552C6A"/>
    <w:rsid w:val="00553469"/>
    <w:rsid w:val="00553FF4"/>
    <w:rsid w:val="00554344"/>
    <w:rsid w:val="00554543"/>
    <w:rsid w:val="005545B8"/>
    <w:rsid w:val="005548DD"/>
    <w:rsid w:val="005549C3"/>
    <w:rsid w:val="00554BE2"/>
    <w:rsid w:val="00554C22"/>
    <w:rsid w:val="005551FE"/>
    <w:rsid w:val="00555940"/>
    <w:rsid w:val="00555976"/>
    <w:rsid w:val="005559D9"/>
    <w:rsid w:val="00555A69"/>
    <w:rsid w:val="00555F8D"/>
    <w:rsid w:val="0055607A"/>
    <w:rsid w:val="005563C8"/>
    <w:rsid w:val="0055659B"/>
    <w:rsid w:val="0055673B"/>
    <w:rsid w:val="00556A99"/>
    <w:rsid w:val="00556B8A"/>
    <w:rsid w:val="00556CB1"/>
    <w:rsid w:val="00556CE4"/>
    <w:rsid w:val="00557349"/>
    <w:rsid w:val="005579EA"/>
    <w:rsid w:val="00557AB8"/>
    <w:rsid w:val="00557B17"/>
    <w:rsid w:val="00557CFF"/>
    <w:rsid w:val="0056025B"/>
    <w:rsid w:val="00560707"/>
    <w:rsid w:val="00560825"/>
    <w:rsid w:val="00560F31"/>
    <w:rsid w:val="0056173A"/>
    <w:rsid w:val="005618A7"/>
    <w:rsid w:val="0056196E"/>
    <w:rsid w:val="00561C9D"/>
    <w:rsid w:val="00561EB8"/>
    <w:rsid w:val="00561FC9"/>
    <w:rsid w:val="00562011"/>
    <w:rsid w:val="00562095"/>
    <w:rsid w:val="005627C6"/>
    <w:rsid w:val="00562DE2"/>
    <w:rsid w:val="00563101"/>
    <w:rsid w:val="005632AA"/>
    <w:rsid w:val="0056330D"/>
    <w:rsid w:val="00563377"/>
    <w:rsid w:val="0056382D"/>
    <w:rsid w:val="005639E4"/>
    <w:rsid w:val="00563AC6"/>
    <w:rsid w:val="0056401F"/>
    <w:rsid w:val="0056440F"/>
    <w:rsid w:val="0056449A"/>
    <w:rsid w:val="00564992"/>
    <w:rsid w:val="005649F5"/>
    <w:rsid w:val="00564E64"/>
    <w:rsid w:val="005653A9"/>
    <w:rsid w:val="0056554F"/>
    <w:rsid w:val="0056567A"/>
    <w:rsid w:val="00565AAE"/>
    <w:rsid w:val="00565AD2"/>
    <w:rsid w:val="00565B6C"/>
    <w:rsid w:val="00565D11"/>
    <w:rsid w:val="00565E1B"/>
    <w:rsid w:val="00565F7C"/>
    <w:rsid w:val="00566138"/>
    <w:rsid w:val="00566206"/>
    <w:rsid w:val="00566232"/>
    <w:rsid w:val="00566634"/>
    <w:rsid w:val="005672AC"/>
    <w:rsid w:val="00567599"/>
    <w:rsid w:val="00567A97"/>
    <w:rsid w:val="00567CF5"/>
    <w:rsid w:val="00567F46"/>
    <w:rsid w:val="00570314"/>
    <w:rsid w:val="005704AE"/>
    <w:rsid w:val="00570CA0"/>
    <w:rsid w:val="00570E41"/>
    <w:rsid w:val="00571588"/>
    <w:rsid w:val="00572096"/>
    <w:rsid w:val="00572E5B"/>
    <w:rsid w:val="0057335B"/>
    <w:rsid w:val="00573504"/>
    <w:rsid w:val="00573544"/>
    <w:rsid w:val="00573D48"/>
    <w:rsid w:val="0057493B"/>
    <w:rsid w:val="00574FE3"/>
    <w:rsid w:val="00575063"/>
    <w:rsid w:val="00575469"/>
    <w:rsid w:val="005757FF"/>
    <w:rsid w:val="00575889"/>
    <w:rsid w:val="005758FB"/>
    <w:rsid w:val="00575AB0"/>
    <w:rsid w:val="00576106"/>
    <w:rsid w:val="00576565"/>
    <w:rsid w:val="00577424"/>
    <w:rsid w:val="0057742A"/>
    <w:rsid w:val="00577534"/>
    <w:rsid w:val="00577A6D"/>
    <w:rsid w:val="00580404"/>
    <w:rsid w:val="00580754"/>
    <w:rsid w:val="00580D7B"/>
    <w:rsid w:val="00581BB7"/>
    <w:rsid w:val="005823DF"/>
    <w:rsid w:val="0058269D"/>
    <w:rsid w:val="0058363E"/>
    <w:rsid w:val="00583700"/>
    <w:rsid w:val="00583C8C"/>
    <w:rsid w:val="005842C4"/>
    <w:rsid w:val="0058474C"/>
    <w:rsid w:val="0058476D"/>
    <w:rsid w:val="00584791"/>
    <w:rsid w:val="00584A12"/>
    <w:rsid w:val="00584B15"/>
    <w:rsid w:val="00585472"/>
    <w:rsid w:val="00585518"/>
    <w:rsid w:val="00585878"/>
    <w:rsid w:val="00585CDC"/>
    <w:rsid w:val="0058602C"/>
    <w:rsid w:val="005863DB"/>
    <w:rsid w:val="005868C0"/>
    <w:rsid w:val="00586C32"/>
    <w:rsid w:val="00587A18"/>
    <w:rsid w:val="00587CB5"/>
    <w:rsid w:val="005907E3"/>
    <w:rsid w:val="0059091D"/>
    <w:rsid w:val="00590CE6"/>
    <w:rsid w:val="00590FBD"/>
    <w:rsid w:val="00591D40"/>
    <w:rsid w:val="00591DD3"/>
    <w:rsid w:val="00591EBB"/>
    <w:rsid w:val="00592434"/>
    <w:rsid w:val="00592D61"/>
    <w:rsid w:val="00593520"/>
    <w:rsid w:val="005937DC"/>
    <w:rsid w:val="0059397A"/>
    <w:rsid w:val="00593CF6"/>
    <w:rsid w:val="0059547A"/>
    <w:rsid w:val="005957B4"/>
    <w:rsid w:val="0059609C"/>
    <w:rsid w:val="005969F6"/>
    <w:rsid w:val="00596CB4"/>
    <w:rsid w:val="00596F3B"/>
    <w:rsid w:val="00596F7D"/>
    <w:rsid w:val="00597AE3"/>
    <w:rsid w:val="00597E36"/>
    <w:rsid w:val="005A00A7"/>
    <w:rsid w:val="005A054F"/>
    <w:rsid w:val="005A0867"/>
    <w:rsid w:val="005A0A6F"/>
    <w:rsid w:val="005A0C01"/>
    <w:rsid w:val="005A0C5D"/>
    <w:rsid w:val="005A0E0B"/>
    <w:rsid w:val="005A1258"/>
    <w:rsid w:val="005A1926"/>
    <w:rsid w:val="005A1DAB"/>
    <w:rsid w:val="005A2239"/>
    <w:rsid w:val="005A2F7A"/>
    <w:rsid w:val="005A3520"/>
    <w:rsid w:val="005A362C"/>
    <w:rsid w:val="005A3776"/>
    <w:rsid w:val="005A3D3F"/>
    <w:rsid w:val="005A3E99"/>
    <w:rsid w:val="005A3EB1"/>
    <w:rsid w:val="005A4091"/>
    <w:rsid w:val="005A40C1"/>
    <w:rsid w:val="005A41F9"/>
    <w:rsid w:val="005A4558"/>
    <w:rsid w:val="005A6073"/>
    <w:rsid w:val="005A677C"/>
    <w:rsid w:val="005A6949"/>
    <w:rsid w:val="005A6CCC"/>
    <w:rsid w:val="005A6D28"/>
    <w:rsid w:val="005A6D7B"/>
    <w:rsid w:val="005A6DB7"/>
    <w:rsid w:val="005A7170"/>
    <w:rsid w:val="005A72F3"/>
    <w:rsid w:val="005A7841"/>
    <w:rsid w:val="005B0041"/>
    <w:rsid w:val="005B034B"/>
    <w:rsid w:val="005B0371"/>
    <w:rsid w:val="005B0392"/>
    <w:rsid w:val="005B0620"/>
    <w:rsid w:val="005B08FF"/>
    <w:rsid w:val="005B0904"/>
    <w:rsid w:val="005B0C0D"/>
    <w:rsid w:val="005B19AA"/>
    <w:rsid w:val="005B1A27"/>
    <w:rsid w:val="005B1EBB"/>
    <w:rsid w:val="005B22A0"/>
    <w:rsid w:val="005B2311"/>
    <w:rsid w:val="005B27C3"/>
    <w:rsid w:val="005B2B24"/>
    <w:rsid w:val="005B31F3"/>
    <w:rsid w:val="005B34AE"/>
    <w:rsid w:val="005B4028"/>
    <w:rsid w:val="005B434A"/>
    <w:rsid w:val="005B4CD2"/>
    <w:rsid w:val="005B553F"/>
    <w:rsid w:val="005B5880"/>
    <w:rsid w:val="005B59C6"/>
    <w:rsid w:val="005B621B"/>
    <w:rsid w:val="005B670D"/>
    <w:rsid w:val="005B699F"/>
    <w:rsid w:val="005B6B4E"/>
    <w:rsid w:val="005B6FF8"/>
    <w:rsid w:val="005B75C3"/>
    <w:rsid w:val="005B7A32"/>
    <w:rsid w:val="005B7C76"/>
    <w:rsid w:val="005C0695"/>
    <w:rsid w:val="005C0BC8"/>
    <w:rsid w:val="005C0CF9"/>
    <w:rsid w:val="005C1124"/>
    <w:rsid w:val="005C1676"/>
    <w:rsid w:val="005C1C09"/>
    <w:rsid w:val="005C1D74"/>
    <w:rsid w:val="005C1E07"/>
    <w:rsid w:val="005C209D"/>
    <w:rsid w:val="005C247A"/>
    <w:rsid w:val="005C2822"/>
    <w:rsid w:val="005C2B9D"/>
    <w:rsid w:val="005C2E3D"/>
    <w:rsid w:val="005C3691"/>
    <w:rsid w:val="005C36B8"/>
    <w:rsid w:val="005C385C"/>
    <w:rsid w:val="005C3AD2"/>
    <w:rsid w:val="005C3E02"/>
    <w:rsid w:val="005C49A4"/>
    <w:rsid w:val="005C54DD"/>
    <w:rsid w:val="005C5608"/>
    <w:rsid w:val="005C6376"/>
    <w:rsid w:val="005C64DC"/>
    <w:rsid w:val="005C6890"/>
    <w:rsid w:val="005C6CCA"/>
    <w:rsid w:val="005C6FE4"/>
    <w:rsid w:val="005C7307"/>
    <w:rsid w:val="005C741B"/>
    <w:rsid w:val="005C74DF"/>
    <w:rsid w:val="005C7818"/>
    <w:rsid w:val="005C7909"/>
    <w:rsid w:val="005C7A29"/>
    <w:rsid w:val="005C7DCD"/>
    <w:rsid w:val="005C7E29"/>
    <w:rsid w:val="005D0210"/>
    <w:rsid w:val="005D09BB"/>
    <w:rsid w:val="005D0D23"/>
    <w:rsid w:val="005D1504"/>
    <w:rsid w:val="005D1638"/>
    <w:rsid w:val="005D1688"/>
    <w:rsid w:val="005D18E2"/>
    <w:rsid w:val="005D1CDB"/>
    <w:rsid w:val="005D1ECF"/>
    <w:rsid w:val="005D2049"/>
    <w:rsid w:val="005D260C"/>
    <w:rsid w:val="005D2DCA"/>
    <w:rsid w:val="005D3321"/>
    <w:rsid w:val="005D35C7"/>
    <w:rsid w:val="005D4572"/>
    <w:rsid w:val="005D46DC"/>
    <w:rsid w:val="005D47F0"/>
    <w:rsid w:val="005D4C94"/>
    <w:rsid w:val="005D54B5"/>
    <w:rsid w:val="005D551E"/>
    <w:rsid w:val="005D5665"/>
    <w:rsid w:val="005D59AF"/>
    <w:rsid w:val="005D614D"/>
    <w:rsid w:val="005D617B"/>
    <w:rsid w:val="005D671F"/>
    <w:rsid w:val="005D68B9"/>
    <w:rsid w:val="005D77A6"/>
    <w:rsid w:val="005D7D99"/>
    <w:rsid w:val="005E030E"/>
    <w:rsid w:val="005E0540"/>
    <w:rsid w:val="005E119A"/>
    <w:rsid w:val="005E13E5"/>
    <w:rsid w:val="005E15BC"/>
    <w:rsid w:val="005E1B62"/>
    <w:rsid w:val="005E23A8"/>
    <w:rsid w:val="005E27AC"/>
    <w:rsid w:val="005E28C8"/>
    <w:rsid w:val="005E2DA2"/>
    <w:rsid w:val="005E30FA"/>
    <w:rsid w:val="005E330D"/>
    <w:rsid w:val="005E34CA"/>
    <w:rsid w:val="005E387B"/>
    <w:rsid w:val="005E38A6"/>
    <w:rsid w:val="005E3A43"/>
    <w:rsid w:val="005E4063"/>
    <w:rsid w:val="005E40AA"/>
    <w:rsid w:val="005E46BA"/>
    <w:rsid w:val="005E49A9"/>
    <w:rsid w:val="005E54BF"/>
    <w:rsid w:val="005E5581"/>
    <w:rsid w:val="005E561D"/>
    <w:rsid w:val="005E5947"/>
    <w:rsid w:val="005E5A25"/>
    <w:rsid w:val="005E5B6C"/>
    <w:rsid w:val="005E5E4F"/>
    <w:rsid w:val="005E600F"/>
    <w:rsid w:val="005E6210"/>
    <w:rsid w:val="005E692C"/>
    <w:rsid w:val="005E6B00"/>
    <w:rsid w:val="005E6BF6"/>
    <w:rsid w:val="005E6DAE"/>
    <w:rsid w:val="005E7139"/>
    <w:rsid w:val="005E788E"/>
    <w:rsid w:val="005E7B55"/>
    <w:rsid w:val="005F0107"/>
    <w:rsid w:val="005F08F5"/>
    <w:rsid w:val="005F0937"/>
    <w:rsid w:val="005F1597"/>
    <w:rsid w:val="005F1615"/>
    <w:rsid w:val="005F2001"/>
    <w:rsid w:val="005F2204"/>
    <w:rsid w:val="005F23BC"/>
    <w:rsid w:val="005F2608"/>
    <w:rsid w:val="005F268D"/>
    <w:rsid w:val="005F28A5"/>
    <w:rsid w:val="005F2B0B"/>
    <w:rsid w:val="005F2BEB"/>
    <w:rsid w:val="005F3016"/>
    <w:rsid w:val="005F35FF"/>
    <w:rsid w:val="005F36A8"/>
    <w:rsid w:val="005F3AC5"/>
    <w:rsid w:val="005F4192"/>
    <w:rsid w:val="005F470A"/>
    <w:rsid w:val="005F4FBA"/>
    <w:rsid w:val="005F5010"/>
    <w:rsid w:val="005F558F"/>
    <w:rsid w:val="005F5704"/>
    <w:rsid w:val="005F5794"/>
    <w:rsid w:val="005F59EB"/>
    <w:rsid w:val="005F5DAB"/>
    <w:rsid w:val="005F6019"/>
    <w:rsid w:val="005F62B7"/>
    <w:rsid w:val="005F6561"/>
    <w:rsid w:val="005F6A91"/>
    <w:rsid w:val="005F6C65"/>
    <w:rsid w:val="005F76F2"/>
    <w:rsid w:val="005F7C8A"/>
    <w:rsid w:val="00600039"/>
    <w:rsid w:val="00600258"/>
    <w:rsid w:val="00600556"/>
    <w:rsid w:val="00600882"/>
    <w:rsid w:val="00600CA8"/>
    <w:rsid w:val="00600DD0"/>
    <w:rsid w:val="00600E12"/>
    <w:rsid w:val="00601458"/>
    <w:rsid w:val="00601577"/>
    <w:rsid w:val="006016B7"/>
    <w:rsid w:val="00601754"/>
    <w:rsid w:val="00601AC1"/>
    <w:rsid w:val="00601C14"/>
    <w:rsid w:val="0060205D"/>
    <w:rsid w:val="006026E6"/>
    <w:rsid w:val="00602B68"/>
    <w:rsid w:val="006032EC"/>
    <w:rsid w:val="00603AD0"/>
    <w:rsid w:val="00603CB6"/>
    <w:rsid w:val="00603D03"/>
    <w:rsid w:val="0060410C"/>
    <w:rsid w:val="006043BB"/>
    <w:rsid w:val="00604702"/>
    <w:rsid w:val="00604914"/>
    <w:rsid w:val="00604A4B"/>
    <w:rsid w:val="0060508B"/>
    <w:rsid w:val="0060576D"/>
    <w:rsid w:val="00605785"/>
    <w:rsid w:val="006062DA"/>
    <w:rsid w:val="006065EE"/>
    <w:rsid w:val="0060700B"/>
    <w:rsid w:val="006071CE"/>
    <w:rsid w:val="006073B7"/>
    <w:rsid w:val="0060746C"/>
    <w:rsid w:val="006075CD"/>
    <w:rsid w:val="00607607"/>
    <w:rsid w:val="0060788C"/>
    <w:rsid w:val="00607AB2"/>
    <w:rsid w:val="00607EA4"/>
    <w:rsid w:val="00607EEF"/>
    <w:rsid w:val="00607F0C"/>
    <w:rsid w:val="00610609"/>
    <w:rsid w:val="00610958"/>
    <w:rsid w:val="006112BA"/>
    <w:rsid w:val="00611315"/>
    <w:rsid w:val="00611410"/>
    <w:rsid w:val="00611E64"/>
    <w:rsid w:val="00612811"/>
    <w:rsid w:val="006130DF"/>
    <w:rsid w:val="00613182"/>
    <w:rsid w:val="006131BA"/>
    <w:rsid w:val="006138F2"/>
    <w:rsid w:val="00614007"/>
    <w:rsid w:val="00614209"/>
    <w:rsid w:val="00614268"/>
    <w:rsid w:val="0061450C"/>
    <w:rsid w:val="00614663"/>
    <w:rsid w:val="0061511E"/>
    <w:rsid w:val="00615AD5"/>
    <w:rsid w:val="00615DC4"/>
    <w:rsid w:val="00616F48"/>
    <w:rsid w:val="00617148"/>
    <w:rsid w:val="006171C7"/>
    <w:rsid w:val="0061755B"/>
    <w:rsid w:val="00617CBB"/>
    <w:rsid w:val="00620703"/>
    <w:rsid w:val="006209B1"/>
    <w:rsid w:val="00620D7C"/>
    <w:rsid w:val="00620F66"/>
    <w:rsid w:val="0062122B"/>
    <w:rsid w:val="00621509"/>
    <w:rsid w:val="006215E8"/>
    <w:rsid w:val="00621B2F"/>
    <w:rsid w:val="00622068"/>
    <w:rsid w:val="00622698"/>
    <w:rsid w:val="006229A6"/>
    <w:rsid w:val="0062303D"/>
    <w:rsid w:val="00623A14"/>
    <w:rsid w:val="00623B44"/>
    <w:rsid w:val="00623D84"/>
    <w:rsid w:val="006241FF"/>
    <w:rsid w:val="006242A6"/>
    <w:rsid w:val="006244DE"/>
    <w:rsid w:val="006247C3"/>
    <w:rsid w:val="00624991"/>
    <w:rsid w:val="00624C17"/>
    <w:rsid w:val="00625898"/>
    <w:rsid w:val="00625A6D"/>
    <w:rsid w:val="00625B8E"/>
    <w:rsid w:val="00626071"/>
    <w:rsid w:val="00626739"/>
    <w:rsid w:val="00626A97"/>
    <w:rsid w:val="00626C2D"/>
    <w:rsid w:val="00626F18"/>
    <w:rsid w:val="0062716B"/>
    <w:rsid w:val="00627376"/>
    <w:rsid w:val="00627632"/>
    <w:rsid w:val="006302D6"/>
    <w:rsid w:val="006305B4"/>
    <w:rsid w:val="00630B56"/>
    <w:rsid w:val="00630D9B"/>
    <w:rsid w:val="00630E93"/>
    <w:rsid w:val="0063106F"/>
    <w:rsid w:val="00631399"/>
    <w:rsid w:val="00631A08"/>
    <w:rsid w:val="00631DF5"/>
    <w:rsid w:val="00631E50"/>
    <w:rsid w:val="006324AD"/>
    <w:rsid w:val="00632658"/>
    <w:rsid w:val="00632891"/>
    <w:rsid w:val="00632BBE"/>
    <w:rsid w:val="00632C07"/>
    <w:rsid w:val="00632F1F"/>
    <w:rsid w:val="006330C7"/>
    <w:rsid w:val="006335E9"/>
    <w:rsid w:val="006341A7"/>
    <w:rsid w:val="00634216"/>
    <w:rsid w:val="00634295"/>
    <w:rsid w:val="00634425"/>
    <w:rsid w:val="00634AB3"/>
    <w:rsid w:val="00634FFB"/>
    <w:rsid w:val="006353D5"/>
    <w:rsid w:val="00635663"/>
    <w:rsid w:val="00635957"/>
    <w:rsid w:val="00635B8D"/>
    <w:rsid w:val="00635CA1"/>
    <w:rsid w:val="00635D7A"/>
    <w:rsid w:val="00635F72"/>
    <w:rsid w:val="00636284"/>
    <w:rsid w:val="00636796"/>
    <w:rsid w:val="00636A05"/>
    <w:rsid w:val="00636E5F"/>
    <w:rsid w:val="006374D4"/>
    <w:rsid w:val="0063784D"/>
    <w:rsid w:val="00637D8C"/>
    <w:rsid w:val="00640552"/>
    <w:rsid w:val="00640867"/>
    <w:rsid w:val="00640D63"/>
    <w:rsid w:val="00641368"/>
    <w:rsid w:val="0064136A"/>
    <w:rsid w:val="006415DD"/>
    <w:rsid w:val="006418BA"/>
    <w:rsid w:val="00641A17"/>
    <w:rsid w:val="00641F9D"/>
    <w:rsid w:val="0064251B"/>
    <w:rsid w:val="00642713"/>
    <w:rsid w:val="00642B12"/>
    <w:rsid w:val="00642D9C"/>
    <w:rsid w:val="00642F0B"/>
    <w:rsid w:val="00642FF2"/>
    <w:rsid w:val="0064316D"/>
    <w:rsid w:val="0064325B"/>
    <w:rsid w:val="006432AC"/>
    <w:rsid w:val="00643E8B"/>
    <w:rsid w:val="00643FBE"/>
    <w:rsid w:val="006441E1"/>
    <w:rsid w:val="00644753"/>
    <w:rsid w:val="00644E4F"/>
    <w:rsid w:val="00644EBF"/>
    <w:rsid w:val="006453BC"/>
    <w:rsid w:val="0064549D"/>
    <w:rsid w:val="006458D1"/>
    <w:rsid w:val="00645E37"/>
    <w:rsid w:val="00645E84"/>
    <w:rsid w:val="00645F2A"/>
    <w:rsid w:val="006463A3"/>
    <w:rsid w:val="006464A3"/>
    <w:rsid w:val="00646BEC"/>
    <w:rsid w:val="00647372"/>
    <w:rsid w:val="00647420"/>
    <w:rsid w:val="0064769C"/>
    <w:rsid w:val="006478A2"/>
    <w:rsid w:val="00647943"/>
    <w:rsid w:val="00650C87"/>
    <w:rsid w:val="00650DF3"/>
    <w:rsid w:val="00651228"/>
    <w:rsid w:val="00651384"/>
    <w:rsid w:val="00651703"/>
    <w:rsid w:val="00651D74"/>
    <w:rsid w:val="00651E56"/>
    <w:rsid w:val="0065210D"/>
    <w:rsid w:val="00652235"/>
    <w:rsid w:val="00652499"/>
    <w:rsid w:val="0065256A"/>
    <w:rsid w:val="00653619"/>
    <w:rsid w:val="00654187"/>
    <w:rsid w:val="00654628"/>
    <w:rsid w:val="00654773"/>
    <w:rsid w:val="00654990"/>
    <w:rsid w:val="00655059"/>
    <w:rsid w:val="006555F2"/>
    <w:rsid w:val="0065600C"/>
    <w:rsid w:val="006560DC"/>
    <w:rsid w:val="00656455"/>
    <w:rsid w:val="0065654B"/>
    <w:rsid w:val="00657200"/>
    <w:rsid w:val="00657616"/>
    <w:rsid w:val="006576E2"/>
    <w:rsid w:val="00657BA2"/>
    <w:rsid w:val="0066018C"/>
    <w:rsid w:val="00660398"/>
    <w:rsid w:val="00660874"/>
    <w:rsid w:val="0066097E"/>
    <w:rsid w:val="00660A74"/>
    <w:rsid w:val="00661021"/>
    <w:rsid w:val="006616DA"/>
    <w:rsid w:val="00661A68"/>
    <w:rsid w:val="00662B5C"/>
    <w:rsid w:val="006634B2"/>
    <w:rsid w:val="00663BAF"/>
    <w:rsid w:val="00663DA3"/>
    <w:rsid w:val="00663E50"/>
    <w:rsid w:val="006640CC"/>
    <w:rsid w:val="0066449E"/>
    <w:rsid w:val="0066482F"/>
    <w:rsid w:val="00664E5C"/>
    <w:rsid w:val="006651DF"/>
    <w:rsid w:val="006659CB"/>
    <w:rsid w:val="00665CB2"/>
    <w:rsid w:val="00666618"/>
    <w:rsid w:val="006667AF"/>
    <w:rsid w:val="006667EE"/>
    <w:rsid w:val="00666CD7"/>
    <w:rsid w:val="006673B8"/>
    <w:rsid w:val="0066745F"/>
    <w:rsid w:val="00667540"/>
    <w:rsid w:val="006675D3"/>
    <w:rsid w:val="00667A12"/>
    <w:rsid w:val="00667F34"/>
    <w:rsid w:val="006700E5"/>
    <w:rsid w:val="0067023B"/>
    <w:rsid w:val="00670361"/>
    <w:rsid w:val="00670954"/>
    <w:rsid w:val="006709C8"/>
    <w:rsid w:val="00670E3D"/>
    <w:rsid w:val="006710A3"/>
    <w:rsid w:val="00671542"/>
    <w:rsid w:val="0067158E"/>
    <w:rsid w:val="00671C05"/>
    <w:rsid w:val="00671C5E"/>
    <w:rsid w:val="0067267F"/>
    <w:rsid w:val="00672DB2"/>
    <w:rsid w:val="00672DD7"/>
    <w:rsid w:val="00672ED0"/>
    <w:rsid w:val="006737E8"/>
    <w:rsid w:val="00674232"/>
    <w:rsid w:val="00674368"/>
    <w:rsid w:val="006746BF"/>
    <w:rsid w:val="00674753"/>
    <w:rsid w:val="00675387"/>
    <w:rsid w:val="006754F8"/>
    <w:rsid w:val="006758BE"/>
    <w:rsid w:val="00675A11"/>
    <w:rsid w:val="00675D76"/>
    <w:rsid w:val="0067640A"/>
    <w:rsid w:val="00676F73"/>
    <w:rsid w:val="00676FCB"/>
    <w:rsid w:val="00677492"/>
    <w:rsid w:val="006778BA"/>
    <w:rsid w:val="00677FB9"/>
    <w:rsid w:val="006809B7"/>
    <w:rsid w:val="00681450"/>
    <w:rsid w:val="00681511"/>
    <w:rsid w:val="006820F2"/>
    <w:rsid w:val="006830E1"/>
    <w:rsid w:val="006839AE"/>
    <w:rsid w:val="00683B88"/>
    <w:rsid w:val="00683E26"/>
    <w:rsid w:val="00683EB8"/>
    <w:rsid w:val="00683FA6"/>
    <w:rsid w:val="006843FD"/>
    <w:rsid w:val="00684C01"/>
    <w:rsid w:val="00685291"/>
    <w:rsid w:val="006853D7"/>
    <w:rsid w:val="006856C3"/>
    <w:rsid w:val="006857E2"/>
    <w:rsid w:val="00685A8F"/>
    <w:rsid w:val="00685C89"/>
    <w:rsid w:val="006863E2"/>
    <w:rsid w:val="006864C5"/>
    <w:rsid w:val="006868ED"/>
    <w:rsid w:val="00686AEB"/>
    <w:rsid w:val="00686C87"/>
    <w:rsid w:val="00687150"/>
    <w:rsid w:val="00687159"/>
    <w:rsid w:val="00687625"/>
    <w:rsid w:val="0068785D"/>
    <w:rsid w:val="00687DB1"/>
    <w:rsid w:val="00690052"/>
    <w:rsid w:val="006904AD"/>
    <w:rsid w:val="00690C52"/>
    <w:rsid w:val="00691BE8"/>
    <w:rsid w:val="00692332"/>
    <w:rsid w:val="006924C4"/>
    <w:rsid w:val="006926D5"/>
    <w:rsid w:val="0069285C"/>
    <w:rsid w:val="00692AA6"/>
    <w:rsid w:val="006931F9"/>
    <w:rsid w:val="0069346A"/>
    <w:rsid w:val="00693481"/>
    <w:rsid w:val="00693792"/>
    <w:rsid w:val="00693A58"/>
    <w:rsid w:val="00693B11"/>
    <w:rsid w:val="006955DF"/>
    <w:rsid w:val="006957F0"/>
    <w:rsid w:val="006961C8"/>
    <w:rsid w:val="0069649F"/>
    <w:rsid w:val="00696D66"/>
    <w:rsid w:val="00696FF0"/>
    <w:rsid w:val="00697286"/>
    <w:rsid w:val="006975DD"/>
    <w:rsid w:val="00697A7F"/>
    <w:rsid w:val="00697AE0"/>
    <w:rsid w:val="00697EDD"/>
    <w:rsid w:val="006A03C0"/>
    <w:rsid w:val="006A0506"/>
    <w:rsid w:val="006A0564"/>
    <w:rsid w:val="006A1B21"/>
    <w:rsid w:val="006A1BC9"/>
    <w:rsid w:val="006A1F51"/>
    <w:rsid w:val="006A2682"/>
    <w:rsid w:val="006A2869"/>
    <w:rsid w:val="006A2A78"/>
    <w:rsid w:val="006A2E11"/>
    <w:rsid w:val="006A2F0D"/>
    <w:rsid w:val="006A316A"/>
    <w:rsid w:val="006A3576"/>
    <w:rsid w:val="006A3A8A"/>
    <w:rsid w:val="006A40E6"/>
    <w:rsid w:val="006A486E"/>
    <w:rsid w:val="006A4A49"/>
    <w:rsid w:val="006A4B0C"/>
    <w:rsid w:val="006A4C83"/>
    <w:rsid w:val="006A4E36"/>
    <w:rsid w:val="006A53DA"/>
    <w:rsid w:val="006A541C"/>
    <w:rsid w:val="006A54B0"/>
    <w:rsid w:val="006A576C"/>
    <w:rsid w:val="006A57CD"/>
    <w:rsid w:val="006A5C61"/>
    <w:rsid w:val="006A5F7A"/>
    <w:rsid w:val="006A646E"/>
    <w:rsid w:val="006A6A3F"/>
    <w:rsid w:val="006A6C63"/>
    <w:rsid w:val="006A6C69"/>
    <w:rsid w:val="006A6FB5"/>
    <w:rsid w:val="006B049B"/>
    <w:rsid w:val="006B054A"/>
    <w:rsid w:val="006B077D"/>
    <w:rsid w:val="006B08C6"/>
    <w:rsid w:val="006B0A93"/>
    <w:rsid w:val="006B1673"/>
    <w:rsid w:val="006B16DC"/>
    <w:rsid w:val="006B17B0"/>
    <w:rsid w:val="006B2009"/>
    <w:rsid w:val="006B21B9"/>
    <w:rsid w:val="006B22A3"/>
    <w:rsid w:val="006B2405"/>
    <w:rsid w:val="006B2426"/>
    <w:rsid w:val="006B3141"/>
    <w:rsid w:val="006B335F"/>
    <w:rsid w:val="006B34B5"/>
    <w:rsid w:val="006B384A"/>
    <w:rsid w:val="006B3A51"/>
    <w:rsid w:val="006B3FBE"/>
    <w:rsid w:val="006B3FDB"/>
    <w:rsid w:val="006B3FFD"/>
    <w:rsid w:val="006B4276"/>
    <w:rsid w:val="006B4AA6"/>
    <w:rsid w:val="006B4FA5"/>
    <w:rsid w:val="006B5066"/>
    <w:rsid w:val="006B52B6"/>
    <w:rsid w:val="006B53C6"/>
    <w:rsid w:val="006B5748"/>
    <w:rsid w:val="006B587F"/>
    <w:rsid w:val="006B5CD0"/>
    <w:rsid w:val="006B5D51"/>
    <w:rsid w:val="006B6148"/>
    <w:rsid w:val="006B6A45"/>
    <w:rsid w:val="006B6B15"/>
    <w:rsid w:val="006B71F8"/>
    <w:rsid w:val="006C0A8B"/>
    <w:rsid w:val="006C10DF"/>
    <w:rsid w:val="006C195C"/>
    <w:rsid w:val="006C1EF6"/>
    <w:rsid w:val="006C26C6"/>
    <w:rsid w:val="006C270A"/>
    <w:rsid w:val="006C2A1A"/>
    <w:rsid w:val="006C382F"/>
    <w:rsid w:val="006C3922"/>
    <w:rsid w:val="006C3C69"/>
    <w:rsid w:val="006C3EF0"/>
    <w:rsid w:val="006C454E"/>
    <w:rsid w:val="006C4B13"/>
    <w:rsid w:val="006C5275"/>
    <w:rsid w:val="006C5A57"/>
    <w:rsid w:val="006C5AA2"/>
    <w:rsid w:val="006C5B4D"/>
    <w:rsid w:val="006C60C4"/>
    <w:rsid w:val="006C6363"/>
    <w:rsid w:val="006C69A2"/>
    <w:rsid w:val="006C6B6C"/>
    <w:rsid w:val="006C73BB"/>
    <w:rsid w:val="006C75D2"/>
    <w:rsid w:val="006C7BA0"/>
    <w:rsid w:val="006C7C9D"/>
    <w:rsid w:val="006D000C"/>
    <w:rsid w:val="006D0374"/>
    <w:rsid w:val="006D05CE"/>
    <w:rsid w:val="006D096F"/>
    <w:rsid w:val="006D0D9C"/>
    <w:rsid w:val="006D0ED5"/>
    <w:rsid w:val="006D0EEF"/>
    <w:rsid w:val="006D11C7"/>
    <w:rsid w:val="006D1471"/>
    <w:rsid w:val="006D16AC"/>
    <w:rsid w:val="006D1F6C"/>
    <w:rsid w:val="006D203B"/>
    <w:rsid w:val="006D26D0"/>
    <w:rsid w:val="006D2820"/>
    <w:rsid w:val="006D2B76"/>
    <w:rsid w:val="006D2E96"/>
    <w:rsid w:val="006D329E"/>
    <w:rsid w:val="006D3508"/>
    <w:rsid w:val="006D3560"/>
    <w:rsid w:val="006D38D4"/>
    <w:rsid w:val="006D39E7"/>
    <w:rsid w:val="006D4063"/>
    <w:rsid w:val="006D48C4"/>
    <w:rsid w:val="006D4A81"/>
    <w:rsid w:val="006D4B93"/>
    <w:rsid w:val="006D4D70"/>
    <w:rsid w:val="006D5160"/>
    <w:rsid w:val="006D5526"/>
    <w:rsid w:val="006D5AE1"/>
    <w:rsid w:val="006D5F82"/>
    <w:rsid w:val="006D62DC"/>
    <w:rsid w:val="006D6497"/>
    <w:rsid w:val="006D6693"/>
    <w:rsid w:val="006D6F4D"/>
    <w:rsid w:val="006D70EB"/>
    <w:rsid w:val="006D7516"/>
    <w:rsid w:val="006D76B7"/>
    <w:rsid w:val="006D77D5"/>
    <w:rsid w:val="006E06EB"/>
    <w:rsid w:val="006E072C"/>
    <w:rsid w:val="006E076A"/>
    <w:rsid w:val="006E094F"/>
    <w:rsid w:val="006E0B44"/>
    <w:rsid w:val="006E0D1F"/>
    <w:rsid w:val="006E112B"/>
    <w:rsid w:val="006E1873"/>
    <w:rsid w:val="006E1A25"/>
    <w:rsid w:val="006E1B77"/>
    <w:rsid w:val="006E1D41"/>
    <w:rsid w:val="006E224D"/>
    <w:rsid w:val="006E23A8"/>
    <w:rsid w:val="006E2590"/>
    <w:rsid w:val="006E2A0C"/>
    <w:rsid w:val="006E369A"/>
    <w:rsid w:val="006E3719"/>
    <w:rsid w:val="006E3980"/>
    <w:rsid w:val="006E3D40"/>
    <w:rsid w:val="006E44E3"/>
    <w:rsid w:val="006E4A08"/>
    <w:rsid w:val="006E4E83"/>
    <w:rsid w:val="006E4EB9"/>
    <w:rsid w:val="006E502D"/>
    <w:rsid w:val="006E5576"/>
    <w:rsid w:val="006E55CC"/>
    <w:rsid w:val="006E5690"/>
    <w:rsid w:val="006E5905"/>
    <w:rsid w:val="006E5C2B"/>
    <w:rsid w:val="006E5D63"/>
    <w:rsid w:val="006E5EAA"/>
    <w:rsid w:val="006E660D"/>
    <w:rsid w:val="006E6DF3"/>
    <w:rsid w:val="006E74A6"/>
    <w:rsid w:val="006E792D"/>
    <w:rsid w:val="006E7992"/>
    <w:rsid w:val="006E7BD3"/>
    <w:rsid w:val="006F063A"/>
    <w:rsid w:val="006F0750"/>
    <w:rsid w:val="006F099D"/>
    <w:rsid w:val="006F0B5E"/>
    <w:rsid w:val="006F0C5E"/>
    <w:rsid w:val="006F1023"/>
    <w:rsid w:val="006F1162"/>
    <w:rsid w:val="006F132A"/>
    <w:rsid w:val="006F1642"/>
    <w:rsid w:val="006F1C01"/>
    <w:rsid w:val="006F1CE4"/>
    <w:rsid w:val="006F2109"/>
    <w:rsid w:val="006F21E2"/>
    <w:rsid w:val="006F226C"/>
    <w:rsid w:val="006F2A6F"/>
    <w:rsid w:val="006F2E54"/>
    <w:rsid w:val="006F3053"/>
    <w:rsid w:val="006F31B6"/>
    <w:rsid w:val="006F3521"/>
    <w:rsid w:val="006F3744"/>
    <w:rsid w:val="006F3807"/>
    <w:rsid w:val="006F3BF3"/>
    <w:rsid w:val="006F4081"/>
    <w:rsid w:val="006F5041"/>
    <w:rsid w:val="006F56DB"/>
    <w:rsid w:val="006F5867"/>
    <w:rsid w:val="006F5A53"/>
    <w:rsid w:val="006F5FB3"/>
    <w:rsid w:val="006F6100"/>
    <w:rsid w:val="006F6425"/>
    <w:rsid w:val="006F6608"/>
    <w:rsid w:val="006F69A2"/>
    <w:rsid w:val="006F69D4"/>
    <w:rsid w:val="006F7333"/>
    <w:rsid w:val="006F7635"/>
    <w:rsid w:val="006F7AA8"/>
    <w:rsid w:val="007004F3"/>
    <w:rsid w:val="0070087B"/>
    <w:rsid w:val="00700EC3"/>
    <w:rsid w:val="00700F49"/>
    <w:rsid w:val="00700F77"/>
    <w:rsid w:val="00700FEB"/>
    <w:rsid w:val="00701336"/>
    <w:rsid w:val="0070154F"/>
    <w:rsid w:val="00701880"/>
    <w:rsid w:val="00701A85"/>
    <w:rsid w:val="00701B0B"/>
    <w:rsid w:val="00701EC1"/>
    <w:rsid w:val="00702070"/>
    <w:rsid w:val="007023BD"/>
    <w:rsid w:val="00702425"/>
    <w:rsid w:val="00702515"/>
    <w:rsid w:val="00702A53"/>
    <w:rsid w:val="00702B05"/>
    <w:rsid w:val="00702BE2"/>
    <w:rsid w:val="00702E7D"/>
    <w:rsid w:val="00703612"/>
    <w:rsid w:val="00703751"/>
    <w:rsid w:val="00703A06"/>
    <w:rsid w:val="00703A90"/>
    <w:rsid w:val="00703D90"/>
    <w:rsid w:val="007041DD"/>
    <w:rsid w:val="0070420E"/>
    <w:rsid w:val="00704FAA"/>
    <w:rsid w:val="00705239"/>
    <w:rsid w:val="00705484"/>
    <w:rsid w:val="00705BB7"/>
    <w:rsid w:val="007064EB"/>
    <w:rsid w:val="00706853"/>
    <w:rsid w:val="007068D7"/>
    <w:rsid w:val="0070697A"/>
    <w:rsid w:val="007071E0"/>
    <w:rsid w:val="007074B1"/>
    <w:rsid w:val="0070763B"/>
    <w:rsid w:val="007076F1"/>
    <w:rsid w:val="00707883"/>
    <w:rsid w:val="00707B82"/>
    <w:rsid w:val="007104C4"/>
    <w:rsid w:val="00710513"/>
    <w:rsid w:val="007107CE"/>
    <w:rsid w:val="00710ED4"/>
    <w:rsid w:val="00711175"/>
    <w:rsid w:val="007116B5"/>
    <w:rsid w:val="00712416"/>
    <w:rsid w:val="00712951"/>
    <w:rsid w:val="00713E74"/>
    <w:rsid w:val="00714748"/>
    <w:rsid w:val="0071482A"/>
    <w:rsid w:val="00714909"/>
    <w:rsid w:val="00714DA8"/>
    <w:rsid w:val="00714EFF"/>
    <w:rsid w:val="0071509A"/>
    <w:rsid w:val="007153FD"/>
    <w:rsid w:val="0071548A"/>
    <w:rsid w:val="007159CA"/>
    <w:rsid w:val="007159ED"/>
    <w:rsid w:val="00715E4C"/>
    <w:rsid w:val="00716157"/>
    <w:rsid w:val="007161D0"/>
    <w:rsid w:val="007164F7"/>
    <w:rsid w:val="00716A13"/>
    <w:rsid w:val="00716A4A"/>
    <w:rsid w:val="00716B59"/>
    <w:rsid w:val="00716BE9"/>
    <w:rsid w:val="0071747F"/>
    <w:rsid w:val="007175D8"/>
    <w:rsid w:val="007205BE"/>
    <w:rsid w:val="007206AC"/>
    <w:rsid w:val="00720CA7"/>
    <w:rsid w:val="00721420"/>
    <w:rsid w:val="0072152C"/>
    <w:rsid w:val="00721A90"/>
    <w:rsid w:val="00721E43"/>
    <w:rsid w:val="007220AF"/>
    <w:rsid w:val="00722A47"/>
    <w:rsid w:val="00723576"/>
    <w:rsid w:val="00723D55"/>
    <w:rsid w:val="00724472"/>
    <w:rsid w:val="0072452B"/>
    <w:rsid w:val="0072464F"/>
    <w:rsid w:val="007247C1"/>
    <w:rsid w:val="00724A17"/>
    <w:rsid w:val="00724AC0"/>
    <w:rsid w:val="00724F22"/>
    <w:rsid w:val="00724F6D"/>
    <w:rsid w:val="00725C3E"/>
    <w:rsid w:val="007267EB"/>
    <w:rsid w:val="00726936"/>
    <w:rsid w:val="00726D4D"/>
    <w:rsid w:val="0072718E"/>
    <w:rsid w:val="00727B02"/>
    <w:rsid w:val="00727B96"/>
    <w:rsid w:val="007306F2"/>
    <w:rsid w:val="00730EFB"/>
    <w:rsid w:val="00732283"/>
    <w:rsid w:val="007325EA"/>
    <w:rsid w:val="007328BD"/>
    <w:rsid w:val="00732CD3"/>
    <w:rsid w:val="00732D38"/>
    <w:rsid w:val="007333F8"/>
    <w:rsid w:val="00733488"/>
    <w:rsid w:val="00733B93"/>
    <w:rsid w:val="00733CE0"/>
    <w:rsid w:val="00734BF6"/>
    <w:rsid w:val="0073522A"/>
    <w:rsid w:val="0073525A"/>
    <w:rsid w:val="00735DAB"/>
    <w:rsid w:val="007361AD"/>
    <w:rsid w:val="00736812"/>
    <w:rsid w:val="0073706F"/>
    <w:rsid w:val="007371FF"/>
    <w:rsid w:val="00737492"/>
    <w:rsid w:val="0073762E"/>
    <w:rsid w:val="00737742"/>
    <w:rsid w:val="00737789"/>
    <w:rsid w:val="00740130"/>
    <w:rsid w:val="0074031E"/>
    <w:rsid w:val="00740388"/>
    <w:rsid w:val="00740E1A"/>
    <w:rsid w:val="00740FE6"/>
    <w:rsid w:val="00741AEA"/>
    <w:rsid w:val="007420EF"/>
    <w:rsid w:val="00742127"/>
    <w:rsid w:val="00742FF1"/>
    <w:rsid w:val="007431F1"/>
    <w:rsid w:val="00743B2B"/>
    <w:rsid w:val="00743C34"/>
    <w:rsid w:val="00743F4F"/>
    <w:rsid w:val="00744BC1"/>
    <w:rsid w:val="0074579F"/>
    <w:rsid w:val="00745C50"/>
    <w:rsid w:val="00745D1C"/>
    <w:rsid w:val="00745E66"/>
    <w:rsid w:val="00746320"/>
    <w:rsid w:val="00746631"/>
    <w:rsid w:val="007468DA"/>
    <w:rsid w:val="00746E5A"/>
    <w:rsid w:val="0074713E"/>
    <w:rsid w:val="0074714B"/>
    <w:rsid w:val="007477C2"/>
    <w:rsid w:val="00747892"/>
    <w:rsid w:val="0074796B"/>
    <w:rsid w:val="00747CB7"/>
    <w:rsid w:val="00750100"/>
    <w:rsid w:val="00750172"/>
    <w:rsid w:val="0075021A"/>
    <w:rsid w:val="00750889"/>
    <w:rsid w:val="00750A5A"/>
    <w:rsid w:val="00750BDE"/>
    <w:rsid w:val="00750FE4"/>
    <w:rsid w:val="00751701"/>
    <w:rsid w:val="00751822"/>
    <w:rsid w:val="0075224B"/>
    <w:rsid w:val="00752308"/>
    <w:rsid w:val="00752545"/>
    <w:rsid w:val="00752677"/>
    <w:rsid w:val="007527D5"/>
    <w:rsid w:val="007528DD"/>
    <w:rsid w:val="00752BB4"/>
    <w:rsid w:val="00752F37"/>
    <w:rsid w:val="00752F8D"/>
    <w:rsid w:val="007532AE"/>
    <w:rsid w:val="00753369"/>
    <w:rsid w:val="00753900"/>
    <w:rsid w:val="00753D7D"/>
    <w:rsid w:val="00755041"/>
    <w:rsid w:val="007552FB"/>
    <w:rsid w:val="00755487"/>
    <w:rsid w:val="00755B5D"/>
    <w:rsid w:val="00755F75"/>
    <w:rsid w:val="007560FB"/>
    <w:rsid w:val="0075614D"/>
    <w:rsid w:val="0075626D"/>
    <w:rsid w:val="00757153"/>
    <w:rsid w:val="00757341"/>
    <w:rsid w:val="00757350"/>
    <w:rsid w:val="0075762F"/>
    <w:rsid w:val="0076043E"/>
    <w:rsid w:val="007607C9"/>
    <w:rsid w:val="00760F0A"/>
    <w:rsid w:val="00761328"/>
    <w:rsid w:val="00761528"/>
    <w:rsid w:val="00761B77"/>
    <w:rsid w:val="00761EED"/>
    <w:rsid w:val="00762018"/>
    <w:rsid w:val="00762D25"/>
    <w:rsid w:val="0076359E"/>
    <w:rsid w:val="00763C19"/>
    <w:rsid w:val="00763EE0"/>
    <w:rsid w:val="007640D9"/>
    <w:rsid w:val="00764182"/>
    <w:rsid w:val="00764215"/>
    <w:rsid w:val="007643A1"/>
    <w:rsid w:val="00764B40"/>
    <w:rsid w:val="00765856"/>
    <w:rsid w:val="00765973"/>
    <w:rsid w:val="00765BDA"/>
    <w:rsid w:val="0076644E"/>
    <w:rsid w:val="00766466"/>
    <w:rsid w:val="007667B5"/>
    <w:rsid w:val="00766CB8"/>
    <w:rsid w:val="00766E12"/>
    <w:rsid w:val="00766E22"/>
    <w:rsid w:val="00766E86"/>
    <w:rsid w:val="007679E2"/>
    <w:rsid w:val="00770568"/>
    <w:rsid w:val="00770F40"/>
    <w:rsid w:val="00772198"/>
    <w:rsid w:val="0077234F"/>
    <w:rsid w:val="007725CD"/>
    <w:rsid w:val="0077411A"/>
    <w:rsid w:val="0077426A"/>
    <w:rsid w:val="0077459E"/>
    <w:rsid w:val="00774A0D"/>
    <w:rsid w:val="00774C1E"/>
    <w:rsid w:val="00775150"/>
    <w:rsid w:val="0077527F"/>
    <w:rsid w:val="007754B3"/>
    <w:rsid w:val="00775C52"/>
    <w:rsid w:val="00776492"/>
    <w:rsid w:val="007767E5"/>
    <w:rsid w:val="00776BE6"/>
    <w:rsid w:val="0077754C"/>
    <w:rsid w:val="0077759D"/>
    <w:rsid w:val="00777A1C"/>
    <w:rsid w:val="007806BE"/>
    <w:rsid w:val="00780854"/>
    <w:rsid w:val="00780F1D"/>
    <w:rsid w:val="00781039"/>
    <w:rsid w:val="0078196D"/>
    <w:rsid w:val="007819C9"/>
    <w:rsid w:val="00781A7C"/>
    <w:rsid w:val="00782142"/>
    <w:rsid w:val="007829BC"/>
    <w:rsid w:val="00782CEC"/>
    <w:rsid w:val="0078320C"/>
    <w:rsid w:val="00783640"/>
    <w:rsid w:val="00783734"/>
    <w:rsid w:val="00783D02"/>
    <w:rsid w:val="00783FEF"/>
    <w:rsid w:val="0078539B"/>
    <w:rsid w:val="0078540B"/>
    <w:rsid w:val="007854B9"/>
    <w:rsid w:val="0078551C"/>
    <w:rsid w:val="00785774"/>
    <w:rsid w:val="007858EA"/>
    <w:rsid w:val="00785F85"/>
    <w:rsid w:val="007863A6"/>
    <w:rsid w:val="00786ECB"/>
    <w:rsid w:val="00786F65"/>
    <w:rsid w:val="00786F84"/>
    <w:rsid w:val="007873C4"/>
    <w:rsid w:val="00787695"/>
    <w:rsid w:val="00787B72"/>
    <w:rsid w:val="00787EDD"/>
    <w:rsid w:val="00787FA4"/>
    <w:rsid w:val="00790907"/>
    <w:rsid w:val="00790C12"/>
    <w:rsid w:val="00790C9D"/>
    <w:rsid w:val="00790F78"/>
    <w:rsid w:val="00791084"/>
    <w:rsid w:val="00791264"/>
    <w:rsid w:val="00791372"/>
    <w:rsid w:val="007919D6"/>
    <w:rsid w:val="00791CC6"/>
    <w:rsid w:val="007920C1"/>
    <w:rsid w:val="00792415"/>
    <w:rsid w:val="00792784"/>
    <w:rsid w:val="007929A5"/>
    <w:rsid w:val="007936A3"/>
    <w:rsid w:val="00793922"/>
    <w:rsid w:val="00793A28"/>
    <w:rsid w:val="00793DB2"/>
    <w:rsid w:val="00793EA2"/>
    <w:rsid w:val="00793F85"/>
    <w:rsid w:val="007941BB"/>
    <w:rsid w:val="007941FC"/>
    <w:rsid w:val="00794667"/>
    <w:rsid w:val="00794BBE"/>
    <w:rsid w:val="00794C9F"/>
    <w:rsid w:val="00795295"/>
    <w:rsid w:val="00795A02"/>
    <w:rsid w:val="00795B04"/>
    <w:rsid w:val="00795CC9"/>
    <w:rsid w:val="00796023"/>
    <w:rsid w:val="00796600"/>
    <w:rsid w:val="007968B4"/>
    <w:rsid w:val="00796D07"/>
    <w:rsid w:val="00796D90"/>
    <w:rsid w:val="00797197"/>
    <w:rsid w:val="007973BC"/>
    <w:rsid w:val="0079775E"/>
    <w:rsid w:val="007A03CB"/>
    <w:rsid w:val="007A0644"/>
    <w:rsid w:val="007A137F"/>
    <w:rsid w:val="007A139C"/>
    <w:rsid w:val="007A140B"/>
    <w:rsid w:val="007A164F"/>
    <w:rsid w:val="007A1B9B"/>
    <w:rsid w:val="007A1DA7"/>
    <w:rsid w:val="007A2808"/>
    <w:rsid w:val="007A2CB8"/>
    <w:rsid w:val="007A335E"/>
    <w:rsid w:val="007A3BC2"/>
    <w:rsid w:val="007A40F4"/>
    <w:rsid w:val="007A46E9"/>
    <w:rsid w:val="007A4F25"/>
    <w:rsid w:val="007A5647"/>
    <w:rsid w:val="007A58F9"/>
    <w:rsid w:val="007A5AAB"/>
    <w:rsid w:val="007A5E4A"/>
    <w:rsid w:val="007A5E57"/>
    <w:rsid w:val="007A678F"/>
    <w:rsid w:val="007A774E"/>
    <w:rsid w:val="007A78A6"/>
    <w:rsid w:val="007A7A42"/>
    <w:rsid w:val="007A7DDD"/>
    <w:rsid w:val="007B0287"/>
    <w:rsid w:val="007B0568"/>
    <w:rsid w:val="007B0640"/>
    <w:rsid w:val="007B07F8"/>
    <w:rsid w:val="007B099A"/>
    <w:rsid w:val="007B0A10"/>
    <w:rsid w:val="007B0B9D"/>
    <w:rsid w:val="007B1328"/>
    <w:rsid w:val="007B1349"/>
    <w:rsid w:val="007B1415"/>
    <w:rsid w:val="007B16BB"/>
    <w:rsid w:val="007B23EA"/>
    <w:rsid w:val="007B2482"/>
    <w:rsid w:val="007B2ABA"/>
    <w:rsid w:val="007B2F7A"/>
    <w:rsid w:val="007B3462"/>
    <w:rsid w:val="007B3860"/>
    <w:rsid w:val="007B3D4F"/>
    <w:rsid w:val="007B4111"/>
    <w:rsid w:val="007B4989"/>
    <w:rsid w:val="007B51DC"/>
    <w:rsid w:val="007B52B4"/>
    <w:rsid w:val="007B5340"/>
    <w:rsid w:val="007B5731"/>
    <w:rsid w:val="007B5AEC"/>
    <w:rsid w:val="007B5B40"/>
    <w:rsid w:val="007B5C62"/>
    <w:rsid w:val="007B5D20"/>
    <w:rsid w:val="007B5E1D"/>
    <w:rsid w:val="007B6128"/>
    <w:rsid w:val="007B6160"/>
    <w:rsid w:val="007B619B"/>
    <w:rsid w:val="007B6577"/>
    <w:rsid w:val="007B6708"/>
    <w:rsid w:val="007B6AA3"/>
    <w:rsid w:val="007B6FDD"/>
    <w:rsid w:val="007B6FF6"/>
    <w:rsid w:val="007B7986"/>
    <w:rsid w:val="007B7D4B"/>
    <w:rsid w:val="007C0720"/>
    <w:rsid w:val="007C0B16"/>
    <w:rsid w:val="007C0FE6"/>
    <w:rsid w:val="007C16EA"/>
    <w:rsid w:val="007C18F4"/>
    <w:rsid w:val="007C1984"/>
    <w:rsid w:val="007C19EE"/>
    <w:rsid w:val="007C1A7E"/>
    <w:rsid w:val="007C1B67"/>
    <w:rsid w:val="007C1E3A"/>
    <w:rsid w:val="007C2374"/>
    <w:rsid w:val="007C2805"/>
    <w:rsid w:val="007C28D7"/>
    <w:rsid w:val="007C2BCF"/>
    <w:rsid w:val="007C2ED1"/>
    <w:rsid w:val="007C3354"/>
    <w:rsid w:val="007C3382"/>
    <w:rsid w:val="007C3536"/>
    <w:rsid w:val="007C47AD"/>
    <w:rsid w:val="007C4BEB"/>
    <w:rsid w:val="007C52B9"/>
    <w:rsid w:val="007C538C"/>
    <w:rsid w:val="007C53D9"/>
    <w:rsid w:val="007C5439"/>
    <w:rsid w:val="007C5D0E"/>
    <w:rsid w:val="007C622C"/>
    <w:rsid w:val="007C64F4"/>
    <w:rsid w:val="007C7651"/>
    <w:rsid w:val="007D047B"/>
    <w:rsid w:val="007D08A2"/>
    <w:rsid w:val="007D0B29"/>
    <w:rsid w:val="007D0DBF"/>
    <w:rsid w:val="007D0F0A"/>
    <w:rsid w:val="007D0FDB"/>
    <w:rsid w:val="007D1776"/>
    <w:rsid w:val="007D2522"/>
    <w:rsid w:val="007D25F3"/>
    <w:rsid w:val="007D284B"/>
    <w:rsid w:val="007D2AA4"/>
    <w:rsid w:val="007D2BCD"/>
    <w:rsid w:val="007D2EE7"/>
    <w:rsid w:val="007D3145"/>
    <w:rsid w:val="007D3545"/>
    <w:rsid w:val="007D386A"/>
    <w:rsid w:val="007D3B41"/>
    <w:rsid w:val="007D3C77"/>
    <w:rsid w:val="007D47FE"/>
    <w:rsid w:val="007D4901"/>
    <w:rsid w:val="007D493F"/>
    <w:rsid w:val="007D4AA5"/>
    <w:rsid w:val="007D5188"/>
    <w:rsid w:val="007D5217"/>
    <w:rsid w:val="007D5270"/>
    <w:rsid w:val="007D535B"/>
    <w:rsid w:val="007D5525"/>
    <w:rsid w:val="007D57E9"/>
    <w:rsid w:val="007D5D88"/>
    <w:rsid w:val="007D5E2F"/>
    <w:rsid w:val="007D5E9F"/>
    <w:rsid w:val="007D6034"/>
    <w:rsid w:val="007D6144"/>
    <w:rsid w:val="007D63B6"/>
    <w:rsid w:val="007D727E"/>
    <w:rsid w:val="007D7887"/>
    <w:rsid w:val="007D7D1E"/>
    <w:rsid w:val="007E0197"/>
    <w:rsid w:val="007E132B"/>
    <w:rsid w:val="007E1573"/>
    <w:rsid w:val="007E16AE"/>
    <w:rsid w:val="007E1FD6"/>
    <w:rsid w:val="007E227E"/>
    <w:rsid w:val="007E30F0"/>
    <w:rsid w:val="007E33B3"/>
    <w:rsid w:val="007E395D"/>
    <w:rsid w:val="007E3D80"/>
    <w:rsid w:val="007E3E16"/>
    <w:rsid w:val="007E4216"/>
    <w:rsid w:val="007E4516"/>
    <w:rsid w:val="007E4690"/>
    <w:rsid w:val="007E4CA9"/>
    <w:rsid w:val="007E51A8"/>
    <w:rsid w:val="007E528D"/>
    <w:rsid w:val="007E5FBE"/>
    <w:rsid w:val="007E6B4D"/>
    <w:rsid w:val="007E6D79"/>
    <w:rsid w:val="007E7353"/>
    <w:rsid w:val="007E77F1"/>
    <w:rsid w:val="007E7A75"/>
    <w:rsid w:val="007E7C8B"/>
    <w:rsid w:val="007F00E1"/>
    <w:rsid w:val="007F04F9"/>
    <w:rsid w:val="007F0689"/>
    <w:rsid w:val="007F0A80"/>
    <w:rsid w:val="007F0AAB"/>
    <w:rsid w:val="007F0C7A"/>
    <w:rsid w:val="007F126C"/>
    <w:rsid w:val="007F157C"/>
    <w:rsid w:val="007F1A06"/>
    <w:rsid w:val="007F1C3A"/>
    <w:rsid w:val="007F1E29"/>
    <w:rsid w:val="007F1F49"/>
    <w:rsid w:val="007F213F"/>
    <w:rsid w:val="007F2146"/>
    <w:rsid w:val="007F2547"/>
    <w:rsid w:val="007F2622"/>
    <w:rsid w:val="007F2E61"/>
    <w:rsid w:val="007F2EC7"/>
    <w:rsid w:val="007F365E"/>
    <w:rsid w:val="007F402B"/>
    <w:rsid w:val="007F4292"/>
    <w:rsid w:val="007F42A0"/>
    <w:rsid w:val="007F48B7"/>
    <w:rsid w:val="007F4A45"/>
    <w:rsid w:val="007F4AD8"/>
    <w:rsid w:val="007F4F5C"/>
    <w:rsid w:val="007F4F7D"/>
    <w:rsid w:val="007F5142"/>
    <w:rsid w:val="007F52CD"/>
    <w:rsid w:val="007F54E2"/>
    <w:rsid w:val="007F5B4D"/>
    <w:rsid w:val="007F5CF4"/>
    <w:rsid w:val="007F5D11"/>
    <w:rsid w:val="007F5DD9"/>
    <w:rsid w:val="007F6323"/>
    <w:rsid w:val="007F6641"/>
    <w:rsid w:val="007F665B"/>
    <w:rsid w:val="007F6E5D"/>
    <w:rsid w:val="007F6E8A"/>
    <w:rsid w:val="007F752C"/>
    <w:rsid w:val="007F7589"/>
    <w:rsid w:val="007F7643"/>
    <w:rsid w:val="007F7DBD"/>
    <w:rsid w:val="007F7EF9"/>
    <w:rsid w:val="00800072"/>
    <w:rsid w:val="00800524"/>
    <w:rsid w:val="0080064E"/>
    <w:rsid w:val="008008F5"/>
    <w:rsid w:val="00800A0B"/>
    <w:rsid w:val="008010AF"/>
    <w:rsid w:val="008014DD"/>
    <w:rsid w:val="008016D3"/>
    <w:rsid w:val="008017D2"/>
    <w:rsid w:val="00801843"/>
    <w:rsid w:val="00801ED4"/>
    <w:rsid w:val="00801F17"/>
    <w:rsid w:val="008020A5"/>
    <w:rsid w:val="008020A8"/>
    <w:rsid w:val="008023D9"/>
    <w:rsid w:val="00802760"/>
    <w:rsid w:val="00802FD0"/>
    <w:rsid w:val="008039BE"/>
    <w:rsid w:val="008043F9"/>
    <w:rsid w:val="008044B8"/>
    <w:rsid w:val="00804564"/>
    <w:rsid w:val="008047D0"/>
    <w:rsid w:val="00804EBF"/>
    <w:rsid w:val="00804F14"/>
    <w:rsid w:val="008060DF"/>
    <w:rsid w:val="00806115"/>
    <w:rsid w:val="00806257"/>
    <w:rsid w:val="00806819"/>
    <w:rsid w:val="0080684A"/>
    <w:rsid w:val="00806AD7"/>
    <w:rsid w:val="00806C03"/>
    <w:rsid w:val="00807048"/>
    <w:rsid w:val="0080732C"/>
    <w:rsid w:val="00807435"/>
    <w:rsid w:val="00807627"/>
    <w:rsid w:val="0080791A"/>
    <w:rsid w:val="00807933"/>
    <w:rsid w:val="00807CCF"/>
    <w:rsid w:val="00810082"/>
    <w:rsid w:val="0081022D"/>
    <w:rsid w:val="00810A43"/>
    <w:rsid w:val="00810CC0"/>
    <w:rsid w:val="00810CF0"/>
    <w:rsid w:val="0081108A"/>
    <w:rsid w:val="008112A2"/>
    <w:rsid w:val="0081189C"/>
    <w:rsid w:val="00811AFB"/>
    <w:rsid w:val="00811C17"/>
    <w:rsid w:val="00811CC2"/>
    <w:rsid w:val="008120C4"/>
    <w:rsid w:val="0081213A"/>
    <w:rsid w:val="008122A8"/>
    <w:rsid w:val="00812631"/>
    <w:rsid w:val="008126A9"/>
    <w:rsid w:val="008127A8"/>
    <w:rsid w:val="008129ED"/>
    <w:rsid w:val="00812DE8"/>
    <w:rsid w:val="00812E3B"/>
    <w:rsid w:val="00813024"/>
    <w:rsid w:val="0081314A"/>
    <w:rsid w:val="00813253"/>
    <w:rsid w:val="008134D7"/>
    <w:rsid w:val="00813674"/>
    <w:rsid w:val="008138A8"/>
    <w:rsid w:val="008139C7"/>
    <w:rsid w:val="00813B95"/>
    <w:rsid w:val="0081424B"/>
    <w:rsid w:val="00814525"/>
    <w:rsid w:val="0081462C"/>
    <w:rsid w:val="00814E41"/>
    <w:rsid w:val="00815274"/>
    <w:rsid w:val="00815283"/>
    <w:rsid w:val="008155F2"/>
    <w:rsid w:val="0081620D"/>
    <w:rsid w:val="00816450"/>
    <w:rsid w:val="008164FA"/>
    <w:rsid w:val="00816CA7"/>
    <w:rsid w:val="00816EA1"/>
    <w:rsid w:val="00817155"/>
    <w:rsid w:val="0081749D"/>
    <w:rsid w:val="008174AA"/>
    <w:rsid w:val="008174CF"/>
    <w:rsid w:val="00817BB0"/>
    <w:rsid w:val="00817CB1"/>
    <w:rsid w:val="008208B4"/>
    <w:rsid w:val="00820BE2"/>
    <w:rsid w:val="00820FDF"/>
    <w:rsid w:val="008213C6"/>
    <w:rsid w:val="00821CF7"/>
    <w:rsid w:val="00821F4B"/>
    <w:rsid w:val="00821F4D"/>
    <w:rsid w:val="00821FE2"/>
    <w:rsid w:val="00822128"/>
    <w:rsid w:val="00822224"/>
    <w:rsid w:val="00822346"/>
    <w:rsid w:val="0082247B"/>
    <w:rsid w:val="0082267D"/>
    <w:rsid w:val="00822ABF"/>
    <w:rsid w:val="00822C4D"/>
    <w:rsid w:val="008230F0"/>
    <w:rsid w:val="008242C8"/>
    <w:rsid w:val="0082484B"/>
    <w:rsid w:val="00824934"/>
    <w:rsid w:val="00824986"/>
    <w:rsid w:val="00824EF3"/>
    <w:rsid w:val="008253A4"/>
    <w:rsid w:val="0082568E"/>
    <w:rsid w:val="008256C5"/>
    <w:rsid w:val="0082582C"/>
    <w:rsid w:val="008258EC"/>
    <w:rsid w:val="00825BD5"/>
    <w:rsid w:val="00825C42"/>
    <w:rsid w:val="008261DC"/>
    <w:rsid w:val="0082632E"/>
    <w:rsid w:val="00826971"/>
    <w:rsid w:val="00826F22"/>
    <w:rsid w:val="008270F9"/>
    <w:rsid w:val="0082770D"/>
    <w:rsid w:val="00827A7D"/>
    <w:rsid w:val="00827AED"/>
    <w:rsid w:val="00827B6B"/>
    <w:rsid w:val="00827C23"/>
    <w:rsid w:val="00827D06"/>
    <w:rsid w:val="00830995"/>
    <w:rsid w:val="008309E0"/>
    <w:rsid w:val="00830E2C"/>
    <w:rsid w:val="00830FD2"/>
    <w:rsid w:val="0083140E"/>
    <w:rsid w:val="00831B73"/>
    <w:rsid w:val="008326D6"/>
    <w:rsid w:val="0083272C"/>
    <w:rsid w:val="008327DC"/>
    <w:rsid w:val="00832C3E"/>
    <w:rsid w:val="0083312E"/>
    <w:rsid w:val="00833736"/>
    <w:rsid w:val="008337C3"/>
    <w:rsid w:val="00833BBE"/>
    <w:rsid w:val="00833CCE"/>
    <w:rsid w:val="0083424D"/>
    <w:rsid w:val="008347D2"/>
    <w:rsid w:val="008353F6"/>
    <w:rsid w:val="00835419"/>
    <w:rsid w:val="00835533"/>
    <w:rsid w:val="0083581E"/>
    <w:rsid w:val="00835879"/>
    <w:rsid w:val="008358E3"/>
    <w:rsid w:val="00835920"/>
    <w:rsid w:val="00836F62"/>
    <w:rsid w:val="008372FB"/>
    <w:rsid w:val="00837FE3"/>
    <w:rsid w:val="008400C6"/>
    <w:rsid w:val="0084034E"/>
    <w:rsid w:val="0084058A"/>
    <w:rsid w:val="008406D5"/>
    <w:rsid w:val="008408D7"/>
    <w:rsid w:val="008408E2"/>
    <w:rsid w:val="00840AC3"/>
    <w:rsid w:val="008414FA"/>
    <w:rsid w:val="00841555"/>
    <w:rsid w:val="008417A2"/>
    <w:rsid w:val="00841C53"/>
    <w:rsid w:val="00841CE9"/>
    <w:rsid w:val="008424BD"/>
    <w:rsid w:val="00842FE5"/>
    <w:rsid w:val="008431BA"/>
    <w:rsid w:val="008437EA"/>
    <w:rsid w:val="0084391C"/>
    <w:rsid w:val="0084394A"/>
    <w:rsid w:val="00843A26"/>
    <w:rsid w:val="00843C24"/>
    <w:rsid w:val="00844115"/>
    <w:rsid w:val="0084417D"/>
    <w:rsid w:val="008447F9"/>
    <w:rsid w:val="008449C8"/>
    <w:rsid w:val="008452F6"/>
    <w:rsid w:val="00845A0C"/>
    <w:rsid w:val="00845C55"/>
    <w:rsid w:val="00845CC3"/>
    <w:rsid w:val="00846237"/>
    <w:rsid w:val="0084690D"/>
    <w:rsid w:val="00846B27"/>
    <w:rsid w:val="00846F3E"/>
    <w:rsid w:val="00847383"/>
    <w:rsid w:val="0084771C"/>
    <w:rsid w:val="00847727"/>
    <w:rsid w:val="00847BCE"/>
    <w:rsid w:val="00851600"/>
    <w:rsid w:val="008518E0"/>
    <w:rsid w:val="00851FAE"/>
    <w:rsid w:val="008523E3"/>
    <w:rsid w:val="0085250C"/>
    <w:rsid w:val="00852BAF"/>
    <w:rsid w:val="00852E0E"/>
    <w:rsid w:val="0085318E"/>
    <w:rsid w:val="0085356C"/>
    <w:rsid w:val="008538E4"/>
    <w:rsid w:val="00853C05"/>
    <w:rsid w:val="008542E2"/>
    <w:rsid w:val="00854CEB"/>
    <w:rsid w:val="0085521E"/>
    <w:rsid w:val="00855790"/>
    <w:rsid w:val="00855984"/>
    <w:rsid w:val="00857418"/>
    <w:rsid w:val="008575C0"/>
    <w:rsid w:val="00857F32"/>
    <w:rsid w:val="00860590"/>
    <w:rsid w:val="0086072C"/>
    <w:rsid w:val="0086074B"/>
    <w:rsid w:val="008607D7"/>
    <w:rsid w:val="008608B2"/>
    <w:rsid w:val="00860A1A"/>
    <w:rsid w:val="00860BBC"/>
    <w:rsid w:val="0086129D"/>
    <w:rsid w:val="008612BF"/>
    <w:rsid w:val="00861EC1"/>
    <w:rsid w:val="00861EEF"/>
    <w:rsid w:val="00862601"/>
    <w:rsid w:val="00862F05"/>
    <w:rsid w:val="00863290"/>
    <w:rsid w:val="00863D2C"/>
    <w:rsid w:val="00863E93"/>
    <w:rsid w:val="00864954"/>
    <w:rsid w:val="0086573D"/>
    <w:rsid w:val="0086592B"/>
    <w:rsid w:val="0086596D"/>
    <w:rsid w:val="00865C62"/>
    <w:rsid w:val="00865D87"/>
    <w:rsid w:val="00865F88"/>
    <w:rsid w:val="008666BC"/>
    <w:rsid w:val="008672E6"/>
    <w:rsid w:val="00867756"/>
    <w:rsid w:val="00867882"/>
    <w:rsid w:val="00867C57"/>
    <w:rsid w:val="00870361"/>
    <w:rsid w:val="008706A3"/>
    <w:rsid w:val="008707C5"/>
    <w:rsid w:val="00870A97"/>
    <w:rsid w:val="00871314"/>
    <w:rsid w:val="008713CD"/>
    <w:rsid w:val="00871641"/>
    <w:rsid w:val="00871A19"/>
    <w:rsid w:val="00871E1F"/>
    <w:rsid w:val="0087380B"/>
    <w:rsid w:val="008738C8"/>
    <w:rsid w:val="00873936"/>
    <w:rsid w:val="00873F4B"/>
    <w:rsid w:val="0087445C"/>
    <w:rsid w:val="008745A6"/>
    <w:rsid w:val="00874867"/>
    <w:rsid w:val="00874E66"/>
    <w:rsid w:val="00875475"/>
    <w:rsid w:val="0087593F"/>
    <w:rsid w:val="00875B2F"/>
    <w:rsid w:val="00875DE7"/>
    <w:rsid w:val="00876537"/>
    <w:rsid w:val="008765B7"/>
    <w:rsid w:val="008767CE"/>
    <w:rsid w:val="008769F9"/>
    <w:rsid w:val="00876A9F"/>
    <w:rsid w:val="00876C31"/>
    <w:rsid w:val="00876D6B"/>
    <w:rsid w:val="00880738"/>
    <w:rsid w:val="008814B9"/>
    <w:rsid w:val="008815EC"/>
    <w:rsid w:val="00881957"/>
    <w:rsid w:val="00881B35"/>
    <w:rsid w:val="00881B7F"/>
    <w:rsid w:val="00881BC2"/>
    <w:rsid w:val="00882401"/>
    <w:rsid w:val="00882426"/>
    <w:rsid w:val="008825F2"/>
    <w:rsid w:val="00882876"/>
    <w:rsid w:val="00882C2B"/>
    <w:rsid w:val="00882DD5"/>
    <w:rsid w:val="00882FF1"/>
    <w:rsid w:val="0088354C"/>
    <w:rsid w:val="00883E4E"/>
    <w:rsid w:val="00883F73"/>
    <w:rsid w:val="008841E4"/>
    <w:rsid w:val="00884245"/>
    <w:rsid w:val="00884473"/>
    <w:rsid w:val="00884AC5"/>
    <w:rsid w:val="00884CDA"/>
    <w:rsid w:val="00885042"/>
    <w:rsid w:val="008852BD"/>
    <w:rsid w:val="00885606"/>
    <w:rsid w:val="008858C3"/>
    <w:rsid w:val="00885E2C"/>
    <w:rsid w:val="00885E48"/>
    <w:rsid w:val="00885EE0"/>
    <w:rsid w:val="00886393"/>
    <w:rsid w:val="00886496"/>
    <w:rsid w:val="008865A9"/>
    <w:rsid w:val="00886937"/>
    <w:rsid w:val="00886C7B"/>
    <w:rsid w:val="00887016"/>
    <w:rsid w:val="00887067"/>
    <w:rsid w:val="00887966"/>
    <w:rsid w:val="00887C7F"/>
    <w:rsid w:val="00890186"/>
    <w:rsid w:val="008902FF"/>
    <w:rsid w:val="008905B7"/>
    <w:rsid w:val="0089104A"/>
    <w:rsid w:val="00891275"/>
    <w:rsid w:val="008912E1"/>
    <w:rsid w:val="00891C62"/>
    <w:rsid w:val="00892821"/>
    <w:rsid w:val="00892DD6"/>
    <w:rsid w:val="0089340D"/>
    <w:rsid w:val="00893C58"/>
    <w:rsid w:val="008940E4"/>
    <w:rsid w:val="0089453B"/>
    <w:rsid w:val="00894C3D"/>
    <w:rsid w:val="00894E47"/>
    <w:rsid w:val="00895693"/>
    <w:rsid w:val="00895BE2"/>
    <w:rsid w:val="0089628B"/>
    <w:rsid w:val="008963A3"/>
    <w:rsid w:val="00896FDD"/>
    <w:rsid w:val="0089711D"/>
    <w:rsid w:val="0089766A"/>
    <w:rsid w:val="008978F0"/>
    <w:rsid w:val="0089790C"/>
    <w:rsid w:val="008A081C"/>
    <w:rsid w:val="008A0971"/>
    <w:rsid w:val="008A0C03"/>
    <w:rsid w:val="008A178B"/>
    <w:rsid w:val="008A1829"/>
    <w:rsid w:val="008A198D"/>
    <w:rsid w:val="008A1D1B"/>
    <w:rsid w:val="008A215C"/>
    <w:rsid w:val="008A216E"/>
    <w:rsid w:val="008A2274"/>
    <w:rsid w:val="008A2C03"/>
    <w:rsid w:val="008A2C67"/>
    <w:rsid w:val="008A2E64"/>
    <w:rsid w:val="008A33FE"/>
    <w:rsid w:val="008A3A32"/>
    <w:rsid w:val="008A3B64"/>
    <w:rsid w:val="008A4084"/>
    <w:rsid w:val="008A4480"/>
    <w:rsid w:val="008A4577"/>
    <w:rsid w:val="008A4715"/>
    <w:rsid w:val="008A484C"/>
    <w:rsid w:val="008A4AC2"/>
    <w:rsid w:val="008A4EEB"/>
    <w:rsid w:val="008A50ED"/>
    <w:rsid w:val="008A541C"/>
    <w:rsid w:val="008A56A6"/>
    <w:rsid w:val="008A57D8"/>
    <w:rsid w:val="008A5BBC"/>
    <w:rsid w:val="008A5F2C"/>
    <w:rsid w:val="008A62AF"/>
    <w:rsid w:val="008A6818"/>
    <w:rsid w:val="008A6AF7"/>
    <w:rsid w:val="008A6BB2"/>
    <w:rsid w:val="008A7B26"/>
    <w:rsid w:val="008A7DE7"/>
    <w:rsid w:val="008A7FC6"/>
    <w:rsid w:val="008B0115"/>
    <w:rsid w:val="008B01BE"/>
    <w:rsid w:val="008B0729"/>
    <w:rsid w:val="008B0BB1"/>
    <w:rsid w:val="008B0EAF"/>
    <w:rsid w:val="008B14CD"/>
    <w:rsid w:val="008B1647"/>
    <w:rsid w:val="008B17A8"/>
    <w:rsid w:val="008B2252"/>
    <w:rsid w:val="008B2261"/>
    <w:rsid w:val="008B2C12"/>
    <w:rsid w:val="008B394C"/>
    <w:rsid w:val="008B4099"/>
    <w:rsid w:val="008B465C"/>
    <w:rsid w:val="008B49BD"/>
    <w:rsid w:val="008B4AC2"/>
    <w:rsid w:val="008B4AE2"/>
    <w:rsid w:val="008B4EA6"/>
    <w:rsid w:val="008B5371"/>
    <w:rsid w:val="008B5493"/>
    <w:rsid w:val="008B5945"/>
    <w:rsid w:val="008B5A29"/>
    <w:rsid w:val="008B6119"/>
    <w:rsid w:val="008B6320"/>
    <w:rsid w:val="008B65A0"/>
    <w:rsid w:val="008B660E"/>
    <w:rsid w:val="008B7649"/>
    <w:rsid w:val="008B76D8"/>
    <w:rsid w:val="008B774B"/>
    <w:rsid w:val="008B7BD7"/>
    <w:rsid w:val="008C0579"/>
    <w:rsid w:val="008C0734"/>
    <w:rsid w:val="008C0A54"/>
    <w:rsid w:val="008C0B85"/>
    <w:rsid w:val="008C0DA1"/>
    <w:rsid w:val="008C0F5C"/>
    <w:rsid w:val="008C11DE"/>
    <w:rsid w:val="008C185E"/>
    <w:rsid w:val="008C1BEF"/>
    <w:rsid w:val="008C23DB"/>
    <w:rsid w:val="008C29A2"/>
    <w:rsid w:val="008C3295"/>
    <w:rsid w:val="008C3895"/>
    <w:rsid w:val="008C3EB0"/>
    <w:rsid w:val="008C42B1"/>
    <w:rsid w:val="008C478D"/>
    <w:rsid w:val="008C4845"/>
    <w:rsid w:val="008C4940"/>
    <w:rsid w:val="008C4BB9"/>
    <w:rsid w:val="008C55B6"/>
    <w:rsid w:val="008C571F"/>
    <w:rsid w:val="008C593C"/>
    <w:rsid w:val="008C5E4B"/>
    <w:rsid w:val="008C6267"/>
    <w:rsid w:val="008C6942"/>
    <w:rsid w:val="008C6C62"/>
    <w:rsid w:val="008C7466"/>
    <w:rsid w:val="008C762F"/>
    <w:rsid w:val="008C7860"/>
    <w:rsid w:val="008D0B2E"/>
    <w:rsid w:val="008D0B99"/>
    <w:rsid w:val="008D104A"/>
    <w:rsid w:val="008D1266"/>
    <w:rsid w:val="008D133B"/>
    <w:rsid w:val="008D1DBD"/>
    <w:rsid w:val="008D1E98"/>
    <w:rsid w:val="008D1F13"/>
    <w:rsid w:val="008D20D8"/>
    <w:rsid w:val="008D20E4"/>
    <w:rsid w:val="008D263C"/>
    <w:rsid w:val="008D2866"/>
    <w:rsid w:val="008D2B75"/>
    <w:rsid w:val="008D2E96"/>
    <w:rsid w:val="008D3059"/>
    <w:rsid w:val="008D35BF"/>
    <w:rsid w:val="008D44A7"/>
    <w:rsid w:val="008D494C"/>
    <w:rsid w:val="008D4964"/>
    <w:rsid w:val="008D4991"/>
    <w:rsid w:val="008D4FD0"/>
    <w:rsid w:val="008D54CC"/>
    <w:rsid w:val="008D6223"/>
    <w:rsid w:val="008D634D"/>
    <w:rsid w:val="008D6C12"/>
    <w:rsid w:val="008D7227"/>
    <w:rsid w:val="008D7FE1"/>
    <w:rsid w:val="008E06CC"/>
    <w:rsid w:val="008E1066"/>
    <w:rsid w:val="008E1083"/>
    <w:rsid w:val="008E1958"/>
    <w:rsid w:val="008E1BC5"/>
    <w:rsid w:val="008E1D63"/>
    <w:rsid w:val="008E24D1"/>
    <w:rsid w:val="008E2D55"/>
    <w:rsid w:val="008E42E2"/>
    <w:rsid w:val="008E4B0F"/>
    <w:rsid w:val="008E4DF4"/>
    <w:rsid w:val="008E53ED"/>
    <w:rsid w:val="008E57EB"/>
    <w:rsid w:val="008E5BAB"/>
    <w:rsid w:val="008E5C45"/>
    <w:rsid w:val="008E5CF8"/>
    <w:rsid w:val="008E5EF8"/>
    <w:rsid w:val="008E6574"/>
    <w:rsid w:val="008E68C5"/>
    <w:rsid w:val="008E6A68"/>
    <w:rsid w:val="008E6CDD"/>
    <w:rsid w:val="008E6D6F"/>
    <w:rsid w:val="008E6F7D"/>
    <w:rsid w:val="008E73A8"/>
    <w:rsid w:val="008E7453"/>
    <w:rsid w:val="008F0732"/>
    <w:rsid w:val="008F0835"/>
    <w:rsid w:val="008F0D5E"/>
    <w:rsid w:val="008F123A"/>
    <w:rsid w:val="008F1482"/>
    <w:rsid w:val="008F2022"/>
    <w:rsid w:val="008F20AE"/>
    <w:rsid w:val="008F2323"/>
    <w:rsid w:val="008F233C"/>
    <w:rsid w:val="008F2BD7"/>
    <w:rsid w:val="008F2EC5"/>
    <w:rsid w:val="008F2EE2"/>
    <w:rsid w:val="008F324B"/>
    <w:rsid w:val="008F392A"/>
    <w:rsid w:val="008F4BA3"/>
    <w:rsid w:val="008F50B3"/>
    <w:rsid w:val="008F51FE"/>
    <w:rsid w:val="008F58E0"/>
    <w:rsid w:val="008F5D13"/>
    <w:rsid w:val="008F669B"/>
    <w:rsid w:val="008F66B0"/>
    <w:rsid w:val="008F6D8A"/>
    <w:rsid w:val="008F6DB3"/>
    <w:rsid w:val="008F7269"/>
    <w:rsid w:val="008F72DA"/>
    <w:rsid w:val="008F7A36"/>
    <w:rsid w:val="008F7F48"/>
    <w:rsid w:val="009004F6"/>
    <w:rsid w:val="00902159"/>
    <w:rsid w:val="00902678"/>
    <w:rsid w:val="0090285E"/>
    <w:rsid w:val="009028C1"/>
    <w:rsid w:val="00902A3C"/>
    <w:rsid w:val="00902BC4"/>
    <w:rsid w:val="009038DB"/>
    <w:rsid w:val="00903C33"/>
    <w:rsid w:val="0090467B"/>
    <w:rsid w:val="009048EF"/>
    <w:rsid w:val="0090543F"/>
    <w:rsid w:val="009056A4"/>
    <w:rsid w:val="0090579C"/>
    <w:rsid w:val="00905A77"/>
    <w:rsid w:val="00905DF0"/>
    <w:rsid w:val="00905E4C"/>
    <w:rsid w:val="00905FF6"/>
    <w:rsid w:val="009061EA"/>
    <w:rsid w:val="0090693E"/>
    <w:rsid w:val="0090694C"/>
    <w:rsid w:val="00906B94"/>
    <w:rsid w:val="009070D2"/>
    <w:rsid w:val="0090715B"/>
    <w:rsid w:val="00907AA1"/>
    <w:rsid w:val="00907C10"/>
    <w:rsid w:val="00907DE8"/>
    <w:rsid w:val="00907E8C"/>
    <w:rsid w:val="00907FF6"/>
    <w:rsid w:val="009103B5"/>
    <w:rsid w:val="00910A5C"/>
    <w:rsid w:val="009110C8"/>
    <w:rsid w:val="00911486"/>
    <w:rsid w:val="00911F2E"/>
    <w:rsid w:val="009125FF"/>
    <w:rsid w:val="009127E7"/>
    <w:rsid w:val="00912F5F"/>
    <w:rsid w:val="00913394"/>
    <w:rsid w:val="00913C1B"/>
    <w:rsid w:val="0091488E"/>
    <w:rsid w:val="00914D49"/>
    <w:rsid w:val="00914FB1"/>
    <w:rsid w:val="009152B5"/>
    <w:rsid w:val="00915519"/>
    <w:rsid w:val="0091551B"/>
    <w:rsid w:val="00916111"/>
    <w:rsid w:val="009164A3"/>
    <w:rsid w:val="009164CC"/>
    <w:rsid w:val="00916AC4"/>
    <w:rsid w:val="00916B72"/>
    <w:rsid w:val="00916C21"/>
    <w:rsid w:val="00917378"/>
    <w:rsid w:val="00917382"/>
    <w:rsid w:val="009173E1"/>
    <w:rsid w:val="00917526"/>
    <w:rsid w:val="00917551"/>
    <w:rsid w:val="00917555"/>
    <w:rsid w:val="00917B08"/>
    <w:rsid w:val="00917B73"/>
    <w:rsid w:val="009204CF"/>
    <w:rsid w:val="00920B73"/>
    <w:rsid w:val="00920F8D"/>
    <w:rsid w:val="00920FA2"/>
    <w:rsid w:val="009211C0"/>
    <w:rsid w:val="009216C7"/>
    <w:rsid w:val="00921F3E"/>
    <w:rsid w:val="009222AC"/>
    <w:rsid w:val="00922646"/>
    <w:rsid w:val="009226E3"/>
    <w:rsid w:val="00922EC8"/>
    <w:rsid w:val="009240D9"/>
    <w:rsid w:val="00924477"/>
    <w:rsid w:val="0092492E"/>
    <w:rsid w:val="00924E20"/>
    <w:rsid w:val="00925586"/>
    <w:rsid w:val="0092598E"/>
    <w:rsid w:val="00925A64"/>
    <w:rsid w:val="009266B6"/>
    <w:rsid w:val="0092706F"/>
    <w:rsid w:val="00927134"/>
    <w:rsid w:val="00927826"/>
    <w:rsid w:val="00927C0C"/>
    <w:rsid w:val="00927D92"/>
    <w:rsid w:val="00930444"/>
    <w:rsid w:val="00930485"/>
    <w:rsid w:val="00930529"/>
    <w:rsid w:val="00930535"/>
    <w:rsid w:val="0093068B"/>
    <w:rsid w:val="009307FA"/>
    <w:rsid w:val="009308ED"/>
    <w:rsid w:val="0093097F"/>
    <w:rsid w:val="00930E87"/>
    <w:rsid w:val="00931EE8"/>
    <w:rsid w:val="0093208C"/>
    <w:rsid w:val="00932ADB"/>
    <w:rsid w:val="00932ADD"/>
    <w:rsid w:val="00932D07"/>
    <w:rsid w:val="00932D6C"/>
    <w:rsid w:val="00932DE3"/>
    <w:rsid w:val="00933A19"/>
    <w:rsid w:val="00933D70"/>
    <w:rsid w:val="009343AA"/>
    <w:rsid w:val="00934974"/>
    <w:rsid w:val="0093514A"/>
    <w:rsid w:val="00935378"/>
    <w:rsid w:val="009355E9"/>
    <w:rsid w:val="0093561E"/>
    <w:rsid w:val="00935810"/>
    <w:rsid w:val="0093585B"/>
    <w:rsid w:val="009358CE"/>
    <w:rsid w:val="00935ADA"/>
    <w:rsid w:val="0093630E"/>
    <w:rsid w:val="00936340"/>
    <w:rsid w:val="009366F0"/>
    <w:rsid w:val="00936767"/>
    <w:rsid w:val="009370C8"/>
    <w:rsid w:val="00937952"/>
    <w:rsid w:val="009379CF"/>
    <w:rsid w:val="009379E0"/>
    <w:rsid w:val="00937FAA"/>
    <w:rsid w:val="009400D2"/>
    <w:rsid w:val="00940280"/>
    <w:rsid w:val="0094043B"/>
    <w:rsid w:val="009404B9"/>
    <w:rsid w:val="009405C9"/>
    <w:rsid w:val="0094066F"/>
    <w:rsid w:val="00941201"/>
    <w:rsid w:val="00941BB7"/>
    <w:rsid w:val="00941BDF"/>
    <w:rsid w:val="00941DEA"/>
    <w:rsid w:val="009429B6"/>
    <w:rsid w:val="00942C12"/>
    <w:rsid w:val="0094312B"/>
    <w:rsid w:val="0094323E"/>
    <w:rsid w:val="00943265"/>
    <w:rsid w:val="0094330A"/>
    <w:rsid w:val="0094346B"/>
    <w:rsid w:val="00944163"/>
    <w:rsid w:val="00944459"/>
    <w:rsid w:val="00944B68"/>
    <w:rsid w:val="00944E85"/>
    <w:rsid w:val="00944EF6"/>
    <w:rsid w:val="009450DE"/>
    <w:rsid w:val="009455D6"/>
    <w:rsid w:val="00945E90"/>
    <w:rsid w:val="00946214"/>
    <w:rsid w:val="009463BD"/>
    <w:rsid w:val="009464D2"/>
    <w:rsid w:val="0094696A"/>
    <w:rsid w:val="009469EE"/>
    <w:rsid w:val="00946CA7"/>
    <w:rsid w:val="00946D9E"/>
    <w:rsid w:val="00946E3D"/>
    <w:rsid w:val="00946EFD"/>
    <w:rsid w:val="00946FDC"/>
    <w:rsid w:val="00947159"/>
    <w:rsid w:val="009473B5"/>
    <w:rsid w:val="00947E64"/>
    <w:rsid w:val="00947EB3"/>
    <w:rsid w:val="0095075A"/>
    <w:rsid w:val="00950A73"/>
    <w:rsid w:val="00950A9B"/>
    <w:rsid w:val="00950C67"/>
    <w:rsid w:val="00950D41"/>
    <w:rsid w:val="00950EA2"/>
    <w:rsid w:val="00951524"/>
    <w:rsid w:val="0095244F"/>
    <w:rsid w:val="00952693"/>
    <w:rsid w:val="00952711"/>
    <w:rsid w:val="00952C05"/>
    <w:rsid w:val="0095403B"/>
    <w:rsid w:val="009546E3"/>
    <w:rsid w:val="009547F5"/>
    <w:rsid w:val="00954F5E"/>
    <w:rsid w:val="009552FD"/>
    <w:rsid w:val="00955555"/>
    <w:rsid w:val="009556C4"/>
    <w:rsid w:val="009556EB"/>
    <w:rsid w:val="009557E2"/>
    <w:rsid w:val="00955AF6"/>
    <w:rsid w:val="00955DAC"/>
    <w:rsid w:val="00955DDF"/>
    <w:rsid w:val="009561D6"/>
    <w:rsid w:val="00956757"/>
    <w:rsid w:val="00956994"/>
    <w:rsid w:val="00956D18"/>
    <w:rsid w:val="00957829"/>
    <w:rsid w:val="00957C0C"/>
    <w:rsid w:val="00957C68"/>
    <w:rsid w:val="00957E65"/>
    <w:rsid w:val="00957F90"/>
    <w:rsid w:val="00960259"/>
    <w:rsid w:val="00960953"/>
    <w:rsid w:val="00960A5A"/>
    <w:rsid w:val="00960AC2"/>
    <w:rsid w:val="00960F34"/>
    <w:rsid w:val="009613BD"/>
    <w:rsid w:val="009615A8"/>
    <w:rsid w:val="00961964"/>
    <w:rsid w:val="009619C8"/>
    <w:rsid w:val="00961A62"/>
    <w:rsid w:val="00962382"/>
    <w:rsid w:val="009627AC"/>
    <w:rsid w:val="00962B26"/>
    <w:rsid w:val="00962CE0"/>
    <w:rsid w:val="00962D6E"/>
    <w:rsid w:val="00962F88"/>
    <w:rsid w:val="009632C8"/>
    <w:rsid w:val="00963633"/>
    <w:rsid w:val="009636C0"/>
    <w:rsid w:val="009641BB"/>
    <w:rsid w:val="009643B3"/>
    <w:rsid w:val="00964A0C"/>
    <w:rsid w:val="00964B63"/>
    <w:rsid w:val="0096534C"/>
    <w:rsid w:val="00965435"/>
    <w:rsid w:val="0096570F"/>
    <w:rsid w:val="00965724"/>
    <w:rsid w:val="0096596C"/>
    <w:rsid w:val="00965A19"/>
    <w:rsid w:val="00965AF3"/>
    <w:rsid w:val="00965D0B"/>
    <w:rsid w:val="00966127"/>
    <w:rsid w:val="00966EFD"/>
    <w:rsid w:val="00967537"/>
    <w:rsid w:val="00967549"/>
    <w:rsid w:val="009675DA"/>
    <w:rsid w:val="0096790B"/>
    <w:rsid w:val="00967AFC"/>
    <w:rsid w:val="00967C93"/>
    <w:rsid w:val="00970A71"/>
    <w:rsid w:val="00970C97"/>
    <w:rsid w:val="009710F1"/>
    <w:rsid w:val="009714BD"/>
    <w:rsid w:val="00971F10"/>
    <w:rsid w:val="00972144"/>
    <w:rsid w:val="009722DD"/>
    <w:rsid w:val="009726D1"/>
    <w:rsid w:val="009727AE"/>
    <w:rsid w:val="009728FA"/>
    <w:rsid w:val="00973664"/>
    <w:rsid w:val="00973703"/>
    <w:rsid w:val="0097397E"/>
    <w:rsid w:val="00973B73"/>
    <w:rsid w:val="00973CF0"/>
    <w:rsid w:val="00973F03"/>
    <w:rsid w:val="0097404E"/>
    <w:rsid w:val="00974307"/>
    <w:rsid w:val="00974645"/>
    <w:rsid w:val="0097506E"/>
    <w:rsid w:val="009755A3"/>
    <w:rsid w:val="00975984"/>
    <w:rsid w:val="00975E86"/>
    <w:rsid w:val="00976143"/>
    <w:rsid w:val="0097661A"/>
    <w:rsid w:val="00976BA4"/>
    <w:rsid w:val="00976F8E"/>
    <w:rsid w:val="00977104"/>
    <w:rsid w:val="00977485"/>
    <w:rsid w:val="00977775"/>
    <w:rsid w:val="009806F6"/>
    <w:rsid w:val="0098075D"/>
    <w:rsid w:val="009807DE"/>
    <w:rsid w:val="00980E1D"/>
    <w:rsid w:val="00980EDF"/>
    <w:rsid w:val="00980FCD"/>
    <w:rsid w:val="009816BA"/>
    <w:rsid w:val="00981A9B"/>
    <w:rsid w:val="00981C26"/>
    <w:rsid w:val="00981E05"/>
    <w:rsid w:val="00981E22"/>
    <w:rsid w:val="00981F94"/>
    <w:rsid w:val="00981FAD"/>
    <w:rsid w:val="0098232A"/>
    <w:rsid w:val="00982611"/>
    <w:rsid w:val="00982989"/>
    <w:rsid w:val="00982C7E"/>
    <w:rsid w:val="00982D7B"/>
    <w:rsid w:val="00982E64"/>
    <w:rsid w:val="009831B8"/>
    <w:rsid w:val="00983BAD"/>
    <w:rsid w:val="00984053"/>
    <w:rsid w:val="0098433E"/>
    <w:rsid w:val="00984757"/>
    <w:rsid w:val="00984849"/>
    <w:rsid w:val="00984A0D"/>
    <w:rsid w:val="00985952"/>
    <w:rsid w:val="00985F11"/>
    <w:rsid w:val="00986295"/>
    <w:rsid w:val="0098648F"/>
    <w:rsid w:val="0098696D"/>
    <w:rsid w:val="00986BDC"/>
    <w:rsid w:val="00986BF2"/>
    <w:rsid w:val="00987364"/>
    <w:rsid w:val="0098742B"/>
    <w:rsid w:val="0098787D"/>
    <w:rsid w:val="0098794B"/>
    <w:rsid w:val="00987E6C"/>
    <w:rsid w:val="00987FE5"/>
    <w:rsid w:val="0099085E"/>
    <w:rsid w:val="00990B1B"/>
    <w:rsid w:val="00990BA6"/>
    <w:rsid w:val="00990C49"/>
    <w:rsid w:val="00990C6B"/>
    <w:rsid w:val="00991937"/>
    <w:rsid w:val="00991A5C"/>
    <w:rsid w:val="00991A7F"/>
    <w:rsid w:val="00992C28"/>
    <w:rsid w:val="009933CB"/>
    <w:rsid w:val="00993646"/>
    <w:rsid w:val="00993D9F"/>
    <w:rsid w:val="00994056"/>
    <w:rsid w:val="009947B6"/>
    <w:rsid w:val="00994CA6"/>
    <w:rsid w:val="00994E12"/>
    <w:rsid w:val="00994F6C"/>
    <w:rsid w:val="00995337"/>
    <w:rsid w:val="009957A5"/>
    <w:rsid w:val="00995F69"/>
    <w:rsid w:val="0099636E"/>
    <w:rsid w:val="009963FB"/>
    <w:rsid w:val="0099677F"/>
    <w:rsid w:val="009971C2"/>
    <w:rsid w:val="00997776"/>
    <w:rsid w:val="00997AE0"/>
    <w:rsid w:val="009A069E"/>
    <w:rsid w:val="009A0CA3"/>
    <w:rsid w:val="009A12F1"/>
    <w:rsid w:val="009A14C1"/>
    <w:rsid w:val="009A1895"/>
    <w:rsid w:val="009A1976"/>
    <w:rsid w:val="009A1A4E"/>
    <w:rsid w:val="009A1ABD"/>
    <w:rsid w:val="009A1C0B"/>
    <w:rsid w:val="009A1ECA"/>
    <w:rsid w:val="009A1FAD"/>
    <w:rsid w:val="009A233A"/>
    <w:rsid w:val="009A26A2"/>
    <w:rsid w:val="009A2D04"/>
    <w:rsid w:val="009A2DB3"/>
    <w:rsid w:val="009A32A8"/>
    <w:rsid w:val="009A3439"/>
    <w:rsid w:val="009A3739"/>
    <w:rsid w:val="009A378F"/>
    <w:rsid w:val="009A39AC"/>
    <w:rsid w:val="009A45BE"/>
    <w:rsid w:val="009A4878"/>
    <w:rsid w:val="009A4AD0"/>
    <w:rsid w:val="009A53A9"/>
    <w:rsid w:val="009A55FD"/>
    <w:rsid w:val="009A5690"/>
    <w:rsid w:val="009A5704"/>
    <w:rsid w:val="009A5B38"/>
    <w:rsid w:val="009A5F26"/>
    <w:rsid w:val="009A6000"/>
    <w:rsid w:val="009A61E5"/>
    <w:rsid w:val="009A7007"/>
    <w:rsid w:val="009A70A5"/>
    <w:rsid w:val="009A7765"/>
    <w:rsid w:val="009A78FF"/>
    <w:rsid w:val="009A794D"/>
    <w:rsid w:val="009A7F67"/>
    <w:rsid w:val="009B0261"/>
    <w:rsid w:val="009B05B9"/>
    <w:rsid w:val="009B08C0"/>
    <w:rsid w:val="009B0FF1"/>
    <w:rsid w:val="009B10D5"/>
    <w:rsid w:val="009B115A"/>
    <w:rsid w:val="009B1396"/>
    <w:rsid w:val="009B18E8"/>
    <w:rsid w:val="009B1911"/>
    <w:rsid w:val="009B1E93"/>
    <w:rsid w:val="009B1EAB"/>
    <w:rsid w:val="009B1FCA"/>
    <w:rsid w:val="009B3091"/>
    <w:rsid w:val="009B33C6"/>
    <w:rsid w:val="009B34DF"/>
    <w:rsid w:val="009B3654"/>
    <w:rsid w:val="009B3F2B"/>
    <w:rsid w:val="009B4071"/>
    <w:rsid w:val="009B42BD"/>
    <w:rsid w:val="009B4327"/>
    <w:rsid w:val="009B4492"/>
    <w:rsid w:val="009B4666"/>
    <w:rsid w:val="009B4EE7"/>
    <w:rsid w:val="009B514C"/>
    <w:rsid w:val="009B5213"/>
    <w:rsid w:val="009B5266"/>
    <w:rsid w:val="009B5605"/>
    <w:rsid w:val="009B5D7E"/>
    <w:rsid w:val="009B60E8"/>
    <w:rsid w:val="009B6659"/>
    <w:rsid w:val="009B6915"/>
    <w:rsid w:val="009B6DD2"/>
    <w:rsid w:val="009B6DD8"/>
    <w:rsid w:val="009B784A"/>
    <w:rsid w:val="009B79EC"/>
    <w:rsid w:val="009B7BF9"/>
    <w:rsid w:val="009B7DB6"/>
    <w:rsid w:val="009C045A"/>
    <w:rsid w:val="009C05D8"/>
    <w:rsid w:val="009C0A4A"/>
    <w:rsid w:val="009C1126"/>
    <w:rsid w:val="009C17B0"/>
    <w:rsid w:val="009C1A86"/>
    <w:rsid w:val="009C1B4F"/>
    <w:rsid w:val="009C20C3"/>
    <w:rsid w:val="009C2254"/>
    <w:rsid w:val="009C242A"/>
    <w:rsid w:val="009C24CA"/>
    <w:rsid w:val="009C29A1"/>
    <w:rsid w:val="009C2B0C"/>
    <w:rsid w:val="009C2EB1"/>
    <w:rsid w:val="009C30FA"/>
    <w:rsid w:val="009C3507"/>
    <w:rsid w:val="009C36D8"/>
    <w:rsid w:val="009C39A3"/>
    <w:rsid w:val="009C3B7A"/>
    <w:rsid w:val="009C3DD9"/>
    <w:rsid w:val="009C3F8D"/>
    <w:rsid w:val="009C400E"/>
    <w:rsid w:val="009C45E5"/>
    <w:rsid w:val="009C47EE"/>
    <w:rsid w:val="009C485E"/>
    <w:rsid w:val="009C4A65"/>
    <w:rsid w:val="009C4A83"/>
    <w:rsid w:val="009C4C78"/>
    <w:rsid w:val="009C4EAD"/>
    <w:rsid w:val="009C6120"/>
    <w:rsid w:val="009C644D"/>
    <w:rsid w:val="009C6A16"/>
    <w:rsid w:val="009C7411"/>
    <w:rsid w:val="009C74F6"/>
    <w:rsid w:val="009C7556"/>
    <w:rsid w:val="009C7C77"/>
    <w:rsid w:val="009D0168"/>
    <w:rsid w:val="009D030A"/>
    <w:rsid w:val="009D0C21"/>
    <w:rsid w:val="009D1105"/>
    <w:rsid w:val="009D1AEE"/>
    <w:rsid w:val="009D1B5C"/>
    <w:rsid w:val="009D1D6B"/>
    <w:rsid w:val="009D1D74"/>
    <w:rsid w:val="009D2667"/>
    <w:rsid w:val="009D26B1"/>
    <w:rsid w:val="009D2D52"/>
    <w:rsid w:val="009D2D89"/>
    <w:rsid w:val="009D2DFA"/>
    <w:rsid w:val="009D3003"/>
    <w:rsid w:val="009D31A1"/>
    <w:rsid w:val="009D3687"/>
    <w:rsid w:val="009D36DA"/>
    <w:rsid w:val="009D3A9B"/>
    <w:rsid w:val="009D3D38"/>
    <w:rsid w:val="009D3E05"/>
    <w:rsid w:val="009D453B"/>
    <w:rsid w:val="009D4E22"/>
    <w:rsid w:val="009D5351"/>
    <w:rsid w:val="009D542C"/>
    <w:rsid w:val="009D57F7"/>
    <w:rsid w:val="009D5C11"/>
    <w:rsid w:val="009D5C93"/>
    <w:rsid w:val="009D5EFE"/>
    <w:rsid w:val="009D6123"/>
    <w:rsid w:val="009D63AF"/>
    <w:rsid w:val="009D6498"/>
    <w:rsid w:val="009D697A"/>
    <w:rsid w:val="009D6DDC"/>
    <w:rsid w:val="009D702B"/>
    <w:rsid w:val="009D7116"/>
    <w:rsid w:val="009D7368"/>
    <w:rsid w:val="009D75D2"/>
    <w:rsid w:val="009D75F5"/>
    <w:rsid w:val="009D7826"/>
    <w:rsid w:val="009D7AC5"/>
    <w:rsid w:val="009E018E"/>
    <w:rsid w:val="009E0464"/>
    <w:rsid w:val="009E0752"/>
    <w:rsid w:val="009E0A13"/>
    <w:rsid w:val="009E1643"/>
    <w:rsid w:val="009E1F32"/>
    <w:rsid w:val="009E1F57"/>
    <w:rsid w:val="009E2138"/>
    <w:rsid w:val="009E2139"/>
    <w:rsid w:val="009E2C8F"/>
    <w:rsid w:val="009E2CCC"/>
    <w:rsid w:val="009E2D95"/>
    <w:rsid w:val="009E2ECD"/>
    <w:rsid w:val="009E2F96"/>
    <w:rsid w:val="009E34DC"/>
    <w:rsid w:val="009E34F3"/>
    <w:rsid w:val="009E36EE"/>
    <w:rsid w:val="009E3EB5"/>
    <w:rsid w:val="009E4198"/>
    <w:rsid w:val="009E41A0"/>
    <w:rsid w:val="009E41D6"/>
    <w:rsid w:val="009E42B3"/>
    <w:rsid w:val="009E4570"/>
    <w:rsid w:val="009E4AB9"/>
    <w:rsid w:val="009E4E5A"/>
    <w:rsid w:val="009E4F09"/>
    <w:rsid w:val="009E53AF"/>
    <w:rsid w:val="009E5596"/>
    <w:rsid w:val="009E5672"/>
    <w:rsid w:val="009E5C4C"/>
    <w:rsid w:val="009E5DC5"/>
    <w:rsid w:val="009E5E7F"/>
    <w:rsid w:val="009E61BC"/>
    <w:rsid w:val="009E65D0"/>
    <w:rsid w:val="009E678C"/>
    <w:rsid w:val="009E6903"/>
    <w:rsid w:val="009E6971"/>
    <w:rsid w:val="009E702A"/>
    <w:rsid w:val="009E735D"/>
    <w:rsid w:val="009E778D"/>
    <w:rsid w:val="009E785F"/>
    <w:rsid w:val="009E796E"/>
    <w:rsid w:val="009E7A10"/>
    <w:rsid w:val="009E7B09"/>
    <w:rsid w:val="009E7BE2"/>
    <w:rsid w:val="009F0B03"/>
    <w:rsid w:val="009F1029"/>
    <w:rsid w:val="009F1210"/>
    <w:rsid w:val="009F1811"/>
    <w:rsid w:val="009F2724"/>
    <w:rsid w:val="009F2E91"/>
    <w:rsid w:val="009F31DC"/>
    <w:rsid w:val="009F38F7"/>
    <w:rsid w:val="009F3B96"/>
    <w:rsid w:val="009F3BA6"/>
    <w:rsid w:val="009F3C84"/>
    <w:rsid w:val="009F435F"/>
    <w:rsid w:val="009F4769"/>
    <w:rsid w:val="009F493E"/>
    <w:rsid w:val="009F4AE3"/>
    <w:rsid w:val="009F4AF3"/>
    <w:rsid w:val="009F4CD6"/>
    <w:rsid w:val="009F4F47"/>
    <w:rsid w:val="009F5E0B"/>
    <w:rsid w:val="009F608C"/>
    <w:rsid w:val="009F6553"/>
    <w:rsid w:val="009F6704"/>
    <w:rsid w:val="009F6BA7"/>
    <w:rsid w:val="009F6E06"/>
    <w:rsid w:val="009F7053"/>
    <w:rsid w:val="009F73A2"/>
    <w:rsid w:val="009F758E"/>
    <w:rsid w:val="009F77EB"/>
    <w:rsid w:val="00A0047B"/>
    <w:rsid w:val="00A00554"/>
    <w:rsid w:val="00A00AA9"/>
    <w:rsid w:val="00A00EF0"/>
    <w:rsid w:val="00A01073"/>
    <w:rsid w:val="00A011BE"/>
    <w:rsid w:val="00A013FD"/>
    <w:rsid w:val="00A023FF"/>
    <w:rsid w:val="00A02627"/>
    <w:rsid w:val="00A0303B"/>
    <w:rsid w:val="00A04222"/>
    <w:rsid w:val="00A04F60"/>
    <w:rsid w:val="00A05061"/>
    <w:rsid w:val="00A051ED"/>
    <w:rsid w:val="00A0532C"/>
    <w:rsid w:val="00A0597E"/>
    <w:rsid w:val="00A059D1"/>
    <w:rsid w:val="00A05CC4"/>
    <w:rsid w:val="00A060C7"/>
    <w:rsid w:val="00A06400"/>
    <w:rsid w:val="00A06DA3"/>
    <w:rsid w:val="00A07098"/>
    <w:rsid w:val="00A0763C"/>
    <w:rsid w:val="00A07A77"/>
    <w:rsid w:val="00A07BDF"/>
    <w:rsid w:val="00A103E4"/>
    <w:rsid w:val="00A104D3"/>
    <w:rsid w:val="00A107B1"/>
    <w:rsid w:val="00A10DB5"/>
    <w:rsid w:val="00A1103B"/>
    <w:rsid w:val="00A11368"/>
    <w:rsid w:val="00A11D1A"/>
    <w:rsid w:val="00A11F42"/>
    <w:rsid w:val="00A11F60"/>
    <w:rsid w:val="00A11FEA"/>
    <w:rsid w:val="00A1251B"/>
    <w:rsid w:val="00A129B7"/>
    <w:rsid w:val="00A12B41"/>
    <w:rsid w:val="00A131EE"/>
    <w:rsid w:val="00A1320E"/>
    <w:rsid w:val="00A13295"/>
    <w:rsid w:val="00A135E1"/>
    <w:rsid w:val="00A138B9"/>
    <w:rsid w:val="00A13906"/>
    <w:rsid w:val="00A13DB0"/>
    <w:rsid w:val="00A13EB9"/>
    <w:rsid w:val="00A142C1"/>
    <w:rsid w:val="00A14630"/>
    <w:rsid w:val="00A14867"/>
    <w:rsid w:val="00A14E6A"/>
    <w:rsid w:val="00A15EEE"/>
    <w:rsid w:val="00A16165"/>
    <w:rsid w:val="00A1685F"/>
    <w:rsid w:val="00A168E8"/>
    <w:rsid w:val="00A17017"/>
    <w:rsid w:val="00A17023"/>
    <w:rsid w:val="00A17046"/>
    <w:rsid w:val="00A170CF"/>
    <w:rsid w:val="00A17353"/>
    <w:rsid w:val="00A17F5D"/>
    <w:rsid w:val="00A20106"/>
    <w:rsid w:val="00A2091B"/>
    <w:rsid w:val="00A22105"/>
    <w:rsid w:val="00A224F5"/>
    <w:rsid w:val="00A2268A"/>
    <w:rsid w:val="00A22E14"/>
    <w:rsid w:val="00A22F26"/>
    <w:rsid w:val="00A22F2F"/>
    <w:rsid w:val="00A22FBD"/>
    <w:rsid w:val="00A23066"/>
    <w:rsid w:val="00A231A9"/>
    <w:rsid w:val="00A23E65"/>
    <w:rsid w:val="00A23F9E"/>
    <w:rsid w:val="00A24179"/>
    <w:rsid w:val="00A2426A"/>
    <w:rsid w:val="00A243DD"/>
    <w:rsid w:val="00A2441E"/>
    <w:rsid w:val="00A24434"/>
    <w:rsid w:val="00A24491"/>
    <w:rsid w:val="00A24645"/>
    <w:rsid w:val="00A24FFA"/>
    <w:rsid w:val="00A2514E"/>
    <w:rsid w:val="00A25BCD"/>
    <w:rsid w:val="00A25D17"/>
    <w:rsid w:val="00A26152"/>
    <w:rsid w:val="00A2625F"/>
    <w:rsid w:val="00A262AC"/>
    <w:rsid w:val="00A2648D"/>
    <w:rsid w:val="00A26504"/>
    <w:rsid w:val="00A2652C"/>
    <w:rsid w:val="00A26746"/>
    <w:rsid w:val="00A26ACB"/>
    <w:rsid w:val="00A26C99"/>
    <w:rsid w:val="00A27073"/>
    <w:rsid w:val="00A271B6"/>
    <w:rsid w:val="00A276CF"/>
    <w:rsid w:val="00A277C4"/>
    <w:rsid w:val="00A27A88"/>
    <w:rsid w:val="00A27C8A"/>
    <w:rsid w:val="00A27DD4"/>
    <w:rsid w:val="00A30071"/>
    <w:rsid w:val="00A30481"/>
    <w:rsid w:val="00A3050D"/>
    <w:rsid w:val="00A305FB"/>
    <w:rsid w:val="00A31192"/>
    <w:rsid w:val="00A3122B"/>
    <w:rsid w:val="00A31AAF"/>
    <w:rsid w:val="00A3215F"/>
    <w:rsid w:val="00A3256D"/>
    <w:rsid w:val="00A3305C"/>
    <w:rsid w:val="00A33665"/>
    <w:rsid w:val="00A338CB"/>
    <w:rsid w:val="00A339AE"/>
    <w:rsid w:val="00A35250"/>
    <w:rsid w:val="00A35425"/>
    <w:rsid w:val="00A35E7F"/>
    <w:rsid w:val="00A35FF1"/>
    <w:rsid w:val="00A36D81"/>
    <w:rsid w:val="00A36DAC"/>
    <w:rsid w:val="00A36E0A"/>
    <w:rsid w:val="00A37028"/>
    <w:rsid w:val="00A37F7C"/>
    <w:rsid w:val="00A40766"/>
    <w:rsid w:val="00A41137"/>
    <w:rsid w:val="00A4121A"/>
    <w:rsid w:val="00A41A35"/>
    <w:rsid w:val="00A41AD0"/>
    <w:rsid w:val="00A41FFB"/>
    <w:rsid w:val="00A42A66"/>
    <w:rsid w:val="00A42CB6"/>
    <w:rsid w:val="00A430B6"/>
    <w:rsid w:val="00A43546"/>
    <w:rsid w:val="00A44681"/>
    <w:rsid w:val="00A45182"/>
    <w:rsid w:val="00A451F5"/>
    <w:rsid w:val="00A4540C"/>
    <w:rsid w:val="00A457CC"/>
    <w:rsid w:val="00A45B55"/>
    <w:rsid w:val="00A45D11"/>
    <w:rsid w:val="00A4603B"/>
    <w:rsid w:val="00A461DB"/>
    <w:rsid w:val="00A465D2"/>
    <w:rsid w:val="00A46E28"/>
    <w:rsid w:val="00A47722"/>
    <w:rsid w:val="00A47874"/>
    <w:rsid w:val="00A47BB0"/>
    <w:rsid w:val="00A500EE"/>
    <w:rsid w:val="00A50132"/>
    <w:rsid w:val="00A505CB"/>
    <w:rsid w:val="00A50693"/>
    <w:rsid w:val="00A50893"/>
    <w:rsid w:val="00A508A4"/>
    <w:rsid w:val="00A5217A"/>
    <w:rsid w:val="00A528A7"/>
    <w:rsid w:val="00A52A70"/>
    <w:rsid w:val="00A52D04"/>
    <w:rsid w:val="00A52D6F"/>
    <w:rsid w:val="00A53412"/>
    <w:rsid w:val="00A53A8E"/>
    <w:rsid w:val="00A53C0E"/>
    <w:rsid w:val="00A542B2"/>
    <w:rsid w:val="00A549E4"/>
    <w:rsid w:val="00A54DE9"/>
    <w:rsid w:val="00A55104"/>
    <w:rsid w:val="00A552B3"/>
    <w:rsid w:val="00A554E7"/>
    <w:rsid w:val="00A55B69"/>
    <w:rsid w:val="00A55C29"/>
    <w:rsid w:val="00A55D8F"/>
    <w:rsid w:val="00A5611F"/>
    <w:rsid w:val="00A563D5"/>
    <w:rsid w:val="00A567AD"/>
    <w:rsid w:val="00A567D8"/>
    <w:rsid w:val="00A56CF8"/>
    <w:rsid w:val="00A56DBF"/>
    <w:rsid w:val="00A56E64"/>
    <w:rsid w:val="00A5705B"/>
    <w:rsid w:val="00A57182"/>
    <w:rsid w:val="00A60250"/>
    <w:rsid w:val="00A603C7"/>
    <w:rsid w:val="00A60E3D"/>
    <w:rsid w:val="00A616E6"/>
    <w:rsid w:val="00A61EFC"/>
    <w:rsid w:val="00A620CC"/>
    <w:rsid w:val="00A62399"/>
    <w:rsid w:val="00A6257E"/>
    <w:rsid w:val="00A62B05"/>
    <w:rsid w:val="00A634E9"/>
    <w:rsid w:val="00A635DA"/>
    <w:rsid w:val="00A63AB2"/>
    <w:rsid w:val="00A63B5C"/>
    <w:rsid w:val="00A63CEC"/>
    <w:rsid w:val="00A6439F"/>
    <w:rsid w:val="00A645C9"/>
    <w:rsid w:val="00A64937"/>
    <w:rsid w:val="00A649D5"/>
    <w:rsid w:val="00A64EEB"/>
    <w:rsid w:val="00A64F02"/>
    <w:rsid w:val="00A657DF"/>
    <w:rsid w:val="00A6581B"/>
    <w:rsid w:val="00A65C0D"/>
    <w:rsid w:val="00A65C94"/>
    <w:rsid w:val="00A65F21"/>
    <w:rsid w:val="00A66783"/>
    <w:rsid w:val="00A668E4"/>
    <w:rsid w:val="00A66A9B"/>
    <w:rsid w:val="00A67622"/>
    <w:rsid w:val="00A67BC2"/>
    <w:rsid w:val="00A67D7B"/>
    <w:rsid w:val="00A67DCF"/>
    <w:rsid w:val="00A67FFC"/>
    <w:rsid w:val="00A7075D"/>
    <w:rsid w:val="00A7088D"/>
    <w:rsid w:val="00A70946"/>
    <w:rsid w:val="00A70FB2"/>
    <w:rsid w:val="00A71BE7"/>
    <w:rsid w:val="00A73769"/>
    <w:rsid w:val="00A737E2"/>
    <w:rsid w:val="00A73848"/>
    <w:rsid w:val="00A7394B"/>
    <w:rsid w:val="00A73B77"/>
    <w:rsid w:val="00A73C63"/>
    <w:rsid w:val="00A74595"/>
    <w:rsid w:val="00A745E1"/>
    <w:rsid w:val="00A7467D"/>
    <w:rsid w:val="00A749AE"/>
    <w:rsid w:val="00A74F45"/>
    <w:rsid w:val="00A74FC3"/>
    <w:rsid w:val="00A75175"/>
    <w:rsid w:val="00A7549A"/>
    <w:rsid w:val="00A754C4"/>
    <w:rsid w:val="00A75673"/>
    <w:rsid w:val="00A76B94"/>
    <w:rsid w:val="00A76D8D"/>
    <w:rsid w:val="00A7736B"/>
    <w:rsid w:val="00A8014E"/>
    <w:rsid w:val="00A801FA"/>
    <w:rsid w:val="00A805BD"/>
    <w:rsid w:val="00A80FAD"/>
    <w:rsid w:val="00A812B4"/>
    <w:rsid w:val="00A81576"/>
    <w:rsid w:val="00A816A3"/>
    <w:rsid w:val="00A818BF"/>
    <w:rsid w:val="00A81C9C"/>
    <w:rsid w:val="00A81EF2"/>
    <w:rsid w:val="00A8246F"/>
    <w:rsid w:val="00A82AC6"/>
    <w:rsid w:val="00A830C3"/>
    <w:rsid w:val="00A83488"/>
    <w:rsid w:val="00A84480"/>
    <w:rsid w:val="00A8489D"/>
    <w:rsid w:val="00A84D12"/>
    <w:rsid w:val="00A84EF4"/>
    <w:rsid w:val="00A851F4"/>
    <w:rsid w:val="00A854AB"/>
    <w:rsid w:val="00A85A74"/>
    <w:rsid w:val="00A85C41"/>
    <w:rsid w:val="00A85D6A"/>
    <w:rsid w:val="00A85DFA"/>
    <w:rsid w:val="00A86007"/>
    <w:rsid w:val="00A864CF"/>
    <w:rsid w:val="00A866AB"/>
    <w:rsid w:val="00A869EE"/>
    <w:rsid w:val="00A86A83"/>
    <w:rsid w:val="00A86AEB"/>
    <w:rsid w:val="00A87542"/>
    <w:rsid w:val="00A87818"/>
    <w:rsid w:val="00A87BFE"/>
    <w:rsid w:val="00A87CF6"/>
    <w:rsid w:val="00A87EAC"/>
    <w:rsid w:val="00A87F87"/>
    <w:rsid w:val="00A9007A"/>
    <w:rsid w:val="00A904DC"/>
    <w:rsid w:val="00A9076B"/>
    <w:rsid w:val="00A908B5"/>
    <w:rsid w:val="00A90BC6"/>
    <w:rsid w:val="00A90E8A"/>
    <w:rsid w:val="00A90F54"/>
    <w:rsid w:val="00A90F88"/>
    <w:rsid w:val="00A90FF6"/>
    <w:rsid w:val="00A9105D"/>
    <w:rsid w:val="00A91279"/>
    <w:rsid w:val="00A91373"/>
    <w:rsid w:val="00A915F7"/>
    <w:rsid w:val="00A91DC8"/>
    <w:rsid w:val="00A92831"/>
    <w:rsid w:val="00A92B21"/>
    <w:rsid w:val="00A92DFC"/>
    <w:rsid w:val="00A9388B"/>
    <w:rsid w:val="00A93910"/>
    <w:rsid w:val="00A93AB6"/>
    <w:rsid w:val="00A93CA8"/>
    <w:rsid w:val="00A942B4"/>
    <w:rsid w:val="00A94B1C"/>
    <w:rsid w:val="00A952A3"/>
    <w:rsid w:val="00A9540E"/>
    <w:rsid w:val="00A9584A"/>
    <w:rsid w:val="00A95935"/>
    <w:rsid w:val="00A95FC5"/>
    <w:rsid w:val="00A962F9"/>
    <w:rsid w:val="00A963D0"/>
    <w:rsid w:val="00A9692A"/>
    <w:rsid w:val="00A96DCC"/>
    <w:rsid w:val="00A97615"/>
    <w:rsid w:val="00A9783B"/>
    <w:rsid w:val="00A97AA1"/>
    <w:rsid w:val="00AA0489"/>
    <w:rsid w:val="00AA06D7"/>
    <w:rsid w:val="00AA16FB"/>
    <w:rsid w:val="00AA198A"/>
    <w:rsid w:val="00AA1B39"/>
    <w:rsid w:val="00AA22BD"/>
    <w:rsid w:val="00AA2CF9"/>
    <w:rsid w:val="00AA2E03"/>
    <w:rsid w:val="00AA314B"/>
    <w:rsid w:val="00AA3247"/>
    <w:rsid w:val="00AA3843"/>
    <w:rsid w:val="00AA3979"/>
    <w:rsid w:val="00AA40AE"/>
    <w:rsid w:val="00AA4948"/>
    <w:rsid w:val="00AA4A78"/>
    <w:rsid w:val="00AA5A4A"/>
    <w:rsid w:val="00AA5B05"/>
    <w:rsid w:val="00AA6509"/>
    <w:rsid w:val="00AA664E"/>
    <w:rsid w:val="00AA6BC8"/>
    <w:rsid w:val="00AA7A59"/>
    <w:rsid w:val="00AA7C15"/>
    <w:rsid w:val="00AA7F8E"/>
    <w:rsid w:val="00AB0B28"/>
    <w:rsid w:val="00AB0BA2"/>
    <w:rsid w:val="00AB0E28"/>
    <w:rsid w:val="00AB0FD8"/>
    <w:rsid w:val="00AB10EF"/>
    <w:rsid w:val="00AB1BD2"/>
    <w:rsid w:val="00AB205B"/>
    <w:rsid w:val="00AB2099"/>
    <w:rsid w:val="00AB219A"/>
    <w:rsid w:val="00AB2BFD"/>
    <w:rsid w:val="00AB2FD6"/>
    <w:rsid w:val="00AB3467"/>
    <w:rsid w:val="00AB3473"/>
    <w:rsid w:val="00AB35D7"/>
    <w:rsid w:val="00AB36D5"/>
    <w:rsid w:val="00AB3E9E"/>
    <w:rsid w:val="00AB43E4"/>
    <w:rsid w:val="00AB455D"/>
    <w:rsid w:val="00AB4A09"/>
    <w:rsid w:val="00AB520D"/>
    <w:rsid w:val="00AB52B2"/>
    <w:rsid w:val="00AB5E6F"/>
    <w:rsid w:val="00AB627E"/>
    <w:rsid w:val="00AB6478"/>
    <w:rsid w:val="00AB6671"/>
    <w:rsid w:val="00AB67E3"/>
    <w:rsid w:val="00AB7BBD"/>
    <w:rsid w:val="00AB7DB1"/>
    <w:rsid w:val="00AC0142"/>
    <w:rsid w:val="00AC0414"/>
    <w:rsid w:val="00AC0E66"/>
    <w:rsid w:val="00AC1010"/>
    <w:rsid w:val="00AC10A1"/>
    <w:rsid w:val="00AC13A7"/>
    <w:rsid w:val="00AC1A28"/>
    <w:rsid w:val="00AC214F"/>
    <w:rsid w:val="00AC2298"/>
    <w:rsid w:val="00AC29FA"/>
    <w:rsid w:val="00AC2F88"/>
    <w:rsid w:val="00AC30F4"/>
    <w:rsid w:val="00AC32A0"/>
    <w:rsid w:val="00AC3404"/>
    <w:rsid w:val="00AC3907"/>
    <w:rsid w:val="00AC3E13"/>
    <w:rsid w:val="00AC3E77"/>
    <w:rsid w:val="00AC4536"/>
    <w:rsid w:val="00AC4910"/>
    <w:rsid w:val="00AC4AB7"/>
    <w:rsid w:val="00AC4B30"/>
    <w:rsid w:val="00AC4DF6"/>
    <w:rsid w:val="00AC5295"/>
    <w:rsid w:val="00AC54DE"/>
    <w:rsid w:val="00AC55C6"/>
    <w:rsid w:val="00AC5682"/>
    <w:rsid w:val="00AC5978"/>
    <w:rsid w:val="00AC599C"/>
    <w:rsid w:val="00AC5F49"/>
    <w:rsid w:val="00AC6023"/>
    <w:rsid w:val="00AC63C2"/>
    <w:rsid w:val="00AC644F"/>
    <w:rsid w:val="00AC6A63"/>
    <w:rsid w:val="00AC6AC1"/>
    <w:rsid w:val="00AC6B23"/>
    <w:rsid w:val="00AC6CD3"/>
    <w:rsid w:val="00AC7310"/>
    <w:rsid w:val="00AC7476"/>
    <w:rsid w:val="00AC7586"/>
    <w:rsid w:val="00AC7A92"/>
    <w:rsid w:val="00AD0017"/>
    <w:rsid w:val="00AD05AF"/>
    <w:rsid w:val="00AD0947"/>
    <w:rsid w:val="00AD10BD"/>
    <w:rsid w:val="00AD1331"/>
    <w:rsid w:val="00AD139B"/>
    <w:rsid w:val="00AD2501"/>
    <w:rsid w:val="00AD266E"/>
    <w:rsid w:val="00AD3167"/>
    <w:rsid w:val="00AD31B5"/>
    <w:rsid w:val="00AD357B"/>
    <w:rsid w:val="00AD37AB"/>
    <w:rsid w:val="00AD3A74"/>
    <w:rsid w:val="00AD3C69"/>
    <w:rsid w:val="00AD3D7A"/>
    <w:rsid w:val="00AD4D2D"/>
    <w:rsid w:val="00AD52BF"/>
    <w:rsid w:val="00AD530A"/>
    <w:rsid w:val="00AD5682"/>
    <w:rsid w:val="00AD5F1C"/>
    <w:rsid w:val="00AD623C"/>
    <w:rsid w:val="00AD644D"/>
    <w:rsid w:val="00AD675D"/>
    <w:rsid w:val="00AD6864"/>
    <w:rsid w:val="00AD6F15"/>
    <w:rsid w:val="00AD7694"/>
    <w:rsid w:val="00AD76D0"/>
    <w:rsid w:val="00AD77FA"/>
    <w:rsid w:val="00AD7A94"/>
    <w:rsid w:val="00AD7E64"/>
    <w:rsid w:val="00AE00F5"/>
    <w:rsid w:val="00AE0861"/>
    <w:rsid w:val="00AE0D26"/>
    <w:rsid w:val="00AE12B5"/>
    <w:rsid w:val="00AE1579"/>
    <w:rsid w:val="00AE1A4E"/>
    <w:rsid w:val="00AE20D3"/>
    <w:rsid w:val="00AE2118"/>
    <w:rsid w:val="00AE26F0"/>
    <w:rsid w:val="00AE29F4"/>
    <w:rsid w:val="00AE31C4"/>
    <w:rsid w:val="00AE3260"/>
    <w:rsid w:val="00AE331C"/>
    <w:rsid w:val="00AE379D"/>
    <w:rsid w:val="00AE38E0"/>
    <w:rsid w:val="00AE3D9C"/>
    <w:rsid w:val="00AE3F1B"/>
    <w:rsid w:val="00AE44EF"/>
    <w:rsid w:val="00AE4AB9"/>
    <w:rsid w:val="00AE501B"/>
    <w:rsid w:val="00AE51AA"/>
    <w:rsid w:val="00AE7679"/>
    <w:rsid w:val="00AE7707"/>
    <w:rsid w:val="00AE79D0"/>
    <w:rsid w:val="00AE7FCD"/>
    <w:rsid w:val="00AE7FEB"/>
    <w:rsid w:val="00AF0E35"/>
    <w:rsid w:val="00AF0F50"/>
    <w:rsid w:val="00AF1048"/>
    <w:rsid w:val="00AF1150"/>
    <w:rsid w:val="00AF1991"/>
    <w:rsid w:val="00AF24F2"/>
    <w:rsid w:val="00AF27F0"/>
    <w:rsid w:val="00AF28D2"/>
    <w:rsid w:val="00AF2C2C"/>
    <w:rsid w:val="00AF2CC2"/>
    <w:rsid w:val="00AF2D56"/>
    <w:rsid w:val="00AF2D8A"/>
    <w:rsid w:val="00AF30DA"/>
    <w:rsid w:val="00AF3575"/>
    <w:rsid w:val="00AF3F08"/>
    <w:rsid w:val="00AF4141"/>
    <w:rsid w:val="00AF440D"/>
    <w:rsid w:val="00AF4987"/>
    <w:rsid w:val="00AF49C0"/>
    <w:rsid w:val="00AF5846"/>
    <w:rsid w:val="00AF5866"/>
    <w:rsid w:val="00AF5976"/>
    <w:rsid w:val="00AF5D8C"/>
    <w:rsid w:val="00AF64AD"/>
    <w:rsid w:val="00AF67D1"/>
    <w:rsid w:val="00AF6C83"/>
    <w:rsid w:val="00AF77D8"/>
    <w:rsid w:val="00AF7CF5"/>
    <w:rsid w:val="00AF7D7A"/>
    <w:rsid w:val="00B000A8"/>
    <w:rsid w:val="00B00379"/>
    <w:rsid w:val="00B010E7"/>
    <w:rsid w:val="00B0156A"/>
    <w:rsid w:val="00B01689"/>
    <w:rsid w:val="00B0175E"/>
    <w:rsid w:val="00B018EE"/>
    <w:rsid w:val="00B01D6C"/>
    <w:rsid w:val="00B01DBA"/>
    <w:rsid w:val="00B025A9"/>
    <w:rsid w:val="00B02730"/>
    <w:rsid w:val="00B0329B"/>
    <w:rsid w:val="00B03485"/>
    <w:rsid w:val="00B03661"/>
    <w:rsid w:val="00B03B51"/>
    <w:rsid w:val="00B03B9B"/>
    <w:rsid w:val="00B0464E"/>
    <w:rsid w:val="00B046CE"/>
    <w:rsid w:val="00B0496E"/>
    <w:rsid w:val="00B04AAF"/>
    <w:rsid w:val="00B04B75"/>
    <w:rsid w:val="00B04C4A"/>
    <w:rsid w:val="00B04DBD"/>
    <w:rsid w:val="00B057DE"/>
    <w:rsid w:val="00B05ECC"/>
    <w:rsid w:val="00B06390"/>
    <w:rsid w:val="00B0696A"/>
    <w:rsid w:val="00B074A4"/>
    <w:rsid w:val="00B077E8"/>
    <w:rsid w:val="00B07C78"/>
    <w:rsid w:val="00B103C5"/>
    <w:rsid w:val="00B107AC"/>
    <w:rsid w:val="00B108DF"/>
    <w:rsid w:val="00B109B4"/>
    <w:rsid w:val="00B10BD1"/>
    <w:rsid w:val="00B10E9A"/>
    <w:rsid w:val="00B114F6"/>
    <w:rsid w:val="00B1153B"/>
    <w:rsid w:val="00B11A88"/>
    <w:rsid w:val="00B11E23"/>
    <w:rsid w:val="00B1217E"/>
    <w:rsid w:val="00B12720"/>
    <w:rsid w:val="00B129B2"/>
    <w:rsid w:val="00B1316B"/>
    <w:rsid w:val="00B134B6"/>
    <w:rsid w:val="00B137FF"/>
    <w:rsid w:val="00B13A0A"/>
    <w:rsid w:val="00B13D82"/>
    <w:rsid w:val="00B13E6A"/>
    <w:rsid w:val="00B14418"/>
    <w:rsid w:val="00B14560"/>
    <w:rsid w:val="00B14AA7"/>
    <w:rsid w:val="00B152E6"/>
    <w:rsid w:val="00B15532"/>
    <w:rsid w:val="00B1573B"/>
    <w:rsid w:val="00B15778"/>
    <w:rsid w:val="00B15B3E"/>
    <w:rsid w:val="00B15CBE"/>
    <w:rsid w:val="00B16198"/>
    <w:rsid w:val="00B1629C"/>
    <w:rsid w:val="00B1646A"/>
    <w:rsid w:val="00B1674E"/>
    <w:rsid w:val="00B16916"/>
    <w:rsid w:val="00B16F9C"/>
    <w:rsid w:val="00B170EE"/>
    <w:rsid w:val="00B17565"/>
    <w:rsid w:val="00B175B4"/>
    <w:rsid w:val="00B2009A"/>
    <w:rsid w:val="00B20BE8"/>
    <w:rsid w:val="00B2120C"/>
    <w:rsid w:val="00B21256"/>
    <w:rsid w:val="00B21689"/>
    <w:rsid w:val="00B216DD"/>
    <w:rsid w:val="00B21956"/>
    <w:rsid w:val="00B21E01"/>
    <w:rsid w:val="00B22014"/>
    <w:rsid w:val="00B225BA"/>
    <w:rsid w:val="00B22874"/>
    <w:rsid w:val="00B22A3E"/>
    <w:rsid w:val="00B23501"/>
    <w:rsid w:val="00B23509"/>
    <w:rsid w:val="00B236B5"/>
    <w:rsid w:val="00B24167"/>
    <w:rsid w:val="00B2461A"/>
    <w:rsid w:val="00B24672"/>
    <w:rsid w:val="00B24C0B"/>
    <w:rsid w:val="00B24CFD"/>
    <w:rsid w:val="00B2505E"/>
    <w:rsid w:val="00B251D5"/>
    <w:rsid w:val="00B25512"/>
    <w:rsid w:val="00B25BF9"/>
    <w:rsid w:val="00B25E02"/>
    <w:rsid w:val="00B26055"/>
    <w:rsid w:val="00B268FA"/>
    <w:rsid w:val="00B26F77"/>
    <w:rsid w:val="00B27115"/>
    <w:rsid w:val="00B27419"/>
    <w:rsid w:val="00B274B9"/>
    <w:rsid w:val="00B27994"/>
    <w:rsid w:val="00B27BD3"/>
    <w:rsid w:val="00B27DAB"/>
    <w:rsid w:val="00B27EE0"/>
    <w:rsid w:val="00B27F97"/>
    <w:rsid w:val="00B30546"/>
    <w:rsid w:val="00B305A8"/>
    <w:rsid w:val="00B308C0"/>
    <w:rsid w:val="00B30D5F"/>
    <w:rsid w:val="00B3128C"/>
    <w:rsid w:val="00B313EE"/>
    <w:rsid w:val="00B31911"/>
    <w:rsid w:val="00B31A87"/>
    <w:rsid w:val="00B31D5D"/>
    <w:rsid w:val="00B31F7E"/>
    <w:rsid w:val="00B31FB6"/>
    <w:rsid w:val="00B3225F"/>
    <w:rsid w:val="00B3249D"/>
    <w:rsid w:val="00B329AD"/>
    <w:rsid w:val="00B32A6F"/>
    <w:rsid w:val="00B32BF3"/>
    <w:rsid w:val="00B32CD1"/>
    <w:rsid w:val="00B33801"/>
    <w:rsid w:val="00B3383D"/>
    <w:rsid w:val="00B33922"/>
    <w:rsid w:val="00B33BA2"/>
    <w:rsid w:val="00B33F16"/>
    <w:rsid w:val="00B34293"/>
    <w:rsid w:val="00B34413"/>
    <w:rsid w:val="00B34B14"/>
    <w:rsid w:val="00B34BE2"/>
    <w:rsid w:val="00B34EA7"/>
    <w:rsid w:val="00B351B5"/>
    <w:rsid w:val="00B351F9"/>
    <w:rsid w:val="00B35833"/>
    <w:rsid w:val="00B359D0"/>
    <w:rsid w:val="00B359D4"/>
    <w:rsid w:val="00B35B8C"/>
    <w:rsid w:val="00B35F1F"/>
    <w:rsid w:val="00B3721A"/>
    <w:rsid w:val="00B377DE"/>
    <w:rsid w:val="00B37CF1"/>
    <w:rsid w:val="00B40622"/>
    <w:rsid w:val="00B40B4C"/>
    <w:rsid w:val="00B40CF9"/>
    <w:rsid w:val="00B411CF"/>
    <w:rsid w:val="00B41856"/>
    <w:rsid w:val="00B41889"/>
    <w:rsid w:val="00B419A8"/>
    <w:rsid w:val="00B41CE9"/>
    <w:rsid w:val="00B41D7F"/>
    <w:rsid w:val="00B4272E"/>
    <w:rsid w:val="00B42917"/>
    <w:rsid w:val="00B42A2E"/>
    <w:rsid w:val="00B42E2C"/>
    <w:rsid w:val="00B43D68"/>
    <w:rsid w:val="00B43E03"/>
    <w:rsid w:val="00B43F6B"/>
    <w:rsid w:val="00B44449"/>
    <w:rsid w:val="00B44562"/>
    <w:rsid w:val="00B4548D"/>
    <w:rsid w:val="00B45E68"/>
    <w:rsid w:val="00B463D4"/>
    <w:rsid w:val="00B464FB"/>
    <w:rsid w:val="00B46728"/>
    <w:rsid w:val="00B46C41"/>
    <w:rsid w:val="00B4711E"/>
    <w:rsid w:val="00B47519"/>
    <w:rsid w:val="00B502D1"/>
    <w:rsid w:val="00B50628"/>
    <w:rsid w:val="00B50705"/>
    <w:rsid w:val="00B5071A"/>
    <w:rsid w:val="00B509A7"/>
    <w:rsid w:val="00B50E96"/>
    <w:rsid w:val="00B515E3"/>
    <w:rsid w:val="00B516D7"/>
    <w:rsid w:val="00B5288D"/>
    <w:rsid w:val="00B528D0"/>
    <w:rsid w:val="00B53615"/>
    <w:rsid w:val="00B54099"/>
    <w:rsid w:val="00B541A0"/>
    <w:rsid w:val="00B54399"/>
    <w:rsid w:val="00B548B7"/>
    <w:rsid w:val="00B555C6"/>
    <w:rsid w:val="00B557A4"/>
    <w:rsid w:val="00B55A1B"/>
    <w:rsid w:val="00B561E6"/>
    <w:rsid w:val="00B563CE"/>
    <w:rsid w:val="00B563F6"/>
    <w:rsid w:val="00B56C5A"/>
    <w:rsid w:val="00B56F6A"/>
    <w:rsid w:val="00B5726F"/>
    <w:rsid w:val="00B577B0"/>
    <w:rsid w:val="00B578F8"/>
    <w:rsid w:val="00B579EB"/>
    <w:rsid w:val="00B57A88"/>
    <w:rsid w:val="00B57D6A"/>
    <w:rsid w:val="00B57EC4"/>
    <w:rsid w:val="00B60112"/>
    <w:rsid w:val="00B60224"/>
    <w:rsid w:val="00B60926"/>
    <w:rsid w:val="00B60FBB"/>
    <w:rsid w:val="00B61E1F"/>
    <w:rsid w:val="00B6230D"/>
    <w:rsid w:val="00B6245C"/>
    <w:rsid w:val="00B624A4"/>
    <w:rsid w:val="00B624C8"/>
    <w:rsid w:val="00B62DA2"/>
    <w:rsid w:val="00B63AA3"/>
    <w:rsid w:val="00B63D64"/>
    <w:rsid w:val="00B64388"/>
    <w:rsid w:val="00B64855"/>
    <w:rsid w:val="00B64D48"/>
    <w:rsid w:val="00B65641"/>
    <w:rsid w:val="00B6617A"/>
    <w:rsid w:val="00B667BC"/>
    <w:rsid w:val="00B66835"/>
    <w:rsid w:val="00B66A09"/>
    <w:rsid w:val="00B66A2C"/>
    <w:rsid w:val="00B66A8F"/>
    <w:rsid w:val="00B66C1F"/>
    <w:rsid w:val="00B66D50"/>
    <w:rsid w:val="00B6703A"/>
    <w:rsid w:val="00B67081"/>
    <w:rsid w:val="00B67551"/>
    <w:rsid w:val="00B67A94"/>
    <w:rsid w:val="00B67C00"/>
    <w:rsid w:val="00B67C5E"/>
    <w:rsid w:val="00B706B4"/>
    <w:rsid w:val="00B70923"/>
    <w:rsid w:val="00B70FE0"/>
    <w:rsid w:val="00B71236"/>
    <w:rsid w:val="00B71C25"/>
    <w:rsid w:val="00B7289E"/>
    <w:rsid w:val="00B72971"/>
    <w:rsid w:val="00B72A77"/>
    <w:rsid w:val="00B72EC4"/>
    <w:rsid w:val="00B72F1D"/>
    <w:rsid w:val="00B72F6C"/>
    <w:rsid w:val="00B73008"/>
    <w:rsid w:val="00B7302D"/>
    <w:rsid w:val="00B73182"/>
    <w:rsid w:val="00B733EC"/>
    <w:rsid w:val="00B737F4"/>
    <w:rsid w:val="00B73CE7"/>
    <w:rsid w:val="00B73FAC"/>
    <w:rsid w:val="00B741FD"/>
    <w:rsid w:val="00B7436E"/>
    <w:rsid w:val="00B7438E"/>
    <w:rsid w:val="00B7449A"/>
    <w:rsid w:val="00B745C2"/>
    <w:rsid w:val="00B758C2"/>
    <w:rsid w:val="00B76BCE"/>
    <w:rsid w:val="00B775AB"/>
    <w:rsid w:val="00B77F41"/>
    <w:rsid w:val="00B80108"/>
    <w:rsid w:val="00B811B9"/>
    <w:rsid w:val="00B817F8"/>
    <w:rsid w:val="00B81887"/>
    <w:rsid w:val="00B82202"/>
    <w:rsid w:val="00B82AAF"/>
    <w:rsid w:val="00B82B0F"/>
    <w:rsid w:val="00B83456"/>
    <w:rsid w:val="00B837B7"/>
    <w:rsid w:val="00B83AB6"/>
    <w:rsid w:val="00B844AC"/>
    <w:rsid w:val="00B84664"/>
    <w:rsid w:val="00B84A0B"/>
    <w:rsid w:val="00B85977"/>
    <w:rsid w:val="00B85B04"/>
    <w:rsid w:val="00B85B16"/>
    <w:rsid w:val="00B85CB8"/>
    <w:rsid w:val="00B85EA2"/>
    <w:rsid w:val="00B860B4"/>
    <w:rsid w:val="00B86600"/>
    <w:rsid w:val="00B8660C"/>
    <w:rsid w:val="00B868AA"/>
    <w:rsid w:val="00B87178"/>
    <w:rsid w:val="00B87B41"/>
    <w:rsid w:val="00B87E00"/>
    <w:rsid w:val="00B905B2"/>
    <w:rsid w:val="00B907A6"/>
    <w:rsid w:val="00B9082C"/>
    <w:rsid w:val="00B91369"/>
    <w:rsid w:val="00B919A3"/>
    <w:rsid w:val="00B91E68"/>
    <w:rsid w:val="00B91F81"/>
    <w:rsid w:val="00B923DE"/>
    <w:rsid w:val="00B926DE"/>
    <w:rsid w:val="00B92DEA"/>
    <w:rsid w:val="00B92E3B"/>
    <w:rsid w:val="00B930CB"/>
    <w:rsid w:val="00B931AB"/>
    <w:rsid w:val="00B9347B"/>
    <w:rsid w:val="00B93EC7"/>
    <w:rsid w:val="00B945B2"/>
    <w:rsid w:val="00B94771"/>
    <w:rsid w:val="00B949E2"/>
    <w:rsid w:val="00B94C11"/>
    <w:rsid w:val="00B95153"/>
    <w:rsid w:val="00B954E6"/>
    <w:rsid w:val="00B95657"/>
    <w:rsid w:val="00B95950"/>
    <w:rsid w:val="00B95E5F"/>
    <w:rsid w:val="00B95E76"/>
    <w:rsid w:val="00B9648D"/>
    <w:rsid w:val="00B96CD5"/>
    <w:rsid w:val="00B97241"/>
    <w:rsid w:val="00B97CF8"/>
    <w:rsid w:val="00B97F86"/>
    <w:rsid w:val="00BA0C1D"/>
    <w:rsid w:val="00BA0E85"/>
    <w:rsid w:val="00BA1309"/>
    <w:rsid w:val="00BA15ED"/>
    <w:rsid w:val="00BA16B7"/>
    <w:rsid w:val="00BA1A24"/>
    <w:rsid w:val="00BA1F94"/>
    <w:rsid w:val="00BA2128"/>
    <w:rsid w:val="00BA2F85"/>
    <w:rsid w:val="00BA3D3D"/>
    <w:rsid w:val="00BA401B"/>
    <w:rsid w:val="00BA42D2"/>
    <w:rsid w:val="00BA4CBD"/>
    <w:rsid w:val="00BA5806"/>
    <w:rsid w:val="00BA58E5"/>
    <w:rsid w:val="00BA591D"/>
    <w:rsid w:val="00BA59E9"/>
    <w:rsid w:val="00BA5B8F"/>
    <w:rsid w:val="00BA5D97"/>
    <w:rsid w:val="00BA6B8F"/>
    <w:rsid w:val="00BA6BE8"/>
    <w:rsid w:val="00BA6DCD"/>
    <w:rsid w:val="00BA721B"/>
    <w:rsid w:val="00BA744F"/>
    <w:rsid w:val="00BA7C3C"/>
    <w:rsid w:val="00BB0137"/>
    <w:rsid w:val="00BB043F"/>
    <w:rsid w:val="00BB0820"/>
    <w:rsid w:val="00BB09D2"/>
    <w:rsid w:val="00BB0A52"/>
    <w:rsid w:val="00BB1309"/>
    <w:rsid w:val="00BB19AA"/>
    <w:rsid w:val="00BB1F98"/>
    <w:rsid w:val="00BB209F"/>
    <w:rsid w:val="00BB2652"/>
    <w:rsid w:val="00BB398B"/>
    <w:rsid w:val="00BB3B26"/>
    <w:rsid w:val="00BB3D56"/>
    <w:rsid w:val="00BB4A08"/>
    <w:rsid w:val="00BB4D05"/>
    <w:rsid w:val="00BB53A3"/>
    <w:rsid w:val="00BB5D9E"/>
    <w:rsid w:val="00BB6711"/>
    <w:rsid w:val="00BB6830"/>
    <w:rsid w:val="00BB6DBB"/>
    <w:rsid w:val="00BB754A"/>
    <w:rsid w:val="00BB7950"/>
    <w:rsid w:val="00BB7AFC"/>
    <w:rsid w:val="00BC015B"/>
    <w:rsid w:val="00BC065E"/>
    <w:rsid w:val="00BC0B86"/>
    <w:rsid w:val="00BC12EC"/>
    <w:rsid w:val="00BC17FE"/>
    <w:rsid w:val="00BC2178"/>
    <w:rsid w:val="00BC23F7"/>
    <w:rsid w:val="00BC2CEF"/>
    <w:rsid w:val="00BC2D5E"/>
    <w:rsid w:val="00BC3069"/>
    <w:rsid w:val="00BC32AC"/>
    <w:rsid w:val="00BC3548"/>
    <w:rsid w:val="00BC3A01"/>
    <w:rsid w:val="00BC3C5B"/>
    <w:rsid w:val="00BC4071"/>
    <w:rsid w:val="00BC41D8"/>
    <w:rsid w:val="00BC424D"/>
    <w:rsid w:val="00BC4317"/>
    <w:rsid w:val="00BC4441"/>
    <w:rsid w:val="00BC44C5"/>
    <w:rsid w:val="00BC4682"/>
    <w:rsid w:val="00BC46CD"/>
    <w:rsid w:val="00BC4A3D"/>
    <w:rsid w:val="00BC4F7C"/>
    <w:rsid w:val="00BC5124"/>
    <w:rsid w:val="00BC52EF"/>
    <w:rsid w:val="00BC540F"/>
    <w:rsid w:val="00BC552E"/>
    <w:rsid w:val="00BC5591"/>
    <w:rsid w:val="00BC5E08"/>
    <w:rsid w:val="00BC63E2"/>
    <w:rsid w:val="00BC6447"/>
    <w:rsid w:val="00BC6564"/>
    <w:rsid w:val="00BC6AAA"/>
    <w:rsid w:val="00BC7070"/>
    <w:rsid w:val="00BC71FB"/>
    <w:rsid w:val="00BC74A8"/>
    <w:rsid w:val="00BC7DB3"/>
    <w:rsid w:val="00BD026A"/>
    <w:rsid w:val="00BD10FE"/>
    <w:rsid w:val="00BD1640"/>
    <w:rsid w:val="00BD17FF"/>
    <w:rsid w:val="00BD1E34"/>
    <w:rsid w:val="00BD2EB0"/>
    <w:rsid w:val="00BD2FC2"/>
    <w:rsid w:val="00BD2FF6"/>
    <w:rsid w:val="00BD360C"/>
    <w:rsid w:val="00BD3765"/>
    <w:rsid w:val="00BD3B4E"/>
    <w:rsid w:val="00BD3CDA"/>
    <w:rsid w:val="00BD3D58"/>
    <w:rsid w:val="00BD4058"/>
    <w:rsid w:val="00BD4203"/>
    <w:rsid w:val="00BD44B6"/>
    <w:rsid w:val="00BD4B28"/>
    <w:rsid w:val="00BD4E2F"/>
    <w:rsid w:val="00BD4F19"/>
    <w:rsid w:val="00BD500A"/>
    <w:rsid w:val="00BD5665"/>
    <w:rsid w:val="00BD5F5D"/>
    <w:rsid w:val="00BD63A2"/>
    <w:rsid w:val="00BD7994"/>
    <w:rsid w:val="00BD7B07"/>
    <w:rsid w:val="00BD7B28"/>
    <w:rsid w:val="00BE0110"/>
    <w:rsid w:val="00BE0AE3"/>
    <w:rsid w:val="00BE1A7C"/>
    <w:rsid w:val="00BE1F06"/>
    <w:rsid w:val="00BE1F5A"/>
    <w:rsid w:val="00BE1FBA"/>
    <w:rsid w:val="00BE224E"/>
    <w:rsid w:val="00BE29DF"/>
    <w:rsid w:val="00BE2D0F"/>
    <w:rsid w:val="00BE33F2"/>
    <w:rsid w:val="00BE3F8C"/>
    <w:rsid w:val="00BE4597"/>
    <w:rsid w:val="00BE4D15"/>
    <w:rsid w:val="00BE53D4"/>
    <w:rsid w:val="00BE58E6"/>
    <w:rsid w:val="00BE5B52"/>
    <w:rsid w:val="00BE6248"/>
    <w:rsid w:val="00BE6357"/>
    <w:rsid w:val="00BE6D4D"/>
    <w:rsid w:val="00BE70B5"/>
    <w:rsid w:val="00BE7852"/>
    <w:rsid w:val="00BE7E23"/>
    <w:rsid w:val="00BF03C0"/>
    <w:rsid w:val="00BF0B89"/>
    <w:rsid w:val="00BF0CE2"/>
    <w:rsid w:val="00BF119A"/>
    <w:rsid w:val="00BF1392"/>
    <w:rsid w:val="00BF1CDA"/>
    <w:rsid w:val="00BF2268"/>
    <w:rsid w:val="00BF2C2A"/>
    <w:rsid w:val="00BF2DB8"/>
    <w:rsid w:val="00BF3017"/>
    <w:rsid w:val="00BF3F93"/>
    <w:rsid w:val="00BF5393"/>
    <w:rsid w:val="00BF53DB"/>
    <w:rsid w:val="00BF568A"/>
    <w:rsid w:val="00BF5979"/>
    <w:rsid w:val="00BF59D8"/>
    <w:rsid w:val="00BF5BA3"/>
    <w:rsid w:val="00BF6082"/>
    <w:rsid w:val="00BF613E"/>
    <w:rsid w:val="00BF63A3"/>
    <w:rsid w:val="00BF64D5"/>
    <w:rsid w:val="00BF6EFE"/>
    <w:rsid w:val="00BF6F8F"/>
    <w:rsid w:val="00BF71E1"/>
    <w:rsid w:val="00BF77B9"/>
    <w:rsid w:val="00BF7A17"/>
    <w:rsid w:val="00BF7A34"/>
    <w:rsid w:val="00BF7A8E"/>
    <w:rsid w:val="00BF7C2F"/>
    <w:rsid w:val="00C0001F"/>
    <w:rsid w:val="00C00438"/>
    <w:rsid w:val="00C00572"/>
    <w:rsid w:val="00C005EA"/>
    <w:rsid w:val="00C0072B"/>
    <w:rsid w:val="00C00846"/>
    <w:rsid w:val="00C00F97"/>
    <w:rsid w:val="00C017D7"/>
    <w:rsid w:val="00C01BFD"/>
    <w:rsid w:val="00C01C22"/>
    <w:rsid w:val="00C0264D"/>
    <w:rsid w:val="00C02A0C"/>
    <w:rsid w:val="00C0310A"/>
    <w:rsid w:val="00C03A0D"/>
    <w:rsid w:val="00C03C30"/>
    <w:rsid w:val="00C03EB2"/>
    <w:rsid w:val="00C0407E"/>
    <w:rsid w:val="00C04247"/>
    <w:rsid w:val="00C04FF8"/>
    <w:rsid w:val="00C05324"/>
    <w:rsid w:val="00C05D0F"/>
    <w:rsid w:val="00C06660"/>
    <w:rsid w:val="00C06A7A"/>
    <w:rsid w:val="00C06B0D"/>
    <w:rsid w:val="00C07165"/>
    <w:rsid w:val="00C071CD"/>
    <w:rsid w:val="00C074CA"/>
    <w:rsid w:val="00C0762C"/>
    <w:rsid w:val="00C07792"/>
    <w:rsid w:val="00C07952"/>
    <w:rsid w:val="00C07DC5"/>
    <w:rsid w:val="00C07E4C"/>
    <w:rsid w:val="00C10646"/>
    <w:rsid w:val="00C1181F"/>
    <w:rsid w:val="00C1195F"/>
    <w:rsid w:val="00C11AF9"/>
    <w:rsid w:val="00C11EA2"/>
    <w:rsid w:val="00C11EB2"/>
    <w:rsid w:val="00C1227D"/>
    <w:rsid w:val="00C12D57"/>
    <w:rsid w:val="00C13849"/>
    <w:rsid w:val="00C13C53"/>
    <w:rsid w:val="00C142F1"/>
    <w:rsid w:val="00C144DB"/>
    <w:rsid w:val="00C1453F"/>
    <w:rsid w:val="00C14561"/>
    <w:rsid w:val="00C14655"/>
    <w:rsid w:val="00C1479B"/>
    <w:rsid w:val="00C1496A"/>
    <w:rsid w:val="00C14C3F"/>
    <w:rsid w:val="00C151A5"/>
    <w:rsid w:val="00C15585"/>
    <w:rsid w:val="00C15788"/>
    <w:rsid w:val="00C15858"/>
    <w:rsid w:val="00C16017"/>
    <w:rsid w:val="00C16356"/>
    <w:rsid w:val="00C164F8"/>
    <w:rsid w:val="00C1650C"/>
    <w:rsid w:val="00C1681C"/>
    <w:rsid w:val="00C16A19"/>
    <w:rsid w:val="00C16CDB"/>
    <w:rsid w:val="00C16DAA"/>
    <w:rsid w:val="00C171E1"/>
    <w:rsid w:val="00C1733C"/>
    <w:rsid w:val="00C178F0"/>
    <w:rsid w:val="00C17943"/>
    <w:rsid w:val="00C17B07"/>
    <w:rsid w:val="00C2043D"/>
    <w:rsid w:val="00C20583"/>
    <w:rsid w:val="00C205CC"/>
    <w:rsid w:val="00C20E20"/>
    <w:rsid w:val="00C216B8"/>
    <w:rsid w:val="00C21B9A"/>
    <w:rsid w:val="00C21F5D"/>
    <w:rsid w:val="00C21FD8"/>
    <w:rsid w:val="00C222C3"/>
    <w:rsid w:val="00C22486"/>
    <w:rsid w:val="00C22E1C"/>
    <w:rsid w:val="00C2321E"/>
    <w:rsid w:val="00C23267"/>
    <w:rsid w:val="00C23420"/>
    <w:rsid w:val="00C2384D"/>
    <w:rsid w:val="00C238A4"/>
    <w:rsid w:val="00C24023"/>
    <w:rsid w:val="00C241D1"/>
    <w:rsid w:val="00C2440B"/>
    <w:rsid w:val="00C24437"/>
    <w:rsid w:val="00C24634"/>
    <w:rsid w:val="00C247C2"/>
    <w:rsid w:val="00C2482E"/>
    <w:rsid w:val="00C24945"/>
    <w:rsid w:val="00C24E6C"/>
    <w:rsid w:val="00C254E1"/>
    <w:rsid w:val="00C25943"/>
    <w:rsid w:val="00C25BD2"/>
    <w:rsid w:val="00C25CB3"/>
    <w:rsid w:val="00C25E15"/>
    <w:rsid w:val="00C25F2E"/>
    <w:rsid w:val="00C2668A"/>
    <w:rsid w:val="00C266AD"/>
    <w:rsid w:val="00C26790"/>
    <w:rsid w:val="00C279D7"/>
    <w:rsid w:val="00C27FB4"/>
    <w:rsid w:val="00C30251"/>
    <w:rsid w:val="00C302B0"/>
    <w:rsid w:val="00C302B8"/>
    <w:rsid w:val="00C306D4"/>
    <w:rsid w:val="00C30AFD"/>
    <w:rsid w:val="00C30BE5"/>
    <w:rsid w:val="00C30CC0"/>
    <w:rsid w:val="00C3186F"/>
    <w:rsid w:val="00C31C6E"/>
    <w:rsid w:val="00C31C93"/>
    <w:rsid w:val="00C321E7"/>
    <w:rsid w:val="00C3251D"/>
    <w:rsid w:val="00C328E2"/>
    <w:rsid w:val="00C32D23"/>
    <w:rsid w:val="00C32D97"/>
    <w:rsid w:val="00C32E3C"/>
    <w:rsid w:val="00C32F45"/>
    <w:rsid w:val="00C3313B"/>
    <w:rsid w:val="00C3327D"/>
    <w:rsid w:val="00C332AC"/>
    <w:rsid w:val="00C33565"/>
    <w:rsid w:val="00C337F0"/>
    <w:rsid w:val="00C3388A"/>
    <w:rsid w:val="00C338F7"/>
    <w:rsid w:val="00C33CDE"/>
    <w:rsid w:val="00C33E19"/>
    <w:rsid w:val="00C33EB6"/>
    <w:rsid w:val="00C342EC"/>
    <w:rsid w:val="00C344BB"/>
    <w:rsid w:val="00C34911"/>
    <w:rsid w:val="00C34A1A"/>
    <w:rsid w:val="00C34B5A"/>
    <w:rsid w:val="00C34EEC"/>
    <w:rsid w:val="00C34F89"/>
    <w:rsid w:val="00C34F9F"/>
    <w:rsid w:val="00C352F2"/>
    <w:rsid w:val="00C356F2"/>
    <w:rsid w:val="00C35709"/>
    <w:rsid w:val="00C3583B"/>
    <w:rsid w:val="00C364D3"/>
    <w:rsid w:val="00C36730"/>
    <w:rsid w:val="00C370A3"/>
    <w:rsid w:val="00C374D4"/>
    <w:rsid w:val="00C37670"/>
    <w:rsid w:val="00C379B4"/>
    <w:rsid w:val="00C37ECA"/>
    <w:rsid w:val="00C4071B"/>
    <w:rsid w:val="00C40A0E"/>
    <w:rsid w:val="00C40A99"/>
    <w:rsid w:val="00C4157B"/>
    <w:rsid w:val="00C416D7"/>
    <w:rsid w:val="00C419AE"/>
    <w:rsid w:val="00C41FAB"/>
    <w:rsid w:val="00C42199"/>
    <w:rsid w:val="00C4260D"/>
    <w:rsid w:val="00C427BF"/>
    <w:rsid w:val="00C42C9C"/>
    <w:rsid w:val="00C43A9C"/>
    <w:rsid w:val="00C43DA1"/>
    <w:rsid w:val="00C43DE6"/>
    <w:rsid w:val="00C44408"/>
    <w:rsid w:val="00C4463E"/>
    <w:rsid w:val="00C449BD"/>
    <w:rsid w:val="00C449C5"/>
    <w:rsid w:val="00C45163"/>
    <w:rsid w:val="00C45604"/>
    <w:rsid w:val="00C45FA2"/>
    <w:rsid w:val="00C4606E"/>
    <w:rsid w:val="00C460E2"/>
    <w:rsid w:val="00C461CC"/>
    <w:rsid w:val="00C4629E"/>
    <w:rsid w:val="00C465AE"/>
    <w:rsid w:val="00C4666F"/>
    <w:rsid w:val="00C46754"/>
    <w:rsid w:val="00C46C43"/>
    <w:rsid w:val="00C46D1C"/>
    <w:rsid w:val="00C46D7E"/>
    <w:rsid w:val="00C46F8D"/>
    <w:rsid w:val="00C470C3"/>
    <w:rsid w:val="00C4775D"/>
    <w:rsid w:val="00C47CB8"/>
    <w:rsid w:val="00C50B29"/>
    <w:rsid w:val="00C50B73"/>
    <w:rsid w:val="00C51273"/>
    <w:rsid w:val="00C513D3"/>
    <w:rsid w:val="00C5145B"/>
    <w:rsid w:val="00C51524"/>
    <w:rsid w:val="00C517B2"/>
    <w:rsid w:val="00C51D53"/>
    <w:rsid w:val="00C51FCE"/>
    <w:rsid w:val="00C52075"/>
    <w:rsid w:val="00C522C3"/>
    <w:rsid w:val="00C5252A"/>
    <w:rsid w:val="00C52856"/>
    <w:rsid w:val="00C52950"/>
    <w:rsid w:val="00C531E8"/>
    <w:rsid w:val="00C53330"/>
    <w:rsid w:val="00C536A1"/>
    <w:rsid w:val="00C53852"/>
    <w:rsid w:val="00C539C8"/>
    <w:rsid w:val="00C53A3F"/>
    <w:rsid w:val="00C54591"/>
    <w:rsid w:val="00C54B26"/>
    <w:rsid w:val="00C54B52"/>
    <w:rsid w:val="00C54BC3"/>
    <w:rsid w:val="00C5527D"/>
    <w:rsid w:val="00C554B4"/>
    <w:rsid w:val="00C5551D"/>
    <w:rsid w:val="00C55575"/>
    <w:rsid w:val="00C556D4"/>
    <w:rsid w:val="00C55BD6"/>
    <w:rsid w:val="00C562C0"/>
    <w:rsid w:val="00C56371"/>
    <w:rsid w:val="00C5657E"/>
    <w:rsid w:val="00C5669F"/>
    <w:rsid w:val="00C56D64"/>
    <w:rsid w:val="00C56FC8"/>
    <w:rsid w:val="00C57063"/>
    <w:rsid w:val="00C57325"/>
    <w:rsid w:val="00C5752D"/>
    <w:rsid w:val="00C575F3"/>
    <w:rsid w:val="00C5795E"/>
    <w:rsid w:val="00C60AB3"/>
    <w:rsid w:val="00C60B87"/>
    <w:rsid w:val="00C60C19"/>
    <w:rsid w:val="00C60E76"/>
    <w:rsid w:val="00C60F90"/>
    <w:rsid w:val="00C61249"/>
    <w:rsid w:val="00C6129A"/>
    <w:rsid w:val="00C616C6"/>
    <w:rsid w:val="00C61D86"/>
    <w:rsid w:val="00C62221"/>
    <w:rsid w:val="00C62858"/>
    <w:rsid w:val="00C629A9"/>
    <w:rsid w:val="00C62A14"/>
    <w:rsid w:val="00C62B7E"/>
    <w:rsid w:val="00C62F80"/>
    <w:rsid w:val="00C63076"/>
    <w:rsid w:val="00C632BC"/>
    <w:rsid w:val="00C632C1"/>
    <w:rsid w:val="00C63480"/>
    <w:rsid w:val="00C63667"/>
    <w:rsid w:val="00C6431D"/>
    <w:rsid w:val="00C64939"/>
    <w:rsid w:val="00C64B4E"/>
    <w:rsid w:val="00C64ED1"/>
    <w:rsid w:val="00C655CD"/>
    <w:rsid w:val="00C657D0"/>
    <w:rsid w:val="00C65C33"/>
    <w:rsid w:val="00C66510"/>
    <w:rsid w:val="00C666EA"/>
    <w:rsid w:val="00C66A3B"/>
    <w:rsid w:val="00C66E5D"/>
    <w:rsid w:val="00C672F6"/>
    <w:rsid w:val="00C67462"/>
    <w:rsid w:val="00C67535"/>
    <w:rsid w:val="00C67BC5"/>
    <w:rsid w:val="00C67E0B"/>
    <w:rsid w:val="00C7004B"/>
    <w:rsid w:val="00C70429"/>
    <w:rsid w:val="00C705F7"/>
    <w:rsid w:val="00C709CF"/>
    <w:rsid w:val="00C70BA8"/>
    <w:rsid w:val="00C70CC1"/>
    <w:rsid w:val="00C7120D"/>
    <w:rsid w:val="00C71EC9"/>
    <w:rsid w:val="00C721B1"/>
    <w:rsid w:val="00C72518"/>
    <w:rsid w:val="00C728F1"/>
    <w:rsid w:val="00C731D6"/>
    <w:rsid w:val="00C734E9"/>
    <w:rsid w:val="00C737D1"/>
    <w:rsid w:val="00C73E43"/>
    <w:rsid w:val="00C7477C"/>
    <w:rsid w:val="00C74813"/>
    <w:rsid w:val="00C74F28"/>
    <w:rsid w:val="00C7528C"/>
    <w:rsid w:val="00C755E2"/>
    <w:rsid w:val="00C76221"/>
    <w:rsid w:val="00C76479"/>
    <w:rsid w:val="00C76792"/>
    <w:rsid w:val="00C76D76"/>
    <w:rsid w:val="00C76FF0"/>
    <w:rsid w:val="00C771DB"/>
    <w:rsid w:val="00C776FD"/>
    <w:rsid w:val="00C77740"/>
    <w:rsid w:val="00C778A1"/>
    <w:rsid w:val="00C7791F"/>
    <w:rsid w:val="00C77C77"/>
    <w:rsid w:val="00C80369"/>
    <w:rsid w:val="00C8087F"/>
    <w:rsid w:val="00C80DC8"/>
    <w:rsid w:val="00C811D8"/>
    <w:rsid w:val="00C81B60"/>
    <w:rsid w:val="00C820F1"/>
    <w:rsid w:val="00C8216A"/>
    <w:rsid w:val="00C8217C"/>
    <w:rsid w:val="00C8267C"/>
    <w:rsid w:val="00C827A9"/>
    <w:rsid w:val="00C82AAB"/>
    <w:rsid w:val="00C82BCB"/>
    <w:rsid w:val="00C82F8D"/>
    <w:rsid w:val="00C83A63"/>
    <w:rsid w:val="00C8442B"/>
    <w:rsid w:val="00C84457"/>
    <w:rsid w:val="00C84738"/>
    <w:rsid w:val="00C8473B"/>
    <w:rsid w:val="00C849E5"/>
    <w:rsid w:val="00C84E85"/>
    <w:rsid w:val="00C84ECD"/>
    <w:rsid w:val="00C84EEF"/>
    <w:rsid w:val="00C84F5C"/>
    <w:rsid w:val="00C8505A"/>
    <w:rsid w:val="00C85B30"/>
    <w:rsid w:val="00C85C7C"/>
    <w:rsid w:val="00C86712"/>
    <w:rsid w:val="00C8675B"/>
    <w:rsid w:val="00C86A33"/>
    <w:rsid w:val="00C87061"/>
    <w:rsid w:val="00C87475"/>
    <w:rsid w:val="00C87E6A"/>
    <w:rsid w:val="00C87FF2"/>
    <w:rsid w:val="00C901AF"/>
    <w:rsid w:val="00C90475"/>
    <w:rsid w:val="00C91A6D"/>
    <w:rsid w:val="00C923F4"/>
    <w:rsid w:val="00C92954"/>
    <w:rsid w:val="00C92BCC"/>
    <w:rsid w:val="00C92C3B"/>
    <w:rsid w:val="00C92DC3"/>
    <w:rsid w:val="00C931AF"/>
    <w:rsid w:val="00C93340"/>
    <w:rsid w:val="00C93417"/>
    <w:rsid w:val="00C9344A"/>
    <w:rsid w:val="00C935DE"/>
    <w:rsid w:val="00C93634"/>
    <w:rsid w:val="00C941B9"/>
    <w:rsid w:val="00C94385"/>
    <w:rsid w:val="00C94935"/>
    <w:rsid w:val="00C951E3"/>
    <w:rsid w:val="00C952D4"/>
    <w:rsid w:val="00C9530C"/>
    <w:rsid w:val="00C95879"/>
    <w:rsid w:val="00C95A57"/>
    <w:rsid w:val="00C95CE3"/>
    <w:rsid w:val="00C95FD8"/>
    <w:rsid w:val="00C961D3"/>
    <w:rsid w:val="00C962E0"/>
    <w:rsid w:val="00C963B6"/>
    <w:rsid w:val="00C9679C"/>
    <w:rsid w:val="00C96DC2"/>
    <w:rsid w:val="00C96FB3"/>
    <w:rsid w:val="00C9715A"/>
    <w:rsid w:val="00C978A8"/>
    <w:rsid w:val="00C978BB"/>
    <w:rsid w:val="00C97AEB"/>
    <w:rsid w:val="00CA036A"/>
    <w:rsid w:val="00CA036B"/>
    <w:rsid w:val="00CA0410"/>
    <w:rsid w:val="00CA06D3"/>
    <w:rsid w:val="00CA07AD"/>
    <w:rsid w:val="00CA0F69"/>
    <w:rsid w:val="00CA1021"/>
    <w:rsid w:val="00CA1225"/>
    <w:rsid w:val="00CA152E"/>
    <w:rsid w:val="00CA1A92"/>
    <w:rsid w:val="00CA257C"/>
    <w:rsid w:val="00CA28C5"/>
    <w:rsid w:val="00CA32A8"/>
    <w:rsid w:val="00CA39F0"/>
    <w:rsid w:val="00CA4430"/>
    <w:rsid w:val="00CA44BB"/>
    <w:rsid w:val="00CA467A"/>
    <w:rsid w:val="00CA491B"/>
    <w:rsid w:val="00CA4E50"/>
    <w:rsid w:val="00CA55CC"/>
    <w:rsid w:val="00CA56FB"/>
    <w:rsid w:val="00CA5781"/>
    <w:rsid w:val="00CA5B33"/>
    <w:rsid w:val="00CA5E78"/>
    <w:rsid w:val="00CA5FB9"/>
    <w:rsid w:val="00CA64F7"/>
    <w:rsid w:val="00CA689B"/>
    <w:rsid w:val="00CA696F"/>
    <w:rsid w:val="00CA6FC5"/>
    <w:rsid w:val="00CA70D8"/>
    <w:rsid w:val="00CA76D6"/>
    <w:rsid w:val="00CA77B9"/>
    <w:rsid w:val="00CA7F22"/>
    <w:rsid w:val="00CB015A"/>
    <w:rsid w:val="00CB0486"/>
    <w:rsid w:val="00CB071E"/>
    <w:rsid w:val="00CB07F7"/>
    <w:rsid w:val="00CB08D1"/>
    <w:rsid w:val="00CB0CEC"/>
    <w:rsid w:val="00CB11A4"/>
    <w:rsid w:val="00CB1399"/>
    <w:rsid w:val="00CB13DA"/>
    <w:rsid w:val="00CB1580"/>
    <w:rsid w:val="00CB1764"/>
    <w:rsid w:val="00CB1D71"/>
    <w:rsid w:val="00CB2059"/>
    <w:rsid w:val="00CB206A"/>
    <w:rsid w:val="00CB23D1"/>
    <w:rsid w:val="00CB29BB"/>
    <w:rsid w:val="00CB2A28"/>
    <w:rsid w:val="00CB2D9A"/>
    <w:rsid w:val="00CB3040"/>
    <w:rsid w:val="00CB30D0"/>
    <w:rsid w:val="00CB3C2F"/>
    <w:rsid w:val="00CB4280"/>
    <w:rsid w:val="00CB4A5F"/>
    <w:rsid w:val="00CB5072"/>
    <w:rsid w:val="00CB516F"/>
    <w:rsid w:val="00CB52AE"/>
    <w:rsid w:val="00CB5304"/>
    <w:rsid w:val="00CB5828"/>
    <w:rsid w:val="00CB5B07"/>
    <w:rsid w:val="00CB5DF6"/>
    <w:rsid w:val="00CB638C"/>
    <w:rsid w:val="00CB64E2"/>
    <w:rsid w:val="00CB65F2"/>
    <w:rsid w:val="00CB6BCA"/>
    <w:rsid w:val="00CB7778"/>
    <w:rsid w:val="00CB77E7"/>
    <w:rsid w:val="00CB7F5C"/>
    <w:rsid w:val="00CB7FD9"/>
    <w:rsid w:val="00CC0458"/>
    <w:rsid w:val="00CC06EC"/>
    <w:rsid w:val="00CC06F8"/>
    <w:rsid w:val="00CC13D8"/>
    <w:rsid w:val="00CC192D"/>
    <w:rsid w:val="00CC1B7C"/>
    <w:rsid w:val="00CC1C5A"/>
    <w:rsid w:val="00CC1E05"/>
    <w:rsid w:val="00CC1F0C"/>
    <w:rsid w:val="00CC2131"/>
    <w:rsid w:val="00CC2497"/>
    <w:rsid w:val="00CC2AF4"/>
    <w:rsid w:val="00CC2BA6"/>
    <w:rsid w:val="00CC2D6F"/>
    <w:rsid w:val="00CC3435"/>
    <w:rsid w:val="00CC397B"/>
    <w:rsid w:val="00CC3CB5"/>
    <w:rsid w:val="00CC3D9B"/>
    <w:rsid w:val="00CC4169"/>
    <w:rsid w:val="00CC41B2"/>
    <w:rsid w:val="00CC4303"/>
    <w:rsid w:val="00CC4343"/>
    <w:rsid w:val="00CC43ED"/>
    <w:rsid w:val="00CC4B71"/>
    <w:rsid w:val="00CC4CCF"/>
    <w:rsid w:val="00CC50B6"/>
    <w:rsid w:val="00CC5434"/>
    <w:rsid w:val="00CC5CD4"/>
    <w:rsid w:val="00CC5EB3"/>
    <w:rsid w:val="00CC622F"/>
    <w:rsid w:val="00CC668E"/>
    <w:rsid w:val="00CC6EA6"/>
    <w:rsid w:val="00CC7093"/>
    <w:rsid w:val="00CC779B"/>
    <w:rsid w:val="00CC7918"/>
    <w:rsid w:val="00CC7EE0"/>
    <w:rsid w:val="00CD029D"/>
    <w:rsid w:val="00CD098D"/>
    <w:rsid w:val="00CD1092"/>
    <w:rsid w:val="00CD161D"/>
    <w:rsid w:val="00CD1924"/>
    <w:rsid w:val="00CD1B27"/>
    <w:rsid w:val="00CD1C67"/>
    <w:rsid w:val="00CD20CC"/>
    <w:rsid w:val="00CD2108"/>
    <w:rsid w:val="00CD2238"/>
    <w:rsid w:val="00CD231B"/>
    <w:rsid w:val="00CD26B4"/>
    <w:rsid w:val="00CD2ACB"/>
    <w:rsid w:val="00CD2E36"/>
    <w:rsid w:val="00CD307C"/>
    <w:rsid w:val="00CD34EF"/>
    <w:rsid w:val="00CD354F"/>
    <w:rsid w:val="00CD38F5"/>
    <w:rsid w:val="00CD3A73"/>
    <w:rsid w:val="00CD46DC"/>
    <w:rsid w:val="00CD46E3"/>
    <w:rsid w:val="00CD5233"/>
    <w:rsid w:val="00CD5A8B"/>
    <w:rsid w:val="00CD5D92"/>
    <w:rsid w:val="00CD6078"/>
    <w:rsid w:val="00CD645B"/>
    <w:rsid w:val="00CD707D"/>
    <w:rsid w:val="00CD788E"/>
    <w:rsid w:val="00CD78CA"/>
    <w:rsid w:val="00CD7BAE"/>
    <w:rsid w:val="00CD7D17"/>
    <w:rsid w:val="00CE00F5"/>
    <w:rsid w:val="00CE02D6"/>
    <w:rsid w:val="00CE046F"/>
    <w:rsid w:val="00CE06CE"/>
    <w:rsid w:val="00CE0806"/>
    <w:rsid w:val="00CE1165"/>
    <w:rsid w:val="00CE1314"/>
    <w:rsid w:val="00CE1605"/>
    <w:rsid w:val="00CE1FF3"/>
    <w:rsid w:val="00CE21A5"/>
    <w:rsid w:val="00CE2211"/>
    <w:rsid w:val="00CE2997"/>
    <w:rsid w:val="00CE2A48"/>
    <w:rsid w:val="00CE2AF4"/>
    <w:rsid w:val="00CE2B26"/>
    <w:rsid w:val="00CE38F2"/>
    <w:rsid w:val="00CE3A95"/>
    <w:rsid w:val="00CE3E5B"/>
    <w:rsid w:val="00CE3FC8"/>
    <w:rsid w:val="00CE443C"/>
    <w:rsid w:val="00CE4964"/>
    <w:rsid w:val="00CE4D2F"/>
    <w:rsid w:val="00CE4E64"/>
    <w:rsid w:val="00CE50B2"/>
    <w:rsid w:val="00CE51CC"/>
    <w:rsid w:val="00CE5501"/>
    <w:rsid w:val="00CE5560"/>
    <w:rsid w:val="00CE5748"/>
    <w:rsid w:val="00CE5C8F"/>
    <w:rsid w:val="00CE5CCB"/>
    <w:rsid w:val="00CE5FF1"/>
    <w:rsid w:val="00CE721B"/>
    <w:rsid w:val="00CE7598"/>
    <w:rsid w:val="00CE7DB4"/>
    <w:rsid w:val="00CE7FB7"/>
    <w:rsid w:val="00CF03A8"/>
    <w:rsid w:val="00CF0412"/>
    <w:rsid w:val="00CF0A50"/>
    <w:rsid w:val="00CF1320"/>
    <w:rsid w:val="00CF22F0"/>
    <w:rsid w:val="00CF292C"/>
    <w:rsid w:val="00CF3286"/>
    <w:rsid w:val="00CF385B"/>
    <w:rsid w:val="00CF3C8F"/>
    <w:rsid w:val="00CF3E55"/>
    <w:rsid w:val="00CF4109"/>
    <w:rsid w:val="00CF433E"/>
    <w:rsid w:val="00CF4D96"/>
    <w:rsid w:val="00CF58E3"/>
    <w:rsid w:val="00CF5F20"/>
    <w:rsid w:val="00CF6135"/>
    <w:rsid w:val="00CF6AAD"/>
    <w:rsid w:val="00CF6C07"/>
    <w:rsid w:val="00CF6C21"/>
    <w:rsid w:val="00CF6CDE"/>
    <w:rsid w:val="00CF6D71"/>
    <w:rsid w:val="00CF74F0"/>
    <w:rsid w:val="00CF7B13"/>
    <w:rsid w:val="00CF7D2D"/>
    <w:rsid w:val="00D0052A"/>
    <w:rsid w:val="00D005F4"/>
    <w:rsid w:val="00D00751"/>
    <w:rsid w:val="00D00A3F"/>
    <w:rsid w:val="00D00A6F"/>
    <w:rsid w:val="00D017D8"/>
    <w:rsid w:val="00D01B48"/>
    <w:rsid w:val="00D01BA1"/>
    <w:rsid w:val="00D01E6F"/>
    <w:rsid w:val="00D01ECF"/>
    <w:rsid w:val="00D02023"/>
    <w:rsid w:val="00D0290F"/>
    <w:rsid w:val="00D02C77"/>
    <w:rsid w:val="00D02D2B"/>
    <w:rsid w:val="00D030EA"/>
    <w:rsid w:val="00D033FC"/>
    <w:rsid w:val="00D03D5A"/>
    <w:rsid w:val="00D04678"/>
    <w:rsid w:val="00D04746"/>
    <w:rsid w:val="00D04CB7"/>
    <w:rsid w:val="00D04CE0"/>
    <w:rsid w:val="00D04DFE"/>
    <w:rsid w:val="00D04EA1"/>
    <w:rsid w:val="00D05196"/>
    <w:rsid w:val="00D05C28"/>
    <w:rsid w:val="00D05EBA"/>
    <w:rsid w:val="00D05FA7"/>
    <w:rsid w:val="00D06102"/>
    <w:rsid w:val="00D0611C"/>
    <w:rsid w:val="00D0627F"/>
    <w:rsid w:val="00D06375"/>
    <w:rsid w:val="00D0637E"/>
    <w:rsid w:val="00D064A9"/>
    <w:rsid w:val="00D066BA"/>
    <w:rsid w:val="00D07273"/>
    <w:rsid w:val="00D07463"/>
    <w:rsid w:val="00D076D9"/>
    <w:rsid w:val="00D07D94"/>
    <w:rsid w:val="00D10686"/>
    <w:rsid w:val="00D106FC"/>
    <w:rsid w:val="00D10AC2"/>
    <w:rsid w:val="00D10EC6"/>
    <w:rsid w:val="00D11451"/>
    <w:rsid w:val="00D11628"/>
    <w:rsid w:val="00D1165A"/>
    <w:rsid w:val="00D116BB"/>
    <w:rsid w:val="00D118EC"/>
    <w:rsid w:val="00D11C11"/>
    <w:rsid w:val="00D11D01"/>
    <w:rsid w:val="00D12471"/>
    <w:rsid w:val="00D12E5E"/>
    <w:rsid w:val="00D12F1E"/>
    <w:rsid w:val="00D130E4"/>
    <w:rsid w:val="00D135F0"/>
    <w:rsid w:val="00D13677"/>
    <w:rsid w:val="00D13B86"/>
    <w:rsid w:val="00D13FAB"/>
    <w:rsid w:val="00D140F3"/>
    <w:rsid w:val="00D1494D"/>
    <w:rsid w:val="00D14BCE"/>
    <w:rsid w:val="00D14DC6"/>
    <w:rsid w:val="00D1536D"/>
    <w:rsid w:val="00D15C4F"/>
    <w:rsid w:val="00D15ED9"/>
    <w:rsid w:val="00D16477"/>
    <w:rsid w:val="00D167E7"/>
    <w:rsid w:val="00D1683A"/>
    <w:rsid w:val="00D17648"/>
    <w:rsid w:val="00D176BF"/>
    <w:rsid w:val="00D17875"/>
    <w:rsid w:val="00D17AE1"/>
    <w:rsid w:val="00D17C1F"/>
    <w:rsid w:val="00D20077"/>
    <w:rsid w:val="00D20153"/>
    <w:rsid w:val="00D20250"/>
    <w:rsid w:val="00D2037B"/>
    <w:rsid w:val="00D203F5"/>
    <w:rsid w:val="00D204CF"/>
    <w:rsid w:val="00D212B6"/>
    <w:rsid w:val="00D216E2"/>
    <w:rsid w:val="00D22484"/>
    <w:rsid w:val="00D228CE"/>
    <w:rsid w:val="00D22A21"/>
    <w:rsid w:val="00D22BDA"/>
    <w:rsid w:val="00D22D67"/>
    <w:rsid w:val="00D22EEE"/>
    <w:rsid w:val="00D2321F"/>
    <w:rsid w:val="00D23677"/>
    <w:rsid w:val="00D23B6D"/>
    <w:rsid w:val="00D23FB5"/>
    <w:rsid w:val="00D241C6"/>
    <w:rsid w:val="00D24335"/>
    <w:rsid w:val="00D245A9"/>
    <w:rsid w:val="00D2498F"/>
    <w:rsid w:val="00D24A39"/>
    <w:rsid w:val="00D25148"/>
    <w:rsid w:val="00D25738"/>
    <w:rsid w:val="00D25A4C"/>
    <w:rsid w:val="00D25AEB"/>
    <w:rsid w:val="00D25B3D"/>
    <w:rsid w:val="00D26492"/>
    <w:rsid w:val="00D2690D"/>
    <w:rsid w:val="00D26A04"/>
    <w:rsid w:val="00D26D91"/>
    <w:rsid w:val="00D27DD9"/>
    <w:rsid w:val="00D3053C"/>
    <w:rsid w:val="00D306BA"/>
    <w:rsid w:val="00D30A35"/>
    <w:rsid w:val="00D30FB7"/>
    <w:rsid w:val="00D310CF"/>
    <w:rsid w:val="00D314DD"/>
    <w:rsid w:val="00D31A9F"/>
    <w:rsid w:val="00D31D67"/>
    <w:rsid w:val="00D32085"/>
    <w:rsid w:val="00D32164"/>
    <w:rsid w:val="00D3220E"/>
    <w:rsid w:val="00D32980"/>
    <w:rsid w:val="00D32C02"/>
    <w:rsid w:val="00D32C66"/>
    <w:rsid w:val="00D32FE8"/>
    <w:rsid w:val="00D3392E"/>
    <w:rsid w:val="00D3417F"/>
    <w:rsid w:val="00D34302"/>
    <w:rsid w:val="00D3467B"/>
    <w:rsid w:val="00D34903"/>
    <w:rsid w:val="00D349D3"/>
    <w:rsid w:val="00D34A5F"/>
    <w:rsid w:val="00D34E3A"/>
    <w:rsid w:val="00D34EA0"/>
    <w:rsid w:val="00D35109"/>
    <w:rsid w:val="00D35311"/>
    <w:rsid w:val="00D357BB"/>
    <w:rsid w:val="00D35C5C"/>
    <w:rsid w:val="00D36034"/>
    <w:rsid w:val="00D3728D"/>
    <w:rsid w:val="00D37291"/>
    <w:rsid w:val="00D37343"/>
    <w:rsid w:val="00D37DF6"/>
    <w:rsid w:val="00D40330"/>
    <w:rsid w:val="00D40399"/>
    <w:rsid w:val="00D40416"/>
    <w:rsid w:val="00D404A0"/>
    <w:rsid w:val="00D404C7"/>
    <w:rsid w:val="00D40F34"/>
    <w:rsid w:val="00D41001"/>
    <w:rsid w:val="00D4100E"/>
    <w:rsid w:val="00D41354"/>
    <w:rsid w:val="00D41405"/>
    <w:rsid w:val="00D419F2"/>
    <w:rsid w:val="00D41D0E"/>
    <w:rsid w:val="00D43455"/>
    <w:rsid w:val="00D43BAA"/>
    <w:rsid w:val="00D44006"/>
    <w:rsid w:val="00D44049"/>
    <w:rsid w:val="00D44063"/>
    <w:rsid w:val="00D44382"/>
    <w:rsid w:val="00D4466C"/>
    <w:rsid w:val="00D44C7F"/>
    <w:rsid w:val="00D44DE9"/>
    <w:rsid w:val="00D44E32"/>
    <w:rsid w:val="00D45506"/>
    <w:rsid w:val="00D45747"/>
    <w:rsid w:val="00D45C8F"/>
    <w:rsid w:val="00D45CCB"/>
    <w:rsid w:val="00D45DBA"/>
    <w:rsid w:val="00D4600E"/>
    <w:rsid w:val="00D4647E"/>
    <w:rsid w:val="00D46625"/>
    <w:rsid w:val="00D4691C"/>
    <w:rsid w:val="00D469A2"/>
    <w:rsid w:val="00D47DD7"/>
    <w:rsid w:val="00D47F7F"/>
    <w:rsid w:val="00D502CF"/>
    <w:rsid w:val="00D509A6"/>
    <w:rsid w:val="00D50A2C"/>
    <w:rsid w:val="00D50DF7"/>
    <w:rsid w:val="00D510BB"/>
    <w:rsid w:val="00D5147F"/>
    <w:rsid w:val="00D515F4"/>
    <w:rsid w:val="00D517A4"/>
    <w:rsid w:val="00D51915"/>
    <w:rsid w:val="00D51B1C"/>
    <w:rsid w:val="00D529D7"/>
    <w:rsid w:val="00D52D8E"/>
    <w:rsid w:val="00D5356A"/>
    <w:rsid w:val="00D53659"/>
    <w:rsid w:val="00D53905"/>
    <w:rsid w:val="00D53ABE"/>
    <w:rsid w:val="00D53C76"/>
    <w:rsid w:val="00D53CDE"/>
    <w:rsid w:val="00D548D5"/>
    <w:rsid w:val="00D54CD8"/>
    <w:rsid w:val="00D54EF3"/>
    <w:rsid w:val="00D55BAF"/>
    <w:rsid w:val="00D55E47"/>
    <w:rsid w:val="00D56B19"/>
    <w:rsid w:val="00D5707E"/>
    <w:rsid w:val="00D574E6"/>
    <w:rsid w:val="00D575F7"/>
    <w:rsid w:val="00D576DD"/>
    <w:rsid w:val="00D57708"/>
    <w:rsid w:val="00D60129"/>
    <w:rsid w:val="00D60852"/>
    <w:rsid w:val="00D609BA"/>
    <w:rsid w:val="00D6157F"/>
    <w:rsid w:val="00D617DF"/>
    <w:rsid w:val="00D61AD0"/>
    <w:rsid w:val="00D61FA6"/>
    <w:rsid w:val="00D629A4"/>
    <w:rsid w:val="00D62CB6"/>
    <w:rsid w:val="00D63111"/>
    <w:rsid w:val="00D63542"/>
    <w:rsid w:val="00D63757"/>
    <w:rsid w:val="00D63800"/>
    <w:rsid w:val="00D638CD"/>
    <w:rsid w:val="00D63B42"/>
    <w:rsid w:val="00D643A4"/>
    <w:rsid w:val="00D6477D"/>
    <w:rsid w:val="00D64888"/>
    <w:rsid w:val="00D64FF1"/>
    <w:rsid w:val="00D6521D"/>
    <w:rsid w:val="00D65329"/>
    <w:rsid w:val="00D66AB9"/>
    <w:rsid w:val="00D670C1"/>
    <w:rsid w:val="00D67692"/>
    <w:rsid w:val="00D67835"/>
    <w:rsid w:val="00D67B54"/>
    <w:rsid w:val="00D70766"/>
    <w:rsid w:val="00D708B6"/>
    <w:rsid w:val="00D70BAC"/>
    <w:rsid w:val="00D70E64"/>
    <w:rsid w:val="00D70EE8"/>
    <w:rsid w:val="00D70F06"/>
    <w:rsid w:val="00D71037"/>
    <w:rsid w:val="00D71232"/>
    <w:rsid w:val="00D71346"/>
    <w:rsid w:val="00D71382"/>
    <w:rsid w:val="00D71AE5"/>
    <w:rsid w:val="00D72726"/>
    <w:rsid w:val="00D728E8"/>
    <w:rsid w:val="00D7324B"/>
    <w:rsid w:val="00D735F8"/>
    <w:rsid w:val="00D7413D"/>
    <w:rsid w:val="00D7451F"/>
    <w:rsid w:val="00D74B1C"/>
    <w:rsid w:val="00D74B54"/>
    <w:rsid w:val="00D74D84"/>
    <w:rsid w:val="00D74F79"/>
    <w:rsid w:val="00D75307"/>
    <w:rsid w:val="00D7557E"/>
    <w:rsid w:val="00D7615B"/>
    <w:rsid w:val="00D762B4"/>
    <w:rsid w:val="00D768A8"/>
    <w:rsid w:val="00D76900"/>
    <w:rsid w:val="00D76E47"/>
    <w:rsid w:val="00D77274"/>
    <w:rsid w:val="00D7777A"/>
    <w:rsid w:val="00D77D6C"/>
    <w:rsid w:val="00D80154"/>
    <w:rsid w:val="00D80783"/>
    <w:rsid w:val="00D80E7E"/>
    <w:rsid w:val="00D81635"/>
    <w:rsid w:val="00D81D11"/>
    <w:rsid w:val="00D82190"/>
    <w:rsid w:val="00D822BC"/>
    <w:rsid w:val="00D8264A"/>
    <w:rsid w:val="00D83B49"/>
    <w:rsid w:val="00D83EE2"/>
    <w:rsid w:val="00D83F11"/>
    <w:rsid w:val="00D83F25"/>
    <w:rsid w:val="00D84684"/>
    <w:rsid w:val="00D84700"/>
    <w:rsid w:val="00D84D12"/>
    <w:rsid w:val="00D84DD2"/>
    <w:rsid w:val="00D850E4"/>
    <w:rsid w:val="00D85A20"/>
    <w:rsid w:val="00D85ADF"/>
    <w:rsid w:val="00D85FAA"/>
    <w:rsid w:val="00D860BB"/>
    <w:rsid w:val="00D8667C"/>
    <w:rsid w:val="00D86F11"/>
    <w:rsid w:val="00D873E6"/>
    <w:rsid w:val="00D87411"/>
    <w:rsid w:val="00D903F1"/>
    <w:rsid w:val="00D904B3"/>
    <w:rsid w:val="00D90A07"/>
    <w:rsid w:val="00D90D81"/>
    <w:rsid w:val="00D90E0B"/>
    <w:rsid w:val="00D91002"/>
    <w:rsid w:val="00D9110D"/>
    <w:rsid w:val="00D9140C"/>
    <w:rsid w:val="00D9149F"/>
    <w:rsid w:val="00D9152B"/>
    <w:rsid w:val="00D918FA"/>
    <w:rsid w:val="00D919F3"/>
    <w:rsid w:val="00D922A8"/>
    <w:rsid w:val="00D9245F"/>
    <w:rsid w:val="00D92A2E"/>
    <w:rsid w:val="00D92E44"/>
    <w:rsid w:val="00D9342A"/>
    <w:rsid w:val="00D936CA"/>
    <w:rsid w:val="00D93E32"/>
    <w:rsid w:val="00D94164"/>
    <w:rsid w:val="00D941FF"/>
    <w:rsid w:val="00D946FA"/>
    <w:rsid w:val="00D94871"/>
    <w:rsid w:val="00D94FF0"/>
    <w:rsid w:val="00D95617"/>
    <w:rsid w:val="00D95AF3"/>
    <w:rsid w:val="00D95B6E"/>
    <w:rsid w:val="00D961DF"/>
    <w:rsid w:val="00D97500"/>
    <w:rsid w:val="00D9752C"/>
    <w:rsid w:val="00D9759F"/>
    <w:rsid w:val="00D97846"/>
    <w:rsid w:val="00D978FD"/>
    <w:rsid w:val="00D97953"/>
    <w:rsid w:val="00D97E43"/>
    <w:rsid w:val="00DA0004"/>
    <w:rsid w:val="00DA0CF8"/>
    <w:rsid w:val="00DA0D17"/>
    <w:rsid w:val="00DA0DBB"/>
    <w:rsid w:val="00DA0FF6"/>
    <w:rsid w:val="00DA1193"/>
    <w:rsid w:val="00DA12D5"/>
    <w:rsid w:val="00DA1777"/>
    <w:rsid w:val="00DA1C97"/>
    <w:rsid w:val="00DA2016"/>
    <w:rsid w:val="00DA2316"/>
    <w:rsid w:val="00DA26C2"/>
    <w:rsid w:val="00DA31E9"/>
    <w:rsid w:val="00DA3384"/>
    <w:rsid w:val="00DA33C7"/>
    <w:rsid w:val="00DA34A5"/>
    <w:rsid w:val="00DA35A3"/>
    <w:rsid w:val="00DA3799"/>
    <w:rsid w:val="00DA3844"/>
    <w:rsid w:val="00DA3B98"/>
    <w:rsid w:val="00DA3BEC"/>
    <w:rsid w:val="00DA4474"/>
    <w:rsid w:val="00DA4B9B"/>
    <w:rsid w:val="00DA4F00"/>
    <w:rsid w:val="00DA5081"/>
    <w:rsid w:val="00DA515D"/>
    <w:rsid w:val="00DA5391"/>
    <w:rsid w:val="00DA578E"/>
    <w:rsid w:val="00DA58C1"/>
    <w:rsid w:val="00DA5DB3"/>
    <w:rsid w:val="00DA5E8C"/>
    <w:rsid w:val="00DA5F7C"/>
    <w:rsid w:val="00DA65FA"/>
    <w:rsid w:val="00DA6B8A"/>
    <w:rsid w:val="00DA70FC"/>
    <w:rsid w:val="00DA733E"/>
    <w:rsid w:val="00DA7AD3"/>
    <w:rsid w:val="00DA7BB2"/>
    <w:rsid w:val="00DA7EB9"/>
    <w:rsid w:val="00DB05D4"/>
    <w:rsid w:val="00DB0CC0"/>
    <w:rsid w:val="00DB117F"/>
    <w:rsid w:val="00DB1A4B"/>
    <w:rsid w:val="00DB1D37"/>
    <w:rsid w:val="00DB268D"/>
    <w:rsid w:val="00DB27FA"/>
    <w:rsid w:val="00DB296B"/>
    <w:rsid w:val="00DB2C3B"/>
    <w:rsid w:val="00DB2CC7"/>
    <w:rsid w:val="00DB2ECB"/>
    <w:rsid w:val="00DB325F"/>
    <w:rsid w:val="00DB366A"/>
    <w:rsid w:val="00DB393A"/>
    <w:rsid w:val="00DB3986"/>
    <w:rsid w:val="00DB3C24"/>
    <w:rsid w:val="00DB3DD9"/>
    <w:rsid w:val="00DB3F73"/>
    <w:rsid w:val="00DB4395"/>
    <w:rsid w:val="00DB49FE"/>
    <w:rsid w:val="00DB4F03"/>
    <w:rsid w:val="00DB55FD"/>
    <w:rsid w:val="00DB5BAD"/>
    <w:rsid w:val="00DB616C"/>
    <w:rsid w:val="00DB647F"/>
    <w:rsid w:val="00DB6705"/>
    <w:rsid w:val="00DB68AB"/>
    <w:rsid w:val="00DB7007"/>
    <w:rsid w:val="00DB7058"/>
    <w:rsid w:val="00DB711F"/>
    <w:rsid w:val="00DB7605"/>
    <w:rsid w:val="00DB795F"/>
    <w:rsid w:val="00DB7C3C"/>
    <w:rsid w:val="00DB7D72"/>
    <w:rsid w:val="00DB7F09"/>
    <w:rsid w:val="00DC0050"/>
    <w:rsid w:val="00DC0055"/>
    <w:rsid w:val="00DC01F8"/>
    <w:rsid w:val="00DC03E9"/>
    <w:rsid w:val="00DC09F2"/>
    <w:rsid w:val="00DC1195"/>
    <w:rsid w:val="00DC1337"/>
    <w:rsid w:val="00DC1C79"/>
    <w:rsid w:val="00DC1CBF"/>
    <w:rsid w:val="00DC1D01"/>
    <w:rsid w:val="00DC2087"/>
    <w:rsid w:val="00DC2380"/>
    <w:rsid w:val="00DC2432"/>
    <w:rsid w:val="00DC254E"/>
    <w:rsid w:val="00DC3254"/>
    <w:rsid w:val="00DC35B4"/>
    <w:rsid w:val="00DC3954"/>
    <w:rsid w:val="00DC3986"/>
    <w:rsid w:val="00DC3BB7"/>
    <w:rsid w:val="00DC4089"/>
    <w:rsid w:val="00DC455C"/>
    <w:rsid w:val="00DC45A9"/>
    <w:rsid w:val="00DC4656"/>
    <w:rsid w:val="00DC4745"/>
    <w:rsid w:val="00DC498D"/>
    <w:rsid w:val="00DC4B23"/>
    <w:rsid w:val="00DC4C2D"/>
    <w:rsid w:val="00DC51F6"/>
    <w:rsid w:val="00DC53A2"/>
    <w:rsid w:val="00DC5822"/>
    <w:rsid w:val="00DC5A86"/>
    <w:rsid w:val="00DC6367"/>
    <w:rsid w:val="00DC684D"/>
    <w:rsid w:val="00DC6F49"/>
    <w:rsid w:val="00DC706A"/>
    <w:rsid w:val="00DC71C9"/>
    <w:rsid w:val="00DC7B9B"/>
    <w:rsid w:val="00DC7EC9"/>
    <w:rsid w:val="00DD0030"/>
    <w:rsid w:val="00DD02F5"/>
    <w:rsid w:val="00DD05A7"/>
    <w:rsid w:val="00DD0AC8"/>
    <w:rsid w:val="00DD0E91"/>
    <w:rsid w:val="00DD1141"/>
    <w:rsid w:val="00DD17E6"/>
    <w:rsid w:val="00DD1B68"/>
    <w:rsid w:val="00DD23D5"/>
    <w:rsid w:val="00DD260C"/>
    <w:rsid w:val="00DD277A"/>
    <w:rsid w:val="00DD2801"/>
    <w:rsid w:val="00DD2EC5"/>
    <w:rsid w:val="00DD2F75"/>
    <w:rsid w:val="00DD3051"/>
    <w:rsid w:val="00DD3241"/>
    <w:rsid w:val="00DD3269"/>
    <w:rsid w:val="00DD3B3B"/>
    <w:rsid w:val="00DD3C9F"/>
    <w:rsid w:val="00DD4D21"/>
    <w:rsid w:val="00DD4D2E"/>
    <w:rsid w:val="00DD4FB3"/>
    <w:rsid w:val="00DD549B"/>
    <w:rsid w:val="00DD593E"/>
    <w:rsid w:val="00DD5B02"/>
    <w:rsid w:val="00DD5E31"/>
    <w:rsid w:val="00DD5ED2"/>
    <w:rsid w:val="00DD6C28"/>
    <w:rsid w:val="00DD6C3A"/>
    <w:rsid w:val="00DD6E71"/>
    <w:rsid w:val="00DD789D"/>
    <w:rsid w:val="00DD7971"/>
    <w:rsid w:val="00DD7B2E"/>
    <w:rsid w:val="00DD7F05"/>
    <w:rsid w:val="00DE0B13"/>
    <w:rsid w:val="00DE10FC"/>
    <w:rsid w:val="00DE1908"/>
    <w:rsid w:val="00DE191A"/>
    <w:rsid w:val="00DE1B05"/>
    <w:rsid w:val="00DE1DBC"/>
    <w:rsid w:val="00DE1E5E"/>
    <w:rsid w:val="00DE1EDF"/>
    <w:rsid w:val="00DE2EEC"/>
    <w:rsid w:val="00DE3216"/>
    <w:rsid w:val="00DE3346"/>
    <w:rsid w:val="00DE33A1"/>
    <w:rsid w:val="00DE358D"/>
    <w:rsid w:val="00DE386B"/>
    <w:rsid w:val="00DE414D"/>
    <w:rsid w:val="00DE4368"/>
    <w:rsid w:val="00DE44D2"/>
    <w:rsid w:val="00DE4922"/>
    <w:rsid w:val="00DE5092"/>
    <w:rsid w:val="00DE53F6"/>
    <w:rsid w:val="00DE5971"/>
    <w:rsid w:val="00DE61A3"/>
    <w:rsid w:val="00DE638B"/>
    <w:rsid w:val="00DE6939"/>
    <w:rsid w:val="00DE6C02"/>
    <w:rsid w:val="00DE7223"/>
    <w:rsid w:val="00DE760C"/>
    <w:rsid w:val="00DE77AD"/>
    <w:rsid w:val="00DE7C8E"/>
    <w:rsid w:val="00DE7EBF"/>
    <w:rsid w:val="00DF00F1"/>
    <w:rsid w:val="00DF0508"/>
    <w:rsid w:val="00DF0563"/>
    <w:rsid w:val="00DF0F4B"/>
    <w:rsid w:val="00DF17DA"/>
    <w:rsid w:val="00DF19DE"/>
    <w:rsid w:val="00DF1B02"/>
    <w:rsid w:val="00DF1CF4"/>
    <w:rsid w:val="00DF2179"/>
    <w:rsid w:val="00DF21E1"/>
    <w:rsid w:val="00DF25B5"/>
    <w:rsid w:val="00DF3170"/>
    <w:rsid w:val="00DF32AA"/>
    <w:rsid w:val="00DF3ACC"/>
    <w:rsid w:val="00DF3B35"/>
    <w:rsid w:val="00DF3CAC"/>
    <w:rsid w:val="00DF3E21"/>
    <w:rsid w:val="00DF3FB7"/>
    <w:rsid w:val="00DF467D"/>
    <w:rsid w:val="00DF46AF"/>
    <w:rsid w:val="00DF47E2"/>
    <w:rsid w:val="00DF49B3"/>
    <w:rsid w:val="00DF54C0"/>
    <w:rsid w:val="00DF54D4"/>
    <w:rsid w:val="00DF550F"/>
    <w:rsid w:val="00DF56B4"/>
    <w:rsid w:val="00DF572B"/>
    <w:rsid w:val="00DF585F"/>
    <w:rsid w:val="00DF5A2C"/>
    <w:rsid w:val="00DF5C79"/>
    <w:rsid w:val="00DF63D2"/>
    <w:rsid w:val="00DF6BFA"/>
    <w:rsid w:val="00DF6DAE"/>
    <w:rsid w:val="00DF6FE6"/>
    <w:rsid w:val="00DF7AB6"/>
    <w:rsid w:val="00DF7B57"/>
    <w:rsid w:val="00E009B3"/>
    <w:rsid w:val="00E00CF9"/>
    <w:rsid w:val="00E013B3"/>
    <w:rsid w:val="00E013DF"/>
    <w:rsid w:val="00E019AB"/>
    <w:rsid w:val="00E01C58"/>
    <w:rsid w:val="00E01E8E"/>
    <w:rsid w:val="00E01E90"/>
    <w:rsid w:val="00E01FD1"/>
    <w:rsid w:val="00E021B9"/>
    <w:rsid w:val="00E0274E"/>
    <w:rsid w:val="00E027DF"/>
    <w:rsid w:val="00E028F9"/>
    <w:rsid w:val="00E02EEB"/>
    <w:rsid w:val="00E0386B"/>
    <w:rsid w:val="00E043C1"/>
    <w:rsid w:val="00E046F1"/>
    <w:rsid w:val="00E04A16"/>
    <w:rsid w:val="00E04A77"/>
    <w:rsid w:val="00E04DC4"/>
    <w:rsid w:val="00E04FCE"/>
    <w:rsid w:val="00E056A5"/>
    <w:rsid w:val="00E05A06"/>
    <w:rsid w:val="00E05C87"/>
    <w:rsid w:val="00E05CD4"/>
    <w:rsid w:val="00E0607D"/>
    <w:rsid w:val="00E060A6"/>
    <w:rsid w:val="00E06ADD"/>
    <w:rsid w:val="00E06BF1"/>
    <w:rsid w:val="00E06EDC"/>
    <w:rsid w:val="00E07040"/>
    <w:rsid w:val="00E07209"/>
    <w:rsid w:val="00E074FD"/>
    <w:rsid w:val="00E079A4"/>
    <w:rsid w:val="00E07D1C"/>
    <w:rsid w:val="00E105B6"/>
    <w:rsid w:val="00E10E7F"/>
    <w:rsid w:val="00E11528"/>
    <w:rsid w:val="00E11813"/>
    <w:rsid w:val="00E11E5E"/>
    <w:rsid w:val="00E1298A"/>
    <w:rsid w:val="00E129CE"/>
    <w:rsid w:val="00E12EDD"/>
    <w:rsid w:val="00E1361B"/>
    <w:rsid w:val="00E1447B"/>
    <w:rsid w:val="00E1449D"/>
    <w:rsid w:val="00E14542"/>
    <w:rsid w:val="00E14689"/>
    <w:rsid w:val="00E14AAC"/>
    <w:rsid w:val="00E14C2F"/>
    <w:rsid w:val="00E14F63"/>
    <w:rsid w:val="00E15399"/>
    <w:rsid w:val="00E15BD8"/>
    <w:rsid w:val="00E15D6B"/>
    <w:rsid w:val="00E15F80"/>
    <w:rsid w:val="00E15FE9"/>
    <w:rsid w:val="00E1600D"/>
    <w:rsid w:val="00E16713"/>
    <w:rsid w:val="00E16C7C"/>
    <w:rsid w:val="00E20A09"/>
    <w:rsid w:val="00E20B4C"/>
    <w:rsid w:val="00E20EEB"/>
    <w:rsid w:val="00E213F3"/>
    <w:rsid w:val="00E219E5"/>
    <w:rsid w:val="00E221A3"/>
    <w:rsid w:val="00E22592"/>
    <w:rsid w:val="00E22856"/>
    <w:rsid w:val="00E22BBB"/>
    <w:rsid w:val="00E22CFF"/>
    <w:rsid w:val="00E22D1D"/>
    <w:rsid w:val="00E23574"/>
    <w:rsid w:val="00E238C0"/>
    <w:rsid w:val="00E238F2"/>
    <w:rsid w:val="00E23B5F"/>
    <w:rsid w:val="00E24221"/>
    <w:rsid w:val="00E24272"/>
    <w:rsid w:val="00E2434F"/>
    <w:rsid w:val="00E24612"/>
    <w:rsid w:val="00E24660"/>
    <w:rsid w:val="00E24806"/>
    <w:rsid w:val="00E249E6"/>
    <w:rsid w:val="00E24B6E"/>
    <w:rsid w:val="00E24D4F"/>
    <w:rsid w:val="00E260A2"/>
    <w:rsid w:val="00E262DF"/>
    <w:rsid w:val="00E26683"/>
    <w:rsid w:val="00E26B37"/>
    <w:rsid w:val="00E26F77"/>
    <w:rsid w:val="00E273DE"/>
    <w:rsid w:val="00E273F2"/>
    <w:rsid w:val="00E27526"/>
    <w:rsid w:val="00E2764D"/>
    <w:rsid w:val="00E27674"/>
    <w:rsid w:val="00E27B72"/>
    <w:rsid w:val="00E27D2E"/>
    <w:rsid w:val="00E27F5E"/>
    <w:rsid w:val="00E3008D"/>
    <w:rsid w:val="00E302EF"/>
    <w:rsid w:val="00E309AE"/>
    <w:rsid w:val="00E30C54"/>
    <w:rsid w:val="00E30D48"/>
    <w:rsid w:val="00E30D82"/>
    <w:rsid w:val="00E31013"/>
    <w:rsid w:val="00E31328"/>
    <w:rsid w:val="00E31735"/>
    <w:rsid w:val="00E31FE3"/>
    <w:rsid w:val="00E322AA"/>
    <w:rsid w:val="00E3230E"/>
    <w:rsid w:val="00E3250A"/>
    <w:rsid w:val="00E32837"/>
    <w:rsid w:val="00E328CB"/>
    <w:rsid w:val="00E32BCF"/>
    <w:rsid w:val="00E32C42"/>
    <w:rsid w:val="00E33074"/>
    <w:rsid w:val="00E3396B"/>
    <w:rsid w:val="00E339EF"/>
    <w:rsid w:val="00E33D8B"/>
    <w:rsid w:val="00E33F25"/>
    <w:rsid w:val="00E341FF"/>
    <w:rsid w:val="00E34377"/>
    <w:rsid w:val="00E34580"/>
    <w:rsid w:val="00E34839"/>
    <w:rsid w:val="00E34858"/>
    <w:rsid w:val="00E34A8C"/>
    <w:rsid w:val="00E3531B"/>
    <w:rsid w:val="00E362F2"/>
    <w:rsid w:val="00E36FF0"/>
    <w:rsid w:val="00E37788"/>
    <w:rsid w:val="00E37BA1"/>
    <w:rsid w:val="00E400D4"/>
    <w:rsid w:val="00E40A47"/>
    <w:rsid w:val="00E40EE9"/>
    <w:rsid w:val="00E40FFC"/>
    <w:rsid w:val="00E4117B"/>
    <w:rsid w:val="00E41471"/>
    <w:rsid w:val="00E4163B"/>
    <w:rsid w:val="00E41732"/>
    <w:rsid w:val="00E41C5B"/>
    <w:rsid w:val="00E4207A"/>
    <w:rsid w:val="00E426A1"/>
    <w:rsid w:val="00E4278B"/>
    <w:rsid w:val="00E42B66"/>
    <w:rsid w:val="00E42F26"/>
    <w:rsid w:val="00E435C7"/>
    <w:rsid w:val="00E4388C"/>
    <w:rsid w:val="00E43ECA"/>
    <w:rsid w:val="00E441A3"/>
    <w:rsid w:val="00E44639"/>
    <w:rsid w:val="00E4466F"/>
    <w:rsid w:val="00E44913"/>
    <w:rsid w:val="00E45241"/>
    <w:rsid w:val="00E45918"/>
    <w:rsid w:val="00E45A58"/>
    <w:rsid w:val="00E464BA"/>
    <w:rsid w:val="00E467E4"/>
    <w:rsid w:val="00E46CD7"/>
    <w:rsid w:val="00E472DE"/>
    <w:rsid w:val="00E47599"/>
    <w:rsid w:val="00E47AF6"/>
    <w:rsid w:val="00E47DF4"/>
    <w:rsid w:val="00E47EC6"/>
    <w:rsid w:val="00E503B0"/>
    <w:rsid w:val="00E506ED"/>
    <w:rsid w:val="00E5092E"/>
    <w:rsid w:val="00E50D58"/>
    <w:rsid w:val="00E50E62"/>
    <w:rsid w:val="00E51B05"/>
    <w:rsid w:val="00E5212D"/>
    <w:rsid w:val="00E5218D"/>
    <w:rsid w:val="00E52356"/>
    <w:rsid w:val="00E5259B"/>
    <w:rsid w:val="00E528D8"/>
    <w:rsid w:val="00E52B59"/>
    <w:rsid w:val="00E52B67"/>
    <w:rsid w:val="00E53359"/>
    <w:rsid w:val="00E53674"/>
    <w:rsid w:val="00E538C4"/>
    <w:rsid w:val="00E5398C"/>
    <w:rsid w:val="00E53A34"/>
    <w:rsid w:val="00E53C54"/>
    <w:rsid w:val="00E54179"/>
    <w:rsid w:val="00E5431D"/>
    <w:rsid w:val="00E54341"/>
    <w:rsid w:val="00E54712"/>
    <w:rsid w:val="00E54AC8"/>
    <w:rsid w:val="00E54B35"/>
    <w:rsid w:val="00E5503C"/>
    <w:rsid w:val="00E5585B"/>
    <w:rsid w:val="00E55A42"/>
    <w:rsid w:val="00E55B74"/>
    <w:rsid w:val="00E55BF1"/>
    <w:rsid w:val="00E566A1"/>
    <w:rsid w:val="00E5678D"/>
    <w:rsid w:val="00E567BD"/>
    <w:rsid w:val="00E577E6"/>
    <w:rsid w:val="00E578F1"/>
    <w:rsid w:val="00E57DF5"/>
    <w:rsid w:val="00E57EFF"/>
    <w:rsid w:val="00E60A93"/>
    <w:rsid w:val="00E611FB"/>
    <w:rsid w:val="00E61286"/>
    <w:rsid w:val="00E61775"/>
    <w:rsid w:val="00E62CD6"/>
    <w:rsid w:val="00E62E9D"/>
    <w:rsid w:val="00E6345F"/>
    <w:rsid w:val="00E63820"/>
    <w:rsid w:val="00E63963"/>
    <w:rsid w:val="00E64028"/>
    <w:rsid w:val="00E64074"/>
    <w:rsid w:val="00E64111"/>
    <w:rsid w:val="00E64B36"/>
    <w:rsid w:val="00E64CC5"/>
    <w:rsid w:val="00E65B2F"/>
    <w:rsid w:val="00E65B5B"/>
    <w:rsid w:val="00E65B8F"/>
    <w:rsid w:val="00E660CA"/>
    <w:rsid w:val="00E66728"/>
    <w:rsid w:val="00E668EB"/>
    <w:rsid w:val="00E67390"/>
    <w:rsid w:val="00E67528"/>
    <w:rsid w:val="00E67910"/>
    <w:rsid w:val="00E679D3"/>
    <w:rsid w:val="00E67A77"/>
    <w:rsid w:val="00E67B9C"/>
    <w:rsid w:val="00E70110"/>
    <w:rsid w:val="00E70434"/>
    <w:rsid w:val="00E706E6"/>
    <w:rsid w:val="00E70BCF"/>
    <w:rsid w:val="00E71288"/>
    <w:rsid w:val="00E712B4"/>
    <w:rsid w:val="00E71501"/>
    <w:rsid w:val="00E715D4"/>
    <w:rsid w:val="00E717AB"/>
    <w:rsid w:val="00E720ED"/>
    <w:rsid w:val="00E72183"/>
    <w:rsid w:val="00E729DB"/>
    <w:rsid w:val="00E72A9A"/>
    <w:rsid w:val="00E72FF1"/>
    <w:rsid w:val="00E73144"/>
    <w:rsid w:val="00E734C0"/>
    <w:rsid w:val="00E7363A"/>
    <w:rsid w:val="00E73C66"/>
    <w:rsid w:val="00E741BD"/>
    <w:rsid w:val="00E7468C"/>
    <w:rsid w:val="00E7472C"/>
    <w:rsid w:val="00E74AEB"/>
    <w:rsid w:val="00E74CD4"/>
    <w:rsid w:val="00E74E23"/>
    <w:rsid w:val="00E75578"/>
    <w:rsid w:val="00E759B5"/>
    <w:rsid w:val="00E75A41"/>
    <w:rsid w:val="00E75F68"/>
    <w:rsid w:val="00E763E9"/>
    <w:rsid w:val="00E767E5"/>
    <w:rsid w:val="00E7702B"/>
    <w:rsid w:val="00E7708A"/>
    <w:rsid w:val="00E77214"/>
    <w:rsid w:val="00E77D7C"/>
    <w:rsid w:val="00E8006B"/>
    <w:rsid w:val="00E805ED"/>
    <w:rsid w:val="00E809B5"/>
    <w:rsid w:val="00E80C08"/>
    <w:rsid w:val="00E80C6F"/>
    <w:rsid w:val="00E80D1B"/>
    <w:rsid w:val="00E80E12"/>
    <w:rsid w:val="00E80FBA"/>
    <w:rsid w:val="00E81755"/>
    <w:rsid w:val="00E81762"/>
    <w:rsid w:val="00E81E89"/>
    <w:rsid w:val="00E82792"/>
    <w:rsid w:val="00E82A8D"/>
    <w:rsid w:val="00E82CEE"/>
    <w:rsid w:val="00E82D4A"/>
    <w:rsid w:val="00E82D9E"/>
    <w:rsid w:val="00E830A6"/>
    <w:rsid w:val="00E83397"/>
    <w:rsid w:val="00E837DD"/>
    <w:rsid w:val="00E83E5A"/>
    <w:rsid w:val="00E843F2"/>
    <w:rsid w:val="00E844C8"/>
    <w:rsid w:val="00E84CD8"/>
    <w:rsid w:val="00E8569C"/>
    <w:rsid w:val="00E856EC"/>
    <w:rsid w:val="00E86287"/>
    <w:rsid w:val="00E8634D"/>
    <w:rsid w:val="00E867A1"/>
    <w:rsid w:val="00E86B4E"/>
    <w:rsid w:val="00E86C4F"/>
    <w:rsid w:val="00E86E4D"/>
    <w:rsid w:val="00E87065"/>
    <w:rsid w:val="00E87193"/>
    <w:rsid w:val="00E8761D"/>
    <w:rsid w:val="00E877E1"/>
    <w:rsid w:val="00E87D17"/>
    <w:rsid w:val="00E9020A"/>
    <w:rsid w:val="00E903D9"/>
    <w:rsid w:val="00E90590"/>
    <w:rsid w:val="00E90DFC"/>
    <w:rsid w:val="00E90E76"/>
    <w:rsid w:val="00E91023"/>
    <w:rsid w:val="00E9130E"/>
    <w:rsid w:val="00E92509"/>
    <w:rsid w:val="00E9254C"/>
    <w:rsid w:val="00E926AF"/>
    <w:rsid w:val="00E92718"/>
    <w:rsid w:val="00E92DF1"/>
    <w:rsid w:val="00E93674"/>
    <w:rsid w:val="00E9371B"/>
    <w:rsid w:val="00E93794"/>
    <w:rsid w:val="00E93D07"/>
    <w:rsid w:val="00E93FCC"/>
    <w:rsid w:val="00E93FCF"/>
    <w:rsid w:val="00E94139"/>
    <w:rsid w:val="00E94E1C"/>
    <w:rsid w:val="00E95367"/>
    <w:rsid w:val="00E95371"/>
    <w:rsid w:val="00E953AA"/>
    <w:rsid w:val="00E95522"/>
    <w:rsid w:val="00E95616"/>
    <w:rsid w:val="00E96006"/>
    <w:rsid w:val="00E962B4"/>
    <w:rsid w:val="00E96856"/>
    <w:rsid w:val="00E974DB"/>
    <w:rsid w:val="00E9772E"/>
    <w:rsid w:val="00EA016D"/>
    <w:rsid w:val="00EA0472"/>
    <w:rsid w:val="00EA09D4"/>
    <w:rsid w:val="00EA1553"/>
    <w:rsid w:val="00EA15F7"/>
    <w:rsid w:val="00EA1AF3"/>
    <w:rsid w:val="00EA1EF9"/>
    <w:rsid w:val="00EA21D5"/>
    <w:rsid w:val="00EA23C3"/>
    <w:rsid w:val="00EA361B"/>
    <w:rsid w:val="00EA3C91"/>
    <w:rsid w:val="00EA44ED"/>
    <w:rsid w:val="00EA463B"/>
    <w:rsid w:val="00EA49D7"/>
    <w:rsid w:val="00EA4CEC"/>
    <w:rsid w:val="00EA5594"/>
    <w:rsid w:val="00EA5728"/>
    <w:rsid w:val="00EA5974"/>
    <w:rsid w:val="00EA5AAD"/>
    <w:rsid w:val="00EA5F1C"/>
    <w:rsid w:val="00EA6556"/>
    <w:rsid w:val="00EA6598"/>
    <w:rsid w:val="00EA675D"/>
    <w:rsid w:val="00EA6E49"/>
    <w:rsid w:val="00EA7356"/>
    <w:rsid w:val="00EA7403"/>
    <w:rsid w:val="00EA761E"/>
    <w:rsid w:val="00EA7A14"/>
    <w:rsid w:val="00EA7B26"/>
    <w:rsid w:val="00EA7E5B"/>
    <w:rsid w:val="00EB0177"/>
    <w:rsid w:val="00EB018A"/>
    <w:rsid w:val="00EB04E9"/>
    <w:rsid w:val="00EB0789"/>
    <w:rsid w:val="00EB0C62"/>
    <w:rsid w:val="00EB0C7B"/>
    <w:rsid w:val="00EB101D"/>
    <w:rsid w:val="00EB1263"/>
    <w:rsid w:val="00EB12C7"/>
    <w:rsid w:val="00EB15F3"/>
    <w:rsid w:val="00EB227C"/>
    <w:rsid w:val="00EB294D"/>
    <w:rsid w:val="00EB30B3"/>
    <w:rsid w:val="00EB3217"/>
    <w:rsid w:val="00EB3779"/>
    <w:rsid w:val="00EB41E7"/>
    <w:rsid w:val="00EB4342"/>
    <w:rsid w:val="00EB4A6A"/>
    <w:rsid w:val="00EB5143"/>
    <w:rsid w:val="00EB55F9"/>
    <w:rsid w:val="00EB57F3"/>
    <w:rsid w:val="00EB5D1D"/>
    <w:rsid w:val="00EB612B"/>
    <w:rsid w:val="00EB657F"/>
    <w:rsid w:val="00EB67BA"/>
    <w:rsid w:val="00EB696C"/>
    <w:rsid w:val="00EB73B7"/>
    <w:rsid w:val="00EB78B6"/>
    <w:rsid w:val="00EB7D5C"/>
    <w:rsid w:val="00EB7EDD"/>
    <w:rsid w:val="00EB7EFC"/>
    <w:rsid w:val="00EC02E6"/>
    <w:rsid w:val="00EC10F9"/>
    <w:rsid w:val="00EC1101"/>
    <w:rsid w:val="00EC1147"/>
    <w:rsid w:val="00EC115B"/>
    <w:rsid w:val="00EC1374"/>
    <w:rsid w:val="00EC1D03"/>
    <w:rsid w:val="00EC22BA"/>
    <w:rsid w:val="00EC2326"/>
    <w:rsid w:val="00EC2BF3"/>
    <w:rsid w:val="00EC2F24"/>
    <w:rsid w:val="00EC4474"/>
    <w:rsid w:val="00EC4488"/>
    <w:rsid w:val="00EC5078"/>
    <w:rsid w:val="00EC5668"/>
    <w:rsid w:val="00EC57E6"/>
    <w:rsid w:val="00EC5B1B"/>
    <w:rsid w:val="00EC6443"/>
    <w:rsid w:val="00EC6833"/>
    <w:rsid w:val="00EC688E"/>
    <w:rsid w:val="00EC6D12"/>
    <w:rsid w:val="00EC7A34"/>
    <w:rsid w:val="00ED01C7"/>
    <w:rsid w:val="00ED04EC"/>
    <w:rsid w:val="00ED0564"/>
    <w:rsid w:val="00ED0A7F"/>
    <w:rsid w:val="00ED0C4B"/>
    <w:rsid w:val="00ED0EB2"/>
    <w:rsid w:val="00ED0EDC"/>
    <w:rsid w:val="00ED0EF8"/>
    <w:rsid w:val="00ED123D"/>
    <w:rsid w:val="00ED133C"/>
    <w:rsid w:val="00ED1B1E"/>
    <w:rsid w:val="00ED1D2B"/>
    <w:rsid w:val="00ED1E53"/>
    <w:rsid w:val="00ED217C"/>
    <w:rsid w:val="00ED250A"/>
    <w:rsid w:val="00ED3179"/>
    <w:rsid w:val="00ED367A"/>
    <w:rsid w:val="00ED37AC"/>
    <w:rsid w:val="00ED4483"/>
    <w:rsid w:val="00ED4A76"/>
    <w:rsid w:val="00ED4AD4"/>
    <w:rsid w:val="00ED4BC0"/>
    <w:rsid w:val="00ED4C75"/>
    <w:rsid w:val="00ED4ED6"/>
    <w:rsid w:val="00ED5C25"/>
    <w:rsid w:val="00ED5C9B"/>
    <w:rsid w:val="00ED604E"/>
    <w:rsid w:val="00ED60C4"/>
    <w:rsid w:val="00ED6685"/>
    <w:rsid w:val="00ED69EB"/>
    <w:rsid w:val="00ED6F2F"/>
    <w:rsid w:val="00ED71AA"/>
    <w:rsid w:val="00ED75AE"/>
    <w:rsid w:val="00ED7947"/>
    <w:rsid w:val="00ED7B7D"/>
    <w:rsid w:val="00ED7ED0"/>
    <w:rsid w:val="00EE0103"/>
    <w:rsid w:val="00EE0371"/>
    <w:rsid w:val="00EE057C"/>
    <w:rsid w:val="00EE096E"/>
    <w:rsid w:val="00EE0FCC"/>
    <w:rsid w:val="00EE1CF7"/>
    <w:rsid w:val="00EE2C0C"/>
    <w:rsid w:val="00EE2EF6"/>
    <w:rsid w:val="00EE2F82"/>
    <w:rsid w:val="00EE39DA"/>
    <w:rsid w:val="00EE3E6C"/>
    <w:rsid w:val="00EE440F"/>
    <w:rsid w:val="00EE45C9"/>
    <w:rsid w:val="00EE4654"/>
    <w:rsid w:val="00EE4865"/>
    <w:rsid w:val="00EE49E6"/>
    <w:rsid w:val="00EE4B91"/>
    <w:rsid w:val="00EE4C11"/>
    <w:rsid w:val="00EE4C9C"/>
    <w:rsid w:val="00EE515D"/>
    <w:rsid w:val="00EE52D3"/>
    <w:rsid w:val="00EE56BE"/>
    <w:rsid w:val="00EE57CE"/>
    <w:rsid w:val="00EE5DFC"/>
    <w:rsid w:val="00EE5FA3"/>
    <w:rsid w:val="00EE63CC"/>
    <w:rsid w:val="00EE6705"/>
    <w:rsid w:val="00EE6806"/>
    <w:rsid w:val="00EE72B9"/>
    <w:rsid w:val="00EE7320"/>
    <w:rsid w:val="00EE741B"/>
    <w:rsid w:val="00EE7703"/>
    <w:rsid w:val="00EE7F9D"/>
    <w:rsid w:val="00EF00A2"/>
    <w:rsid w:val="00EF016F"/>
    <w:rsid w:val="00EF07F3"/>
    <w:rsid w:val="00EF1000"/>
    <w:rsid w:val="00EF133D"/>
    <w:rsid w:val="00EF1AAE"/>
    <w:rsid w:val="00EF1CEB"/>
    <w:rsid w:val="00EF21DB"/>
    <w:rsid w:val="00EF25E8"/>
    <w:rsid w:val="00EF2E4E"/>
    <w:rsid w:val="00EF3AA9"/>
    <w:rsid w:val="00EF3F91"/>
    <w:rsid w:val="00EF40C7"/>
    <w:rsid w:val="00EF45E5"/>
    <w:rsid w:val="00EF4E5A"/>
    <w:rsid w:val="00EF4F70"/>
    <w:rsid w:val="00EF4FD2"/>
    <w:rsid w:val="00EF5874"/>
    <w:rsid w:val="00EF5961"/>
    <w:rsid w:val="00EF5BEF"/>
    <w:rsid w:val="00EF63B0"/>
    <w:rsid w:val="00EF6BD1"/>
    <w:rsid w:val="00EF73B3"/>
    <w:rsid w:val="00EF77A4"/>
    <w:rsid w:val="00F0063B"/>
    <w:rsid w:val="00F0103E"/>
    <w:rsid w:val="00F011B1"/>
    <w:rsid w:val="00F01483"/>
    <w:rsid w:val="00F0171B"/>
    <w:rsid w:val="00F02C1E"/>
    <w:rsid w:val="00F02C8C"/>
    <w:rsid w:val="00F03413"/>
    <w:rsid w:val="00F03929"/>
    <w:rsid w:val="00F0392C"/>
    <w:rsid w:val="00F039DA"/>
    <w:rsid w:val="00F03A92"/>
    <w:rsid w:val="00F04143"/>
    <w:rsid w:val="00F04B38"/>
    <w:rsid w:val="00F05718"/>
    <w:rsid w:val="00F05BD0"/>
    <w:rsid w:val="00F05C44"/>
    <w:rsid w:val="00F05F4E"/>
    <w:rsid w:val="00F061F6"/>
    <w:rsid w:val="00F062A6"/>
    <w:rsid w:val="00F063E4"/>
    <w:rsid w:val="00F06633"/>
    <w:rsid w:val="00F066EB"/>
    <w:rsid w:val="00F06A29"/>
    <w:rsid w:val="00F06A2D"/>
    <w:rsid w:val="00F075CD"/>
    <w:rsid w:val="00F07F17"/>
    <w:rsid w:val="00F1018C"/>
    <w:rsid w:val="00F10261"/>
    <w:rsid w:val="00F10362"/>
    <w:rsid w:val="00F108C4"/>
    <w:rsid w:val="00F10D10"/>
    <w:rsid w:val="00F11373"/>
    <w:rsid w:val="00F113EF"/>
    <w:rsid w:val="00F1154C"/>
    <w:rsid w:val="00F126B1"/>
    <w:rsid w:val="00F12B98"/>
    <w:rsid w:val="00F12FE8"/>
    <w:rsid w:val="00F13308"/>
    <w:rsid w:val="00F137CB"/>
    <w:rsid w:val="00F139AC"/>
    <w:rsid w:val="00F13A30"/>
    <w:rsid w:val="00F13D35"/>
    <w:rsid w:val="00F13F5C"/>
    <w:rsid w:val="00F144A3"/>
    <w:rsid w:val="00F1455E"/>
    <w:rsid w:val="00F14AD8"/>
    <w:rsid w:val="00F14C65"/>
    <w:rsid w:val="00F15016"/>
    <w:rsid w:val="00F15105"/>
    <w:rsid w:val="00F1512D"/>
    <w:rsid w:val="00F1582B"/>
    <w:rsid w:val="00F1589E"/>
    <w:rsid w:val="00F1601F"/>
    <w:rsid w:val="00F16877"/>
    <w:rsid w:val="00F16FAA"/>
    <w:rsid w:val="00F16FDE"/>
    <w:rsid w:val="00F17431"/>
    <w:rsid w:val="00F17E4E"/>
    <w:rsid w:val="00F2042B"/>
    <w:rsid w:val="00F206FF"/>
    <w:rsid w:val="00F20854"/>
    <w:rsid w:val="00F20E59"/>
    <w:rsid w:val="00F2110D"/>
    <w:rsid w:val="00F214CA"/>
    <w:rsid w:val="00F22264"/>
    <w:rsid w:val="00F22357"/>
    <w:rsid w:val="00F225A2"/>
    <w:rsid w:val="00F22C83"/>
    <w:rsid w:val="00F22DA6"/>
    <w:rsid w:val="00F23302"/>
    <w:rsid w:val="00F23507"/>
    <w:rsid w:val="00F235D2"/>
    <w:rsid w:val="00F237B7"/>
    <w:rsid w:val="00F23859"/>
    <w:rsid w:val="00F239FF"/>
    <w:rsid w:val="00F23A56"/>
    <w:rsid w:val="00F23DE0"/>
    <w:rsid w:val="00F23FD1"/>
    <w:rsid w:val="00F23FE0"/>
    <w:rsid w:val="00F241AC"/>
    <w:rsid w:val="00F24512"/>
    <w:rsid w:val="00F2480A"/>
    <w:rsid w:val="00F24D77"/>
    <w:rsid w:val="00F2501D"/>
    <w:rsid w:val="00F25211"/>
    <w:rsid w:val="00F2529C"/>
    <w:rsid w:val="00F25422"/>
    <w:rsid w:val="00F2587C"/>
    <w:rsid w:val="00F25ECD"/>
    <w:rsid w:val="00F2609A"/>
    <w:rsid w:val="00F2643E"/>
    <w:rsid w:val="00F2658F"/>
    <w:rsid w:val="00F2677D"/>
    <w:rsid w:val="00F2680C"/>
    <w:rsid w:val="00F26A8D"/>
    <w:rsid w:val="00F26AD0"/>
    <w:rsid w:val="00F26B86"/>
    <w:rsid w:val="00F26E73"/>
    <w:rsid w:val="00F27164"/>
    <w:rsid w:val="00F27215"/>
    <w:rsid w:val="00F276CB"/>
    <w:rsid w:val="00F276E7"/>
    <w:rsid w:val="00F277C0"/>
    <w:rsid w:val="00F2792B"/>
    <w:rsid w:val="00F27A15"/>
    <w:rsid w:val="00F27BE7"/>
    <w:rsid w:val="00F30393"/>
    <w:rsid w:val="00F30AF2"/>
    <w:rsid w:val="00F30D6B"/>
    <w:rsid w:val="00F31155"/>
    <w:rsid w:val="00F31425"/>
    <w:rsid w:val="00F31686"/>
    <w:rsid w:val="00F31812"/>
    <w:rsid w:val="00F31918"/>
    <w:rsid w:val="00F319E9"/>
    <w:rsid w:val="00F32740"/>
    <w:rsid w:val="00F32E56"/>
    <w:rsid w:val="00F33512"/>
    <w:rsid w:val="00F3367A"/>
    <w:rsid w:val="00F336F9"/>
    <w:rsid w:val="00F33953"/>
    <w:rsid w:val="00F33E52"/>
    <w:rsid w:val="00F340AE"/>
    <w:rsid w:val="00F34909"/>
    <w:rsid w:val="00F34FD6"/>
    <w:rsid w:val="00F350F7"/>
    <w:rsid w:val="00F35F24"/>
    <w:rsid w:val="00F3603A"/>
    <w:rsid w:val="00F36470"/>
    <w:rsid w:val="00F36816"/>
    <w:rsid w:val="00F36979"/>
    <w:rsid w:val="00F36FE8"/>
    <w:rsid w:val="00F372BB"/>
    <w:rsid w:val="00F375EF"/>
    <w:rsid w:val="00F37805"/>
    <w:rsid w:val="00F37876"/>
    <w:rsid w:val="00F37F1E"/>
    <w:rsid w:val="00F405E7"/>
    <w:rsid w:val="00F40AC5"/>
    <w:rsid w:val="00F40C7A"/>
    <w:rsid w:val="00F41337"/>
    <w:rsid w:val="00F41CDD"/>
    <w:rsid w:val="00F42620"/>
    <w:rsid w:val="00F4266B"/>
    <w:rsid w:val="00F4266C"/>
    <w:rsid w:val="00F42771"/>
    <w:rsid w:val="00F42BD3"/>
    <w:rsid w:val="00F42C6F"/>
    <w:rsid w:val="00F42EBE"/>
    <w:rsid w:val="00F42FA5"/>
    <w:rsid w:val="00F43111"/>
    <w:rsid w:val="00F4325A"/>
    <w:rsid w:val="00F43748"/>
    <w:rsid w:val="00F43777"/>
    <w:rsid w:val="00F4381D"/>
    <w:rsid w:val="00F43E1F"/>
    <w:rsid w:val="00F440D2"/>
    <w:rsid w:val="00F44262"/>
    <w:rsid w:val="00F447BE"/>
    <w:rsid w:val="00F44D17"/>
    <w:rsid w:val="00F44D88"/>
    <w:rsid w:val="00F44E86"/>
    <w:rsid w:val="00F45ECE"/>
    <w:rsid w:val="00F46543"/>
    <w:rsid w:val="00F46C8B"/>
    <w:rsid w:val="00F475D3"/>
    <w:rsid w:val="00F47ABF"/>
    <w:rsid w:val="00F47AF8"/>
    <w:rsid w:val="00F47EC7"/>
    <w:rsid w:val="00F47EF2"/>
    <w:rsid w:val="00F501D5"/>
    <w:rsid w:val="00F501DB"/>
    <w:rsid w:val="00F50422"/>
    <w:rsid w:val="00F508CB"/>
    <w:rsid w:val="00F5153B"/>
    <w:rsid w:val="00F515B4"/>
    <w:rsid w:val="00F51795"/>
    <w:rsid w:val="00F52462"/>
    <w:rsid w:val="00F52BDA"/>
    <w:rsid w:val="00F531AF"/>
    <w:rsid w:val="00F533E4"/>
    <w:rsid w:val="00F543B5"/>
    <w:rsid w:val="00F54775"/>
    <w:rsid w:val="00F54F60"/>
    <w:rsid w:val="00F554E2"/>
    <w:rsid w:val="00F555FC"/>
    <w:rsid w:val="00F557F9"/>
    <w:rsid w:val="00F55A9B"/>
    <w:rsid w:val="00F55F92"/>
    <w:rsid w:val="00F5604D"/>
    <w:rsid w:val="00F56159"/>
    <w:rsid w:val="00F56166"/>
    <w:rsid w:val="00F56663"/>
    <w:rsid w:val="00F56A5D"/>
    <w:rsid w:val="00F56CF1"/>
    <w:rsid w:val="00F56DDC"/>
    <w:rsid w:val="00F56DDF"/>
    <w:rsid w:val="00F57282"/>
    <w:rsid w:val="00F57548"/>
    <w:rsid w:val="00F57935"/>
    <w:rsid w:val="00F57BF1"/>
    <w:rsid w:val="00F600C3"/>
    <w:rsid w:val="00F6082C"/>
    <w:rsid w:val="00F60DB8"/>
    <w:rsid w:val="00F60E85"/>
    <w:rsid w:val="00F61826"/>
    <w:rsid w:val="00F62194"/>
    <w:rsid w:val="00F62418"/>
    <w:rsid w:val="00F62480"/>
    <w:rsid w:val="00F625BF"/>
    <w:rsid w:val="00F62F43"/>
    <w:rsid w:val="00F632D0"/>
    <w:rsid w:val="00F6348A"/>
    <w:rsid w:val="00F6364B"/>
    <w:rsid w:val="00F63665"/>
    <w:rsid w:val="00F63C75"/>
    <w:rsid w:val="00F64321"/>
    <w:rsid w:val="00F645C8"/>
    <w:rsid w:val="00F64AA2"/>
    <w:rsid w:val="00F64AE8"/>
    <w:rsid w:val="00F65974"/>
    <w:rsid w:val="00F65A85"/>
    <w:rsid w:val="00F65AE9"/>
    <w:rsid w:val="00F65B0F"/>
    <w:rsid w:val="00F65CDB"/>
    <w:rsid w:val="00F6635F"/>
    <w:rsid w:val="00F669A5"/>
    <w:rsid w:val="00F67E53"/>
    <w:rsid w:val="00F67E65"/>
    <w:rsid w:val="00F708E1"/>
    <w:rsid w:val="00F712E9"/>
    <w:rsid w:val="00F714B4"/>
    <w:rsid w:val="00F714F5"/>
    <w:rsid w:val="00F7195F"/>
    <w:rsid w:val="00F71975"/>
    <w:rsid w:val="00F72179"/>
    <w:rsid w:val="00F722A6"/>
    <w:rsid w:val="00F722CB"/>
    <w:rsid w:val="00F729D8"/>
    <w:rsid w:val="00F72FD7"/>
    <w:rsid w:val="00F7302F"/>
    <w:rsid w:val="00F73153"/>
    <w:rsid w:val="00F7351E"/>
    <w:rsid w:val="00F73EEE"/>
    <w:rsid w:val="00F743F5"/>
    <w:rsid w:val="00F74463"/>
    <w:rsid w:val="00F74876"/>
    <w:rsid w:val="00F74D75"/>
    <w:rsid w:val="00F74F8F"/>
    <w:rsid w:val="00F75079"/>
    <w:rsid w:val="00F75490"/>
    <w:rsid w:val="00F755F4"/>
    <w:rsid w:val="00F75D87"/>
    <w:rsid w:val="00F762DC"/>
    <w:rsid w:val="00F763FA"/>
    <w:rsid w:val="00F76AF1"/>
    <w:rsid w:val="00F77256"/>
    <w:rsid w:val="00F77788"/>
    <w:rsid w:val="00F778D2"/>
    <w:rsid w:val="00F77FE5"/>
    <w:rsid w:val="00F8014A"/>
    <w:rsid w:val="00F80700"/>
    <w:rsid w:val="00F817F8"/>
    <w:rsid w:val="00F823BB"/>
    <w:rsid w:val="00F8272C"/>
    <w:rsid w:val="00F8289F"/>
    <w:rsid w:val="00F828EE"/>
    <w:rsid w:val="00F82C7E"/>
    <w:rsid w:val="00F82E88"/>
    <w:rsid w:val="00F83010"/>
    <w:rsid w:val="00F83234"/>
    <w:rsid w:val="00F83610"/>
    <w:rsid w:val="00F83837"/>
    <w:rsid w:val="00F84674"/>
    <w:rsid w:val="00F846FB"/>
    <w:rsid w:val="00F848C8"/>
    <w:rsid w:val="00F84910"/>
    <w:rsid w:val="00F84EA2"/>
    <w:rsid w:val="00F85036"/>
    <w:rsid w:val="00F853A4"/>
    <w:rsid w:val="00F855A0"/>
    <w:rsid w:val="00F85655"/>
    <w:rsid w:val="00F856DF"/>
    <w:rsid w:val="00F8586D"/>
    <w:rsid w:val="00F85908"/>
    <w:rsid w:val="00F85A6F"/>
    <w:rsid w:val="00F85E9C"/>
    <w:rsid w:val="00F85EE3"/>
    <w:rsid w:val="00F85F28"/>
    <w:rsid w:val="00F86390"/>
    <w:rsid w:val="00F8662B"/>
    <w:rsid w:val="00F878EE"/>
    <w:rsid w:val="00F8791E"/>
    <w:rsid w:val="00F87C00"/>
    <w:rsid w:val="00F87FEB"/>
    <w:rsid w:val="00F90370"/>
    <w:rsid w:val="00F904CB"/>
    <w:rsid w:val="00F90502"/>
    <w:rsid w:val="00F90B19"/>
    <w:rsid w:val="00F91004"/>
    <w:rsid w:val="00F91256"/>
    <w:rsid w:val="00F912CA"/>
    <w:rsid w:val="00F91EE4"/>
    <w:rsid w:val="00F92524"/>
    <w:rsid w:val="00F92552"/>
    <w:rsid w:val="00F92983"/>
    <w:rsid w:val="00F92A0A"/>
    <w:rsid w:val="00F93039"/>
    <w:rsid w:val="00F9371C"/>
    <w:rsid w:val="00F93994"/>
    <w:rsid w:val="00F93F8B"/>
    <w:rsid w:val="00F9451C"/>
    <w:rsid w:val="00F95810"/>
    <w:rsid w:val="00F961A9"/>
    <w:rsid w:val="00F96319"/>
    <w:rsid w:val="00F96349"/>
    <w:rsid w:val="00F966A9"/>
    <w:rsid w:val="00F967DC"/>
    <w:rsid w:val="00F96ACF"/>
    <w:rsid w:val="00F96FA6"/>
    <w:rsid w:val="00F97360"/>
    <w:rsid w:val="00F976EB"/>
    <w:rsid w:val="00F97B1C"/>
    <w:rsid w:val="00FA0236"/>
    <w:rsid w:val="00FA0987"/>
    <w:rsid w:val="00FA0A1E"/>
    <w:rsid w:val="00FA0DC1"/>
    <w:rsid w:val="00FA0FE0"/>
    <w:rsid w:val="00FA144A"/>
    <w:rsid w:val="00FA1463"/>
    <w:rsid w:val="00FA1D07"/>
    <w:rsid w:val="00FA2962"/>
    <w:rsid w:val="00FA2A71"/>
    <w:rsid w:val="00FA2C09"/>
    <w:rsid w:val="00FA34CF"/>
    <w:rsid w:val="00FA36F4"/>
    <w:rsid w:val="00FA3781"/>
    <w:rsid w:val="00FA3C64"/>
    <w:rsid w:val="00FA3EB1"/>
    <w:rsid w:val="00FA40B9"/>
    <w:rsid w:val="00FA41CD"/>
    <w:rsid w:val="00FA41DC"/>
    <w:rsid w:val="00FA426A"/>
    <w:rsid w:val="00FA4271"/>
    <w:rsid w:val="00FA42D3"/>
    <w:rsid w:val="00FA4550"/>
    <w:rsid w:val="00FA4912"/>
    <w:rsid w:val="00FA4EFF"/>
    <w:rsid w:val="00FA520C"/>
    <w:rsid w:val="00FA56AD"/>
    <w:rsid w:val="00FA58F3"/>
    <w:rsid w:val="00FA5ADF"/>
    <w:rsid w:val="00FA5B22"/>
    <w:rsid w:val="00FA624D"/>
    <w:rsid w:val="00FA64F6"/>
    <w:rsid w:val="00FA66A0"/>
    <w:rsid w:val="00FA722D"/>
    <w:rsid w:val="00FA763B"/>
    <w:rsid w:val="00FB00E0"/>
    <w:rsid w:val="00FB02A7"/>
    <w:rsid w:val="00FB07E4"/>
    <w:rsid w:val="00FB0826"/>
    <w:rsid w:val="00FB08E5"/>
    <w:rsid w:val="00FB0AAA"/>
    <w:rsid w:val="00FB0B96"/>
    <w:rsid w:val="00FB0DC2"/>
    <w:rsid w:val="00FB1A3B"/>
    <w:rsid w:val="00FB1B1A"/>
    <w:rsid w:val="00FB1BF1"/>
    <w:rsid w:val="00FB27D0"/>
    <w:rsid w:val="00FB27DF"/>
    <w:rsid w:val="00FB283B"/>
    <w:rsid w:val="00FB2B11"/>
    <w:rsid w:val="00FB31A7"/>
    <w:rsid w:val="00FB39C9"/>
    <w:rsid w:val="00FB3CB1"/>
    <w:rsid w:val="00FB43D6"/>
    <w:rsid w:val="00FB4541"/>
    <w:rsid w:val="00FB5D26"/>
    <w:rsid w:val="00FB5D8F"/>
    <w:rsid w:val="00FB5DE1"/>
    <w:rsid w:val="00FB63F8"/>
    <w:rsid w:val="00FB6C36"/>
    <w:rsid w:val="00FB6C4D"/>
    <w:rsid w:val="00FB6D2C"/>
    <w:rsid w:val="00FB6FEB"/>
    <w:rsid w:val="00FB7246"/>
    <w:rsid w:val="00FB7267"/>
    <w:rsid w:val="00FB72E1"/>
    <w:rsid w:val="00FB7861"/>
    <w:rsid w:val="00FB7FAD"/>
    <w:rsid w:val="00FC0326"/>
    <w:rsid w:val="00FC0519"/>
    <w:rsid w:val="00FC0C5F"/>
    <w:rsid w:val="00FC0C8B"/>
    <w:rsid w:val="00FC11F9"/>
    <w:rsid w:val="00FC121F"/>
    <w:rsid w:val="00FC125A"/>
    <w:rsid w:val="00FC130E"/>
    <w:rsid w:val="00FC1F24"/>
    <w:rsid w:val="00FC1F32"/>
    <w:rsid w:val="00FC2021"/>
    <w:rsid w:val="00FC2EDB"/>
    <w:rsid w:val="00FC3230"/>
    <w:rsid w:val="00FC3988"/>
    <w:rsid w:val="00FC39F1"/>
    <w:rsid w:val="00FC4586"/>
    <w:rsid w:val="00FC47CF"/>
    <w:rsid w:val="00FC5425"/>
    <w:rsid w:val="00FC5930"/>
    <w:rsid w:val="00FC6116"/>
    <w:rsid w:val="00FC6226"/>
    <w:rsid w:val="00FC65EF"/>
    <w:rsid w:val="00FC664E"/>
    <w:rsid w:val="00FC68B6"/>
    <w:rsid w:val="00FC6959"/>
    <w:rsid w:val="00FC6E70"/>
    <w:rsid w:val="00FC6FD0"/>
    <w:rsid w:val="00FC75CB"/>
    <w:rsid w:val="00FC7620"/>
    <w:rsid w:val="00FC799A"/>
    <w:rsid w:val="00FC7AF2"/>
    <w:rsid w:val="00FD074C"/>
    <w:rsid w:val="00FD0CC3"/>
    <w:rsid w:val="00FD0E7B"/>
    <w:rsid w:val="00FD0FF3"/>
    <w:rsid w:val="00FD14E5"/>
    <w:rsid w:val="00FD1BBF"/>
    <w:rsid w:val="00FD1F46"/>
    <w:rsid w:val="00FD2074"/>
    <w:rsid w:val="00FD27B4"/>
    <w:rsid w:val="00FD2A22"/>
    <w:rsid w:val="00FD30BF"/>
    <w:rsid w:val="00FD30EC"/>
    <w:rsid w:val="00FD3A54"/>
    <w:rsid w:val="00FD429B"/>
    <w:rsid w:val="00FD479F"/>
    <w:rsid w:val="00FD47AC"/>
    <w:rsid w:val="00FD4A1D"/>
    <w:rsid w:val="00FD56E3"/>
    <w:rsid w:val="00FD57F1"/>
    <w:rsid w:val="00FD5E25"/>
    <w:rsid w:val="00FD5FCE"/>
    <w:rsid w:val="00FD64C5"/>
    <w:rsid w:val="00FD6BB9"/>
    <w:rsid w:val="00FD7D73"/>
    <w:rsid w:val="00FE049E"/>
    <w:rsid w:val="00FE081B"/>
    <w:rsid w:val="00FE086D"/>
    <w:rsid w:val="00FE0EEB"/>
    <w:rsid w:val="00FE1720"/>
    <w:rsid w:val="00FE1903"/>
    <w:rsid w:val="00FE19BF"/>
    <w:rsid w:val="00FE1A36"/>
    <w:rsid w:val="00FE2215"/>
    <w:rsid w:val="00FE22EB"/>
    <w:rsid w:val="00FE2AFC"/>
    <w:rsid w:val="00FE2D8E"/>
    <w:rsid w:val="00FE31FA"/>
    <w:rsid w:val="00FE332D"/>
    <w:rsid w:val="00FE41E0"/>
    <w:rsid w:val="00FE4453"/>
    <w:rsid w:val="00FE4C56"/>
    <w:rsid w:val="00FE54FF"/>
    <w:rsid w:val="00FE58CB"/>
    <w:rsid w:val="00FE5D3E"/>
    <w:rsid w:val="00FE5E5A"/>
    <w:rsid w:val="00FE7015"/>
    <w:rsid w:val="00FE7678"/>
    <w:rsid w:val="00FE7C7C"/>
    <w:rsid w:val="00FE7D86"/>
    <w:rsid w:val="00FF010D"/>
    <w:rsid w:val="00FF0B23"/>
    <w:rsid w:val="00FF1023"/>
    <w:rsid w:val="00FF1FD8"/>
    <w:rsid w:val="00FF23A3"/>
    <w:rsid w:val="00FF2C39"/>
    <w:rsid w:val="00FF31C8"/>
    <w:rsid w:val="00FF327E"/>
    <w:rsid w:val="00FF32F3"/>
    <w:rsid w:val="00FF3764"/>
    <w:rsid w:val="00FF38EB"/>
    <w:rsid w:val="00FF3CFB"/>
    <w:rsid w:val="00FF3ED0"/>
    <w:rsid w:val="00FF3EFF"/>
    <w:rsid w:val="00FF4089"/>
    <w:rsid w:val="00FF45D3"/>
    <w:rsid w:val="00FF4765"/>
    <w:rsid w:val="00FF4FB6"/>
    <w:rsid w:val="00FF508B"/>
    <w:rsid w:val="00FF5524"/>
    <w:rsid w:val="00FF5591"/>
    <w:rsid w:val="00FF5715"/>
    <w:rsid w:val="00FF59A7"/>
    <w:rsid w:val="00FF5F96"/>
    <w:rsid w:val="00FF60B1"/>
    <w:rsid w:val="00FF645F"/>
    <w:rsid w:val="00FF6607"/>
    <w:rsid w:val="00FF6B7C"/>
    <w:rsid w:val="00FF6E6C"/>
    <w:rsid w:val="00FF6F4D"/>
    <w:rsid w:val="00FF704D"/>
    <w:rsid w:val="00FF72B2"/>
    <w:rsid w:val="00FF74F7"/>
    <w:rsid w:val="00FF75FB"/>
    <w:rsid w:val="00FF76C4"/>
    <w:rsid w:val="00FF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 opacity="0" color2="black"/>
      <v:stroke on="f"/>
      <v:textbox inset="0,0,0,0"/>
    </o:shapedefaults>
    <o:shapelayout v:ext="edit">
      <o:idmap v:ext="edit" data="2"/>
    </o:shapelayout>
  </w:shapeDefaults>
  <w:doNotEmbedSmartTags/>
  <w:decimalSymbol w:val="."/>
  <w:listSeparator w:val=","/>
  <w14:docId w14:val="5B369FAA"/>
  <w15:docId w15:val="{CFBEE4C3-370E-4DB3-9D1C-F624A263F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42C5"/>
    <w:pPr>
      <w:suppressAutoHyphens/>
    </w:pPr>
    <w:rPr>
      <w:rFonts w:cs="Verdana"/>
      <w:sz w:val="28"/>
      <w:szCs w:val="28"/>
      <w:lang w:val="th-TH" w:eastAsia="th-TH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spacing w:before="480"/>
      <w:outlineLvl w:val="0"/>
    </w:pPr>
    <w:rPr>
      <w:rFonts w:eastAsia="MS Gothic" w:cs="Angsana New"/>
      <w:bCs/>
      <w:color w:val="002776"/>
      <w:sz w:val="40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numPr>
        <w:ilvl w:val="1"/>
        <w:numId w:val="1"/>
      </w:numPr>
      <w:spacing w:before="240"/>
      <w:outlineLvl w:val="1"/>
    </w:pPr>
    <w:rPr>
      <w:rFonts w:eastAsia="MS Gothic" w:cs="Angsana New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qFormat/>
    <w:pPr>
      <w:numPr>
        <w:ilvl w:val="3"/>
      </w:num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color w:val="595959"/>
      <w:lang w:val="en-US"/>
    </w:rPr>
  </w:style>
  <w:style w:type="paragraph" w:styleId="Heading6">
    <w:name w:val="heading 6"/>
    <w:basedOn w:val="Heading2"/>
    <w:next w:val="Normal"/>
    <w:link w:val="Heading6Char"/>
    <w:qFormat/>
    <w:pPr>
      <w:numPr>
        <w:ilvl w:val="5"/>
      </w:num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qFormat/>
    <w:pPr>
      <w:numPr>
        <w:ilvl w:val="6"/>
      </w:num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2"/>
    <w:next w:val="Normal"/>
    <w:link w:val="Heading9Char"/>
    <w:qFormat/>
    <w:pPr>
      <w:numPr>
        <w:ilvl w:val="8"/>
      </w:num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6z0">
    <w:name w:val="WW8Num6z0"/>
    <w:rPr>
      <w:b/>
      <w:bCs/>
    </w:rPr>
  </w:style>
  <w:style w:type="character" w:customStyle="1" w:styleId="WW8Num10z0">
    <w:name w:val="WW8Num10z0"/>
    <w:rPr>
      <w:rFonts w:eastAsia="Angsana New"/>
      <w:b/>
      <w:sz w:val="26"/>
    </w:rPr>
  </w:style>
  <w:style w:type="character" w:customStyle="1" w:styleId="WW8Num13z0">
    <w:name w:val="WW8Num13z0"/>
    <w:rPr>
      <w:rFonts w:ascii="Angsana New" w:eastAsia="Times New Roman" w:hAnsi="Angsana New" w:cs="Angsana New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5z0">
    <w:name w:val="WW8Num15z0"/>
    <w:rPr>
      <w:rFonts w:ascii="Angsana New" w:eastAsia="Times New Roman" w:hAnsi="Angsana New" w:cs="Angsana New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22z0">
    <w:name w:val="WW8Num22z0"/>
    <w:rPr>
      <w:rFonts w:eastAsia="Angsana New"/>
      <w:b/>
      <w:sz w:val="26"/>
    </w:rPr>
  </w:style>
  <w:style w:type="character" w:customStyle="1" w:styleId="WW8Num26z0">
    <w:name w:val="WW8Num26z0"/>
    <w:rPr>
      <w:b w:val="0"/>
    </w:rPr>
  </w:style>
  <w:style w:type="character" w:customStyle="1" w:styleId="WW8Num29z0">
    <w:name w:val="WW8Num29z0"/>
    <w:rPr>
      <w:b/>
      <w:bCs w:val="0"/>
    </w:rPr>
  </w:style>
  <w:style w:type="character" w:customStyle="1" w:styleId="Char">
    <w:name w:val="Char"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WW-Char">
    <w:name w:val="WW- Char"/>
    <w:rPr>
      <w:rFonts w:eastAsia="MS Gothic" w:cs="Angsana New"/>
      <w:b/>
      <w:bCs/>
      <w:color w:val="00B0F0"/>
      <w:sz w:val="24"/>
      <w:szCs w:val="26"/>
    </w:rPr>
  </w:style>
  <w:style w:type="character" w:customStyle="1" w:styleId="WW-Char1">
    <w:name w:val="WW- Char1"/>
    <w:rPr>
      <w:rFonts w:eastAsia="MS Gothic" w:cs="Angsana New"/>
      <w:b/>
      <w:bCs/>
      <w:color w:val="92D400"/>
      <w:sz w:val="28"/>
      <w:szCs w:val="26"/>
    </w:rPr>
  </w:style>
  <w:style w:type="character" w:customStyle="1" w:styleId="WW-Char12">
    <w:name w:val="WW- Char12"/>
    <w:rPr>
      <w:rFonts w:eastAsia="MS Gothic" w:cs="Angsana New"/>
      <w:b/>
      <w:bCs/>
      <w:color w:val="002060"/>
      <w:sz w:val="24"/>
      <w:szCs w:val="26"/>
    </w:rPr>
  </w:style>
  <w:style w:type="character" w:customStyle="1" w:styleId="WW-Char123">
    <w:name w:val="WW- Char123"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WW-Char1234">
    <w:name w:val="WW- Char1234"/>
    <w:rPr>
      <w:rFonts w:eastAsia="MS Gothic" w:cs="Angsana New"/>
      <w:bCs/>
      <w:color w:val="72C7E7"/>
      <w:sz w:val="28"/>
      <w:szCs w:val="26"/>
    </w:rPr>
  </w:style>
  <w:style w:type="character" w:customStyle="1" w:styleId="WW-Char12345">
    <w:name w:val="WW- Char12345"/>
    <w:rPr>
      <w:rFonts w:eastAsia="MS Gothic" w:cs="Angsana New"/>
      <w:bCs/>
      <w:color w:val="C9DD03"/>
      <w:sz w:val="28"/>
      <w:szCs w:val="26"/>
    </w:rPr>
  </w:style>
  <w:style w:type="character" w:customStyle="1" w:styleId="WW-Char123456">
    <w:name w:val="WW- Char123456"/>
    <w:rPr>
      <w:rFonts w:eastAsia="MS Gothic" w:cs="Angsana New"/>
      <w:b/>
      <w:bCs/>
      <w:color w:val="002776"/>
      <w:sz w:val="24"/>
      <w:szCs w:val="26"/>
    </w:rPr>
  </w:style>
  <w:style w:type="character" w:customStyle="1" w:styleId="WW-Char1234567">
    <w:name w:val="WW- Char1234567"/>
    <w:rPr>
      <w:rFonts w:eastAsia="MS Gothic" w:cs="Angsana New"/>
      <w:b/>
      <w:bCs/>
      <w:szCs w:val="26"/>
    </w:rPr>
  </w:style>
  <w:style w:type="character" w:customStyle="1" w:styleId="WW-Char12345678">
    <w:name w:val="WW- Char12345678"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WW-Char123456789">
    <w:name w:val="WW- Char123456789"/>
    <w:rPr>
      <w:rFonts w:ascii="Times New Roman" w:eastAsia="MS Gothic" w:hAnsi="Times New Roman" w:cs="Angsana New"/>
      <w:bCs/>
      <w:color w:val="92D400"/>
      <w:sz w:val="56"/>
      <w:szCs w:val="28"/>
    </w:rPr>
  </w:style>
  <w:style w:type="character" w:styleId="Strong">
    <w:name w:val="Strong"/>
    <w:uiPriority w:val="22"/>
    <w:qFormat/>
    <w:rPr>
      <w:b/>
    </w:rPr>
  </w:style>
  <w:style w:type="character" w:customStyle="1" w:styleId="QuoteChar">
    <w:name w:val="Quote Char"/>
    <w:uiPriority w:val="29"/>
    <w:rPr>
      <w:rFonts w:ascii="Times New Roman" w:eastAsia="MS Gothic" w:hAnsi="Times New Roman" w:cs="Angsana New"/>
      <w:bCs/>
      <w:color w:val="002776"/>
      <w:sz w:val="32"/>
      <w:szCs w:val="28"/>
    </w:rPr>
  </w:style>
  <w:style w:type="character" w:customStyle="1" w:styleId="IntenseQuoteChar">
    <w:name w:val="Intense Quote Char"/>
    <w:uiPriority w:val="30"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WW-Char12345678910">
    <w:name w:val="WW- Char12345678910"/>
    <w:rPr>
      <w:rFonts w:ascii="Times New Roman" w:eastAsia="Times New Roman" w:hAnsi="Times New Roman" w:cs="LinePrinter"/>
      <w:sz w:val="28"/>
      <w:szCs w:val="28"/>
      <w:lang w:val="en-US" w:eastAsia="th-TH" w:bidi="th-TH"/>
    </w:rPr>
  </w:style>
  <w:style w:type="character" w:customStyle="1" w:styleId="WW-Char1234567891011">
    <w:name w:val="WW- Char1234567891011"/>
    <w:rPr>
      <w:rFonts w:ascii="Times New Roman" w:eastAsia="Times New Roman" w:hAnsi="Times New Roman" w:cs="Times New Roman"/>
      <w:b/>
      <w:bCs/>
      <w:color w:val="0000FF"/>
      <w:sz w:val="32"/>
      <w:szCs w:val="32"/>
      <w:lang w:val="th-TH" w:eastAsia="th-TH" w:bidi="th-TH"/>
    </w:rPr>
  </w:style>
  <w:style w:type="character" w:customStyle="1" w:styleId="Char7Char">
    <w:name w:val="Char7 Char"/>
    <w:rPr>
      <w:rFonts w:ascii="Times New Roman" w:eastAsia="Times New Roman" w:hAnsi="Times New Roman" w:cs="Times New Roman"/>
      <w:color w:val="0000FF"/>
      <w:sz w:val="32"/>
      <w:szCs w:val="32"/>
      <w:lang w:val="th-TH" w:eastAsia="th-TH" w:bidi="th-TH"/>
    </w:rPr>
  </w:style>
  <w:style w:type="character" w:customStyle="1" w:styleId="WW-Char123456789101112">
    <w:name w:val="WW- Char123456789101112"/>
    <w:rPr>
      <w:rFonts w:ascii="Times New Roman" w:eastAsia="Times New Roman" w:hAnsi="Times New Roman" w:cs="Times New Roman"/>
      <w:color w:val="0000FF"/>
      <w:sz w:val="32"/>
      <w:szCs w:val="32"/>
      <w:lang w:val="th-TH" w:eastAsia="th-TH" w:bidi="th-TH"/>
    </w:rPr>
  </w:style>
  <w:style w:type="character" w:customStyle="1" w:styleId="WW-Char12345678910111213">
    <w:name w:val="WW- Char12345678910111213"/>
    <w:rPr>
      <w:rFonts w:ascii="Times New Roman" w:eastAsia="Times New Roman" w:hAnsi="Times New Roman" w:cs="Times New Roman"/>
      <w:sz w:val="32"/>
      <w:szCs w:val="32"/>
      <w:lang w:val="th-TH" w:eastAsia="th-TH" w:bidi="th-TH"/>
    </w:rPr>
  </w:style>
  <w:style w:type="character" w:customStyle="1" w:styleId="WW-Char1234567891011121314">
    <w:name w:val="WW- Char1234567891011121314"/>
    <w:rPr>
      <w:rFonts w:ascii="Times New Roman" w:eastAsia="Times New Roman" w:hAnsi="Times New Roman" w:cs="Verdana"/>
      <w:sz w:val="28"/>
      <w:szCs w:val="28"/>
      <w:lang w:val="th-TH" w:eastAsia="th-TH" w:bidi="th-TH"/>
    </w:rPr>
  </w:style>
  <w:style w:type="character" w:customStyle="1" w:styleId="WW-Char123456789101112131415">
    <w:name w:val="WW- Char123456789101112131415"/>
    <w:rPr>
      <w:rFonts w:ascii="Times New Roman" w:eastAsia="Times New Roman" w:hAnsi="Times New Roman" w:cs="Verdana"/>
      <w:sz w:val="28"/>
      <w:szCs w:val="28"/>
      <w:lang w:val="th-TH" w:eastAsia="th-TH" w:bidi="th-TH"/>
    </w:rPr>
  </w:style>
  <w:style w:type="character" w:customStyle="1" w:styleId="WW-Char12345678910111213141516">
    <w:name w:val="WW- Char12345678910111213141516"/>
    <w:rPr>
      <w:rFonts w:ascii="Times New Roman" w:eastAsia="Times New Roman" w:hAnsi="Times New Roman" w:cs="LinePrinter"/>
      <w:sz w:val="28"/>
      <w:szCs w:val="28"/>
      <w:shd w:val="clear" w:color="auto" w:fill="000080"/>
      <w:lang w:val="th-TH" w:eastAsia="th-TH" w:bidi="th-TH"/>
    </w:rPr>
  </w:style>
  <w:style w:type="character" w:customStyle="1" w:styleId="WW-Char1234567891011121314151617">
    <w:name w:val="WW- Char1234567891011121314151617"/>
    <w:rPr>
      <w:rFonts w:ascii="Times New Roman" w:eastAsia="Times New Roman" w:hAnsi="Times New Roman" w:cs="Times New Roman"/>
      <w:color w:val="000000"/>
      <w:sz w:val="32"/>
      <w:szCs w:val="32"/>
      <w:lang w:val="th-TH" w:eastAsia="th-TH" w:bidi="th-TH"/>
    </w:rPr>
  </w:style>
  <w:style w:type="character" w:styleId="PageNumber">
    <w:name w:val="page number"/>
    <w:basedOn w:val="DefaultParagraphFont"/>
  </w:style>
  <w:style w:type="character" w:customStyle="1" w:styleId="WW-Char123456789101112131415161718">
    <w:name w:val="WW- Char123456789101112131415161718"/>
    <w:rPr>
      <w:rFonts w:ascii="Times New Roman" w:eastAsia="Times New Roman" w:hAnsi="Times New Roman" w:cs="Times New Roman"/>
      <w:sz w:val="32"/>
      <w:szCs w:val="32"/>
      <w:lang w:val="th-TH" w:eastAsia="th-TH" w:bidi="th-TH"/>
    </w:rPr>
  </w:style>
  <w:style w:type="character" w:customStyle="1" w:styleId="WW-Char12345678910111213141516171819">
    <w:name w:val="WW- Char12345678910111213141516171819"/>
    <w:rPr>
      <w:rFonts w:ascii="LinePrinter" w:eastAsia="Times New Roman" w:hAnsi="LinePrinter" w:cs="Angsana New"/>
      <w:sz w:val="20"/>
      <w:szCs w:val="20"/>
      <w:lang w:val="en-US" w:eastAsia="th-TH" w:bidi="th-TH"/>
    </w:rPr>
  </w:style>
  <w:style w:type="character" w:customStyle="1" w:styleId="WW-Char1234567891011121314151617181920">
    <w:name w:val="WW- Char1234567891011121314151617181920"/>
    <w:rPr>
      <w:rFonts w:ascii="Tahoma" w:eastAsia="Times New Roman" w:hAnsi="Tahoma" w:cs="Angsana New"/>
      <w:sz w:val="16"/>
      <w:szCs w:val="18"/>
      <w:lang w:val="th-TH" w:eastAsia="th-TH" w:bidi="th-TH"/>
    </w:rPr>
  </w:style>
  <w:style w:type="character" w:customStyle="1" w:styleId="normalchar1">
    <w:name w:val="normal__char1"/>
    <w:rPr>
      <w:rFonts w:ascii="Angsana New" w:hAnsi="Angsana New" w:cs="Angsana New"/>
      <w:strike w:val="0"/>
      <w:dstrike w:val="0"/>
      <w:sz w:val="24"/>
      <w:szCs w:val="24"/>
      <w:u w:val="none"/>
    </w:rPr>
  </w:style>
  <w:style w:type="character" w:styleId="CommentReference">
    <w:name w:val="annotation reference"/>
    <w:rPr>
      <w:sz w:val="16"/>
      <w:szCs w:val="16"/>
    </w:rPr>
  </w:style>
  <w:style w:type="character" w:customStyle="1" w:styleId="WW-Char123456789101112131415161718192021">
    <w:name w:val="WW- Char123456789101112131415161718192021"/>
    <w:rPr>
      <w:rFonts w:ascii="Angsana New" w:eastAsia="Times New Roman" w:hAnsi="Angsana New" w:cs="Angsana New"/>
      <w:szCs w:val="25"/>
      <w:lang w:val="x-none"/>
    </w:rPr>
  </w:style>
  <w:style w:type="character" w:customStyle="1" w:styleId="WW-Char12345678910111213141516171819202122">
    <w:name w:val="WW- Char12345678910111213141516171819202122"/>
    <w:rPr>
      <w:rFonts w:ascii="Angsana New" w:eastAsia="Times New Roman" w:hAnsi="Angsana New" w:cs="Angsana New"/>
      <w:b/>
      <w:bCs/>
      <w:szCs w:val="25"/>
      <w:lang w:val="x-non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SimSun" w:hAnsi="Arial" w:cs="Angsana New"/>
      <w:szCs w:val="37"/>
    </w:rPr>
  </w:style>
  <w:style w:type="paragraph" w:styleId="BodyText">
    <w:name w:val="Body Text"/>
    <w:basedOn w:val="Normal"/>
    <w:link w:val="BodyTextChar"/>
    <w:rPr>
      <w:rFonts w:cs="Times New Roman"/>
      <w:b/>
      <w:bCs/>
      <w:color w:val="0000FF"/>
      <w:sz w:val="32"/>
      <w:szCs w:val="32"/>
    </w:rPr>
  </w:style>
  <w:style w:type="paragraph" w:styleId="List">
    <w:name w:val="List"/>
    <w:basedOn w:val="BodyText"/>
    <w:rPr>
      <w:rFonts w:cs="Angsana New"/>
    </w:rPr>
  </w:style>
  <w:style w:type="paragraph" w:styleId="Caption">
    <w:name w:val="caption"/>
    <w:basedOn w:val="Normal"/>
    <w:next w:val="Normal"/>
    <w:qFormat/>
    <w:pPr>
      <w:ind w:left="360"/>
    </w:pPr>
    <w:rPr>
      <w:rFonts w:cs="Times New Roman"/>
      <w:color w:val="0000FF"/>
      <w:sz w:val="32"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Title">
    <w:name w:val="Title"/>
    <w:basedOn w:val="Heading1"/>
    <w:next w:val="Normal"/>
    <w:link w:val="TitleChar"/>
    <w:qFormat/>
    <w:pPr>
      <w:numPr>
        <w:numId w:val="0"/>
      </w:numPr>
      <w:spacing w:before="600" w:after="240"/>
      <w:outlineLvl w:val="9"/>
    </w:pPr>
    <w:rPr>
      <w:sz w:val="56"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uiPriority w:val="29"/>
    <w:qFormat/>
    <w:pPr>
      <w:numPr>
        <w:numId w:val="0"/>
      </w:numPr>
      <w:spacing w:before="360" w:after="360"/>
      <w:outlineLvl w:val="9"/>
    </w:pPr>
    <w:rPr>
      <w:sz w:val="32"/>
    </w:rPr>
  </w:style>
  <w:style w:type="paragraph" w:styleId="IntenseQuote">
    <w:name w:val="Intense Quote"/>
    <w:basedOn w:val="Quote"/>
    <w:uiPriority w:val="30"/>
    <w:qFormat/>
    <w:rPr>
      <w:color w:val="92D400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cs="LinePrinter"/>
      <w:sz w:val="28"/>
      <w:szCs w:val="28"/>
      <w:lang w:eastAsia="th-TH"/>
    </w:rPr>
  </w:style>
  <w:style w:type="paragraph" w:styleId="BlockText">
    <w:name w:val="Block Text"/>
    <w:basedOn w:val="Normal"/>
    <w:pPr>
      <w:ind w:left="360" w:right="36"/>
      <w:jc w:val="both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aliases w:val=" Char7,i"/>
    <w:basedOn w:val="Normal"/>
    <w:link w:val="BodyTextIndentChar"/>
    <w:pPr>
      <w:ind w:left="360" w:hanging="360"/>
    </w:pPr>
    <w:rPr>
      <w:rFonts w:cs="Times New Roman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360" w:hanging="360"/>
      <w:jc w:val="both"/>
    </w:pPr>
    <w:rPr>
      <w:rFonts w:cs="Times New Roman"/>
      <w:color w:val="0000FF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360"/>
      <w:jc w:val="both"/>
    </w:pPr>
    <w:rPr>
      <w:rFonts w:cs="Times New Roman"/>
      <w:sz w:val="32"/>
      <w:szCs w:val="32"/>
    </w:rPr>
  </w:style>
  <w:style w:type="paragraph" w:styleId="Header">
    <w:name w:val="header"/>
    <w:aliases w:val=" Char"/>
    <w:basedOn w:val="Normal"/>
    <w:link w:val="HeaderChar"/>
  </w:style>
  <w:style w:type="paragraph" w:styleId="Footer">
    <w:name w:val="footer"/>
    <w:basedOn w:val="Normal"/>
    <w:link w:val="FooterChar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cs="LinePrinter"/>
    </w:rPr>
  </w:style>
  <w:style w:type="paragraph" w:styleId="BodyText2">
    <w:name w:val="Body Text 2"/>
    <w:basedOn w:val="Normal"/>
    <w:link w:val="BodyText2Char"/>
    <w:pPr>
      <w:ind w:right="101"/>
      <w:jc w:val="both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link w:val="BodyText3Char"/>
    <w:rPr>
      <w:rFonts w:cs="Times New Roman"/>
      <w:sz w:val="32"/>
      <w:szCs w:val="32"/>
    </w:rPr>
  </w:style>
  <w:style w:type="paragraph" w:styleId="EndnoteText">
    <w:name w:val="endnote text"/>
    <w:basedOn w:val="Normal"/>
    <w:link w:val="EndnoteTextChar"/>
    <w:rPr>
      <w:rFonts w:ascii="LinePrinter" w:hAnsi="LinePrinter" w:cs="Angsana New"/>
      <w:sz w:val="20"/>
      <w:szCs w:val="20"/>
      <w:lang w:val="en-US"/>
    </w:rPr>
  </w:style>
  <w:style w:type="paragraph" w:styleId="BalloonText">
    <w:name w:val="Balloon Text"/>
    <w:basedOn w:val="Normal"/>
    <w:link w:val="BalloonTextChar"/>
    <w:rPr>
      <w:rFonts w:ascii="Tahoma" w:hAnsi="Tahoma" w:cs="Angsana New"/>
      <w:sz w:val="16"/>
      <w:szCs w:val="18"/>
    </w:rPr>
  </w:style>
  <w:style w:type="paragraph" w:styleId="ListContinue">
    <w:name w:val="List Continue"/>
    <w:basedOn w:val="Normal"/>
    <w:pPr>
      <w:spacing w:after="120"/>
      <w:ind w:left="360"/>
    </w:pPr>
    <w:rPr>
      <w:rFonts w:cs="Times New Roman"/>
      <w:lang w:val="en-GB"/>
    </w:rPr>
  </w:style>
  <w:style w:type="paragraph" w:customStyle="1" w:styleId="normal1">
    <w:name w:val="normal1"/>
    <w:basedOn w:val="Normal"/>
    <w:rPr>
      <w:rFonts w:ascii="Angsana New" w:hAnsi="Angsana New" w:cs="Angsana New"/>
      <w:sz w:val="24"/>
      <w:szCs w:val="24"/>
      <w:lang w:val="en-US"/>
    </w:rPr>
  </w:style>
  <w:style w:type="paragraph" w:customStyle="1" w:styleId="WW-Default">
    <w:name w:val="WW-Default"/>
    <w:pPr>
      <w:suppressAutoHyphens/>
      <w:autoSpaceDE w:val="0"/>
    </w:pPr>
    <w:rPr>
      <w:rFonts w:ascii="EucrosiaUPC" w:eastAsia="MS Mincho" w:hAnsi="EucrosiaUPC" w:cs="EucrosiaUPC"/>
      <w:color w:val="000000"/>
      <w:sz w:val="24"/>
      <w:szCs w:val="24"/>
      <w:lang w:eastAsia="th-TH"/>
    </w:rPr>
  </w:style>
  <w:style w:type="paragraph" w:customStyle="1" w:styleId="1">
    <w:name w:val="เนื้อเรื่อง1"/>
    <w:basedOn w:val="Normal"/>
    <w:pPr>
      <w:widowControl w:val="0"/>
      <w:overflowPunct w:val="0"/>
      <w:autoSpaceDE w:val="0"/>
      <w:ind w:right="386"/>
      <w:textAlignment w:val="baseline"/>
    </w:pPr>
    <w:rPr>
      <w:rFonts w:cs="CordiaUPC"/>
      <w:color w:val="800080"/>
      <w:lang w:val="en-US"/>
    </w:rPr>
  </w:style>
  <w:style w:type="paragraph" w:customStyle="1" w:styleId="a">
    <w:name w:val="เนื้อเรื่อง"/>
    <w:basedOn w:val="Normal"/>
    <w:pPr>
      <w:ind w:right="386"/>
    </w:pPr>
    <w:rPr>
      <w:rFonts w:ascii="Arial" w:hAnsi="Arial" w:cs="Cordia New"/>
      <w:lang w:val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cs="Angsana New"/>
      <w:szCs w:val="35"/>
    </w:rPr>
  </w:style>
  <w:style w:type="paragraph" w:customStyle="1" w:styleId="Char1CharCharCharCharCharChar">
    <w:name w:val="Char1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tabs>
        <w:tab w:val="decimal" w:pos="765"/>
      </w:tabs>
      <w:spacing w:line="260" w:lineRule="atLeast"/>
    </w:pPr>
    <w:rPr>
      <w:rFonts w:cs="Angsana New"/>
      <w:sz w:val="22"/>
      <w:szCs w:val="20"/>
      <w:lang w:val="en-GB" w:eastAsia="ar-SA" w:bidi="ar-SA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cs="Angsana New"/>
      <w:sz w:val="22"/>
      <w:szCs w:val="22"/>
    </w:rPr>
  </w:style>
  <w:style w:type="paragraph" w:customStyle="1" w:styleId="a1">
    <w:name w:val="???"/>
    <w:basedOn w:val="Normal"/>
    <w:pPr>
      <w:ind w:right="129"/>
      <w:jc w:val="right"/>
    </w:pPr>
    <w:rPr>
      <w:rFonts w:cs="Angsana New"/>
      <w:sz w:val="22"/>
      <w:szCs w:val="22"/>
    </w:rPr>
  </w:style>
  <w:style w:type="paragraph" w:styleId="CommentText">
    <w:name w:val="annotation text"/>
    <w:basedOn w:val="Normal"/>
    <w:link w:val="CommentTextChar"/>
    <w:pPr>
      <w:widowControl w:val="0"/>
      <w:autoSpaceDE w:val="0"/>
    </w:pPr>
    <w:rPr>
      <w:rFonts w:ascii="Angsana New" w:hAnsi="Angsana New" w:cs="Angsana New"/>
      <w:sz w:val="20"/>
      <w:szCs w:val="25"/>
      <w:lang w:val="x-non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Revision">
    <w:name w:val="Revision"/>
    <w:uiPriority w:val="99"/>
    <w:pPr>
      <w:suppressAutoHyphens/>
    </w:pPr>
    <w:rPr>
      <w:rFonts w:ascii="Angsana New" w:hAnsi="Angsana New"/>
      <w:sz w:val="24"/>
      <w:szCs w:val="30"/>
      <w:lang w:eastAsia="th-TH"/>
    </w:rPr>
  </w:style>
  <w:style w:type="paragraph" w:customStyle="1" w:styleId="7I-7H-">
    <w:name w:val="@7I-@#7H-"/>
    <w:basedOn w:val="Normal"/>
    <w:next w:val="Normal"/>
    <w:rPr>
      <w:rFonts w:ascii="Arial" w:eastAsia="Cordia New" w:hAnsi="Arial" w:cs="Angsana New"/>
      <w:b/>
      <w:bCs/>
      <w:sz w:val="24"/>
      <w:szCs w:val="24"/>
    </w:rPr>
  </w:style>
  <w:style w:type="paragraph" w:styleId="NormalWeb">
    <w:name w:val="Normal (Web)"/>
    <w:basedOn w:val="Normal"/>
    <w:uiPriority w:val="99"/>
    <w:pPr>
      <w:spacing w:before="280" w:after="119"/>
    </w:pPr>
    <w:rPr>
      <w:rFonts w:ascii="Tahoma" w:eastAsia="SimSun" w:hAnsi="Tahoma" w:cs="Tahoma"/>
      <w:sz w:val="24"/>
      <w:szCs w:val="24"/>
      <w:lang w:val="en-US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character" w:customStyle="1" w:styleId="HeaderChar">
    <w:name w:val="Header Char"/>
    <w:aliases w:val=" Char Char"/>
    <w:link w:val="Header"/>
    <w:rsid w:val="002B2C43"/>
    <w:rPr>
      <w:rFonts w:cs="Verdana"/>
      <w:sz w:val="28"/>
      <w:szCs w:val="28"/>
      <w:lang w:val="th-TH" w:eastAsia="th-TH"/>
    </w:rPr>
  </w:style>
  <w:style w:type="paragraph" w:customStyle="1" w:styleId="HTMLPreformatted3">
    <w:name w:val="HTML Preformatted3"/>
    <w:basedOn w:val="Normal"/>
    <w:rsid w:val="00A173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SimSun" w:hAnsi="Courier New" w:cs="Courier New"/>
      <w:sz w:val="18"/>
      <w:szCs w:val="18"/>
      <w:lang w:val="en-US" w:eastAsia="zh-CN"/>
    </w:rPr>
  </w:style>
  <w:style w:type="character" w:customStyle="1" w:styleId="BodyTextIndent2Char">
    <w:name w:val="Body Text Indent 2 Char"/>
    <w:link w:val="BodyTextIndent2"/>
    <w:rsid w:val="00952711"/>
    <w:rPr>
      <w:rFonts w:cs="Times New Roman"/>
      <w:color w:val="0000FF"/>
      <w:sz w:val="32"/>
      <w:szCs w:val="32"/>
      <w:lang w:val="th-TH" w:eastAsia="th-TH"/>
    </w:rPr>
  </w:style>
  <w:style w:type="table" w:styleId="TableGrid">
    <w:name w:val="Table Grid"/>
    <w:basedOn w:val="TableNormal"/>
    <w:uiPriority w:val="59"/>
    <w:rsid w:val="0044318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6">
    <w:name w:val="index 6"/>
    <w:basedOn w:val="Normal"/>
    <w:next w:val="Normal"/>
    <w:uiPriority w:val="99"/>
    <w:semiHidden/>
    <w:rsid w:val="00105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line="240" w:lineRule="atLeast"/>
      <w:ind w:left="1702" w:hanging="284"/>
    </w:pPr>
    <w:rPr>
      <w:rFonts w:ascii="Arial" w:hAnsi="Arial" w:cs="Angsana New"/>
      <w:sz w:val="18"/>
      <w:szCs w:val="18"/>
      <w:lang w:val="en-US" w:eastAsia="en-US"/>
    </w:rPr>
  </w:style>
  <w:style w:type="character" w:styleId="Hyperlink">
    <w:name w:val="Hyperlink"/>
    <w:uiPriority w:val="99"/>
    <w:unhideWhenUsed/>
    <w:rsid w:val="00827B6B"/>
    <w:rPr>
      <w:color w:val="0000FF"/>
      <w:u w:val="single"/>
    </w:rPr>
  </w:style>
  <w:style w:type="paragraph" w:customStyle="1" w:styleId="a2">
    <w:name w:val="???????"/>
    <w:basedOn w:val="Normal"/>
    <w:rsid w:val="00C25E15"/>
    <w:pPr>
      <w:tabs>
        <w:tab w:val="left" w:pos="1080"/>
      </w:tabs>
      <w:suppressAutoHyphens w:val="0"/>
      <w:autoSpaceDE w:val="0"/>
      <w:autoSpaceDN w:val="0"/>
      <w:jc w:val="both"/>
    </w:pPr>
    <w:rPr>
      <w:rFonts w:ascii="Angsana New" w:hAnsi="Angsana New" w:cs="Angsana New"/>
      <w:sz w:val="30"/>
      <w:szCs w:val="30"/>
      <w:lang w:val="en-US" w:eastAsia="en-US"/>
    </w:rPr>
  </w:style>
  <w:style w:type="numbering" w:customStyle="1" w:styleId="NoList1">
    <w:name w:val="No List1"/>
    <w:next w:val="NoList"/>
    <w:semiHidden/>
    <w:rsid w:val="00B926DE"/>
  </w:style>
  <w:style w:type="character" w:customStyle="1" w:styleId="BodyText3Char">
    <w:name w:val="Body Text 3 Char"/>
    <w:link w:val="BodyText3"/>
    <w:rsid w:val="00B926DE"/>
    <w:rPr>
      <w:rFonts w:cs="Times New Roman"/>
      <w:sz w:val="32"/>
      <w:szCs w:val="32"/>
      <w:lang w:val="th-TH" w:eastAsia="th-TH"/>
    </w:rPr>
  </w:style>
  <w:style w:type="table" w:customStyle="1" w:styleId="TableGrid1">
    <w:name w:val="Table Grid1"/>
    <w:basedOn w:val="TableNormal"/>
    <w:next w:val="TableGrid"/>
    <w:uiPriority w:val="59"/>
    <w:rsid w:val="00B926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aliases w:val=" Char7 Char,i Char"/>
    <w:link w:val="BodyTextIndent"/>
    <w:uiPriority w:val="99"/>
    <w:rsid w:val="00B926DE"/>
    <w:rPr>
      <w:rFonts w:cs="Times New Roman"/>
      <w:color w:val="0000FF"/>
      <w:sz w:val="32"/>
      <w:szCs w:val="32"/>
      <w:lang w:val="th-TH" w:eastAsia="th-TH"/>
    </w:rPr>
  </w:style>
  <w:style w:type="character" w:customStyle="1" w:styleId="BodyText2Char">
    <w:name w:val="Body Text 2 Char"/>
    <w:link w:val="BodyText2"/>
    <w:rsid w:val="00B926DE"/>
    <w:rPr>
      <w:rFonts w:cs="Times New Roman"/>
      <w:color w:val="000000"/>
      <w:sz w:val="32"/>
      <w:szCs w:val="32"/>
      <w:lang w:val="th-TH" w:eastAsia="th-TH"/>
    </w:rPr>
  </w:style>
  <w:style w:type="character" w:customStyle="1" w:styleId="FooterChar">
    <w:name w:val="Footer Char"/>
    <w:link w:val="Footer"/>
    <w:rsid w:val="00B926DE"/>
    <w:rPr>
      <w:rFonts w:cs="Verdana"/>
      <w:sz w:val="28"/>
      <w:szCs w:val="28"/>
      <w:lang w:val="th-TH" w:eastAsia="th-TH"/>
    </w:rPr>
  </w:style>
  <w:style w:type="character" w:customStyle="1" w:styleId="CommentTextChar">
    <w:name w:val="Comment Text Char"/>
    <w:link w:val="CommentText"/>
    <w:rsid w:val="00B926DE"/>
    <w:rPr>
      <w:rFonts w:ascii="Angsana New" w:hAnsi="Angsana New"/>
      <w:szCs w:val="25"/>
      <w:lang w:val="x-none" w:eastAsia="th-TH"/>
    </w:rPr>
  </w:style>
  <w:style w:type="character" w:customStyle="1" w:styleId="CommentSubjectChar">
    <w:name w:val="Comment Subject Char"/>
    <w:link w:val="CommentSubject"/>
    <w:rsid w:val="00B926DE"/>
    <w:rPr>
      <w:rFonts w:ascii="Angsana New" w:hAnsi="Angsana New"/>
      <w:b/>
      <w:bCs/>
      <w:szCs w:val="25"/>
      <w:lang w:val="x-none" w:eastAsia="th-TH"/>
    </w:rPr>
  </w:style>
  <w:style w:type="character" w:customStyle="1" w:styleId="Heading1Char">
    <w:name w:val="Heading 1 Char"/>
    <w:link w:val="Heading1"/>
    <w:rsid w:val="00B926DE"/>
    <w:rPr>
      <w:rFonts w:eastAsia="MS Gothic"/>
      <w:bCs/>
      <w:color w:val="002776"/>
      <w:sz w:val="40"/>
      <w:szCs w:val="28"/>
      <w:lang w:val="th-TH" w:eastAsia="th-TH"/>
    </w:rPr>
  </w:style>
  <w:style w:type="paragraph" w:customStyle="1" w:styleId="7I-7H-0">
    <w:name w:val="@7I-@#7H-"/>
    <w:basedOn w:val="Normal"/>
    <w:next w:val="Normal"/>
    <w:rsid w:val="00B926DE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character" w:customStyle="1" w:styleId="Heading2Char">
    <w:name w:val="Heading 2 Char"/>
    <w:link w:val="Heading2"/>
    <w:rsid w:val="00B926DE"/>
    <w:rPr>
      <w:rFonts w:eastAsia="MS Gothic"/>
      <w:b/>
      <w:bCs/>
      <w:color w:val="00B0F0"/>
      <w:sz w:val="24"/>
      <w:szCs w:val="26"/>
      <w:lang w:val="th-TH" w:eastAsia="th-TH"/>
    </w:rPr>
  </w:style>
  <w:style w:type="character" w:customStyle="1" w:styleId="Heading3Char">
    <w:name w:val="Heading 3 Char"/>
    <w:link w:val="Heading3"/>
    <w:rsid w:val="00B926DE"/>
    <w:rPr>
      <w:rFonts w:eastAsia="MS Gothic"/>
      <w:b/>
      <w:bCs/>
      <w:color w:val="92D400"/>
      <w:sz w:val="24"/>
      <w:szCs w:val="26"/>
      <w:lang w:val="th-TH" w:eastAsia="th-TH"/>
    </w:rPr>
  </w:style>
  <w:style w:type="character" w:customStyle="1" w:styleId="Heading4Char">
    <w:name w:val="Heading 4 Char"/>
    <w:link w:val="Heading4"/>
    <w:rsid w:val="00B926DE"/>
    <w:rPr>
      <w:rFonts w:eastAsia="MS Gothic"/>
      <w:b/>
      <w:bCs/>
      <w:color w:val="002060"/>
      <w:sz w:val="24"/>
      <w:szCs w:val="26"/>
      <w:lang w:val="th-TH" w:eastAsia="th-TH"/>
    </w:rPr>
  </w:style>
  <w:style w:type="character" w:customStyle="1" w:styleId="Heading5Char">
    <w:name w:val="Heading 5 Char"/>
    <w:link w:val="Heading5"/>
    <w:rsid w:val="00B926DE"/>
    <w:rPr>
      <w:rFonts w:eastAsia="MS Gothic"/>
      <w:b/>
      <w:bCs/>
      <w:color w:val="595959"/>
      <w:sz w:val="24"/>
      <w:szCs w:val="26"/>
      <w:lang w:eastAsia="th-TH"/>
    </w:rPr>
  </w:style>
  <w:style w:type="character" w:customStyle="1" w:styleId="Heading6Char">
    <w:name w:val="Heading 6 Char"/>
    <w:link w:val="Heading6"/>
    <w:rsid w:val="00B926DE"/>
    <w:rPr>
      <w:rFonts w:eastAsia="MS Gothic"/>
      <w:bCs/>
      <w:color w:val="72C7E7"/>
      <w:sz w:val="24"/>
      <w:szCs w:val="26"/>
      <w:lang w:val="th-TH" w:eastAsia="th-TH"/>
    </w:rPr>
  </w:style>
  <w:style w:type="character" w:customStyle="1" w:styleId="Heading7Char">
    <w:name w:val="Heading 7 Char"/>
    <w:link w:val="Heading7"/>
    <w:rsid w:val="00B926DE"/>
    <w:rPr>
      <w:rFonts w:eastAsia="MS Gothic"/>
      <w:bCs/>
      <w:color w:val="C9DD03"/>
      <w:sz w:val="24"/>
      <w:szCs w:val="26"/>
      <w:lang w:val="th-TH" w:eastAsia="th-TH"/>
    </w:rPr>
  </w:style>
  <w:style w:type="character" w:customStyle="1" w:styleId="Heading8Char">
    <w:name w:val="Heading 8 Char"/>
    <w:link w:val="Heading8"/>
    <w:rsid w:val="00B926DE"/>
    <w:rPr>
      <w:rFonts w:eastAsia="MS Gothic"/>
      <w:b/>
      <w:bCs/>
      <w:color w:val="00B0F0"/>
      <w:sz w:val="24"/>
      <w:szCs w:val="26"/>
      <w:lang w:val="th-TH" w:eastAsia="th-TH"/>
    </w:rPr>
  </w:style>
  <w:style w:type="character" w:customStyle="1" w:styleId="Heading9Char">
    <w:name w:val="Heading 9 Char"/>
    <w:link w:val="Heading9"/>
    <w:rsid w:val="00B926DE"/>
    <w:rPr>
      <w:rFonts w:eastAsia="MS Gothic"/>
      <w:b/>
      <w:bCs/>
      <w:sz w:val="22"/>
      <w:szCs w:val="26"/>
      <w:lang w:val="th-TH" w:eastAsia="th-TH"/>
    </w:rPr>
  </w:style>
  <w:style w:type="character" w:customStyle="1" w:styleId="MacroTextChar">
    <w:name w:val="Macro Text Char"/>
    <w:link w:val="MacroText"/>
    <w:rsid w:val="00B926DE"/>
    <w:rPr>
      <w:rFonts w:cs="LinePrinter"/>
      <w:sz w:val="28"/>
      <w:szCs w:val="28"/>
      <w:lang w:eastAsia="th-TH"/>
    </w:rPr>
  </w:style>
  <w:style w:type="character" w:customStyle="1" w:styleId="TitleChar">
    <w:name w:val="Title Char"/>
    <w:link w:val="Title"/>
    <w:rsid w:val="00B926DE"/>
    <w:rPr>
      <w:rFonts w:eastAsia="MS Gothic"/>
      <w:bCs/>
      <w:color w:val="002776"/>
      <w:sz w:val="56"/>
      <w:szCs w:val="28"/>
      <w:lang w:val="th-TH" w:eastAsia="th-TH"/>
    </w:rPr>
  </w:style>
  <w:style w:type="character" w:customStyle="1" w:styleId="BodyTextChar">
    <w:name w:val="Body Text Char"/>
    <w:link w:val="BodyText"/>
    <w:rsid w:val="00B926DE"/>
    <w:rPr>
      <w:rFonts w:cs="Times New Roman"/>
      <w:b/>
      <w:bCs/>
      <w:color w:val="0000FF"/>
      <w:sz w:val="32"/>
      <w:szCs w:val="32"/>
      <w:lang w:val="th-TH" w:eastAsia="th-TH"/>
    </w:rPr>
  </w:style>
  <w:style w:type="character" w:customStyle="1" w:styleId="BodyTextIndent3Char">
    <w:name w:val="Body Text Indent 3 Char"/>
    <w:link w:val="BodyTextIndent3"/>
    <w:rsid w:val="00B926DE"/>
    <w:rPr>
      <w:rFonts w:cs="Times New Roman"/>
      <w:sz w:val="32"/>
      <w:szCs w:val="32"/>
      <w:lang w:val="th-TH" w:eastAsia="th-TH"/>
    </w:rPr>
  </w:style>
  <w:style w:type="character" w:customStyle="1" w:styleId="SubtitleChar">
    <w:name w:val="Subtitle Char"/>
    <w:link w:val="Subtitle"/>
    <w:rsid w:val="00B926DE"/>
    <w:rPr>
      <w:rFonts w:eastAsia="MS Gothic"/>
      <w:bCs/>
      <w:color w:val="92D400"/>
      <w:sz w:val="56"/>
      <w:szCs w:val="28"/>
      <w:lang w:val="th-TH" w:eastAsia="th-TH"/>
    </w:rPr>
  </w:style>
  <w:style w:type="character" w:customStyle="1" w:styleId="DocumentMapChar">
    <w:name w:val="Document Map Char"/>
    <w:link w:val="DocumentMap"/>
    <w:rsid w:val="00B926DE"/>
    <w:rPr>
      <w:rFonts w:cs="LinePrinter"/>
      <w:sz w:val="28"/>
      <w:szCs w:val="28"/>
      <w:shd w:val="clear" w:color="auto" w:fill="000080"/>
      <w:lang w:val="th-TH" w:eastAsia="th-TH"/>
    </w:rPr>
  </w:style>
  <w:style w:type="character" w:customStyle="1" w:styleId="EndnoteTextChar">
    <w:name w:val="Endnote Text Char"/>
    <w:link w:val="EndnoteText"/>
    <w:rsid w:val="00B926DE"/>
    <w:rPr>
      <w:rFonts w:ascii="LinePrinter" w:hAnsi="LinePrinter"/>
      <w:lang w:eastAsia="th-TH"/>
    </w:rPr>
  </w:style>
  <w:style w:type="character" w:customStyle="1" w:styleId="BalloonTextChar">
    <w:name w:val="Balloon Text Char"/>
    <w:link w:val="BalloonText"/>
    <w:rsid w:val="00B926DE"/>
    <w:rPr>
      <w:rFonts w:ascii="Tahoma" w:hAnsi="Tahoma"/>
      <w:sz w:val="16"/>
      <w:szCs w:val="18"/>
      <w:lang w:val="th-TH" w:eastAsia="th-TH"/>
    </w:rPr>
  </w:style>
  <w:style w:type="table" w:customStyle="1" w:styleId="TableGrid11">
    <w:name w:val="Table Grid11"/>
    <w:basedOn w:val="TableNormal"/>
    <w:next w:val="TableGrid"/>
    <w:uiPriority w:val="59"/>
    <w:rsid w:val="00B926DE"/>
    <w:rPr>
      <w:rFonts w:ascii="Calibri" w:eastAsia="Verdana" w:hAnsi="Calibri" w:cs="BrowalliaUPC"/>
      <w:sz w:val="22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1">
    <w:name w:val="@7I-@#7H-"/>
    <w:basedOn w:val="Normal"/>
    <w:next w:val="Normal"/>
    <w:rsid w:val="007725CD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paragraph" w:customStyle="1" w:styleId="7I-7H-2">
    <w:name w:val="@7I-@#7H-"/>
    <w:basedOn w:val="Normal"/>
    <w:next w:val="Normal"/>
    <w:rsid w:val="000D6C07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paragraph" w:styleId="FootnoteText">
    <w:name w:val="footnote text"/>
    <w:aliases w:val="ft"/>
    <w:basedOn w:val="Normal"/>
    <w:link w:val="FootnoteTextChar"/>
    <w:rsid w:val="00250973"/>
    <w:pPr>
      <w:suppressAutoHyphens w:val="0"/>
      <w:spacing w:line="260" w:lineRule="atLeast"/>
    </w:pPr>
    <w:rPr>
      <w:rFonts w:ascii="Angsana New" w:hAnsi="Angsana New" w:cs="Angsana New"/>
      <w:sz w:val="18"/>
      <w:szCs w:val="18"/>
      <w:lang w:val="en-GB" w:eastAsia="en-US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50973"/>
    <w:rPr>
      <w:rFonts w:ascii="Angsana New" w:hAnsi="Angsana New"/>
      <w:sz w:val="18"/>
      <w:szCs w:val="18"/>
      <w:lang w:val="en-GB"/>
    </w:rPr>
  </w:style>
  <w:style w:type="character" w:styleId="FootnoteReference">
    <w:name w:val="footnote reference"/>
    <w:aliases w:val="fr"/>
    <w:rsid w:val="00250973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2A07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1370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84985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55208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604296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1125928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632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0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0144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178691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453471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82316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7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7226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64707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17246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16821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203557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9" Type="http://schemas.openxmlformats.org/officeDocument/2006/relationships/header" Target="header16.xml"/><Relationship Id="rId21" Type="http://schemas.openxmlformats.org/officeDocument/2006/relationships/header" Target="header8.xml"/><Relationship Id="rId34" Type="http://schemas.openxmlformats.org/officeDocument/2006/relationships/header" Target="header14.xml"/><Relationship Id="rId42" Type="http://schemas.openxmlformats.org/officeDocument/2006/relationships/header" Target="header17.xml"/><Relationship Id="rId47" Type="http://schemas.openxmlformats.org/officeDocument/2006/relationships/header" Target="header19.xml"/><Relationship Id="rId50" Type="http://schemas.openxmlformats.org/officeDocument/2006/relationships/header" Target="header21.xm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9" Type="http://schemas.openxmlformats.org/officeDocument/2006/relationships/header" Target="header12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32" Type="http://schemas.openxmlformats.org/officeDocument/2006/relationships/header" Target="header13.xml"/><Relationship Id="rId37" Type="http://schemas.openxmlformats.org/officeDocument/2006/relationships/header" Target="header15.xml"/><Relationship Id="rId40" Type="http://schemas.openxmlformats.org/officeDocument/2006/relationships/footer" Target="footer17.xml"/><Relationship Id="rId45" Type="http://schemas.openxmlformats.org/officeDocument/2006/relationships/footer" Target="footer20.xml"/><Relationship Id="rId53" Type="http://schemas.openxmlformats.org/officeDocument/2006/relationships/header" Target="header2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31" Type="http://schemas.openxmlformats.org/officeDocument/2006/relationships/footer" Target="footer12.xml"/><Relationship Id="rId44" Type="http://schemas.openxmlformats.org/officeDocument/2006/relationships/header" Target="header18.xml"/><Relationship Id="rId52" Type="http://schemas.openxmlformats.org/officeDocument/2006/relationships/footer" Target="footer2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9.xml"/><Relationship Id="rId27" Type="http://schemas.openxmlformats.org/officeDocument/2006/relationships/footer" Target="footer10.xml"/><Relationship Id="rId30" Type="http://schemas.openxmlformats.org/officeDocument/2006/relationships/footer" Target="footer11.xml"/><Relationship Id="rId35" Type="http://schemas.openxmlformats.org/officeDocument/2006/relationships/footer" Target="footer14.xml"/><Relationship Id="rId43" Type="http://schemas.openxmlformats.org/officeDocument/2006/relationships/footer" Target="footer19.xml"/><Relationship Id="rId48" Type="http://schemas.openxmlformats.org/officeDocument/2006/relationships/footer" Target="footer22.xml"/><Relationship Id="rId56" Type="http://schemas.openxmlformats.org/officeDocument/2006/relationships/theme" Target="theme/theme1.xml"/><Relationship Id="rId8" Type="http://schemas.openxmlformats.org/officeDocument/2006/relationships/header" Target="header1.xml"/><Relationship Id="rId51" Type="http://schemas.openxmlformats.org/officeDocument/2006/relationships/footer" Target="footer23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header" Target="header10.xml"/><Relationship Id="rId33" Type="http://schemas.openxmlformats.org/officeDocument/2006/relationships/footer" Target="footer13.xml"/><Relationship Id="rId38" Type="http://schemas.openxmlformats.org/officeDocument/2006/relationships/footer" Target="footer16.xml"/><Relationship Id="rId46" Type="http://schemas.openxmlformats.org/officeDocument/2006/relationships/footer" Target="footer21.xml"/><Relationship Id="rId20" Type="http://schemas.openxmlformats.org/officeDocument/2006/relationships/footer" Target="footer6.xml"/><Relationship Id="rId41" Type="http://schemas.openxmlformats.org/officeDocument/2006/relationships/footer" Target="footer18.xml"/><Relationship Id="rId54" Type="http://schemas.openxmlformats.org/officeDocument/2006/relationships/footer" Target="footer2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footer" Target="footer7.xml"/><Relationship Id="rId28" Type="http://schemas.openxmlformats.org/officeDocument/2006/relationships/header" Target="header11.xml"/><Relationship Id="rId36" Type="http://schemas.openxmlformats.org/officeDocument/2006/relationships/footer" Target="footer15.xml"/><Relationship Id="rId49" Type="http://schemas.openxmlformats.org/officeDocument/2006/relationships/header" Target="header2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982EF-EAD1-46E1-8973-3CD2BF8976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21003</Words>
  <Characters>119723</Characters>
  <Application>Microsoft Office Word</Application>
  <DocSecurity>0</DocSecurity>
  <Lines>997</Lines>
  <Paragraphs>280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ไทยวาโก้ จำกัด (มหาชน) และบริษัทย่อย</vt:lpstr>
      <vt:lpstr>บริษัท ไทยวาโก้ จำกัด (มหาชน) และบริษัทย่อย</vt:lpstr>
    </vt:vector>
  </TitlesOfParts>
  <Company>com535</Company>
  <LinksUpToDate>false</LinksUpToDate>
  <CharactersWithSpaces>140446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ไทยวาโก้ จำกัด (มหาชน) และบริษัทย่อย</dc:title>
  <dc:subject/>
  <dc:creator>tlimrungsi</dc:creator>
  <cp:keywords/>
  <cp:lastModifiedBy>90466</cp:lastModifiedBy>
  <cp:revision>2</cp:revision>
  <cp:lastPrinted>2026-02-27T03:14:00Z</cp:lastPrinted>
  <dcterms:created xsi:type="dcterms:W3CDTF">2026-02-27T10:00:00Z</dcterms:created>
  <dcterms:modified xsi:type="dcterms:W3CDTF">2026-02-27T10:00:00Z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2021-07-23T03:54:43Z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022dd509-afa1-4c26-bdf0-bb2f4382c9df</vt:lpwstr>
  </property>
  <property fmtid="{D5CDD505-2E9C-101B-9397-08002B2CF9AE}" pid="8" name="MSIP_Label_ea60d57e-af5b-4752-ac57-3e4f28ca11dc_ContentBits">
    <vt:lpwstr>0</vt:lpwstr>
  </property>
</Properties>
</file>